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01362DCF" w14:textId="5A7B89A6" w:rsidR="005A7D86" w:rsidRDefault="005A7D86" w:rsidP="005A7D86">
          <w:pPr>
            <w:spacing w:after="120"/>
            <w:contextualSpacing/>
            <w:jc w:val="center"/>
          </w:pPr>
          <w:r>
            <w:rPr>
              <w:noProof/>
            </w:rPr>
            <w:drawing>
              <wp:inline distT="0" distB="0" distL="0" distR="0" wp14:anchorId="1FE076B1" wp14:editId="20EEA450">
                <wp:extent cx="542925" cy="647700"/>
                <wp:effectExtent l="0" t="0" r="9525" b="0"/>
                <wp:docPr id="13959480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47700"/>
                        </a:xfrm>
                        <a:prstGeom prst="rect">
                          <a:avLst/>
                        </a:prstGeom>
                        <a:solidFill>
                          <a:srgbClr val="FFFFFF"/>
                        </a:solidFill>
                        <a:ln>
                          <a:noFill/>
                        </a:ln>
                      </pic:spPr>
                    </pic:pic>
                  </a:graphicData>
                </a:graphic>
              </wp:inline>
            </w:drawing>
          </w:r>
        </w:p>
        <w:p w14:paraId="168818F2" w14:textId="77777777" w:rsidR="005A7D86" w:rsidRDefault="005A7D86" w:rsidP="005A7D86">
          <w:pPr>
            <w:pStyle w:val="Header"/>
            <w:jc w:val="center"/>
          </w:pPr>
        </w:p>
        <w:p w14:paraId="7E31BEF9" w14:textId="77777777" w:rsidR="005A7D86" w:rsidRDefault="005A7D86" w:rsidP="005A7D86">
          <w:pPr>
            <w:pStyle w:val="Header"/>
            <w:jc w:val="center"/>
            <w:rPr>
              <w:b/>
              <w:sz w:val="16"/>
            </w:rPr>
          </w:pPr>
          <w:r>
            <w:rPr>
              <w:b/>
              <w:sz w:val="28"/>
            </w:rPr>
            <w:t>PANEVĖŽIO RAJONO SAVIVALDYBĖS ADMINISTRACIJA</w:t>
          </w:r>
        </w:p>
        <w:p w14:paraId="5578519A" w14:textId="77777777" w:rsidR="005A7D86" w:rsidRPr="00A57082" w:rsidRDefault="005A7D86" w:rsidP="005A7D86">
          <w:pPr>
            <w:pStyle w:val="Header"/>
            <w:jc w:val="center"/>
            <w:rPr>
              <w:b/>
              <w:sz w:val="22"/>
              <w:szCs w:val="22"/>
            </w:rPr>
          </w:pPr>
        </w:p>
        <w:p w14:paraId="03DF5BD6" w14:textId="77777777" w:rsidR="005A7D86" w:rsidRPr="00A57082" w:rsidRDefault="005A7D86" w:rsidP="005A7D86">
          <w:pPr>
            <w:jc w:val="center"/>
            <w:rPr>
              <w:sz w:val="22"/>
              <w:szCs w:val="22"/>
            </w:rPr>
          </w:pPr>
          <w:r w:rsidRPr="00A57082">
            <w:rPr>
              <w:sz w:val="22"/>
              <w:szCs w:val="22"/>
            </w:rPr>
            <w:t>Biudžetinė įstaiga, Vasario 16-osios g. 27, 35185 Panevėžys, tel. (8 45) 58 29 46, faks. (8 45) 58 29 75,</w:t>
          </w:r>
        </w:p>
        <w:p w14:paraId="2AD2E0E2" w14:textId="77777777" w:rsidR="005A7D86" w:rsidRPr="00A57082" w:rsidRDefault="005A7D86" w:rsidP="005A7D86">
          <w:pPr>
            <w:jc w:val="center"/>
            <w:rPr>
              <w:sz w:val="22"/>
              <w:szCs w:val="22"/>
            </w:rPr>
          </w:pPr>
          <w:r w:rsidRPr="00A57082">
            <w:rPr>
              <w:sz w:val="22"/>
              <w:szCs w:val="22"/>
            </w:rPr>
            <w:t xml:space="preserve">el. p. </w:t>
          </w:r>
          <w:hyperlink r:id="rId9" w:history="1">
            <w:r w:rsidRPr="00A57082">
              <w:rPr>
                <w:rStyle w:val="Hyperlink"/>
                <w:sz w:val="22"/>
                <w:szCs w:val="22"/>
              </w:rPr>
              <w:t>savivaldybe@panrs.lt</w:t>
            </w:r>
          </w:hyperlink>
          <w:r w:rsidRPr="00A57082">
            <w:rPr>
              <w:sz w:val="22"/>
              <w:szCs w:val="22"/>
            </w:rPr>
            <w:t xml:space="preserve">, el. pristatymo dėžutės adresas 188774594. </w:t>
          </w:r>
        </w:p>
        <w:p w14:paraId="770A0428" w14:textId="77777777" w:rsidR="005A7D86" w:rsidRPr="00A57082" w:rsidRDefault="005A7D86" w:rsidP="005A7D86">
          <w:pPr>
            <w:jc w:val="center"/>
            <w:rPr>
              <w:sz w:val="22"/>
              <w:szCs w:val="22"/>
            </w:rPr>
          </w:pPr>
          <w:r w:rsidRPr="00A57082">
            <w:rPr>
              <w:sz w:val="22"/>
              <w:szCs w:val="22"/>
            </w:rPr>
            <w:t>Duomenys kaupiami ir saugomi Juridinių asmenų registre, kodas 188774594</w:t>
          </w:r>
        </w:p>
        <w:p w14:paraId="564E6C5D" w14:textId="77777777" w:rsidR="005A7D86" w:rsidRDefault="005A7D86" w:rsidP="005A7D86">
          <w:pPr>
            <w:jc w:val="center"/>
          </w:pPr>
          <w:r>
            <w:rPr>
              <w:noProof/>
            </w:rPr>
            <mc:AlternateContent>
              <mc:Choice Requires="wps">
                <w:drawing>
                  <wp:anchor distT="0" distB="0" distL="114300" distR="114300" simplePos="0" relativeHeight="251659264" behindDoc="1" locked="0" layoutInCell="1" allowOverlap="1" wp14:anchorId="19A0131D" wp14:editId="2D0A0585">
                    <wp:simplePos x="0" y="0"/>
                    <wp:positionH relativeFrom="column">
                      <wp:posOffset>17145</wp:posOffset>
                    </wp:positionH>
                    <wp:positionV relativeFrom="paragraph">
                      <wp:posOffset>9525</wp:posOffset>
                    </wp:positionV>
                    <wp:extent cx="6035040" cy="0"/>
                    <wp:effectExtent l="0" t="0" r="0" b="0"/>
                    <wp:wrapNone/>
                    <wp:docPr id="40102124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36076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5pt" to="476.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" strokeweight=".26mm">
                    <v:stroke joinstyle="miter" endcap="square"/>
                  </v:line>
                </w:pict>
              </mc:Fallback>
            </mc:AlternateContent>
          </w:r>
        </w:p>
        <w:p w14:paraId="3901FBD3" w14:textId="77777777" w:rsidR="005A7D86" w:rsidRPr="00173FBA" w:rsidRDefault="005A7D86" w:rsidP="005A7D86">
          <w:pPr>
            <w:spacing w:after="120"/>
            <w:ind w:left="567"/>
            <w:contextualSpacing/>
            <w:jc w:val="center"/>
            <w:rPr>
              <w:rFonts w:ascii="Arial" w:hAnsi="Arial" w:cs="Arial"/>
              <w:color w:val="00B050"/>
            </w:rPr>
          </w:pPr>
        </w:p>
        <w:p w14:paraId="1C26A76B" w14:textId="77777777" w:rsidR="005A7D86" w:rsidRPr="00173FBA" w:rsidRDefault="005A7D86" w:rsidP="005A7D86">
          <w:pPr>
            <w:spacing w:after="120"/>
            <w:ind w:left="567"/>
            <w:contextualSpacing/>
            <w:jc w:val="center"/>
            <w:rPr>
              <w:rFonts w:ascii="Arial" w:hAnsi="Arial" w:cs="Arial"/>
              <w:color w:val="00B050"/>
            </w:rPr>
          </w:pPr>
        </w:p>
        <w:p w14:paraId="11F17E94" w14:textId="77777777" w:rsidR="005A7D86" w:rsidRPr="00173FBA" w:rsidRDefault="005A7D86" w:rsidP="005A7D86">
          <w:pPr>
            <w:spacing w:after="120"/>
            <w:ind w:left="567"/>
            <w:contextualSpacing/>
            <w:jc w:val="center"/>
            <w:rPr>
              <w:rFonts w:ascii="Arial" w:hAnsi="Arial" w:cs="Arial"/>
            </w:rPr>
          </w:pPr>
        </w:p>
        <w:p w14:paraId="7891AAE9" w14:textId="77777777" w:rsidR="005A7D86" w:rsidRPr="001A2892" w:rsidRDefault="005A7D86" w:rsidP="005A7D86">
          <w:pPr>
            <w:spacing w:after="120"/>
            <w:ind w:left="567"/>
            <w:contextualSpacing/>
            <w:jc w:val="center"/>
            <w:rPr>
              <w:rFonts w:cstheme="minorHAnsi"/>
              <w:sz w:val="28"/>
              <w:szCs w:val="28"/>
            </w:rPr>
          </w:pPr>
        </w:p>
        <w:p w14:paraId="0756A0DD" w14:textId="77777777" w:rsidR="005A7D86" w:rsidRPr="001A2892" w:rsidRDefault="005A7D86" w:rsidP="005A7D86">
          <w:pPr>
            <w:spacing w:after="120"/>
            <w:ind w:left="567"/>
            <w:contextualSpacing/>
            <w:jc w:val="center"/>
            <w:rPr>
              <w:rFonts w:cstheme="minorHAnsi"/>
              <w:sz w:val="28"/>
              <w:szCs w:val="28"/>
            </w:rPr>
          </w:pPr>
        </w:p>
        <w:p w14:paraId="2165E746" w14:textId="77777777" w:rsidR="005A7D86" w:rsidRDefault="005A7D86" w:rsidP="005A7D86">
          <w:pPr>
            <w:spacing w:after="120"/>
            <w:ind w:left="567"/>
            <w:contextualSpacing/>
            <w:jc w:val="center"/>
            <w:rPr>
              <w:rFonts w:cstheme="minorHAnsi"/>
              <w:b/>
              <w:bCs/>
              <w:sz w:val="28"/>
              <w:szCs w:val="28"/>
            </w:rPr>
          </w:pPr>
          <w:r w:rsidRPr="001A2892">
            <w:rPr>
              <w:rFonts w:cstheme="minorHAnsi"/>
              <w:b/>
              <w:bCs/>
              <w:sz w:val="28"/>
              <w:szCs w:val="28"/>
            </w:rPr>
            <w:t xml:space="preserve">MAŽOS VERTĖS VIEŠOJO PIRKIMO </w:t>
          </w:r>
        </w:p>
        <w:p w14:paraId="5D66299E" w14:textId="2E849FBE" w:rsidR="005A7D86" w:rsidRPr="001A2892" w:rsidRDefault="005A7D86" w:rsidP="005A7D86">
          <w:pPr>
            <w:spacing w:after="120"/>
            <w:ind w:left="567"/>
            <w:contextualSpacing/>
            <w:jc w:val="center"/>
            <w:rPr>
              <w:rFonts w:cstheme="minorHAnsi"/>
              <w:b/>
              <w:bCs/>
              <w:sz w:val="28"/>
              <w:szCs w:val="28"/>
            </w:rPr>
          </w:pPr>
          <w:r w:rsidRPr="001A2892">
            <w:rPr>
              <w:rFonts w:cstheme="minorHAnsi"/>
              <w:b/>
              <w:bCs/>
              <w:sz w:val="28"/>
              <w:szCs w:val="28"/>
            </w:rPr>
            <w:t>„</w:t>
          </w:r>
          <w:r w:rsidR="00C304B9">
            <w:rPr>
              <w:rFonts w:cstheme="minorHAnsi"/>
              <w:b/>
              <w:bCs/>
              <w:sz w:val="28"/>
              <w:szCs w:val="28"/>
            </w:rPr>
            <w:t>BUTO, ESANČIO VETERANŲ G</w:t>
          </w:r>
          <w:r w:rsidR="00777156">
            <w:rPr>
              <w:rFonts w:cstheme="minorHAnsi"/>
              <w:b/>
              <w:bCs/>
              <w:sz w:val="28"/>
              <w:szCs w:val="28"/>
            </w:rPr>
            <w:t>.</w:t>
          </w:r>
          <w:r w:rsidR="00C304B9">
            <w:rPr>
              <w:rFonts w:cstheme="minorHAnsi"/>
              <w:b/>
              <w:bCs/>
              <w:sz w:val="28"/>
              <w:szCs w:val="28"/>
            </w:rPr>
            <w:t xml:space="preserve"> 1-126, DEMBAVOS K., </w:t>
          </w:r>
          <w:r w:rsidR="00777156">
            <w:rPr>
              <w:rFonts w:cstheme="minorHAnsi"/>
              <w:b/>
              <w:bCs/>
              <w:sz w:val="28"/>
              <w:szCs w:val="28"/>
            </w:rPr>
            <w:br/>
          </w:r>
          <w:r w:rsidR="00C304B9">
            <w:rPr>
              <w:rFonts w:cstheme="minorHAnsi"/>
              <w:b/>
              <w:bCs/>
              <w:sz w:val="28"/>
              <w:szCs w:val="28"/>
            </w:rPr>
            <w:t xml:space="preserve">PANEVĖŽIO R. </w:t>
          </w:r>
          <w:r w:rsidR="00777156">
            <w:rPr>
              <w:rFonts w:cstheme="minorHAnsi"/>
              <w:b/>
              <w:bCs/>
              <w:sz w:val="28"/>
              <w:szCs w:val="28"/>
            </w:rPr>
            <w:br/>
          </w:r>
          <w:r w:rsidR="00C304B9">
            <w:rPr>
              <w:rFonts w:cstheme="minorHAnsi"/>
              <w:b/>
              <w:bCs/>
              <w:sz w:val="28"/>
              <w:szCs w:val="28"/>
            </w:rPr>
            <w:t>PAPRASTOJO REMONTO DARBAI</w:t>
          </w:r>
          <w:r w:rsidRPr="001A2892" w:rsidDel="00224C20">
            <w:rPr>
              <w:rFonts w:cstheme="minorHAnsi"/>
              <w:b/>
              <w:bCs/>
              <w:color w:val="00B050"/>
              <w:sz w:val="28"/>
              <w:szCs w:val="28"/>
            </w:rPr>
            <w:t xml:space="preserve"> </w:t>
          </w:r>
          <w:r w:rsidRPr="001A2892">
            <w:rPr>
              <w:rFonts w:cstheme="minorHAnsi"/>
              <w:b/>
              <w:bCs/>
              <w:sz w:val="28"/>
              <w:szCs w:val="28"/>
            </w:rPr>
            <w:t>“</w:t>
          </w:r>
        </w:p>
        <w:p w14:paraId="33576D4A" w14:textId="77777777" w:rsidR="005A7D86" w:rsidRPr="001A2892" w:rsidRDefault="005A7D86" w:rsidP="005A7D86">
          <w:pPr>
            <w:spacing w:after="120"/>
            <w:ind w:left="567"/>
            <w:contextualSpacing/>
            <w:jc w:val="center"/>
            <w:rPr>
              <w:rFonts w:cstheme="minorHAnsi"/>
              <w:b/>
              <w:bCs/>
              <w:sz w:val="28"/>
              <w:szCs w:val="28"/>
            </w:rPr>
          </w:pPr>
          <w:r w:rsidRPr="001A2892">
            <w:rPr>
              <w:rFonts w:cstheme="minorHAnsi"/>
              <w:b/>
              <w:bCs/>
              <w:sz w:val="28"/>
              <w:szCs w:val="28"/>
            </w:rPr>
            <w:t>SKELBIAMOS APKLAUSOS SPECIALIOSIOS SĄLYGOS</w:t>
          </w:r>
        </w:p>
        <w:p w14:paraId="757F4F29" w14:textId="77777777" w:rsidR="005A7D86" w:rsidRDefault="005A7D86" w:rsidP="005A7D86">
          <w:pPr>
            <w:spacing w:after="120"/>
            <w:ind w:left="567"/>
            <w:contextualSpacing/>
            <w:jc w:val="center"/>
            <w:rPr>
              <w:rFonts w:cstheme="minorHAnsi"/>
              <w:i/>
              <w:iCs/>
              <w:sz w:val="28"/>
              <w:szCs w:val="28"/>
            </w:rPr>
          </w:pPr>
          <w:r w:rsidRPr="001A2892">
            <w:rPr>
              <w:rFonts w:cstheme="minorHAnsi"/>
              <w:b/>
              <w:bCs/>
              <w:sz w:val="28"/>
              <w:szCs w:val="28"/>
            </w:rPr>
            <w:t>Versija Nr.</w:t>
          </w:r>
          <w:r w:rsidRPr="001B0F6D">
            <w:rPr>
              <w:rFonts w:cstheme="minorHAnsi"/>
              <w:b/>
              <w:bCs/>
              <w:sz w:val="28"/>
              <w:szCs w:val="28"/>
            </w:rPr>
            <w:t xml:space="preserve"> </w:t>
          </w:r>
          <w:r w:rsidRPr="00383C25">
            <w:rPr>
              <w:rFonts w:cstheme="minorHAnsi"/>
              <w:b/>
              <w:bCs/>
              <w:sz w:val="28"/>
              <w:szCs w:val="28"/>
            </w:rPr>
            <w:t>1</w:t>
          </w:r>
          <w:r w:rsidRPr="00383C25">
            <w:rPr>
              <w:rFonts w:cstheme="minorHAnsi"/>
              <w:i/>
              <w:iCs/>
              <w:sz w:val="28"/>
              <w:szCs w:val="28"/>
            </w:rPr>
            <w:t xml:space="preserve"> </w:t>
          </w:r>
        </w:p>
        <w:p w14:paraId="74589074" w14:textId="77777777" w:rsidR="005A7D86" w:rsidRDefault="005A7D86" w:rsidP="005A7D86">
          <w:pPr>
            <w:spacing w:after="120"/>
            <w:ind w:left="567"/>
            <w:contextualSpacing/>
            <w:jc w:val="center"/>
            <w:rPr>
              <w:rFonts w:cstheme="minorHAnsi"/>
              <w:i/>
              <w:iCs/>
              <w:sz w:val="28"/>
              <w:szCs w:val="28"/>
            </w:rPr>
          </w:pPr>
        </w:p>
        <w:p w14:paraId="5A6A38AE" w14:textId="77777777" w:rsidR="00922A8A" w:rsidRDefault="00922A8A" w:rsidP="005A7D86">
          <w:pPr>
            <w:spacing w:after="120"/>
            <w:ind w:left="567"/>
            <w:contextualSpacing/>
            <w:jc w:val="center"/>
            <w:rPr>
              <w:rFonts w:cstheme="minorHAnsi"/>
              <w:i/>
              <w:iCs/>
              <w:sz w:val="28"/>
              <w:szCs w:val="28"/>
            </w:rPr>
          </w:pPr>
        </w:p>
        <w:p w14:paraId="72523C0B" w14:textId="77777777" w:rsidR="00922A8A" w:rsidRDefault="00922A8A" w:rsidP="005A7D86">
          <w:pPr>
            <w:spacing w:after="120"/>
            <w:ind w:left="567"/>
            <w:contextualSpacing/>
            <w:jc w:val="center"/>
            <w:rPr>
              <w:rFonts w:cstheme="minorHAnsi"/>
              <w:i/>
              <w:iCs/>
              <w:sz w:val="28"/>
              <w:szCs w:val="28"/>
            </w:rPr>
          </w:pPr>
        </w:p>
        <w:p w14:paraId="588624AC" w14:textId="77777777" w:rsidR="00922A8A" w:rsidRDefault="00922A8A" w:rsidP="005A7D86">
          <w:pPr>
            <w:spacing w:after="120"/>
            <w:ind w:left="567"/>
            <w:contextualSpacing/>
            <w:jc w:val="center"/>
            <w:rPr>
              <w:rFonts w:cstheme="minorHAnsi"/>
              <w:i/>
              <w:iCs/>
              <w:sz w:val="28"/>
              <w:szCs w:val="28"/>
            </w:rPr>
          </w:pPr>
        </w:p>
        <w:p w14:paraId="18C21198" w14:textId="77777777" w:rsidR="00922A8A" w:rsidRDefault="00922A8A" w:rsidP="005A7D86">
          <w:pPr>
            <w:spacing w:after="120"/>
            <w:ind w:left="567"/>
            <w:contextualSpacing/>
            <w:jc w:val="center"/>
            <w:rPr>
              <w:rFonts w:cstheme="minorHAnsi"/>
              <w:i/>
              <w:iCs/>
              <w:sz w:val="28"/>
              <w:szCs w:val="28"/>
            </w:rPr>
          </w:pPr>
        </w:p>
        <w:p w14:paraId="257716C5" w14:textId="77777777" w:rsidR="00922A8A" w:rsidRDefault="00922A8A" w:rsidP="005A7D86">
          <w:pPr>
            <w:spacing w:after="120"/>
            <w:ind w:left="567"/>
            <w:contextualSpacing/>
            <w:jc w:val="center"/>
            <w:rPr>
              <w:rFonts w:cstheme="minorHAnsi"/>
              <w:i/>
              <w:iCs/>
              <w:sz w:val="28"/>
              <w:szCs w:val="28"/>
            </w:rPr>
          </w:pPr>
        </w:p>
        <w:p w14:paraId="0345115D" w14:textId="77777777" w:rsidR="00922A8A" w:rsidRDefault="00922A8A" w:rsidP="005A7D86">
          <w:pPr>
            <w:spacing w:after="120"/>
            <w:ind w:left="567"/>
            <w:contextualSpacing/>
            <w:jc w:val="center"/>
            <w:rPr>
              <w:rFonts w:cstheme="minorHAnsi"/>
              <w:i/>
              <w:iCs/>
              <w:sz w:val="28"/>
              <w:szCs w:val="28"/>
            </w:rPr>
          </w:pPr>
        </w:p>
        <w:p w14:paraId="243F1D37" w14:textId="77777777" w:rsidR="00922A8A" w:rsidRDefault="00922A8A" w:rsidP="005A7D86">
          <w:pPr>
            <w:spacing w:after="120"/>
            <w:ind w:left="567"/>
            <w:contextualSpacing/>
            <w:jc w:val="center"/>
            <w:rPr>
              <w:rFonts w:cstheme="minorHAnsi"/>
              <w:i/>
              <w:iCs/>
              <w:sz w:val="28"/>
              <w:szCs w:val="28"/>
            </w:rPr>
          </w:pPr>
        </w:p>
        <w:p w14:paraId="437E1643" w14:textId="77777777" w:rsidR="00922A8A" w:rsidRDefault="00922A8A" w:rsidP="005A7D86">
          <w:pPr>
            <w:spacing w:after="120"/>
            <w:ind w:left="567"/>
            <w:contextualSpacing/>
            <w:jc w:val="center"/>
            <w:rPr>
              <w:rFonts w:cstheme="minorHAnsi"/>
              <w:i/>
              <w:iCs/>
              <w:sz w:val="28"/>
              <w:szCs w:val="28"/>
            </w:rPr>
          </w:pPr>
        </w:p>
        <w:p w14:paraId="58C5A5E6" w14:textId="77777777" w:rsidR="00922A8A" w:rsidRDefault="00922A8A" w:rsidP="005A7D86">
          <w:pPr>
            <w:spacing w:after="120"/>
            <w:ind w:left="567"/>
            <w:contextualSpacing/>
            <w:jc w:val="center"/>
            <w:rPr>
              <w:rFonts w:cstheme="minorHAnsi"/>
              <w:i/>
              <w:iCs/>
              <w:sz w:val="28"/>
              <w:szCs w:val="28"/>
            </w:rPr>
          </w:pPr>
        </w:p>
        <w:p w14:paraId="39EA7305" w14:textId="77777777" w:rsidR="00922A8A" w:rsidRDefault="00922A8A" w:rsidP="005A7D86">
          <w:pPr>
            <w:spacing w:after="120"/>
            <w:ind w:left="567"/>
            <w:contextualSpacing/>
            <w:jc w:val="center"/>
            <w:rPr>
              <w:rFonts w:cstheme="minorHAnsi"/>
              <w:i/>
              <w:iCs/>
              <w:sz w:val="28"/>
              <w:szCs w:val="28"/>
            </w:rPr>
          </w:pPr>
        </w:p>
        <w:p w14:paraId="4FF32846" w14:textId="77777777" w:rsidR="00922A8A" w:rsidRDefault="00922A8A" w:rsidP="005A7D86">
          <w:pPr>
            <w:spacing w:after="120"/>
            <w:ind w:left="567"/>
            <w:contextualSpacing/>
            <w:jc w:val="center"/>
            <w:rPr>
              <w:rFonts w:cstheme="minorHAnsi"/>
              <w:i/>
              <w:iCs/>
              <w:sz w:val="28"/>
              <w:szCs w:val="28"/>
            </w:rPr>
          </w:pPr>
        </w:p>
        <w:p w14:paraId="0B922FE1" w14:textId="77777777" w:rsidR="00922A8A" w:rsidRDefault="00922A8A" w:rsidP="005A7D86">
          <w:pPr>
            <w:spacing w:after="120"/>
            <w:ind w:left="567"/>
            <w:contextualSpacing/>
            <w:jc w:val="center"/>
            <w:rPr>
              <w:rFonts w:cstheme="minorHAnsi"/>
              <w:i/>
              <w:iCs/>
              <w:sz w:val="28"/>
              <w:szCs w:val="28"/>
            </w:rPr>
          </w:pPr>
        </w:p>
        <w:p w14:paraId="74C07975" w14:textId="77777777" w:rsidR="00922A8A" w:rsidRDefault="00922A8A" w:rsidP="005A7D86">
          <w:pPr>
            <w:spacing w:after="120"/>
            <w:ind w:left="567"/>
            <w:contextualSpacing/>
            <w:jc w:val="center"/>
            <w:rPr>
              <w:rFonts w:cstheme="minorHAnsi"/>
              <w:i/>
              <w:iCs/>
              <w:sz w:val="28"/>
              <w:szCs w:val="28"/>
            </w:rPr>
          </w:pPr>
        </w:p>
        <w:p w14:paraId="35E75463" w14:textId="77777777" w:rsidR="00D34FF0" w:rsidRDefault="00D34FF0" w:rsidP="005A7D86">
          <w:pPr>
            <w:spacing w:after="120"/>
            <w:ind w:left="567"/>
            <w:contextualSpacing/>
            <w:jc w:val="center"/>
            <w:rPr>
              <w:rFonts w:cstheme="minorHAnsi"/>
              <w:i/>
              <w:iCs/>
              <w:sz w:val="28"/>
              <w:szCs w:val="28"/>
            </w:rPr>
          </w:pPr>
        </w:p>
        <w:p w14:paraId="066B0DE2" w14:textId="77777777" w:rsidR="00922A8A" w:rsidRDefault="00922A8A" w:rsidP="005A7D86">
          <w:pPr>
            <w:spacing w:after="120"/>
            <w:ind w:left="567"/>
            <w:contextualSpacing/>
            <w:jc w:val="center"/>
            <w:rPr>
              <w:rFonts w:cstheme="minorHAnsi"/>
              <w:i/>
              <w:iCs/>
              <w:sz w:val="28"/>
              <w:szCs w:val="28"/>
            </w:rPr>
          </w:pPr>
        </w:p>
        <w:p w14:paraId="2C7027F6" w14:textId="77777777" w:rsidR="00922A8A" w:rsidRDefault="00922A8A" w:rsidP="005A7D86">
          <w:pPr>
            <w:spacing w:after="120"/>
            <w:ind w:left="567"/>
            <w:contextualSpacing/>
            <w:jc w:val="center"/>
            <w:rPr>
              <w:rFonts w:cstheme="minorHAnsi"/>
              <w:i/>
              <w:iCs/>
              <w:sz w:val="28"/>
              <w:szCs w:val="28"/>
            </w:rPr>
          </w:pPr>
        </w:p>
        <w:p w14:paraId="26280870" w14:textId="77777777" w:rsidR="00922A8A" w:rsidRDefault="00922A8A" w:rsidP="005A7D86">
          <w:pPr>
            <w:spacing w:after="120"/>
            <w:ind w:left="567"/>
            <w:contextualSpacing/>
            <w:jc w:val="center"/>
            <w:rPr>
              <w:rFonts w:cstheme="minorHAnsi"/>
              <w:i/>
              <w:iCs/>
              <w:sz w:val="28"/>
              <w:szCs w:val="28"/>
            </w:rPr>
          </w:pPr>
        </w:p>
        <w:p w14:paraId="53AF2C97" w14:textId="77777777" w:rsidR="00922A8A" w:rsidRDefault="00922A8A" w:rsidP="005A7D86">
          <w:pPr>
            <w:spacing w:after="120"/>
            <w:ind w:left="567"/>
            <w:contextualSpacing/>
            <w:jc w:val="center"/>
            <w:rPr>
              <w:rFonts w:cstheme="minorHAnsi"/>
              <w:i/>
              <w:iCs/>
              <w:sz w:val="28"/>
              <w:szCs w:val="28"/>
            </w:rPr>
          </w:pPr>
        </w:p>
        <w:p w14:paraId="160A0967" w14:textId="77777777" w:rsidR="00922A8A" w:rsidRDefault="00922A8A" w:rsidP="005A7D86">
          <w:pPr>
            <w:spacing w:after="120"/>
            <w:ind w:left="567"/>
            <w:contextualSpacing/>
            <w:jc w:val="center"/>
            <w:rPr>
              <w:rFonts w:cstheme="minorHAnsi"/>
              <w:i/>
              <w:iCs/>
              <w:sz w:val="28"/>
              <w:szCs w:val="28"/>
            </w:rPr>
          </w:pPr>
        </w:p>
        <w:p w14:paraId="0E0B0F9B" w14:textId="77777777" w:rsidR="00922A8A" w:rsidRDefault="00922A8A" w:rsidP="005A7D86">
          <w:pPr>
            <w:spacing w:after="120"/>
            <w:ind w:left="567"/>
            <w:contextualSpacing/>
            <w:jc w:val="center"/>
            <w:rPr>
              <w:rFonts w:cstheme="minorHAnsi"/>
              <w:i/>
              <w:iCs/>
              <w:sz w:val="28"/>
              <w:szCs w:val="28"/>
            </w:rPr>
          </w:pPr>
        </w:p>
        <w:p w14:paraId="2C3F26AE" w14:textId="77777777" w:rsidR="00922A8A" w:rsidRDefault="00922A8A" w:rsidP="005A7D86">
          <w:pPr>
            <w:spacing w:after="120"/>
            <w:ind w:left="567"/>
            <w:contextualSpacing/>
            <w:jc w:val="center"/>
            <w:rPr>
              <w:rFonts w:cstheme="minorHAnsi"/>
              <w:i/>
              <w:iCs/>
              <w:sz w:val="28"/>
              <w:szCs w:val="28"/>
            </w:rPr>
          </w:pPr>
        </w:p>
        <w:p w14:paraId="2357CDFE" w14:textId="77777777" w:rsidR="005A7D86" w:rsidRDefault="005A7D86" w:rsidP="005A7D86">
          <w:pPr>
            <w:spacing w:after="120"/>
            <w:ind w:left="567"/>
            <w:contextualSpacing/>
            <w:jc w:val="center"/>
            <w:rPr>
              <w:rFonts w:cstheme="minorHAnsi"/>
              <w:i/>
              <w:iCs/>
              <w:sz w:val="28"/>
              <w:szCs w:val="28"/>
            </w:rPr>
          </w:pPr>
        </w:p>
        <w:p w14:paraId="0BDAF7A8" w14:textId="77777777" w:rsidR="005A7D86" w:rsidRDefault="005A7D86" w:rsidP="005A7D86">
          <w:pPr>
            <w:spacing w:after="120"/>
            <w:ind w:left="567"/>
            <w:contextualSpacing/>
            <w:jc w:val="center"/>
            <w:rPr>
              <w:rFonts w:cstheme="minorHAnsi"/>
              <w:i/>
              <w:iCs/>
              <w:sz w:val="28"/>
              <w:szCs w:val="28"/>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imes New Roman" w:eastAsia="Times New Roman" w:hAnsi="Times New Roman" w:cs="Times New Roman"/>
              <w:b/>
              <w:bCs/>
              <w:noProof/>
              <w:sz w:val="20"/>
              <w:szCs w:val="20"/>
            </w:rPr>
          </w:sdtEndPr>
          <w:sdtContent>
            <w:p w14:paraId="2ABE5C3D" w14:textId="77777777" w:rsidR="005A7D86" w:rsidRPr="001912E2" w:rsidRDefault="005A7D86" w:rsidP="005A7D86">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03DFC4A9" w14:textId="3BD0AB3F" w:rsidR="00252DBF" w:rsidRPr="00252DBF" w:rsidRDefault="005A7D86">
              <w:pPr>
                <w:pStyle w:val="TOC1"/>
                <w:rPr>
                  <w:rFonts w:asciiTheme="minorHAnsi" w:eastAsiaTheme="minorEastAsia" w:hAnsiTheme="minorHAnsi" w:cstheme="minorBidi"/>
                  <w:b w:val="0"/>
                  <w:bCs w:val="0"/>
                  <w:iCs w:val="0"/>
                  <w:noProof/>
                  <w:color w:val="auto"/>
                  <w:kern w:val="2"/>
                  <w:sz w:val="22"/>
                  <w:szCs w:val="22"/>
                  <w:lang w:val="lt-LT" w:eastAsia="lt-LT"/>
                  <w14:ligatures w14:val="standardContextual"/>
                </w:rPr>
              </w:pPr>
              <w:r w:rsidRPr="00D50C54">
                <w:fldChar w:fldCharType="begin"/>
              </w:r>
              <w:r w:rsidRPr="003468EC">
                <w:instrText xml:space="preserve"> TOC \o "1-3" \h \z \u </w:instrText>
              </w:r>
              <w:r w:rsidRPr="00D50C54">
                <w:fldChar w:fldCharType="separate"/>
              </w:r>
              <w:hyperlink w:anchor="_Toc166164930" w:history="1">
                <w:r w:rsidR="00252DBF" w:rsidRPr="007B771F">
                  <w:rPr>
                    <w:rStyle w:val="Hyperlink"/>
                    <w:noProof/>
                    <w:lang w:bidi="hi-IN"/>
                  </w:rPr>
                  <w:t>1.</w:t>
                </w:r>
                <w:r w:rsidR="00252DBF">
                  <w:rPr>
                    <w:rFonts w:asciiTheme="minorHAnsi" w:eastAsiaTheme="minorEastAsia" w:hAnsiTheme="minorHAnsi" w:cstheme="minorBidi"/>
                    <w:b w:val="0"/>
                    <w:bCs w:val="0"/>
                    <w:iCs w:val="0"/>
                    <w:noProof/>
                    <w:color w:val="auto"/>
                    <w:kern w:val="2"/>
                    <w:sz w:val="22"/>
                    <w:szCs w:val="22"/>
                    <w:lang w:val="lt-LT" w:eastAsia="lt-LT"/>
                    <w14:ligatures w14:val="standardContextual"/>
                  </w:rPr>
                  <w:tab/>
                </w:r>
                <w:r w:rsidR="00252DBF" w:rsidRPr="007B771F">
                  <w:rPr>
                    <w:rStyle w:val="Hyperlink"/>
                    <w:noProof/>
                    <w:lang w:bidi="hi-IN"/>
                  </w:rPr>
                  <w:t>Bendra informacija</w:t>
                </w:r>
                <w:r w:rsidR="00252DBF">
                  <w:rPr>
                    <w:noProof/>
                    <w:webHidden/>
                  </w:rPr>
                  <w:tab/>
                </w:r>
                <w:r w:rsidR="00252DBF">
                  <w:rPr>
                    <w:noProof/>
                    <w:webHidden/>
                    <w:lang w:val="lt-LT"/>
                  </w:rPr>
                  <w:t>3</w:t>
                </w:r>
              </w:hyperlink>
            </w:p>
            <w:p w14:paraId="3A8846C9" w14:textId="2A8663DC" w:rsidR="00252DBF" w:rsidRDefault="00B13383">
              <w:pPr>
                <w:pStyle w:val="TOC1"/>
                <w:rPr>
                  <w:rFonts w:asciiTheme="minorHAnsi" w:eastAsiaTheme="minorEastAsia" w:hAnsiTheme="minorHAnsi" w:cstheme="minorBidi"/>
                  <w:b w:val="0"/>
                  <w:bCs w:val="0"/>
                  <w:iCs w:val="0"/>
                  <w:noProof/>
                  <w:color w:val="auto"/>
                  <w:kern w:val="2"/>
                  <w:sz w:val="22"/>
                  <w:szCs w:val="22"/>
                  <w:lang w:val="lt-LT" w:eastAsia="lt-LT"/>
                  <w14:ligatures w14:val="standardContextual"/>
                </w:rPr>
              </w:pPr>
              <w:hyperlink w:anchor="_Toc166164931" w:history="1">
                <w:r w:rsidR="00252DBF" w:rsidRPr="007B771F">
                  <w:rPr>
                    <w:rStyle w:val="Hyperlink"/>
                    <w:rFonts w:eastAsia="Calibri"/>
                    <w:noProof/>
                    <w:lang w:bidi="hi-IN"/>
                  </w:rPr>
                  <w:t>2.</w:t>
                </w:r>
                <w:r w:rsidR="00252DBF">
                  <w:rPr>
                    <w:rFonts w:asciiTheme="minorHAnsi" w:eastAsiaTheme="minorEastAsia" w:hAnsiTheme="minorHAnsi" w:cstheme="minorBidi"/>
                    <w:b w:val="0"/>
                    <w:bCs w:val="0"/>
                    <w:iCs w:val="0"/>
                    <w:noProof/>
                    <w:color w:val="auto"/>
                    <w:kern w:val="2"/>
                    <w:sz w:val="22"/>
                    <w:szCs w:val="22"/>
                    <w:lang w:val="lt-LT" w:eastAsia="lt-LT"/>
                    <w14:ligatures w14:val="standardContextual"/>
                  </w:rPr>
                  <w:tab/>
                </w:r>
                <w:r w:rsidR="00252DBF" w:rsidRPr="007B771F">
                  <w:rPr>
                    <w:rStyle w:val="Hyperlink"/>
                    <w:noProof/>
                    <w:lang w:bidi="hi-IN"/>
                  </w:rPr>
                  <w:t>Pirkimo objektas</w:t>
                </w:r>
                <w:r w:rsidR="00252DBF">
                  <w:rPr>
                    <w:noProof/>
                    <w:webHidden/>
                  </w:rPr>
                  <w:tab/>
                </w:r>
                <w:r w:rsidR="00252DBF">
                  <w:rPr>
                    <w:noProof/>
                    <w:webHidden/>
                  </w:rPr>
                  <w:fldChar w:fldCharType="begin"/>
                </w:r>
                <w:r w:rsidR="00252DBF">
                  <w:rPr>
                    <w:noProof/>
                    <w:webHidden/>
                  </w:rPr>
                  <w:instrText xml:space="preserve"> PAGEREF _Toc166164931 \h </w:instrText>
                </w:r>
                <w:r w:rsidR="00252DBF">
                  <w:rPr>
                    <w:noProof/>
                    <w:webHidden/>
                  </w:rPr>
                </w:r>
                <w:r w:rsidR="00252DBF">
                  <w:rPr>
                    <w:noProof/>
                    <w:webHidden/>
                  </w:rPr>
                  <w:fldChar w:fldCharType="separate"/>
                </w:r>
                <w:r w:rsidR="00EE7837">
                  <w:rPr>
                    <w:noProof/>
                    <w:webHidden/>
                  </w:rPr>
                  <w:t>3</w:t>
                </w:r>
                <w:r w:rsidR="00252DBF">
                  <w:rPr>
                    <w:noProof/>
                    <w:webHidden/>
                  </w:rPr>
                  <w:fldChar w:fldCharType="end"/>
                </w:r>
              </w:hyperlink>
            </w:p>
            <w:p w14:paraId="19105A20" w14:textId="6698F77E" w:rsidR="00252DBF" w:rsidRDefault="00B13383">
              <w:pPr>
                <w:pStyle w:val="TOC1"/>
                <w:rPr>
                  <w:rFonts w:asciiTheme="minorHAnsi" w:eastAsiaTheme="minorEastAsia" w:hAnsiTheme="minorHAnsi" w:cstheme="minorBidi"/>
                  <w:b w:val="0"/>
                  <w:bCs w:val="0"/>
                  <w:iCs w:val="0"/>
                  <w:noProof/>
                  <w:color w:val="auto"/>
                  <w:kern w:val="2"/>
                  <w:sz w:val="22"/>
                  <w:szCs w:val="22"/>
                  <w:lang w:val="lt-LT" w:eastAsia="lt-LT"/>
                  <w14:ligatures w14:val="standardContextual"/>
                </w:rPr>
              </w:pPr>
              <w:hyperlink w:anchor="_Toc166164932" w:history="1">
                <w:r w:rsidR="00252DBF" w:rsidRPr="007B771F">
                  <w:rPr>
                    <w:rStyle w:val="Hyperlink"/>
                    <w:rFonts w:eastAsia="Calibri"/>
                    <w:noProof/>
                    <w:lang w:bidi="hi-IN"/>
                  </w:rPr>
                  <w:t>3.</w:t>
                </w:r>
                <w:r w:rsidR="00252DBF">
                  <w:rPr>
                    <w:rFonts w:asciiTheme="minorHAnsi" w:eastAsiaTheme="minorEastAsia" w:hAnsiTheme="minorHAnsi" w:cstheme="minorBidi"/>
                    <w:b w:val="0"/>
                    <w:bCs w:val="0"/>
                    <w:iCs w:val="0"/>
                    <w:noProof/>
                    <w:color w:val="auto"/>
                    <w:kern w:val="2"/>
                    <w:sz w:val="22"/>
                    <w:szCs w:val="22"/>
                    <w:lang w:val="lt-LT" w:eastAsia="lt-LT"/>
                    <w14:ligatures w14:val="standardContextual"/>
                  </w:rPr>
                  <w:tab/>
                </w:r>
                <w:r w:rsidR="00252DBF" w:rsidRPr="007B771F">
                  <w:rPr>
                    <w:rStyle w:val="Hyperlink"/>
                    <w:noProof/>
                    <w:lang w:bidi="hi-IN"/>
                  </w:rPr>
                  <w:t>Tiekėjų pašalinimo pagrindai, kvalifikacijos reikalavimai ir reikalaujami kokybės vadybos sistemos ir (arba) aplinkos apsaugos vadybos sistemos standartai</w:t>
                </w:r>
                <w:r w:rsidR="00252DBF">
                  <w:rPr>
                    <w:noProof/>
                    <w:webHidden/>
                  </w:rPr>
                  <w:tab/>
                </w:r>
                <w:r w:rsidR="00252DBF">
                  <w:rPr>
                    <w:noProof/>
                    <w:webHidden/>
                  </w:rPr>
                  <w:fldChar w:fldCharType="begin"/>
                </w:r>
                <w:r w:rsidR="00252DBF">
                  <w:rPr>
                    <w:noProof/>
                    <w:webHidden/>
                  </w:rPr>
                  <w:instrText xml:space="preserve"> PAGEREF _Toc166164932 \h </w:instrText>
                </w:r>
                <w:r w:rsidR="00252DBF">
                  <w:rPr>
                    <w:noProof/>
                    <w:webHidden/>
                  </w:rPr>
                </w:r>
                <w:r w:rsidR="00252DBF">
                  <w:rPr>
                    <w:noProof/>
                    <w:webHidden/>
                  </w:rPr>
                  <w:fldChar w:fldCharType="separate"/>
                </w:r>
                <w:r w:rsidR="00EE7837">
                  <w:rPr>
                    <w:noProof/>
                    <w:webHidden/>
                  </w:rPr>
                  <w:t>3</w:t>
                </w:r>
                <w:r w:rsidR="00252DBF">
                  <w:rPr>
                    <w:noProof/>
                    <w:webHidden/>
                  </w:rPr>
                  <w:fldChar w:fldCharType="end"/>
                </w:r>
              </w:hyperlink>
            </w:p>
            <w:p w14:paraId="235E2D95" w14:textId="72F5FEC7" w:rsidR="00252DBF" w:rsidRDefault="00B13383">
              <w:pPr>
                <w:pStyle w:val="TOC1"/>
                <w:rPr>
                  <w:rFonts w:asciiTheme="minorHAnsi" w:eastAsiaTheme="minorEastAsia" w:hAnsiTheme="minorHAnsi" w:cstheme="minorBidi"/>
                  <w:b w:val="0"/>
                  <w:bCs w:val="0"/>
                  <w:iCs w:val="0"/>
                  <w:noProof/>
                  <w:color w:val="auto"/>
                  <w:kern w:val="2"/>
                  <w:sz w:val="22"/>
                  <w:szCs w:val="22"/>
                  <w:lang w:val="lt-LT" w:eastAsia="lt-LT"/>
                  <w14:ligatures w14:val="standardContextual"/>
                </w:rPr>
              </w:pPr>
              <w:hyperlink w:anchor="_Toc166164933" w:history="1">
                <w:r w:rsidR="00252DBF" w:rsidRPr="007B771F">
                  <w:rPr>
                    <w:rStyle w:val="Hyperlink"/>
                    <w:rFonts w:eastAsia="Calibri"/>
                    <w:noProof/>
                    <w:lang w:bidi="hi-IN"/>
                  </w:rPr>
                  <w:t>4.</w:t>
                </w:r>
                <w:r w:rsidR="00252DBF">
                  <w:rPr>
                    <w:rFonts w:asciiTheme="minorHAnsi" w:eastAsiaTheme="minorEastAsia" w:hAnsiTheme="minorHAnsi" w:cstheme="minorBidi"/>
                    <w:b w:val="0"/>
                    <w:bCs w:val="0"/>
                    <w:iCs w:val="0"/>
                    <w:noProof/>
                    <w:color w:val="auto"/>
                    <w:kern w:val="2"/>
                    <w:sz w:val="22"/>
                    <w:szCs w:val="22"/>
                    <w:lang w:val="lt-LT" w:eastAsia="lt-LT"/>
                    <w14:ligatures w14:val="standardContextual"/>
                  </w:rPr>
                  <w:tab/>
                </w:r>
                <w:r w:rsidR="00252DBF" w:rsidRPr="007B771F">
                  <w:rPr>
                    <w:rStyle w:val="Hyperlink"/>
                    <w:noProof/>
                    <w:lang w:bidi="hi-IN"/>
                  </w:rPr>
                  <w:t>Reikalavimai, susiję su nacionaliniu saugumu</w:t>
                </w:r>
                <w:r w:rsidR="00252DBF">
                  <w:rPr>
                    <w:noProof/>
                    <w:webHidden/>
                  </w:rPr>
                  <w:tab/>
                </w:r>
                <w:r w:rsidR="00252DBF">
                  <w:rPr>
                    <w:noProof/>
                    <w:webHidden/>
                  </w:rPr>
                  <w:fldChar w:fldCharType="begin"/>
                </w:r>
                <w:r w:rsidR="00252DBF">
                  <w:rPr>
                    <w:noProof/>
                    <w:webHidden/>
                  </w:rPr>
                  <w:instrText xml:space="preserve"> PAGEREF _Toc166164933 \h </w:instrText>
                </w:r>
                <w:r w:rsidR="00252DBF">
                  <w:rPr>
                    <w:noProof/>
                    <w:webHidden/>
                  </w:rPr>
                </w:r>
                <w:r w:rsidR="00252DBF">
                  <w:rPr>
                    <w:noProof/>
                    <w:webHidden/>
                  </w:rPr>
                  <w:fldChar w:fldCharType="separate"/>
                </w:r>
                <w:r w:rsidR="00EE7837">
                  <w:rPr>
                    <w:noProof/>
                    <w:webHidden/>
                  </w:rPr>
                  <w:t>3</w:t>
                </w:r>
                <w:r w:rsidR="00252DBF">
                  <w:rPr>
                    <w:noProof/>
                    <w:webHidden/>
                  </w:rPr>
                  <w:fldChar w:fldCharType="end"/>
                </w:r>
              </w:hyperlink>
            </w:p>
            <w:p w14:paraId="6F076A31" w14:textId="372E2A54" w:rsidR="00252DBF" w:rsidRDefault="00B13383">
              <w:pPr>
                <w:pStyle w:val="TOC1"/>
                <w:rPr>
                  <w:rFonts w:asciiTheme="minorHAnsi" w:eastAsiaTheme="minorEastAsia" w:hAnsiTheme="minorHAnsi" w:cstheme="minorBidi"/>
                  <w:b w:val="0"/>
                  <w:bCs w:val="0"/>
                  <w:iCs w:val="0"/>
                  <w:noProof/>
                  <w:color w:val="auto"/>
                  <w:kern w:val="2"/>
                  <w:sz w:val="22"/>
                  <w:szCs w:val="22"/>
                  <w:lang w:val="lt-LT" w:eastAsia="lt-LT"/>
                  <w14:ligatures w14:val="standardContextual"/>
                </w:rPr>
              </w:pPr>
              <w:hyperlink w:anchor="_Toc166164934" w:history="1">
                <w:r w:rsidR="00252DBF" w:rsidRPr="007B771F">
                  <w:rPr>
                    <w:rStyle w:val="Hyperlink"/>
                    <w:rFonts w:eastAsia="Calibri"/>
                    <w:noProof/>
                    <w:lang w:bidi="hi-IN"/>
                  </w:rPr>
                  <w:t>5.</w:t>
                </w:r>
                <w:r w:rsidR="00252DBF">
                  <w:rPr>
                    <w:rFonts w:asciiTheme="minorHAnsi" w:eastAsiaTheme="minorEastAsia" w:hAnsiTheme="minorHAnsi" w:cstheme="minorBidi"/>
                    <w:b w:val="0"/>
                    <w:bCs w:val="0"/>
                    <w:iCs w:val="0"/>
                    <w:noProof/>
                    <w:color w:val="auto"/>
                    <w:kern w:val="2"/>
                    <w:sz w:val="22"/>
                    <w:szCs w:val="22"/>
                    <w:lang w:val="lt-LT" w:eastAsia="lt-LT"/>
                    <w14:ligatures w14:val="standardContextual"/>
                  </w:rPr>
                  <w:tab/>
                </w:r>
                <w:r w:rsidR="00252DBF" w:rsidRPr="007B771F">
                  <w:rPr>
                    <w:rStyle w:val="Hyperlink"/>
                    <w:noProof/>
                    <w:lang w:bidi="hi-IN"/>
                  </w:rPr>
                  <w:t>Specialieji reikalavimai pasiūlymų rengimui ir pateikimui</w:t>
                </w:r>
                <w:r w:rsidR="00252DBF">
                  <w:rPr>
                    <w:noProof/>
                    <w:webHidden/>
                  </w:rPr>
                  <w:tab/>
                </w:r>
                <w:r w:rsidR="00252DBF">
                  <w:rPr>
                    <w:noProof/>
                    <w:webHidden/>
                  </w:rPr>
                  <w:fldChar w:fldCharType="begin"/>
                </w:r>
                <w:r w:rsidR="00252DBF">
                  <w:rPr>
                    <w:noProof/>
                    <w:webHidden/>
                  </w:rPr>
                  <w:instrText xml:space="preserve"> PAGEREF _Toc166164934 \h </w:instrText>
                </w:r>
                <w:r w:rsidR="00252DBF">
                  <w:rPr>
                    <w:noProof/>
                    <w:webHidden/>
                  </w:rPr>
                </w:r>
                <w:r w:rsidR="00252DBF">
                  <w:rPr>
                    <w:noProof/>
                    <w:webHidden/>
                  </w:rPr>
                  <w:fldChar w:fldCharType="separate"/>
                </w:r>
                <w:r w:rsidR="00EE7837">
                  <w:rPr>
                    <w:noProof/>
                    <w:webHidden/>
                  </w:rPr>
                  <w:t>4</w:t>
                </w:r>
                <w:r w:rsidR="00252DBF">
                  <w:rPr>
                    <w:noProof/>
                    <w:webHidden/>
                  </w:rPr>
                  <w:fldChar w:fldCharType="end"/>
                </w:r>
              </w:hyperlink>
            </w:p>
            <w:p w14:paraId="0A81DB6E" w14:textId="784D3DD2" w:rsidR="00252DBF" w:rsidRDefault="00B13383">
              <w:pPr>
                <w:pStyle w:val="TOC1"/>
                <w:rPr>
                  <w:rFonts w:asciiTheme="minorHAnsi" w:eastAsiaTheme="minorEastAsia" w:hAnsiTheme="minorHAnsi" w:cstheme="minorBidi"/>
                  <w:b w:val="0"/>
                  <w:bCs w:val="0"/>
                  <w:iCs w:val="0"/>
                  <w:noProof/>
                  <w:color w:val="auto"/>
                  <w:kern w:val="2"/>
                  <w:sz w:val="22"/>
                  <w:szCs w:val="22"/>
                  <w:lang w:val="lt-LT" w:eastAsia="lt-LT"/>
                  <w14:ligatures w14:val="standardContextual"/>
                </w:rPr>
              </w:pPr>
              <w:hyperlink w:anchor="_Toc166164935" w:history="1">
                <w:r w:rsidR="00252DBF" w:rsidRPr="007B771F">
                  <w:rPr>
                    <w:rStyle w:val="Hyperlink"/>
                    <w:noProof/>
                    <w:lang w:bidi="hi-IN"/>
                  </w:rPr>
                  <w:t xml:space="preserve">6. </w:t>
                </w:r>
                <w:r w:rsidR="00252DBF">
                  <w:rPr>
                    <w:rStyle w:val="Hyperlink"/>
                    <w:noProof/>
                    <w:lang w:val="lt-LT" w:bidi="hi-IN"/>
                  </w:rPr>
                  <w:t xml:space="preserve">      </w:t>
                </w:r>
                <w:r w:rsidR="00252DBF" w:rsidRPr="007B771F">
                  <w:rPr>
                    <w:rStyle w:val="Hyperlink"/>
                    <w:noProof/>
                    <w:lang w:bidi="hi-IN"/>
                  </w:rPr>
                  <w:t>Pasiūlymo galiojimo užtikrinimas</w:t>
                </w:r>
                <w:r w:rsidR="00252DBF">
                  <w:rPr>
                    <w:noProof/>
                    <w:webHidden/>
                  </w:rPr>
                  <w:tab/>
                </w:r>
                <w:r w:rsidR="00252DBF">
                  <w:rPr>
                    <w:noProof/>
                    <w:webHidden/>
                  </w:rPr>
                  <w:fldChar w:fldCharType="begin"/>
                </w:r>
                <w:r w:rsidR="00252DBF">
                  <w:rPr>
                    <w:noProof/>
                    <w:webHidden/>
                  </w:rPr>
                  <w:instrText xml:space="preserve"> PAGEREF _Toc166164935 \h </w:instrText>
                </w:r>
                <w:r w:rsidR="00252DBF">
                  <w:rPr>
                    <w:noProof/>
                    <w:webHidden/>
                  </w:rPr>
                </w:r>
                <w:r w:rsidR="00252DBF">
                  <w:rPr>
                    <w:noProof/>
                    <w:webHidden/>
                  </w:rPr>
                  <w:fldChar w:fldCharType="separate"/>
                </w:r>
                <w:r w:rsidR="00EE7837">
                  <w:rPr>
                    <w:noProof/>
                    <w:webHidden/>
                  </w:rPr>
                  <w:t>4</w:t>
                </w:r>
                <w:r w:rsidR="00252DBF">
                  <w:rPr>
                    <w:noProof/>
                    <w:webHidden/>
                  </w:rPr>
                  <w:fldChar w:fldCharType="end"/>
                </w:r>
              </w:hyperlink>
            </w:p>
            <w:p w14:paraId="32CBC7BB" w14:textId="13210C57" w:rsidR="00252DBF" w:rsidRDefault="00B13383">
              <w:pPr>
                <w:pStyle w:val="TOC1"/>
                <w:rPr>
                  <w:rFonts w:asciiTheme="minorHAnsi" w:eastAsiaTheme="minorEastAsia" w:hAnsiTheme="minorHAnsi" w:cstheme="minorBidi"/>
                  <w:b w:val="0"/>
                  <w:bCs w:val="0"/>
                  <w:iCs w:val="0"/>
                  <w:noProof/>
                  <w:color w:val="auto"/>
                  <w:kern w:val="2"/>
                  <w:sz w:val="22"/>
                  <w:szCs w:val="22"/>
                  <w:lang w:val="lt-LT" w:eastAsia="lt-LT"/>
                  <w14:ligatures w14:val="standardContextual"/>
                </w:rPr>
              </w:pPr>
              <w:hyperlink w:anchor="_Toc166164936" w:history="1">
                <w:r w:rsidR="00252DBF" w:rsidRPr="007B771F">
                  <w:rPr>
                    <w:rStyle w:val="Hyperlink"/>
                    <w:noProof/>
                    <w:lang w:bidi="hi-IN"/>
                  </w:rPr>
                  <w:t>7.</w:t>
                </w:r>
                <w:r w:rsidR="00252DBF">
                  <w:rPr>
                    <w:rFonts w:asciiTheme="minorHAnsi" w:eastAsiaTheme="minorEastAsia" w:hAnsiTheme="minorHAnsi" w:cstheme="minorBidi"/>
                    <w:b w:val="0"/>
                    <w:bCs w:val="0"/>
                    <w:iCs w:val="0"/>
                    <w:noProof/>
                    <w:color w:val="auto"/>
                    <w:kern w:val="2"/>
                    <w:sz w:val="22"/>
                    <w:szCs w:val="22"/>
                    <w:lang w:val="lt-LT" w:eastAsia="lt-LT"/>
                    <w14:ligatures w14:val="standardContextual"/>
                  </w:rPr>
                  <w:tab/>
                </w:r>
                <w:r w:rsidR="00252DBF" w:rsidRPr="007B771F">
                  <w:rPr>
                    <w:rStyle w:val="Hyperlink"/>
                    <w:noProof/>
                    <w:lang w:bidi="hi-IN"/>
                  </w:rPr>
                  <w:t>Pasiūlymų vertinimas</w:t>
                </w:r>
                <w:r w:rsidR="00252DBF">
                  <w:rPr>
                    <w:noProof/>
                    <w:webHidden/>
                  </w:rPr>
                  <w:tab/>
                </w:r>
                <w:r w:rsidR="00252DBF">
                  <w:rPr>
                    <w:noProof/>
                    <w:webHidden/>
                  </w:rPr>
                  <w:fldChar w:fldCharType="begin"/>
                </w:r>
                <w:r w:rsidR="00252DBF">
                  <w:rPr>
                    <w:noProof/>
                    <w:webHidden/>
                  </w:rPr>
                  <w:instrText xml:space="preserve"> PAGEREF _Toc166164936 \h </w:instrText>
                </w:r>
                <w:r w:rsidR="00252DBF">
                  <w:rPr>
                    <w:noProof/>
                    <w:webHidden/>
                  </w:rPr>
                </w:r>
                <w:r w:rsidR="00252DBF">
                  <w:rPr>
                    <w:noProof/>
                    <w:webHidden/>
                  </w:rPr>
                  <w:fldChar w:fldCharType="separate"/>
                </w:r>
                <w:r w:rsidR="00EE7837">
                  <w:rPr>
                    <w:noProof/>
                    <w:webHidden/>
                  </w:rPr>
                  <w:t>4</w:t>
                </w:r>
                <w:r w:rsidR="00252DBF">
                  <w:rPr>
                    <w:noProof/>
                    <w:webHidden/>
                  </w:rPr>
                  <w:fldChar w:fldCharType="end"/>
                </w:r>
              </w:hyperlink>
            </w:p>
            <w:p w14:paraId="4EBA1053" w14:textId="240F6EC3" w:rsidR="00252DBF" w:rsidRDefault="00B13383">
              <w:pPr>
                <w:pStyle w:val="TOC1"/>
                <w:rPr>
                  <w:noProof/>
                  <w:lang w:val="lt-LT"/>
                </w:rPr>
              </w:pPr>
              <w:hyperlink w:anchor="_Toc166164937" w:history="1">
                <w:r w:rsidR="00252DBF" w:rsidRPr="007B771F">
                  <w:rPr>
                    <w:rStyle w:val="Hyperlink"/>
                    <w:noProof/>
                    <w:lang w:bidi="hi-IN"/>
                  </w:rPr>
                  <w:t xml:space="preserve">8. </w:t>
                </w:r>
                <w:r w:rsidR="00252DBF">
                  <w:rPr>
                    <w:rStyle w:val="Hyperlink"/>
                    <w:noProof/>
                    <w:lang w:val="lt-LT" w:bidi="hi-IN"/>
                  </w:rPr>
                  <w:t xml:space="preserve">      </w:t>
                </w:r>
                <w:r w:rsidR="00252DBF" w:rsidRPr="007B771F">
                  <w:rPr>
                    <w:rStyle w:val="Hyperlink"/>
                    <w:noProof/>
                    <w:lang w:bidi="hi-IN"/>
                  </w:rPr>
                  <w:t>Sutarties sudarymas</w:t>
                </w:r>
                <w:r w:rsidR="00252DBF">
                  <w:rPr>
                    <w:noProof/>
                    <w:webHidden/>
                  </w:rPr>
                  <w:tab/>
                </w:r>
                <w:r w:rsidR="00252DBF">
                  <w:rPr>
                    <w:noProof/>
                    <w:webHidden/>
                  </w:rPr>
                  <w:fldChar w:fldCharType="begin"/>
                </w:r>
                <w:r w:rsidR="00252DBF">
                  <w:rPr>
                    <w:noProof/>
                    <w:webHidden/>
                  </w:rPr>
                  <w:instrText xml:space="preserve"> PAGEREF _Toc166164937 \h </w:instrText>
                </w:r>
                <w:r w:rsidR="00252DBF">
                  <w:rPr>
                    <w:noProof/>
                    <w:webHidden/>
                  </w:rPr>
                </w:r>
                <w:r w:rsidR="00252DBF">
                  <w:rPr>
                    <w:noProof/>
                    <w:webHidden/>
                  </w:rPr>
                  <w:fldChar w:fldCharType="separate"/>
                </w:r>
                <w:r w:rsidR="00EE7837">
                  <w:rPr>
                    <w:noProof/>
                    <w:webHidden/>
                  </w:rPr>
                  <w:t>5</w:t>
                </w:r>
                <w:r w:rsidR="00252DBF">
                  <w:rPr>
                    <w:noProof/>
                    <w:webHidden/>
                  </w:rPr>
                  <w:fldChar w:fldCharType="end"/>
                </w:r>
              </w:hyperlink>
            </w:p>
            <w:p w14:paraId="0C8A47F9" w14:textId="12DFEF4A" w:rsidR="007D508C" w:rsidRDefault="007D508C" w:rsidP="007D508C">
              <w:pPr>
                <w:rPr>
                  <w:rFonts w:cstheme="minorHAnsi"/>
                  <w:noProof/>
                </w:rPr>
              </w:pPr>
              <w:r>
                <w:rPr>
                  <w:noProof/>
                  <w:lang w:eastAsia="en-US"/>
                </w:rPr>
                <w:tab/>
                <w:t xml:space="preserve">Priedai: </w:t>
              </w:r>
              <w:r w:rsidR="002B6604">
                <w:rPr>
                  <w:noProof/>
                  <w:lang w:eastAsia="en-US"/>
                </w:rPr>
                <w:t xml:space="preserve"> </w:t>
              </w:r>
              <w:r>
                <w:rPr>
                  <w:rFonts w:cstheme="minorHAnsi"/>
                  <w:noProof/>
                </w:rPr>
                <w:t>1</w:t>
              </w:r>
              <w:r w:rsidRPr="00AA05AD">
                <w:rPr>
                  <w:rFonts w:cstheme="minorHAnsi"/>
                  <w:noProof/>
                </w:rPr>
                <w:t xml:space="preserve"> priedas „Tiekėjų kvalifikacijos reikalavimai</w:t>
              </w:r>
              <w:r>
                <w:rPr>
                  <w:rFonts w:cstheme="minorHAnsi"/>
                  <w:noProof/>
                </w:rPr>
                <w:t>.........................................................6</w:t>
              </w:r>
            </w:p>
            <w:p w14:paraId="17D920C8" w14:textId="5F68F9A9" w:rsidR="007D508C" w:rsidRDefault="007D508C" w:rsidP="007D508C">
              <w:pPr>
                <w:rPr>
                  <w:rFonts w:cstheme="minorHAnsi"/>
                  <w:noProof/>
                </w:rPr>
              </w:pPr>
              <w:r>
                <w:rPr>
                  <w:rFonts w:cstheme="minorHAnsi"/>
                  <w:noProof/>
                </w:rPr>
                <w:t xml:space="preserve">                         </w:t>
              </w:r>
              <w:r w:rsidR="008E576D">
                <w:rPr>
                  <w:rFonts w:cstheme="minorHAnsi"/>
                  <w:noProof/>
                </w:rPr>
                <w:t xml:space="preserve">  </w:t>
              </w:r>
              <w:r>
                <w:rPr>
                  <w:rFonts w:cstheme="minorHAnsi"/>
                  <w:noProof/>
                </w:rPr>
                <w:t xml:space="preserve"> 2</w:t>
              </w:r>
              <w:r w:rsidRPr="00A76EAF">
                <w:rPr>
                  <w:rFonts w:cstheme="minorHAnsi"/>
                  <w:noProof/>
                </w:rPr>
                <w:t xml:space="preserve"> priedas „Techninė specifikacija“</w:t>
              </w:r>
              <w:r>
                <w:rPr>
                  <w:rFonts w:cstheme="minorHAnsi"/>
                  <w:noProof/>
                </w:rPr>
                <w:t>...........................................................................</w:t>
              </w:r>
              <w:r w:rsidR="00196244">
                <w:rPr>
                  <w:rFonts w:cstheme="minorHAnsi"/>
                  <w:noProof/>
                </w:rPr>
                <w:t xml:space="preserve"> </w:t>
              </w:r>
              <w:r w:rsidR="00F22B75">
                <w:rPr>
                  <w:rFonts w:cstheme="minorHAnsi"/>
                  <w:noProof/>
                </w:rPr>
                <w:t>8</w:t>
              </w:r>
            </w:p>
            <w:p w14:paraId="1144EA1A" w14:textId="148532FB" w:rsidR="00F22B75" w:rsidRDefault="00F22B75" w:rsidP="00F22B75">
              <w:pPr>
                <w:rPr>
                  <w:rFonts w:cstheme="minorHAnsi"/>
                  <w:noProof/>
                </w:rPr>
              </w:pPr>
              <w:r>
                <w:rPr>
                  <w:rFonts w:cstheme="minorHAnsi"/>
                  <w:noProof/>
                </w:rPr>
                <w:t xml:space="preserve">                         </w:t>
              </w:r>
              <w:r w:rsidR="008E576D">
                <w:rPr>
                  <w:rFonts w:cstheme="minorHAnsi"/>
                  <w:noProof/>
                </w:rPr>
                <w:t xml:space="preserve">  </w:t>
              </w:r>
              <w:r>
                <w:rPr>
                  <w:rFonts w:cstheme="minorHAnsi"/>
                  <w:noProof/>
                </w:rPr>
                <w:t xml:space="preserve"> 3</w:t>
              </w:r>
              <w:r w:rsidRPr="00060B51">
                <w:rPr>
                  <w:rFonts w:cstheme="minorHAnsi"/>
                  <w:noProof/>
                </w:rPr>
                <w:t xml:space="preserve"> priedas</w:t>
              </w:r>
              <w:r>
                <w:rPr>
                  <w:rFonts w:cstheme="minorHAnsi"/>
                  <w:noProof/>
                </w:rPr>
                <w:t xml:space="preserve"> </w:t>
              </w:r>
              <w:r w:rsidRPr="00060B51">
                <w:rPr>
                  <w:rFonts w:cstheme="minorHAnsi"/>
                  <w:noProof/>
                </w:rPr>
                <w:t>„Pasiūlymo forma“</w:t>
              </w:r>
              <w:r>
                <w:rPr>
                  <w:rFonts w:cstheme="minorHAnsi"/>
                  <w:noProof/>
                </w:rPr>
                <w:t>.....................................................................................9</w:t>
              </w:r>
            </w:p>
            <w:p w14:paraId="70AFB4B8" w14:textId="593EB9C3" w:rsidR="002B6604" w:rsidRDefault="002B6604" w:rsidP="00F22B75">
              <w:pPr>
                <w:rPr>
                  <w:rFonts w:cstheme="minorHAnsi"/>
                </w:rPr>
              </w:pPr>
              <w:r>
                <w:rPr>
                  <w:rFonts w:cstheme="minorHAnsi"/>
                </w:rPr>
                <w:t xml:space="preserve">                          </w:t>
              </w:r>
              <w:r w:rsidR="008E576D">
                <w:rPr>
                  <w:rFonts w:cstheme="minorHAnsi"/>
                </w:rPr>
                <w:t xml:space="preserve">  </w:t>
              </w:r>
              <w:r>
                <w:rPr>
                  <w:rFonts w:cstheme="minorHAnsi"/>
                </w:rPr>
                <w:t>4</w:t>
              </w:r>
              <w:r w:rsidRPr="00194983">
                <w:rPr>
                  <w:rFonts w:cstheme="minorHAnsi"/>
                </w:rPr>
                <w:t xml:space="preserve"> priedas „Sutarties projektas“</w:t>
              </w:r>
              <w:r>
                <w:rPr>
                  <w:rFonts w:cstheme="minorHAnsi"/>
                </w:rPr>
                <w:t>.................................................................................</w:t>
              </w:r>
              <w:r w:rsidR="00196244">
                <w:rPr>
                  <w:rFonts w:cstheme="minorHAnsi"/>
                </w:rPr>
                <w:t xml:space="preserve"> </w:t>
              </w:r>
              <w:r>
                <w:rPr>
                  <w:rFonts w:cstheme="minorHAnsi"/>
                </w:rPr>
                <w:t>12</w:t>
              </w:r>
            </w:p>
            <w:p w14:paraId="0054C432" w14:textId="6A961E9B" w:rsidR="00C053FB" w:rsidRPr="004F1A11" w:rsidRDefault="00C053FB" w:rsidP="00C053FB">
              <w:pPr>
                <w:rPr>
                  <w:rFonts w:eastAsiaTheme="minorHAnsi" w:cstheme="minorHAnsi"/>
                  <w:bCs/>
                  <w:iCs/>
                </w:rPr>
              </w:pPr>
              <w:r>
                <w:rPr>
                  <w:rFonts w:cstheme="minorHAnsi"/>
                </w:rPr>
                <w:t xml:space="preserve">                        </w:t>
              </w:r>
              <w:r w:rsidR="008E576D">
                <w:rPr>
                  <w:rFonts w:cstheme="minorHAnsi"/>
                </w:rPr>
                <w:t xml:space="preserve">  </w:t>
              </w:r>
              <w:r>
                <w:rPr>
                  <w:rFonts w:cstheme="minorHAnsi"/>
                </w:rPr>
                <w:t xml:space="preserve"> </w:t>
              </w:r>
              <w:r w:rsidR="008E576D">
                <w:rPr>
                  <w:rFonts w:cstheme="minorHAnsi"/>
                </w:rPr>
                <w:t xml:space="preserve"> </w:t>
              </w:r>
              <w:r>
                <w:rPr>
                  <w:rFonts w:cstheme="minorHAnsi"/>
                </w:rPr>
                <w:t>5</w:t>
              </w:r>
              <w:r w:rsidRPr="004F1A11">
                <w:rPr>
                  <w:rFonts w:cstheme="minorHAnsi"/>
                </w:rPr>
                <w:t xml:space="preserve"> priedas</w:t>
              </w:r>
              <w:r>
                <w:rPr>
                  <w:rFonts w:cstheme="minorHAnsi"/>
                </w:rPr>
                <w:t xml:space="preserve"> </w:t>
              </w:r>
              <w:r w:rsidRPr="004F1A11">
                <w:rPr>
                  <w:rFonts w:cstheme="minorHAnsi"/>
                </w:rPr>
                <w:t>„Terminai“</w:t>
              </w:r>
              <w:r>
                <w:rPr>
                  <w:rFonts w:cstheme="minorHAnsi"/>
                </w:rPr>
                <w:t>.................................................................................................13</w:t>
              </w:r>
            </w:p>
            <w:p w14:paraId="02A49E2D" w14:textId="5E351694" w:rsidR="00C053FB" w:rsidRPr="008E576D" w:rsidRDefault="008E576D" w:rsidP="00F22B75">
              <w:pPr>
                <w:rPr>
                  <w:rFonts w:cstheme="minorHAnsi"/>
                  <w:noProof/>
                </w:rPr>
              </w:pPr>
              <w:r>
                <w:rPr>
                  <w:rFonts w:cstheme="minorHAnsi"/>
                  <w:noProof/>
                </w:rPr>
                <w:tab/>
                <w:t xml:space="preserve">              6 priedas </w:t>
              </w:r>
              <w:r w:rsidRPr="008E576D">
                <w:rPr>
                  <w:rFonts w:asciiTheme="minorHAnsi" w:hAnsiTheme="minorHAnsi" w:cstheme="minorHAnsi"/>
                  <w:sz w:val="22"/>
                  <w:szCs w:val="22"/>
                </w:rPr>
                <w:t xml:space="preserve"> </w:t>
              </w:r>
              <w:r w:rsidRPr="008E576D">
                <w:t>"Už sutarties įvykdymą atsakingų specialistų sąrašas</w:t>
              </w:r>
              <w:r>
                <w:rPr>
                  <w:rFonts w:asciiTheme="minorHAnsi" w:hAnsiTheme="minorHAnsi" w:cstheme="minorHAnsi"/>
                </w:rPr>
                <w:t>".</w:t>
              </w:r>
              <w:r w:rsidRPr="008E576D">
                <w:t>...........................</w:t>
              </w:r>
              <w:r w:rsidR="00196244">
                <w:t>14</w:t>
              </w:r>
            </w:p>
            <w:p w14:paraId="465A4CE6" w14:textId="3D49B7AE" w:rsidR="00F22B75" w:rsidRPr="00A76EAF" w:rsidRDefault="008E576D" w:rsidP="007D508C">
              <w:pPr>
                <w:rPr>
                  <w:rFonts w:cstheme="minorHAnsi"/>
                  <w:noProof/>
                </w:rPr>
              </w:pPr>
              <w:r>
                <w:rPr>
                  <w:rFonts w:cstheme="minorHAnsi"/>
                  <w:noProof/>
                </w:rPr>
                <w:tab/>
                <w:t xml:space="preserve">              7 priedas </w:t>
              </w:r>
              <w:r w:rsidRPr="008E576D">
                <w:rPr>
                  <w:rFonts w:cstheme="minorHAnsi"/>
                  <w:noProof/>
                </w:rPr>
                <w:t>"</w:t>
              </w:r>
              <w:r w:rsidRPr="008E576D">
                <w:t>Tiekėjų pašalinimo pagrindai"</w:t>
              </w:r>
              <w:r>
                <w:t>.................................................................</w:t>
              </w:r>
              <w:r w:rsidR="00196244">
                <w:t>15</w:t>
              </w:r>
            </w:p>
            <w:p w14:paraId="663CD22F" w14:textId="553CE09D" w:rsidR="007D508C" w:rsidRPr="008E576D" w:rsidRDefault="008E576D" w:rsidP="007D508C">
              <w:pPr>
                <w:rPr>
                  <w:noProof/>
                  <w:lang w:eastAsia="en-US"/>
                </w:rPr>
              </w:pPr>
              <w:r>
                <w:rPr>
                  <w:noProof/>
                  <w:lang w:eastAsia="en-US"/>
                </w:rPr>
                <w:tab/>
                <w:t xml:space="preserve">              8 priedas "</w:t>
              </w:r>
              <w:r w:rsidRPr="008E576D">
                <w:rPr>
                  <w:rFonts w:asciiTheme="minorHAnsi" w:eastAsiaTheme="minorEastAsia" w:hAnsiTheme="minorHAnsi" w:cstheme="minorHAnsi"/>
                </w:rPr>
                <w:t>„EBVPD“ (XML formatu)"</w:t>
              </w:r>
              <w:r w:rsidRPr="008E576D">
                <w:rPr>
                  <w:rFonts w:eastAsiaTheme="minorEastAsia"/>
                </w:rPr>
                <w:t>............................................</w:t>
              </w:r>
              <w:r w:rsidR="00196244">
                <w:rPr>
                  <w:rFonts w:eastAsiaTheme="minorEastAsia"/>
                </w:rPr>
                <w:t>.............................16</w:t>
              </w:r>
            </w:p>
            <w:p w14:paraId="5218326A" w14:textId="53110D41" w:rsidR="005A7D86" w:rsidRDefault="005A7D86" w:rsidP="005A7D86">
              <w:r w:rsidRPr="00D50C54">
                <w:rPr>
                  <w:noProof/>
                </w:rPr>
                <w:fldChar w:fldCharType="end"/>
              </w:r>
            </w:p>
          </w:sdtContent>
        </w:sdt>
        <w:p w14:paraId="0552F70F" w14:textId="77777777" w:rsidR="005A7D86" w:rsidRDefault="005A7D86" w:rsidP="005A7D86">
          <w:pPr>
            <w:spacing w:after="120"/>
            <w:ind w:left="567"/>
            <w:contextualSpacing/>
            <w:rPr>
              <w:rFonts w:ascii="Arial" w:hAnsi="Arial" w:cs="Arial"/>
            </w:rPr>
          </w:pPr>
        </w:p>
        <w:p w14:paraId="5ADCB92A" w14:textId="77777777" w:rsidR="005A7D86" w:rsidRDefault="005A7D86" w:rsidP="005A7D86">
          <w:pPr>
            <w:spacing w:after="120"/>
            <w:ind w:left="567"/>
            <w:contextualSpacing/>
            <w:rPr>
              <w:rFonts w:ascii="Arial" w:hAnsi="Arial" w:cs="Arial"/>
            </w:rPr>
          </w:pPr>
        </w:p>
        <w:p w14:paraId="60B85B5E" w14:textId="77777777" w:rsidR="005A7D86" w:rsidRDefault="005A7D86" w:rsidP="005A7D86">
          <w:pPr>
            <w:spacing w:after="120"/>
            <w:ind w:left="567"/>
            <w:contextualSpacing/>
            <w:jc w:val="center"/>
            <w:rPr>
              <w:rFonts w:ascii="Arial" w:hAnsi="Arial" w:cs="Arial"/>
            </w:rPr>
          </w:pPr>
        </w:p>
        <w:p w14:paraId="1B96208F" w14:textId="77777777" w:rsidR="005A7D86" w:rsidRDefault="005A7D86" w:rsidP="005A7D86">
          <w:pPr>
            <w:spacing w:after="120"/>
            <w:ind w:left="567"/>
            <w:contextualSpacing/>
            <w:rPr>
              <w:rFonts w:ascii="Arial" w:hAnsi="Arial" w:cs="Arial"/>
            </w:rPr>
          </w:pPr>
        </w:p>
        <w:p w14:paraId="696BC7A4" w14:textId="77777777" w:rsidR="005A7D86" w:rsidRDefault="005A7D86" w:rsidP="005A7D86">
          <w:pPr>
            <w:spacing w:after="120"/>
            <w:ind w:left="567"/>
            <w:contextualSpacing/>
            <w:rPr>
              <w:rFonts w:ascii="Arial" w:hAnsi="Arial" w:cs="Arial"/>
            </w:rPr>
          </w:pPr>
        </w:p>
        <w:p w14:paraId="66D6D989" w14:textId="77777777" w:rsidR="005A7D86" w:rsidRDefault="005A7D86" w:rsidP="005A7D86">
          <w:pPr>
            <w:spacing w:after="120"/>
            <w:ind w:left="567"/>
            <w:contextualSpacing/>
            <w:rPr>
              <w:rFonts w:ascii="Arial" w:hAnsi="Arial" w:cs="Arial"/>
            </w:rPr>
          </w:pPr>
        </w:p>
        <w:p w14:paraId="5B643961" w14:textId="77777777" w:rsidR="005A7D86" w:rsidRDefault="005A7D86" w:rsidP="005A7D86">
          <w:pPr>
            <w:spacing w:after="120"/>
            <w:ind w:left="567"/>
            <w:contextualSpacing/>
            <w:rPr>
              <w:rFonts w:ascii="Arial" w:hAnsi="Arial" w:cs="Arial"/>
            </w:rPr>
          </w:pPr>
        </w:p>
        <w:p w14:paraId="2EFA2B8F" w14:textId="77777777" w:rsidR="005A7D86" w:rsidRDefault="005A7D86" w:rsidP="005A7D86">
          <w:pPr>
            <w:spacing w:after="120"/>
            <w:ind w:left="567"/>
            <w:contextualSpacing/>
            <w:rPr>
              <w:rFonts w:ascii="Arial" w:hAnsi="Arial" w:cs="Arial"/>
            </w:rPr>
          </w:pPr>
        </w:p>
        <w:p w14:paraId="4E65E750" w14:textId="77777777" w:rsidR="005A7D86" w:rsidRDefault="005A7D86" w:rsidP="005A7D86">
          <w:pPr>
            <w:spacing w:after="120"/>
            <w:ind w:left="567"/>
            <w:contextualSpacing/>
            <w:rPr>
              <w:rFonts w:ascii="Arial" w:hAnsi="Arial" w:cs="Arial"/>
            </w:rPr>
          </w:pPr>
        </w:p>
        <w:p w14:paraId="3667C426" w14:textId="77777777" w:rsidR="005A7D86" w:rsidRDefault="005A7D86" w:rsidP="005A7D86">
          <w:pPr>
            <w:spacing w:after="120"/>
            <w:ind w:left="567"/>
            <w:contextualSpacing/>
            <w:rPr>
              <w:rFonts w:ascii="Arial" w:hAnsi="Arial" w:cs="Arial"/>
            </w:rPr>
          </w:pPr>
        </w:p>
        <w:p w14:paraId="45DCC8B6" w14:textId="77777777" w:rsidR="005A7D86" w:rsidRDefault="005A7D86" w:rsidP="005A7D86">
          <w:pPr>
            <w:spacing w:after="120"/>
            <w:ind w:left="567"/>
            <w:contextualSpacing/>
            <w:rPr>
              <w:rFonts w:ascii="Arial" w:hAnsi="Arial" w:cs="Arial"/>
            </w:rPr>
          </w:pPr>
        </w:p>
        <w:p w14:paraId="420CBEF7" w14:textId="77777777" w:rsidR="005A7D86" w:rsidRDefault="005A7D86" w:rsidP="005A7D86">
          <w:pPr>
            <w:spacing w:after="120"/>
            <w:ind w:left="567"/>
            <w:contextualSpacing/>
            <w:rPr>
              <w:rFonts w:ascii="Arial" w:hAnsi="Arial" w:cs="Arial"/>
            </w:rPr>
          </w:pPr>
        </w:p>
        <w:p w14:paraId="7E06E331" w14:textId="77777777" w:rsidR="005A7D86" w:rsidRDefault="005A7D86" w:rsidP="005A7D86">
          <w:pPr>
            <w:spacing w:after="120"/>
            <w:ind w:left="567"/>
            <w:contextualSpacing/>
            <w:rPr>
              <w:rFonts w:ascii="Arial" w:hAnsi="Arial" w:cs="Arial"/>
            </w:rPr>
          </w:pPr>
        </w:p>
        <w:p w14:paraId="6946CA5B" w14:textId="77777777" w:rsidR="005A7D86" w:rsidRDefault="005A7D86" w:rsidP="005A7D86">
          <w:pPr>
            <w:spacing w:after="120"/>
            <w:ind w:left="567"/>
            <w:contextualSpacing/>
            <w:rPr>
              <w:rFonts w:ascii="Arial" w:hAnsi="Arial" w:cs="Arial"/>
            </w:rPr>
          </w:pPr>
        </w:p>
        <w:p w14:paraId="5BCDF320" w14:textId="77777777" w:rsidR="005A7D86" w:rsidRDefault="005A7D86" w:rsidP="005A7D86">
          <w:pPr>
            <w:spacing w:after="120"/>
            <w:ind w:left="567"/>
            <w:contextualSpacing/>
            <w:rPr>
              <w:rFonts w:ascii="Arial" w:hAnsi="Arial" w:cs="Arial"/>
            </w:rPr>
          </w:pPr>
        </w:p>
        <w:p w14:paraId="06F50C50" w14:textId="77777777" w:rsidR="005A7D86" w:rsidRDefault="005A7D86" w:rsidP="005A7D86">
          <w:pPr>
            <w:spacing w:after="120"/>
            <w:ind w:left="567"/>
            <w:contextualSpacing/>
            <w:rPr>
              <w:rFonts w:ascii="Arial" w:hAnsi="Arial" w:cs="Arial"/>
            </w:rPr>
          </w:pPr>
        </w:p>
        <w:p w14:paraId="04E3B282" w14:textId="77777777" w:rsidR="00252DBF" w:rsidRDefault="00252DBF" w:rsidP="00BC390F">
          <w:pPr>
            <w:spacing w:after="120"/>
            <w:contextualSpacing/>
            <w:rPr>
              <w:rFonts w:ascii="Arial" w:hAnsi="Arial" w:cs="Arial"/>
            </w:rPr>
          </w:pPr>
        </w:p>
        <w:p w14:paraId="36B8FC37" w14:textId="77777777" w:rsidR="00BC390F" w:rsidRDefault="00BC390F" w:rsidP="00BC390F">
          <w:pPr>
            <w:spacing w:after="120"/>
            <w:contextualSpacing/>
            <w:rPr>
              <w:rFonts w:ascii="Arial" w:hAnsi="Arial" w:cs="Arial"/>
            </w:rPr>
          </w:pPr>
        </w:p>
        <w:p w14:paraId="1D5EE56F" w14:textId="77777777" w:rsidR="00BC390F" w:rsidRDefault="00BC390F" w:rsidP="00BC390F">
          <w:pPr>
            <w:spacing w:after="120"/>
            <w:contextualSpacing/>
            <w:rPr>
              <w:rFonts w:ascii="Arial" w:hAnsi="Arial" w:cs="Arial"/>
            </w:rPr>
          </w:pPr>
        </w:p>
        <w:p w14:paraId="58DC1E79" w14:textId="77777777" w:rsidR="005A7D86" w:rsidRDefault="005A7D86" w:rsidP="005A7D86">
          <w:pPr>
            <w:spacing w:after="120"/>
            <w:ind w:left="567"/>
            <w:contextualSpacing/>
            <w:rPr>
              <w:rFonts w:ascii="Arial" w:hAnsi="Arial" w:cs="Arial"/>
            </w:rPr>
          </w:pPr>
        </w:p>
        <w:p w14:paraId="0F89E0FA" w14:textId="77777777" w:rsidR="005A7D86" w:rsidRDefault="005A7D86" w:rsidP="005A7D86">
          <w:pPr>
            <w:spacing w:after="120"/>
            <w:ind w:left="567"/>
            <w:contextualSpacing/>
            <w:rPr>
              <w:rFonts w:ascii="Arial" w:hAnsi="Arial" w:cs="Arial"/>
            </w:rPr>
          </w:pPr>
        </w:p>
        <w:p w14:paraId="37888234" w14:textId="5ADCAFD4" w:rsidR="005A7D86" w:rsidRDefault="005A7D86" w:rsidP="005A7D86">
          <w:pPr>
            <w:spacing w:after="120"/>
            <w:ind w:left="567"/>
            <w:contextualSpacing/>
            <w:rPr>
              <w:rFonts w:ascii="Arial" w:hAnsi="Arial" w:cs="Arial"/>
            </w:rPr>
          </w:pPr>
        </w:p>
        <w:p w14:paraId="5F523D8B" w14:textId="710FDC0E" w:rsidR="00777156" w:rsidRDefault="00777156" w:rsidP="005A7D86">
          <w:pPr>
            <w:spacing w:after="120"/>
            <w:ind w:left="567"/>
            <w:contextualSpacing/>
            <w:rPr>
              <w:rFonts w:ascii="Arial" w:hAnsi="Arial" w:cs="Arial"/>
            </w:rPr>
          </w:pPr>
        </w:p>
        <w:p w14:paraId="0879E7C5" w14:textId="47BD2C95" w:rsidR="00777156" w:rsidRDefault="00777156" w:rsidP="005A7D86">
          <w:pPr>
            <w:spacing w:after="120"/>
            <w:ind w:left="567"/>
            <w:contextualSpacing/>
            <w:rPr>
              <w:rFonts w:ascii="Arial" w:hAnsi="Arial" w:cs="Arial"/>
            </w:rPr>
          </w:pPr>
        </w:p>
        <w:p w14:paraId="3F643CED" w14:textId="0382200D" w:rsidR="00777156" w:rsidRDefault="00777156" w:rsidP="005A7D86">
          <w:pPr>
            <w:spacing w:after="120"/>
            <w:ind w:left="567"/>
            <w:contextualSpacing/>
            <w:rPr>
              <w:rFonts w:ascii="Arial" w:hAnsi="Arial" w:cs="Arial"/>
            </w:rPr>
          </w:pPr>
        </w:p>
        <w:p w14:paraId="32143EEE" w14:textId="4DBF10BE" w:rsidR="00777156" w:rsidRDefault="00777156" w:rsidP="005A7D86">
          <w:pPr>
            <w:spacing w:after="120"/>
            <w:ind w:left="567"/>
            <w:contextualSpacing/>
            <w:rPr>
              <w:rFonts w:ascii="Arial" w:hAnsi="Arial" w:cs="Arial"/>
            </w:rPr>
          </w:pPr>
        </w:p>
        <w:p w14:paraId="35F23286" w14:textId="27890EEE" w:rsidR="00777156" w:rsidRDefault="00777156" w:rsidP="005A7D86">
          <w:pPr>
            <w:spacing w:after="120"/>
            <w:ind w:left="567"/>
            <w:contextualSpacing/>
            <w:rPr>
              <w:rFonts w:ascii="Arial" w:hAnsi="Arial" w:cs="Arial"/>
            </w:rPr>
          </w:pPr>
        </w:p>
        <w:p w14:paraId="500E888B" w14:textId="58990C4B" w:rsidR="00777156" w:rsidRDefault="00777156" w:rsidP="005A7D86">
          <w:pPr>
            <w:spacing w:after="120"/>
            <w:ind w:left="567"/>
            <w:contextualSpacing/>
            <w:rPr>
              <w:rFonts w:ascii="Arial" w:hAnsi="Arial" w:cs="Arial"/>
            </w:rPr>
          </w:pPr>
        </w:p>
        <w:p w14:paraId="0279843F" w14:textId="0AD3270D" w:rsidR="00777156" w:rsidRDefault="00777156" w:rsidP="005A7D86">
          <w:pPr>
            <w:spacing w:after="120"/>
            <w:ind w:left="567"/>
            <w:contextualSpacing/>
            <w:rPr>
              <w:rFonts w:ascii="Arial" w:hAnsi="Arial" w:cs="Arial"/>
            </w:rPr>
          </w:pPr>
        </w:p>
        <w:p w14:paraId="618DE01C" w14:textId="1BB2D8CD" w:rsidR="00777156" w:rsidRDefault="00777156" w:rsidP="005A7D86">
          <w:pPr>
            <w:spacing w:after="120"/>
            <w:ind w:left="567"/>
            <w:contextualSpacing/>
            <w:rPr>
              <w:rFonts w:ascii="Arial" w:hAnsi="Arial" w:cs="Arial"/>
            </w:rPr>
          </w:pPr>
        </w:p>
        <w:p w14:paraId="3733F24C" w14:textId="77777777" w:rsidR="008E576D" w:rsidRDefault="008E576D" w:rsidP="005A7D86">
          <w:pPr>
            <w:spacing w:after="120"/>
            <w:ind w:left="567"/>
            <w:contextualSpacing/>
            <w:rPr>
              <w:rFonts w:ascii="Arial" w:hAnsi="Arial" w:cs="Arial"/>
            </w:rPr>
          </w:pPr>
        </w:p>
        <w:p w14:paraId="0AF7E541" w14:textId="77777777" w:rsidR="005A7D86" w:rsidRPr="00C17D3C" w:rsidRDefault="005A7D86" w:rsidP="005A7D86">
          <w:pPr>
            <w:spacing w:after="120"/>
            <w:ind w:left="567"/>
            <w:contextualSpacing/>
            <w:rPr>
              <w:rFonts w:ascii="Arial" w:hAnsi="Arial" w:cs="Arial"/>
            </w:rPr>
          </w:pPr>
        </w:p>
        <w:p w14:paraId="6322925A" w14:textId="77777777" w:rsidR="005A7D86" w:rsidRPr="00383C25" w:rsidRDefault="00B13383" w:rsidP="005A7D86">
          <w:pPr>
            <w:spacing w:after="120"/>
            <w:contextualSpacing/>
            <w:rPr>
              <w:rFonts w:ascii="Arial" w:eastAsiaTheme="minorHAnsi"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40557930" w14:textId="77777777" w:rsidR="005A7D86" w:rsidRPr="001F6D84" w:rsidRDefault="005A7D86">
      <w:pPr>
        <w:pStyle w:val="Heading1"/>
        <w:numPr>
          <w:ilvl w:val="0"/>
          <w:numId w:val="8"/>
        </w:numPr>
        <w:tabs>
          <w:tab w:val="num" w:pos="0"/>
        </w:tabs>
        <w:spacing w:before="720" w:after="0" w:line="300" w:lineRule="auto"/>
        <w:ind w:left="357" w:hanging="357"/>
        <w:rPr>
          <w:b/>
          <w:bCs/>
          <w:szCs w:val="28"/>
        </w:rPr>
      </w:pPr>
      <w:bookmarkStart w:id="6" w:name="_Toc166164930"/>
      <w:bookmarkStart w:id="7" w:name="_Ref39666794"/>
      <w:bookmarkStart w:id="8" w:name="_Ref39666796"/>
      <w:bookmarkStart w:id="9" w:name="_Toc48053171"/>
      <w:r w:rsidRPr="001F6D84">
        <w:rPr>
          <w:b/>
          <w:bCs/>
          <w:szCs w:val="28"/>
        </w:rPr>
        <w:lastRenderedPageBreak/>
        <w:t>Bendra informacija</w:t>
      </w:r>
      <w:bookmarkEnd w:id="6"/>
      <w:r w:rsidRPr="001F6D84">
        <w:rPr>
          <w:b/>
          <w:bCs/>
          <w:szCs w:val="28"/>
        </w:rPr>
        <w:t xml:space="preserve"> </w:t>
      </w:r>
    </w:p>
    <w:p w14:paraId="2A16EEE5" w14:textId="77777777" w:rsidR="005A7D86" w:rsidRPr="008121BE" w:rsidRDefault="005A7D86" w:rsidP="005A7D86">
      <w:pPr>
        <w:rPr>
          <w:sz w:val="22"/>
          <w:szCs w:val="22"/>
        </w:rPr>
      </w:pPr>
    </w:p>
    <w:p w14:paraId="26609B59" w14:textId="1705443A" w:rsidR="005A7D86" w:rsidRPr="00777156" w:rsidRDefault="008121BE" w:rsidP="000A5A9E">
      <w:pPr>
        <w:jc w:val="both"/>
        <w:rPr>
          <w:sz w:val="24"/>
          <w:szCs w:val="24"/>
        </w:rPr>
      </w:pPr>
      <w:r w:rsidRPr="00777156">
        <w:rPr>
          <w:sz w:val="24"/>
          <w:szCs w:val="24"/>
        </w:rPr>
        <w:t xml:space="preserve">          </w:t>
      </w:r>
      <w:r w:rsidR="00574996" w:rsidRPr="00777156">
        <w:rPr>
          <w:sz w:val="24"/>
          <w:szCs w:val="24"/>
        </w:rPr>
        <w:t xml:space="preserve">  </w:t>
      </w:r>
      <w:r w:rsidRPr="00777156">
        <w:rPr>
          <w:sz w:val="24"/>
          <w:szCs w:val="24"/>
        </w:rPr>
        <w:t xml:space="preserve"> </w:t>
      </w:r>
      <w:r w:rsidR="005A7D86" w:rsidRPr="00777156">
        <w:rPr>
          <w:sz w:val="24"/>
          <w:szCs w:val="24"/>
        </w:rPr>
        <w:t xml:space="preserve">1.1. Perkančioji organizacija – </w:t>
      </w:r>
      <w:r w:rsidRPr="00777156">
        <w:rPr>
          <w:sz w:val="24"/>
          <w:szCs w:val="24"/>
        </w:rPr>
        <w:t>Panevėžio rajono savivaldybės administracija</w:t>
      </w:r>
      <w:r w:rsidR="005A7D86" w:rsidRPr="00777156">
        <w:rPr>
          <w:sz w:val="24"/>
          <w:szCs w:val="24"/>
        </w:rPr>
        <w:t xml:space="preserve">, juridinio asmens kodas </w:t>
      </w:r>
      <w:r w:rsidRPr="00777156">
        <w:rPr>
          <w:sz w:val="24"/>
          <w:szCs w:val="24"/>
        </w:rPr>
        <w:t>188774594</w:t>
      </w:r>
      <w:r w:rsidR="005A7D86" w:rsidRPr="00777156">
        <w:rPr>
          <w:sz w:val="24"/>
          <w:szCs w:val="24"/>
        </w:rPr>
        <w:t xml:space="preserve">, adresas </w:t>
      </w:r>
      <w:r w:rsidRPr="00777156">
        <w:rPr>
          <w:sz w:val="24"/>
          <w:szCs w:val="24"/>
        </w:rPr>
        <w:t>Vasario 16-osios g. 27</w:t>
      </w:r>
      <w:r w:rsidR="005A7D86" w:rsidRPr="00777156">
        <w:rPr>
          <w:sz w:val="24"/>
          <w:szCs w:val="24"/>
        </w:rPr>
        <w:t>,</w:t>
      </w:r>
      <w:r w:rsidRPr="00777156">
        <w:rPr>
          <w:sz w:val="24"/>
          <w:szCs w:val="24"/>
        </w:rPr>
        <w:t xml:space="preserve"> Panevėžys</w:t>
      </w:r>
      <w:r w:rsidR="005A7D86" w:rsidRPr="00777156">
        <w:rPr>
          <w:sz w:val="24"/>
          <w:szCs w:val="24"/>
        </w:rPr>
        <w:t>. Perkančioji organizacija nėra PVM mokėtojas.</w:t>
      </w:r>
    </w:p>
    <w:p w14:paraId="6A3CD8D7" w14:textId="3386BB82" w:rsidR="008121BE" w:rsidRPr="00C304B9" w:rsidRDefault="008121BE">
      <w:pPr>
        <w:pStyle w:val="ListParagraph"/>
        <w:widowControl/>
        <w:numPr>
          <w:ilvl w:val="1"/>
          <w:numId w:val="10"/>
        </w:numPr>
        <w:autoSpaceDE/>
        <w:autoSpaceDN/>
        <w:ind w:left="0" w:firstLine="709"/>
        <w:contextualSpacing/>
        <w:rPr>
          <w:rFonts w:eastAsia="SimSun"/>
          <w:kern w:val="1"/>
          <w:sz w:val="24"/>
          <w:szCs w:val="24"/>
          <w:lang w:val="lt-LT" w:eastAsia="hi-IN" w:bidi="hi-IN"/>
        </w:rPr>
      </w:pPr>
      <w:r w:rsidRPr="00C304B9">
        <w:rPr>
          <w:rFonts w:eastAsia="SimSun"/>
          <w:kern w:val="1"/>
          <w:sz w:val="24"/>
          <w:szCs w:val="24"/>
          <w:lang w:val="lt-LT" w:eastAsia="hi-IN" w:bidi="hi-IN"/>
        </w:rPr>
        <w:t xml:space="preserve"> </w:t>
      </w:r>
      <w:r w:rsidR="005A7D86" w:rsidRPr="00C304B9">
        <w:rPr>
          <w:rFonts w:eastAsia="SimSun"/>
          <w:kern w:val="1"/>
          <w:sz w:val="24"/>
          <w:szCs w:val="24"/>
          <w:lang w:val="lt-LT" w:eastAsia="hi-IN" w:bidi="hi-IN"/>
        </w:rPr>
        <w:t xml:space="preserve">Pirkimas neatliekamas naudojantis centralizuotų pirkimų katalogu, </w:t>
      </w:r>
      <w:r w:rsidRPr="00C304B9">
        <w:rPr>
          <w:rFonts w:eastAsia="SimSun"/>
          <w:kern w:val="1"/>
          <w:sz w:val="24"/>
          <w:szCs w:val="24"/>
          <w:lang w:val="lt-LT" w:eastAsia="hi-IN" w:bidi="hi-IN"/>
        </w:rPr>
        <w:t>nes pirkimo objekte nurodytų darbų centrinės perkančiosios organizacijos kataloge nėra.</w:t>
      </w:r>
    </w:p>
    <w:p w14:paraId="6C3C97FA" w14:textId="263611A7" w:rsidR="005A7D86" w:rsidRPr="00C304B9" w:rsidRDefault="005A7D86">
      <w:pPr>
        <w:pStyle w:val="ListParagraph"/>
        <w:widowControl/>
        <w:numPr>
          <w:ilvl w:val="1"/>
          <w:numId w:val="10"/>
        </w:numPr>
        <w:contextualSpacing/>
        <w:rPr>
          <w:sz w:val="24"/>
          <w:szCs w:val="24"/>
          <w:lang w:val="lt-LT"/>
        </w:rPr>
      </w:pPr>
      <w:r w:rsidRPr="00C304B9">
        <w:rPr>
          <w:sz w:val="24"/>
          <w:szCs w:val="24"/>
          <w:lang w:val="lt-LT"/>
        </w:rPr>
        <w:t xml:space="preserve"> Pirkimo Komisija </w:t>
      </w:r>
      <w:sdt>
        <w:sdtPr>
          <w:rPr>
            <w:sz w:val="24"/>
            <w:szCs w:val="24"/>
            <w:lang w:val="lt-LT"/>
          </w:rPr>
          <w:id w:val="481666640"/>
          <w:placeholder>
            <w:docPart w:val="AE1F1FB333384230971DF2D5CCB969EB"/>
          </w:placeholder>
          <w15:color w:val="000000"/>
          <w:dropDownList>
            <w:listItem w:value="[Pasirinkite]"/>
            <w:listItem w:displayText="nėra" w:value="nėra"/>
            <w:listItem w:displayText="yra" w:value="yra"/>
          </w:dropDownList>
        </w:sdtPr>
        <w:sdtEndPr/>
        <w:sdtContent>
          <w:r w:rsidR="00574996" w:rsidRPr="00C304B9">
            <w:rPr>
              <w:sz w:val="24"/>
              <w:szCs w:val="24"/>
              <w:lang w:val="lt-LT"/>
            </w:rPr>
            <w:t>nėra</w:t>
          </w:r>
        </w:sdtContent>
      </w:sdt>
      <w:r w:rsidRPr="00C304B9" w:rsidDel="00A100C8">
        <w:rPr>
          <w:sz w:val="24"/>
          <w:szCs w:val="24"/>
          <w:lang w:val="lt-LT"/>
        </w:rPr>
        <w:t xml:space="preserve"> </w:t>
      </w:r>
      <w:r w:rsidRPr="00C304B9">
        <w:rPr>
          <w:sz w:val="24"/>
          <w:szCs w:val="24"/>
          <w:lang w:val="lt-LT"/>
        </w:rPr>
        <w:t xml:space="preserve">sudaroma. </w:t>
      </w:r>
    </w:p>
    <w:p w14:paraId="46BA42F9" w14:textId="3EEB4513" w:rsidR="008B5C8A" w:rsidRPr="00897120" w:rsidRDefault="005A7D86" w:rsidP="00996F50">
      <w:pPr>
        <w:widowControl/>
        <w:suppressAutoHyphens w:val="0"/>
        <w:ind w:firstLine="709"/>
        <w:jc w:val="both"/>
        <w:rPr>
          <w:sz w:val="24"/>
          <w:szCs w:val="24"/>
        </w:rPr>
      </w:pPr>
      <w:r w:rsidRPr="00777156">
        <w:rPr>
          <w:sz w:val="24"/>
          <w:szCs w:val="24"/>
        </w:rPr>
        <w:t>1.</w:t>
      </w:r>
      <w:r w:rsidR="00574996" w:rsidRPr="00777156">
        <w:rPr>
          <w:sz w:val="24"/>
          <w:szCs w:val="24"/>
        </w:rPr>
        <w:t>4.</w:t>
      </w:r>
      <w:r w:rsidRPr="00777156">
        <w:rPr>
          <w:i/>
          <w:iCs/>
          <w:sz w:val="24"/>
          <w:szCs w:val="24"/>
        </w:rPr>
        <w:t xml:space="preserve"> </w:t>
      </w:r>
      <w:r w:rsidRPr="00777156">
        <w:rPr>
          <w:sz w:val="24"/>
          <w:szCs w:val="24"/>
        </w:rPr>
        <w:t xml:space="preserve">Atliekamas žaliasis pirkimas. Pirkimas vykdomas vadovaujantis </w:t>
      </w:r>
      <w:hyperlink r:id="rId10" w:history="1">
        <w:r w:rsidRPr="00777156">
          <w:rPr>
            <w:rStyle w:val="Hyperlink"/>
            <w:color w:val="auto"/>
            <w:sz w:val="24"/>
            <w:szCs w:val="24"/>
            <w:u w:val="none"/>
          </w:rPr>
          <w:t>Lietuvos Respublikos</w:t>
        </w:r>
        <w:r w:rsidR="00286F5B" w:rsidRPr="00777156">
          <w:rPr>
            <w:rStyle w:val="Hyperlink"/>
            <w:color w:val="auto"/>
            <w:sz w:val="24"/>
            <w:szCs w:val="24"/>
            <w:u w:val="none"/>
          </w:rPr>
          <w:t xml:space="preserve"> </w:t>
        </w:r>
        <w:r w:rsidRPr="00777156">
          <w:rPr>
            <w:rStyle w:val="Hyperlink"/>
            <w:color w:val="auto"/>
            <w:sz w:val="24"/>
            <w:szCs w:val="24"/>
            <w:u w:val="none"/>
          </w:rPr>
          <w:t>aplinkos ministro 2011 m. birželio 28 d. įsakymu Nr. D1-508 „Dėl aplinkos apsaugos kriterijų taikymo, vykdant žaliuosius pirkimus, tvarkos aprašo patvirtinimo“</w:t>
        </w:r>
      </w:hyperlink>
      <w:r w:rsidR="008B5C8A">
        <w:rPr>
          <w:rStyle w:val="Hyperlink"/>
          <w:color w:val="auto"/>
          <w:sz w:val="24"/>
          <w:szCs w:val="24"/>
          <w:u w:val="none"/>
        </w:rPr>
        <w:t xml:space="preserve"> </w:t>
      </w:r>
      <w:r w:rsidR="008B5C8A" w:rsidRPr="00D552D7">
        <w:rPr>
          <w:sz w:val="24"/>
          <w:szCs w:val="24"/>
        </w:rPr>
        <w:t>(</w:t>
      </w:r>
      <w:r w:rsidR="008B5C8A">
        <w:rPr>
          <w:sz w:val="24"/>
          <w:szCs w:val="24"/>
        </w:rPr>
        <w:t xml:space="preserve">toliau – Tvarkos aprašas) </w:t>
      </w:r>
      <w:r w:rsidRPr="00777156">
        <w:rPr>
          <w:sz w:val="24"/>
          <w:szCs w:val="24"/>
        </w:rPr>
        <w:t xml:space="preserve">4 </w:t>
      </w:r>
      <w:r w:rsidRPr="006961A3">
        <w:rPr>
          <w:sz w:val="24"/>
          <w:szCs w:val="24"/>
        </w:rPr>
        <w:t>punkto</w:t>
      </w:r>
      <w:r w:rsidRPr="006961A3">
        <w:t xml:space="preserve"> </w:t>
      </w:r>
      <w:r w:rsidR="00286F5B" w:rsidRPr="006961A3">
        <w:rPr>
          <w:sz w:val="24"/>
          <w:szCs w:val="24"/>
        </w:rPr>
        <w:t>4.1 papunktį (minimalūs aplinkos apsaugos kriteri</w:t>
      </w:r>
      <w:r w:rsidR="008B5C8A">
        <w:rPr>
          <w:sz w:val="24"/>
          <w:szCs w:val="24"/>
        </w:rPr>
        <w:t xml:space="preserve">jai) specialiųjų pirkimo </w:t>
      </w:r>
      <w:r w:rsidR="008B5C8A" w:rsidRPr="00FE3EFC">
        <w:rPr>
          <w:sz w:val="24"/>
          <w:szCs w:val="24"/>
        </w:rPr>
        <w:t>sąlygų</w:t>
      </w:r>
      <w:r w:rsidR="00286F5B" w:rsidRPr="00FE3EFC">
        <w:rPr>
          <w:sz w:val="24"/>
          <w:szCs w:val="24"/>
        </w:rPr>
        <w:t xml:space="preserve"> 4 priede.</w:t>
      </w:r>
      <w:r w:rsidR="00996F50">
        <w:rPr>
          <w:sz w:val="24"/>
          <w:szCs w:val="24"/>
        </w:rPr>
        <w:t xml:space="preserve"> V</w:t>
      </w:r>
      <w:r w:rsidR="008B5C8A" w:rsidRPr="00D552D7">
        <w:rPr>
          <w:bCs/>
          <w:sz w:val="24"/>
          <w:szCs w:val="24"/>
        </w:rPr>
        <w:t xml:space="preserve">ykdant Sutartį </w:t>
      </w:r>
      <w:r w:rsidR="00996F50">
        <w:rPr>
          <w:sz w:val="24"/>
          <w:szCs w:val="24"/>
        </w:rPr>
        <w:t>Užsakovas</w:t>
      </w:r>
      <w:r w:rsidR="00CB37FF" w:rsidRPr="00897120">
        <w:rPr>
          <w:sz w:val="24"/>
          <w:szCs w:val="24"/>
        </w:rPr>
        <w:t xml:space="preserve"> savarankiškai</w:t>
      </w:r>
      <w:r w:rsidR="00CB37FF" w:rsidRPr="00D552D7">
        <w:rPr>
          <w:bCs/>
          <w:sz w:val="24"/>
          <w:szCs w:val="24"/>
        </w:rPr>
        <w:t xml:space="preserve"> </w:t>
      </w:r>
      <w:r w:rsidR="00996F50">
        <w:rPr>
          <w:bCs/>
          <w:sz w:val="24"/>
          <w:szCs w:val="24"/>
        </w:rPr>
        <w:t xml:space="preserve">turi </w:t>
      </w:r>
      <w:r w:rsidR="008B5C8A" w:rsidRPr="00D552D7">
        <w:rPr>
          <w:bCs/>
          <w:sz w:val="24"/>
          <w:szCs w:val="24"/>
        </w:rPr>
        <w:t xml:space="preserve">laikytis, </w:t>
      </w:r>
      <w:r w:rsidR="008B5C8A" w:rsidRPr="00897120">
        <w:rPr>
          <w:sz w:val="24"/>
          <w:szCs w:val="24"/>
        </w:rPr>
        <w:t>pagal Tvarkos aprašo 4.4.4 papunktį, nustatytų šių aplinkos apsaugos reikalavimų:</w:t>
      </w:r>
    </w:p>
    <w:p w14:paraId="72A81D10" w14:textId="7A8C7946" w:rsidR="008B5C8A" w:rsidRPr="00897120" w:rsidRDefault="008B5C8A" w:rsidP="008B5C8A">
      <w:pPr>
        <w:ind w:firstLine="709"/>
        <w:jc w:val="both"/>
        <w:rPr>
          <w:sz w:val="24"/>
          <w:szCs w:val="24"/>
        </w:rPr>
      </w:pPr>
      <w:r>
        <w:rPr>
          <w:sz w:val="24"/>
          <w:szCs w:val="24"/>
        </w:rPr>
        <w:t>1.4</w:t>
      </w:r>
      <w:r w:rsidRPr="00897120">
        <w:rPr>
          <w:sz w:val="24"/>
          <w:szCs w:val="24"/>
        </w:rPr>
        <w:t>.1.</w:t>
      </w:r>
      <w:r w:rsidR="00CB37FF">
        <w:rPr>
          <w:sz w:val="24"/>
          <w:szCs w:val="24"/>
        </w:rPr>
        <w:t xml:space="preserve"> </w:t>
      </w:r>
      <w:r w:rsidR="00AD4D7C">
        <w:rPr>
          <w:sz w:val="24"/>
          <w:szCs w:val="24"/>
        </w:rPr>
        <w:t>atliekant darbus turi būti naudojami</w:t>
      </w:r>
      <w:r w:rsidRPr="00897120">
        <w:rPr>
          <w:sz w:val="24"/>
          <w:szCs w:val="24"/>
        </w:rPr>
        <w:t xml:space="preserve"> </w:t>
      </w:r>
      <w:r w:rsidR="00AD4D7C">
        <w:rPr>
          <w:sz w:val="24"/>
          <w:szCs w:val="24"/>
        </w:rPr>
        <w:t>tokie produktai</w:t>
      </w:r>
      <w:r w:rsidRPr="00897120">
        <w:rPr>
          <w:sz w:val="24"/>
          <w:szCs w:val="24"/>
        </w:rPr>
        <w:t>,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366FE5CD" w14:textId="165AE0C3" w:rsidR="008B5C8A" w:rsidRPr="00897120" w:rsidRDefault="008B5C8A" w:rsidP="008B5C8A">
      <w:pPr>
        <w:ind w:firstLine="709"/>
        <w:jc w:val="both"/>
        <w:rPr>
          <w:sz w:val="24"/>
          <w:szCs w:val="24"/>
        </w:rPr>
      </w:pPr>
      <w:r>
        <w:rPr>
          <w:sz w:val="24"/>
          <w:szCs w:val="24"/>
        </w:rPr>
        <w:t>1.4</w:t>
      </w:r>
      <w:r w:rsidRPr="00897120">
        <w:rPr>
          <w:sz w:val="24"/>
          <w:szCs w:val="24"/>
        </w:rPr>
        <w:t>.2. mažinti popieriaus sunaudojimą, atsisakyti nebūtino dokumentų kopijavimo ir spausdinimo, rengiama dokumentacija Užsakovui turi būti pateikta elektroniniu formatu, o dokumentacija, kuri turi būti pasirašoma, turi būti pasirašoma elektroniniu parašu. Esant būtinybei spausdinti, naudojamas perdirbtas popierius, kuris atitinka žaliojo pirkimo reikalavimus pagal Tvarkos aprašą.</w:t>
      </w:r>
    </w:p>
    <w:p w14:paraId="5D8765E0" w14:textId="63EB83D0" w:rsidR="005A7D86" w:rsidRPr="00777156" w:rsidRDefault="005A7D86" w:rsidP="00574996">
      <w:pPr>
        <w:ind w:firstLine="709"/>
        <w:rPr>
          <w:sz w:val="24"/>
          <w:szCs w:val="24"/>
        </w:rPr>
      </w:pPr>
      <w:r w:rsidRPr="00777156">
        <w:rPr>
          <w:rFonts w:eastAsia="Arial"/>
          <w:sz w:val="24"/>
          <w:szCs w:val="24"/>
        </w:rPr>
        <w:t>1.</w:t>
      </w:r>
      <w:r w:rsidR="00574996" w:rsidRPr="00777156">
        <w:rPr>
          <w:rFonts w:eastAsia="Arial"/>
          <w:sz w:val="24"/>
          <w:szCs w:val="24"/>
        </w:rPr>
        <w:t>5</w:t>
      </w:r>
      <w:r w:rsidRPr="00777156">
        <w:rPr>
          <w:rFonts w:eastAsia="Arial"/>
          <w:sz w:val="24"/>
          <w:szCs w:val="24"/>
        </w:rPr>
        <w:t>. Bendrosios pirkimo sąlygos yra neatskiriama šių pirkimo sąlygų dalis.</w:t>
      </w:r>
    </w:p>
    <w:p w14:paraId="2E5C2701" w14:textId="77777777" w:rsidR="005A7D86" w:rsidRPr="001F6D84" w:rsidRDefault="005A7D86">
      <w:pPr>
        <w:pStyle w:val="Heading1"/>
        <w:numPr>
          <w:ilvl w:val="0"/>
          <w:numId w:val="4"/>
        </w:numPr>
        <w:tabs>
          <w:tab w:val="num" w:pos="840"/>
        </w:tabs>
        <w:spacing w:before="720" w:after="0" w:line="300" w:lineRule="auto"/>
        <w:ind w:left="840"/>
        <w:rPr>
          <w:b/>
          <w:bCs/>
        </w:rPr>
      </w:pPr>
      <w:bookmarkStart w:id="10" w:name="_Toc137194948"/>
      <w:bookmarkStart w:id="11" w:name="_Toc166164931"/>
      <w:r w:rsidRPr="001F6D84">
        <w:rPr>
          <w:b/>
          <w:bCs/>
        </w:rPr>
        <w:t>Pirkimo objektas</w:t>
      </w:r>
      <w:bookmarkEnd w:id="10"/>
      <w:bookmarkEnd w:id="11"/>
    </w:p>
    <w:p w14:paraId="20512908" w14:textId="77777777" w:rsidR="005A7D86" w:rsidRDefault="005A7D86" w:rsidP="005A7D86"/>
    <w:p w14:paraId="649FDF50" w14:textId="654457F5" w:rsidR="005A7D86" w:rsidRPr="00777156" w:rsidRDefault="005A7D86">
      <w:pPr>
        <w:pStyle w:val="NoSpacing"/>
        <w:numPr>
          <w:ilvl w:val="1"/>
          <w:numId w:val="4"/>
        </w:numPr>
        <w:tabs>
          <w:tab w:val="left" w:pos="1134"/>
        </w:tabs>
        <w:spacing w:after="120"/>
        <w:ind w:firstLine="709"/>
        <w:contextualSpacing/>
        <w:jc w:val="both"/>
        <w:rPr>
          <w:rFonts w:cstheme="minorHAnsi"/>
          <w:color w:val="000000" w:themeColor="text1"/>
          <w:szCs w:val="24"/>
        </w:rPr>
      </w:pPr>
      <w:r w:rsidRPr="00777156">
        <w:rPr>
          <w:rFonts w:cstheme="minorHAnsi"/>
          <w:szCs w:val="24"/>
        </w:rPr>
        <w:t xml:space="preserve"> Perkančioji organizacija </w:t>
      </w:r>
      <w:r w:rsidRPr="00777156">
        <w:rPr>
          <w:rFonts w:eastAsia="Calibri" w:cstheme="minorHAnsi"/>
          <w:color w:val="000000" w:themeColor="text1"/>
          <w:szCs w:val="24"/>
        </w:rPr>
        <w:t>numato įsigyti</w:t>
      </w:r>
      <w:r w:rsidR="00BD54BE" w:rsidRPr="00777156">
        <w:rPr>
          <w:rFonts w:eastAsia="Calibri" w:cstheme="minorHAnsi"/>
          <w:color w:val="000000" w:themeColor="text1"/>
          <w:szCs w:val="24"/>
        </w:rPr>
        <w:t xml:space="preserve"> </w:t>
      </w:r>
      <w:r w:rsidR="00551289" w:rsidRPr="00777156">
        <w:rPr>
          <w:rFonts w:eastAsia="Calibri" w:cstheme="minorHAnsi"/>
          <w:color w:val="000000" w:themeColor="text1"/>
          <w:szCs w:val="24"/>
        </w:rPr>
        <w:t>Buto, esančio Veteranų</w:t>
      </w:r>
      <w:r w:rsidR="00BD54BE" w:rsidRPr="00777156">
        <w:rPr>
          <w:rFonts w:cstheme="minorHAnsi"/>
          <w:szCs w:val="24"/>
        </w:rPr>
        <w:t xml:space="preserve"> </w:t>
      </w:r>
      <w:r w:rsidR="00551289" w:rsidRPr="00777156">
        <w:rPr>
          <w:rFonts w:cstheme="minorHAnsi"/>
          <w:szCs w:val="24"/>
        </w:rPr>
        <w:t xml:space="preserve">g. 1-126, Dembavos k., Panevėžio r., paprastojo remonto darbus </w:t>
      </w:r>
      <w:r w:rsidR="007B3B9D" w:rsidRPr="00777156">
        <w:rPr>
          <w:rFonts w:cstheme="minorHAnsi"/>
          <w:szCs w:val="24"/>
        </w:rPr>
        <w:t>ir kadastrinių matavimų bylos parengimo</w:t>
      </w:r>
      <w:r w:rsidR="00AC06F9">
        <w:rPr>
          <w:rFonts w:cstheme="minorHAnsi"/>
          <w:szCs w:val="24"/>
        </w:rPr>
        <w:t xml:space="preserve"> (atnaujinimo)</w:t>
      </w:r>
      <w:r w:rsidR="007B3B9D" w:rsidRPr="00777156">
        <w:rPr>
          <w:rFonts w:cstheme="minorHAnsi"/>
          <w:szCs w:val="24"/>
        </w:rPr>
        <w:t xml:space="preserve"> paslaugą.</w:t>
      </w:r>
      <w:r w:rsidRPr="00777156">
        <w:rPr>
          <w:rFonts w:cstheme="minorHAnsi"/>
          <w:szCs w:val="24"/>
        </w:rPr>
        <w:t xml:space="preserve"> </w:t>
      </w:r>
      <w:r w:rsidR="00BD54BE" w:rsidRPr="00777156">
        <w:rPr>
          <w:rFonts w:cstheme="minorHAnsi"/>
          <w:szCs w:val="24"/>
        </w:rPr>
        <w:t xml:space="preserve">Pagrindinis BVPŽ kodas – </w:t>
      </w:r>
      <w:r w:rsidR="00551289" w:rsidRPr="00777156">
        <w:rPr>
          <w:rFonts w:cstheme="minorHAnsi"/>
          <w:szCs w:val="24"/>
        </w:rPr>
        <w:t>45000000-7</w:t>
      </w:r>
      <w:r w:rsidR="00BD54BE" w:rsidRPr="00777156">
        <w:rPr>
          <w:szCs w:val="24"/>
        </w:rPr>
        <w:t xml:space="preserve">. </w:t>
      </w:r>
    </w:p>
    <w:p w14:paraId="41FD8FDC" w14:textId="4016396E" w:rsidR="005A7D86" w:rsidRPr="00777156" w:rsidRDefault="005A7D86" w:rsidP="00BD54BE">
      <w:pPr>
        <w:pStyle w:val="NoSpacing"/>
        <w:ind w:firstLine="709"/>
        <w:contextualSpacing/>
        <w:jc w:val="both"/>
        <w:rPr>
          <w:rFonts w:cstheme="minorHAnsi"/>
          <w:szCs w:val="24"/>
        </w:rPr>
      </w:pPr>
      <w:r w:rsidRPr="00777156">
        <w:rPr>
          <w:rFonts w:cstheme="minorHAnsi"/>
          <w:szCs w:val="24"/>
        </w:rPr>
        <w:t xml:space="preserve">2.2. Pirkimo objektas į dalis neskaidomas. </w:t>
      </w:r>
      <w:r w:rsidR="00BD54BE" w:rsidRPr="00777156">
        <w:rPr>
          <w:rFonts w:cstheme="minorHAnsi"/>
          <w:szCs w:val="24"/>
        </w:rPr>
        <w:t xml:space="preserve">Bendra pasiūlymo kaina negali viršyti </w:t>
      </w:r>
      <w:r w:rsidR="00551289" w:rsidRPr="00564C2F">
        <w:rPr>
          <w:rFonts w:cstheme="minorHAnsi"/>
          <w:szCs w:val="24"/>
        </w:rPr>
        <w:t>30 000</w:t>
      </w:r>
      <w:r w:rsidR="00BD54BE" w:rsidRPr="00564C2F">
        <w:rPr>
          <w:rFonts w:cstheme="minorHAnsi"/>
          <w:szCs w:val="24"/>
        </w:rPr>
        <w:t>,00</w:t>
      </w:r>
      <w:r w:rsidR="00BD54BE" w:rsidRPr="00777156">
        <w:rPr>
          <w:rFonts w:cstheme="minorHAnsi"/>
          <w:szCs w:val="24"/>
        </w:rPr>
        <w:t xml:space="preserve"> Eur su PVM. </w:t>
      </w:r>
      <w:r w:rsidRPr="00777156">
        <w:rPr>
          <w:rFonts w:cstheme="minorHAnsi"/>
          <w:szCs w:val="24"/>
        </w:rPr>
        <w:t>Pirkimo apimtys, reikalavimai ir techninė</w:t>
      </w:r>
      <w:r w:rsidR="00BD54BE" w:rsidRPr="00777156">
        <w:rPr>
          <w:rFonts w:cstheme="minorHAnsi"/>
          <w:szCs w:val="24"/>
        </w:rPr>
        <w:t xml:space="preserve"> </w:t>
      </w:r>
      <w:r w:rsidRPr="00777156">
        <w:rPr>
          <w:rFonts w:cstheme="minorHAnsi"/>
          <w:szCs w:val="24"/>
        </w:rPr>
        <w:t xml:space="preserve">specifikacija apibrėžti specialiųjų pirkimo </w:t>
      </w:r>
      <w:r w:rsidRPr="00FE3EFC">
        <w:rPr>
          <w:rFonts w:cstheme="minorHAnsi"/>
          <w:szCs w:val="24"/>
        </w:rPr>
        <w:t xml:space="preserve">sąlygų </w:t>
      </w:r>
      <w:r w:rsidR="007E343B" w:rsidRPr="00FE3EFC">
        <w:rPr>
          <w:rFonts w:cstheme="minorHAnsi"/>
          <w:szCs w:val="24"/>
        </w:rPr>
        <w:t xml:space="preserve">2 </w:t>
      </w:r>
      <w:r w:rsidRPr="00FE3EFC">
        <w:rPr>
          <w:rFonts w:cstheme="minorHAnsi"/>
          <w:szCs w:val="24"/>
        </w:rPr>
        <w:t>priede.</w:t>
      </w:r>
    </w:p>
    <w:p w14:paraId="3784BBD8" w14:textId="77777777" w:rsidR="005A7D86" w:rsidRPr="00777156" w:rsidRDefault="005A7D86" w:rsidP="005A7D86">
      <w:pPr>
        <w:pStyle w:val="ListParagraph"/>
        <w:ind w:left="0" w:firstLine="709"/>
        <w:rPr>
          <w:rFonts w:cstheme="minorHAnsi"/>
          <w:sz w:val="24"/>
          <w:szCs w:val="24"/>
          <w:lang w:val="lt-LT"/>
        </w:rPr>
      </w:pPr>
      <w:r w:rsidRPr="00777156">
        <w:rPr>
          <w:rFonts w:cstheme="minorHAnsi"/>
          <w:sz w:val="24"/>
          <w:szCs w:val="24"/>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A272DE6" w14:textId="77777777" w:rsidR="005A7D86" w:rsidRPr="00777156" w:rsidRDefault="005A7D86" w:rsidP="005A7D86">
      <w:pPr>
        <w:pStyle w:val="ListParagraph"/>
        <w:ind w:left="0" w:firstLine="709"/>
        <w:rPr>
          <w:rFonts w:cstheme="minorHAnsi"/>
          <w:sz w:val="24"/>
          <w:szCs w:val="24"/>
          <w:lang w:val="lt-LT"/>
        </w:rPr>
      </w:pPr>
      <w:r w:rsidRPr="00777156">
        <w:rPr>
          <w:rFonts w:cstheme="minorHAnsi"/>
          <w:sz w:val="24"/>
          <w:szCs w:val="24"/>
          <w:lang w:val="lt-LT"/>
        </w:rPr>
        <w:t xml:space="preserve">2.4. Jeigu apibūdinant pirkimo objektą techninėje specifikacijoje nurodytas standartas, </w:t>
      </w:r>
      <w:r w:rsidRPr="00777156">
        <w:rPr>
          <w:color w:val="000000"/>
          <w:sz w:val="24"/>
          <w:szCs w:val="24"/>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77156">
        <w:rPr>
          <w:rFonts w:cstheme="minorHAnsi"/>
          <w:sz w:val="24"/>
          <w:szCs w:val="24"/>
          <w:lang w:val="lt-LT"/>
        </w:rPr>
        <w:t xml:space="preserve">turi būti laikoma, kad kiekviena tokia nuoroda yra pateikta su žodžiais „arba lygiavertis“. </w:t>
      </w:r>
    </w:p>
    <w:p w14:paraId="03A08A5E" w14:textId="72F1EDED" w:rsidR="00DC5600" w:rsidRPr="00777156" w:rsidRDefault="00DC5600" w:rsidP="00DC5600">
      <w:pPr>
        <w:pStyle w:val="NoSpacing"/>
        <w:ind w:firstLine="567"/>
        <w:contextualSpacing/>
        <w:jc w:val="both"/>
        <w:rPr>
          <w:szCs w:val="24"/>
        </w:rPr>
      </w:pPr>
      <w:r w:rsidRPr="00777156">
        <w:rPr>
          <w:rFonts w:cstheme="minorHAnsi"/>
          <w:szCs w:val="24"/>
        </w:rPr>
        <w:t xml:space="preserve">2.5. </w:t>
      </w:r>
      <w:r w:rsidRPr="00777156">
        <w:rPr>
          <w:szCs w:val="24"/>
        </w:rPr>
        <w:t xml:space="preserve">Darbų atlikimo vieta – Panevėžio r. </w:t>
      </w:r>
      <w:r w:rsidR="006F3398" w:rsidRPr="00777156">
        <w:rPr>
          <w:szCs w:val="24"/>
        </w:rPr>
        <w:t>Dembavos k.,</w:t>
      </w:r>
      <w:r w:rsidR="000A5A9E">
        <w:rPr>
          <w:szCs w:val="24"/>
        </w:rPr>
        <w:t xml:space="preserve"> </w:t>
      </w:r>
      <w:r w:rsidR="006F3398" w:rsidRPr="00777156">
        <w:rPr>
          <w:szCs w:val="24"/>
        </w:rPr>
        <w:t>Veteranų g. 1-126.</w:t>
      </w:r>
    </w:p>
    <w:p w14:paraId="4C18C7FD" w14:textId="41B160A4" w:rsidR="005A7D86" w:rsidRPr="001F6D84" w:rsidRDefault="005A7D86">
      <w:pPr>
        <w:pStyle w:val="Heading1"/>
        <w:numPr>
          <w:ilvl w:val="0"/>
          <w:numId w:val="4"/>
        </w:numPr>
        <w:tabs>
          <w:tab w:val="num" w:pos="840"/>
        </w:tabs>
        <w:spacing w:before="720" w:after="0"/>
        <w:ind w:left="357" w:hanging="357"/>
        <w:rPr>
          <w:b/>
          <w:bCs/>
        </w:rPr>
      </w:pPr>
      <w:bookmarkStart w:id="12" w:name="_Toc166164932"/>
      <w:r w:rsidRPr="001F6D84">
        <w:rPr>
          <w:b/>
          <w:bCs/>
        </w:rPr>
        <w:lastRenderedPageBreak/>
        <w:t>Tiekėjų pašalinimo pagrindai, kvalifikacijos reikalavimai ir reikalaujami kokybės vadybos sistemos ir (arba) aplinkos apsaugos vadybos sistemos standartai</w:t>
      </w:r>
      <w:bookmarkEnd w:id="12"/>
    </w:p>
    <w:p w14:paraId="6DBD236D" w14:textId="77777777" w:rsidR="005A7D86" w:rsidRDefault="005A7D86" w:rsidP="005A7D86"/>
    <w:p w14:paraId="57A78B81" w14:textId="5521D886" w:rsidR="00FA3AC1" w:rsidRPr="00FA3AC1" w:rsidRDefault="00D7138A" w:rsidP="00FA3AC1">
      <w:pPr>
        <w:pStyle w:val="ListParagraph"/>
        <w:ind w:left="0" w:firstLine="709"/>
        <w:rPr>
          <w:rFonts w:cstheme="minorHAnsi"/>
          <w:sz w:val="24"/>
          <w:szCs w:val="24"/>
        </w:rPr>
      </w:pPr>
      <w:r w:rsidRPr="00564C2F">
        <w:rPr>
          <w:rFonts w:cstheme="minorHAnsi"/>
          <w:sz w:val="24"/>
          <w:szCs w:val="24"/>
          <w:lang w:val="lt-LT"/>
        </w:rPr>
        <w:t xml:space="preserve">3.1. </w:t>
      </w:r>
      <w:r w:rsidR="00FA3AC1" w:rsidRPr="00FA3AC1">
        <w:rPr>
          <w:rFonts w:cstheme="minorHAnsi"/>
          <w:sz w:val="24"/>
          <w:szCs w:val="24"/>
        </w:rPr>
        <w:t xml:space="preserve">Reikalavimai dėl tiekėjo ir subtiekėjų (jeigu taikoma), ūkio subjektų, kurių pajėgumais tiekėjas remiasi, pašalinimo pagrindų nebuvimo bei jų nebuvimą patvirtinantys dokumentai nurodyti specialiųjų pirkimo sąlygų 7 priede. </w:t>
      </w:r>
    </w:p>
    <w:p w14:paraId="1653E47C" w14:textId="2ED07AC6" w:rsidR="00AC06F9" w:rsidRPr="00AC06F9" w:rsidRDefault="00D7138A" w:rsidP="00D7138A">
      <w:pPr>
        <w:pStyle w:val="ListParagraph"/>
        <w:ind w:left="0" w:firstLine="709"/>
        <w:rPr>
          <w:sz w:val="24"/>
          <w:szCs w:val="24"/>
        </w:rPr>
      </w:pPr>
      <w:r w:rsidRPr="00564C2F">
        <w:rPr>
          <w:rFonts w:cstheme="minorHAnsi"/>
          <w:sz w:val="24"/>
          <w:szCs w:val="24"/>
          <w:lang w:val="lt-LT"/>
        </w:rPr>
        <w:t xml:space="preserve">3.2. </w:t>
      </w:r>
      <w:r w:rsidR="00AC06F9" w:rsidRPr="00AC06F9">
        <w:rPr>
          <w:sz w:val="24"/>
          <w:szCs w:val="24"/>
        </w:rPr>
        <w:t xml:space="preserve">Tiekėjams nustatomi kvalifikacijos reikalavimai ir jų atitiktį patvirtinantys dokumentai nurodyti specialiųjų pirkimo sąlygų 1 priede. </w:t>
      </w:r>
    </w:p>
    <w:p w14:paraId="2E5831A0" w14:textId="228871C6" w:rsidR="004C4BF8" w:rsidRDefault="00DA33D8" w:rsidP="004C4BF8">
      <w:pPr>
        <w:ind w:firstLine="709"/>
        <w:jc w:val="both"/>
        <w:rPr>
          <w:lang w:val="en-US"/>
        </w:rPr>
      </w:pPr>
      <w:r>
        <w:rPr>
          <w:rFonts w:cstheme="minorHAnsi"/>
          <w:sz w:val="24"/>
          <w:szCs w:val="24"/>
        </w:rPr>
        <w:t>3.3.</w:t>
      </w:r>
      <w:r w:rsidR="00FA3AC1">
        <w:rPr>
          <w:rFonts w:cstheme="minorHAnsi"/>
          <w:sz w:val="24"/>
          <w:szCs w:val="24"/>
        </w:rPr>
        <w:t xml:space="preserve"> Tiekėjas teikdamas pasiūlymą turi pateikti EBVPD </w:t>
      </w:r>
      <w:r>
        <w:rPr>
          <w:rFonts w:cstheme="minorHAnsi"/>
          <w:sz w:val="24"/>
          <w:szCs w:val="24"/>
        </w:rPr>
        <w:t>dėl atitikties reikalavimam</w:t>
      </w:r>
      <w:r w:rsidR="00537D60">
        <w:rPr>
          <w:rFonts w:cstheme="minorHAnsi"/>
          <w:sz w:val="24"/>
          <w:szCs w:val="24"/>
        </w:rPr>
        <w:t>s (</w:t>
      </w:r>
      <w:r w:rsidR="00537D60" w:rsidRPr="00FA3AC1">
        <w:rPr>
          <w:rFonts w:cstheme="minorHAnsi"/>
          <w:sz w:val="24"/>
          <w:szCs w:val="24"/>
        </w:rPr>
        <w:t xml:space="preserve">specialiųjų pirkimo sąlygų </w:t>
      </w:r>
      <w:r w:rsidR="00537D60">
        <w:rPr>
          <w:rFonts w:cstheme="minorHAnsi"/>
          <w:sz w:val="24"/>
          <w:szCs w:val="24"/>
        </w:rPr>
        <w:t>8</w:t>
      </w:r>
      <w:r w:rsidR="00537D60" w:rsidRPr="00FA3AC1">
        <w:rPr>
          <w:rFonts w:cstheme="minorHAnsi"/>
          <w:sz w:val="24"/>
          <w:szCs w:val="24"/>
        </w:rPr>
        <w:t xml:space="preserve"> </w:t>
      </w:r>
      <w:r w:rsidR="00537D60">
        <w:rPr>
          <w:rFonts w:cstheme="minorHAnsi"/>
          <w:sz w:val="24"/>
          <w:szCs w:val="24"/>
        </w:rPr>
        <w:t>priedas).</w:t>
      </w:r>
      <w:r w:rsidR="00564C5D">
        <w:rPr>
          <w:rFonts w:cstheme="minorHAnsi"/>
          <w:sz w:val="24"/>
          <w:szCs w:val="24"/>
        </w:rPr>
        <w:t xml:space="preserve"> </w:t>
      </w:r>
      <w:r w:rsidR="004C4BF8" w:rsidRPr="004C4BF8">
        <w:rPr>
          <w:sz w:val="24"/>
          <w:szCs w:val="24"/>
          <w:lang w:val="en-US"/>
        </w:rPr>
        <w:t>VPĮ 46 straipsnio 2</w:t>
      </w:r>
      <w:r w:rsidR="004C4BF8" w:rsidRPr="004C4BF8">
        <w:rPr>
          <w:sz w:val="24"/>
          <w:szCs w:val="24"/>
          <w:vertAlign w:val="superscript"/>
          <w:lang w:val="en-US"/>
        </w:rPr>
        <w:t>1</w:t>
      </w:r>
      <w:r w:rsidR="004C4BF8" w:rsidRPr="004C4BF8">
        <w:rPr>
          <w:sz w:val="24"/>
          <w:szCs w:val="24"/>
          <w:lang w:val="en-US"/>
        </w:rPr>
        <w:t> dalis yra taikoma tik tiekėjui, kai jis yra </w:t>
      </w:r>
      <w:r w:rsidR="004C4BF8" w:rsidRPr="004C4BF8">
        <w:rPr>
          <w:rStyle w:val="Strong"/>
          <w:sz w:val="24"/>
          <w:szCs w:val="24"/>
          <w:lang w:val="en-US"/>
        </w:rPr>
        <w:t>juridinis asmuo, kita organizacija ar jos struktūrinis padalinys</w:t>
      </w:r>
      <w:r w:rsidR="004C4BF8" w:rsidRPr="004C4BF8">
        <w:rPr>
          <w:sz w:val="24"/>
          <w:szCs w:val="24"/>
          <w:lang w:val="en-US"/>
        </w:rPr>
        <w:t xml:space="preserve">. Fiziniam asmeniui, kai jis vykdo </w:t>
      </w:r>
      <w:r w:rsidR="004C4BF8">
        <w:rPr>
          <w:sz w:val="24"/>
          <w:szCs w:val="24"/>
          <w:lang w:val="en-US"/>
        </w:rPr>
        <w:t>veiklą</w:t>
      </w:r>
      <w:r w:rsidR="004C4BF8" w:rsidRPr="004C4BF8">
        <w:rPr>
          <w:sz w:val="24"/>
          <w:szCs w:val="24"/>
          <w:lang w:val="en-US"/>
        </w:rPr>
        <w:t xml:space="preserve"> turėdamas verslo liudijimą, šis pašalinimo pagrindas nėra taikomas.</w:t>
      </w:r>
    </w:p>
    <w:p w14:paraId="2639FE91" w14:textId="56922058" w:rsidR="005A7D86" w:rsidRPr="001F6D84" w:rsidRDefault="005A7D86">
      <w:pPr>
        <w:pStyle w:val="Heading1"/>
        <w:numPr>
          <w:ilvl w:val="0"/>
          <w:numId w:val="4"/>
        </w:numPr>
        <w:tabs>
          <w:tab w:val="num" w:pos="840"/>
        </w:tabs>
        <w:spacing w:before="720" w:after="0" w:line="300" w:lineRule="auto"/>
        <w:ind w:left="357" w:hanging="357"/>
        <w:rPr>
          <w:b/>
          <w:bCs/>
        </w:rPr>
      </w:pPr>
      <w:bookmarkStart w:id="13" w:name="_Toc166164933"/>
      <w:r w:rsidRPr="001F6D84">
        <w:rPr>
          <w:b/>
          <w:bCs/>
        </w:rPr>
        <w:t>Reikalavimai, susiję su nacionaliniu saugumu</w:t>
      </w:r>
      <w:bookmarkEnd w:id="13"/>
      <w:r w:rsidRPr="001F6D84">
        <w:rPr>
          <w:b/>
          <w:bCs/>
        </w:rPr>
        <w:t xml:space="preserve"> </w:t>
      </w:r>
    </w:p>
    <w:p w14:paraId="3D036B9D" w14:textId="77777777" w:rsidR="000542F0" w:rsidRPr="000542F0" w:rsidRDefault="000542F0" w:rsidP="000542F0">
      <w:pPr>
        <w:pStyle w:val="BodyText"/>
      </w:pPr>
    </w:p>
    <w:p w14:paraId="19E7D01A" w14:textId="6380B210" w:rsidR="005A7D86" w:rsidRPr="00DA33D8" w:rsidRDefault="000542F0" w:rsidP="003E375D">
      <w:pPr>
        <w:pStyle w:val="ListParagraph"/>
        <w:widowControl/>
        <w:autoSpaceDE/>
        <w:autoSpaceDN/>
        <w:ind w:left="0" w:firstLine="567"/>
        <w:contextualSpacing/>
        <w:rPr>
          <w:iCs/>
          <w:sz w:val="24"/>
          <w:szCs w:val="24"/>
        </w:rPr>
      </w:pPr>
      <w:r w:rsidRPr="00DA33D8">
        <w:rPr>
          <w:iCs/>
          <w:sz w:val="24"/>
          <w:szCs w:val="24"/>
        </w:rPr>
        <w:t xml:space="preserve">4.1. </w:t>
      </w:r>
      <w:r w:rsidRPr="00DA33D8">
        <w:rPr>
          <w:iCs/>
          <w:sz w:val="24"/>
          <w:szCs w:val="24"/>
          <w:lang w:val="lt-LT"/>
        </w:rPr>
        <w:t>Perkančioji organizacija nenustato reikalavimų, susijusių su nacionaliniu saugumu.</w:t>
      </w:r>
      <w:r w:rsidRPr="00DA33D8">
        <w:rPr>
          <w:iCs/>
          <w:sz w:val="24"/>
          <w:szCs w:val="24"/>
        </w:rPr>
        <w:t xml:space="preserve"> </w:t>
      </w:r>
    </w:p>
    <w:p w14:paraId="21358987" w14:textId="77777777" w:rsidR="005A7D86" w:rsidRPr="001F6D84" w:rsidRDefault="005A7D86">
      <w:pPr>
        <w:pStyle w:val="Heading1"/>
        <w:numPr>
          <w:ilvl w:val="0"/>
          <w:numId w:val="4"/>
        </w:numPr>
        <w:tabs>
          <w:tab w:val="num" w:pos="840"/>
        </w:tabs>
        <w:spacing w:before="720" w:after="0" w:line="300" w:lineRule="auto"/>
        <w:ind w:left="840"/>
      </w:pPr>
      <w:bookmarkStart w:id="14" w:name="_Toc166164934"/>
      <w:r w:rsidRPr="001F6D84">
        <w:rPr>
          <w:b/>
          <w:bCs/>
        </w:rPr>
        <w:t>Specialieji reikalavimai pasiūlymų rengimui ir pateikimui</w:t>
      </w:r>
      <w:bookmarkEnd w:id="7"/>
      <w:bookmarkEnd w:id="8"/>
      <w:bookmarkEnd w:id="9"/>
      <w:bookmarkEnd w:id="14"/>
    </w:p>
    <w:p w14:paraId="1DE9B23F" w14:textId="77777777" w:rsidR="005A7D86" w:rsidRPr="00257685" w:rsidRDefault="005A7D86" w:rsidP="005A7D86">
      <w:pPr>
        <w:rPr>
          <w:rFonts w:ascii="Arial" w:hAnsi="Arial" w:cs="Arial"/>
          <w:b/>
          <w:bCs/>
        </w:rPr>
      </w:pPr>
    </w:p>
    <w:p w14:paraId="73C28292" w14:textId="0D51D1E6" w:rsidR="000D27C2" w:rsidRPr="003773CF" w:rsidRDefault="00F1331F" w:rsidP="003E375D">
      <w:pPr>
        <w:pStyle w:val="Default"/>
        <w:ind w:firstLine="567"/>
        <w:jc w:val="both"/>
        <w:rPr>
          <w:color w:val="auto"/>
          <w:lang w:val="lt-LT"/>
        </w:rPr>
      </w:pPr>
      <w:r w:rsidRPr="003773CF">
        <w:rPr>
          <w:color w:val="auto"/>
          <w:lang w:val="lt-LT"/>
        </w:rPr>
        <w:t xml:space="preserve">5.1. </w:t>
      </w:r>
      <w:r w:rsidR="000D27C2" w:rsidRPr="003773CF">
        <w:rPr>
          <w:color w:val="auto"/>
          <w:lang w:val="lt-LT"/>
        </w:rPr>
        <w:t xml:space="preserve">Tiekėjo pasiūlymą sudaro CVP IS pateikiamų ir žemiau nurodytų dokumentų visuma. </w:t>
      </w:r>
      <w:r w:rsidR="000D27C2" w:rsidRPr="003773CF">
        <w:rPr>
          <w:b/>
          <w:bCs/>
          <w:color w:val="auto"/>
          <w:lang w:val="lt-LT"/>
        </w:rPr>
        <w:t xml:space="preserve">CVP IS pasiūlymo lango eilutėje „Prisegti dokumentus“ pateikiama </w:t>
      </w:r>
      <w:r w:rsidR="000D27C2" w:rsidRPr="003773CF">
        <w:rPr>
          <w:bCs/>
          <w:color w:val="auto"/>
          <w:lang w:val="lt-LT"/>
        </w:rPr>
        <w:t xml:space="preserve">(pateikiamos </w:t>
      </w:r>
      <w:r w:rsidR="000D27C2" w:rsidRPr="003773CF">
        <w:rPr>
          <w:iCs/>
          <w:color w:val="auto"/>
          <w:lang w:val="lt-LT"/>
        </w:rPr>
        <w:t>skaitmeninės dokumentų kopijos)</w:t>
      </w:r>
      <w:r w:rsidR="000D27C2" w:rsidRPr="003773CF">
        <w:rPr>
          <w:bCs/>
          <w:color w:val="auto"/>
          <w:lang w:val="lt-LT"/>
        </w:rPr>
        <w:t>:</w:t>
      </w:r>
      <w:r w:rsidR="000D27C2" w:rsidRPr="003773CF">
        <w:rPr>
          <w:color w:val="auto"/>
          <w:lang w:val="lt-LT"/>
        </w:rPr>
        <w:t xml:space="preserve"> </w:t>
      </w:r>
    </w:p>
    <w:p w14:paraId="0818061E" w14:textId="16FB5741" w:rsidR="000D27C2" w:rsidRPr="003773CF" w:rsidRDefault="003E375D">
      <w:pPr>
        <w:pStyle w:val="Default"/>
        <w:numPr>
          <w:ilvl w:val="2"/>
          <w:numId w:val="4"/>
        </w:numPr>
        <w:jc w:val="both"/>
        <w:rPr>
          <w:color w:val="auto"/>
          <w:lang w:val="lt-LT"/>
        </w:rPr>
      </w:pPr>
      <w:r w:rsidRPr="003773CF">
        <w:rPr>
          <w:color w:val="auto"/>
          <w:lang w:val="lt-LT"/>
        </w:rPr>
        <w:t>u</w:t>
      </w:r>
      <w:r w:rsidR="000D27C2" w:rsidRPr="003773CF">
        <w:rPr>
          <w:color w:val="auto"/>
          <w:lang w:val="lt-LT"/>
        </w:rPr>
        <w:t>žpildyta</w:t>
      </w:r>
      <w:r w:rsidRPr="003773CF">
        <w:rPr>
          <w:color w:val="auto"/>
          <w:lang w:val="lt-LT"/>
        </w:rPr>
        <w:t xml:space="preserve">, </w:t>
      </w:r>
      <w:r w:rsidR="000D27C2" w:rsidRPr="003773CF">
        <w:rPr>
          <w:color w:val="auto"/>
          <w:lang w:val="lt-LT"/>
        </w:rPr>
        <w:t xml:space="preserve">pasirašyta </w:t>
      </w:r>
      <w:r w:rsidRPr="003773CF">
        <w:rPr>
          <w:spacing w:val="-1"/>
          <w:lang w:val="lt-LT"/>
        </w:rPr>
        <w:t>ir patvirtinta antspaudu</w:t>
      </w:r>
      <w:r w:rsidRPr="003773CF">
        <w:rPr>
          <w:spacing w:val="-1"/>
        </w:rPr>
        <w:t xml:space="preserve"> </w:t>
      </w:r>
      <w:r w:rsidRPr="003773CF">
        <w:rPr>
          <w:spacing w:val="-1"/>
          <w:lang w:val="lt-LT"/>
        </w:rPr>
        <w:t>(jeigu pasiūlymas pasirašomas fiziniu parašu)</w:t>
      </w:r>
      <w:r w:rsidRPr="003773CF">
        <w:rPr>
          <w:spacing w:val="-1"/>
        </w:rPr>
        <w:t xml:space="preserve"> </w:t>
      </w:r>
      <w:r w:rsidR="000D27C2" w:rsidRPr="003773CF">
        <w:rPr>
          <w:color w:val="auto"/>
          <w:lang w:val="lt-LT"/>
        </w:rPr>
        <w:t>pasiūlymo forma (pateikta pirkimo specialiųjų sąlygų 3 priede)</w:t>
      </w:r>
      <w:r w:rsidR="007B3B9D" w:rsidRPr="003773CF">
        <w:rPr>
          <w:color w:val="auto"/>
          <w:lang w:val="lt-LT"/>
        </w:rPr>
        <w:t>;</w:t>
      </w:r>
    </w:p>
    <w:p w14:paraId="1CAF4FBE" w14:textId="77777777" w:rsidR="000D27C2" w:rsidRPr="003773CF" w:rsidRDefault="000D27C2">
      <w:pPr>
        <w:pStyle w:val="Default"/>
        <w:numPr>
          <w:ilvl w:val="2"/>
          <w:numId w:val="4"/>
        </w:numPr>
        <w:jc w:val="both"/>
        <w:rPr>
          <w:color w:val="auto"/>
          <w:lang w:val="lt-LT"/>
        </w:rPr>
      </w:pPr>
      <w:r w:rsidRPr="003773CF">
        <w:rPr>
          <w:color w:val="auto"/>
          <w:lang w:val="lt-LT"/>
        </w:rPr>
        <w:t>jungtinės veiklos sutarties kopija (jeigu pirkime dalyvauja ūkio subjektų grupė jungtinės veiklos sutarties pagrindu);</w:t>
      </w:r>
    </w:p>
    <w:p w14:paraId="0C92F143" w14:textId="77777777" w:rsidR="000D27C2" w:rsidRPr="003773CF" w:rsidRDefault="000D27C2">
      <w:pPr>
        <w:pStyle w:val="Default"/>
        <w:numPr>
          <w:ilvl w:val="2"/>
          <w:numId w:val="4"/>
        </w:numPr>
        <w:jc w:val="both"/>
        <w:rPr>
          <w:color w:val="auto"/>
          <w:lang w:val="lt-LT"/>
        </w:rPr>
      </w:pPr>
      <w:r w:rsidRPr="003773CF">
        <w:rPr>
          <w:color w:val="auto"/>
          <w:lang w:val="lt-LT"/>
        </w:rPr>
        <w:t>dokumentas, patvirtinantis, kad asmuo, kuris pasirašė pasiūlymą (jei jis ne tiekėjo vadovas), turėjo teisę jį pasirašyti;</w:t>
      </w:r>
    </w:p>
    <w:p w14:paraId="7C3E4485" w14:textId="77777777" w:rsidR="000D27C2" w:rsidRPr="003773CF" w:rsidRDefault="000D27C2">
      <w:pPr>
        <w:pStyle w:val="Default"/>
        <w:numPr>
          <w:ilvl w:val="2"/>
          <w:numId w:val="4"/>
        </w:numPr>
        <w:jc w:val="both"/>
        <w:rPr>
          <w:color w:val="auto"/>
          <w:lang w:val="lt-LT"/>
        </w:rPr>
      </w:pPr>
      <w:r w:rsidRPr="003773CF">
        <w:rPr>
          <w:color w:val="auto"/>
          <w:lang w:val="lt-LT"/>
        </w:rPr>
        <w:t>jei tiekėjas pasitelkia ūkio subjektus, kurių pajėgumais remiasi, – įrodymai, kad šie ištekliai bus prieinami per visą sutartinių įsipareigojimų vykdymo laikotarpį;</w:t>
      </w:r>
    </w:p>
    <w:p w14:paraId="7BD79075" w14:textId="5A2FC718" w:rsidR="000D27C2" w:rsidRDefault="000D27C2">
      <w:pPr>
        <w:pStyle w:val="Default"/>
        <w:numPr>
          <w:ilvl w:val="2"/>
          <w:numId w:val="4"/>
        </w:numPr>
        <w:jc w:val="both"/>
        <w:rPr>
          <w:color w:val="auto"/>
          <w:lang w:val="lt-LT"/>
        </w:rPr>
      </w:pPr>
      <w:r w:rsidRPr="003773CF">
        <w:rPr>
          <w:color w:val="auto"/>
          <w:lang w:val="lt-LT"/>
        </w:rPr>
        <w:t>jei tiekėjas pasitelkia subtiekėjus, subtiekėjo deklaracija ar kitas dokumentas, patvirtinantis jo sutikimą būti subtiekėju pirkime;</w:t>
      </w:r>
    </w:p>
    <w:p w14:paraId="1C4C2228" w14:textId="27D2207D" w:rsidR="00D04955" w:rsidRPr="00D04955" w:rsidRDefault="00D04955" w:rsidP="00D04955">
      <w:pPr>
        <w:pStyle w:val="Default"/>
        <w:numPr>
          <w:ilvl w:val="2"/>
          <w:numId w:val="4"/>
        </w:numPr>
        <w:adjustRightInd/>
        <w:jc w:val="both"/>
        <w:rPr>
          <w:color w:val="auto"/>
        </w:rPr>
      </w:pPr>
      <w:r w:rsidRPr="00D04955">
        <w:rPr>
          <w:color w:val="auto"/>
        </w:rPr>
        <w:t xml:space="preserve">užpildytas EBVPD (specialiųjų pirkimo sąlygų </w:t>
      </w:r>
      <w:hyperlink w:anchor="_Pirkimo_sąlygų_5" w:history="1">
        <w:r w:rsidRPr="00D04955">
          <w:rPr>
            <w:rStyle w:val="Hyperlink"/>
            <w:color w:val="auto"/>
          </w:rPr>
          <w:t>8 priedas</w:t>
        </w:r>
      </w:hyperlink>
      <w:r w:rsidRPr="00D04955">
        <w:rPr>
          <w:color w:val="auto"/>
        </w:rPr>
        <w:t>). Pasirašydamas pasiūlymą, tiekėjas patvirtina ir EBVPD tikrumą;</w:t>
      </w:r>
    </w:p>
    <w:p w14:paraId="4F166877" w14:textId="0BD9F88C" w:rsidR="000D27C2" w:rsidRPr="003773CF" w:rsidRDefault="00F1331F" w:rsidP="003E375D">
      <w:pPr>
        <w:pStyle w:val="Default"/>
        <w:ind w:firstLine="567"/>
        <w:jc w:val="both"/>
        <w:rPr>
          <w:color w:val="auto"/>
          <w:lang w:val="lt-LT"/>
        </w:rPr>
      </w:pPr>
      <w:r w:rsidRPr="003773CF">
        <w:rPr>
          <w:lang w:val="lt-LT"/>
        </w:rPr>
        <w:t xml:space="preserve">5.2. </w:t>
      </w:r>
      <w:r w:rsidR="00564C5D">
        <w:rPr>
          <w:lang w:val="lt-LT"/>
        </w:rPr>
        <w:t>P</w:t>
      </w:r>
      <w:r w:rsidR="000D27C2" w:rsidRPr="003773CF">
        <w:rPr>
          <w:lang w:val="lt-LT"/>
        </w:rPr>
        <w:t xml:space="preserve">asiūlymas </w:t>
      </w:r>
      <w:r w:rsidR="001715C1" w:rsidRPr="003773CF">
        <w:rPr>
          <w:lang w:val="lt-LT"/>
        </w:rPr>
        <w:t>gali</w:t>
      </w:r>
      <w:r w:rsidR="00980134" w:rsidRPr="003773CF">
        <w:rPr>
          <w:lang w:val="lt-LT"/>
        </w:rPr>
        <w:t xml:space="preserve"> </w:t>
      </w:r>
      <w:r w:rsidR="000D27C2" w:rsidRPr="003773CF">
        <w:rPr>
          <w:lang w:val="lt-LT"/>
        </w:rPr>
        <w:t>būti pasirašytas</w:t>
      </w:r>
      <w:r w:rsidR="00D04955">
        <w:rPr>
          <w:lang w:val="lt-LT"/>
        </w:rPr>
        <w:t xml:space="preserve"> fiziniu arba</w:t>
      </w:r>
      <w:r w:rsidR="000D27C2" w:rsidRPr="003773CF">
        <w:rPr>
          <w:lang w:val="lt-LT"/>
        </w:rPr>
        <w:t xml:space="preserve"> k</w:t>
      </w:r>
      <w:r w:rsidR="00564C5D">
        <w:rPr>
          <w:lang w:val="lt-LT"/>
        </w:rPr>
        <w:t>valifikuotu elektroniniu parašu. Jeigu tiekėjas</w:t>
      </w:r>
      <w:r w:rsidR="000D27C2" w:rsidRPr="003773CF">
        <w:rPr>
          <w:lang w:val="lt-LT"/>
        </w:rPr>
        <w:t xml:space="preserve"> </w:t>
      </w:r>
      <w:r w:rsidR="00564C5D">
        <w:rPr>
          <w:lang w:val="lt-LT"/>
        </w:rPr>
        <w:t xml:space="preserve">dokumentus tvirtina naudodamas elektroninį, o ne fizinį parašą, elektroninis parašas turi atitikti </w:t>
      </w:r>
      <w:r w:rsidR="000D27C2" w:rsidRPr="003773CF">
        <w:rPr>
          <w:lang w:val="lt-LT"/>
        </w:rPr>
        <w:t>VPĮ 22 straipsnio 11 dalies 2 ir 3 punktuose nustatytus reikalavimus. Kvalifikuotu elektroniniu parašu tiekėjo vadovas ar jo įgaliotas asmuo turi patvirtinti visą pasiūlymą, ats</w:t>
      </w:r>
      <w:r w:rsidR="000D27C2" w:rsidRPr="003773CF">
        <w:rPr>
          <w:rStyle w:val="IntenseQuoteChar"/>
          <w:rFonts w:ascii="Times New Roman" w:hAnsi="Times New Roman" w:cs="Times New Roman"/>
          <w:lang w:val="lt-LT"/>
        </w:rPr>
        <w:t>kirai kiekvienos dokumentų kopijos pasirašyti kvalifikuotu elektroniniu parašu nereikia (jei pirkimo sąlygose nenumatyta</w:t>
      </w:r>
      <w:r w:rsidR="000D27C2" w:rsidRPr="003773CF">
        <w:rPr>
          <w:lang w:val="lt-LT"/>
        </w:rPr>
        <w:t xml:space="preserve"> kitaip). Gali būti pateikiami:</w:t>
      </w:r>
    </w:p>
    <w:p w14:paraId="29B282FC" w14:textId="47A1365E" w:rsidR="000D27C2" w:rsidRPr="003773CF" w:rsidRDefault="000D27C2" w:rsidP="00564C5D">
      <w:pPr>
        <w:pStyle w:val="Default"/>
        <w:numPr>
          <w:ilvl w:val="2"/>
          <w:numId w:val="14"/>
        </w:numPr>
        <w:ind w:left="0" w:firstLine="0"/>
        <w:jc w:val="both"/>
        <w:rPr>
          <w:color w:val="auto"/>
          <w:lang w:val="lt-LT"/>
        </w:rPr>
      </w:pPr>
      <w:r w:rsidRPr="003773CF">
        <w:rPr>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4057CAA6" w14:textId="77777777" w:rsidR="000D27C2" w:rsidRPr="003773CF" w:rsidRDefault="000D27C2" w:rsidP="00564C5D">
      <w:pPr>
        <w:pStyle w:val="Default"/>
        <w:numPr>
          <w:ilvl w:val="2"/>
          <w:numId w:val="14"/>
        </w:numPr>
        <w:ind w:left="0" w:firstLine="0"/>
        <w:jc w:val="both"/>
        <w:rPr>
          <w:color w:val="auto"/>
          <w:lang w:val="lt-LT"/>
        </w:rPr>
      </w:pPr>
      <w:r w:rsidRPr="003773CF">
        <w:rPr>
          <w:bCs/>
          <w:iCs/>
          <w:lang w:val="lt-LT"/>
        </w:rPr>
        <w:t>elektroninėmis priemonėmis suformuoti dokumentai (kai tiekėją atstovaujantis ir visą pasiūlymą pasirašantis asmuo sutampa su atitinkamą dokumentą turinčiu teisę pasirašyti asmeniu);</w:t>
      </w:r>
    </w:p>
    <w:p w14:paraId="030618A0" w14:textId="77777777" w:rsidR="000D27C2" w:rsidRPr="003773CF" w:rsidRDefault="000D27C2" w:rsidP="00564C5D">
      <w:pPr>
        <w:pStyle w:val="Default"/>
        <w:numPr>
          <w:ilvl w:val="2"/>
          <w:numId w:val="14"/>
        </w:numPr>
        <w:ind w:left="0" w:firstLine="0"/>
        <w:jc w:val="both"/>
        <w:rPr>
          <w:color w:val="auto"/>
          <w:lang w:val="lt-LT"/>
        </w:rPr>
      </w:pPr>
      <w:r w:rsidRPr="003773CF">
        <w:rPr>
          <w:bCs/>
          <w:iCs/>
          <w:lang w:val="lt-LT"/>
        </w:rPr>
        <w:t>skaitmeninės dokumentų kopijos (</w:t>
      </w:r>
      <w:r w:rsidRPr="003773CF">
        <w:rPr>
          <w:iCs/>
          <w:lang w:val="lt-LT"/>
        </w:rPr>
        <w:t xml:space="preserve">fiziniu asmens, nesutampančio, su pasiūlymą pasirašančiu asmeniu, parašu tvirtinami dokumentai turi būti pateikiami pasirašyti </w:t>
      </w:r>
      <w:r w:rsidRPr="003773CF">
        <w:rPr>
          <w:iCs/>
          <w:color w:val="000000" w:themeColor="text1"/>
          <w:lang w:val="lt-LT"/>
        </w:rPr>
        <w:t>ir nuskenuoti)</w:t>
      </w:r>
      <w:r w:rsidRPr="003773CF">
        <w:rPr>
          <w:bCs/>
          <w:iCs/>
          <w:color w:val="000000" w:themeColor="text1"/>
          <w:lang w:val="lt-LT"/>
        </w:rPr>
        <w:t>.</w:t>
      </w:r>
    </w:p>
    <w:p w14:paraId="1BEB6F32" w14:textId="4056EF1C" w:rsidR="000D27C2" w:rsidRPr="003773CF" w:rsidRDefault="00F1331F" w:rsidP="003E375D">
      <w:pPr>
        <w:pStyle w:val="Default"/>
        <w:ind w:firstLine="567"/>
        <w:jc w:val="both"/>
        <w:rPr>
          <w:color w:val="000000" w:themeColor="text1"/>
          <w:lang w:val="lt-LT"/>
        </w:rPr>
      </w:pPr>
      <w:r w:rsidRPr="003773CF">
        <w:rPr>
          <w:color w:val="000000" w:themeColor="text1"/>
          <w:lang w:val="lt-LT"/>
        </w:rPr>
        <w:lastRenderedPageBreak/>
        <w:t xml:space="preserve">5.3. </w:t>
      </w:r>
      <w:r w:rsidR="000D27C2" w:rsidRPr="003773CF">
        <w:rPr>
          <w:color w:val="000000" w:themeColor="text1"/>
          <w:lang w:val="lt-LT"/>
        </w:rPr>
        <w:t xml:space="preserve">Pasiūlymas turi būti parengtas, lietuvių kalba. </w:t>
      </w:r>
      <w:r w:rsidR="000D27C2" w:rsidRPr="003773CF">
        <w:rPr>
          <w:rFonts w:eastAsia="Arial"/>
          <w:color w:val="000000" w:themeColor="text1"/>
          <w:lang w:val="lt-LT"/>
        </w:rPr>
        <w:t xml:space="preserve">Jei kurie nors su pasiūlymu teikiami dokumentai parengti ne ta kalba, kuria reikalaujama, turi būti pateiktas tikslus vertimas į reikalaujamą kalbą. </w:t>
      </w:r>
      <w:r w:rsidR="000D27C2" w:rsidRPr="003773CF">
        <w:rPr>
          <w:color w:val="000000" w:themeColor="text1"/>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32158611" w14:textId="0EEBDD85" w:rsidR="000D27C2" w:rsidRPr="003E394B" w:rsidRDefault="00F1331F" w:rsidP="003E375D">
      <w:pPr>
        <w:pStyle w:val="Default"/>
        <w:ind w:firstLine="567"/>
        <w:jc w:val="both"/>
        <w:rPr>
          <w:color w:val="000000" w:themeColor="text1"/>
          <w:lang w:val="lt-LT"/>
        </w:rPr>
      </w:pPr>
      <w:r w:rsidRPr="003E394B">
        <w:rPr>
          <w:rFonts w:eastAsia="Arial"/>
          <w:lang w:val="lt-LT"/>
        </w:rPr>
        <w:t xml:space="preserve">5.4. </w:t>
      </w:r>
      <w:r w:rsidR="000D27C2" w:rsidRPr="003E394B">
        <w:rPr>
          <w:rFonts w:eastAsia="Arial"/>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7EC50DCB" w14:textId="1A447770" w:rsidR="000D27C2" w:rsidRPr="003E394B" w:rsidRDefault="00F1331F" w:rsidP="00FE3EFC">
      <w:pPr>
        <w:pStyle w:val="Default"/>
        <w:ind w:firstLine="567"/>
        <w:jc w:val="both"/>
        <w:rPr>
          <w:color w:val="000000" w:themeColor="text1"/>
          <w:lang w:val="lt-LT"/>
        </w:rPr>
      </w:pPr>
      <w:r w:rsidRPr="003E394B">
        <w:rPr>
          <w:rFonts w:eastAsia="Arial"/>
          <w:lang w:val="lt-LT"/>
        </w:rPr>
        <w:t xml:space="preserve">5.5. </w:t>
      </w:r>
      <w:r w:rsidR="000D27C2" w:rsidRPr="003E394B">
        <w:rPr>
          <w:rFonts w:eastAsia="Arial"/>
          <w:lang w:val="lt-LT"/>
        </w:rPr>
        <w:t xml:space="preserve">Tiekėjų pasiūlymuose nurodytos kainos bus vertinamos </w:t>
      </w:r>
      <w:r w:rsidR="000D27C2" w:rsidRPr="003E394B">
        <w:rPr>
          <w:lang w:val="lt-LT"/>
        </w:rPr>
        <w:t xml:space="preserve">ir lyginamos su visais mokesčiais, įskaitant PVM. </w:t>
      </w:r>
    </w:p>
    <w:p w14:paraId="68AF19DB" w14:textId="0EF57741" w:rsidR="000D27C2" w:rsidRPr="003E394B" w:rsidRDefault="00F1331F" w:rsidP="003E375D">
      <w:pPr>
        <w:pStyle w:val="Default"/>
        <w:ind w:firstLine="567"/>
        <w:jc w:val="both"/>
        <w:rPr>
          <w:color w:val="auto"/>
          <w:lang w:val="lt-LT"/>
        </w:rPr>
      </w:pPr>
      <w:r w:rsidRPr="003E394B">
        <w:rPr>
          <w:color w:val="auto"/>
          <w:lang w:val="lt-LT"/>
        </w:rPr>
        <w:t xml:space="preserve">5.6. </w:t>
      </w:r>
      <w:r w:rsidR="000D27C2" w:rsidRPr="003E394B">
        <w:rPr>
          <w:color w:val="auto"/>
          <w:lang w:val="lt-LT"/>
        </w:rPr>
        <w:t xml:space="preserve"> Dokumentus, patvirtinančius </w:t>
      </w:r>
      <w:r w:rsidR="003773CF" w:rsidRPr="003E394B">
        <w:rPr>
          <w:color w:val="auto"/>
          <w:lang w:val="lt-LT"/>
        </w:rPr>
        <w:t xml:space="preserve">tiekėjams </w:t>
      </w:r>
      <w:r w:rsidR="000D27C2" w:rsidRPr="003E394B">
        <w:rPr>
          <w:color w:val="auto"/>
          <w:lang w:val="lt-LT"/>
        </w:rPr>
        <w:t xml:space="preserve">nustatytus </w:t>
      </w:r>
      <w:r w:rsidR="003773CF" w:rsidRPr="003E394B">
        <w:rPr>
          <w:color w:val="auto"/>
          <w:lang w:val="lt-LT"/>
        </w:rPr>
        <w:t xml:space="preserve">reikalavimus </w:t>
      </w:r>
      <w:r w:rsidR="000D27C2" w:rsidRPr="003E394B">
        <w:rPr>
          <w:color w:val="auto"/>
          <w:lang w:val="lt-LT"/>
        </w:rPr>
        <w:t xml:space="preserve">Specialiųjų pirkimo sąlygų </w:t>
      </w:r>
      <w:r w:rsidR="007E343B" w:rsidRPr="003E394B">
        <w:rPr>
          <w:color w:val="auto"/>
          <w:lang w:val="lt-LT"/>
        </w:rPr>
        <w:t>1</w:t>
      </w:r>
      <w:r w:rsidR="000D27C2" w:rsidRPr="003E394B">
        <w:rPr>
          <w:color w:val="auto"/>
          <w:lang w:val="lt-LT"/>
        </w:rPr>
        <w:t xml:space="preserve"> priede bus prašoma pateikti galimo laimėtojo. </w:t>
      </w:r>
    </w:p>
    <w:p w14:paraId="015034E3" w14:textId="77777777" w:rsidR="005A7D86" w:rsidRPr="003E394B" w:rsidRDefault="005A7D86" w:rsidP="005A7D86">
      <w:pPr>
        <w:pStyle w:val="ListParagraph"/>
        <w:spacing w:after="160"/>
        <w:ind w:left="0" w:firstLine="710"/>
        <w:rPr>
          <w:rFonts w:cstheme="minorHAnsi"/>
          <w:sz w:val="24"/>
          <w:szCs w:val="24"/>
        </w:rPr>
      </w:pPr>
    </w:p>
    <w:p w14:paraId="6B6885F1" w14:textId="77777777" w:rsidR="005A7D86" w:rsidRPr="003E375D" w:rsidRDefault="005A7D86" w:rsidP="003E375D">
      <w:pPr>
        <w:pStyle w:val="Heading1"/>
        <w:numPr>
          <w:ilvl w:val="0"/>
          <w:numId w:val="0"/>
        </w:numPr>
        <w:spacing w:before="0" w:after="0" w:line="300" w:lineRule="auto"/>
        <w:rPr>
          <w:b/>
          <w:bCs/>
        </w:rPr>
      </w:pPr>
      <w:bookmarkStart w:id="15" w:name="_Toc166164935"/>
      <w:r w:rsidRPr="003E375D">
        <w:rPr>
          <w:b/>
          <w:bCs/>
        </w:rPr>
        <w:t>6. Pasiūlymo galiojimo užtikrinimas</w:t>
      </w:r>
      <w:bookmarkEnd w:id="15"/>
    </w:p>
    <w:p w14:paraId="23E76C0F" w14:textId="77777777" w:rsidR="005A7D86" w:rsidRPr="000261FD" w:rsidRDefault="005A7D86" w:rsidP="005A7D86">
      <w:pPr>
        <w:rPr>
          <w:rFonts w:ascii="Arial" w:hAnsi="Arial" w:cs="Arial"/>
          <w:i/>
          <w:iCs/>
          <w:color w:val="7030A0"/>
        </w:rPr>
      </w:pPr>
    </w:p>
    <w:p w14:paraId="357C37FC" w14:textId="6FF2552E" w:rsidR="005A7D86" w:rsidRPr="003E394B" w:rsidRDefault="005A7D86" w:rsidP="003E375D">
      <w:pPr>
        <w:pStyle w:val="ListParagraph"/>
        <w:ind w:left="0" w:firstLine="567"/>
        <w:rPr>
          <w:rFonts w:eastAsia="Calibri"/>
          <w:sz w:val="24"/>
          <w:szCs w:val="24"/>
          <w:lang w:val="lt-LT"/>
        </w:rPr>
      </w:pPr>
      <w:r w:rsidRPr="003E394B">
        <w:rPr>
          <w:rFonts w:cstheme="minorHAnsi"/>
          <w:sz w:val="24"/>
          <w:szCs w:val="24"/>
          <w:lang w:val="lt-LT"/>
        </w:rPr>
        <w:t xml:space="preserve">6.1.  </w:t>
      </w:r>
      <w:r w:rsidRPr="003E394B">
        <w:rPr>
          <w:rFonts w:eastAsia="Calibri"/>
          <w:sz w:val="24"/>
          <w:szCs w:val="24"/>
          <w:lang w:val="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58EB9F" w14:textId="77777777" w:rsidR="007B3B9D" w:rsidRPr="003E394B" w:rsidRDefault="007B3B9D" w:rsidP="003E375D">
      <w:pPr>
        <w:pStyle w:val="ListParagraph"/>
        <w:ind w:left="0" w:firstLine="567"/>
        <w:rPr>
          <w:rFonts w:eastAsia="Calibri"/>
          <w:sz w:val="24"/>
          <w:szCs w:val="24"/>
          <w:lang w:val="lt-LT"/>
        </w:rPr>
      </w:pPr>
    </w:p>
    <w:p w14:paraId="6B051E83" w14:textId="77777777" w:rsidR="007B3B9D" w:rsidRPr="00F33CF5" w:rsidRDefault="007B3B9D" w:rsidP="003E375D">
      <w:pPr>
        <w:pStyle w:val="ListParagraph"/>
        <w:ind w:left="0" w:firstLine="567"/>
        <w:rPr>
          <w:lang w:val="lt-LT"/>
        </w:rPr>
      </w:pPr>
    </w:p>
    <w:p w14:paraId="797C7DB5" w14:textId="77777777" w:rsidR="005A7D86" w:rsidRPr="003E375D" w:rsidRDefault="005A7D86">
      <w:pPr>
        <w:pStyle w:val="Heading1"/>
        <w:numPr>
          <w:ilvl w:val="0"/>
          <w:numId w:val="9"/>
        </w:numPr>
        <w:tabs>
          <w:tab w:val="num" w:pos="0"/>
        </w:tabs>
        <w:spacing w:before="0" w:after="0" w:line="300" w:lineRule="auto"/>
        <w:ind w:left="425" w:firstLine="0"/>
        <w:rPr>
          <w:b/>
          <w:bCs/>
        </w:rPr>
      </w:pPr>
      <w:bookmarkStart w:id="16" w:name="_Toc15392775"/>
      <w:bookmarkStart w:id="17" w:name="_Toc166164936"/>
      <w:r w:rsidRPr="003E375D">
        <w:rPr>
          <w:b/>
          <w:bCs/>
        </w:rPr>
        <w:t>P</w:t>
      </w:r>
      <w:bookmarkEnd w:id="16"/>
      <w:r w:rsidRPr="003E375D">
        <w:rPr>
          <w:b/>
          <w:bCs/>
        </w:rPr>
        <w:t>asiūlymų vertinimas</w:t>
      </w:r>
      <w:bookmarkEnd w:id="17"/>
    </w:p>
    <w:p w14:paraId="7C1B08AD" w14:textId="77777777" w:rsidR="005A7D86" w:rsidRPr="003E394B" w:rsidRDefault="005A7D86" w:rsidP="005A7D86">
      <w:pPr>
        <w:rPr>
          <w:rFonts w:cstheme="minorHAnsi"/>
          <w:vanish/>
          <w:sz w:val="24"/>
          <w:szCs w:val="24"/>
        </w:rPr>
      </w:pPr>
    </w:p>
    <w:p w14:paraId="3428C517" w14:textId="3CF2BFD7" w:rsidR="005A7D86" w:rsidRPr="003E394B" w:rsidRDefault="005A7D86" w:rsidP="005A7D86">
      <w:pPr>
        <w:pStyle w:val="ListParagraph"/>
        <w:ind w:left="0" w:firstLine="709"/>
        <w:rPr>
          <w:rFonts w:eastAsia="Calibri" w:cstheme="minorHAnsi"/>
          <w:sz w:val="24"/>
          <w:szCs w:val="24"/>
          <w:lang w:val="lt-LT"/>
        </w:rPr>
      </w:pPr>
      <w:r w:rsidRPr="003E394B">
        <w:rPr>
          <w:rFonts w:eastAsia="Calibri" w:cstheme="minorHAnsi"/>
          <w:sz w:val="24"/>
          <w:szCs w:val="24"/>
          <w:lang w:val="lt-LT"/>
        </w:rPr>
        <w:t xml:space="preserve">7.1.  </w:t>
      </w:r>
      <w:r w:rsidRPr="003E394B">
        <w:rPr>
          <w:rFonts w:cstheme="minorHAnsi"/>
          <w:sz w:val="24"/>
          <w:szCs w:val="24"/>
          <w:lang w:val="lt-LT"/>
        </w:rPr>
        <w:t>Perkančioji organizacija</w:t>
      </w:r>
      <w:r w:rsidRPr="003E394B">
        <w:rPr>
          <w:rFonts w:eastAsia="Calibri" w:cstheme="minorHAnsi"/>
          <w:sz w:val="24"/>
          <w:szCs w:val="24"/>
          <w:lang w:val="lt-LT"/>
        </w:rPr>
        <w:t xml:space="preserve"> ekonomiškai naudingiausią pasiūlymą išrenka pagal tiekėjo pasiūlyme nurodytą kainą</w:t>
      </w:r>
      <w:r w:rsidR="00DA2528" w:rsidRPr="003E394B">
        <w:rPr>
          <w:rFonts w:eastAsia="Calibri" w:cstheme="minorHAnsi"/>
          <w:sz w:val="24"/>
          <w:szCs w:val="24"/>
          <w:lang w:val="lt-LT"/>
        </w:rPr>
        <w:t xml:space="preserve"> eurais.</w:t>
      </w:r>
    </w:p>
    <w:p w14:paraId="6E122A33" w14:textId="77777777" w:rsidR="005A7D86" w:rsidRPr="003E394B" w:rsidRDefault="005A7D86" w:rsidP="005A7D86">
      <w:pPr>
        <w:pStyle w:val="ListParagraph"/>
        <w:ind w:left="0"/>
        <w:rPr>
          <w:rFonts w:cstheme="minorHAnsi"/>
          <w:sz w:val="24"/>
          <w:szCs w:val="24"/>
          <w:lang w:val="lt-LT"/>
        </w:rPr>
      </w:pPr>
      <w:r w:rsidRPr="003E394B">
        <w:rPr>
          <w:rFonts w:cstheme="minorHAnsi"/>
          <w:color w:val="000000" w:themeColor="text1"/>
          <w:sz w:val="24"/>
          <w:szCs w:val="24"/>
          <w:lang w:val="lt-LT"/>
        </w:rPr>
        <w:t xml:space="preserve">7.2. Laimėjusiu pasiūlymu galės būti pripažintas tik 1 (vienas) ekonomiškai naudingiausias pasiūlymas, esantis pasiūlymų eilės pirmojoje vietoje. </w:t>
      </w:r>
    </w:p>
    <w:p w14:paraId="6BACF7D7" w14:textId="77777777" w:rsidR="005A7D86" w:rsidRPr="00A84437" w:rsidRDefault="005A7D86" w:rsidP="005A7D86">
      <w:pPr>
        <w:pStyle w:val="NoSpacing"/>
        <w:ind w:firstLine="709"/>
        <w:contextualSpacing/>
        <w:rPr>
          <w:rFonts w:eastAsiaTheme="minorHAnsi" w:cstheme="minorHAnsi"/>
          <w:bCs/>
          <w:i/>
          <w:iCs/>
          <w:color w:val="7030A0"/>
        </w:rPr>
      </w:pPr>
    </w:p>
    <w:p w14:paraId="36B152DD" w14:textId="20B8E760" w:rsidR="005A7D86" w:rsidRPr="00F33CF5" w:rsidRDefault="005A7D86" w:rsidP="00F33CF5">
      <w:pPr>
        <w:pStyle w:val="Heading1"/>
        <w:numPr>
          <w:ilvl w:val="0"/>
          <w:numId w:val="0"/>
        </w:numPr>
        <w:tabs>
          <w:tab w:val="left" w:pos="567"/>
        </w:tabs>
        <w:spacing w:line="20" w:lineRule="atLeast"/>
        <w:ind w:left="181"/>
        <w:contextualSpacing/>
        <w:rPr>
          <w:b/>
          <w:bCs/>
        </w:rPr>
      </w:pPr>
      <w:bookmarkStart w:id="18" w:name="_Ref39425999"/>
      <w:bookmarkStart w:id="19" w:name="_Ref39426005"/>
      <w:bookmarkStart w:id="20" w:name="_Toc126333937"/>
      <w:bookmarkStart w:id="21" w:name="_Toc166164937"/>
      <w:r w:rsidRPr="00F33CF5">
        <w:rPr>
          <w:b/>
          <w:bCs/>
        </w:rPr>
        <w:t>8. Sutarties sudarymas</w:t>
      </w:r>
      <w:bookmarkEnd w:id="18"/>
      <w:bookmarkEnd w:id="19"/>
      <w:bookmarkEnd w:id="20"/>
      <w:bookmarkEnd w:id="21"/>
    </w:p>
    <w:p w14:paraId="55B43EAB" w14:textId="17645DFB" w:rsidR="005A7D86" w:rsidRPr="003E394B" w:rsidRDefault="005A7D86" w:rsidP="00F3109E">
      <w:pPr>
        <w:pStyle w:val="ListParagraph"/>
        <w:ind w:left="0" w:firstLine="567"/>
        <w:rPr>
          <w:rFonts w:cstheme="minorHAnsi"/>
          <w:sz w:val="24"/>
          <w:szCs w:val="24"/>
          <w:lang w:val="lt-LT"/>
        </w:rPr>
      </w:pPr>
      <w:r w:rsidRPr="003E394B">
        <w:rPr>
          <w:color w:val="000000" w:themeColor="text1"/>
          <w:sz w:val="24"/>
          <w:szCs w:val="24"/>
        </w:rPr>
        <w:t xml:space="preserve">8.1. </w:t>
      </w:r>
      <w:r w:rsidRPr="003E394B">
        <w:rPr>
          <w:color w:val="000000" w:themeColor="text1"/>
          <w:sz w:val="24"/>
          <w:szCs w:val="24"/>
          <w:lang w:val="lt-LT"/>
        </w:rPr>
        <w:t>Ši pirkimo procedūra atliekama siekiant sudaryti sutartį su tiekėju, kurio pasiūlymas, vadovaujantis pirkimo sąlygose</w:t>
      </w:r>
      <w:r w:rsidRPr="003E394B">
        <w:rPr>
          <w:color w:val="0070C0"/>
          <w:sz w:val="24"/>
          <w:szCs w:val="24"/>
          <w:lang w:val="lt-LT"/>
        </w:rPr>
        <w:t xml:space="preserve"> </w:t>
      </w:r>
      <w:r w:rsidRPr="003E394B">
        <w:rPr>
          <w:color w:val="000000" w:themeColor="text1"/>
          <w:sz w:val="24"/>
          <w:szCs w:val="24"/>
          <w:lang w:val="lt-LT"/>
        </w:rPr>
        <w:t>nustatyta tvarka, bus pripažintas laimėjęs</w:t>
      </w:r>
      <w:r w:rsidR="00F33CF5" w:rsidRPr="003E394B">
        <w:rPr>
          <w:color w:val="000000" w:themeColor="text1"/>
          <w:sz w:val="24"/>
          <w:szCs w:val="24"/>
          <w:lang w:val="lt-LT"/>
        </w:rPr>
        <w:t xml:space="preserve">. </w:t>
      </w:r>
      <w:r w:rsidRPr="003E394B">
        <w:rPr>
          <w:sz w:val="24"/>
          <w:szCs w:val="24"/>
          <w:lang w:val="lt-LT"/>
        </w:rPr>
        <w:t xml:space="preserve">Sutarties sąlygos pateikiamos specialiųjų pirkimo sąlygų </w:t>
      </w:r>
      <w:r w:rsidR="0076336F" w:rsidRPr="003E394B">
        <w:rPr>
          <w:rFonts w:cstheme="minorHAnsi"/>
          <w:sz w:val="24"/>
          <w:szCs w:val="24"/>
          <w:lang w:val="lt-LT"/>
        </w:rPr>
        <w:t>4</w:t>
      </w:r>
      <w:r w:rsidRPr="003E394B">
        <w:rPr>
          <w:rFonts w:cstheme="minorHAnsi"/>
          <w:color w:val="00B050"/>
          <w:sz w:val="24"/>
          <w:szCs w:val="24"/>
          <w:lang w:val="lt-LT"/>
        </w:rPr>
        <w:t xml:space="preserve"> </w:t>
      </w:r>
      <w:r w:rsidRPr="003E394B">
        <w:rPr>
          <w:rFonts w:cstheme="minorHAnsi"/>
          <w:sz w:val="24"/>
          <w:szCs w:val="24"/>
          <w:lang w:val="lt-LT"/>
        </w:rPr>
        <w:t xml:space="preserve">priede. </w:t>
      </w:r>
    </w:p>
    <w:p w14:paraId="2E4B3AB9" w14:textId="49DBD59F" w:rsidR="00580D7F" w:rsidRPr="003E394B" w:rsidRDefault="007D443A" w:rsidP="003E394B">
      <w:pPr>
        <w:pStyle w:val="ListParagraph"/>
        <w:widowControl/>
        <w:numPr>
          <w:ilvl w:val="1"/>
          <w:numId w:val="11"/>
        </w:numPr>
        <w:ind w:left="0" w:firstLine="567"/>
        <w:contextualSpacing/>
        <w:rPr>
          <w:sz w:val="24"/>
          <w:szCs w:val="24"/>
          <w:lang w:val="lt-LT"/>
        </w:rPr>
      </w:pPr>
      <w:bookmarkStart w:id="22" w:name="_Hlk161153001"/>
      <w:r w:rsidRPr="003E394B">
        <w:rPr>
          <w:sz w:val="24"/>
          <w:szCs w:val="24"/>
          <w:lang w:val="lt-LT"/>
        </w:rPr>
        <w:t>Darbai turi būti baigti iki 2025</w:t>
      </w:r>
      <w:r w:rsidR="00580D7F" w:rsidRPr="003E394B">
        <w:rPr>
          <w:sz w:val="24"/>
          <w:szCs w:val="24"/>
          <w:lang w:val="lt-LT"/>
        </w:rPr>
        <w:t xml:space="preserve"> m. </w:t>
      </w:r>
      <w:r w:rsidR="00CB0EEF" w:rsidRPr="003E394B">
        <w:rPr>
          <w:sz w:val="24"/>
          <w:szCs w:val="24"/>
          <w:lang w:val="lt-LT"/>
        </w:rPr>
        <w:t xml:space="preserve">rugsėjo </w:t>
      </w:r>
      <w:r w:rsidR="00580D7F" w:rsidRPr="003E394B">
        <w:rPr>
          <w:sz w:val="24"/>
          <w:szCs w:val="24"/>
          <w:lang w:val="lt-LT"/>
        </w:rPr>
        <w:t xml:space="preserve">1 d. </w:t>
      </w:r>
      <w:bookmarkStart w:id="23" w:name="_Hlk161153149"/>
      <w:bookmarkEnd w:id="22"/>
      <w:r w:rsidR="00580D7F" w:rsidRPr="003E394B">
        <w:rPr>
          <w:sz w:val="24"/>
          <w:szCs w:val="24"/>
          <w:lang w:val="lt-LT"/>
        </w:rPr>
        <w:t xml:space="preserve">Darbų atlikimo termino pratęsimas nenumatomas. </w:t>
      </w:r>
      <w:bookmarkEnd w:id="23"/>
    </w:p>
    <w:p w14:paraId="2E8E385E" w14:textId="77777777" w:rsidR="00580D7F" w:rsidRPr="003E394B" w:rsidRDefault="00580D7F" w:rsidP="003E394B">
      <w:pPr>
        <w:pStyle w:val="ListParagraph"/>
        <w:numPr>
          <w:ilvl w:val="1"/>
          <w:numId w:val="11"/>
        </w:numPr>
        <w:ind w:left="0" w:firstLine="567"/>
        <w:rPr>
          <w:sz w:val="24"/>
          <w:szCs w:val="24"/>
          <w:lang w:val="lt-LT"/>
        </w:rPr>
      </w:pPr>
      <w:r w:rsidRPr="003E394B">
        <w:rPr>
          <w:sz w:val="24"/>
          <w:szCs w:val="24"/>
          <w:lang w:val="lt-LT"/>
        </w:rPr>
        <w:t xml:space="preserve">Pirkimo sutarties vykdymo pradžia yra Sutarties įsigaliojimo data. Sutartis įsigalioja sutarties šalims </w:t>
      </w:r>
    </w:p>
    <w:p w14:paraId="17189A42" w14:textId="320D4BDA" w:rsidR="00580D7F" w:rsidRPr="003E394B" w:rsidRDefault="00580D7F" w:rsidP="00F3109E">
      <w:pPr>
        <w:jc w:val="both"/>
        <w:rPr>
          <w:sz w:val="24"/>
          <w:szCs w:val="24"/>
        </w:rPr>
      </w:pPr>
      <w:r w:rsidRPr="003E394B">
        <w:rPr>
          <w:sz w:val="24"/>
          <w:szCs w:val="24"/>
        </w:rPr>
        <w:t>pasirašius sutartį. Sutartis galioja iki visų sutartinių įsipareigojimų įvykdymo, arba sutarties nutraukimo.</w:t>
      </w:r>
    </w:p>
    <w:p w14:paraId="25E2A1A8" w14:textId="559EE0AF" w:rsidR="00580D7F" w:rsidRPr="000A5A9E" w:rsidRDefault="00580D7F" w:rsidP="009638F3">
      <w:pPr>
        <w:pStyle w:val="ListParagraph"/>
        <w:widowControl/>
        <w:numPr>
          <w:ilvl w:val="1"/>
          <w:numId w:val="11"/>
        </w:numPr>
        <w:autoSpaceDE/>
        <w:autoSpaceDN/>
        <w:ind w:left="0" w:firstLine="567"/>
        <w:contextualSpacing/>
        <w:rPr>
          <w:sz w:val="24"/>
          <w:szCs w:val="24"/>
        </w:rPr>
      </w:pPr>
      <w:r w:rsidRPr="000A5A9E">
        <w:rPr>
          <w:sz w:val="24"/>
          <w:szCs w:val="24"/>
          <w:lang w:val="lt-LT"/>
        </w:rPr>
        <w:t>Tiekėjas, kurio pasiūlymas bus pripažintas laimėjusiu, pateikia pasiūlymo kainą pagrindžiančias</w:t>
      </w:r>
      <w:r w:rsidR="000A5A9E">
        <w:rPr>
          <w:sz w:val="24"/>
          <w:szCs w:val="24"/>
          <w:lang w:val="lt-LT"/>
        </w:rPr>
        <w:t xml:space="preserve"> </w:t>
      </w:r>
      <w:r w:rsidRPr="000A5A9E">
        <w:rPr>
          <w:sz w:val="24"/>
          <w:szCs w:val="24"/>
        </w:rPr>
        <w:t xml:space="preserve">objekto Lokalines sąmatas. Lokalinių sąmatų pateikimo terminas </w:t>
      </w:r>
      <w:bookmarkStart w:id="24" w:name="_Hlk161151678"/>
      <w:r w:rsidR="0095173E" w:rsidRPr="000A5A9E">
        <w:rPr>
          <w:sz w:val="24"/>
          <w:szCs w:val="24"/>
        </w:rPr>
        <w:t>– 2</w:t>
      </w:r>
      <w:r w:rsidR="00197D71" w:rsidRPr="000A5A9E">
        <w:rPr>
          <w:sz w:val="24"/>
          <w:szCs w:val="24"/>
        </w:rPr>
        <w:t>0</w:t>
      </w:r>
      <w:r w:rsidRPr="000A5A9E">
        <w:rPr>
          <w:sz w:val="24"/>
          <w:szCs w:val="24"/>
        </w:rPr>
        <w:t>  darbo dienų nuo Sutarties pasirašymo dienos</w:t>
      </w:r>
      <w:bookmarkEnd w:id="24"/>
      <w:r w:rsidRPr="000A5A9E">
        <w:rPr>
          <w:sz w:val="24"/>
          <w:szCs w:val="24"/>
        </w:rPr>
        <w:t xml:space="preserve">. Sąmatos nebus naudojamos tiksliems darbų kiekiams nustatyti Sutarties vykdymo metu. Jos bus naudojamos įvertinimui atsisakomų ir (ar) papildomų darbų, jeigu Sutarties vykdymo metu atsirastų toks poreikis. Sąmatose turi atsispindėti sąnaudos darbo užmokesčiui, medžiagoms, pelnas, pridėtinės ir kitos išlaidos. </w:t>
      </w:r>
    </w:p>
    <w:p w14:paraId="02606F0B" w14:textId="6592A865" w:rsidR="00580D7F" w:rsidRPr="003E394B" w:rsidRDefault="00483B87" w:rsidP="00F3109E">
      <w:pPr>
        <w:pStyle w:val="ListParagraph"/>
        <w:numPr>
          <w:ilvl w:val="1"/>
          <w:numId w:val="11"/>
        </w:numPr>
        <w:rPr>
          <w:sz w:val="24"/>
          <w:szCs w:val="24"/>
          <w:lang w:val="lt-LT"/>
        </w:rPr>
      </w:pPr>
      <w:r>
        <w:rPr>
          <w:sz w:val="24"/>
          <w:szCs w:val="24"/>
          <w:lang w:val="lt-LT"/>
        </w:rPr>
        <w:t xml:space="preserve"> </w:t>
      </w:r>
      <w:bookmarkStart w:id="25" w:name="_GoBack"/>
      <w:bookmarkEnd w:id="25"/>
      <w:r w:rsidR="00580D7F" w:rsidRPr="003E394B">
        <w:rPr>
          <w:sz w:val="24"/>
          <w:szCs w:val="24"/>
          <w:lang w:val="lt-LT"/>
        </w:rPr>
        <w:t>Sutarčiai bus taikoma fiksuotos kainos kainodara.</w:t>
      </w:r>
    </w:p>
    <w:p w14:paraId="20EA78F7" w14:textId="2F9C45FD" w:rsidR="007925A1" w:rsidRPr="003E394B" w:rsidRDefault="007925A1" w:rsidP="00CD058F">
      <w:pPr>
        <w:pStyle w:val="ListParagraph"/>
        <w:numPr>
          <w:ilvl w:val="1"/>
          <w:numId w:val="11"/>
        </w:numPr>
        <w:ind w:left="0" w:firstLine="567"/>
        <w:rPr>
          <w:b/>
          <w:kern w:val="2"/>
          <w:sz w:val="24"/>
          <w:szCs w:val="24"/>
        </w:rPr>
      </w:pPr>
      <w:r w:rsidRPr="003E394B">
        <w:rPr>
          <w:sz w:val="24"/>
          <w:szCs w:val="24"/>
          <w:lang w:val="lt-LT"/>
        </w:rPr>
        <w:t>Perkančioji organizacija nereikalauja sutarties įvykdymo užtikrinimo. Sutartis bus užtikrinama</w:t>
      </w:r>
      <w:r w:rsidR="003E394B">
        <w:rPr>
          <w:sz w:val="24"/>
          <w:szCs w:val="24"/>
          <w:lang w:val="lt-LT"/>
        </w:rPr>
        <w:t xml:space="preserve"> </w:t>
      </w:r>
      <w:r w:rsidRPr="003E394B">
        <w:rPr>
          <w:sz w:val="24"/>
          <w:szCs w:val="24"/>
        </w:rPr>
        <w:t>netesybomis (delspinigiai, baudos).</w:t>
      </w:r>
    </w:p>
    <w:p w14:paraId="623BE19D" w14:textId="050A5D89" w:rsidR="00580D7F" w:rsidRPr="003E394B" w:rsidRDefault="00580D7F" w:rsidP="00592AF2">
      <w:pPr>
        <w:pStyle w:val="ListParagraph"/>
        <w:numPr>
          <w:ilvl w:val="1"/>
          <w:numId w:val="11"/>
        </w:numPr>
        <w:ind w:left="0" w:firstLine="567"/>
        <w:rPr>
          <w:sz w:val="24"/>
          <w:szCs w:val="24"/>
          <w:lang w:val="lt-LT"/>
        </w:rPr>
      </w:pPr>
      <w:r w:rsidRPr="003E394B">
        <w:rPr>
          <w:sz w:val="24"/>
          <w:szCs w:val="24"/>
          <w:lang w:val="lt-LT"/>
        </w:rPr>
        <w:t>Sutartį pasirašys Panevėžio rajono savivaldybės administracijos direktorius ar jo įgaliotas asmuo.</w:t>
      </w:r>
    </w:p>
    <w:p w14:paraId="14C9AFE7" w14:textId="77777777" w:rsidR="005A7D86" w:rsidRPr="003E394B" w:rsidRDefault="005A7D86" w:rsidP="005A7D86">
      <w:pPr>
        <w:pStyle w:val="NoSpacing"/>
        <w:spacing w:line="276" w:lineRule="auto"/>
        <w:contextualSpacing/>
        <w:rPr>
          <w:rFonts w:ascii="Arial" w:eastAsiaTheme="minorHAnsi" w:hAnsi="Arial" w:cs="Arial"/>
          <w:szCs w:val="24"/>
        </w:rPr>
      </w:pPr>
    </w:p>
    <w:p w14:paraId="186DF22F" w14:textId="000905C2" w:rsidR="005A7D86" w:rsidRDefault="007A586F" w:rsidP="007A586F">
      <w:pPr>
        <w:pStyle w:val="NoSpacing"/>
        <w:spacing w:line="276" w:lineRule="auto"/>
        <w:contextualSpacing/>
        <w:jc w:val="center"/>
        <w:rPr>
          <w:rFonts w:ascii="Arial" w:eastAsiaTheme="minorHAnsi" w:hAnsi="Arial" w:cs="Arial"/>
        </w:rPr>
      </w:pPr>
      <w:r>
        <w:rPr>
          <w:rFonts w:ascii="Arial" w:eastAsiaTheme="minorHAnsi" w:hAnsi="Arial" w:cs="Arial"/>
        </w:rPr>
        <w:lastRenderedPageBreak/>
        <w:t>__________________________</w:t>
      </w:r>
    </w:p>
    <w:p w14:paraId="5C206609" w14:textId="77777777" w:rsidR="008B5C8A" w:rsidRDefault="008B5C8A" w:rsidP="000B48E0">
      <w:pPr>
        <w:ind w:left="6521" w:firstLine="57"/>
        <w:rPr>
          <w:rFonts w:asciiTheme="minorHAnsi" w:hAnsiTheme="minorHAnsi" w:cstheme="minorHAnsi"/>
          <w:b/>
          <w:i/>
          <w:sz w:val="22"/>
          <w:szCs w:val="22"/>
        </w:rPr>
      </w:pPr>
    </w:p>
    <w:p w14:paraId="224AA851" w14:textId="77D9084D" w:rsidR="000058B2" w:rsidRDefault="005A7D86" w:rsidP="000B48E0">
      <w:pPr>
        <w:ind w:left="6521" w:firstLine="57"/>
        <w:rPr>
          <w:rFonts w:asciiTheme="minorHAnsi" w:hAnsiTheme="minorHAnsi" w:cstheme="minorHAnsi"/>
          <w:b/>
          <w:i/>
          <w:sz w:val="22"/>
          <w:szCs w:val="22"/>
        </w:rPr>
      </w:pPr>
      <w:r w:rsidRPr="000058B2">
        <w:rPr>
          <w:rFonts w:asciiTheme="minorHAnsi" w:hAnsiTheme="minorHAnsi" w:cstheme="minorHAnsi"/>
          <w:b/>
          <w:i/>
          <w:sz w:val="22"/>
          <w:szCs w:val="22"/>
        </w:rPr>
        <w:t xml:space="preserve">Pirkimo sąlygų </w:t>
      </w:r>
      <w:r w:rsidR="004224DC" w:rsidRPr="000058B2">
        <w:rPr>
          <w:rFonts w:asciiTheme="minorHAnsi" w:hAnsiTheme="minorHAnsi" w:cstheme="minorHAnsi"/>
          <w:b/>
          <w:i/>
          <w:sz w:val="22"/>
          <w:szCs w:val="22"/>
        </w:rPr>
        <w:t>1</w:t>
      </w:r>
      <w:r w:rsidRPr="000058B2">
        <w:rPr>
          <w:rFonts w:asciiTheme="minorHAnsi" w:hAnsiTheme="minorHAnsi" w:cstheme="minorHAnsi"/>
          <w:b/>
          <w:i/>
          <w:sz w:val="22"/>
          <w:szCs w:val="22"/>
        </w:rPr>
        <w:t xml:space="preserve"> priedas</w:t>
      </w:r>
    </w:p>
    <w:p w14:paraId="33215EDA" w14:textId="61F74F0B" w:rsidR="005A7D86" w:rsidRPr="000058B2" w:rsidRDefault="005A7D86" w:rsidP="000B48E0">
      <w:pPr>
        <w:ind w:left="6521" w:firstLine="57"/>
        <w:rPr>
          <w:rFonts w:asciiTheme="minorHAnsi" w:hAnsiTheme="minorHAnsi" w:cstheme="minorHAnsi"/>
          <w:b/>
          <w:i/>
          <w:sz w:val="22"/>
          <w:szCs w:val="22"/>
        </w:rPr>
      </w:pPr>
      <w:r w:rsidRPr="000058B2">
        <w:rPr>
          <w:rFonts w:asciiTheme="minorHAnsi" w:hAnsiTheme="minorHAnsi" w:cstheme="minorHAnsi"/>
          <w:b/>
          <w:i/>
          <w:sz w:val="22"/>
          <w:szCs w:val="22"/>
        </w:rPr>
        <w:t xml:space="preserve"> „Tiekėjų kvalifikacijos reikalavimai“</w:t>
      </w:r>
    </w:p>
    <w:p w14:paraId="2240B06E" w14:textId="77777777" w:rsidR="005A7D86" w:rsidRPr="00AA05AD" w:rsidRDefault="005A7D86" w:rsidP="005A7D86">
      <w:pPr>
        <w:spacing w:after="240"/>
        <w:rPr>
          <w:smallCaps/>
          <w:color w:val="404040"/>
          <w:sz w:val="28"/>
          <w:szCs w:val="28"/>
        </w:rPr>
      </w:pPr>
    </w:p>
    <w:p w14:paraId="26BD40A2" w14:textId="1F661459" w:rsidR="005A7D86" w:rsidRPr="00AA05AD" w:rsidRDefault="005A7D86" w:rsidP="005A7D86">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APLINKOS APSAUGOS VADYBOS SISTEMOS STANDARTŲ</w:t>
      </w:r>
    </w:p>
    <w:p w14:paraId="693AF039" w14:textId="0DC2380E" w:rsidR="00C94FAC" w:rsidRDefault="00DA33D8" w:rsidP="00C94FAC">
      <w:pPr>
        <w:ind w:firstLine="1296"/>
        <w:jc w:val="both"/>
        <w:rPr>
          <w:iCs/>
          <w:sz w:val="24"/>
          <w:szCs w:val="24"/>
        </w:rPr>
      </w:pPr>
      <w:r>
        <w:rPr>
          <w:rFonts w:eastAsia="Arial" w:cstheme="minorHAnsi"/>
          <w:sz w:val="24"/>
          <w:szCs w:val="24"/>
        </w:rPr>
        <w:t>1</w:t>
      </w:r>
      <w:r w:rsidR="005A7D86" w:rsidRPr="00777156">
        <w:rPr>
          <w:rFonts w:eastAsia="Arial" w:cstheme="minorHAnsi"/>
          <w:sz w:val="24"/>
          <w:szCs w:val="24"/>
        </w:rPr>
        <w:t>.</w:t>
      </w:r>
      <w:r w:rsidR="00C94FAC" w:rsidRPr="00777156">
        <w:rPr>
          <w:rFonts w:eastAsia="Arial" w:cstheme="minorHAnsi"/>
          <w:sz w:val="24"/>
          <w:szCs w:val="24"/>
        </w:rPr>
        <w:t xml:space="preserve"> </w:t>
      </w:r>
      <w:r w:rsidR="00C94FAC" w:rsidRPr="00777156">
        <w:rPr>
          <w:rFonts w:eastAsiaTheme="minorHAnsi" w:cstheme="minorHAnsi"/>
          <w:sz w:val="24"/>
          <w:szCs w:val="24"/>
          <w:lang w:eastAsia="en-US"/>
        </w:rPr>
        <w:t>Tiekėjo kvalifikacija turi atitikti šiame priede nustatytus reikalavimus kvalifikacijai.</w:t>
      </w:r>
      <w:r w:rsidR="00C94FAC" w:rsidRPr="00777156">
        <w:rPr>
          <w:rFonts w:eastAsiaTheme="minorHAnsi" w:cstheme="minorHAnsi"/>
          <w:sz w:val="24"/>
          <w:szCs w:val="24"/>
        </w:rPr>
        <w:t xml:space="preserve"> </w:t>
      </w:r>
      <w:r w:rsidR="00C94FAC" w:rsidRPr="00777156">
        <w:rPr>
          <w:iCs/>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6EED29E1" w14:textId="29851032" w:rsidR="009762DA" w:rsidRPr="00777156" w:rsidRDefault="007D443A" w:rsidP="00C94FAC">
      <w:pPr>
        <w:ind w:firstLine="1296"/>
        <w:jc w:val="both"/>
        <w:rPr>
          <w:iCs/>
          <w:sz w:val="24"/>
          <w:szCs w:val="24"/>
        </w:rPr>
      </w:pPr>
      <w:r>
        <w:rPr>
          <w:iCs/>
          <w:sz w:val="24"/>
          <w:szCs w:val="24"/>
        </w:rPr>
        <w:t>2. P</w:t>
      </w:r>
      <w:r w:rsidR="009762DA">
        <w:rPr>
          <w:iCs/>
          <w:sz w:val="24"/>
          <w:szCs w:val="24"/>
        </w:rPr>
        <w:t xml:space="preserve">erkančioji organizacija nereikalauja, kad tiekėjai laikytųsi kokybės vadybos sistemos </w:t>
      </w:r>
      <w:r w:rsidR="00E36067">
        <w:rPr>
          <w:iCs/>
          <w:sz w:val="24"/>
          <w:szCs w:val="24"/>
        </w:rPr>
        <w:t>ir aplinkos apsaugos vadybos sistemos standartų.</w:t>
      </w:r>
    </w:p>
    <w:p w14:paraId="349E173F" w14:textId="560DC492" w:rsidR="005A7D86" w:rsidRPr="00C94FAC" w:rsidRDefault="005A7D86" w:rsidP="005A7D86">
      <w:pPr>
        <w:ind w:firstLine="567"/>
        <w:rPr>
          <w:rFonts w:eastAsia="Arial" w:cstheme="minorHAnsi"/>
          <w:sz w:val="24"/>
          <w:szCs w:val="24"/>
        </w:rPr>
      </w:pPr>
    </w:p>
    <w:p w14:paraId="70237A69" w14:textId="1C1C0AC1" w:rsidR="00A244FA" w:rsidRDefault="00A244FA" w:rsidP="00047BB0">
      <w:pPr>
        <w:ind w:firstLine="567"/>
        <w:rPr>
          <w:rFonts w:eastAsiaTheme="minorHAnsi" w:cstheme="minorHAnsi"/>
          <w:color w:val="7030A0"/>
        </w:rPr>
      </w:pPr>
    </w:p>
    <w:tbl>
      <w:tblPr>
        <w:tblStyle w:val="TableGrid"/>
        <w:tblW w:w="0" w:type="auto"/>
        <w:tblLook w:val="04A0" w:firstRow="1" w:lastRow="0" w:firstColumn="1" w:lastColumn="0" w:noHBand="0" w:noVBand="1"/>
      </w:tblPr>
      <w:tblGrid>
        <w:gridCol w:w="1271"/>
        <w:gridCol w:w="2977"/>
        <w:gridCol w:w="2835"/>
        <w:gridCol w:w="2539"/>
      </w:tblGrid>
      <w:tr w:rsidR="00A244FA" w14:paraId="54B2E648" w14:textId="77777777" w:rsidTr="00A244FA">
        <w:tc>
          <w:tcPr>
            <w:tcW w:w="1271" w:type="dxa"/>
            <w:vAlign w:val="center"/>
          </w:tcPr>
          <w:p w14:paraId="37C527A7" w14:textId="60F6162F" w:rsidR="00A244FA" w:rsidRDefault="00C94FAC" w:rsidP="00A244FA">
            <w:pPr>
              <w:rPr>
                <w:rFonts w:eastAsiaTheme="minorHAnsi" w:cstheme="minorHAnsi"/>
                <w:color w:val="7030A0"/>
              </w:rPr>
            </w:pPr>
            <w:r>
              <w:rPr>
                <w:rFonts w:eastAsiaTheme="minorHAnsi"/>
                <w:b/>
                <w:bCs/>
                <w:sz w:val="21"/>
                <w:szCs w:val="21"/>
              </w:rPr>
              <w:t>E</w:t>
            </w:r>
            <w:r w:rsidR="00A244FA" w:rsidRPr="008B4973">
              <w:rPr>
                <w:rFonts w:eastAsiaTheme="minorHAnsi"/>
                <w:b/>
                <w:bCs/>
                <w:sz w:val="21"/>
                <w:szCs w:val="21"/>
              </w:rPr>
              <w:t>il. Nr.</w:t>
            </w:r>
          </w:p>
        </w:tc>
        <w:tc>
          <w:tcPr>
            <w:tcW w:w="2977" w:type="dxa"/>
            <w:vAlign w:val="center"/>
          </w:tcPr>
          <w:p w14:paraId="218EF448" w14:textId="00CEEBE6" w:rsidR="00A244FA" w:rsidRDefault="00A244FA" w:rsidP="00A244FA">
            <w:pPr>
              <w:rPr>
                <w:rFonts w:eastAsiaTheme="minorHAnsi" w:cstheme="minorHAnsi"/>
                <w:color w:val="7030A0"/>
              </w:rPr>
            </w:pPr>
            <w:r w:rsidRPr="008B4973">
              <w:rPr>
                <w:b/>
                <w:bCs/>
                <w:color w:val="000000"/>
                <w:sz w:val="21"/>
                <w:szCs w:val="21"/>
              </w:rPr>
              <w:t xml:space="preserve">Reikalavimas </w:t>
            </w:r>
            <w:r w:rsidRPr="008B4973">
              <w:rPr>
                <w:rFonts w:eastAsiaTheme="minorHAnsi"/>
                <w:b/>
                <w:bCs/>
                <w:sz w:val="21"/>
                <w:szCs w:val="21"/>
                <w:lang w:eastAsia="en-US"/>
              </w:rPr>
              <w:t xml:space="preserve">dėl </w:t>
            </w:r>
            <w:r w:rsidRPr="008B4973">
              <w:rPr>
                <w:rFonts w:eastAsia="Calibri"/>
                <w:b/>
                <w:bCs/>
                <w:iCs/>
                <w:sz w:val="21"/>
                <w:szCs w:val="21"/>
                <w:lang w:eastAsia="en-US"/>
              </w:rPr>
              <w:t>aplinkos apsaugos vadybos sistemos standartų</w:t>
            </w:r>
            <w:r w:rsidRPr="008B4973">
              <w:rPr>
                <w:rFonts w:eastAsiaTheme="minorHAnsi"/>
                <w:b/>
                <w:bCs/>
                <w:sz w:val="21"/>
                <w:szCs w:val="21"/>
                <w:lang w:eastAsia="en-US"/>
              </w:rPr>
              <w:t xml:space="preserve"> laikymosi</w:t>
            </w:r>
          </w:p>
        </w:tc>
        <w:tc>
          <w:tcPr>
            <w:tcW w:w="2835" w:type="dxa"/>
            <w:vAlign w:val="center"/>
          </w:tcPr>
          <w:p w14:paraId="043E33FE" w14:textId="1D3C83F7" w:rsidR="00A244FA" w:rsidRDefault="00A244FA" w:rsidP="00A244FA">
            <w:pPr>
              <w:rPr>
                <w:rFonts w:eastAsiaTheme="minorHAnsi" w:cstheme="minorHAnsi"/>
                <w:color w:val="7030A0"/>
              </w:rPr>
            </w:pPr>
            <w:r w:rsidRPr="008B4973">
              <w:rPr>
                <w:b/>
                <w:bCs/>
                <w:color w:val="000000"/>
                <w:sz w:val="21"/>
                <w:szCs w:val="21"/>
              </w:rPr>
              <w:t>Atitiktį reikalavimui įrodantys dokumentai</w:t>
            </w:r>
          </w:p>
        </w:tc>
        <w:tc>
          <w:tcPr>
            <w:tcW w:w="2539" w:type="dxa"/>
          </w:tcPr>
          <w:p w14:paraId="359F510E" w14:textId="77777777" w:rsidR="00A244FA" w:rsidRPr="008B4973" w:rsidRDefault="00A244FA" w:rsidP="00A244FA">
            <w:pPr>
              <w:autoSpaceDE w:val="0"/>
              <w:autoSpaceDN w:val="0"/>
              <w:adjustRightInd w:val="0"/>
              <w:rPr>
                <w:b/>
                <w:bCs/>
                <w:color w:val="000000"/>
                <w:sz w:val="21"/>
                <w:szCs w:val="21"/>
              </w:rPr>
            </w:pPr>
            <w:r w:rsidRPr="008B4973">
              <w:rPr>
                <w:b/>
                <w:bCs/>
                <w:color w:val="000000"/>
                <w:sz w:val="21"/>
                <w:szCs w:val="21"/>
              </w:rPr>
              <w:t>Subjektas, kuris turi atitikti reikalavimą</w:t>
            </w:r>
          </w:p>
          <w:p w14:paraId="615D55D6" w14:textId="77777777" w:rsidR="00A244FA" w:rsidRDefault="00A244FA" w:rsidP="00A244FA">
            <w:pPr>
              <w:rPr>
                <w:rFonts w:eastAsiaTheme="minorHAnsi" w:cstheme="minorHAnsi"/>
                <w:color w:val="7030A0"/>
              </w:rPr>
            </w:pPr>
          </w:p>
        </w:tc>
      </w:tr>
      <w:tr w:rsidR="00A244FA" w14:paraId="786A6BDA" w14:textId="77777777" w:rsidTr="003D4026">
        <w:tc>
          <w:tcPr>
            <w:tcW w:w="1271" w:type="dxa"/>
          </w:tcPr>
          <w:p w14:paraId="6E393571" w14:textId="1587B81B" w:rsidR="00A244FA" w:rsidRDefault="00DA33D8" w:rsidP="00A244FA">
            <w:pPr>
              <w:rPr>
                <w:rFonts w:eastAsiaTheme="minorHAnsi" w:cstheme="minorHAnsi"/>
                <w:color w:val="7030A0"/>
              </w:rPr>
            </w:pPr>
            <w:r>
              <w:rPr>
                <w:rFonts w:eastAsiaTheme="minorHAnsi" w:cstheme="minorHAnsi"/>
                <w:color w:val="7030A0"/>
              </w:rPr>
              <w:t>1.1.</w:t>
            </w:r>
          </w:p>
        </w:tc>
        <w:tc>
          <w:tcPr>
            <w:tcW w:w="8351" w:type="dxa"/>
            <w:gridSpan w:val="3"/>
          </w:tcPr>
          <w:p w14:paraId="6D3DD6E8" w14:textId="3F2EAE2B" w:rsidR="00A244FA" w:rsidRDefault="00A244FA" w:rsidP="00A244FA">
            <w:pPr>
              <w:rPr>
                <w:rFonts w:eastAsiaTheme="minorHAnsi" w:cstheme="minorHAnsi"/>
                <w:color w:val="7030A0"/>
              </w:rPr>
            </w:pPr>
            <w:r w:rsidRPr="00CB20ED">
              <w:rPr>
                <w:rFonts w:asciiTheme="minorHAnsi" w:hAnsiTheme="minorHAnsi" w:cstheme="minorHAnsi"/>
                <w:b/>
                <w:bCs/>
                <w:color w:val="000000"/>
                <w:sz w:val="21"/>
                <w:szCs w:val="21"/>
              </w:rPr>
              <w:t>Techninis ir profesinis pajėgumas</w:t>
            </w:r>
          </w:p>
        </w:tc>
      </w:tr>
      <w:tr w:rsidR="00A244FA" w14:paraId="5D5C0BA0" w14:textId="77777777" w:rsidTr="004A5193">
        <w:tc>
          <w:tcPr>
            <w:tcW w:w="1271" w:type="dxa"/>
          </w:tcPr>
          <w:p w14:paraId="25B887DA" w14:textId="77777777" w:rsidR="00A244FA" w:rsidRDefault="00A244FA" w:rsidP="00A244FA">
            <w:pPr>
              <w:rPr>
                <w:rFonts w:eastAsiaTheme="minorHAnsi" w:cstheme="minorHAnsi"/>
                <w:color w:val="7030A0"/>
              </w:rPr>
            </w:pPr>
          </w:p>
        </w:tc>
        <w:tc>
          <w:tcPr>
            <w:tcW w:w="2977" w:type="dxa"/>
          </w:tcPr>
          <w:p w14:paraId="466BE689" w14:textId="77777777" w:rsidR="00A244FA" w:rsidRPr="006961A3" w:rsidRDefault="00A244FA" w:rsidP="00A244FA">
            <w:pPr>
              <w:jc w:val="both"/>
              <w:rPr>
                <w:rFonts w:eastAsiaTheme="minorHAnsi" w:cstheme="minorHAnsi"/>
                <w:bCs/>
                <w:sz w:val="22"/>
                <w:szCs w:val="22"/>
              </w:rPr>
            </w:pPr>
            <w:r w:rsidRPr="006961A3">
              <w:rPr>
                <w:rFonts w:eastAsiaTheme="minorHAnsi" w:cstheme="minorHAnsi"/>
                <w:bCs/>
                <w:sz w:val="22"/>
                <w:szCs w:val="22"/>
              </w:rPr>
              <w:t>Tiekėjas pirkimo sutarčiai vykdyti turi turėti statybos vadovą:</w:t>
            </w:r>
          </w:p>
          <w:p w14:paraId="3477E425" w14:textId="77777777" w:rsidR="00A244FA" w:rsidRPr="006961A3" w:rsidRDefault="00A244FA" w:rsidP="00A244FA">
            <w:pPr>
              <w:jc w:val="both"/>
              <w:rPr>
                <w:rFonts w:eastAsiaTheme="minorHAnsi" w:cstheme="minorHAnsi"/>
                <w:bCs/>
                <w:sz w:val="22"/>
                <w:szCs w:val="22"/>
              </w:rPr>
            </w:pPr>
            <w:r w:rsidRPr="006961A3">
              <w:rPr>
                <w:rFonts w:eastAsiaTheme="minorHAnsi" w:cstheme="minorHAnsi"/>
                <w:sz w:val="22"/>
                <w:szCs w:val="22"/>
              </w:rPr>
              <w:t xml:space="preserve">bent 1 (vieną) specialistą, turintį statybos vadovo kvalifikacijos atestatą, suteikiantį teisę eiti statybos vadovo pareigas (statinių kategorija – ypatingieji, statiniai – gyvenamieji pastatai). </w:t>
            </w:r>
          </w:p>
          <w:p w14:paraId="76783921" w14:textId="77777777" w:rsidR="00A244FA" w:rsidRPr="006961A3" w:rsidRDefault="00A244FA" w:rsidP="00A244FA">
            <w:pPr>
              <w:jc w:val="both"/>
              <w:rPr>
                <w:rFonts w:eastAsiaTheme="minorHAnsi" w:cstheme="minorHAnsi"/>
                <w:sz w:val="22"/>
                <w:szCs w:val="22"/>
              </w:rPr>
            </w:pPr>
          </w:p>
          <w:p w14:paraId="7D349115" w14:textId="77777777" w:rsidR="00A244FA" w:rsidRPr="006961A3" w:rsidRDefault="00A244FA" w:rsidP="00A244FA">
            <w:pPr>
              <w:jc w:val="both"/>
              <w:rPr>
                <w:rFonts w:eastAsiaTheme="minorHAnsi" w:cstheme="minorHAnsi"/>
                <w:sz w:val="22"/>
                <w:szCs w:val="22"/>
              </w:rPr>
            </w:pPr>
            <w:r w:rsidRPr="006961A3">
              <w:rPr>
                <w:rFonts w:eastAsiaTheme="minorHAnsi" w:cstheme="minorHAnsi"/>
                <w:sz w:val="22"/>
                <w:szCs w:val="22"/>
              </w:rPr>
              <w:t xml:space="preserve">Vadovaujantys darbuotojai ir kvalifikuoti specialistai turi atitikti LR statybos įstatymo 12 straipsnio 4 ar </w:t>
            </w:r>
            <w:r w:rsidRPr="006961A3">
              <w:rPr>
                <w:rFonts w:eastAsiaTheme="minorHAnsi" w:cstheme="minorHAnsi"/>
                <w:sz w:val="22"/>
                <w:szCs w:val="22"/>
              </w:rPr>
              <w:br/>
              <w:t>7 punktuose nurodytus reikalavimus neypatingųjų statinių statybos techninės veiklos pagrindinių sričių vadovams.</w:t>
            </w:r>
          </w:p>
          <w:p w14:paraId="33408133" w14:textId="77777777" w:rsidR="00A244FA" w:rsidRPr="006961A3" w:rsidRDefault="00A244FA" w:rsidP="00A244FA">
            <w:pPr>
              <w:rPr>
                <w:rFonts w:eastAsiaTheme="minorHAnsi" w:cstheme="minorHAnsi"/>
                <w:color w:val="7030A0"/>
                <w:sz w:val="22"/>
                <w:szCs w:val="22"/>
              </w:rPr>
            </w:pPr>
          </w:p>
        </w:tc>
        <w:tc>
          <w:tcPr>
            <w:tcW w:w="2835" w:type="dxa"/>
            <w:vAlign w:val="center"/>
          </w:tcPr>
          <w:p w14:paraId="64AEDA9F" w14:textId="77777777" w:rsidR="00A244FA" w:rsidRPr="006961A3" w:rsidRDefault="00A244FA" w:rsidP="00A244FA">
            <w:pPr>
              <w:jc w:val="both"/>
              <w:rPr>
                <w:rFonts w:eastAsiaTheme="minorHAnsi" w:cstheme="minorHAnsi"/>
                <w:sz w:val="22"/>
                <w:szCs w:val="22"/>
              </w:rPr>
            </w:pPr>
            <w:r w:rsidRPr="006961A3">
              <w:rPr>
                <w:rFonts w:eastAsiaTheme="minorHAnsi" w:cstheme="minorHAnsi"/>
                <w:sz w:val="22"/>
                <w:szCs w:val="22"/>
                <w:lang w:val="en-US"/>
              </w:rPr>
              <w:t>P</w:t>
            </w:r>
            <w:r w:rsidRPr="006961A3">
              <w:rPr>
                <w:rFonts w:eastAsiaTheme="minorHAnsi" w:cstheme="minorHAnsi"/>
                <w:sz w:val="22"/>
                <w:szCs w:val="22"/>
              </w:rPr>
              <w:t>ateikiama:</w:t>
            </w:r>
          </w:p>
          <w:p w14:paraId="2305F9AE" w14:textId="30BF77D6" w:rsidR="00A244FA" w:rsidRPr="006961A3" w:rsidRDefault="00A244FA" w:rsidP="00A244FA">
            <w:pPr>
              <w:jc w:val="both"/>
              <w:rPr>
                <w:rFonts w:eastAsiaTheme="minorHAnsi" w:cstheme="minorHAnsi"/>
                <w:sz w:val="22"/>
                <w:szCs w:val="22"/>
              </w:rPr>
            </w:pPr>
            <w:r w:rsidRPr="006961A3">
              <w:rPr>
                <w:rFonts w:eastAsiaTheme="minorHAnsi" w:cstheme="minorHAnsi"/>
                <w:sz w:val="22"/>
                <w:szCs w:val="22"/>
              </w:rPr>
              <w:t xml:space="preserve">1. Už sutarties vykdymą atsakingų specialistų sąrašas (Pirkimo sąlygų      </w:t>
            </w:r>
            <w:r w:rsidR="00187B54" w:rsidRPr="006961A3">
              <w:rPr>
                <w:rFonts w:eastAsiaTheme="minorHAnsi" w:cstheme="minorHAnsi"/>
                <w:sz w:val="22"/>
                <w:szCs w:val="22"/>
              </w:rPr>
              <w:t>6</w:t>
            </w:r>
            <w:r w:rsidRPr="006961A3">
              <w:rPr>
                <w:rFonts w:eastAsiaTheme="minorHAnsi" w:cstheme="minorHAnsi"/>
                <w:sz w:val="22"/>
                <w:szCs w:val="22"/>
              </w:rPr>
              <w:t xml:space="preserve"> priedas), kuriame turi būti nurodyta: specialisto vardas, pavardė, pareigos vykdant užduotį, kvalifikacijos dokumento pavadinimas ir numeris, darbovietė.</w:t>
            </w:r>
          </w:p>
          <w:p w14:paraId="37483B9D" w14:textId="77777777" w:rsidR="00A244FA" w:rsidRPr="006961A3" w:rsidRDefault="00A244FA" w:rsidP="00A244FA">
            <w:pPr>
              <w:jc w:val="both"/>
              <w:rPr>
                <w:rFonts w:eastAsiaTheme="minorHAnsi" w:cstheme="minorHAnsi"/>
                <w:sz w:val="22"/>
                <w:szCs w:val="22"/>
              </w:rPr>
            </w:pPr>
            <w:r w:rsidRPr="006961A3">
              <w:rPr>
                <w:rFonts w:eastAsiaTheme="minorHAnsi" w:cstheme="minorHAnsi"/>
                <w:sz w:val="22"/>
                <w:szCs w:val="22"/>
              </w:rPr>
              <w:t xml:space="preserve">2.Kvalifikaciją patvirtinantys galiojantys dokumentai ar atitinkamos užsienio šalies institucijos išduoti dokumentai ir pripažinti LR teisės aktų nustatyta tvarka, išskyrus kai duomenys apie kvalifikaciją paskelbti VšĮ Statybos sektoriaus vystymo agentūros internetinės svetainės </w:t>
            </w:r>
            <w:hyperlink r:id="rId11" w:history="1">
              <w:r w:rsidRPr="006961A3">
                <w:rPr>
                  <w:rStyle w:val="Hyperlink"/>
                  <w:rFonts w:eastAsiaTheme="minorHAnsi" w:cstheme="minorHAnsi"/>
                  <w:sz w:val="22"/>
                  <w:szCs w:val="22"/>
                </w:rPr>
                <w:t>www.ssva.lt</w:t>
              </w:r>
            </w:hyperlink>
            <w:r w:rsidRPr="006961A3">
              <w:rPr>
                <w:rFonts w:eastAsiaTheme="minorHAnsi" w:cstheme="minorHAnsi"/>
                <w:sz w:val="22"/>
                <w:szCs w:val="22"/>
              </w:rPr>
              <w:t xml:space="preserve"> registrų skiltyje. „Specialistai“: „Statybos specialistų kvalifikacijos atestatai ir teisės pripažinimo dokumentai, išduoti nuo 2012 m.“.</w:t>
            </w:r>
          </w:p>
          <w:p w14:paraId="6923C0BD" w14:textId="77777777" w:rsidR="00A244FA" w:rsidRPr="006961A3" w:rsidRDefault="00A244FA" w:rsidP="00A244FA">
            <w:pPr>
              <w:jc w:val="both"/>
              <w:rPr>
                <w:rFonts w:eastAsiaTheme="minorHAnsi" w:cstheme="minorHAnsi"/>
                <w:sz w:val="22"/>
                <w:szCs w:val="22"/>
              </w:rPr>
            </w:pPr>
            <w:r w:rsidRPr="006961A3">
              <w:rPr>
                <w:rFonts w:eastAsiaTheme="minorHAnsi" w:cstheme="minorHAnsi"/>
                <w:sz w:val="22"/>
                <w:szCs w:val="22"/>
              </w:rPr>
              <w:t xml:space="preserve">Europos Sąjungos valstybės narės, Šveicarijos Konfederacijos arba valstybės, pasirašiusios Europos ekonominės erdvės sutartį, pilietis ar kitas fizinis </w:t>
            </w:r>
            <w:r w:rsidRPr="006961A3">
              <w:rPr>
                <w:rFonts w:eastAsiaTheme="minorHAnsi" w:cstheme="minorHAnsi"/>
                <w:sz w:val="22"/>
                <w:szCs w:val="22"/>
              </w:rPr>
              <w:lastRenderedPageBreak/>
              <w:t xml:space="preserve">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1BA5F02C" w14:textId="77777777" w:rsidR="00A244FA" w:rsidRPr="006961A3" w:rsidRDefault="00A244FA" w:rsidP="00A244FA">
            <w:pPr>
              <w:ind w:firstLine="1296"/>
              <w:jc w:val="both"/>
              <w:rPr>
                <w:rFonts w:eastAsiaTheme="minorHAnsi" w:cstheme="minorHAnsi"/>
                <w:sz w:val="22"/>
                <w:szCs w:val="22"/>
              </w:rPr>
            </w:pPr>
          </w:p>
          <w:p w14:paraId="47FB95D6" w14:textId="77777777" w:rsidR="00A244FA" w:rsidRPr="006961A3" w:rsidRDefault="00A244FA" w:rsidP="00A244FA">
            <w:pPr>
              <w:jc w:val="both"/>
              <w:rPr>
                <w:rFonts w:eastAsiaTheme="minorHAnsi" w:cstheme="minorHAnsi"/>
                <w:i/>
                <w:iCs/>
                <w:sz w:val="22"/>
                <w:szCs w:val="22"/>
              </w:rPr>
            </w:pPr>
            <w:r w:rsidRPr="006961A3">
              <w:rPr>
                <w:rFonts w:eastAsiaTheme="minorHAnsi" w:cstheme="minorHAnsi"/>
                <w:sz w:val="22"/>
                <w:szCs w:val="22"/>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19B00205" w14:textId="77777777" w:rsidR="00A244FA" w:rsidRPr="006961A3" w:rsidRDefault="00A244FA" w:rsidP="00A244FA">
            <w:pPr>
              <w:ind w:firstLine="1296"/>
              <w:jc w:val="both"/>
              <w:rPr>
                <w:rFonts w:eastAsiaTheme="minorHAnsi" w:cstheme="minorHAnsi"/>
                <w:i/>
                <w:sz w:val="22"/>
                <w:szCs w:val="22"/>
              </w:rPr>
            </w:pPr>
          </w:p>
          <w:p w14:paraId="4CA9548C" w14:textId="104A340A" w:rsidR="00A244FA" w:rsidRPr="006961A3" w:rsidRDefault="00A244FA" w:rsidP="00A244FA">
            <w:pPr>
              <w:rPr>
                <w:rFonts w:eastAsiaTheme="minorHAnsi" w:cstheme="minorHAnsi"/>
                <w:color w:val="7030A0"/>
                <w:sz w:val="22"/>
                <w:szCs w:val="22"/>
              </w:rPr>
            </w:pPr>
            <w:r w:rsidRPr="006961A3">
              <w:rPr>
                <w:rFonts w:eastAsiaTheme="minorHAnsi" w:cstheme="minorHAnsi"/>
                <w:i/>
                <w:sz w:val="22"/>
                <w:szCs w:val="22"/>
              </w:rPr>
              <w:t>Pateikiami skenuoti dokumentai elektronine forma.</w:t>
            </w:r>
          </w:p>
        </w:tc>
        <w:tc>
          <w:tcPr>
            <w:tcW w:w="2539" w:type="dxa"/>
          </w:tcPr>
          <w:p w14:paraId="27A45266" w14:textId="77777777" w:rsidR="00A244FA" w:rsidRPr="00E143F1" w:rsidRDefault="00A244FA" w:rsidP="00A244FA">
            <w:pPr>
              <w:jc w:val="both"/>
              <w:rPr>
                <w:rFonts w:eastAsiaTheme="minorHAnsi" w:cstheme="minorHAnsi"/>
                <w:i/>
                <w:sz w:val="22"/>
                <w:szCs w:val="22"/>
                <w:lang w:val="en-US"/>
              </w:rPr>
            </w:pPr>
            <w:r w:rsidRPr="00E143F1">
              <w:rPr>
                <w:rFonts w:eastAsiaTheme="minorHAnsi" w:cstheme="minorHAnsi"/>
                <w:i/>
                <w:sz w:val="22"/>
                <w:szCs w:val="22"/>
                <w:lang w:val="en-US"/>
              </w:rPr>
              <w:lastRenderedPageBreak/>
              <w:t>-jeigu pasiūlymą teikia ūkio subjektų grupė – reikalavimą turi atitikti ūkio subjektų grupės nario (-ių) specialistai, atsižvelgiant į jų</w:t>
            </w:r>
          </w:p>
          <w:p w14:paraId="65F9DD15" w14:textId="77777777" w:rsidR="00A244FA" w:rsidRPr="00E143F1" w:rsidRDefault="00A244FA" w:rsidP="00A244FA">
            <w:pPr>
              <w:jc w:val="both"/>
              <w:rPr>
                <w:rFonts w:eastAsiaTheme="minorHAnsi" w:cstheme="minorHAnsi"/>
                <w:i/>
                <w:sz w:val="22"/>
                <w:szCs w:val="22"/>
                <w:lang w:val="en-US"/>
              </w:rPr>
            </w:pPr>
            <w:r w:rsidRPr="00E143F1">
              <w:rPr>
                <w:rFonts w:eastAsiaTheme="minorHAnsi" w:cstheme="minorHAnsi"/>
                <w:i/>
                <w:sz w:val="22"/>
                <w:szCs w:val="22"/>
                <w:lang w:val="en-US"/>
              </w:rPr>
              <w:t>prisiimamus įsipareigojimus pirkimo sutarčiai vykdyti;</w:t>
            </w:r>
          </w:p>
          <w:p w14:paraId="3DA35A27" w14:textId="77777777" w:rsidR="00A244FA" w:rsidRPr="00E143F1" w:rsidRDefault="00A244FA" w:rsidP="00A244FA">
            <w:pPr>
              <w:ind w:firstLine="1296"/>
              <w:jc w:val="both"/>
              <w:rPr>
                <w:rFonts w:eastAsiaTheme="minorHAnsi" w:cstheme="minorHAnsi"/>
                <w:i/>
                <w:sz w:val="22"/>
                <w:szCs w:val="22"/>
                <w:lang w:val="en-US"/>
              </w:rPr>
            </w:pPr>
          </w:p>
          <w:p w14:paraId="3EC656BF" w14:textId="77777777" w:rsidR="00A244FA" w:rsidRPr="00E143F1" w:rsidRDefault="00A244FA" w:rsidP="00A244FA">
            <w:pPr>
              <w:jc w:val="both"/>
              <w:rPr>
                <w:rFonts w:eastAsiaTheme="minorHAnsi" w:cstheme="minorHAnsi"/>
                <w:i/>
                <w:sz w:val="22"/>
                <w:szCs w:val="22"/>
                <w:lang w:val="en-US"/>
              </w:rPr>
            </w:pPr>
            <w:r w:rsidRPr="00E143F1">
              <w:rPr>
                <w:rFonts w:eastAsiaTheme="minorHAnsi" w:cstheme="minorHAnsi"/>
                <w:i/>
                <w:sz w:val="22"/>
                <w:szCs w:val="22"/>
                <w:lang w:val="en-US"/>
              </w:rPr>
              <w:t>-tiekėjas gali remtis kitų ūkio subjektų pajėgumais tik tuo atveju, jeigu tie subjektai (jų darbuotojai) patys vykdys tą pirkimo sutarties dalį, kuriai reikia jų turimų pajėgumų;</w:t>
            </w:r>
          </w:p>
          <w:p w14:paraId="59FAA94A" w14:textId="77777777" w:rsidR="00A244FA" w:rsidRPr="00E143F1" w:rsidRDefault="00A244FA" w:rsidP="00A244FA">
            <w:pPr>
              <w:ind w:firstLine="1296"/>
              <w:jc w:val="both"/>
              <w:rPr>
                <w:rFonts w:eastAsiaTheme="minorHAnsi" w:cstheme="minorHAnsi"/>
                <w:i/>
                <w:sz w:val="22"/>
                <w:szCs w:val="22"/>
                <w:lang w:val="en-US"/>
              </w:rPr>
            </w:pPr>
          </w:p>
          <w:p w14:paraId="171D6297" w14:textId="003D55CD" w:rsidR="00A244FA" w:rsidRDefault="00A244FA" w:rsidP="00A244FA">
            <w:pPr>
              <w:rPr>
                <w:rFonts w:eastAsiaTheme="minorHAnsi" w:cstheme="minorHAnsi"/>
                <w:color w:val="7030A0"/>
              </w:rPr>
            </w:pPr>
            <w:r w:rsidRPr="00E143F1">
              <w:rPr>
                <w:rFonts w:eastAsiaTheme="minorHAnsi" w:cstheme="minorHAnsi"/>
                <w:i/>
                <w:sz w:val="22"/>
                <w:szCs w:val="22"/>
                <w:lang w:val="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AD54448" w14:textId="77777777" w:rsidR="00A244FA" w:rsidRDefault="00A244FA" w:rsidP="00047BB0">
      <w:pPr>
        <w:ind w:firstLine="567"/>
        <w:rPr>
          <w:rFonts w:eastAsiaTheme="minorHAnsi" w:cstheme="minorHAnsi"/>
          <w:color w:val="7030A0"/>
        </w:rPr>
      </w:pPr>
    </w:p>
    <w:p w14:paraId="6D2187B0" w14:textId="77777777" w:rsidR="005A7D86" w:rsidRDefault="005A7D86" w:rsidP="005A7D86">
      <w:pPr>
        <w:jc w:val="center"/>
        <w:rPr>
          <w:rFonts w:ascii="Arial" w:eastAsia="Arial" w:hAnsi="Arial" w:cs="Arial"/>
        </w:rPr>
      </w:pPr>
    </w:p>
    <w:p w14:paraId="3A5F6140" w14:textId="77777777" w:rsidR="005A7D86" w:rsidRDefault="005A7D86" w:rsidP="005A7D86">
      <w:pPr>
        <w:jc w:val="center"/>
        <w:rPr>
          <w:rFonts w:ascii="Arial" w:eastAsia="Arial" w:hAnsi="Arial" w:cs="Arial"/>
        </w:rPr>
      </w:pPr>
      <w:r>
        <w:rPr>
          <w:rFonts w:ascii="Arial" w:eastAsia="Arial" w:hAnsi="Arial" w:cs="Arial"/>
        </w:rPr>
        <w:t>__________</w:t>
      </w:r>
    </w:p>
    <w:p w14:paraId="7822A6E5" w14:textId="77777777" w:rsidR="005A7D86" w:rsidRDefault="005A7D86" w:rsidP="005A7D86">
      <w:pPr>
        <w:jc w:val="center"/>
        <w:rPr>
          <w:rFonts w:ascii="Arial" w:eastAsia="Arial" w:hAnsi="Arial" w:cs="Arial"/>
          <w:b/>
          <w:smallCaps/>
        </w:rPr>
      </w:pPr>
    </w:p>
    <w:p w14:paraId="64698671" w14:textId="6B9313EE" w:rsidR="005A7D86" w:rsidRDefault="005A7D86" w:rsidP="005A7D86">
      <w:pPr>
        <w:pStyle w:val="Heading2"/>
        <w:jc w:val="right"/>
      </w:pPr>
      <w:bookmarkStart w:id="26" w:name="_heading=h.26in1rg" w:colFirst="0" w:colLast="0"/>
      <w:bookmarkStart w:id="27" w:name="ketvpriedas"/>
      <w:bookmarkStart w:id="28" w:name="_Toc85439812"/>
      <w:bookmarkEnd w:id="26"/>
    </w:p>
    <w:p w14:paraId="04708198" w14:textId="6B286448" w:rsidR="00E36067" w:rsidRDefault="00E36067" w:rsidP="00E36067"/>
    <w:p w14:paraId="079C039D" w14:textId="07434F6B" w:rsidR="00E36067" w:rsidRDefault="00E36067" w:rsidP="00E36067"/>
    <w:p w14:paraId="3C4A63E2" w14:textId="0CE6AECB" w:rsidR="00E36067" w:rsidRDefault="00E36067" w:rsidP="00E36067"/>
    <w:p w14:paraId="08CC657C" w14:textId="245E0151" w:rsidR="00E36067" w:rsidRDefault="00E36067" w:rsidP="00E36067"/>
    <w:p w14:paraId="45654DE7" w14:textId="5A6A69B6" w:rsidR="00E36067" w:rsidRDefault="00E36067" w:rsidP="00E36067"/>
    <w:p w14:paraId="3F66604E" w14:textId="55896D79" w:rsidR="00E36067" w:rsidRDefault="00E36067" w:rsidP="00E36067"/>
    <w:p w14:paraId="14398C55" w14:textId="7EC95664" w:rsidR="00E36067" w:rsidRDefault="00E36067" w:rsidP="00E36067"/>
    <w:p w14:paraId="0D043F67" w14:textId="77777777" w:rsidR="00E36067" w:rsidRPr="00E36067" w:rsidRDefault="00E36067" w:rsidP="00E36067"/>
    <w:p w14:paraId="133F543D" w14:textId="7F8F5257" w:rsidR="00C94FAC" w:rsidRDefault="00C94FAC" w:rsidP="00C94FAC"/>
    <w:p w14:paraId="3856DDED" w14:textId="778C8C8F" w:rsidR="00C94FAC" w:rsidRDefault="00C94FAC" w:rsidP="00C94FAC"/>
    <w:p w14:paraId="65F94461" w14:textId="67A048C9" w:rsidR="00C94FAC" w:rsidRDefault="00C94FAC" w:rsidP="00C94FAC"/>
    <w:p w14:paraId="0B154786" w14:textId="4A65A6DC" w:rsidR="008B5C8A" w:rsidRDefault="008B5C8A" w:rsidP="00C94FAC"/>
    <w:p w14:paraId="38BF3531" w14:textId="1A686887" w:rsidR="008B5C8A" w:rsidRDefault="008B5C8A" w:rsidP="00C94FAC"/>
    <w:p w14:paraId="327EC0B6" w14:textId="43B3CC66" w:rsidR="008B5C8A" w:rsidRDefault="008B5C8A" w:rsidP="00C94FAC"/>
    <w:p w14:paraId="63B54D6E" w14:textId="77777777" w:rsidR="008B5C8A" w:rsidRDefault="008B5C8A" w:rsidP="00C94FAC"/>
    <w:p w14:paraId="5D3F76A7" w14:textId="66B7DA87" w:rsidR="00C94FAC" w:rsidRDefault="00C94FAC" w:rsidP="00C94FAC"/>
    <w:p w14:paraId="36476288" w14:textId="6B9BCE0D" w:rsidR="00C94FAC" w:rsidRDefault="00C94FAC" w:rsidP="00C94FAC"/>
    <w:p w14:paraId="7143C6CD" w14:textId="77777777" w:rsidR="005A7D86" w:rsidRPr="00C70E3A" w:rsidRDefault="005A7D86" w:rsidP="005A7D86">
      <w:pPr>
        <w:jc w:val="right"/>
        <w:rPr>
          <w:rFonts w:ascii="Arial" w:eastAsia="Arial" w:hAnsi="Arial" w:cs="Arial"/>
          <w:b/>
          <w:smallCaps/>
        </w:rPr>
      </w:pPr>
      <w:bookmarkStart w:id="29" w:name="_Ref38539939"/>
      <w:bookmarkStart w:id="30" w:name="_Ref38541068"/>
      <w:bookmarkStart w:id="31" w:name="_Ref38885053"/>
      <w:bookmarkStart w:id="32" w:name="_Ref38899023"/>
      <w:bookmarkStart w:id="33" w:name="_Toc48053185"/>
      <w:bookmarkStart w:id="34" w:name="_Toc85706891"/>
      <w:bookmarkStart w:id="35" w:name="_Hlk86837214"/>
      <w:bookmarkEnd w:id="27"/>
      <w:bookmarkEnd w:id="28"/>
    </w:p>
    <w:p w14:paraId="502E955E" w14:textId="4205D60A" w:rsidR="005A7D86" w:rsidRPr="000058B2" w:rsidRDefault="00AB4A44" w:rsidP="00AB4A44">
      <w:pPr>
        <w:ind w:left="6804" w:hanging="226"/>
        <w:rPr>
          <w:rFonts w:asciiTheme="minorHAnsi" w:hAnsiTheme="minorHAnsi" w:cstheme="minorHAnsi"/>
          <w:b/>
          <w:i/>
          <w:sz w:val="22"/>
          <w:szCs w:val="22"/>
        </w:rPr>
      </w:pPr>
      <w:r w:rsidRPr="000058B2">
        <w:rPr>
          <w:rFonts w:cstheme="minorHAnsi"/>
          <w:sz w:val="22"/>
          <w:szCs w:val="22"/>
        </w:rPr>
        <w:lastRenderedPageBreak/>
        <w:t xml:space="preserve">      </w:t>
      </w:r>
      <w:r w:rsidR="005A7D86" w:rsidRPr="000058B2">
        <w:rPr>
          <w:rFonts w:asciiTheme="minorHAnsi" w:hAnsiTheme="minorHAnsi" w:cstheme="minorHAnsi"/>
          <w:b/>
          <w:i/>
          <w:sz w:val="22"/>
          <w:szCs w:val="22"/>
        </w:rPr>
        <w:t xml:space="preserve">Pirkimo sąlygų </w:t>
      </w:r>
      <w:r w:rsidRPr="000058B2">
        <w:rPr>
          <w:rFonts w:asciiTheme="minorHAnsi" w:hAnsiTheme="minorHAnsi" w:cstheme="minorHAnsi"/>
          <w:b/>
          <w:i/>
          <w:sz w:val="22"/>
          <w:szCs w:val="22"/>
        </w:rPr>
        <w:t>2</w:t>
      </w:r>
      <w:r w:rsidR="005A7D86" w:rsidRPr="000058B2">
        <w:rPr>
          <w:rFonts w:asciiTheme="minorHAnsi" w:hAnsiTheme="minorHAnsi" w:cstheme="minorHAnsi"/>
          <w:b/>
          <w:i/>
          <w:sz w:val="22"/>
          <w:szCs w:val="22"/>
        </w:rPr>
        <w:t xml:space="preserve"> priedas „Techninė specifikacija“</w:t>
      </w:r>
      <w:bookmarkEnd w:id="29"/>
      <w:bookmarkEnd w:id="30"/>
      <w:bookmarkEnd w:id="31"/>
      <w:bookmarkEnd w:id="32"/>
      <w:bookmarkEnd w:id="33"/>
      <w:bookmarkEnd w:id="34"/>
    </w:p>
    <w:bookmarkEnd w:id="35"/>
    <w:p w14:paraId="26250A65" w14:textId="6D9E593C" w:rsidR="005A7D86" w:rsidRDefault="00AB4A44" w:rsidP="00D476B6">
      <w:pPr>
        <w:jc w:val="center"/>
        <w:rPr>
          <w:i/>
          <w:position w:val="6"/>
        </w:rPr>
      </w:pPr>
      <w:r>
        <w:rPr>
          <w:i/>
          <w:position w:val="6"/>
        </w:rPr>
        <w:t xml:space="preserve">                                                          </w:t>
      </w:r>
    </w:p>
    <w:p w14:paraId="3547275A" w14:textId="77777777" w:rsidR="002C2281" w:rsidRDefault="002C2281" w:rsidP="005A7D86">
      <w:pPr>
        <w:jc w:val="center"/>
        <w:rPr>
          <w:i/>
          <w:position w:val="6"/>
        </w:rPr>
      </w:pPr>
    </w:p>
    <w:p w14:paraId="4DF7A64B" w14:textId="682E523C" w:rsidR="002C2281" w:rsidRPr="002C2281" w:rsidRDefault="002C2281" w:rsidP="005A7D86">
      <w:pPr>
        <w:jc w:val="center"/>
        <w:rPr>
          <w:rFonts w:eastAsia="Arial" w:cstheme="minorHAnsi"/>
          <w:smallCaps/>
          <w:color w:val="404040"/>
          <w:sz w:val="28"/>
          <w:szCs w:val="28"/>
        </w:rPr>
      </w:pPr>
      <w:r w:rsidRPr="002C2281">
        <w:rPr>
          <w:rFonts w:eastAsia="Arial" w:cstheme="minorHAnsi"/>
          <w:smallCaps/>
          <w:color w:val="404040"/>
          <w:sz w:val="28"/>
          <w:szCs w:val="28"/>
        </w:rPr>
        <w:t>TECHNINĖ SPECIFIKACIJA</w:t>
      </w:r>
    </w:p>
    <w:p w14:paraId="7355A875" w14:textId="77777777" w:rsidR="002C2281" w:rsidRDefault="002C2281" w:rsidP="002C2281">
      <w:pPr>
        <w:rPr>
          <w:i/>
          <w:position w:val="6"/>
        </w:rPr>
      </w:pPr>
    </w:p>
    <w:p w14:paraId="7DCA6AC7" w14:textId="77777777" w:rsidR="002C2281" w:rsidRPr="00582120" w:rsidRDefault="002C2281">
      <w:pPr>
        <w:pStyle w:val="Sraopastraipa1"/>
        <w:widowControl w:val="0"/>
        <w:numPr>
          <w:ilvl w:val="0"/>
          <w:numId w:val="12"/>
        </w:numPr>
        <w:tabs>
          <w:tab w:val="left" w:pos="426"/>
        </w:tabs>
        <w:suppressAutoHyphens w:val="0"/>
        <w:autoSpaceDE w:val="0"/>
        <w:autoSpaceDN w:val="0"/>
        <w:spacing w:line="276" w:lineRule="auto"/>
        <w:contextualSpacing/>
        <w:jc w:val="both"/>
        <w:rPr>
          <w:rFonts w:ascii="Times New Roman" w:hAnsi="Times New Roman" w:cs="Times New Roman"/>
          <w:b/>
          <w:bCs/>
          <w:sz w:val="24"/>
          <w:szCs w:val="24"/>
          <w:lang w:val="lt-LT"/>
        </w:rPr>
      </w:pPr>
      <w:r w:rsidRPr="00582120">
        <w:rPr>
          <w:rFonts w:ascii="Times New Roman" w:hAnsi="Times New Roman" w:cs="Times New Roman"/>
          <w:b/>
          <w:bCs/>
          <w:sz w:val="24"/>
          <w:szCs w:val="24"/>
          <w:lang w:val="lt-LT"/>
        </w:rPr>
        <w:t xml:space="preserve">Reikalavimai darbams: </w:t>
      </w:r>
    </w:p>
    <w:p w14:paraId="3544CC34" w14:textId="27A88F4D" w:rsidR="00E4017E" w:rsidRPr="001F26B5" w:rsidRDefault="00E4017E" w:rsidP="00FC3AB2">
      <w:pPr>
        <w:pStyle w:val="Sraopastraipa1"/>
        <w:widowControl w:val="0"/>
        <w:numPr>
          <w:ilvl w:val="1"/>
          <w:numId w:val="12"/>
        </w:numPr>
        <w:tabs>
          <w:tab w:val="left" w:pos="426"/>
        </w:tabs>
        <w:suppressAutoHyphens w:val="0"/>
        <w:autoSpaceDE w:val="0"/>
        <w:autoSpaceDN w:val="0"/>
        <w:spacing w:line="276" w:lineRule="auto"/>
        <w:ind w:left="0" w:firstLine="0"/>
        <w:contextualSpacing/>
        <w:jc w:val="both"/>
        <w:rPr>
          <w:rFonts w:ascii="Times New Roman" w:eastAsia="Times New Roman" w:hAnsi="Times New Roman" w:cs="Times New Roman"/>
          <w:kern w:val="0"/>
          <w:sz w:val="24"/>
          <w:szCs w:val="24"/>
          <w:lang w:val="lt-LT" w:eastAsia="en-US"/>
        </w:rPr>
      </w:pPr>
      <w:r w:rsidRPr="001F26B5">
        <w:rPr>
          <w:rFonts w:ascii="Times New Roman" w:hAnsi="Times New Roman" w:cs="Times New Roman"/>
          <w:color w:val="000000"/>
          <w:sz w:val="24"/>
          <w:szCs w:val="24"/>
          <w:lang w:val="lt-LT"/>
        </w:rPr>
        <w:t xml:space="preserve">darbai atliekami pagal </w:t>
      </w:r>
      <w:r w:rsidR="00FC3AB2" w:rsidRPr="001F26B5">
        <w:rPr>
          <w:rFonts w:ascii="Times New Roman" w:hAnsi="Times New Roman" w:cs="Times New Roman"/>
          <w:color w:val="000000"/>
          <w:sz w:val="24"/>
          <w:szCs w:val="24"/>
          <w:lang w:val="lt-LT"/>
        </w:rPr>
        <w:t xml:space="preserve">statinio projekto vadovo </w:t>
      </w:r>
      <w:r w:rsidR="00FC3AB2" w:rsidRPr="001F26B5">
        <w:rPr>
          <w:rFonts w:ascii="Times New Roman" w:eastAsia="Times New Roman" w:hAnsi="Times New Roman" w:cs="Times New Roman"/>
          <w:kern w:val="0"/>
          <w:sz w:val="24"/>
          <w:szCs w:val="24"/>
          <w:lang w:val="lt-LT" w:eastAsia="en-US"/>
        </w:rPr>
        <w:t xml:space="preserve">Vinco Zdanio parengtą </w:t>
      </w:r>
      <w:r w:rsidRPr="001F26B5">
        <w:rPr>
          <w:rFonts w:ascii="Times New Roman" w:eastAsia="Times New Roman" w:hAnsi="Times New Roman" w:cs="Times New Roman"/>
          <w:kern w:val="0"/>
          <w:sz w:val="24"/>
          <w:szCs w:val="24"/>
          <w:lang w:val="lt-LT" w:eastAsia="en-US"/>
        </w:rPr>
        <w:t xml:space="preserve"> „</w:t>
      </w:r>
      <w:r w:rsidR="00FC3AB2" w:rsidRPr="001F26B5">
        <w:rPr>
          <w:rFonts w:ascii="Times New Roman" w:eastAsia="Times New Roman" w:hAnsi="Times New Roman" w:cs="Times New Roman"/>
          <w:kern w:val="0"/>
          <w:sz w:val="24"/>
          <w:szCs w:val="24"/>
          <w:lang w:val="lt-LT" w:eastAsia="en-US"/>
        </w:rPr>
        <w:t>Gyvenamosios paskirties buto/patalpos Veteranų g. 1-126 Dembavos k., Panevėžio raj. sav. paprastojo remonto aprašas</w:t>
      </w:r>
      <w:r w:rsidRPr="001F26B5">
        <w:rPr>
          <w:rFonts w:ascii="Times New Roman" w:eastAsia="Times New Roman" w:hAnsi="Times New Roman" w:cs="Times New Roman"/>
          <w:kern w:val="0"/>
          <w:sz w:val="24"/>
          <w:szCs w:val="24"/>
          <w:lang w:val="lt-LT" w:eastAsia="en-US"/>
        </w:rPr>
        <w:t>“</w:t>
      </w:r>
      <w:r w:rsidR="00197D71" w:rsidRPr="001F26B5">
        <w:rPr>
          <w:rFonts w:ascii="Times New Roman" w:eastAsia="Times New Roman" w:hAnsi="Times New Roman" w:cs="Times New Roman"/>
          <w:kern w:val="0"/>
          <w:sz w:val="24"/>
          <w:szCs w:val="24"/>
          <w:lang w:val="lt-LT" w:eastAsia="en-US"/>
        </w:rPr>
        <w:t xml:space="preserve"> </w:t>
      </w:r>
      <w:r w:rsidRPr="001F26B5">
        <w:rPr>
          <w:rFonts w:ascii="Times New Roman" w:eastAsia="Times New Roman" w:hAnsi="Times New Roman" w:cs="Times New Roman"/>
          <w:kern w:val="0"/>
          <w:sz w:val="24"/>
          <w:szCs w:val="24"/>
          <w:lang w:val="lt-LT" w:eastAsia="en-US"/>
        </w:rPr>
        <w:t>sprendinius;</w:t>
      </w:r>
    </w:p>
    <w:p w14:paraId="59429A66" w14:textId="244E7F89" w:rsidR="00FC3AB2" w:rsidRPr="001F26B5" w:rsidRDefault="00E4017E" w:rsidP="00FC3AB2">
      <w:pPr>
        <w:jc w:val="both"/>
        <w:rPr>
          <w:color w:val="000000"/>
          <w:sz w:val="24"/>
          <w:szCs w:val="24"/>
        </w:rPr>
      </w:pPr>
      <w:r w:rsidRPr="001F26B5">
        <w:rPr>
          <w:sz w:val="24"/>
          <w:szCs w:val="24"/>
          <w:shd w:val="clear" w:color="auto" w:fill="FFFFFF"/>
        </w:rPr>
        <w:t xml:space="preserve">1.2. </w:t>
      </w:r>
      <w:r w:rsidR="00FC3AB2" w:rsidRPr="001F26B5">
        <w:rPr>
          <w:sz w:val="24"/>
          <w:szCs w:val="24"/>
          <w:shd w:val="clear" w:color="auto" w:fill="FFFFFF"/>
        </w:rPr>
        <w:t xml:space="preserve">Sutarties vykdytojui </w:t>
      </w:r>
      <w:r w:rsidR="00FC3AB2" w:rsidRPr="001F26B5">
        <w:rPr>
          <w:color w:val="000000"/>
          <w:sz w:val="24"/>
          <w:szCs w:val="24"/>
        </w:rPr>
        <w:t>privalomi visi sutarties vykdymo metu naujai priimti teisės aktai, jeigu jie susiję su sutarties įgyvendinimu.</w:t>
      </w:r>
    </w:p>
    <w:p w14:paraId="596F58D7" w14:textId="088E3DF0" w:rsidR="002C2281" w:rsidRDefault="002C2281" w:rsidP="00E4017E">
      <w:pPr>
        <w:pStyle w:val="ListParagraph"/>
        <w:tabs>
          <w:tab w:val="left" w:pos="426"/>
        </w:tabs>
        <w:spacing w:line="276" w:lineRule="auto"/>
        <w:ind w:left="0" w:firstLine="0"/>
        <w:rPr>
          <w:lang w:val="lt-LT"/>
        </w:rPr>
      </w:pPr>
    </w:p>
    <w:p w14:paraId="35B669CE" w14:textId="35093F99" w:rsidR="00197D71" w:rsidRPr="00582120" w:rsidRDefault="00197D71">
      <w:pPr>
        <w:pStyle w:val="Sraopastraipa1"/>
        <w:widowControl w:val="0"/>
        <w:numPr>
          <w:ilvl w:val="0"/>
          <w:numId w:val="12"/>
        </w:numPr>
        <w:tabs>
          <w:tab w:val="left" w:pos="426"/>
        </w:tabs>
        <w:suppressAutoHyphens w:val="0"/>
        <w:autoSpaceDE w:val="0"/>
        <w:autoSpaceDN w:val="0"/>
        <w:spacing w:line="276" w:lineRule="auto"/>
        <w:contextualSpacing/>
        <w:jc w:val="both"/>
        <w:rPr>
          <w:rFonts w:ascii="Times New Roman" w:hAnsi="Times New Roman" w:cs="Times New Roman"/>
          <w:b/>
          <w:bCs/>
          <w:sz w:val="24"/>
          <w:szCs w:val="24"/>
          <w:lang w:val="pt-BR"/>
        </w:rPr>
      </w:pPr>
      <w:r w:rsidRPr="00582120">
        <w:rPr>
          <w:rFonts w:ascii="Times New Roman" w:hAnsi="Times New Roman" w:cs="Times New Roman"/>
          <w:b/>
          <w:bCs/>
          <w:sz w:val="24"/>
          <w:szCs w:val="24"/>
          <w:lang w:val="pt-BR" w:eastAsia="lt-LT"/>
        </w:rPr>
        <w:t>Darbų atlikimo terminai:</w:t>
      </w:r>
    </w:p>
    <w:p w14:paraId="0FAEBBA6" w14:textId="36031607" w:rsidR="00197D71" w:rsidRPr="00580D7F" w:rsidRDefault="00B551E0">
      <w:pPr>
        <w:pStyle w:val="ListParagraph"/>
        <w:widowControl/>
        <w:numPr>
          <w:ilvl w:val="1"/>
          <w:numId w:val="12"/>
        </w:numPr>
        <w:contextualSpacing/>
        <w:rPr>
          <w:lang w:val="lt-LT"/>
        </w:rPr>
      </w:pPr>
      <w:r w:rsidRPr="001F26B5">
        <w:rPr>
          <w:sz w:val="24"/>
          <w:szCs w:val="24"/>
          <w:lang w:val="lt-LT"/>
        </w:rPr>
        <w:t>Darbai turi būti baigti iki 2025</w:t>
      </w:r>
      <w:r w:rsidR="00197D71" w:rsidRPr="001F26B5">
        <w:rPr>
          <w:sz w:val="24"/>
          <w:szCs w:val="24"/>
          <w:lang w:val="lt-LT"/>
        </w:rPr>
        <w:t xml:space="preserve"> m. </w:t>
      </w:r>
      <w:r w:rsidRPr="001F26B5">
        <w:rPr>
          <w:sz w:val="24"/>
          <w:szCs w:val="24"/>
          <w:lang w:val="lt-LT"/>
        </w:rPr>
        <w:t xml:space="preserve">rugsėjo </w:t>
      </w:r>
      <w:r w:rsidR="00197D71" w:rsidRPr="001F26B5">
        <w:rPr>
          <w:sz w:val="24"/>
          <w:szCs w:val="24"/>
          <w:lang w:val="lt-LT"/>
        </w:rPr>
        <w:t>1 d. Darbų atlikimo termino pratęsimas nenumatomas</w:t>
      </w:r>
      <w:r w:rsidR="00197D71" w:rsidRPr="00580D7F">
        <w:rPr>
          <w:lang w:val="lt-LT"/>
        </w:rPr>
        <w:t xml:space="preserve">. </w:t>
      </w:r>
    </w:p>
    <w:p w14:paraId="1CF68BCA" w14:textId="77777777" w:rsidR="00197D71" w:rsidRPr="00250FA2" w:rsidRDefault="00197D71" w:rsidP="00197D71">
      <w:pPr>
        <w:widowControl/>
        <w:contextualSpacing/>
        <w:jc w:val="both"/>
        <w:rPr>
          <w:color w:val="000000" w:themeColor="text1"/>
          <w:sz w:val="22"/>
          <w:szCs w:val="22"/>
        </w:rPr>
      </w:pPr>
    </w:p>
    <w:p w14:paraId="395D8AAB" w14:textId="77777777" w:rsidR="00197D71" w:rsidRPr="00582120" w:rsidRDefault="00197D71" w:rsidP="00197D71">
      <w:pPr>
        <w:widowControl/>
        <w:contextualSpacing/>
        <w:jc w:val="both"/>
        <w:rPr>
          <w:sz w:val="24"/>
          <w:szCs w:val="24"/>
        </w:rPr>
      </w:pPr>
      <w:r w:rsidRPr="00582120">
        <w:rPr>
          <w:b/>
          <w:bCs/>
          <w:color w:val="000000"/>
          <w:sz w:val="24"/>
          <w:szCs w:val="24"/>
        </w:rPr>
        <w:t>3. Atliktų darbų priėmimas:</w:t>
      </w:r>
    </w:p>
    <w:p w14:paraId="549D8422" w14:textId="73983FC6" w:rsidR="00197D71" w:rsidRPr="001F26B5" w:rsidRDefault="00197D71" w:rsidP="00197D71">
      <w:pPr>
        <w:pStyle w:val="Bodytext20"/>
        <w:shd w:val="clear" w:color="auto" w:fill="auto"/>
        <w:tabs>
          <w:tab w:val="left" w:pos="709"/>
        </w:tabs>
        <w:autoSpaceDN w:val="0"/>
        <w:spacing w:before="0" w:line="276" w:lineRule="auto"/>
        <w:ind w:firstLine="0"/>
        <w:textAlignment w:val="baseline"/>
        <w:rPr>
          <w:rFonts w:ascii="Times New Roman" w:hAnsi="Times New Roman" w:cs="Times New Roman"/>
          <w:color w:val="000000"/>
          <w:sz w:val="24"/>
          <w:szCs w:val="24"/>
        </w:rPr>
      </w:pPr>
      <w:r w:rsidRPr="00E073CE">
        <w:rPr>
          <w:rFonts w:ascii="Times New Roman" w:hAnsi="Times New Roman" w:cs="Times New Roman"/>
          <w:color w:val="000000"/>
          <w:sz w:val="22"/>
          <w:szCs w:val="22"/>
          <w:lang w:eastAsia="lt-LT"/>
        </w:rPr>
        <w:t>3.1</w:t>
      </w:r>
      <w:r w:rsidRPr="001F26B5">
        <w:rPr>
          <w:rFonts w:ascii="Times New Roman" w:hAnsi="Times New Roman" w:cs="Times New Roman"/>
          <w:color w:val="000000"/>
          <w:sz w:val="24"/>
          <w:szCs w:val="24"/>
          <w:lang w:eastAsia="lt-LT"/>
        </w:rPr>
        <w:t xml:space="preserve">. Atlikti darbai priimami ir priėmimo dokumentai įforminami taip, kad Rangovas Užsakovui juos </w:t>
      </w:r>
      <w:r w:rsidRPr="001F26B5">
        <w:rPr>
          <w:rFonts w:ascii="Times New Roman" w:hAnsi="Times New Roman" w:cs="Times New Roman"/>
          <w:color w:val="000000"/>
          <w:sz w:val="24"/>
          <w:szCs w:val="24"/>
        </w:rPr>
        <w:t>pateiktų iki einamojo mėnesio 20 (dvidešimtos) dienos, o jei ši diena yra ne darbo diena – kitą po jos einančią darbo dieną.</w:t>
      </w:r>
    </w:p>
    <w:p w14:paraId="788F3A64" w14:textId="77777777" w:rsidR="00555E90" w:rsidRPr="00555E90" w:rsidRDefault="00555E90" w:rsidP="00555E90">
      <w:pPr>
        <w:pStyle w:val="Bodytext20"/>
        <w:shd w:val="clear" w:color="auto" w:fill="auto"/>
        <w:tabs>
          <w:tab w:val="left" w:pos="709"/>
        </w:tabs>
        <w:autoSpaceDN w:val="0"/>
        <w:spacing w:before="0" w:line="276" w:lineRule="auto"/>
        <w:ind w:firstLine="0"/>
        <w:textAlignment w:val="baseline"/>
        <w:rPr>
          <w:rFonts w:ascii="Times New Roman" w:hAnsi="Times New Roman" w:cs="Times New Roman"/>
          <w:i/>
          <w:iCs/>
          <w:color w:val="000000"/>
          <w:sz w:val="22"/>
          <w:szCs w:val="22"/>
        </w:rPr>
      </w:pPr>
    </w:p>
    <w:p w14:paraId="35738D83" w14:textId="78EBA12F" w:rsidR="00555E90" w:rsidRPr="00B551E0" w:rsidRDefault="00555E90" w:rsidP="00B551E0">
      <w:pPr>
        <w:pStyle w:val="Sraopastraipa1"/>
        <w:widowControl w:val="0"/>
        <w:tabs>
          <w:tab w:val="left" w:pos="426"/>
        </w:tabs>
        <w:suppressAutoHyphens w:val="0"/>
        <w:autoSpaceDE w:val="0"/>
        <w:autoSpaceDN w:val="0"/>
        <w:spacing w:line="276" w:lineRule="auto"/>
        <w:ind w:left="0"/>
        <w:contextualSpacing/>
        <w:jc w:val="both"/>
        <w:rPr>
          <w:iCs/>
          <w:lang w:val="lt-LT"/>
        </w:rPr>
      </w:pPr>
      <w:r w:rsidRPr="00555E90">
        <w:rPr>
          <w:rFonts w:ascii="Times New Roman" w:eastAsia="Times New Roman" w:hAnsi="Times New Roman" w:cs="Times New Roman"/>
          <w:i/>
          <w:iCs/>
          <w:kern w:val="0"/>
          <w:lang w:val="lt-LT" w:eastAsia="en-US"/>
        </w:rPr>
        <w:t xml:space="preserve">Pastaba. Techninės specifikacijos priedas </w:t>
      </w:r>
      <w:r w:rsidR="00C83785">
        <w:rPr>
          <w:rFonts w:ascii="Times New Roman" w:eastAsia="Times New Roman" w:hAnsi="Times New Roman" w:cs="Times New Roman"/>
          <w:i/>
          <w:iCs/>
          <w:kern w:val="0"/>
          <w:lang w:val="lt-LT" w:eastAsia="en-US"/>
        </w:rPr>
        <w:t xml:space="preserve">– </w:t>
      </w:r>
      <w:r w:rsidRPr="00555E90">
        <w:rPr>
          <w:rFonts w:ascii="Times New Roman" w:eastAsia="Times New Roman" w:hAnsi="Times New Roman" w:cs="Times New Roman"/>
          <w:i/>
          <w:iCs/>
          <w:kern w:val="0"/>
          <w:lang w:val="lt-LT" w:eastAsia="en-US"/>
        </w:rPr>
        <w:t xml:space="preserve">projektas </w:t>
      </w:r>
      <w:r w:rsidRPr="00B551E0">
        <w:rPr>
          <w:rFonts w:ascii="Times New Roman" w:eastAsia="Times New Roman" w:hAnsi="Times New Roman" w:cs="Times New Roman"/>
          <w:iCs/>
          <w:kern w:val="0"/>
          <w:lang w:val="lt-LT" w:eastAsia="en-US"/>
        </w:rPr>
        <w:t>„</w:t>
      </w:r>
      <w:r w:rsidR="00B551E0" w:rsidRPr="00B551E0">
        <w:rPr>
          <w:rFonts w:ascii="Times New Roman" w:eastAsia="Times New Roman" w:hAnsi="Times New Roman" w:cs="Times New Roman"/>
          <w:i/>
          <w:kern w:val="0"/>
          <w:lang w:val="lt-LT" w:eastAsia="en-US"/>
        </w:rPr>
        <w:t xml:space="preserve">Gyvenamosios paskirties buto/patalpos </w:t>
      </w:r>
      <w:r w:rsidR="00E073CE">
        <w:rPr>
          <w:rFonts w:ascii="Times New Roman" w:eastAsia="Times New Roman" w:hAnsi="Times New Roman" w:cs="Times New Roman"/>
          <w:i/>
          <w:kern w:val="0"/>
          <w:lang w:val="lt-LT" w:eastAsia="en-US"/>
        </w:rPr>
        <w:br/>
      </w:r>
      <w:r w:rsidR="00B551E0" w:rsidRPr="00B551E0">
        <w:rPr>
          <w:rFonts w:ascii="Times New Roman" w:eastAsia="Times New Roman" w:hAnsi="Times New Roman" w:cs="Times New Roman"/>
          <w:i/>
          <w:kern w:val="0"/>
          <w:lang w:val="lt-LT" w:eastAsia="en-US"/>
        </w:rPr>
        <w:t>Veteranų g. 1-126 Dembavos k., Panevėžio raj. sav. paprastojo remonto aprašas</w:t>
      </w:r>
      <w:r w:rsidRPr="00B551E0">
        <w:rPr>
          <w:i/>
          <w:iCs/>
          <w:lang w:val="lt-LT"/>
        </w:rPr>
        <w:t>“</w:t>
      </w:r>
      <w:r w:rsidRPr="00B551E0">
        <w:rPr>
          <w:iCs/>
          <w:lang w:val="lt-LT"/>
        </w:rPr>
        <w:t xml:space="preserve"> teikiamas atskiru dokumentu, kuris prieinamas CVP IS „Pirkimo dokumentai“.</w:t>
      </w:r>
    </w:p>
    <w:p w14:paraId="4738C57C" w14:textId="77777777" w:rsidR="005A7D86" w:rsidRPr="003277FD" w:rsidRDefault="005A7D86" w:rsidP="00555E90">
      <w:pPr>
        <w:jc w:val="center"/>
        <w:rPr>
          <w:rFonts w:ascii="Arial" w:hAnsi="Arial" w:cs="Arial"/>
        </w:rPr>
      </w:pPr>
      <w:r w:rsidRPr="003277FD">
        <w:rPr>
          <w:rFonts w:ascii="Arial" w:hAnsi="Arial" w:cs="Arial"/>
        </w:rPr>
        <w:t>_________</w:t>
      </w:r>
    </w:p>
    <w:p w14:paraId="67FD0D4C" w14:textId="77777777" w:rsidR="005A7D86" w:rsidRPr="003277FD" w:rsidRDefault="005A7D86" w:rsidP="005A7D86">
      <w:pPr>
        <w:rPr>
          <w:rFonts w:ascii="Arial" w:hAnsi="Arial" w:cs="Arial"/>
          <w:b/>
          <w:bCs/>
          <w:smallCaps/>
          <w:sz w:val="22"/>
          <w:szCs w:val="22"/>
        </w:rPr>
      </w:pPr>
      <w:r w:rsidRPr="003277FD">
        <w:rPr>
          <w:rFonts w:ascii="Arial" w:hAnsi="Arial" w:cs="Arial"/>
          <w:b/>
          <w:bCs/>
          <w:smallCaps/>
          <w:sz w:val="22"/>
          <w:szCs w:val="22"/>
        </w:rPr>
        <w:br w:type="page"/>
      </w:r>
    </w:p>
    <w:p w14:paraId="71F401FC" w14:textId="2B7173D7" w:rsidR="005A7D86" w:rsidRPr="000058B2" w:rsidRDefault="005A7D86" w:rsidP="007B3B9D">
      <w:pPr>
        <w:ind w:left="6946"/>
        <w:rPr>
          <w:rFonts w:asciiTheme="minorHAnsi" w:hAnsiTheme="minorHAnsi" w:cstheme="minorHAnsi"/>
          <w:b/>
          <w:i/>
          <w:sz w:val="22"/>
          <w:szCs w:val="22"/>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End w:id="36"/>
      <w:r w:rsidRPr="000058B2">
        <w:rPr>
          <w:rFonts w:asciiTheme="minorHAnsi" w:hAnsiTheme="minorHAnsi" w:cstheme="minorHAnsi"/>
          <w:b/>
          <w:i/>
          <w:sz w:val="22"/>
          <w:szCs w:val="22"/>
        </w:rPr>
        <w:lastRenderedPageBreak/>
        <w:t xml:space="preserve">Pirkimo sąlygų </w:t>
      </w:r>
      <w:r w:rsidR="007B3B9D" w:rsidRPr="000058B2">
        <w:rPr>
          <w:rFonts w:asciiTheme="minorHAnsi" w:hAnsiTheme="minorHAnsi" w:cstheme="minorHAnsi"/>
          <w:b/>
          <w:i/>
          <w:sz w:val="22"/>
          <w:szCs w:val="22"/>
        </w:rPr>
        <w:t>3</w:t>
      </w:r>
      <w:r w:rsidRPr="000058B2">
        <w:rPr>
          <w:rFonts w:asciiTheme="minorHAnsi" w:hAnsiTheme="minorHAnsi" w:cstheme="minorHAnsi"/>
          <w:b/>
          <w:i/>
          <w:sz w:val="22"/>
          <w:szCs w:val="22"/>
        </w:rPr>
        <w:t xml:space="preserve"> priedas</w:t>
      </w:r>
      <w:r w:rsidR="007B3B9D" w:rsidRPr="000058B2">
        <w:rPr>
          <w:rFonts w:asciiTheme="minorHAnsi" w:hAnsiTheme="minorHAnsi" w:cstheme="minorHAnsi"/>
          <w:b/>
          <w:i/>
          <w:sz w:val="22"/>
          <w:szCs w:val="22"/>
        </w:rPr>
        <w:t xml:space="preserve"> </w:t>
      </w:r>
      <w:r w:rsidRPr="000058B2">
        <w:rPr>
          <w:rFonts w:asciiTheme="minorHAnsi" w:hAnsiTheme="minorHAnsi" w:cstheme="minorHAnsi"/>
          <w:b/>
          <w:i/>
          <w:sz w:val="22"/>
          <w:szCs w:val="22"/>
        </w:rPr>
        <w:t>„Pasiūlymo forma“</w:t>
      </w:r>
    </w:p>
    <w:bookmarkEnd w:id="37"/>
    <w:bookmarkEnd w:id="38"/>
    <w:bookmarkEnd w:id="39"/>
    <w:bookmarkEnd w:id="40"/>
    <w:bookmarkEnd w:id="41"/>
    <w:bookmarkEnd w:id="42"/>
    <w:p w14:paraId="38FD1789" w14:textId="77777777" w:rsidR="005A7D86" w:rsidRPr="00C94FAC" w:rsidRDefault="005A7D86" w:rsidP="005A7D86">
      <w:pPr>
        <w:rPr>
          <w:rFonts w:ascii="Arial" w:hAnsi="Arial" w:cs="Arial"/>
          <w:b/>
          <w:bCs/>
          <w:smallCaps/>
          <w:sz w:val="24"/>
          <w:szCs w:val="24"/>
        </w:rPr>
      </w:pPr>
    </w:p>
    <w:p w14:paraId="095C5E7F" w14:textId="63221D81" w:rsidR="00833040" w:rsidRPr="00C94FAC" w:rsidRDefault="00833040" w:rsidP="00486898">
      <w:pPr>
        <w:jc w:val="center"/>
        <w:rPr>
          <w:b/>
          <w:sz w:val="24"/>
          <w:szCs w:val="24"/>
        </w:rPr>
      </w:pPr>
      <w:r w:rsidRPr="00C94FAC">
        <w:rPr>
          <w:b/>
          <w:sz w:val="24"/>
          <w:szCs w:val="24"/>
        </w:rPr>
        <w:t>MAŽOS VERTĖS SKELBIAMOS APKLAUSOS</w:t>
      </w:r>
    </w:p>
    <w:p w14:paraId="24802F85" w14:textId="190F6D1E" w:rsidR="007B3B9D" w:rsidRPr="00C94FAC" w:rsidRDefault="00833040" w:rsidP="00486898">
      <w:pPr>
        <w:jc w:val="center"/>
        <w:rPr>
          <w:b/>
          <w:sz w:val="24"/>
          <w:szCs w:val="24"/>
        </w:rPr>
      </w:pPr>
      <w:r w:rsidRPr="00C94FAC">
        <w:rPr>
          <w:b/>
          <w:sz w:val="24"/>
          <w:szCs w:val="24"/>
        </w:rPr>
        <w:t>„</w:t>
      </w:r>
      <w:r w:rsidR="00C94FAC" w:rsidRPr="00C94FAC">
        <w:rPr>
          <w:b/>
          <w:sz w:val="24"/>
          <w:szCs w:val="24"/>
        </w:rPr>
        <w:t>BUTO, ESANČIO VETERANŲ G. 1-126, DEMBAVOS K., PANEVĖŽIO R., PAPRASTOJO REMONTO DARBAI“</w:t>
      </w:r>
    </w:p>
    <w:p w14:paraId="3B81DA28" w14:textId="6573BF56" w:rsidR="00833040" w:rsidRPr="00C94FAC" w:rsidRDefault="007B3B9D" w:rsidP="007B3B9D">
      <w:pPr>
        <w:jc w:val="center"/>
        <w:rPr>
          <w:b/>
          <w:bCs/>
          <w:smallCaps/>
          <w:sz w:val="24"/>
          <w:szCs w:val="24"/>
        </w:rPr>
      </w:pPr>
      <w:r w:rsidRPr="00C94FAC" w:rsidDel="00224C20">
        <w:rPr>
          <w:b/>
          <w:bCs/>
          <w:smallCaps/>
          <w:sz w:val="24"/>
          <w:szCs w:val="24"/>
        </w:rPr>
        <w:t xml:space="preserve"> </w:t>
      </w:r>
      <w:r w:rsidR="00833040" w:rsidRPr="00C94FAC">
        <w:rPr>
          <w:b/>
          <w:bCs/>
          <w:smallCaps/>
          <w:sz w:val="24"/>
          <w:szCs w:val="24"/>
        </w:rPr>
        <w:t>PASIŪLYMAS</w:t>
      </w:r>
    </w:p>
    <w:p w14:paraId="7F9B1083" w14:textId="77777777" w:rsidR="00833040" w:rsidRPr="00632CAB" w:rsidRDefault="00833040" w:rsidP="00833040">
      <w:pPr>
        <w:ind w:firstLine="709"/>
        <w:jc w:val="center"/>
        <w:rPr>
          <w:b/>
        </w:rPr>
      </w:pPr>
    </w:p>
    <w:p w14:paraId="7AD56593" w14:textId="77777777" w:rsidR="00833040" w:rsidRPr="00860CDB" w:rsidRDefault="00833040" w:rsidP="00833040">
      <w:pPr>
        <w:shd w:val="clear" w:color="auto" w:fill="FFFFFF"/>
        <w:jc w:val="center"/>
        <w:rPr>
          <w:sz w:val="22"/>
          <w:szCs w:val="22"/>
        </w:rPr>
      </w:pPr>
      <w:r w:rsidRPr="00860CDB">
        <w:rPr>
          <w:sz w:val="22"/>
          <w:szCs w:val="22"/>
        </w:rPr>
        <w:t>____________________</w:t>
      </w:r>
    </w:p>
    <w:p w14:paraId="67A6BF7F" w14:textId="77777777" w:rsidR="00833040" w:rsidRPr="00860CDB" w:rsidRDefault="00833040" w:rsidP="00833040">
      <w:pPr>
        <w:shd w:val="clear" w:color="auto" w:fill="FFFFFF"/>
        <w:jc w:val="center"/>
        <w:rPr>
          <w:sz w:val="22"/>
          <w:szCs w:val="22"/>
        </w:rPr>
      </w:pPr>
      <w:r w:rsidRPr="00860CDB">
        <w:rPr>
          <w:sz w:val="22"/>
          <w:szCs w:val="22"/>
        </w:rPr>
        <w:t xml:space="preserve"> (Data)</w:t>
      </w:r>
    </w:p>
    <w:p w14:paraId="030D5829" w14:textId="77777777" w:rsidR="00833040" w:rsidRPr="00860CDB" w:rsidRDefault="00833040" w:rsidP="00833040">
      <w:pPr>
        <w:shd w:val="clear" w:color="auto" w:fill="FFFFFF"/>
        <w:jc w:val="center"/>
        <w:rPr>
          <w:sz w:val="22"/>
          <w:szCs w:val="22"/>
        </w:rPr>
      </w:pPr>
      <w:r w:rsidRPr="00860CDB">
        <w:rPr>
          <w:sz w:val="22"/>
          <w:szCs w:val="22"/>
        </w:rPr>
        <w:t>______________</w:t>
      </w:r>
    </w:p>
    <w:p w14:paraId="31FBDB63" w14:textId="77777777" w:rsidR="00833040" w:rsidRPr="00860CDB" w:rsidRDefault="00833040" w:rsidP="00833040">
      <w:pPr>
        <w:shd w:val="clear" w:color="auto" w:fill="FFFFFF"/>
        <w:jc w:val="center"/>
        <w:rPr>
          <w:sz w:val="22"/>
          <w:szCs w:val="22"/>
        </w:rPr>
      </w:pPr>
      <w:r w:rsidRPr="00860CDB">
        <w:rPr>
          <w:sz w:val="22"/>
          <w:szCs w:val="22"/>
        </w:rPr>
        <w:t>(Sudarymo vieta)</w:t>
      </w:r>
    </w:p>
    <w:p w14:paraId="261C2B2D" w14:textId="77777777" w:rsidR="00833040" w:rsidRPr="00632CAB" w:rsidRDefault="00833040" w:rsidP="00833040">
      <w:pPr>
        <w:jc w:val="cente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252"/>
      </w:tblGrid>
      <w:tr w:rsidR="00833040" w:rsidRPr="00632CAB" w14:paraId="3BDF2E83" w14:textId="77777777" w:rsidTr="004506C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B12F65" w14:textId="77777777" w:rsidR="00833040" w:rsidRPr="00632CAB" w:rsidRDefault="00833040" w:rsidP="004506C0">
            <w:pPr>
              <w:rPr>
                <w:i/>
              </w:rPr>
            </w:pPr>
            <w:r w:rsidRPr="00632CAB">
              <w:t xml:space="preserve">Tiekėjo pavadinimas ir kodas </w:t>
            </w:r>
            <w:r w:rsidRPr="00632CAB">
              <w:rPr>
                <w:i/>
              </w:rPr>
              <w:t>/ Jeigu pasiūlymą teikia ūkio subjektų grupė, nurodomi visų partnerių pavadinimai ir kodai/</w:t>
            </w:r>
          </w:p>
        </w:tc>
        <w:tc>
          <w:tcPr>
            <w:tcW w:w="4252" w:type="dxa"/>
            <w:tcBorders>
              <w:top w:val="single" w:sz="4" w:space="0" w:color="auto"/>
              <w:left w:val="single" w:sz="4" w:space="0" w:color="auto"/>
              <w:bottom w:val="single" w:sz="4" w:space="0" w:color="auto"/>
              <w:right w:val="single" w:sz="4" w:space="0" w:color="auto"/>
            </w:tcBorders>
          </w:tcPr>
          <w:p w14:paraId="25740B90" w14:textId="77777777" w:rsidR="00833040" w:rsidRPr="00632CAB" w:rsidRDefault="00833040" w:rsidP="004506C0">
            <w:pPr>
              <w:jc w:val="center"/>
            </w:pPr>
          </w:p>
          <w:p w14:paraId="6FEC4CEE" w14:textId="77777777" w:rsidR="00833040" w:rsidRPr="00632CAB" w:rsidRDefault="00833040" w:rsidP="004506C0"/>
          <w:p w14:paraId="57503A73" w14:textId="77777777" w:rsidR="00833040" w:rsidRPr="00632CAB" w:rsidRDefault="00833040" w:rsidP="004506C0"/>
        </w:tc>
      </w:tr>
      <w:tr w:rsidR="00833040" w:rsidRPr="00632CAB" w14:paraId="3F047E82" w14:textId="77777777" w:rsidTr="004506C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C081E2B" w14:textId="77777777" w:rsidR="00833040" w:rsidRPr="00632CAB" w:rsidRDefault="00833040" w:rsidP="004506C0">
            <w:r w:rsidRPr="00632CAB">
              <w:t>Tiekėjo adresas</w:t>
            </w:r>
            <w:r w:rsidRPr="00632CAB">
              <w:rPr>
                <w:i/>
              </w:rPr>
              <w:t xml:space="preserve"> / Jeigu pasiūlymą teikia ūkio subjektų grupė, nurodomi visų partnerių adresai/</w:t>
            </w:r>
          </w:p>
        </w:tc>
        <w:tc>
          <w:tcPr>
            <w:tcW w:w="4252" w:type="dxa"/>
            <w:tcBorders>
              <w:top w:val="single" w:sz="4" w:space="0" w:color="auto"/>
              <w:left w:val="single" w:sz="4" w:space="0" w:color="auto"/>
              <w:bottom w:val="single" w:sz="4" w:space="0" w:color="auto"/>
              <w:right w:val="single" w:sz="4" w:space="0" w:color="auto"/>
            </w:tcBorders>
          </w:tcPr>
          <w:p w14:paraId="5E7A5BDE" w14:textId="77777777" w:rsidR="00833040" w:rsidRPr="00632CAB" w:rsidRDefault="00833040" w:rsidP="004506C0"/>
          <w:p w14:paraId="1723446B" w14:textId="77777777" w:rsidR="00833040" w:rsidRPr="00632CAB" w:rsidRDefault="00833040" w:rsidP="004506C0"/>
        </w:tc>
      </w:tr>
      <w:tr w:rsidR="00833040" w:rsidRPr="00632CAB" w14:paraId="3DBB2BA9" w14:textId="77777777" w:rsidTr="004506C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761F90" w14:textId="77777777" w:rsidR="00833040" w:rsidRPr="00632CAB" w:rsidRDefault="00833040" w:rsidP="004506C0">
            <w:r w:rsidRPr="00632CAB">
              <w:t>Asmens, pasirašiusio pasiūlymą parašu, vardas, pavardė, pareigos</w:t>
            </w:r>
          </w:p>
        </w:tc>
        <w:tc>
          <w:tcPr>
            <w:tcW w:w="4252" w:type="dxa"/>
            <w:tcBorders>
              <w:top w:val="single" w:sz="4" w:space="0" w:color="auto"/>
              <w:left w:val="single" w:sz="4" w:space="0" w:color="auto"/>
              <w:bottom w:val="single" w:sz="4" w:space="0" w:color="auto"/>
              <w:right w:val="single" w:sz="4" w:space="0" w:color="auto"/>
            </w:tcBorders>
          </w:tcPr>
          <w:p w14:paraId="10A5A517" w14:textId="77777777" w:rsidR="00833040" w:rsidRPr="00632CAB" w:rsidRDefault="00833040" w:rsidP="004506C0"/>
        </w:tc>
      </w:tr>
      <w:tr w:rsidR="00833040" w:rsidRPr="00632CAB" w14:paraId="17192E22" w14:textId="77777777" w:rsidTr="004506C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086D719" w14:textId="77777777" w:rsidR="00833040" w:rsidRPr="00632CAB" w:rsidRDefault="00833040" w:rsidP="004506C0">
            <w:r w:rsidRPr="00632CAB">
              <w:t>Telefono numeris</w:t>
            </w:r>
          </w:p>
        </w:tc>
        <w:tc>
          <w:tcPr>
            <w:tcW w:w="4252" w:type="dxa"/>
            <w:tcBorders>
              <w:top w:val="single" w:sz="4" w:space="0" w:color="auto"/>
              <w:left w:val="single" w:sz="4" w:space="0" w:color="auto"/>
              <w:bottom w:val="single" w:sz="4" w:space="0" w:color="auto"/>
              <w:right w:val="single" w:sz="4" w:space="0" w:color="auto"/>
            </w:tcBorders>
          </w:tcPr>
          <w:p w14:paraId="5FF6B8B7" w14:textId="77777777" w:rsidR="00833040" w:rsidRPr="00632CAB" w:rsidRDefault="00833040" w:rsidP="004506C0"/>
        </w:tc>
      </w:tr>
      <w:tr w:rsidR="00833040" w:rsidRPr="00632CAB" w14:paraId="76D6FDFB" w14:textId="77777777" w:rsidTr="004506C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0B862C" w14:textId="77777777" w:rsidR="00833040" w:rsidRPr="00632CAB" w:rsidRDefault="00833040" w:rsidP="004506C0">
            <w:r w:rsidRPr="00632CAB">
              <w:t>Fakso numeris</w:t>
            </w:r>
          </w:p>
        </w:tc>
        <w:tc>
          <w:tcPr>
            <w:tcW w:w="4252" w:type="dxa"/>
            <w:tcBorders>
              <w:top w:val="single" w:sz="4" w:space="0" w:color="auto"/>
              <w:left w:val="single" w:sz="4" w:space="0" w:color="auto"/>
              <w:bottom w:val="single" w:sz="4" w:space="0" w:color="auto"/>
              <w:right w:val="single" w:sz="4" w:space="0" w:color="auto"/>
            </w:tcBorders>
          </w:tcPr>
          <w:p w14:paraId="21272C30" w14:textId="77777777" w:rsidR="00833040" w:rsidRPr="00632CAB" w:rsidRDefault="00833040" w:rsidP="004506C0"/>
        </w:tc>
      </w:tr>
      <w:tr w:rsidR="00833040" w:rsidRPr="00632CAB" w14:paraId="60A3BE95" w14:textId="77777777" w:rsidTr="004506C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0DA9081" w14:textId="77777777" w:rsidR="00833040" w:rsidRPr="00632CAB" w:rsidRDefault="00833040" w:rsidP="004506C0">
            <w:r w:rsidRPr="00632CAB">
              <w:t>El. pašto adresas</w:t>
            </w:r>
          </w:p>
        </w:tc>
        <w:tc>
          <w:tcPr>
            <w:tcW w:w="4252" w:type="dxa"/>
            <w:tcBorders>
              <w:top w:val="single" w:sz="4" w:space="0" w:color="auto"/>
              <w:left w:val="single" w:sz="4" w:space="0" w:color="auto"/>
              <w:bottom w:val="single" w:sz="4" w:space="0" w:color="auto"/>
              <w:right w:val="single" w:sz="4" w:space="0" w:color="auto"/>
            </w:tcBorders>
          </w:tcPr>
          <w:p w14:paraId="4BE66454" w14:textId="77777777" w:rsidR="00833040" w:rsidRPr="00632CAB" w:rsidRDefault="00833040" w:rsidP="004506C0"/>
        </w:tc>
      </w:tr>
      <w:tr w:rsidR="00833040" w:rsidRPr="00632CAB" w14:paraId="47D409C4" w14:textId="77777777" w:rsidTr="004506C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4D352B1" w14:textId="77777777" w:rsidR="00833040" w:rsidRPr="00632CAB" w:rsidRDefault="00833040" w:rsidP="004506C0">
            <w:r w:rsidRPr="00632CAB">
              <w:t xml:space="preserve">Banko rekvizitai, sąskaitos Nr. </w:t>
            </w:r>
            <w:r w:rsidRPr="00632CAB">
              <w:rPr>
                <w:i/>
              </w:rPr>
              <w:t>/ Jeigu pasiūlymą teikia ūkio subjektų grupė, nurodomi atsakingo partnerio duomenys/</w:t>
            </w:r>
          </w:p>
        </w:tc>
        <w:tc>
          <w:tcPr>
            <w:tcW w:w="4252" w:type="dxa"/>
            <w:tcBorders>
              <w:top w:val="single" w:sz="4" w:space="0" w:color="auto"/>
              <w:left w:val="single" w:sz="4" w:space="0" w:color="auto"/>
              <w:bottom w:val="single" w:sz="4" w:space="0" w:color="auto"/>
              <w:right w:val="single" w:sz="4" w:space="0" w:color="auto"/>
            </w:tcBorders>
          </w:tcPr>
          <w:p w14:paraId="3A180DBE" w14:textId="77777777" w:rsidR="00833040" w:rsidRPr="00632CAB" w:rsidRDefault="00833040" w:rsidP="004506C0"/>
        </w:tc>
      </w:tr>
    </w:tbl>
    <w:p w14:paraId="2C877294" w14:textId="77777777" w:rsidR="00833040" w:rsidRPr="00632CAB" w:rsidRDefault="00833040" w:rsidP="00833040">
      <w:pPr>
        <w:pStyle w:val="ListParagraph"/>
        <w:spacing w:after="120"/>
        <w:ind w:left="0"/>
      </w:pPr>
    </w:p>
    <w:p w14:paraId="63437174" w14:textId="77777777" w:rsidR="00833040" w:rsidRPr="00532CB2" w:rsidRDefault="00833040">
      <w:pPr>
        <w:pStyle w:val="ListParagraph"/>
        <w:widowControl/>
        <w:numPr>
          <w:ilvl w:val="0"/>
          <w:numId w:val="13"/>
        </w:numPr>
        <w:autoSpaceDE/>
        <w:autoSpaceDN/>
        <w:rPr>
          <w:lang w:val="lt-LT"/>
        </w:rPr>
      </w:pPr>
      <w:r w:rsidRPr="00532CB2">
        <w:rPr>
          <w:lang w:val="lt-LT"/>
        </w:rPr>
        <w:t>Šiuo pasiūlymu pažymime, kad sutinkame su visomis Pirkimo dokumentų sąlygomis.</w:t>
      </w:r>
    </w:p>
    <w:p w14:paraId="2D64593E" w14:textId="77777777" w:rsidR="00833040" w:rsidRPr="00532CB2" w:rsidRDefault="00833040">
      <w:pPr>
        <w:pStyle w:val="ListParagraph"/>
        <w:widowControl/>
        <w:numPr>
          <w:ilvl w:val="0"/>
          <w:numId w:val="13"/>
        </w:numPr>
        <w:autoSpaceDE/>
        <w:autoSpaceDN/>
        <w:rPr>
          <w:lang w:val="lt-LT"/>
        </w:rPr>
      </w:pPr>
      <w:r w:rsidRPr="00532CB2">
        <w:rPr>
          <w:lang w:val="lt-LT"/>
        </w:rPr>
        <w:t>Atsižvelgdami į pirkimo dokumentuose išdėstytas sąlygas, teikiame savo pasiūlymą.</w:t>
      </w:r>
    </w:p>
    <w:p w14:paraId="7DC05ACA" w14:textId="77777777" w:rsidR="00833040" w:rsidRPr="00532CB2" w:rsidRDefault="00833040">
      <w:pPr>
        <w:pStyle w:val="ListParagraph"/>
        <w:widowControl/>
        <w:numPr>
          <w:ilvl w:val="0"/>
          <w:numId w:val="13"/>
        </w:numPr>
        <w:autoSpaceDE/>
        <w:autoSpaceDN/>
        <w:rPr>
          <w:lang w:val="lt-LT"/>
        </w:rPr>
      </w:pPr>
      <w:r w:rsidRPr="00532CB2">
        <w:rPr>
          <w:lang w:val="lt-LT"/>
        </w:rPr>
        <w:t>Pasirašydama (-as) CVP IS priemonėmis teikiamą pasiūlymą parašu, patvirtinu, kad dokumentų skaitmeninės kopijos ir elektroninėmis priemonėmis pateikti duomenys yra tikri.</w:t>
      </w:r>
    </w:p>
    <w:p w14:paraId="5767EB39" w14:textId="77777777" w:rsidR="00833040" w:rsidRPr="00532CB2" w:rsidRDefault="00833040">
      <w:pPr>
        <w:pStyle w:val="ListParagraph"/>
        <w:widowControl/>
        <w:numPr>
          <w:ilvl w:val="0"/>
          <w:numId w:val="13"/>
        </w:numPr>
        <w:autoSpaceDE/>
        <w:autoSpaceDN/>
        <w:rPr>
          <w:lang w:val="lt-LT"/>
        </w:rPr>
      </w:pPr>
      <w:r w:rsidRPr="00532CB2">
        <w:rPr>
          <w:lang w:val="lt-LT"/>
        </w:rPr>
        <w:t>Siūlome šią Pirkimo objekto kainą:</w:t>
      </w:r>
    </w:p>
    <w:p w14:paraId="27FA8AD3" w14:textId="77777777" w:rsidR="008717EE" w:rsidRPr="00632CAB" w:rsidRDefault="008717EE" w:rsidP="008717EE">
      <w:pPr>
        <w:pStyle w:val="ListParagraph"/>
        <w:widowControl/>
        <w:autoSpaceDE/>
        <w:autoSpaceDN/>
        <w:ind w:left="720" w:firstLine="0"/>
      </w:pPr>
    </w:p>
    <w:tbl>
      <w:tblPr>
        <w:tblW w:w="945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820"/>
        <w:gridCol w:w="1134"/>
        <w:gridCol w:w="1276"/>
        <w:gridCol w:w="1379"/>
      </w:tblGrid>
      <w:tr w:rsidR="00833040" w:rsidRPr="007D3108" w14:paraId="137EC239" w14:textId="77777777" w:rsidTr="000273D7">
        <w:trPr>
          <w:trHeight w:val="170"/>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8B7BCA7" w14:textId="77777777" w:rsidR="00833040" w:rsidRPr="007D3108" w:rsidRDefault="00833040" w:rsidP="004506C0">
            <w:pPr>
              <w:rPr>
                <w:sz w:val="22"/>
                <w:szCs w:val="22"/>
              </w:rPr>
            </w:pPr>
            <w:r w:rsidRPr="007D3108">
              <w:rPr>
                <w:sz w:val="22"/>
                <w:szCs w:val="22"/>
              </w:rPr>
              <w:t>Eil. Nr.</w:t>
            </w:r>
          </w:p>
        </w:tc>
        <w:tc>
          <w:tcPr>
            <w:tcW w:w="4820" w:type="dxa"/>
            <w:tcBorders>
              <w:top w:val="single" w:sz="4" w:space="0" w:color="auto"/>
              <w:left w:val="single" w:sz="4" w:space="0" w:color="auto"/>
              <w:bottom w:val="single" w:sz="4" w:space="0" w:color="auto"/>
              <w:right w:val="single" w:sz="4" w:space="0" w:color="auto"/>
            </w:tcBorders>
            <w:shd w:val="clear" w:color="auto" w:fill="D9D9D9"/>
            <w:vAlign w:val="center"/>
          </w:tcPr>
          <w:p w14:paraId="4BCD2F6E" w14:textId="77777777" w:rsidR="00833040" w:rsidRPr="007D3108" w:rsidRDefault="00833040" w:rsidP="004506C0">
            <w:pPr>
              <w:rPr>
                <w:rFonts w:eastAsia="MS Mincho"/>
                <w:bCs/>
                <w:sz w:val="22"/>
                <w:szCs w:val="22"/>
              </w:rPr>
            </w:pPr>
            <w:r w:rsidRPr="007D3108">
              <w:rPr>
                <w:rFonts w:eastAsia="MS Mincho"/>
                <w:bCs/>
                <w:sz w:val="22"/>
                <w:szCs w:val="22"/>
              </w:rPr>
              <w:t>Pirkimo objektas</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19A163DB" w14:textId="77777777" w:rsidR="00833040" w:rsidRPr="007D3108" w:rsidRDefault="00833040" w:rsidP="004506C0">
            <w:pPr>
              <w:rPr>
                <w:sz w:val="22"/>
                <w:szCs w:val="22"/>
              </w:rPr>
            </w:pPr>
            <w:r w:rsidRPr="007D3108">
              <w:rPr>
                <w:sz w:val="22"/>
                <w:szCs w:val="22"/>
                <w:lang w:eastAsia="en-US"/>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5F809AAE" w14:textId="77777777" w:rsidR="00833040" w:rsidRPr="007D3108" w:rsidRDefault="00833040" w:rsidP="004506C0">
            <w:pPr>
              <w:rPr>
                <w:sz w:val="22"/>
                <w:szCs w:val="22"/>
              </w:rPr>
            </w:pPr>
            <w:r w:rsidRPr="007D3108">
              <w:rPr>
                <w:sz w:val="22"/>
                <w:szCs w:val="22"/>
                <w:lang w:eastAsia="en-US"/>
              </w:rPr>
              <w:t>PVM dydis, Eur</w:t>
            </w:r>
          </w:p>
        </w:tc>
        <w:tc>
          <w:tcPr>
            <w:tcW w:w="1379" w:type="dxa"/>
            <w:tcBorders>
              <w:top w:val="single" w:sz="4" w:space="0" w:color="auto"/>
              <w:left w:val="single" w:sz="4" w:space="0" w:color="auto"/>
              <w:bottom w:val="single" w:sz="4" w:space="0" w:color="auto"/>
              <w:right w:val="single" w:sz="4" w:space="0" w:color="auto"/>
            </w:tcBorders>
            <w:shd w:val="clear" w:color="auto" w:fill="D9D9D9"/>
            <w:vAlign w:val="center"/>
          </w:tcPr>
          <w:p w14:paraId="63BAE20C" w14:textId="77777777" w:rsidR="00833040" w:rsidRPr="007D3108" w:rsidRDefault="00833040" w:rsidP="004506C0">
            <w:pPr>
              <w:rPr>
                <w:sz w:val="22"/>
                <w:szCs w:val="22"/>
              </w:rPr>
            </w:pPr>
            <w:r w:rsidRPr="007D3108">
              <w:rPr>
                <w:sz w:val="22"/>
                <w:szCs w:val="22"/>
                <w:lang w:eastAsia="en-US"/>
              </w:rPr>
              <w:t>Bendra kaina su PVM, Eur</w:t>
            </w:r>
          </w:p>
        </w:tc>
      </w:tr>
      <w:tr w:rsidR="00833040" w:rsidRPr="007D3108" w14:paraId="7121CAAA" w14:textId="77777777" w:rsidTr="000273D7">
        <w:trPr>
          <w:trHeight w:val="573"/>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00EDD2B6" w14:textId="538C2A7C" w:rsidR="00833040" w:rsidRPr="007D3108" w:rsidRDefault="00833040" w:rsidP="004506C0">
            <w:pPr>
              <w:rPr>
                <w:color w:val="000000"/>
                <w:sz w:val="22"/>
                <w:szCs w:val="22"/>
              </w:rPr>
            </w:pPr>
          </w:p>
        </w:tc>
        <w:tc>
          <w:tcPr>
            <w:tcW w:w="4820" w:type="dxa"/>
            <w:tcBorders>
              <w:top w:val="single" w:sz="4" w:space="0" w:color="auto"/>
              <w:left w:val="single" w:sz="4" w:space="0" w:color="auto"/>
              <w:bottom w:val="single" w:sz="4" w:space="0" w:color="auto"/>
              <w:right w:val="single" w:sz="4" w:space="0" w:color="auto"/>
            </w:tcBorders>
          </w:tcPr>
          <w:p w14:paraId="3EB946F7" w14:textId="103A643F" w:rsidR="00833040" w:rsidRPr="00913E8E" w:rsidRDefault="006B73C6" w:rsidP="004506C0">
            <w:r w:rsidRPr="00913E8E">
              <w:t>Buto, esančio Veteranų g. 1-126, Dembavos k., Panevėžio r., paprastojo remonto darbai</w:t>
            </w:r>
          </w:p>
        </w:tc>
        <w:tc>
          <w:tcPr>
            <w:tcW w:w="1134" w:type="dxa"/>
            <w:tcBorders>
              <w:top w:val="single" w:sz="4" w:space="0" w:color="auto"/>
              <w:left w:val="single" w:sz="4" w:space="0" w:color="auto"/>
              <w:bottom w:val="single" w:sz="4" w:space="0" w:color="auto"/>
              <w:right w:val="single" w:sz="4" w:space="0" w:color="auto"/>
            </w:tcBorders>
          </w:tcPr>
          <w:p w14:paraId="64E44A12" w14:textId="77777777" w:rsidR="00833040" w:rsidRPr="007D3108" w:rsidRDefault="00833040" w:rsidP="004506C0">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4FA7FC3" w14:textId="77777777" w:rsidR="00833040" w:rsidRPr="007D3108" w:rsidRDefault="00833040" w:rsidP="004506C0">
            <w:pPr>
              <w:jc w:val="center"/>
              <w:rPr>
                <w:b/>
                <w:sz w:val="22"/>
                <w:szCs w:val="22"/>
              </w:rPr>
            </w:pPr>
          </w:p>
        </w:tc>
        <w:tc>
          <w:tcPr>
            <w:tcW w:w="1379" w:type="dxa"/>
            <w:tcBorders>
              <w:top w:val="single" w:sz="4" w:space="0" w:color="auto"/>
              <w:left w:val="single" w:sz="4" w:space="0" w:color="auto"/>
              <w:bottom w:val="single" w:sz="4" w:space="0" w:color="auto"/>
              <w:right w:val="single" w:sz="4" w:space="0" w:color="auto"/>
            </w:tcBorders>
          </w:tcPr>
          <w:p w14:paraId="390432E8" w14:textId="77777777" w:rsidR="00833040" w:rsidRPr="007D3108" w:rsidRDefault="00833040" w:rsidP="004506C0">
            <w:pPr>
              <w:jc w:val="center"/>
              <w:rPr>
                <w:b/>
                <w:sz w:val="22"/>
                <w:szCs w:val="22"/>
              </w:rPr>
            </w:pPr>
          </w:p>
        </w:tc>
      </w:tr>
      <w:tr w:rsidR="00833040" w:rsidRPr="007D3108" w14:paraId="2F954887" w14:textId="77777777" w:rsidTr="000273D7">
        <w:trPr>
          <w:trHeight w:val="405"/>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3868DA8A" w14:textId="46AE5255" w:rsidR="00833040" w:rsidRDefault="00D60AAA" w:rsidP="004506C0">
            <w:pPr>
              <w:rPr>
                <w:color w:val="000000"/>
                <w:sz w:val="22"/>
                <w:szCs w:val="22"/>
              </w:rPr>
            </w:pPr>
            <w:r>
              <w:rPr>
                <w:color w:val="000000"/>
                <w:sz w:val="22"/>
                <w:szCs w:val="22"/>
              </w:rPr>
              <w:t>1</w:t>
            </w:r>
          </w:p>
        </w:tc>
        <w:tc>
          <w:tcPr>
            <w:tcW w:w="4820" w:type="dxa"/>
            <w:tcBorders>
              <w:top w:val="single" w:sz="4" w:space="0" w:color="auto"/>
              <w:left w:val="single" w:sz="4" w:space="0" w:color="auto"/>
              <w:bottom w:val="single" w:sz="4" w:space="0" w:color="auto"/>
              <w:right w:val="single" w:sz="4" w:space="0" w:color="auto"/>
            </w:tcBorders>
          </w:tcPr>
          <w:p w14:paraId="2994A07F" w14:textId="1F767445" w:rsidR="00833040" w:rsidRPr="00150488" w:rsidRDefault="008717EE" w:rsidP="004506C0">
            <w:pPr>
              <w:rPr>
                <w:bCs/>
                <w:sz w:val="22"/>
                <w:szCs w:val="22"/>
              </w:rPr>
            </w:pPr>
            <w:r>
              <w:t>Statybos darbai</w:t>
            </w:r>
          </w:p>
        </w:tc>
        <w:tc>
          <w:tcPr>
            <w:tcW w:w="1134" w:type="dxa"/>
            <w:tcBorders>
              <w:top w:val="single" w:sz="4" w:space="0" w:color="auto"/>
              <w:left w:val="single" w:sz="4" w:space="0" w:color="auto"/>
              <w:bottom w:val="single" w:sz="4" w:space="0" w:color="auto"/>
              <w:right w:val="single" w:sz="4" w:space="0" w:color="auto"/>
            </w:tcBorders>
          </w:tcPr>
          <w:p w14:paraId="45DE031A" w14:textId="77777777" w:rsidR="00833040" w:rsidRPr="007D3108" w:rsidRDefault="00833040" w:rsidP="004506C0">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129C38D" w14:textId="77777777" w:rsidR="00833040" w:rsidRPr="007D3108" w:rsidRDefault="00833040" w:rsidP="004506C0">
            <w:pPr>
              <w:jc w:val="center"/>
              <w:rPr>
                <w:b/>
                <w:sz w:val="22"/>
                <w:szCs w:val="22"/>
              </w:rPr>
            </w:pPr>
          </w:p>
        </w:tc>
        <w:tc>
          <w:tcPr>
            <w:tcW w:w="1379" w:type="dxa"/>
            <w:tcBorders>
              <w:top w:val="single" w:sz="4" w:space="0" w:color="auto"/>
              <w:left w:val="single" w:sz="4" w:space="0" w:color="auto"/>
              <w:bottom w:val="single" w:sz="4" w:space="0" w:color="auto"/>
              <w:right w:val="single" w:sz="4" w:space="0" w:color="auto"/>
            </w:tcBorders>
          </w:tcPr>
          <w:p w14:paraId="6A3FE085" w14:textId="77777777" w:rsidR="00833040" w:rsidRPr="007D3108" w:rsidRDefault="00833040" w:rsidP="004506C0">
            <w:pPr>
              <w:jc w:val="center"/>
              <w:rPr>
                <w:b/>
                <w:sz w:val="22"/>
                <w:szCs w:val="22"/>
              </w:rPr>
            </w:pPr>
          </w:p>
        </w:tc>
      </w:tr>
      <w:tr w:rsidR="00833040" w:rsidRPr="007D3108" w14:paraId="71D0B6E0" w14:textId="77777777" w:rsidTr="000273D7">
        <w:trPr>
          <w:trHeight w:val="573"/>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0D0C2056" w14:textId="28996571" w:rsidR="00833040" w:rsidRDefault="00D60AAA" w:rsidP="004506C0">
            <w:pPr>
              <w:rPr>
                <w:color w:val="000000"/>
                <w:sz w:val="22"/>
                <w:szCs w:val="22"/>
              </w:rPr>
            </w:pPr>
            <w:r>
              <w:rPr>
                <w:color w:val="000000"/>
                <w:sz w:val="22"/>
                <w:szCs w:val="22"/>
              </w:rPr>
              <w:t>2</w:t>
            </w:r>
          </w:p>
        </w:tc>
        <w:tc>
          <w:tcPr>
            <w:tcW w:w="4820" w:type="dxa"/>
            <w:tcBorders>
              <w:top w:val="single" w:sz="4" w:space="0" w:color="auto"/>
              <w:left w:val="single" w:sz="4" w:space="0" w:color="auto"/>
              <w:bottom w:val="single" w:sz="4" w:space="0" w:color="auto"/>
              <w:right w:val="single" w:sz="4" w:space="0" w:color="auto"/>
            </w:tcBorders>
          </w:tcPr>
          <w:p w14:paraId="25414D0C" w14:textId="64850B08" w:rsidR="00833040" w:rsidRPr="00150488" w:rsidRDefault="00E143F1" w:rsidP="004506C0">
            <w:pPr>
              <w:rPr>
                <w:bCs/>
                <w:sz w:val="22"/>
                <w:szCs w:val="22"/>
              </w:rPr>
            </w:pPr>
            <w:r>
              <w:t>K</w:t>
            </w:r>
            <w:r w:rsidR="008717EE" w:rsidRPr="00A06AFD">
              <w:t>adastrinių matavimų bylos parengimas</w:t>
            </w:r>
            <w:r>
              <w:t xml:space="preserve"> (atnaujinimas)</w:t>
            </w:r>
          </w:p>
        </w:tc>
        <w:tc>
          <w:tcPr>
            <w:tcW w:w="1134" w:type="dxa"/>
            <w:tcBorders>
              <w:top w:val="single" w:sz="4" w:space="0" w:color="auto"/>
              <w:left w:val="single" w:sz="4" w:space="0" w:color="auto"/>
              <w:bottom w:val="single" w:sz="4" w:space="0" w:color="auto"/>
              <w:right w:val="single" w:sz="4" w:space="0" w:color="auto"/>
            </w:tcBorders>
          </w:tcPr>
          <w:p w14:paraId="55359BFA" w14:textId="77777777" w:rsidR="00833040" w:rsidRPr="007D3108" w:rsidRDefault="00833040" w:rsidP="004506C0">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4AD9EC4" w14:textId="77777777" w:rsidR="00833040" w:rsidRPr="007D3108" w:rsidRDefault="00833040" w:rsidP="004506C0">
            <w:pPr>
              <w:jc w:val="center"/>
              <w:rPr>
                <w:b/>
                <w:sz w:val="22"/>
                <w:szCs w:val="22"/>
              </w:rPr>
            </w:pPr>
          </w:p>
        </w:tc>
        <w:tc>
          <w:tcPr>
            <w:tcW w:w="1379" w:type="dxa"/>
            <w:tcBorders>
              <w:top w:val="single" w:sz="4" w:space="0" w:color="auto"/>
              <w:left w:val="single" w:sz="4" w:space="0" w:color="auto"/>
              <w:bottom w:val="single" w:sz="4" w:space="0" w:color="auto"/>
              <w:right w:val="single" w:sz="4" w:space="0" w:color="auto"/>
            </w:tcBorders>
          </w:tcPr>
          <w:p w14:paraId="13B0699F" w14:textId="77777777" w:rsidR="00833040" w:rsidRPr="007D3108" w:rsidRDefault="00833040" w:rsidP="004506C0">
            <w:pPr>
              <w:jc w:val="center"/>
              <w:rPr>
                <w:b/>
                <w:sz w:val="22"/>
                <w:szCs w:val="22"/>
              </w:rPr>
            </w:pPr>
          </w:p>
        </w:tc>
      </w:tr>
      <w:tr w:rsidR="00833040" w:rsidRPr="007D3108" w14:paraId="3FB946D6" w14:textId="77777777" w:rsidTr="000273D7">
        <w:trPr>
          <w:trHeight w:val="458"/>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5C44E40" w14:textId="77777777" w:rsidR="00833040" w:rsidRPr="007D3108" w:rsidRDefault="00833040" w:rsidP="004506C0">
            <w:pPr>
              <w:ind w:left="360"/>
              <w:rPr>
                <w:color w:val="000000"/>
                <w:sz w:val="22"/>
                <w:szCs w:val="22"/>
              </w:rPr>
            </w:pPr>
          </w:p>
        </w:tc>
        <w:tc>
          <w:tcPr>
            <w:tcW w:w="4820" w:type="dxa"/>
            <w:tcBorders>
              <w:top w:val="single" w:sz="4" w:space="0" w:color="auto"/>
              <w:left w:val="single" w:sz="4" w:space="0" w:color="auto"/>
              <w:bottom w:val="single" w:sz="4" w:space="0" w:color="auto"/>
              <w:right w:val="single" w:sz="4" w:space="0" w:color="auto"/>
            </w:tcBorders>
          </w:tcPr>
          <w:p w14:paraId="16FAD3C1" w14:textId="77777777" w:rsidR="00833040" w:rsidRPr="007D3108" w:rsidRDefault="00833040" w:rsidP="004506C0">
            <w:pPr>
              <w:jc w:val="right"/>
              <w:rPr>
                <w:b/>
                <w:color w:val="000000"/>
                <w:sz w:val="22"/>
                <w:szCs w:val="22"/>
              </w:rPr>
            </w:pPr>
            <w:r w:rsidRPr="007D3108">
              <w:rPr>
                <w:b/>
                <w:color w:val="000000"/>
                <w:sz w:val="22"/>
                <w:szCs w:val="22"/>
              </w:rPr>
              <w:t>Iš viso:</w:t>
            </w:r>
          </w:p>
        </w:tc>
        <w:tc>
          <w:tcPr>
            <w:tcW w:w="1134" w:type="dxa"/>
            <w:tcBorders>
              <w:top w:val="single" w:sz="4" w:space="0" w:color="auto"/>
              <w:left w:val="single" w:sz="4" w:space="0" w:color="auto"/>
              <w:bottom w:val="single" w:sz="4" w:space="0" w:color="auto"/>
              <w:right w:val="single" w:sz="4" w:space="0" w:color="auto"/>
            </w:tcBorders>
          </w:tcPr>
          <w:p w14:paraId="2F9A592C" w14:textId="77777777" w:rsidR="00833040" w:rsidRPr="007D3108" w:rsidRDefault="00833040" w:rsidP="004506C0">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F5BC074" w14:textId="77777777" w:rsidR="00833040" w:rsidRPr="007D3108" w:rsidRDefault="00833040" w:rsidP="004506C0">
            <w:pPr>
              <w:jc w:val="center"/>
              <w:rPr>
                <w:b/>
                <w:sz w:val="22"/>
                <w:szCs w:val="22"/>
              </w:rPr>
            </w:pPr>
          </w:p>
        </w:tc>
        <w:tc>
          <w:tcPr>
            <w:tcW w:w="1379" w:type="dxa"/>
            <w:tcBorders>
              <w:top w:val="single" w:sz="4" w:space="0" w:color="auto"/>
              <w:left w:val="single" w:sz="4" w:space="0" w:color="auto"/>
              <w:bottom w:val="single" w:sz="4" w:space="0" w:color="auto"/>
              <w:right w:val="single" w:sz="4" w:space="0" w:color="auto"/>
            </w:tcBorders>
          </w:tcPr>
          <w:p w14:paraId="0DF30952" w14:textId="77777777" w:rsidR="00833040" w:rsidRPr="007D3108" w:rsidRDefault="00833040" w:rsidP="004506C0">
            <w:pPr>
              <w:jc w:val="center"/>
              <w:rPr>
                <w:b/>
                <w:sz w:val="22"/>
                <w:szCs w:val="22"/>
              </w:rPr>
            </w:pPr>
          </w:p>
        </w:tc>
      </w:tr>
    </w:tbl>
    <w:p w14:paraId="41DF547C" w14:textId="77777777" w:rsidR="00833040" w:rsidRPr="005D018D" w:rsidRDefault="00833040" w:rsidP="00833040">
      <w:pPr>
        <w:pStyle w:val="paragrafesrasas2lygis"/>
      </w:pPr>
      <w:r w:rsidRPr="005D018D">
        <w:t>Bendra pasiūlymo suma _________________Eur  _________________________________</w:t>
      </w:r>
      <w:r>
        <w:t>_____________</w:t>
      </w:r>
      <w:r w:rsidRPr="005D018D">
        <w:t>,</w:t>
      </w:r>
    </w:p>
    <w:p w14:paraId="2FB90399" w14:textId="77777777" w:rsidR="00833040" w:rsidRPr="005D018D" w:rsidRDefault="00833040" w:rsidP="00833040">
      <w:pPr>
        <w:pStyle w:val="paragrafesrasas2lygis"/>
      </w:pPr>
      <w:r w:rsidRPr="005D018D">
        <w:t xml:space="preserve">                                              (skaičiais)                                                     (žodžiais) </w:t>
      </w:r>
    </w:p>
    <w:p w14:paraId="67CBC34B" w14:textId="77777777" w:rsidR="00833040" w:rsidRPr="005D018D" w:rsidRDefault="00833040" w:rsidP="00833040">
      <w:pPr>
        <w:pStyle w:val="paragrafesrasas2lygis"/>
      </w:pPr>
      <w:r w:rsidRPr="005D018D">
        <w:t>tame skaičiuje PVM__________________Eur_________________________________________</w:t>
      </w:r>
      <w:r>
        <w:t>________</w:t>
      </w:r>
      <w:r w:rsidRPr="005D018D">
        <w:t xml:space="preserve">.  </w:t>
      </w:r>
    </w:p>
    <w:p w14:paraId="0F1015BA" w14:textId="77777777" w:rsidR="00833040" w:rsidRDefault="00833040" w:rsidP="00833040">
      <w:pPr>
        <w:pStyle w:val="paragrafesrasas2lygis"/>
      </w:pPr>
      <w:r w:rsidRPr="005D018D">
        <w:t>                                               (skaičiais)                                          (žodžiais)</w:t>
      </w:r>
    </w:p>
    <w:p w14:paraId="771E2F3F" w14:textId="77777777" w:rsidR="00833040" w:rsidRPr="00632CAB" w:rsidRDefault="00833040" w:rsidP="00833040">
      <w:pPr>
        <w:spacing w:before="120" w:after="120"/>
        <w:ind w:right="282" w:firstLine="567"/>
      </w:pPr>
      <w:r w:rsidRPr="00632CAB">
        <w:t>Tais atvejais, kai, pagal galiojančius teisės aktus, Tiekėjui nereikia mokėti PVM, jis nurodo priežastis, dėl kurių PVM nemokamas:</w:t>
      </w:r>
    </w:p>
    <w:p w14:paraId="5C078A4F" w14:textId="77777777" w:rsidR="00833040" w:rsidRPr="00632CAB" w:rsidRDefault="00833040" w:rsidP="00833040">
      <w:pPr>
        <w:spacing w:before="120" w:after="120"/>
        <w:ind w:right="282"/>
      </w:pPr>
      <w:r w:rsidRPr="00632CAB">
        <w:t xml:space="preserve"> ____________________________________________________________________________ .</w:t>
      </w:r>
    </w:p>
    <w:p w14:paraId="2851CD72" w14:textId="77777777" w:rsidR="00833040" w:rsidRPr="00632CAB" w:rsidRDefault="00833040" w:rsidP="00833040">
      <w:pPr>
        <w:spacing w:before="120" w:after="120"/>
      </w:pPr>
      <w:r w:rsidRPr="00632CAB">
        <w:t>Į kainą turi būti įskaičiuotos visos išlaidos, mokesčiai ir kt.</w:t>
      </w:r>
      <w:r>
        <w:br/>
      </w:r>
    </w:p>
    <w:p w14:paraId="65435299" w14:textId="77777777" w:rsidR="00833040" w:rsidRPr="00632CAB" w:rsidRDefault="00833040">
      <w:pPr>
        <w:numPr>
          <w:ilvl w:val="0"/>
          <w:numId w:val="13"/>
        </w:numPr>
        <w:jc w:val="both"/>
        <w:rPr>
          <w:lang w:eastAsia="en-US"/>
        </w:rPr>
      </w:pPr>
      <w:r w:rsidRPr="00632CAB">
        <w:rPr>
          <w:lang w:eastAsia="en-US"/>
        </w:rPr>
        <w:lastRenderedPageBreak/>
        <w:t xml:space="preserve">Informacija apie </w:t>
      </w:r>
      <w:r w:rsidRPr="00632CAB">
        <w:rPr>
          <w:b/>
          <w:u w:val="single"/>
          <w:lang w:eastAsia="en-US"/>
        </w:rPr>
        <w:t>kiekvieno tiekėjų ūkio subjektų grupės partnerio</w:t>
      </w:r>
      <w:r w:rsidRPr="00632CAB">
        <w:rPr>
          <w:lang w:eastAsia="en-US"/>
        </w:rPr>
        <w:t xml:space="preserve"> savo jėgomis numatomų atlikti darbų / teikti paslaugų dalies vertę (pildoma, kai pasiūlymą pateikia ūkio subjektų grupė):</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65"/>
        <w:gridCol w:w="2804"/>
        <w:gridCol w:w="2207"/>
        <w:gridCol w:w="1195"/>
      </w:tblGrid>
      <w:tr w:rsidR="00833040" w:rsidRPr="00632CAB" w14:paraId="3F0FAD38" w14:textId="77777777" w:rsidTr="004506C0">
        <w:tc>
          <w:tcPr>
            <w:tcW w:w="709" w:type="dxa"/>
            <w:vMerge w:val="restart"/>
            <w:shd w:val="clear" w:color="auto" w:fill="D9E2F3" w:themeFill="accent1" w:themeFillTint="33"/>
            <w:vAlign w:val="center"/>
          </w:tcPr>
          <w:p w14:paraId="62C49CA9" w14:textId="77777777" w:rsidR="00833040" w:rsidRPr="00632CAB" w:rsidRDefault="00833040" w:rsidP="004506C0">
            <w:pPr>
              <w:rPr>
                <w:b/>
                <w:lang w:eastAsia="en-US"/>
              </w:rPr>
            </w:pPr>
            <w:r w:rsidRPr="00632CAB">
              <w:rPr>
                <w:b/>
                <w:lang w:eastAsia="en-US"/>
              </w:rPr>
              <w:t xml:space="preserve">Eil. </w:t>
            </w:r>
            <w:r>
              <w:rPr>
                <w:b/>
                <w:lang w:eastAsia="en-US"/>
              </w:rPr>
              <w:t>N</w:t>
            </w:r>
            <w:r w:rsidRPr="00632CAB">
              <w:rPr>
                <w:b/>
                <w:lang w:eastAsia="en-US"/>
              </w:rPr>
              <w:t>r.</w:t>
            </w:r>
          </w:p>
        </w:tc>
        <w:tc>
          <w:tcPr>
            <w:tcW w:w="2865" w:type="dxa"/>
            <w:vMerge w:val="restart"/>
            <w:shd w:val="clear" w:color="auto" w:fill="D9E2F3" w:themeFill="accent1" w:themeFillTint="33"/>
            <w:vAlign w:val="center"/>
          </w:tcPr>
          <w:p w14:paraId="2BBADA82" w14:textId="77777777" w:rsidR="00833040" w:rsidRPr="00632CAB" w:rsidRDefault="00833040" w:rsidP="004506C0">
            <w:pPr>
              <w:rPr>
                <w:b/>
                <w:lang w:eastAsia="en-US"/>
              </w:rPr>
            </w:pPr>
            <w:r w:rsidRPr="00632CAB">
              <w:rPr>
                <w:b/>
                <w:lang w:eastAsia="en-US"/>
              </w:rPr>
              <w:t>Partnerio pavadinimas</w:t>
            </w:r>
          </w:p>
        </w:tc>
        <w:tc>
          <w:tcPr>
            <w:tcW w:w="2804" w:type="dxa"/>
            <w:vMerge w:val="restart"/>
            <w:shd w:val="clear" w:color="auto" w:fill="D9E2F3" w:themeFill="accent1" w:themeFillTint="33"/>
            <w:vAlign w:val="center"/>
          </w:tcPr>
          <w:p w14:paraId="3A5D8245" w14:textId="77777777" w:rsidR="00833040" w:rsidRPr="00632CAB" w:rsidRDefault="00833040" w:rsidP="004506C0">
            <w:pPr>
              <w:rPr>
                <w:b/>
                <w:lang w:eastAsia="en-US"/>
              </w:rPr>
            </w:pPr>
            <w:r w:rsidRPr="00632CAB">
              <w:rPr>
                <w:b/>
                <w:lang w:eastAsia="en-US"/>
              </w:rPr>
              <w:t>Numatomi atlikti darbai</w:t>
            </w:r>
          </w:p>
        </w:tc>
        <w:tc>
          <w:tcPr>
            <w:tcW w:w="3402" w:type="dxa"/>
            <w:gridSpan w:val="2"/>
            <w:shd w:val="clear" w:color="auto" w:fill="D9E2F3" w:themeFill="accent1" w:themeFillTint="33"/>
            <w:vAlign w:val="center"/>
          </w:tcPr>
          <w:p w14:paraId="305B7120" w14:textId="77777777" w:rsidR="00833040" w:rsidRPr="00632CAB" w:rsidRDefault="00833040" w:rsidP="004506C0">
            <w:pPr>
              <w:rPr>
                <w:b/>
                <w:lang w:eastAsia="en-US"/>
              </w:rPr>
            </w:pPr>
            <w:r w:rsidRPr="00632CAB">
              <w:rPr>
                <w:b/>
                <w:lang w:eastAsia="en-US"/>
              </w:rPr>
              <w:t>Partnerio darbų dalies vertė pasiūlymo kainoje</w:t>
            </w:r>
          </w:p>
        </w:tc>
      </w:tr>
      <w:tr w:rsidR="00833040" w:rsidRPr="00632CAB" w14:paraId="79829B0D" w14:textId="77777777" w:rsidTr="004506C0">
        <w:tc>
          <w:tcPr>
            <w:tcW w:w="709" w:type="dxa"/>
            <w:vMerge/>
            <w:shd w:val="clear" w:color="auto" w:fill="D9E2F3" w:themeFill="accent1" w:themeFillTint="33"/>
          </w:tcPr>
          <w:p w14:paraId="577519F4" w14:textId="77777777" w:rsidR="00833040" w:rsidRPr="00632CAB" w:rsidRDefault="00833040" w:rsidP="004506C0">
            <w:pPr>
              <w:rPr>
                <w:b/>
                <w:lang w:eastAsia="en-US"/>
              </w:rPr>
            </w:pPr>
          </w:p>
        </w:tc>
        <w:tc>
          <w:tcPr>
            <w:tcW w:w="2865" w:type="dxa"/>
            <w:vMerge/>
            <w:shd w:val="clear" w:color="auto" w:fill="D9E2F3" w:themeFill="accent1" w:themeFillTint="33"/>
          </w:tcPr>
          <w:p w14:paraId="427192F6" w14:textId="77777777" w:rsidR="00833040" w:rsidRPr="00632CAB" w:rsidRDefault="00833040" w:rsidP="004506C0">
            <w:pPr>
              <w:rPr>
                <w:b/>
                <w:lang w:eastAsia="en-US"/>
              </w:rPr>
            </w:pPr>
          </w:p>
        </w:tc>
        <w:tc>
          <w:tcPr>
            <w:tcW w:w="2804" w:type="dxa"/>
            <w:vMerge/>
            <w:shd w:val="clear" w:color="auto" w:fill="D9E2F3" w:themeFill="accent1" w:themeFillTint="33"/>
          </w:tcPr>
          <w:p w14:paraId="1A1FC1BC" w14:textId="77777777" w:rsidR="00833040" w:rsidRPr="00632CAB" w:rsidRDefault="00833040" w:rsidP="004506C0">
            <w:pPr>
              <w:rPr>
                <w:b/>
                <w:lang w:eastAsia="en-US"/>
              </w:rPr>
            </w:pPr>
          </w:p>
        </w:tc>
        <w:tc>
          <w:tcPr>
            <w:tcW w:w="2207" w:type="dxa"/>
            <w:shd w:val="clear" w:color="auto" w:fill="D9E2F3" w:themeFill="accent1" w:themeFillTint="33"/>
          </w:tcPr>
          <w:p w14:paraId="4F57FF05" w14:textId="77777777" w:rsidR="00833040" w:rsidRPr="00632CAB" w:rsidRDefault="00833040" w:rsidP="004506C0">
            <w:pPr>
              <w:rPr>
                <w:b/>
                <w:lang w:eastAsia="en-US"/>
              </w:rPr>
            </w:pPr>
            <w:r w:rsidRPr="00632CAB">
              <w:rPr>
                <w:b/>
                <w:lang w:eastAsia="en-US"/>
              </w:rPr>
              <w:t>EUR su PVM</w:t>
            </w:r>
          </w:p>
        </w:tc>
        <w:tc>
          <w:tcPr>
            <w:tcW w:w="1195" w:type="dxa"/>
            <w:shd w:val="clear" w:color="auto" w:fill="D9E2F3" w:themeFill="accent1" w:themeFillTint="33"/>
          </w:tcPr>
          <w:p w14:paraId="7DDF45B8" w14:textId="77777777" w:rsidR="00833040" w:rsidRPr="00632CAB" w:rsidRDefault="00833040" w:rsidP="004506C0">
            <w:pPr>
              <w:rPr>
                <w:b/>
                <w:lang w:eastAsia="en-US"/>
              </w:rPr>
            </w:pPr>
            <w:r w:rsidRPr="00632CAB">
              <w:rPr>
                <w:b/>
                <w:lang w:eastAsia="en-US"/>
              </w:rPr>
              <w:t>Proc.</w:t>
            </w:r>
          </w:p>
        </w:tc>
      </w:tr>
      <w:tr w:rsidR="00833040" w:rsidRPr="00632CAB" w14:paraId="166AB508" w14:textId="77777777" w:rsidTr="004506C0">
        <w:tc>
          <w:tcPr>
            <w:tcW w:w="709" w:type="dxa"/>
            <w:shd w:val="clear" w:color="auto" w:fill="auto"/>
          </w:tcPr>
          <w:p w14:paraId="228341A1" w14:textId="77777777" w:rsidR="00833040" w:rsidRPr="00632CAB" w:rsidRDefault="00833040" w:rsidP="004506C0">
            <w:pPr>
              <w:rPr>
                <w:lang w:eastAsia="en-US"/>
              </w:rPr>
            </w:pPr>
          </w:p>
        </w:tc>
        <w:tc>
          <w:tcPr>
            <w:tcW w:w="2865" w:type="dxa"/>
            <w:shd w:val="clear" w:color="auto" w:fill="auto"/>
          </w:tcPr>
          <w:p w14:paraId="2079735D" w14:textId="77777777" w:rsidR="00833040" w:rsidRPr="00632CAB" w:rsidRDefault="00833040" w:rsidP="004506C0">
            <w:pPr>
              <w:rPr>
                <w:lang w:eastAsia="en-US"/>
              </w:rPr>
            </w:pPr>
          </w:p>
        </w:tc>
        <w:tc>
          <w:tcPr>
            <w:tcW w:w="2804" w:type="dxa"/>
            <w:shd w:val="clear" w:color="auto" w:fill="auto"/>
          </w:tcPr>
          <w:p w14:paraId="6E4B8143" w14:textId="77777777" w:rsidR="00833040" w:rsidRPr="00632CAB" w:rsidRDefault="00833040" w:rsidP="004506C0">
            <w:pPr>
              <w:rPr>
                <w:lang w:eastAsia="en-US"/>
              </w:rPr>
            </w:pPr>
          </w:p>
        </w:tc>
        <w:tc>
          <w:tcPr>
            <w:tcW w:w="2207" w:type="dxa"/>
            <w:shd w:val="clear" w:color="auto" w:fill="auto"/>
          </w:tcPr>
          <w:p w14:paraId="61AAD64F" w14:textId="77777777" w:rsidR="00833040" w:rsidRPr="00632CAB" w:rsidRDefault="00833040" w:rsidP="004506C0">
            <w:pPr>
              <w:rPr>
                <w:lang w:eastAsia="en-US"/>
              </w:rPr>
            </w:pPr>
          </w:p>
        </w:tc>
        <w:tc>
          <w:tcPr>
            <w:tcW w:w="1195" w:type="dxa"/>
            <w:shd w:val="clear" w:color="auto" w:fill="auto"/>
          </w:tcPr>
          <w:p w14:paraId="71EC6EFC" w14:textId="77777777" w:rsidR="00833040" w:rsidRPr="00632CAB" w:rsidRDefault="00833040" w:rsidP="004506C0">
            <w:pPr>
              <w:rPr>
                <w:lang w:eastAsia="en-US"/>
              </w:rPr>
            </w:pPr>
          </w:p>
        </w:tc>
      </w:tr>
      <w:tr w:rsidR="00833040" w:rsidRPr="00632CAB" w14:paraId="38192C07" w14:textId="77777777" w:rsidTr="004506C0">
        <w:tc>
          <w:tcPr>
            <w:tcW w:w="709" w:type="dxa"/>
            <w:shd w:val="clear" w:color="auto" w:fill="auto"/>
          </w:tcPr>
          <w:p w14:paraId="16AFB492" w14:textId="77777777" w:rsidR="00833040" w:rsidRPr="00632CAB" w:rsidRDefault="00833040" w:rsidP="004506C0">
            <w:pPr>
              <w:rPr>
                <w:lang w:eastAsia="en-US"/>
              </w:rPr>
            </w:pPr>
          </w:p>
        </w:tc>
        <w:tc>
          <w:tcPr>
            <w:tcW w:w="2865" w:type="dxa"/>
            <w:shd w:val="clear" w:color="auto" w:fill="auto"/>
          </w:tcPr>
          <w:p w14:paraId="6DAF1582" w14:textId="77777777" w:rsidR="00833040" w:rsidRPr="00632CAB" w:rsidRDefault="00833040" w:rsidP="004506C0">
            <w:pPr>
              <w:rPr>
                <w:lang w:eastAsia="en-US"/>
              </w:rPr>
            </w:pPr>
          </w:p>
        </w:tc>
        <w:tc>
          <w:tcPr>
            <w:tcW w:w="2804" w:type="dxa"/>
            <w:shd w:val="clear" w:color="auto" w:fill="auto"/>
          </w:tcPr>
          <w:p w14:paraId="70D91F93" w14:textId="77777777" w:rsidR="00833040" w:rsidRPr="00632CAB" w:rsidRDefault="00833040" w:rsidP="004506C0">
            <w:pPr>
              <w:rPr>
                <w:lang w:eastAsia="en-US"/>
              </w:rPr>
            </w:pPr>
          </w:p>
        </w:tc>
        <w:tc>
          <w:tcPr>
            <w:tcW w:w="2207" w:type="dxa"/>
            <w:shd w:val="clear" w:color="auto" w:fill="auto"/>
          </w:tcPr>
          <w:p w14:paraId="549D3446" w14:textId="77777777" w:rsidR="00833040" w:rsidRPr="00632CAB" w:rsidRDefault="00833040" w:rsidP="004506C0">
            <w:pPr>
              <w:rPr>
                <w:lang w:eastAsia="en-US"/>
              </w:rPr>
            </w:pPr>
          </w:p>
        </w:tc>
        <w:tc>
          <w:tcPr>
            <w:tcW w:w="1195" w:type="dxa"/>
            <w:shd w:val="clear" w:color="auto" w:fill="auto"/>
          </w:tcPr>
          <w:p w14:paraId="2DEB5499" w14:textId="77777777" w:rsidR="00833040" w:rsidRPr="00632CAB" w:rsidRDefault="00833040" w:rsidP="004506C0">
            <w:pPr>
              <w:rPr>
                <w:lang w:eastAsia="en-US"/>
              </w:rPr>
            </w:pPr>
          </w:p>
        </w:tc>
      </w:tr>
      <w:tr w:rsidR="00833040" w:rsidRPr="00632CAB" w14:paraId="0492D657" w14:textId="77777777" w:rsidTr="004506C0">
        <w:tc>
          <w:tcPr>
            <w:tcW w:w="6378" w:type="dxa"/>
            <w:gridSpan w:val="3"/>
            <w:shd w:val="clear" w:color="auto" w:fill="auto"/>
          </w:tcPr>
          <w:p w14:paraId="38BAD618" w14:textId="77777777" w:rsidR="00833040" w:rsidRPr="00632CAB" w:rsidRDefault="00833040" w:rsidP="004506C0">
            <w:pPr>
              <w:jc w:val="right"/>
              <w:rPr>
                <w:b/>
                <w:lang w:eastAsia="en-US"/>
              </w:rPr>
            </w:pPr>
            <w:r>
              <w:rPr>
                <w:b/>
                <w:lang w:eastAsia="en-US"/>
              </w:rPr>
              <w:t>Iš v</w:t>
            </w:r>
            <w:r w:rsidRPr="00632CAB">
              <w:rPr>
                <w:b/>
                <w:lang w:eastAsia="en-US"/>
              </w:rPr>
              <w:t>iso:</w:t>
            </w:r>
          </w:p>
        </w:tc>
        <w:tc>
          <w:tcPr>
            <w:tcW w:w="2207" w:type="dxa"/>
            <w:shd w:val="clear" w:color="auto" w:fill="auto"/>
          </w:tcPr>
          <w:p w14:paraId="72B4307B" w14:textId="77777777" w:rsidR="00833040" w:rsidRPr="00632CAB" w:rsidRDefault="00833040" w:rsidP="004506C0">
            <w:pPr>
              <w:rPr>
                <w:lang w:eastAsia="en-US"/>
              </w:rPr>
            </w:pPr>
          </w:p>
        </w:tc>
        <w:tc>
          <w:tcPr>
            <w:tcW w:w="1195" w:type="dxa"/>
            <w:shd w:val="clear" w:color="auto" w:fill="auto"/>
          </w:tcPr>
          <w:p w14:paraId="05B4CFC1" w14:textId="77777777" w:rsidR="00833040" w:rsidRPr="00632CAB" w:rsidRDefault="00833040" w:rsidP="004506C0">
            <w:pPr>
              <w:rPr>
                <w:lang w:eastAsia="en-US"/>
              </w:rPr>
            </w:pPr>
          </w:p>
        </w:tc>
      </w:tr>
    </w:tbl>
    <w:p w14:paraId="10357610" w14:textId="77777777" w:rsidR="00833040" w:rsidRPr="00632CAB" w:rsidRDefault="00833040" w:rsidP="00833040">
      <w:pPr>
        <w:ind w:firstLine="720"/>
        <w:rPr>
          <w:bCs/>
        </w:rPr>
      </w:pPr>
    </w:p>
    <w:p w14:paraId="6DFF0EF7" w14:textId="77777777" w:rsidR="00833040" w:rsidRPr="00632CAB" w:rsidRDefault="00833040">
      <w:pPr>
        <w:numPr>
          <w:ilvl w:val="0"/>
          <w:numId w:val="13"/>
        </w:numPr>
        <w:jc w:val="both"/>
      </w:pPr>
      <w:r w:rsidRPr="00632CAB">
        <w:rPr>
          <w:lang w:eastAsia="en-US"/>
        </w:rPr>
        <w:t xml:space="preserve">Informacija apie </w:t>
      </w:r>
      <w:r w:rsidRPr="00632CAB">
        <w:rPr>
          <w:bCs/>
          <w:color w:val="000000"/>
        </w:rPr>
        <w:t>pasitelkiamus subrangovus, kitus ūkio subjektus kurių</w:t>
      </w:r>
      <w:r w:rsidRPr="00632CAB">
        <w:rPr>
          <w:bCs/>
        </w:rPr>
        <w:t xml:space="preserve"> pajėgumais </w:t>
      </w:r>
      <w:r w:rsidRPr="00632CAB">
        <w:rPr>
          <w:b/>
          <w:bCs/>
          <w:u w:val="single"/>
        </w:rPr>
        <w:t>remiamasi</w:t>
      </w:r>
      <w:r w:rsidRPr="00632CAB">
        <w:rPr>
          <w:bCs/>
        </w:rPr>
        <w:t xml:space="preserve"> įrodinėjant kvalifikacijos atitiktį (</w:t>
      </w:r>
      <w:r w:rsidRPr="00632CAB">
        <w:rPr>
          <w:lang w:eastAsia="en-US"/>
        </w:rPr>
        <w:t xml:space="preserve">pildoma, kai </w:t>
      </w:r>
      <w:r w:rsidRPr="00632CAB">
        <w:rPr>
          <w:bCs/>
        </w:rPr>
        <w:t>sutarties vykdymui pasitelkiami subrangovai, kurių pajėgumais tiekėjas remiasi įrodinėjant kvalifikacijos atitiktį):</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295"/>
        <w:gridCol w:w="2985"/>
        <w:gridCol w:w="2088"/>
        <w:gridCol w:w="1843"/>
      </w:tblGrid>
      <w:tr w:rsidR="00833040" w:rsidRPr="00632CAB" w14:paraId="2166E8BF" w14:textId="77777777" w:rsidTr="004506C0">
        <w:tc>
          <w:tcPr>
            <w:tcW w:w="570" w:type="dxa"/>
            <w:vMerge w:val="restart"/>
            <w:shd w:val="clear" w:color="auto" w:fill="D9E2F3" w:themeFill="accent1" w:themeFillTint="33"/>
            <w:vAlign w:val="center"/>
          </w:tcPr>
          <w:p w14:paraId="6CEDFAAF" w14:textId="77777777" w:rsidR="00833040" w:rsidRPr="00632CAB" w:rsidRDefault="00833040" w:rsidP="004506C0">
            <w:pPr>
              <w:rPr>
                <w:b/>
                <w:lang w:eastAsia="en-US"/>
              </w:rPr>
            </w:pPr>
            <w:r w:rsidRPr="00632CAB">
              <w:rPr>
                <w:b/>
                <w:lang w:eastAsia="en-US"/>
              </w:rPr>
              <w:t xml:space="preserve">Eil. </w:t>
            </w:r>
            <w:r>
              <w:rPr>
                <w:b/>
                <w:lang w:eastAsia="en-US"/>
              </w:rPr>
              <w:t>N</w:t>
            </w:r>
            <w:r w:rsidRPr="00632CAB">
              <w:rPr>
                <w:b/>
                <w:lang w:eastAsia="en-US"/>
              </w:rPr>
              <w:t>r.</w:t>
            </w:r>
          </w:p>
        </w:tc>
        <w:tc>
          <w:tcPr>
            <w:tcW w:w="2295" w:type="dxa"/>
            <w:vMerge w:val="restart"/>
            <w:shd w:val="clear" w:color="auto" w:fill="D9E2F3" w:themeFill="accent1" w:themeFillTint="33"/>
            <w:vAlign w:val="center"/>
          </w:tcPr>
          <w:p w14:paraId="00B70D94" w14:textId="77777777" w:rsidR="00833040" w:rsidRPr="00632CAB" w:rsidRDefault="00833040" w:rsidP="004506C0">
            <w:pPr>
              <w:rPr>
                <w:b/>
                <w:lang w:eastAsia="en-US"/>
              </w:rPr>
            </w:pPr>
            <w:r w:rsidRPr="00632CAB">
              <w:rPr>
                <w:b/>
                <w:lang w:eastAsia="en-US"/>
              </w:rPr>
              <w:t>Pavadinimas, kodas ir adresas</w:t>
            </w:r>
          </w:p>
        </w:tc>
        <w:tc>
          <w:tcPr>
            <w:tcW w:w="2985" w:type="dxa"/>
            <w:vMerge w:val="restart"/>
            <w:shd w:val="clear" w:color="auto" w:fill="D9E2F3" w:themeFill="accent1" w:themeFillTint="33"/>
            <w:vAlign w:val="center"/>
          </w:tcPr>
          <w:p w14:paraId="09909FF1" w14:textId="77777777" w:rsidR="00833040" w:rsidRPr="00632CAB" w:rsidRDefault="00833040" w:rsidP="004506C0">
            <w:pPr>
              <w:rPr>
                <w:b/>
                <w:lang w:eastAsia="en-US"/>
              </w:rPr>
            </w:pPr>
            <w:r w:rsidRPr="00632CAB">
              <w:rPr>
                <w:b/>
                <w:lang w:eastAsia="en-US"/>
              </w:rPr>
              <w:t>Numatomi atlikti darbai</w:t>
            </w:r>
          </w:p>
        </w:tc>
        <w:tc>
          <w:tcPr>
            <w:tcW w:w="3931" w:type="dxa"/>
            <w:gridSpan w:val="2"/>
            <w:shd w:val="clear" w:color="auto" w:fill="D9E2F3" w:themeFill="accent1" w:themeFillTint="33"/>
            <w:vAlign w:val="center"/>
          </w:tcPr>
          <w:p w14:paraId="0C54845F" w14:textId="77777777" w:rsidR="00833040" w:rsidRPr="00632CAB" w:rsidRDefault="00833040" w:rsidP="004506C0">
            <w:pPr>
              <w:rPr>
                <w:b/>
                <w:lang w:eastAsia="en-US"/>
              </w:rPr>
            </w:pPr>
            <w:r w:rsidRPr="00632CAB">
              <w:rPr>
                <w:b/>
                <w:lang w:eastAsia="en-US"/>
              </w:rPr>
              <w:t xml:space="preserve">Pirkimo sutarties dalis pasiūlymo kainoje, kuriai ketinama pasitelkti </w:t>
            </w:r>
            <w:r w:rsidRPr="00632CAB">
              <w:rPr>
                <w:b/>
                <w:color w:val="000000"/>
                <w:lang w:eastAsia="en-US"/>
              </w:rPr>
              <w:t>subrangovai, kiti ūkio subjektai</w:t>
            </w:r>
          </w:p>
        </w:tc>
      </w:tr>
      <w:tr w:rsidR="00833040" w:rsidRPr="00632CAB" w14:paraId="5556BAB4" w14:textId="77777777" w:rsidTr="004506C0">
        <w:tc>
          <w:tcPr>
            <w:tcW w:w="570" w:type="dxa"/>
            <w:vMerge/>
            <w:shd w:val="clear" w:color="auto" w:fill="D9E2F3" w:themeFill="accent1" w:themeFillTint="33"/>
            <w:vAlign w:val="center"/>
          </w:tcPr>
          <w:p w14:paraId="03FBBA60" w14:textId="77777777" w:rsidR="00833040" w:rsidRPr="00632CAB" w:rsidRDefault="00833040" w:rsidP="004506C0">
            <w:pPr>
              <w:jc w:val="center"/>
              <w:rPr>
                <w:b/>
                <w:lang w:eastAsia="en-US"/>
              </w:rPr>
            </w:pPr>
          </w:p>
        </w:tc>
        <w:tc>
          <w:tcPr>
            <w:tcW w:w="2295" w:type="dxa"/>
            <w:vMerge/>
            <w:shd w:val="clear" w:color="auto" w:fill="D9E2F3" w:themeFill="accent1" w:themeFillTint="33"/>
            <w:vAlign w:val="center"/>
          </w:tcPr>
          <w:p w14:paraId="6B299B93" w14:textId="77777777" w:rsidR="00833040" w:rsidRPr="00632CAB" w:rsidRDefault="00833040" w:rsidP="004506C0">
            <w:pPr>
              <w:jc w:val="center"/>
              <w:rPr>
                <w:b/>
                <w:lang w:eastAsia="en-US"/>
              </w:rPr>
            </w:pPr>
          </w:p>
        </w:tc>
        <w:tc>
          <w:tcPr>
            <w:tcW w:w="2985" w:type="dxa"/>
            <w:vMerge/>
            <w:shd w:val="clear" w:color="auto" w:fill="D9E2F3" w:themeFill="accent1" w:themeFillTint="33"/>
            <w:vAlign w:val="center"/>
          </w:tcPr>
          <w:p w14:paraId="36423C6B" w14:textId="77777777" w:rsidR="00833040" w:rsidRPr="00632CAB" w:rsidRDefault="00833040" w:rsidP="004506C0">
            <w:pPr>
              <w:jc w:val="center"/>
              <w:rPr>
                <w:b/>
                <w:lang w:eastAsia="en-US"/>
              </w:rPr>
            </w:pPr>
          </w:p>
        </w:tc>
        <w:tc>
          <w:tcPr>
            <w:tcW w:w="2088" w:type="dxa"/>
            <w:shd w:val="clear" w:color="auto" w:fill="D9E2F3" w:themeFill="accent1" w:themeFillTint="33"/>
            <w:vAlign w:val="center"/>
          </w:tcPr>
          <w:p w14:paraId="2614A738" w14:textId="77777777" w:rsidR="00833040" w:rsidRPr="00632CAB" w:rsidRDefault="00833040" w:rsidP="004506C0">
            <w:pPr>
              <w:rPr>
                <w:b/>
                <w:lang w:eastAsia="en-US"/>
              </w:rPr>
            </w:pPr>
            <w:r w:rsidRPr="00632CAB">
              <w:rPr>
                <w:b/>
                <w:lang w:eastAsia="en-US"/>
              </w:rPr>
              <w:t>EUR su PVM</w:t>
            </w:r>
          </w:p>
        </w:tc>
        <w:tc>
          <w:tcPr>
            <w:tcW w:w="1843" w:type="dxa"/>
            <w:shd w:val="clear" w:color="auto" w:fill="D9E2F3" w:themeFill="accent1" w:themeFillTint="33"/>
            <w:vAlign w:val="center"/>
          </w:tcPr>
          <w:p w14:paraId="015FDABA" w14:textId="77777777" w:rsidR="00833040" w:rsidRPr="00632CAB" w:rsidRDefault="00833040" w:rsidP="004506C0">
            <w:pPr>
              <w:rPr>
                <w:b/>
                <w:lang w:eastAsia="en-US"/>
              </w:rPr>
            </w:pPr>
            <w:r w:rsidRPr="00632CAB">
              <w:rPr>
                <w:b/>
                <w:lang w:eastAsia="en-US"/>
              </w:rPr>
              <w:t>Proc.</w:t>
            </w:r>
          </w:p>
        </w:tc>
      </w:tr>
      <w:tr w:rsidR="00833040" w:rsidRPr="00632CAB" w14:paraId="0D98E84E" w14:textId="77777777" w:rsidTr="004506C0">
        <w:tc>
          <w:tcPr>
            <w:tcW w:w="570" w:type="dxa"/>
            <w:shd w:val="clear" w:color="auto" w:fill="auto"/>
          </w:tcPr>
          <w:p w14:paraId="7B4580E0" w14:textId="77777777" w:rsidR="00833040" w:rsidRPr="00632CAB" w:rsidRDefault="00833040" w:rsidP="004506C0">
            <w:pPr>
              <w:rPr>
                <w:lang w:eastAsia="en-US"/>
              </w:rPr>
            </w:pPr>
          </w:p>
        </w:tc>
        <w:tc>
          <w:tcPr>
            <w:tcW w:w="2295" w:type="dxa"/>
            <w:shd w:val="clear" w:color="auto" w:fill="auto"/>
          </w:tcPr>
          <w:p w14:paraId="346E15D9" w14:textId="77777777" w:rsidR="00833040" w:rsidRPr="00632CAB" w:rsidRDefault="00833040" w:rsidP="004506C0">
            <w:pPr>
              <w:rPr>
                <w:lang w:eastAsia="en-US"/>
              </w:rPr>
            </w:pPr>
          </w:p>
        </w:tc>
        <w:tc>
          <w:tcPr>
            <w:tcW w:w="2985" w:type="dxa"/>
            <w:shd w:val="clear" w:color="auto" w:fill="auto"/>
          </w:tcPr>
          <w:p w14:paraId="7E490510" w14:textId="77777777" w:rsidR="00833040" w:rsidRPr="00632CAB" w:rsidRDefault="00833040" w:rsidP="004506C0">
            <w:pPr>
              <w:rPr>
                <w:lang w:eastAsia="en-US"/>
              </w:rPr>
            </w:pPr>
          </w:p>
        </w:tc>
        <w:tc>
          <w:tcPr>
            <w:tcW w:w="2088" w:type="dxa"/>
            <w:shd w:val="clear" w:color="auto" w:fill="auto"/>
          </w:tcPr>
          <w:p w14:paraId="525431D8" w14:textId="77777777" w:rsidR="00833040" w:rsidRPr="00632CAB" w:rsidRDefault="00833040" w:rsidP="004506C0">
            <w:pPr>
              <w:rPr>
                <w:lang w:eastAsia="en-US"/>
              </w:rPr>
            </w:pPr>
          </w:p>
        </w:tc>
        <w:tc>
          <w:tcPr>
            <w:tcW w:w="1843" w:type="dxa"/>
            <w:shd w:val="clear" w:color="auto" w:fill="auto"/>
          </w:tcPr>
          <w:p w14:paraId="03090F34" w14:textId="77777777" w:rsidR="00833040" w:rsidRPr="00632CAB" w:rsidRDefault="00833040" w:rsidP="004506C0">
            <w:pPr>
              <w:rPr>
                <w:lang w:eastAsia="en-US"/>
              </w:rPr>
            </w:pPr>
          </w:p>
        </w:tc>
      </w:tr>
      <w:tr w:rsidR="00833040" w:rsidRPr="00632CAB" w14:paraId="57C86E04" w14:textId="77777777" w:rsidTr="004506C0">
        <w:tc>
          <w:tcPr>
            <w:tcW w:w="570" w:type="dxa"/>
            <w:shd w:val="clear" w:color="auto" w:fill="auto"/>
          </w:tcPr>
          <w:p w14:paraId="3E14A479" w14:textId="77777777" w:rsidR="00833040" w:rsidRPr="00632CAB" w:rsidRDefault="00833040" w:rsidP="004506C0">
            <w:pPr>
              <w:rPr>
                <w:lang w:eastAsia="en-US"/>
              </w:rPr>
            </w:pPr>
          </w:p>
        </w:tc>
        <w:tc>
          <w:tcPr>
            <w:tcW w:w="2295" w:type="dxa"/>
            <w:shd w:val="clear" w:color="auto" w:fill="auto"/>
          </w:tcPr>
          <w:p w14:paraId="38F67FE9" w14:textId="77777777" w:rsidR="00833040" w:rsidRPr="00632CAB" w:rsidRDefault="00833040" w:rsidP="004506C0">
            <w:pPr>
              <w:rPr>
                <w:lang w:eastAsia="en-US"/>
              </w:rPr>
            </w:pPr>
          </w:p>
        </w:tc>
        <w:tc>
          <w:tcPr>
            <w:tcW w:w="2985" w:type="dxa"/>
            <w:shd w:val="clear" w:color="auto" w:fill="auto"/>
          </w:tcPr>
          <w:p w14:paraId="6395F232" w14:textId="77777777" w:rsidR="00833040" w:rsidRPr="00632CAB" w:rsidRDefault="00833040" w:rsidP="004506C0">
            <w:pPr>
              <w:rPr>
                <w:lang w:eastAsia="en-US"/>
              </w:rPr>
            </w:pPr>
          </w:p>
        </w:tc>
        <w:tc>
          <w:tcPr>
            <w:tcW w:w="2088" w:type="dxa"/>
            <w:shd w:val="clear" w:color="auto" w:fill="auto"/>
          </w:tcPr>
          <w:p w14:paraId="0A795F3B" w14:textId="77777777" w:rsidR="00833040" w:rsidRPr="00632CAB" w:rsidRDefault="00833040" w:rsidP="004506C0">
            <w:pPr>
              <w:rPr>
                <w:lang w:eastAsia="en-US"/>
              </w:rPr>
            </w:pPr>
          </w:p>
        </w:tc>
        <w:tc>
          <w:tcPr>
            <w:tcW w:w="1843" w:type="dxa"/>
            <w:shd w:val="clear" w:color="auto" w:fill="auto"/>
          </w:tcPr>
          <w:p w14:paraId="6D46FF98" w14:textId="77777777" w:rsidR="00833040" w:rsidRPr="00632CAB" w:rsidRDefault="00833040" w:rsidP="004506C0">
            <w:pPr>
              <w:rPr>
                <w:lang w:eastAsia="en-US"/>
              </w:rPr>
            </w:pPr>
          </w:p>
        </w:tc>
      </w:tr>
      <w:tr w:rsidR="00833040" w:rsidRPr="00632CAB" w14:paraId="52B956C9" w14:textId="77777777" w:rsidTr="004506C0">
        <w:tc>
          <w:tcPr>
            <w:tcW w:w="5850" w:type="dxa"/>
            <w:gridSpan w:val="3"/>
            <w:shd w:val="clear" w:color="auto" w:fill="auto"/>
          </w:tcPr>
          <w:p w14:paraId="3F317CC6" w14:textId="77777777" w:rsidR="00833040" w:rsidRPr="00632CAB" w:rsidRDefault="00833040" w:rsidP="004506C0">
            <w:pPr>
              <w:jc w:val="right"/>
              <w:rPr>
                <w:lang w:eastAsia="en-US"/>
              </w:rPr>
            </w:pPr>
            <w:r>
              <w:rPr>
                <w:b/>
                <w:lang w:eastAsia="en-US"/>
              </w:rPr>
              <w:t>Iš v</w:t>
            </w:r>
            <w:r w:rsidRPr="00632CAB">
              <w:rPr>
                <w:b/>
                <w:lang w:eastAsia="en-US"/>
              </w:rPr>
              <w:t>iso:</w:t>
            </w:r>
          </w:p>
        </w:tc>
        <w:tc>
          <w:tcPr>
            <w:tcW w:w="2088" w:type="dxa"/>
            <w:shd w:val="clear" w:color="auto" w:fill="auto"/>
          </w:tcPr>
          <w:p w14:paraId="688C924B" w14:textId="77777777" w:rsidR="00833040" w:rsidRPr="00632CAB" w:rsidRDefault="00833040" w:rsidP="004506C0">
            <w:pPr>
              <w:rPr>
                <w:lang w:eastAsia="en-US"/>
              </w:rPr>
            </w:pPr>
          </w:p>
        </w:tc>
        <w:tc>
          <w:tcPr>
            <w:tcW w:w="1843" w:type="dxa"/>
            <w:shd w:val="clear" w:color="auto" w:fill="auto"/>
          </w:tcPr>
          <w:p w14:paraId="73D52355" w14:textId="77777777" w:rsidR="00833040" w:rsidRPr="00632CAB" w:rsidRDefault="00833040" w:rsidP="004506C0">
            <w:pPr>
              <w:rPr>
                <w:lang w:eastAsia="en-US"/>
              </w:rPr>
            </w:pPr>
          </w:p>
        </w:tc>
      </w:tr>
    </w:tbl>
    <w:p w14:paraId="2B432DDE" w14:textId="77777777" w:rsidR="00833040" w:rsidRPr="00632CAB" w:rsidRDefault="00833040" w:rsidP="00833040">
      <w:pPr>
        <w:contextualSpacing/>
        <w:rPr>
          <w:lang w:val="pt-BR" w:eastAsia="en-US"/>
        </w:rPr>
      </w:pPr>
    </w:p>
    <w:p w14:paraId="4B43771D" w14:textId="77777777" w:rsidR="00833040" w:rsidRPr="00632CAB" w:rsidRDefault="00833040">
      <w:pPr>
        <w:numPr>
          <w:ilvl w:val="0"/>
          <w:numId w:val="13"/>
        </w:numPr>
        <w:jc w:val="both"/>
      </w:pPr>
      <w:r w:rsidRPr="00632CAB">
        <w:rPr>
          <w:lang w:eastAsia="en-US"/>
        </w:rPr>
        <w:t xml:space="preserve">Informacija apie </w:t>
      </w:r>
      <w:r w:rsidRPr="00632CAB">
        <w:rPr>
          <w:bCs/>
        </w:rPr>
        <w:t xml:space="preserve">pasitelkiamus subrangovus, kurių pajėgumais </w:t>
      </w:r>
      <w:r w:rsidRPr="00632CAB">
        <w:rPr>
          <w:b/>
          <w:bCs/>
          <w:u w:val="single"/>
        </w:rPr>
        <w:t>nesiremiama</w:t>
      </w:r>
      <w:r w:rsidRPr="00632CAB">
        <w:rPr>
          <w:bCs/>
        </w:rPr>
        <w:t xml:space="preserve"> įrodinėjant kvalifikacijos atitiktį (</w:t>
      </w:r>
      <w:r w:rsidRPr="00632CAB">
        <w:rPr>
          <w:lang w:eastAsia="en-US"/>
        </w:rPr>
        <w:t xml:space="preserve">pildoma, kai </w:t>
      </w:r>
      <w:r w:rsidRPr="00632CAB">
        <w:rPr>
          <w:bCs/>
        </w:rPr>
        <w:t>sutarties vykdymui pasitelkiami subrangovai, kurių pajėgumais tiekėjas nesiremia įrodinėjant kvalifikacijos atitiktį):</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74"/>
        <w:gridCol w:w="2986"/>
        <w:gridCol w:w="1935"/>
        <w:gridCol w:w="1265"/>
      </w:tblGrid>
      <w:tr w:rsidR="00833040" w:rsidRPr="00632CAB" w14:paraId="20881133" w14:textId="77777777" w:rsidTr="004506C0">
        <w:tc>
          <w:tcPr>
            <w:tcW w:w="567" w:type="dxa"/>
            <w:vMerge w:val="restart"/>
            <w:shd w:val="clear" w:color="auto" w:fill="D9E2F3" w:themeFill="accent1" w:themeFillTint="33"/>
            <w:vAlign w:val="center"/>
          </w:tcPr>
          <w:p w14:paraId="763D68BA" w14:textId="77777777" w:rsidR="00833040" w:rsidRPr="00632CAB" w:rsidRDefault="00833040" w:rsidP="004506C0">
            <w:pPr>
              <w:rPr>
                <w:b/>
                <w:lang w:eastAsia="en-US"/>
              </w:rPr>
            </w:pPr>
            <w:r w:rsidRPr="00632CAB">
              <w:rPr>
                <w:b/>
                <w:lang w:eastAsia="en-US"/>
              </w:rPr>
              <w:t xml:space="preserve">Eil. </w:t>
            </w:r>
            <w:r>
              <w:rPr>
                <w:b/>
                <w:lang w:eastAsia="en-US"/>
              </w:rPr>
              <w:t>N</w:t>
            </w:r>
            <w:r w:rsidRPr="00632CAB">
              <w:rPr>
                <w:b/>
                <w:lang w:eastAsia="en-US"/>
              </w:rPr>
              <w:t>r.</w:t>
            </w:r>
          </w:p>
        </w:tc>
        <w:tc>
          <w:tcPr>
            <w:tcW w:w="2874" w:type="dxa"/>
            <w:vMerge w:val="restart"/>
            <w:shd w:val="clear" w:color="auto" w:fill="D9E2F3" w:themeFill="accent1" w:themeFillTint="33"/>
            <w:vAlign w:val="center"/>
          </w:tcPr>
          <w:p w14:paraId="2CE79591" w14:textId="77777777" w:rsidR="00833040" w:rsidRPr="00632CAB" w:rsidRDefault="00833040" w:rsidP="004506C0">
            <w:pPr>
              <w:rPr>
                <w:b/>
                <w:lang w:eastAsia="en-US"/>
              </w:rPr>
            </w:pPr>
            <w:r w:rsidRPr="00632CAB">
              <w:rPr>
                <w:b/>
                <w:lang w:eastAsia="en-US"/>
              </w:rPr>
              <w:t>Pavadinimas, kodas ir adresas</w:t>
            </w:r>
          </w:p>
        </w:tc>
        <w:tc>
          <w:tcPr>
            <w:tcW w:w="2986" w:type="dxa"/>
            <w:vMerge w:val="restart"/>
            <w:shd w:val="clear" w:color="auto" w:fill="D9E2F3" w:themeFill="accent1" w:themeFillTint="33"/>
            <w:vAlign w:val="center"/>
          </w:tcPr>
          <w:p w14:paraId="4B61A807" w14:textId="77777777" w:rsidR="00833040" w:rsidRPr="00632CAB" w:rsidRDefault="00833040" w:rsidP="004506C0">
            <w:pPr>
              <w:rPr>
                <w:b/>
                <w:lang w:eastAsia="en-US"/>
              </w:rPr>
            </w:pPr>
            <w:r w:rsidRPr="00632CAB">
              <w:rPr>
                <w:b/>
                <w:lang w:eastAsia="en-US"/>
              </w:rPr>
              <w:t>Numatomi atlikti darbai</w:t>
            </w:r>
          </w:p>
        </w:tc>
        <w:tc>
          <w:tcPr>
            <w:tcW w:w="3200" w:type="dxa"/>
            <w:gridSpan w:val="2"/>
            <w:shd w:val="clear" w:color="auto" w:fill="D9E2F3" w:themeFill="accent1" w:themeFillTint="33"/>
            <w:vAlign w:val="center"/>
          </w:tcPr>
          <w:p w14:paraId="7C77F1E6" w14:textId="77777777" w:rsidR="00833040" w:rsidRPr="00632CAB" w:rsidRDefault="00833040" w:rsidP="004506C0">
            <w:pPr>
              <w:rPr>
                <w:b/>
                <w:lang w:eastAsia="en-US"/>
              </w:rPr>
            </w:pPr>
            <w:r w:rsidRPr="00632CAB">
              <w:rPr>
                <w:b/>
                <w:lang w:eastAsia="en-US"/>
              </w:rPr>
              <w:t>Pirkimo sutarties dalis pasiūlymo kainoje, kuriai ketinama pasitelkti subrangovas</w:t>
            </w:r>
          </w:p>
        </w:tc>
      </w:tr>
      <w:tr w:rsidR="00833040" w:rsidRPr="00632CAB" w14:paraId="059DFBBE" w14:textId="77777777" w:rsidTr="004506C0">
        <w:tc>
          <w:tcPr>
            <w:tcW w:w="567" w:type="dxa"/>
            <w:vMerge/>
            <w:shd w:val="clear" w:color="auto" w:fill="D9E2F3" w:themeFill="accent1" w:themeFillTint="33"/>
            <w:vAlign w:val="center"/>
          </w:tcPr>
          <w:p w14:paraId="1F0882C2" w14:textId="77777777" w:rsidR="00833040" w:rsidRPr="00632CAB" w:rsidRDefault="00833040" w:rsidP="004506C0">
            <w:pPr>
              <w:jc w:val="center"/>
              <w:rPr>
                <w:b/>
                <w:lang w:eastAsia="en-US"/>
              </w:rPr>
            </w:pPr>
          </w:p>
        </w:tc>
        <w:tc>
          <w:tcPr>
            <w:tcW w:w="2874" w:type="dxa"/>
            <w:vMerge/>
            <w:shd w:val="clear" w:color="auto" w:fill="D9E2F3" w:themeFill="accent1" w:themeFillTint="33"/>
            <w:vAlign w:val="center"/>
          </w:tcPr>
          <w:p w14:paraId="248D0CEB" w14:textId="77777777" w:rsidR="00833040" w:rsidRPr="00632CAB" w:rsidRDefault="00833040" w:rsidP="004506C0">
            <w:pPr>
              <w:jc w:val="center"/>
              <w:rPr>
                <w:b/>
                <w:lang w:eastAsia="en-US"/>
              </w:rPr>
            </w:pPr>
          </w:p>
        </w:tc>
        <w:tc>
          <w:tcPr>
            <w:tcW w:w="2986" w:type="dxa"/>
            <w:vMerge/>
            <w:shd w:val="clear" w:color="auto" w:fill="D9E2F3" w:themeFill="accent1" w:themeFillTint="33"/>
            <w:vAlign w:val="center"/>
          </w:tcPr>
          <w:p w14:paraId="52354EF0" w14:textId="77777777" w:rsidR="00833040" w:rsidRPr="00632CAB" w:rsidRDefault="00833040" w:rsidP="004506C0">
            <w:pPr>
              <w:jc w:val="center"/>
              <w:rPr>
                <w:b/>
                <w:lang w:eastAsia="en-US"/>
              </w:rPr>
            </w:pPr>
          </w:p>
        </w:tc>
        <w:tc>
          <w:tcPr>
            <w:tcW w:w="1935" w:type="dxa"/>
            <w:shd w:val="clear" w:color="auto" w:fill="D9E2F3" w:themeFill="accent1" w:themeFillTint="33"/>
            <w:vAlign w:val="center"/>
          </w:tcPr>
          <w:p w14:paraId="62223689" w14:textId="77777777" w:rsidR="00833040" w:rsidRPr="00632CAB" w:rsidRDefault="00833040" w:rsidP="004506C0">
            <w:pPr>
              <w:rPr>
                <w:b/>
                <w:lang w:eastAsia="en-US"/>
              </w:rPr>
            </w:pPr>
            <w:r w:rsidRPr="00632CAB">
              <w:rPr>
                <w:b/>
                <w:lang w:eastAsia="en-US"/>
              </w:rPr>
              <w:t>EUR su PVM</w:t>
            </w:r>
          </w:p>
        </w:tc>
        <w:tc>
          <w:tcPr>
            <w:tcW w:w="1265" w:type="dxa"/>
            <w:shd w:val="clear" w:color="auto" w:fill="D9E2F3" w:themeFill="accent1" w:themeFillTint="33"/>
            <w:vAlign w:val="center"/>
          </w:tcPr>
          <w:p w14:paraId="55930E72" w14:textId="77777777" w:rsidR="00833040" w:rsidRPr="00632CAB" w:rsidRDefault="00833040" w:rsidP="004506C0">
            <w:pPr>
              <w:rPr>
                <w:b/>
                <w:lang w:eastAsia="en-US"/>
              </w:rPr>
            </w:pPr>
            <w:r w:rsidRPr="00632CAB">
              <w:rPr>
                <w:b/>
                <w:lang w:eastAsia="en-US"/>
              </w:rPr>
              <w:t>Proc.</w:t>
            </w:r>
          </w:p>
        </w:tc>
      </w:tr>
      <w:tr w:rsidR="00833040" w:rsidRPr="00632CAB" w14:paraId="140007FB" w14:textId="77777777" w:rsidTr="004506C0">
        <w:tc>
          <w:tcPr>
            <w:tcW w:w="567" w:type="dxa"/>
            <w:shd w:val="clear" w:color="auto" w:fill="auto"/>
          </w:tcPr>
          <w:p w14:paraId="18CF50B6" w14:textId="77777777" w:rsidR="00833040" w:rsidRPr="00632CAB" w:rsidRDefault="00833040" w:rsidP="004506C0">
            <w:pPr>
              <w:rPr>
                <w:lang w:eastAsia="en-US"/>
              </w:rPr>
            </w:pPr>
          </w:p>
        </w:tc>
        <w:tc>
          <w:tcPr>
            <w:tcW w:w="2874" w:type="dxa"/>
            <w:shd w:val="clear" w:color="auto" w:fill="auto"/>
          </w:tcPr>
          <w:p w14:paraId="645821CB" w14:textId="77777777" w:rsidR="00833040" w:rsidRPr="00632CAB" w:rsidRDefault="00833040" w:rsidP="004506C0">
            <w:pPr>
              <w:rPr>
                <w:lang w:eastAsia="en-US"/>
              </w:rPr>
            </w:pPr>
          </w:p>
        </w:tc>
        <w:tc>
          <w:tcPr>
            <w:tcW w:w="2986" w:type="dxa"/>
            <w:shd w:val="clear" w:color="auto" w:fill="auto"/>
          </w:tcPr>
          <w:p w14:paraId="2415541F" w14:textId="77777777" w:rsidR="00833040" w:rsidRPr="00632CAB" w:rsidRDefault="00833040" w:rsidP="004506C0">
            <w:pPr>
              <w:rPr>
                <w:lang w:eastAsia="en-US"/>
              </w:rPr>
            </w:pPr>
          </w:p>
        </w:tc>
        <w:tc>
          <w:tcPr>
            <w:tcW w:w="1935" w:type="dxa"/>
            <w:shd w:val="clear" w:color="auto" w:fill="auto"/>
          </w:tcPr>
          <w:p w14:paraId="6148E7E6" w14:textId="77777777" w:rsidR="00833040" w:rsidRPr="00632CAB" w:rsidRDefault="00833040" w:rsidP="004506C0">
            <w:pPr>
              <w:rPr>
                <w:lang w:eastAsia="en-US"/>
              </w:rPr>
            </w:pPr>
          </w:p>
        </w:tc>
        <w:tc>
          <w:tcPr>
            <w:tcW w:w="1265" w:type="dxa"/>
            <w:shd w:val="clear" w:color="auto" w:fill="auto"/>
          </w:tcPr>
          <w:p w14:paraId="44F55D10" w14:textId="77777777" w:rsidR="00833040" w:rsidRPr="00632CAB" w:rsidRDefault="00833040" w:rsidP="004506C0">
            <w:pPr>
              <w:rPr>
                <w:lang w:eastAsia="en-US"/>
              </w:rPr>
            </w:pPr>
          </w:p>
        </w:tc>
      </w:tr>
      <w:tr w:rsidR="00833040" w:rsidRPr="00632CAB" w14:paraId="65E3CF29" w14:textId="77777777" w:rsidTr="004506C0">
        <w:tc>
          <w:tcPr>
            <w:tcW w:w="567" w:type="dxa"/>
            <w:shd w:val="clear" w:color="auto" w:fill="auto"/>
          </w:tcPr>
          <w:p w14:paraId="603EE181" w14:textId="77777777" w:rsidR="00833040" w:rsidRPr="00632CAB" w:rsidRDefault="00833040" w:rsidP="004506C0">
            <w:pPr>
              <w:rPr>
                <w:lang w:eastAsia="en-US"/>
              </w:rPr>
            </w:pPr>
          </w:p>
        </w:tc>
        <w:tc>
          <w:tcPr>
            <w:tcW w:w="2874" w:type="dxa"/>
            <w:shd w:val="clear" w:color="auto" w:fill="auto"/>
          </w:tcPr>
          <w:p w14:paraId="675DE9FA" w14:textId="77777777" w:rsidR="00833040" w:rsidRPr="00632CAB" w:rsidRDefault="00833040" w:rsidP="004506C0">
            <w:pPr>
              <w:rPr>
                <w:lang w:eastAsia="en-US"/>
              </w:rPr>
            </w:pPr>
          </w:p>
        </w:tc>
        <w:tc>
          <w:tcPr>
            <w:tcW w:w="2986" w:type="dxa"/>
            <w:shd w:val="clear" w:color="auto" w:fill="auto"/>
          </w:tcPr>
          <w:p w14:paraId="18E60D0A" w14:textId="77777777" w:rsidR="00833040" w:rsidRPr="00632CAB" w:rsidRDefault="00833040" w:rsidP="004506C0">
            <w:pPr>
              <w:rPr>
                <w:lang w:eastAsia="en-US"/>
              </w:rPr>
            </w:pPr>
          </w:p>
        </w:tc>
        <w:tc>
          <w:tcPr>
            <w:tcW w:w="1935" w:type="dxa"/>
            <w:shd w:val="clear" w:color="auto" w:fill="auto"/>
          </w:tcPr>
          <w:p w14:paraId="4C8EFDB7" w14:textId="77777777" w:rsidR="00833040" w:rsidRPr="00632CAB" w:rsidRDefault="00833040" w:rsidP="004506C0">
            <w:pPr>
              <w:rPr>
                <w:lang w:eastAsia="en-US"/>
              </w:rPr>
            </w:pPr>
          </w:p>
        </w:tc>
        <w:tc>
          <w:tcPr>
            <w:tcW w:w="1265" w:type="dxa"/>
            <w:shd w:val="clear" w:color="auto" w:fill="auto"/>
          </w:tcPr>
          <w:p w14:paraId="24A84174" w14:textId="77777777" w:rsidR="00833040" w:rsidRPr="00632CAB" w:rsidRDefault="00833040" w:rsidP="004506C0">
            <w:pPr>
              <w:rPr>
                <w:lang w:eastAsia="en-US"/>
              </w:rPr>
            </w:pPr>
          </w:p>
        </w:tc>
      </w:tr>
      <w:tr w:rsidR="00833040" w:rsidRPr="00632CAB" w14:paraId="3C3CFB05" w14:textId="77777777" w:rsidTr="004506C0">
        <w:tc>
          <w:tcPr>
            <w:tcW w:w="6427" w:type="dxa"/>
            <w:gridSpan w:val="3"/>
            <w:shd w:val="clear" w:color="auto" w:fill="auto"/>
          </w:tcPr>
          <w:p w14:paraId="6F8F57CB" w14:textId="77777777" w:rsidR="00833040" w:rsidRPr="00632CAB" w:rsidRDefault="00833040" w:rsidP="004506C0">
            <w:pPr>
              <w:jc w:val="right"/>
              <w:rPr>
                <w:b/>
                <w:lang w:eastAsia="en-US"/>
              </w:rPr>
            </w:pPr>
            <w:r>
              <w:rPr>
                <w:b/>
                <w:lang w:eastAsia="en-US"/>
              </w:rPr>
              <w:t>Iš v</w:t>
            </w:r>
            <w:r w:rsidRPr="00632CAB">
              <w:rPr>
                <w:b/>
                <w:lang w:eastAsia="en-US"/>
              </w:rPr>
              <w:t>iso:</w:t>
            </w:r>
          </w:p>
        </w:tc>
        <w:tc>
          <w:tcPr>
            <w:tcW w:w="1935" w:type="dxa"/>
            <w:shd w:val="clear" w:color="auto" w:fill="auto"/>
          </w:tcPr>
          <w:p w14:paraId="69280945" w14:textId="77777777" w:rsidR="00833040" w:rsidRPr="00632CAB" w:rsidRDefault="00833040" w:rsidP="004506C0">
            <w:pPr>
              <w:rPr>
                <w:lang w:eastAsia="en-US"/>
              </w:rPr>
            </w:pPr>
          </w:p>
        </w:tc>
        <w:tc>
          <w:tcPr>
            <w:tcW w:w="1265" w:type="dxa"/>
            <w:shd w:val="clear" w:color="auto" w:fill="auto"/>
          </w:tcPr>
          <w:p w14:paraId="3FF88617" w14:textId="77777777" w:rsidR="00833040" w:rsidRPr="00632CAB" w:rsidRDefault="00833040" w:rsidP="004506C0">
            <w:pPr>
              <w:rPr>
                <w:lang w:eastAsia="en-US"/>
              </w:rPr>
            </w:pPr>
          </w:p>
        </w:tc>
      </w:tr>
    </w:tbl>
    <w:p w14:paraId="0A76C06B" w14:textId="77777777" w:rsidR="00833040" w:rsidRPr="00632CAB" w:rsidRDefault="00833040" w:rsidP="00833040">
      <w:pPr>
        <w:contextualSpacing/>
        <w:jc w:val="both"/>
        <w:rPr>
          <w:b/>
          <w:lang w:val="pt-BR" w:eastAsia="en-US"/>
        </w:rPr>
      </w:pPr>
      <w:r w:rsidRPr="00632CAB">
        <w:rPr>
          <w:b/>
          <w:lang w:val="pt-BR" w:eastAsia="en-US"/>
        </w:rPr>
        <w:t xml:space="preserve">        Pastaba. Tiekėjo (tiekėjų grupės partnerių) ir subrangovų bendra numatomų at</w:t>
      </w:r>
      <w:r>
        <w:rPr>
          <w:b/>
          <w:lang w:val="pt-BR" w:eastAsia="en-US"/>
        </w:rPr>
        <w:t xml:space="preserve">likti darbų vertė turi atitikti </w:t>
      </w:r>
      <w:r w:rsidRPr="00632CAB">
        <w:rPr>
          <w:b/>
          <w:lang w:val="pt-BR" w:eastAsia="en-US"/>
        </w:rPr>
        <w:t>bendrą pasiūlymo sumą EUR su PVM.</w:t>
      </w:r>
    </w:p>
    <w:p w14:paraId="08C074EF" w14:textId="77777777" w:rsidR="00833040" w:rsidRPr="00632CAB" w:rsidRDefault="00833040" w:rsidP="00833040">
      <w:pPr>
        <w:ind w:firstLine="567"/>
        <w:rPr>
          <w:lang w:eastAsia="en-US"/>
        </w:rPr>
      </w:pPr>
    </w:p>
    <w:p w14:paraId="4A2E64B9" w14:textId="77777777" w:rsidR="00881E0A" w:rsidRDefault="00833040">
      <w:pPr>
        <w:numPr>
          <w:ilvl w:val="0"/>
          <w:numId w:val="13"/>
        </w:numPr>
        <w:jc w:val="both"/>
        <w:rPr>
          <w:lang w:eastAsia="en-US"/>
        </w:rPr>
      </w:pPr>
      <w:r w:rsidRPr="00632CAB">
        <w:rPr>
          <w:lang w:eastAsia="en-US"/>
        </w:rPr>
        <w:t xml:space="preserve">Informacija apie specialistus, kuriais bus remiamasi įrodinėjant tiekėjo kvalifikaciją ir </w:t>
      </w:r>
    </w:p>
    <w:p w14:paraId="5A52A0CE" w14:textId="5F653EFD" w:rsidR="00833040" w:rsidRPr="00632CAB" w:rsidRDefault="00833040" w:rsidP="00881E0A">
      <w:pPr>
        <w:jc w:val="both"/>
        <w:rPr>
          <w:lang w:eastAsia="en-US"/>
        </w:rPr>
      </w:pPr>
      <w:r w:rsidRPr="00632CAB">
        <w:rPr>
          <w:lang w:eastAsia="en-US"/>
        </w:rPr>
        <w:t xml:space="preserve">vykdant pirkimo sutartį, tačiau jie nėra tiekėjo ar tiekėjo pasitelkiamo (-ų) subrangovo (-ų) darbuotojai pasiūlymo pateikimo metu, bet </w:t>
      </w:r>
      <w:r w:rsidRPr="00632CAB">
        <w:rPr>
          <w:b/>
          <w:u w:val="single"/>
          <w:lang w:eastAsia="en-US"/>
        </w:rPr>
        <w:t>laimėjimo atveju būtų įdarbinti:</w:t>
      </w:r>
    </w:p>
    <w:p w14:paraId="2EEFF094" w14:textId="77777777" w:rsidR="00833040" w:rsidRPr="00632CAB" w:rsidRDefault="00833040" w:rsidP="00833040">
      <w:pPr>
        <w:ind w:left="720"/>
        <w:rPr>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675"/>
        <w:gridCol w:w="4382"/>
      </w:tblGrid>
      <w:tr w:rsidR="00833040" w:rsidRPr="00632CAB" w14:paraId="58DE2DA5" w14:textId="77777777" w:rsidTr="004506C0">
        <w:tc>
          <w:tcPr>
            <w:tcW w:w="570" w:type="dxa"/>
            <w:shd w:val="clear" w:color="auto" w:fill="D9E2F3" w:themeFill="accent1" w:themeFillTint="33"/>
          </w:tcPr>
          <w:p w14:paraId="45ED2D44" w14:textId="77777777" w:rsidR="00833040" w:rsidRPr="00632CAB" w:rsidRDefault="00833040" w:rsidP="004506C0">
            <w:pPr>
              <w:rPr>
                <w:b/>
                <w:lang w:eastAsia="en-US"/>
              </w:rPr>
            </w:pPr>
            <w:r w:rsidRPr="00632CAB">
              <w:rPr>
                <w:b/>
                <w:lang w:eastAsia="en-US"/>
              </w:rPr>
              <w:t xml:space="preserve">Eil. </w:t>
            </w:r>
            <w:r>
              <w:rPr>
                <w:b/>
                <w:lang w:eastAsia="en-US"/>
              </w:rPr>
              <w:t>N</w:t>
            </w:r>
            <w:r w:rsidRPr="00632CAB">
              <w:rPr>
                <w:b/>
                <w:lang w:eastAsia="en-US"/>
              </w:rPr>
              <w:t>r.</w:t>
            </w:r>
          </w:p>
        </w:tc>
        <w:tc>
          <w:tcPr>
            <w:tcW w:w="4675" w:type="dxa"/>
            <w:shd w:val="clear" w:color="auto" w:fill="D9E2F3" w:themeFill="accent1" w:themeFillTint="33"/>
          </w:tcPr>
          <w:p w14:paraId="36EE58D4" w14:textId="77777777" w:rsidR="00833040" w:rsidRPr="00632CAB" w:rsidRDefault="00833040" w:rsidP="004506C0">
            <w:pPr>
              <w:rPr>
                <w:b/>
                <w:lang w:eastAsia="en-US"/>
              </w:rPr>
            </w:pPr>
            <w:r w:rsidRPr="00632CAB">
              <w:rPr>
                <w:b/>
                <w:lang w:eastAsia="en-US"/>
              </w:rPr>
              <w:t>Vardas ir pavardė</w:t>
            </w:r>
          </w:p>
        </w:tc>
        <w:tc>
          <w:tcPr>
            <w:tcW w:w="4382" w:type="dxa"/>
            <w:shd w:val="clear" w:color="auto" w:fill="D9E2F3" w:themeFill="accent1" w:themeFillTint="33"/>
          </w:tcPr>
          <w:p w14:paraId="70D28FA9" w14:textId="77777777" w:rsidR="00833040" w:rsidRPr="00632CAB" w:rsidRDefault="00833040" w:rsidP="004506C0">
            <w:pPr>
              <w:rPr>
                <w:b/>
                <w:lang w:eastAsia="en-US"/>
              </w:rPr>
            </w:pPr>
            <w:r w:rsidRPr="00632CAB">
              <w:rPr>
                <w:b/>
                <w:lang w:eastAsia="en-US"/>
              </w:rPr>
              <w:t>Specialisto dabartinė darbovietė</w:t>
            </w:r>
          </w:p>
        </w:tc>
      </w:tr>
      <w:tr w:rsidR="00833040" w:rsidRPr="00632CAB" w14:paraId="7B33FB36" w14:textId="77777777" w:rsidTr="004506C0">
        <w:tc>
          <w:tcPr>
            <w:tcW w:w="570" w:type="dxa"/>
            <w:shd w:val="clear" w:color="auto" w:fill="auto"/>
          </w:tcPr>
          <w:p w14:paraId="5E89F878" w14:textId="77777777" w:rsidR="00833040" w:rsidRPr="00632CAB" w:rsidRDefault="00833040" w:rsidP="004506C0">
            <w:pPr>
              <w:rPr>
                <w:lang w:eastAsia="en-US"/>
              </w:rPr>
            </w:pPr>
          </w:p>
        </w:tc>
        <w:tc>
          <w:tcPr>
            <w:tcW w:w="4675" w:type="dxa"/>
            <w:shd w:val="clear" w:color="auto" w:fill="auto"/>
          </w:tcPr>
          <w:p w14:paraId="6E0DF227" w14:textId="77777777" w:rsidR="00833040" w:rsidRPr="00632CAB" w:rsidRDefault="00833040" w:rsidP="004506C0">
            <w:pPr>
              <w:rPr>
                <w:lang w:eastAsia="en-US"/>
              </w:rPr>
            </w:pPr>
          </w:p>
        </w:tc>
        <w:tc>
          <w:tcPr>
            <w:tcW w:w="4382" w:type="dxa"/>
            <w:shd w:val="clear" w:color="auto" w:fill="auto"/>
          </w:tcPr>
          <w:p w14:paraId="280FA4DA" w14:textId="77777777" w:rsidR="00833040" w:rsidRPr="00632CAB" w:rsidRDefault="00833040" w:rsidP="004506C0">
            <w:pPr>
              <w:rPr>
                <w:lang w:eastAsia="en-US"/>
              </w:rPr>
            </w:pPr>
          </w:p>
        </w:tc>
      </w:tr>
      <w:tr w:rsidR="00833040" w:rsidRPr="00632CAB" w14:paraId="5B808955" w14:textId="77777777" w:rsidTr="004506C0">
        <w:tc>
          <w:tcPr>
            <w:tcW w:w="570" w:type="dxa"/>
            <w:shd w:val="clear" w:color="auto" w:fill="auto"/>
          </w:tcPr>
          <w:p w14:paraId="1439336B" w14:textId="77777777" w:rsidR="00833040" w:rsidRPr="00632CAB" w:rsidRDefault="00833040" w:rsidP="004506C0">
            <w:pPr>
              <w:rPr>
                <w:lang w:eastAsia="en-US"/>
              </w:rPr>
            </w:pPr>
          </w:p>
        </w:tc>
        <w:tc>
          <w:tcPr>
            <w:tcW w:w="4675" w:type="dxa"/>
            <w:shd w:val="clear" w:color="auto" w:fill="auto"/>
          </w:tcPr>
          <w:p w14:paraId="71763974" w14:textId="77777777" w:rsidR="00833040" w:rsidRPr="00632CAB" w:rsidRDefault="00833040" w:rsidP="004506C0">
            <w:pPr>
              <w:rPr>
                <w:lang w:eastAsia="en-US"/>
              </w:rPr>
            </w:pPr>
          </w:p>
        </w:tc>
        <w:tc>
          <w:tcPr>
            <w:tcW w:w="4382" w:type="dxa"/>
            <w:shd w:val="clear" w:color="auto" w:fill="auto"/>
          </w:tcPr>
          <w:p w14:paraId="5F871013" w14:textId="77777777" w:rsidR="00833040" w:rsidRPr="00632CAB" w:rsidRDefault="00833040" w:rsidP="004506C0">
            <w:pPr>
              <w:rPr>
                <w:lang w:eastAsia="en-US"/>
              </w:rPr>
            </w:pPr>
          </w:p>
        </w:tc>
      </w:tr>
    </w:tbl>
    <w:p w14:paraId="6D217950" w14:textId="77777777" w:rsidR="00833040" w:rsidRPr="00632CAB" w:rsidRDefault="00833040">
      <w:pPr>
        <w:numPr>
          <w:ilvl w:val="0"/>
          <w:numId w:val="13"/>
        </w:numPr>
        <w:spacing w:before="120"/>
        <w:jc w:val="both"/>
      </w:pPr>
      <w:r w:rsidRPr="00632CAB">
        <w:t>Kartu su pasiūlymu teikiami šie dokumentai:</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221"/>
      </w:tblGrid>
      <w:tr w:rsidR="00833040" w:rsidRPr="00632CAB" w14:paraId="56E66628" w14:textId="77777777" w:rsidTr="000273D7">
        <w:tc>
          <w:tcPr>
            <w:tcW w:w="1134" w:type="dxa"/>
            <w:shd w:val="clear" w:color="auto" w:fill="D9E2F3" w:themeFill="accent1" w:themeFillTint="33"/>
          </w:tcPr>
          <w:p w14:paraId="3837E06F" w14:textId="77777777" w:rsidR="00833040" w:rsidRPr="00632CAB" w:rsidRDefault="00833040" w:rsidP="004506C0">
            <w:pPr>
              <w:rPr>
                <w:b/>
              </w:rPr>
            </w:pPr>
            <w:r w:rsidRPr="00632CAB">
              <w:rPr>
                <w:b/>
              </w:rPr>
              <w:t>Eil. Nr.</w:t>
            </w:r>
          </w:p>
        </w:tc>
        <w:tc>
          <w:tcPr>
            <w:tcW w:w="8221" w:type="dxa"/>
            <w:shd w:val="clear" w:color="auto" w:fill="D9E2F3" w:themeFill="accent1" w:themeFillTint="33"/>
          </w:tcPr>
          <w:p w14:paraId="52A9CB3B" w14:textId="77777777" w:rsidR="00833040" w:rsidRPr="00632CAB" w:rsidRDefault="00833040" w:rsidP="004506C0">
            <w:pPr>
              <w:jc w:val="center"/>
              <w:rPr>
                <w:b/>
              </w:rPr>
            </w:pPr>
            <w:r w:rsidRPr="00632CAB">
              <w:rPr>
                <w:b/>
              </w:rPr>
              <w:t>Pateiktų dokumentų pavadinimas</w:t>
            </w:r>
          </w:p>
        </w:tc>
      </w:tr>
      <w:tr w:rsidR="00833040" w:rsidRPr="00632CAB" w14:paraId="24D7D199" w14:textId="77777777" w:rsidTr="000273D7">
        <w:tc>
          <w:tcPr>
            <w:tcW w:w="1134" w:type="dxa"/>
          </w:tcPr>
          <w:p w14:paraId="5FE9F08F" w14:textId="77777777" w:rsidR="00833040" w:rsidRPr="00632CAB" w:rsidRDefault="00833040" w:rsidP="004506C0">
            <w:pPr>
              <w:jc w:val="center"/>
            </w:pPr>
            <w:r w:rsidRPr="00632CAB">
              <w:t>1.</w:t>
            </w:r>
          </w:p>
        </w:tc>
        <w:tc>
          <w:tcPr>
            <w:tcW w:w="8221" w:type="dxa"/>
          </w:tcPr>
          <w:p w14:paraId="2CBE8A99" w14:textId="77777777" w:rsidR="00833040" w:rsidRPr="00632CAB" w:rsidRDefault="00833040" w:rsidP="004506C0">
            <w:pPr>
              <w:shd w:val="clear" w:color="auto" w:fill="FFFFFF"/>
              <w:rPr>
                <w:i/>
                <w:color w:val="FF5050"/>
              </w:rPr>
            </w:pPr>
          </w:p>
        </w:tc>
      </w:tr>
      <w:tr w:rsidR="00833040" w:rsidRPr="00632CAB" w14:paraId="17F98A3C" w14:textId="77777777" w:rsidTr="000273D7">
        <w:tc>
          <w:tcPr>
            <w:tcW w:w="1134" w:type="dxa"/>
          </w:tcPr>
          <w:p w14:paraId="06908F09" w14:textId="77777777" w:rsidR="00833040" w:rsidRPr="00632CAB" w:rsidRDefault="00833040" w:rsidP="004506C0">
            <w:pPr>
              <w:jc w:val="center"/>
            </w:pPr>
            <w:r w:rsidRPr="00632CAB">
              <w:t>2.</w:t>
            </w:r>
          </w:p>
        </w:tc>
        <w:tc>
          <w:tcPr>
            <w:tcW w:w="8221" w:type="dxa"/>
          </w:tcPr>
          <w:p w14:paraId="72CC0570" w14:textId="77777777" w:rsidR="00833040" w:rsidRPr="00632CAB" w:rsidRDefault="00833040" w:rsidP="004506C0">
            <w:pPr>
              <w:rPr>
                <w:i/>
                <w:color w:val="FF5050"/>
              </w:rPr>
            </w:pPr>
          </w:p>
        </w:tc>
      </w:tr>
      <w:tr w:rsidR="00833040" w:rsidRPr="00632CAB" w14:paraId="0072B676" w14:textId="77777777" w:rsidTr="000273D7">
        <w:tc>
          <w:tcPr>
            <w:tcW w:w="1134" w:type="dxa"/>
          </w:tcPr>
          <w:p w14:paraId="5B38CCAD" w14:textId="77777777" w:rsidR="00833040" w:rsidRPr="00632CAB" w:rsidRDefault="00833040" w:rsidP="004506C0">
            <w:pPr>
              <w:jc w:val="center"/>
            </w:pPr>
            <w:r w:rsidRPr="00632CAB">
              <w:t>3.</w:t>
            </w:r>
          </w:p>
        </w:tc>
        <w:tc>
          <w:tcPr>
            <w:tcW w:w="8221" w:type="dxa"/>
          </w:tcPr>
          <w:p w14:paraId="2D11017C" w14:textId="77777777" w:rsidR="00833040" w:rsidRPr="00632CAB" w:rsidRDefault="00833040" w:rsidP="004506C0">
            <w:pPr>
              <w:rPr>
                <w:i/>
                <w:color w:val="FF5050"/>
              </w:rPr>
            </w:pPr>
          </w:p>
        </w:tc>
      </w:tr>
      <w:tr w:rsidR="00833040" w:rsidRPr="00632CAB" w14:paraId="088C0083" w14:textId="77777777" w:rsidTr="000273D7">
        <w:tc>
          <w:tcPr>
            <w:tcW w:w="1134" w:type="dxa"/>
          </w:tcPr>
          <w:p w14:paraId="4BCE7A20" w14:textId="77777777" w:rsidR="00833040" w:rsidRPr="00632CAB" w:rsidRDefault="00833040" w:rsidP="004506C0">
            <w:pPr>
              <w:jc w:val="center"/>
            </w:pPr>
            <w:r w:rsidRPr="00632CAB">
              <w:t>4.</w:t>
            </w:r>
          </w:p>
        </w:tc>
        <w:tc>
          <w:tcPr>
            <w:tcW w:w="8221" w:type="dxa"/>
          </w:tcPr>
          <w:p w14:paraId="4B2FEC60" w14:textId="77777777" w:rsidR="00833040" w:rsidRPr="00632CAB" w:rsidRDefault="00833040" w:rsidP="004506C0"/>
        </w:tc>
      </w:tr>
    </w:tbl>
    <w:p w14:paraId="7DFC48B3" w14:textId="77777777" w:rsidR="00833040" w:rsidRPr="00632CAB" w:rsidRDefault="00833040">
      <w:pPr>
        <w:numPr>
          <w:ilvl w:val="0"/>
          <w:numId w:val="13"/>
        </w:numPr>
        <w:spacing w:before="120"/>
        <w:jc w:val="both"/>
      </w:pPr>
      <w:r w:rsidRPr="00632CAB">
        <w:t>Šiame pasiūlyme yra pateikta konfidenciali informacija</w:t>
      </w:r>
      <w:r w:rsidRPr="00632CAB">
        <w:rPr>
          <w:vertAlign w:val="superscript"/>
        </w:rPr>
        <w:sym w:font="Symbol" w:char="F02A"/>
      </w:r>
      <w:r w:rsidRPr="00632CAB">
        <w:t>:</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69"/>
        <w:gridCol w:w="3260"/>
        <w:gridCol w:w="2844"/>
      </w:tblGrid>
      <w:tr w:rsidR="00833040" w:rsidRPr="00632CAB" w14:paraId="4A606262" w14:textId="77777777" w:rsidTr="004506C0">
        <w:trPr>
          <w:jc w:val="center"/>
        </w:trPr>
        <w:tc>
          <w:tcPr>
            <w:tcW w:w="70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7DF430" w14:textId="77777777" w:rsidR="00833040" w:rsidRPr="00632CAB" w:rsidRDefault="00833040" w:rsidP="004506C0">
            <w:pPr>
              <w:suppressLineNumbers/>
              <w:rPr>
                <w:b/>
                <w:bCs/>
              </w:rPr>
            </w:pPr>
            <w:r w:rsidRPr="00632CAB">
              <w:rPr>
                <w:b/>
                <w:bCs/>
              </w:rPr>
              <w:t>Eil. Nr.</w:t>
            </w:r>
          </w:p>
        </w:tc>
        <w:tc>
          <w:tcPr>
            <w:tcW w:w="26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0DA456" w14:textId="77777777" w:rsidR="00833040" w:rsidRPr="00632CAB" w:rsidRDefault="00833040" w:rsidP="004506C0">
            <w:pPr>
              <w:suppressLineNumbers/>
              <w:rPr>
                <w:b/>
                <w:bCs/>
              </w:rPr>
            </w:pPr>
            <w:r w:rsidRPr="00632CAB">
              <w:rPr>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665B59" w14:textId="77777777" w:rsidR="00833040" w:rsidRPr="00632CAB" w:rsidRDefault="00833040" w:rsidP="004506C0">
            <w:pPr>
              <w:suppressLineNumbers/>
              <w:rPr>
                <w:b/>
                <w:bCs/>
              </w:rPr>
            </w:pPr>
            <w:r w:rsidRPr="00632CAB">
              <w:rPr>
                <w:b/>
                <w:bCs/>
              </w:rPr>
              <w:t>Dokumente esanti konfidenciali informacija (nurodoma dokumento dalis / puslapis, kuriame yra konfidenciali informacija)</w:t>
            </w:r>
            <w:r w:rsidRPr="00632CAB">
              <w:rPr>
                <w:b/>
              </w:rPr>
              <w:t>*</w:t>
            </w:r>
          </w:p>
        </w:tc>
        <w:tc>
          <w:tcPr>
            <w:tcW w:w="28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CB3295" w14:textId="77777777" w:rsidR="00833040" w:rsidRPr="00632CAB" w:rsidRDefault="00833040" w:rsidP="004506C0">
            <w:pPr>
              <w:suppressLineNumbers/>
              <w:rPr>
                <w:b/>
                <w:bCs/>
              </w:rPr>
            </w:pPr>
            <w:r w:rsidRPr="00632CAB">
              <w:rPr>
                <w:b/>
                <w:bCs/>
              </w:rPr>
              <w:t>Konfidencialios informacijos pagrindimas (paaiškinama, kuo remiantis nurodytas dokumentas ar jo dalis yra konfidencialūs)</w:t>
            </w:r>
          </w:p>
        </w:tc>
      </w:tr>
      <w:tr w:rsidR="00833040" w:rsidRPr="00632CAB" w14:paraId="750C5C1C" w14:textId="77777777" w:rsidTr="004506C0">
        <w:trPr>
          <w:jc w:val="center"/>
        </w:trPr>
        <w:tc>
          <w:tcPr>
            <w:tcW w:w="709" w:type="dxa"/>
            <w:tcBorders>
              <w:top w:val="single" w:sz="4" w:space="0" w:color="auto"/>
              <w:left w:val="single" w:sz="4" w:space="0" w:color="auto"/>
              <w:bottom w:val="single" w:sz="4" w:space="0" w:color="auto"/>
              <w:right w:val="single" w:sz="4" w:space="0" w:color="auto"/>
            </w:tcBorders>
          </w:tcPr>
          <w:p w14:paraId="6EAB24F0" w14:textId="77777777" w:rsidR="00833040" w:rsidRPr="00632CAB" w:rsidRDefault="00833040" w:rsidP="004506C0">
            <w:pPr>
              <w:suppressLineNumbers/>
            </w:pPr>
          </w:p>
        </w:tc>
        <w:tc>
          <w:tcPr>
            <w:tcW w:w="2669" w:type="dxa"/>
            <w:tcBorders>
              <w:top w:val="single" w:sz="4" w:space="0" w:color="auto"/>
              <w:left w:val="single" w:sz="4" w:space="0" w:color="auto"/>
              <w:bottom w:val="single" w:sz="4" w:space="0" w:color="auto"/>
              <w:right w:val="single" w:sz="4" w:space="0" w:color="auto"/>
            </w:tcBorders>
          </w:tcPr>
          <w:p w14:paraId="36B4F523" w14:textId="77777777" w:rsidR="00833040" w:rsidRPr="00632CAB" w:rsidRDefault="00833040" w:rsidP="004506C0">
            <w:pPr>
              <w:suppressLineNumbers/>
            </w:pPr>
          </w:p>
        </w:tc>
        <w:tc>
          <w:tcPr>
            <w:tcW w:w="3260" w:type="dxa"/>
            <w:tcBorders>
              <w:top w:val="single" w:sz="4" w:space="0" w:color="auto"/>
              <w:left w:val="single" w:sz="4" w:space="0" w:color="auto"/>
              <w:bottom w:val="single" w:sz="4" w:space="0" w:color="auto"/>
              <w:right w:val="single" w:sz="4" w:space="0" w:color="auto"/>
            </w:tcBorders>
          </w:tcPr>
          <w:p w14:paraId="572D138F" w14:textId="77777777" w:rsidR="00833040" w:rsidRPr="00632CAB" w:rsidRDefault="00833040" w:rsidP="004506C0">
            <w:pPr>
              <w:suppressLineNumbers/>
            </w:pPr>
          </w:p>
        </w:tc>
        <w:tc>
          <w:tcPr>
            <w:tcW w:w="2844" w:type="dxa"/>
            <w:tcBorders>
              <w:top w:val="single" w:sz="4" w:space="0" w:color="auto"/>
              <w:left w:val="single" w:sz="4" w:space="0" w:color="auto"/>
              <w:bottom w:val="single" w:sz="4" w:space="0" w:color="auto"/>
              <w:right w:val="single" w:sz="4" w:space="0" w:color="auto"/>
            </w:tcBorders>
          </w:tcPr>
          <w:p w14:paraId="7754389A" w14:textId="77777777" w:rsidR="00833040" w:rsidRPr="00632CAB" w:rsidRDefault="00833040" w:rsidP="004506C0">
            <w:pPr>
              <w:suppressLineNumbers/>
            </w:pPr>
          </w:p>
        </w:tc>
      </w:tr>
      <w:tr w:rsidR="00833040" w:rsidRPr="00632CAB" w14:paraId="73D39FAA" w14:textId="77777777" w:rsidTr="004506C0">
        <w:trPr>
          <w:jc w:val="center"/>
        </w:trPr>
        <w:tc>
          <w:tcPr>
            <w:tcW w:w="709" w:type="dxa"/>
            <w:tcBorders>
              <w:top w:val="single" w:sz="4" w:space="0" w:color="auto"/>
              <w:left w:val="single" w:sz="4" w:space="0" w:color="auto"/>
              <w:bottom w:val="single" w:sz="4" w:space="0" w:color="auto"/>
              <w:right w:val="single" w:sz="4" w:space="0" w:color="auto"/>
            </w:tcBorders>
          </w:tcPr>
          <w:p w14:paraId="76369B39" w14:textId="77777777" w:rsidR="00833040" w:rsidRPr="00632CAB" w:rsidRDefault="00833040" w:rsidP="004506C0">
            <w:pPr>
              <w:suppressLineNumbers/>
            </w:pPr>
          </w:p>
        </w:tc>
        <w:tc>
          <w:tcPr>
            <w:tcW w:w="2669" w:type="dxa"/>
            <w:tcBorders>
              <w:top w:val="single" w:sz="4" w:space="0" w:color="auto"/>
              <w:left w:val="single" w:sz="4" w:space="0" w:color="auto"/>
              <w:bottom w:val="single" w:sz="4" w:space="0" w:color="auto"/>
              <w:right w:val="single" w:sz="4" w:space="0" w:color="auto"/>
            </w:tcBorders>
          </w:tcPr>
          <w:p w14:paraId="27EDE00E" w14:textId="77777777" w:rsidR="00833040" w:rsidRPr="00632CAB" w:rsidRDefault="00833040" w:rsidP="004506C0">
            <w:pPr>
              <w:suppressLineNumbers/>
              <w:tabs>
                <w:tab w:val="left" w:pos="1296"/>
                <w:tab w:val="center" w:pos="4320"/>
                <w:tab w:val="right" w:pos="8640"/>
              </w:tabs>
            </w:pPr>
          </w:p>
        </w:tc>
        <w:tc>
          <w:tcPr>
            <w:tcW w:w="3260" w:type="dxa"/>
            <w:tcBorders>
              <w:top w:val="single" w:sz="4" w:space="0" w:color="auto"/>
              <w:left w:val="single" w:sz="4" w:space="0" w:color="auto"/>
              <w:bottom w:val="single" w:sz="4" w:space="0" w:color="auto"/>
              <w:right w:val="single" w:sz="4" w:space="0" w:color="auto"/>
            </w:tcBorders>
          </w:tcPr>
          <w:p w14:paraId="6BB946C9" w14:textId="77777777" w:rsidR="00833040" w:rsidRPr="00632CAB" w:rsidRDefault="00833040" w:rsidP="004506C0">
            <w:pPr>
              <w:suppressLineNumbers/>
              <w:tabs>
                <w:tab w:val="left" w:pos="1296"/>
                <w:tab w:val="center" w:pos="4320"/>
                <w:tab w:val="right" w:pos="8640"/>
              </w:tabs>
            </w:pPr>
          </w:p>
        </w:tc>
        <w:tc>
          <w:tcPr>
            <w:tcW w:w="2844" w:type="dxa"/>
            <w:tcBorders>
              <w:top w:val="single" w:sz="4" w:space="0" w:color="auto"/>
              <w:left w:val="single" w:sz="4" w:space="0" w:color="auto"/>
              <w:bottom w:val="single" w:sz="4" w:space="0" w:color="auto"/>
              <w:right w:val="single" w:sz="4" w:space="0" w:color="auto"/>
            </w:tcBorders>
          </w:tcPr>
          <w:p w14:paraId="3DDD74B9" w14:textId="77777777" w:rsidR="00833040" w:rsidRPr="00632CAB" w:rsidRDefault="00833040" w:rsidP="004506C0">
            <w:pPr>
              <w:suppressLineNumbers/>
              <w:tabs>
                <w:tab w:val="left" w:pos="1296"/>
                <w:tab w:val="center" w:pos="4320"/>
                <w:tab w:val="right" w:pos="8640"/>
              </w:tabs>
            </w:pPr>
          </w:p>
        </w:tc>
      </w:tr>
    </w:tbl>
    <w:p w14:paraId="18A14162" w14:textId="77777777" w:rsidR="00833040" w:rsidRPr="00632CAB" w:rsidRDefault="00833040" w:rsidP="00833040">
      <w:pPr>
        <w:spacing w:before="120"/>
        <w:ind w:right="282"/>
        <w:jc w:val="both"/>
        <w:rPr>
          <w:i/>
        </w:rPr>
      </w:pPr>
      <w:r w:rsidRPr="00632CAB">
        <w:rPr>
          <w:i/>
          <w:vertAlign w:val="superscript"/>
        </w:rPr>
        <w:sym w:font="Symbol" w:char="F02A"/>
      </w:r>
      <w:r w:rsidRPr="00632CAB">
        <w:rPr>
          <w:bCs/>
          <w:i/>
        </w:rPr>
        <w:t> Pildoma tuomet, jeigu teikiama konfidenciali informacija. Tiekėjas negali nurodyti, kad konfidenciali yra Pasiūlymo kaina.</w:t>
      </w:r>
      <w:r w:rsidRPr="00632CAB">
        <w:rPr>
          <w:i/>
        </w:rPr>
        <w:t xml:space="preserve"> Jei Tiekėjas šios lentelės neužpildo ir (arba) failo pavadinime nenurodo „konfidencialu“, Perkančioji organizacija laiko, kad pateiktame Pasiūlyme nėra konfidencialios informacijos.</w:t>
      </w:r>
    </w:p>
    <w:p w14:paraId="7D56138E" w14:textId="77777777" w:rsidR="00833040" w:rsidRPr="00632CAB" w:rsidRDefault="00833040" w:rsidP="00833040">
      <w:pPr>
        <w:spacing w:before="120"/>
        <w:ind w:right="282"/>
        <w:jc w:val="both"/>
        <w:rPr>
          <w:i/>
        </w:rPr>
      </w:pPr>
      <w:r w:rsidRPr="00632CAB">
        <w:rPr>
          <w:b/>
          <w:bCs/>
          <w:i/>
          <w:iCs/>
        </w:rPr>
        <w:t xml:space="preserve">Atkreipiame dėmesį, kad pagal Viešųjų pirkimų įstatymo 86 straipsnio 9 dalies nuostatas, Perkančioji organizacija </w:t>
      </w:r>
      <w:r w:rsidRPr="00632CAB">
        <w:rPr>
          <w:b/>
          <w:bCs/>
          <w:i/>
          <w:iCs/>
        </w:rPr>
        <w:lastRenderedPageBreak/>
        <w:t xml:space="preserve">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32CAB">
        <w:rPr>
          <w:b/>
          <w:bCs/>
          <w:i/>
          <w:iCs/>
          <w:color w:val="000000" w:themeColor="text1"/>
        </w:rPr>
        <w:t xml:space="preserve">per 15 dienų nuo pirkimo sutarties sudarymo ar jos sąlygų pakeitimo, </w:t>
      </w:r>
      <w:r w:rsidRPr="00632CAB">
        <w:rPr>
          <w:b/>
          <w:i/>
          <w:color w:val="000000" w:themeColor="text1"/>
        </w:rPr>
        <w:t>bet ne vėliau kaip iki pirmojo mokėjimo pagal jas,</w:t>
      </w:r>
      <w:r w:rsidRPr="00632CAB">
        <w:rPr>
          <w:color w:val="000000" w:themeColor="text1"/>
        </w:rPr>
        <w:t xml:space="preserve"> </w:t>
      </w:r>
      <w:r w:rsidRPr="00632CAB">
        <w:rPr>
          <w:b/>
          <w:bCs/>
          <w:i/>
          <w:iCs/>
        </w:rPr>
        <w:t>turi paskelbti Centrinėje viešųjų pirkimų informacinėje sistemoje. Prašome konfidencialią informaciją nurodyti aiškiai, pagrįstai, pageidaujama – atskiru (-ais) dokumentu (-ais).</w:t>
      </w:r>
    </w:p>
    <w:p w14:paraId="6A392F4F" w14:textId="77777777" w:rsidR="00833040" w:rsidRPr="00632CAB" w:rsidRDefault="00833040" w:rsidP="00833040">
      <w:pPr>
        <w:spacing w:before="120"/>
        <w:ind w:right="284"/>
      </w:pPr>
      <w:r w:rsidRPr="00632CAB">
        <w:t>Užtikriname Pasiūlymo galiojimą pirkimo dokumentuose nurodytomis sąlygomis.</w:t>
      </w:r>
    </w:p>
    <w:p w14:paraId="2ED8EC4D" w14:textId="77777777" w:rsidR="00833040" w:rsidRPr="00632CAB" w:rsidRDefault="00833040" w:rsidP="00833040">
      <w:pPr>
        <w:spacing w:before="120"/>
        <w:rPr>
          <w:b/>
        </w:rPr>
      </w:pPr>
      <w:r w:rsidRPr="00632CAB">
        <w:rPr>
          <w:b/>
        </w:rPr>
        <w:t>Pasiūlymas galioja iki pirkimo dokumentuose  nurodyto termino.</w:t>
      </w:r>
    </w:p>
    <w:p w14:paraId="52EE1073" w14:textId="77777777" w:rsidR="00833040" w:rsidRPr="00632CAB" w:rsidRDefault="00833040" w:rsidP="00833040">
      <w:pPr>
        <w:spacing w:before="120"/>
        <w:jc w:val="both"/>
      </w:pPr>
      <w:r w:rsidRPr="00632CAB">
        <w:t xml:space="preserve">Pastaba. Jeigu pasiūlymas pasirašomas tiekėjo įgalioto asmens, kartu su pasiūlymu </w:t>
      </w:r>
      <w:r w:rsidRPr="00632CAB">
        <w:rPr>
          <w:u w:val="single"/>
        </w:rPr>
        <w:t>turi būti pateiktas įgaliojimas</w:t>
      </w:r>
      <w:r w:rsidRPr="00632CAB">
        <w:t xml:space="preserve"> (originalas arba tinkamai patvirtinta kopija) asmeniui pasirašyti pasiūlymą (ir kitus su pirkimu susijusius dokumentus).</w:t>
      </w:r>
    </w:p>
    <w:p w14:paraId="11F9FAC0" w14:textId="77777777" w:rsidR="00833040" w:rsidRPr="00632CAB" w:rsidRDefault="00833040" w:rsidP="00833040">
      <w:pPr>
        <w:spacing w:before="120"/>
      </w:pPr>
    </w:p>
    <w:p w14:paraId="3E154B9A" w14:textId="77777777" w:rsidR="00833040" w:rsidRPr="00632CAB" w:rsidRDefault="00833040" w:rsidP="00833040">
      <w:pPr>
        <w:spacing w:before="120"/>
      </w:pPr>
      <w:r w:rsidRPr="00632CAB">
        <w:t xml:space="preserve">_______________________             </w:t>
      </w:r>
      <w:r w:rsidRPr="00632CAB">
        <w:tab/>
        <w:t xml:space="preserve">       </w:t>
      </w:r>
      <w:r>
        <w:t xml:space="preserve">         </w:t>
      </w:r>
      <w:r w:rsidRPr="00632CAB">
        <w:t xml:space="preserve"> __________</w:t>
      </w:r>
      <w:r w:rsidRPr="00632CAB">
        <w:tab/>
        <w:t xml:space="preserve">         ________________</w:t>
      </w:r>
    </w:p>
    <w:p w14:paraId="52022118" w14:textId="77777777" w:rsidR="00833040" w:rsidRPr="00632CAB" w:rsidRDefault="00833040" w:rsidP="00833040">
      <w:pPr>
        <w:spacing w:before="120"/>
        <w:rPr>
          <w:i/>
        </w:rPr>
      </w:pPr>
      <w:r w:rsidRPr="00632CAB">
        <w:rPr>
          <w:i/>
        </w:rPr>
        <w:t>Tiekėjas arba jo įgaliotas asmens pareigos          parašas</w:t>
      </w:r>
      <w:r w:rsidRPr="00632CAB">
        <w:rPr>
          <w:i/>
        </w:rPr>
        <w:tab/>
        <w:t xml:space="preserve">                   </w:t>
      </w:r>
      <w:r w:rsidRPr="00632CAB">
        <w:rPr>
          <w:i/>
        </w:rPr>
        <w:tab/>
        <w:t>vard</w:t>
      </w:r>
      <w:r>
        <w:rPr>
          <w:i/>
        </w:rPr>
        <w:t>a</w:t>
      </w:r>
      <w:r w:rsidRPr="00632CAB">
        <w:rPr>
          <w:i/>
        </w:rPr>
        <w:t>s ir pavardė</w:t>
      </w:r>
    </w:p>
    <w:p w14:paraId="36BC80DE" w14:textId="77777777" w:rsidR="00833040" w:rsidRPr="00632CAB" w:rsidRDefault="00833040" w:rsidP="00833040">
      <w:pPr>
        <w:rPr>
          <w:rFonts w:eastAsia="Calibri"/>
          <w:b/>
          <w:bCs/>
          <w:color w:val="7030A0"/>
        </w:rPr>
      </w:pPr>
    </w:p>
    <w:p w14:paraId="78A894BE" w14:textId="77777777" w:rsidR="00833040" w:rsidRPr="007929D6" w:rsidRDefault="00833040" w:rsidP="00833040">
      <w:pPr>
        <w:jc w:val="center"/>
        <w:rPr>
          <w:b/>
          <w:iCs/>
        </w:rPr>
      </w:pPr>
    </w:p>
    <w:p w14:paraId="292C2313" w14:textId="77777777" w:rsidR="005A7D86" w:rsidRDefault="005A7D86" w:rsidP="005A7D86">
      <w:pPr>
        <w:rPr>
          <w:rFonts w:ascii="Arial" w:eastAsia="Calibri" w:hAnsi="Arial" w:cs="Arial"/>
          <w:b/>
          <w:bCs/>
          <w:color w:val="7030A0"/>
        </w:rPr>
      </w:pPr>
    </w:p>
    <w:p w14:paraId="1D4A566A" w14:textId="77777777" w:rsidR="005A7D86" w:rsidRDefault="005A7D86" w:rsidP="005A7D86">
      <w:pPr>
        <w:pStyle w:val="NoSpacing"/>
        <w:spacing w:line="300" w:lineRule="auto"/>
        <w:contextualSpacing/>
        <w:rPr>
          <w:rFonts w:ascii="Arial" w:eastAsiaTheme="minorHAnsi" w:hAnsi="Arial" w:cs="Arial"/>
          <w:bCs/>
          <w:iCs/>
        </w:rPr>
      </w:pPr>
      <w:bookmarkStart w:id="43" w:name="_Pirkimo_sąlygų_3"/>
      <w:bookmarkEnd w:id="43"/>
    </w:p>
    <w:p w14:paraId="3D1E2143" w14:textId="003892D8" w:rsidR="005A7D86" w:rsidRDefault="005A7D86" w:rsidP="00F870B1">
      <w:pPr>
        <w:rPr>
          <w:rFonts w:ascii="Arial" w:hAnsi="Arial" w:cs="Arial"/>
        </w:rPr>
      </w:pPr>
      <w:r>
        <w:rPr>
          <w:rFonts w:ascii="Arial" w:hAnsi="Arial" w:cs="Arial"/>
        </w:rPr>
        <w:br w:type="page"/>
      </w:r>
    </w:p>
    <w:p w14:paraId="47EEE7FF" w14:textId="77777777" w:rsidR="005A7D86" w:rsidRPr="00A54EAE" w:rsidRDefault="005A7D86" w:rsidP="005A7D86">
      <w:pPr>
        <w:ind w:left="7314"/>
        <w:rPr>
          <w:rFonts w:cstheme="minorHAnsi"/>
        </w:rPr>
      </w:pPr>
    </w:p>
    <w:p w14:paraId="7F1A13A9" w14:textId="77777777" w:rsidR="002D5C69" w:rsidRPr="000058B2" w:rsidRDefault="002D5C69" w:rsidP="002D5C69">
      <w:pPr>
        <w:ind w:left="7230"/>
        <w:rPr>
          <w:rFonts w:asciiTheme="minorHAnsi" w:hAnsiTheme="minorHAnsi" w:cstheme="minorHAnsi"/>
          <w:b/>
          <w:i/>
          <w:sz w:val="22"/>
          <w:szCs w:val="22"/>
        </w:rPr>
      </w:pPr>
      <w:r w:rsidRPr="000058B2">
        <w:rPr>
          <w:rFonts w:asciiTheme="minorHAnsi" w:hAnsiTheme="minorHAnsi" w:cstheme="minorHAnsi"/>
          <w:b/>
          <w:i/>
          <w:sz w:val="22"/>
          <w:szCs w:val="22"/>
        </w:rPr>
        <w:t>Pirkimo sąlygų 4 priedas „Sutarties projektas“</w:t>
      </w:r>
    </w:p>
    <w:p w14:paraId="13A2EE9F" w14:textId="4DF27CE1" w:rsidR="002D5C69" w:rsidRPr="002D5C69" w:rsidRDefault="002D5C69" w:rsidP="002D5C69">
      <w:pPr>
        <w:jc w:val="right"/>
        <w:rPr>
          <w:rFonts w:cstheme="minorHAnsi"/>
        </w:rPr>
      </w:pPr>
      <w:r>
        <w:rPr>
          <w:i/>
          <w:position w:val="6"/>
        </w:rPr>
        <w:t>T</w:t>
      </w:r>
      <w:r w:rsidRPr="004B20F3">
        <w:rPr>
          <w:i/>
          <w:position w:val="6"/>
        </w:rPr>
        <w:t>eikiama</w:t>
      </w:r>
      <w:r>
        <w:rPr>
          <w:i/>
          <w:position w:val="6"/>
        </w:rPr>
        <w:t>s</w:t>
      </w:r>
      <w:r w:rsidRPr="004B20F3">
        <w:rPr>
          <w:i/>
          <w:position w:val="6"/>
        </w:rPr>
        <w:t xml:space="preserve"> atskiru dokumentu,</w:t>
      </w:r>
      <w:r>
        <w:rPr>
          <w:i/>
          <w:position w:val="6"/>
        </w:rPr>
        <w:t xml:space="preserve"> </w:t>
      </w:r>
      <w:r w:rsidRPr="004B20F3">
        <w:rPr>
          <w:i/>
          <w:position w:val="6"/>
        </w:rPr>
        <w:t>kuris prieinamas CVP IS „Pirkimo dokumentai</w:t>
      </w:r>
      <w:r>
        <w:rPr>
          <w:i/>
          <w:position w:val="6"/>
        </w:rPr>
        <w:t>“</w:t>
      </w:r>
    </w:p>
    <w:p w14:paraId="5C3A0164" w14:textId="77777777" w:rsidR="002D5C69" w:rsidRPr="00194983" w:rsidRDefault="002D5C69" w:rsidP="002D5C69">
      <w:pPr>
        <w:ind w:left="7230"/>
        <w:rPr>
          <w:rFonts w:cstheme="minorHAnsi"/>
        </w:rPr>
      </w:pPr>
    </w:p>
    <w:p w14:paraId="78B98F61" w14:textId="2D999749" w:rsidR="005A7D86" w:rsidRDefault="005A7D86" w:rsidP="002D5C69">
      <w:pPr>
        <w:rPr>
          <w:rFonts w:ascii="Arial" w:eastAsiaTheme="minorHAnsi" w:hAnsi="Arial" w:cs="Arial"/>
          <w:bCs/>
          <w:iCs/>
        </w:rPr>
      </w:pPr>
    </w:p>
    <w:p w14:paraId="01BE6A50" w14:textId="77777777" w:rsidR="005A7D86" w:rsidRPr="00194983" w:rsidRDefault="005A7D86" w:rsidP="005A7D86">
      <w:pPr>
        <w:ind w:left="7314"/>
        <w:rPr>
          <w:rFonts w:cstheme="minorHAnsi"/>
        </w:rPr>
      </w:pPr>
    </w:p>
    <w:p w14:paraId="5D63A1A0" w14:textId="77777777" w:rsidR="005A7D86" w:rsidRDefault="005A7D86" w:rsidP="005A7D86">
      <w:pPr>
        <w:pStyle w:val="NoSpacing"/>
        <w:spacing w:line="300" w:lineRule="auto"/>
        <w:contextualSpacing/>
        <w:rPr>
          <w:rFonts w:ascii="Arial" w:eastAsiaTheme="minorHAnsi" w:hAnsi="Arial" w:cs="Arial"/>
          <w:bCs/>
          <w:iCs/>
        </w:rPr>
      </w:pPr>
    </w:p>
    <w:p w14:paraId="523C55A5" w14:textId="77777777" w:rsidR="005A7D86" w:rsidRDefault="005A7D86" w:rsidP="005A7D86">
      <w:pPr>
        <w:pStyle w:val="NoSpacing"/>
        <w:spacing w:line="300" w:lineRule="auto"/>
        <w:contextualSpacing/>
        <w:rPr>
          <w:rFonts w:ascii="Arial" w:eastAsiaTheme="minorHAnsi" w:hAnsi="Arial" w:cs="Arial"/>
          <w:bCs/>
          <w:iCs/>
        </w:rPr>
      </w:pPr>
    </w:p>
    <w:p w14:paraId="6FAE8D48" w14:textId="77777777" w:rsidR="005A7D86" w:rsidRDefault="005A7D86" w:rsidP="005A7D86">
      <w:pPr>
        <w:pStyle w:val="NoSpacing"/>
        <w:spacing w:line="300" w:lineRule="auto"/>
        <w:contextualSpacing/>
        <w:rPr>
          <w:rFonts w:ascii="Arial" w:eastAsiaTheme="minorHAnsi" w:hAnsi="Arial" w:cs="Arial"/>
          <w:bCs/>
          <w:iCs/>
        </w:rPr>
      </w:pPr>
    </w:p>
    <w:p w14:paraId="166EE40B" w14:textId="77777777" w:rsidR="005A7D86" w:rsidRDefault="005A7D86" w:rsidP="005A7D86">
      <w:pPr>
        <w:rPr>
          <w:rFonts w:ascii="Arial" w:eastAsiaTheme="minorHAnsi" w:hAnsi="Arial" w:cs="Arial"/>
          <w:bCs/>
          <w:iCs/>
        </w:rPr>
      </w:pPr>
      <w:r>
        <w:rPr>
          <w:rFonts w:ascii="Arial" w:eastAsiaTheme="minorHAnsi" w:hAnsi="Arial" w:cs="Arial"/>
          <w:bCs/>
          <w:iCs/>
        </w:rPr>
        <w:br w:type="page"/>
      </w:r>
    </w:p>
    <w:p w14:paraId="372F283A" w14:textId="77777777" w:rsidR="005A7D86" w:rsidRPr="004F1A11" w:rsidRDefault="005A7D86" w:rsidP="005A7D86">
      <w:pPr>
        <w:rPr>
          <w:rFonts w:eastAsiaTheme="minorHAnsi" w:cstheme="minorHAnsi"/>
          <w:bCs/>
          <w:iCs/>
        </w:rPr>
      </w:pPr>
    </w:p>
    <w:p w14:paraId="272715AF" w14:textId="5493FE32" w:rsidR="005A7D86" w:rsidRPr="000058B2" w:rsidRDefault="005A7D86" w:rsidP="0076336F">
      <w:pPr>
        <w:ind w:left="7088"/>
        <w:rPr>
          <w:rFonts w:asciiTheme="minorHAnsi" w:eastAsiaTheme="minorHAnsi" w:hAnsiTheme="minorHAnsi" w:cstheme="minorHAnsi"/>
          <w:b/>
          <w:bCs/>
          <w:i/>
          <w:iCs/>
          <w:sz w:val="22"/>
          <w:szCs w:val="22"/>
        </w:rPr>
      </w:pPr>
      <w:r w:rsidRPr="000058B2">
        <w:rPr>
          <w:rFonts w:asciiTheme="minorHAnsi" w:hAnsiTheme="minorHAnsi" w:cstheme="minorHAnsi"/>
          <w:b/>
          <w:i/>
          <w:sz w:val="22"/>
          <w:szCs w:val="22"/>
        </w:rPr>
        <w:t xml:space="preserve">Pirkimo sąlygų </w:t>
      </w:r>
      <w:r w:rsidR="0076336F" w:rsidRPr="000058B2">
        <w:rPr>
          <w:rFonts w:asciiTheme="minorHAnsi" w:hAnsiTheme="minorHAnsi" w:cstheme="minorHAnsi"/>
          <w:b/>
          <w:i/>
          <w:sz w:val="22"/>
          <w:szCs w:val="22"/>
        </w:rPr>
        <w:t>5</w:t>
      </w:r>
      <w:r w:rsidRPr="000058B2">
        <w:rPr>
          <w:rFonts w:asciiTheme="minorHAnsi" w:hAnsiTheme="minorHAnsi" w:cstheme="minorHAnsi"/>
          <w:b/>
          <w:i/>
          <w:sz w:val="22"/>
          <w:szCs w:val="22"/>
        </w:rPr>
        <w:t xml:space="preserve"> priedas</w:t>
      </w:r>
      <w:r w:rsidR="0076336F" w:rsidRPr="000058B2">
        <w:rPr>
          <w:rFonts w:asciiTheme="minorHAnsi" w:hAnsiTheme="minorHAnsi" w:cstheme="minorHAnsi"/>
          <w:b/>
          <w:i/>
          <w:sz w:val="22"/>
          <w:szCs w:val="22"/>
        </w:rPr>
        <w:t xml:space="preserve"> </w:t>
      </w:r>
      <w:r w:rsidRPr="000058B2">
        <w:rPr>
          <w:rFonts w:asciiTheme="minorHAnsi" w:hAnsiTheme="minorHAnsi" w:cstheme="minorHAnsi"/>
          <w:b/>
          <w:i/>
          <w:sz w:val="22"/>
          <w:szCs w:val="22"/>
        </w:rPr>
        <w:t>„Terminai“</w:t>
      </w:r>
    </w:p>
    <w:p w14:paraId="2177A189" w14:textId="77777777" w:rsidR="005A7D86" w:rsidRPr="004F1A11" w:rsidRDefault="005A7D86" w:rsidP="005A7D86">
      <w:pPr>
        <w:rPr>
          <w:rFonts w:eastAsiaTheme="minorHAnsi" w:cstheme="minorHAnsi"/>
          <w:bCs/>
          <w:iCs/>
        </w:rPr>
      </w:pPr>
    </w:p>
    <w:tbl>
      <w:tblPr>
        <w:tblStyle w:val="TableGrid2"/>
        <w:tblW w:w="9213" w:type="dxa"/>
        <w:tblInd w:w="421" w:type="dxa"/>
        <w:tblLayout w:type="fixed"/>
        <w:tblLook w:val="04A0" w:firstRow="1" w:lastRow="0" w:firstColumn="1" w:lastColumn="0" w:noHBand="0" w:noVBand="1"/>
      </w:tblPr>
      <w:tblGrid>
        <w:gridCol w:w="555"/>
        <w:gridCol w:w="2847"/>
        <w:gridCol w:w="3028"/>
        <w:gridCol w:w="2783"/>
      </w:tblGrid>
      <w:tr w:rsidR="005A7D86" w:rsidRPr="004F1A11" w14:paraId="4346E15F" w14:textId="77777777" w:rsidTr="0076336F">
        <w:trPr>
          <w:trHeight w:val="5"/>
        </w:trPr>
        <w:tc>
          <w:tcPr>
            <w:tcW w:w="555" w:type="dxa"/>
          </w:tcPr>
          <w:p w14:paraId="057CB8C6"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sz w:val="21"/>
                <w:szCs w:val="21"/>
              </w:rPr>
              <w:t>Eil.</w:t>
            </w:r>
          </w:p>
          <w:p w14:paraId="1CC939A8"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sz w:val="21"/>
                <w:szCs w:val="21"/>
              </w:rPr>
              <w:t>Nr.</w:t>
            </w:r>
          </w:p>
        </w:tc>
        <w:tc>
          <w:tcPr>
            <w:tcW w:w="2847" w:type="dxa"/>
          </w:tcPr>
          <w:p w14:paraId="6EB59E92"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028" w:type="dxa"/>
            <w:hideMark/>
          </w:tcPr>
          <w:p w14:paraId="48913E40" w14:textId="77777777" w:rsidR="005A7D86" w:rsidRPr="004F1A11" w:rsidRDefault="005A7D86" w:rsidP="00383C25">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070DF6CB" w14:textId="77777777" w:rsidR="005A7D86" w:rsidRPr="004F1A11" w:rsidRDefault="005A7D86" w:rsidP="00383C25">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783" w:type="dxa"/>
            <w:hideMark/>
          </w:tcPr>
          <w:p w14:paraId="3DC17F8C" w14:textId="77777777" w:rsidR="005A7D86" w:rsidRPr="004F1A11" w:rsidRDefault="005A7D86" w:rsidP="00383C25">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5A7D86" w:rsidRPr="004F1A11" w14:paraId="5166CEA1" w14:textId="77777777" w:rsidTr="0076336F">
        <w:trPr>
          <w:trHeight w:val="5"/>
        </w:trPr>
        <w:tc>
          <w:tcPr>
            <w:tcW w:w="555" w:type="dxa"/>
          </w:tcPr>
          <w:p w14:paraId="1140C63E"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847" w:type="dxa"/>
          </w:tcPr>
          <w:p w14:paraId="7D01EBFF"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028" w:type="dxa"/>
          </w:tcPr>
          <w:p w14:paraId="4DC78DAC" w14:textId="77777777" w:rsidR="005A7D86" w:rsidRPr="004F1A11" w:rsidRDefault="005A7D86" w:rsidP="00383C25">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783" w:type="dxa"/>
          </w:tcPr>
          <w:p w14:paraId="7B92D905"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B9C9757" w14:textId="77777777" w:rsidR="005A7D86" w:rsidRPr="004F1A11" w:rsidRDefault="005A7D86" w:rsidP="00383C25">
            <w:pPr>
              <w:ind w:firstLine="34"/>
              <w:rPr>
                <w:rFonts w:asciiTheme="minorHAnsi" w:hAnsiTheme="minorHAnsi" w:cstheme="minorHAnsi"/>
                <w:color w:val="7030A0"/>
                <w:sz w:val="21"/>
                <w:szCs w:val="21"/>
              </w:rPr>
            </w:pPr>
          </w:p>
        </w:tc>
      </w:tr>
      <w:tr w:rsidR="005A7D86" w:rsidRPr="004F1A11" w14:paraId="164A09B9" w14:textId="77777777" w:rsidTr="0076336F">
        <w:trPr>
          <w:trHeight w:val="5"/>
        </w:trPr>
        <w:tc>
          <w:tcPr>
            <w:tcW w:w="555" w:type="dxa"/>
          </w:tcPr>
          <w:p w14:paraId="7011D126"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847" w:type="dxa"/>
          </w:tcPr>
          <w:p w14:paraId="769196C3"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028" w:type="dxa"/>
          </w:tcPr>
          <w:p w14:paraId="4A51AFB3"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783" w:type="dxa"/>
          </w:tcPr>
          <w:p w14:paraId="3ACE3F6B" w14:textId="77777777" w:rsidR="005A7D86" w:rsidRPr="004F1A11" w:rsidRDefault="005A7D86" w:rsidP="00383C25">
            <w:pPr>
              <w:ind w:firstLine="34"/>
              <w:rPr>
                <w:rFonts w:asciiTheme="minorHAnsi" w:hAnsiTheme="minorHAnsi" w:cstheme="minorHAnsi"/>
                <w:color w:val="7030A0"/>
                <w:sz w:val="21"/>
                <w:szCs w:val="21"/>
              </w:rPr>
            </w:pPr>
          </w:p>
          <w:p w14:paraId="1563BA19" w14:textId="77777777" w:rsidR="005A7D86" w:rsidRPr="004F1A11" w:rsidRDefault="005A7D86" w:rsidP="00383C25">
            <w:pPr>
              <w:ind w:firstLine="34"/>
              <w:rPr>
                <w:rFonts w:asciiTheme="minorHAnsi" w:hAnsiTheme="minorHAnsi" w:cstheme="minorHAnsi"/>
                <w:color w:val="7030A0"/>
                <w:sz w:val="21"/>
                <w:szCs w:val="21"/>
              </w:rPr>
            </w:pPr>
          </w:p>
          <w:p w14:paraId="2DE71CD6" w14:textId="77777777" w:rsidR="005A7D86" w:rsidRPr="004F1A11" w:rsidRDefault="005A7D86" w:rsidP="00383C25">
            <w:pPr>
              <w:ind w:firstLine="34"/>
              <w:rPr>
                <w:rFonts w:asciiTheme="minorHAnsi" w:hAnsiTheme="minorHAnsi" w:cstheme="minorHAnsi"/>
                <w:color w:val="7030A0"/>
                <w:sz w:val="21"/>
                <w:szCs w:val="21"/>
              </w:rPr>
            </w:pPr>
          </w:p>
        </w:tc>
      </w:tr>
      <w:tr w:rsidR="005A7D86" w:rsidRPr="004F1A11" w14:paraId="16A2893A" w14:textId="77777777" w:rsidTr="0076336F">
        <w:trPr>
          <w:trHeight w:val="5"/>
        </w:trPr>
        <w:tc>
          <w:tcPr>
            <w:tcW w:w="555" w:type="dxa"/>
          </w:tcPr>
          <w:p w14:paraId="3163B8BA"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847" w:type="dxa"/>
          </w:tcPr>
          <w:p w14:paraId="59B28C17" w14:textId="77777777" w:rsidR="005A7D86" w:rsidRPr="004F1A11" w:rsidRDefault="005A7D86" w:rsidP="00383C25">
            <w:pPr>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028" w:type="dxa"/>
          </w:tcPr>
          <w:p w14:paraId="31B52400"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783" w:type="dxa"/>
          </w:tcPr>
          <w:p w14:paraId="0D32DF15" w14:textId="77777777" w:rsidR="005A7D86" w:rsidRPr="004F1A11" w:rsidRDefault="005A7D86" w:rsidP="00383C25">
            <w:pPr>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3A4DC40" w14:textId="77777777" w:rsidR="005A7D86" w:rsidRPr="004F1A11" w:rsidRDefault="005A7D86" w:rsidP="00383C25">
            <w:pPr>
              <w:ind w:firstLine="34"/>
              <w:rPr>
                <w:rFonts w:asciiTheme="minorHAnsi" w:hAnsiTheme="minorHAnsi" w:cstheme="minorHAnsi"/>
                <w:color w:val="7030A0"/>
                <w:sz w:val="21"/>
                <w:szCs w:val="21"/>
              </w:rPr>
            </w:pPr>
          </w:p>
        </w:tc>
      </w:tr>
      <w:tr w:rsidR="005A7D86" w:rsidRPr="004F1A11" w14:paraId="1A7FCAFA" w14:textId="77777777" w:rsidTr="0076336F">
        <w:trPr>
          <w:trHeight w:val="299"/>
        </w:trPr>
        <w:tc>
          <w:tcPr>
            <w:tcW w:w="555" w:type="dxa"/>
          </w:tcPr>
          <w:p w14:paraId="747720DA"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847" w:type="dxa"/>
            <w:hideMark/>
          </w:tcPr>
          <w:p w14:paraId="19344089"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028" w:type="dxa"/>
            <w:hideMark/>
          </w:tcPr>
          <w:p w14:paraId="049C8CA2" w14:textId="77777777" w:rsidR="005A7D86" w:rsidRPr="004F1A11" w:rsidRDefault="005A7D86" w:rsidP="00383C25">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2783" w:type="dxa"/>
            <w:hideMark/>
          </w:tcPr>
          <w:p w14:paraId="04CBD38F" w14:textId="77777777" w:rsidR="005A7D86" w:rsidRPr="004F1A11" w:rsidRDefault="005A7D86" w:rsidP="00383C25">
            <w:pPr>
              <w:ind w:firstLine="34"/>
              <w:rPr>
                <w:rFonts w:asciiTheme="minorHAnsi" w:hAnsiTheme="minorHAnsi" w:cstheme="minorHAnsi"/>
                <w:iCs/>
                <w:sz w:val="21"/>
                <w:szCs w:val="21"/>
              </w:rPr>
            </w:pPr>
          </w:p>
        </w:tc>
      </w:tr>
      <w:tr w:rsidR="005A7D86" w:rsidRPr="004F1A11" w14:paraId="418370CF" w14:textId="77777777" w:rsidTr="0076336F">
        <w:trPr>
          <w:trHeight w:val="5"/>
        </w:trPr>
        <w:tc>
          <w:tcPr>
            <w:tcW w:w="555" w:type="dxa"/>
          </w:tcPr>
          <w:p w14:paraId="339A8AE0"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847" w:type="dxa"/>
          </w:tcPr>
          <w:p w14:paraId="4ACE73BD"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028" w:type="dxa"/>
          </w:tcPr>
          <w:p w14:paraId="6D3AF49F" w14:textId="77777777" w:rsidR="005A7D86" w:rsidRPr="004F1A11" w:rsidRDefault="005A7D86" w:rsidP="00383C25">
            <w:pPr>
              <w:ind w:firstLine="34"/>
              <w:rPr>
                <w:rFonts w:asciiTheme="minorHAnsi" w:hAnsiTheme="minorHAnsi" w:cstheme="minorHAnsi"/>
                <w:sz w:val="21"/>
                <w:szCs w:val="21"/>
              </w:rPr>
            </w:pPr>
            <w:r w:rsidRPr="00456AD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783" w:type="dxa"/>
          </w:tcPr>
          <w:p w14:paraId="09C7653C" w14:textId="2FC28C56" w:rsidR="005A7D86" w:rsidRPr="004F1A11" w:rsidRDefault="000D55DF" w:rsidP="00383C25">
            <w:pPr>
              <w:ind w:firstLine="34"/>
              <w:rPr>
                <w:rFonts w:asciiTheme="minorHAnsi" w:hAnsiTheme="minorHAnsi" w:cstheme="minorHAnsi"/>
                <w:sz w:val="21"/>
                <w:szCs w:val="21"/>
              </w:rPr>
            </w:pPr>
            <w:r>
              <w:rPr>
                <w:rFonts w:asciiTheme="minorHAnsi" w:hAnsiTheme="minorHAnsi" w:cstheme="minorHAnsi"/>
                <w:sz w:val="21"/>
                <w:szCs w:val="21"/>
              </w:rPr>
              <w:t>Netaikoma</w:t>
            </w:r>
          </w:p>
        </w:tc>
      </w:tr>
      <w:tr w:rsidR="005A7D86" w:rsidRPr="004F1A11" w14:paraId="6D981F0B" w14:textId="77777777" w:rsidTr="0076336F">
        <w:trPr>
          <w:trHeight w:val="5"/>
        </w:trPr>
        <w:tc>
          <w:tcPr>
            <w:tcW w:w="555" w:type="dxa"/>
          </w:tcPr>
          <w:p w14:paraId="6A8B9003"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847" w:type="dxa"/>
          </w:tcPr>
          <w:p w14:paraId="0720A2A1" w14:textId="77777777" w:rsidR="005A7D86" w:rsidRPr="004F1A11" w:rsidRDefault="005A7D86" w:rsidP="00383C25">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028" w:type="dxa"/>
          </w:tcPr>
          <w:p w14:paraId="0A0B9E4F" w14:textId="77777777" w:rsidR="005A7D86" w:rsidRPr="004F1A11" w:rsidRDefault="005A7D86" w:rsidP="00383C25">
            <w:pPr>
              <w:ind w:firstLine="34"/>
              <w:rPr>
                <w:rFonts w:asciiTheme="minorHAnsi" w:hAnsiTheme="minorHAnsi" w:cstheme="minorHAnsi"/>
                <w:sz w:val="21"/>
                <w:szCs w:val="21"/>
              </w:rPr>
            </w:pPr>
            <w:r w:rsidRPr="000273D7">
              <w:rPr>
                <w:rFonts w:asciiTheme="minorHAnsi" w:hAnsiTheme="minorHAnsi" w:cstheme="minorHAnsi"/>
                <w:iCs/>
                <w:sz w:val="21"/>
                <w:szCs w:val="21"/>
              </w:rPr>
              <w:t xml:space="preserve">3 (tris) darbo dienas </w:t>
            </w:r>
            <w:r w:rsidRPr="004F1A11">
              <w:rPr>
                <w:rFonts w:asciiTheme="minorHAnsi" w:hAnsiTheme="minorHAnsi" w:cstheme="minorHAnsi"/>
                <w:sz w:val="21"/>
                <w:szCs w:val="21"/>
              </w:rPr>
              <w:t>nuo prašymo gavimo dienos</w:t>
            </w:r>
          </w:p>
          <w:p w14:paraId="7AC4E96E" w14:textId="77777777" w:rsidR="005A7D86" w:rsidRPr="004F1A11" w:rsidRDefault="005A7D86" w:rsidP="00383C25">
            <w:pPr>
              <w:ind w:firstLine="34"/>
              <w:rPr>
                <w:rFonts w:asciiTheme="minorHAnsi" w:hAnsiTheme="minorHAnsi" w:cstheme="minorHAnsi"/>
                <w:sz w:val="21"/>
                <w:szCs w:val="21"/>
              </w:rPr>
            </w:pPr>
          </w:p>
        </w:tc>
        <w:tc>
          <w:tcPr>
            <w:tcW w:w="2783" w:type="dxa"/>
          </w:tcPr>
          <w:p w14:paraId="6F3C0BA8" w14:textId="4626AAF5" w:rsidR="005A7D86" w:rsidRPr="004F1A11" w:rsidRDefault="005A7D86" w:rsidP="00383C25">
            <w:pPr>
              <w:ind w:firstLine="34"/>
              <w:rPr>
                <w:rFonts w:asciiTheme="minorHAnsi" w:hAnsiTheme="minorHAnsi" w:cstheme="minorHAnsi"/>
                <w:sz w:val="21"/>
                <w:szCs w:val="21"/>
              </w:rPr>
            </w:pPr>
            <w:r w:rsidRPr="000273D7">
              <w:rPr>
                <w:rFonts w:asciiTheme="minorHAnsi" w:hAnsiTheme="minorHAnsi" w:cstheme="minorHAnsi"/>
                <w:sz w:val="21"/>
                <w:szCs w:val="21"/>
              </w:rPr>
              <w:t>Netaikoma</w:t>
            </w:r>
          </w:p>
        </w:tc>
      </w:tr>
      <w:tr w:rsidR="005A7D86" w:rsidRPr="004F1A11" w14:paraId="02DB697A" w14:textId="77777777" w:rsidTr="0076336F">
        <w:trPr>
          <w:trHeight w:val="5"/>
        </w:trPr>
        <w:tc>
          <w:tcPr>
            <w:tcW w:w="555" w:type="dxa"/>
          </w:tcPr>
          <w:p w14:paraId="7FEBE24D"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847" w:type="dxa"/>
          </w:tcPr>
          <w:p w14:paraId="1755A72D"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028" w:type="dxa"/>
          </w:tcPr>
          <w:p w14:paraId="4BFB1EEC" w14:textId="77777777" w:rsidR="005A7D86" w:rsidRPr="004F1A11" w:rsidRDefault="005A7D86" w:rsidP="0076336F">
            <w:pPr>
              <w:rPr>
                <w:rFonts w:asciiTheme="minorHAnsi" w:hAnsiTheme="minorHAnsi" w:cstheme="minorHAnsi"/>
                <w:sz w:val="21"/>
                <w:szCs w:val="21"/>
              </w:rPr>
            </w:pPr>
            <w:r w:rsidRPr="000273D7">
              <w:rPr>
                <w:rFonts w:asciiTheme="minorHAnsi" w:hAnsiTheme="minorHAnsi" w:cstheme="minorHAnsi"/>
                <w:iCs/>
                <w:sz w:val="21"/>
                <w:szCs w:val="21"/>
              </w:rPr>
              <w:t xml:space="preserve">5  (penkias) darbo dienas </w:t>
            </w:r>
            <w:r w:rsidRPr="004F1A11">
              <w:rPr>
                <w:rFonts w:asciiTheme="minorHAnsi" w:hAnsiTheme="minorHAnsi" w:cstheme="minorHAnsi"/>
                <w:sz w:val="21"/>
                <w:szCs w:val="21"/>
              </w:rPr>
              <w:t>nuo prašymo gavimo dienos</w:t>
            </w:r>
          </w:p>
          <w:p w14:paraId="7BDE18B3" w14:textId="77777777" w:rsidR="005A7D86" w:rsidRPr="004F1A11" w:rsidRDefault="005A7D86" w:rsidP="00383C25">
            <w:pPr>
              <w:ind w:firstLine="34"/>
              <w:rPr>
                <w:rFonts w:asciiTheme="minorHAnsi" w:hAnsiTheme="minorHAnsi" w:cstheme="minorHAnsi"/>
                <w:sz w:val="21"/>
                <w:szCs w:val="21"/>
              </w:rPr>
            </w:pPr>
          </w:p>
        </w:tc>
        <w:tc>
          <w:tcPr>
            <w:tcW w:w="2783" w:type="dxa"/>
          </w:tcPr>
          <w:p w14:paraId="12668A7C" w14:textId="54794D26" w:rsidR="005A7D86" w:rsidRPr="004F1A11" w:rsidRDefault="005A7D86" w:rsidP="00383C25">
            <w:pPr>
              <w:ind w:firstLine="34"/>
              <w:rPr>
                <w:rFonts w:asciiTheme="minorHAnsi" w:hAnsiTheme="minorHAnsi" w:cstheme="minorHAnsi"/>
                <w:sz w:val="21"/>
                <w:szCs w:val="21"/>
              </w:rPr>
            </w:pPr>
            <w:r w:rsidRPr="000273D7">
              <w:rPr>
                <w:rFonts w:asciiTheme="minorHAnsi" w:hAnsiTheme="minorHAnsi" w:cstheme="minorHAnsi"/>
                <w:sz w:val="21"/>
                <w:szCs w:val="21"/>
              </w:rPr>
              <w:t>Netaikoma</w:t>
            </w:r>
          </w:p>
        </w:tc>
      </w:tr>
      <w:tr w:rsidR="005A7D86" w:rsidRPr="004F1A11" w14:paraId="5AA54ECD" w14:textId="77777777" w:rsidTr="0076336F">
        <w:trPr>
          <w:trHeight w:val="5"/>
        </w:trPr>
        <w:tc>
          <w:tcPr>
            <w:tcW w:w="555" w:type="dxa"/>
          </w:tcPr>
          <w:p w14:paraId="366A2A2A"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847" w:type="dxa"/>
          </w:tcPr>
          <w:p w14:paraId="21E0539F" w14:textId="77777777" w:rsidR="005A7D86" w:rsidRPr="004F1A11" w:rsidRDefault="005A7D86" w:rsidP="00383C25">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028" w:type="dxa"/>
          </w:tcPr>
          <w:p w14:paraId="35F4B462" w14:textId="77777777" w:rsidR="005A7D86" w:rsidRPr="004F1A11" w:rsidRDefault="005A7D86" w:rsidP="00383C25">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783" w:type="dxa"/>
          </w:tcPr>
          <w:p w14:paraId="07B8E13B" w14:textId="739AAA5F" w:rsidR="005A7D86" w:rsidRPr="004F1A11" w:rsidRDefault="00DC363F" w:rsidP="00383C25">
            <w:pPr>
              <w:ind w:firstLine="34"/>
              <w:rPr>
                <w:rFonts w:asciiTheme="minorHAnsi" w:hAnsiTheme="minorHAnsi" w:cstheme="minorHAnsi"/>
                <w:sz w:val="21"/>
                <w:szCs w:val="21"/>
              </w:rPr>
            </w:pPr>
            <w:r>
              <w:rPr>
                <w:rFonts w:asciiTheme="minorHAnsi" w:hAnsiTheme="minorHAnsi" w:cstheme="minorHAnsi"/>
                <w:sz w:val="21"/>
                <w:szCs w:val="21"/>
              </w:rPr>
              <w:t>T</w:t>
            </w:r>
            <w:r w:rsidR="000273D7">
              <w:rPr>
                <w:rFonts w:asciiTheme="minorHAnsi" w:hAnsiTheme="minorHAnsi" w:cstheme="minorHAnsi"/>
                <w:sz w:val="21"/>
                <w:szCs w:val="21"/>
              </w:rPr>
              <w:t>aikoma</w:t>
            </w:r>
          </w:p>
        </w:tc>
      </w:tr>
      <w:tr w:rsidR="005A7D86" w:rsidRPr="004F1A11" w14:paraId="374CAF1B" w14:textId="77777777" w:rsidTr="0076336F">
        <w:trPr>
          <w:trHeight w:val="5"/>
        </w:trPr>
        <w:tc>
          <w:tcPr>
            <w:tcW w:w="555" w:type="dxa"/>
          </w:tcPr>
          <w:p w14:paraId="12CCFB6C"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847" w:type="dxa"/>
            <w:hideMark/>
          </w:tcPr>
          <w:p w14:paraId="5CD615C1" w14:textId="77777777" w:rsidR="005A7D86" w:rsidRPr="004F1A11" w:rsidRDefault="005A7D86" w:rsidP="00383C25">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028" w:type="dxa"/>
            <w:hideMark/>
          </w:tcPr>
          <w:p w14:paraId="1C0D7DCF" w14:textId="77777777" w:rsidR="005A7D86" w:rsidRPr="004F1A11" w:rsidRDefault="005A7D86" w:rsidP="00383C25">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783" w:type="dxa"/>
            <w:hideMark/>
          </w:tcPr>
          <w:p w14:paraId="4CA028DE" w14:textId="04FC9971" w:rsidR="005A7D86" w:rsidRPr="004F1A11" w:rsidRDefault="005A7D86" w:rsidP="00383C25">
            <w:pPr>
              <w:ind w:firstLine="34"/>
              <w:rPr>
                <w:rFonts w:asciiTheme="minorHAnsi" w:hAnsiTheme="minorHAnsi" w:cstheme="minorHAnsi"/>
                <w:sz w:val="21"/>
                <w:szCs w:val="21"/>
              </w:rPr>
            </w:pPr>
          </w:p>
        </w:tc>
      </w:tr>
      <w:tr w:rsidR="005A7D86" w:rsidRPr="004F1A11" w14:paraId="1E6536D1" w14:textId="77777777" w:rsidTr="0076336F">
        <w:trPr>
          <w:trHeight w:val="5"/>
        </w:trPr>
        <w:tc>
          <w:tcPr>
            <w:tcW w:w="555" w:type="dxa"/>
          </w:tcPr>
          <w:p w14:paraId="13E66C36"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847" w:type="dxa"/>
            <w:hideMark/>
          </w:tcPr>
          <w:p w14:paraId="09D21F73" w14:textId="77777777" w:rsidR="005A7D86" w:rsidRPr="004F1A11" w:rsidRDefault="005A7D86" w:rsidP="00383C25">
            <w:pPr>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028" w:type="dxa"/>
            <w:hideMark/>
          </w:tcPr>
          <w:p w14:paraId="5D0D2B5C" w14:textId="77777777" w:rsidR="005A7D86" w:rsidRPr="004F1A11" w:rsidRDefault="005A7D86" w:rsidP="00383C25">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5D45452E" w14:textId="77777777" w:rsidR="005A7D86" w:rsidRPr="004F1A11" w:rsidRDefault="005A7D86" w:rsidP="00383C25">
            <w:pPr>
              <w:ind w:firstLine="34"/>
              <w:rPr>
                <w:rFonts w:asciiTheme="minorHAnsi" w:hAnsiTheme="minorHAnsi" w:cstheme="minorHAnsi"/>
                <w:sz w:val="21"/>
                <w:szCs w:val="21"/>
              </w:rPr>
            </w:pPr>
          </w:p>
          <w:p w14:paraId="457BF0F8" w14:textId="77777777" w:rsidR="005A7D86" w:rsidRPr="004F1A11" w:rsidRDefault="005A7D86" w:rsidP="00383C25">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w:t>
            </w:r>
            <w:r w:rsidRPr="004F1A11">
              <w:rPr>
                <w:rFonts w:asciiTheme="minorHAnsi" w:hAnsiTheme="minorHAnsi" w:cstheme="minorHAnsi"/>
                <w:sz w:val="21"/>
                <w:szCs w:val="21"/>
              </w:rPr>
              <w:lastRenderedPageBreak/>
              <w:t xml:space="preserve">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3ED82C37" w14:textId="77777777" w:rsidR="005A7D86" w:rsidRPr="004F1A11" w:rsidRDefault="005A7D86" w:rsidP="00383C25">
            <w:pPr>
              <w:ind w:firstLine="34"/>
              <w:rPr>
                <w:rFonts w:asciiTheme="minorHAnsi" w:hAnsiTheme="minorHAnsi" w:cstheme="minorHAnsi"/>
                <w:sz w:val="21"/>
                <w:szCs w:val="21"/>
              </w:rPr>
            </w:pPr>
          </w:p>
          <w:p w14:paraId="062516D2" w14:textId="77777777" w:rsidR="005A7D86" w:rsidRPr="004F1A11" w:rsidRDefault="005A7D86" w:rsidP="00383C25">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57E92BC9" w14:textId="77777777" w:rsidR="005A7D86" w:rsidRPr="004F1A11" w:rsidRDefault="005A7D86" w:rsidP="00383C25">
            <w:pPr>
              <w:ind w:firstLine="34"/>
              <w:rPr>
                <w:rFonts w:asciiTheme="minorHAnsi" w:hAnsiTheme="minorHAnsi" w:cstheme="minorHAnsi"/>
                <w:sz w:val="21"/>
                <w:szCs w:val="21"/>
              </w:rPr>
            </w:pPr>
          </w:p>
        </w:tc>
        <w:tc>
          <w:tcPr>
            <w:tcW w:w="2783" w:type="dxa"/>
            <w:hideMark/>
          </w:tcPr>
          <w:p w14:paraId="2741B263" w14:textId="699739EC" w:rsidR="005A7D86" w:rsidRPr="004F1A11" w:rsidRDefault="005A7D86" w:rsidP="00383C25">
            <w:pPr>
              <w:ind w:firstLine="34"/>
              <w:rPr>
                <w:rFonts w:asciiTheme="minorHAnsi" w:hAnsiTheme="minorHAnsi" w:cstheme="minorHAnsi"/>
                <w:bCs/>
                <w:color w:val="7030A0"/>
                <w:sz w:val="21"/>
                <w:szCs w:val="21"/>
              </w:rPr>
            </w:pPr>
          </w:p>
        </w:tc>
      </w:tr>
      <w:tr w:rsidR="005A7D86" w:rsidRPr="004F1A11" w14:paraId="349B5369" w14:textId="77777777" w:rsidTr="0076336F">
        <w:trPr>
          <w:trHeight w:val="5"/>
        </w:trPr>
        <w:tc>
          <w:tcPr>
            <w:tcW w:w="555" w:type="dxa"/>
          </w:tcPr>
          <w:p w14:paraId="2BF4A1E8"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847" w:type="dxa"/>
            <w:hideMark/>
          </w:tcPr>
          <w:p w14:paraId="62F3FAAD" w14:textId="77777777" w:rsidR="005A7D86" w:rsidRPr="004F1A11" w:rsidRDefault="005A7D86" w:rsidP="00383C25">
            <w:pPr>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028" w:type="dxa"/>
            <w:hideMark/>
          </w:tcPr>
          <w:p w14:paraId="44E49DEF" w14:textId="77777777" w:rsidR="005A7D86" w:rsidRPr="004F1A11" w:rsidRDefault="005A7D86" w:rsidP="00383C25">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783" w:type="dxa"/>
            <w:hideMark/>
          </w:tcPr>
          <w:p w14:paraId="118BA08F" w14:textId="69960393" w:rsidR="005A7D86" w:rsidRPr="004F1A11" w:rsidRDefault="005A7D86" w:rsidP="00383C25">
            <w:pPr>
              <w:ind w:firstLine="34"/>
              <w:rPr>
                <w:rFonts w:asciiTheme="minorHAnsi" w:hAnsiTheme="minorHAnsi" w:cstheme="minorHAnsi"/>
                <w:sz w:val="21"/>
                <w:szCs w:val="21"/>
              </w:rPr>
            </w:pPr>
          </w:p>
        </w:tc>
      </w:tr>
      <w:tr w:rsidR="005A7D86" w:rsidRPr="004F1A11" w14:paraId="1A184C77" w14:textId="77777777" w:rsidTr="0076336F">
        <w:trPr>
          <w:trHeight w:val="5"/>
        </w:trPr>
        <w:tc>
          <w:tcPr>
            <w:tcW w:w="555" w:type="dxa"/>
          </w:tcPr>
          <w:p w14:paraId="45DBA53B" w14:textId="77777777" w:rsidR="005A7D86" w:rsidRPr="004F1A11" w:rsidRDefault="005A7D86" w:rsidP="00383C25">
            <w:pPr>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847" w:type="dxa"/>
            <w:hideMark/>
          </w:tcPr>
          <w:p w14:paraId="165EAA38" w14:textId="77777777" w:rsidR="005A7D86" w:rsidRPr="004F1A11" w:rsidRDefault="005A7D86" w:rsidP="00383C25">
            <w:pPr>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028" w:type="dxa"/>
            <w:hideMark/>
          </w:tcPr>
          <w:p w14:paraId="48B4DB65" w14:textId="77777777" w:rsidR="005A7D86" w:rsidRPr="004F1A11" w:rsidRDefault="005A7D86" w:rsidP="00383C25">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783" w:type="dxa"/>
            <w:hideMark/>
          </w:tcPr>
          <w:p w14:paraId="5D517C3E" w14:textId="3B140D5F" w:rsidR="005A7D86" w:rsidRPr="004F1A11" w:rsidRDefault="005A7D86" w:rsidP="00383C25">
            <w:pPr>
              <w:ind w:firstLine="34"/>
              <w:rPr>
                <w:rFonts w:asciiTheme="minorHAnsi" w:hAnsiTheme="minorHAnsi" w:cstheme="minorHAnsi"/>
                <w:sz w:val="21"/>
                <w:szCs w:val="21"/>
              </w:rPr>
            </w:pPr>
          </w:p>
        </w:tc>
      </w:tr>
      <w:bookmarkEnd w:id="5"/>
    </w:tbl>
    <w:p w14:paraId="313A20F6" w14:textId="77777777" w:rsidR="005A7D86" w:rsidRPr="005F167C" w:rsidRDefault="005A7D86" w:rsidP="005A7D86">
      <w:pPr>
        <w:rPr>
          <w:rFonts w:ascii="Arial" w:hAnsi="Arial" w:cs="Arial"/>
        </w:rPr>
      </w:pPr>
    </w:p>
    <w:p w14:paraId="5F7C92A8" w14:textId="58EDB323" w:rsidR="00E43F1D" w:rsidRDefault="00E43F1D" w:rsidP="00F04D82"/>
    <w:p w14:paraId="31FE39A1" w14:textId="00F5AF42" w:rsidR="00E143F1" w:rsidRDefault="00E143F1" w:rsidP="00F04D82"/>
    <w:p w14:paraId="6C511B50" w14:textId="7E91CFEF" w:rsidR="00E143F1" w:rsidRDefault="00E143F1" w:rsidP="00F04D82"/>
    <w:p w14:paraId="3AE30394" w14:textId="320D1311" w:rsidR="00E143F1" w:rsidRDefault="00E143F1" w:rsidP="00F04D82"/>
    <w:p w14:paraId="3AA145E6" w14:textId="58035069" w:rsidR="00E143F1" w:rsidRDefault="00E143F1" w:rsidP="00F04D82"/>
    <w:p w14:paraId="1230AD68" w14:textId="7079196A" w:rsidR="00E143F1" w:rsidRDefault="00E143F1" w:rsidP="00F04D82"/>
    <w:p w14:paraId="70D0DEE8" w14:textId="18045D99" w:rsidR="00E143F1" w:rsidRDefault="00E143F1" w:rsidP="00F04D82"/>
    <w:p w14:paraId="7A877F09" w14:textId="3B216EE9" w:rsidR="00E143F1" w:rsidRDefault="00E143F1" w:rsidP="00F04D82"/>
    <w:p w14:paraId="0CA8B731" w14:textId="3F887E69" w:rsidR="00E143F1" w:rsidRDefault="00E143F1" w:rsidP="00F04D82"/>
    <w:p w14:paraId="7266510B" w14:textId="5A3FF719" w:rsidR="00E143F1" w:rsidRDefault="00E143F1" w:rsidP="00F04D82"/>
    <w:p w14:paraId="62F76DB2" w14:textId="493829EB" w:rsidR="00E143F1" w:rsidRDefault="00E143F1" w:rsidP="00F04D82"/>
    <w:p w14:paraId="0AACF790" w14:textId="28A204F7" w:rsidR="00E143F1" w:rsidRDefault="00E143F1" w:rsidP="00F04D82"/>
    <w:p w14:paraId="6AA52D4D" w14:textId="5DC7DE4E" w:rsidR="00E143F1" w:rsidRDefault="00E143F1" w:rsidP="00F04D82"/>
    <w:p w14:paraId="57A82F6D" w14:textId="6A30414F" w:rsidR="00E143F1" w:rsidRDefault="00E143F1" w:rsidP="00F04D82"/>
    <w:p w14:paraId="5846764C" w14:textId="268516B9" w:rsidR="00E143F1" w:rsidRDefault="00E143F1" w:rsidP="00F04D82"/>
    <w:p w14:paraId="5AC58641" w14:textId="375153A3" w:rsidR="000058B2" w:rsidRDefault="000058B2" w:rsidP="00F04D82"/>
    <w:p w14:paraId="4602685C" w14:textId="656A6A96" w:rsidR="000058B2" w:rsidRDefault="000058B2" w:rsidP="00F04D82"/>
    <w:p w14:paraId="3E87DC2D" w14:textId="77777777" w:rsidR="000058B2" w:rsidRDefault="000058B2" w:rsidP="00F04D82"/>
    <w:p w14:paraId="6DDD54BE" w14:textId="5F08FD99" w:rsidR="00E143F1" w:rsidRDefault="00E143F1" w:rsidP="00F04D82"/>
    <w:p w14:paraId="76F5CB18" w14:textId="4E7D42DE" w:rsidR="00E143F1" w:rsidRDefault="00E143F1" w:rsidP="00F04D82"/>
    <w:p w14:paraId="367B0EE6" w14:textId="29F755A3" w:rsidR="00E143F1" w:rsidRDefault="00E143F1" w:rsidP="00F04D82"/>
    <w:p w14:paraId="109D1E04" w14:textId="76954416" w:rsidR="00E143F1" w:rsidRDefault="00E143F1" w:rsidP="00F04D82"/>
    <w:p w14:paraId="5761E884" w14:textId="6221F8C7" w:rsidR="00E143F1" w:rsidRDefault="00E143F1" w:rsidP="00F04D82"/>
    <w:p w14:paraId="4C51C88D" w14:textId="7887B664" w:rsidR="00E143F1" w:rsidRDefault="00E143F1" w:rsidP="00F04D82"/>
    <w:p w14:paraId="6A9D18AD" w14:textId="5B1D6953" w:rsidR="00E143F1" w:rsidRDefault="00E143F1" w:rsidP="00F04D82"/>
    <w:p w14:paraId="00B5CC8D" w14:textId="77777777" w:rsidR="00E36067" w:rsidRDefault="00E143F1" w:rsidP="00E36067">
      <w:pPr>
        <w:pStyle w:val="Heading2"/>
        <w:spacing w:before="0" w:after="0"/>
        <w:jc w:val="right"/>
        <w:rPr>
          <w:rFonts w:asciiTheme="minorHAnsi" w:hAnsiTheme="minorHAnsi" w:cstheme="minorHAnsi"/>
          <w:sz w:val="22"/>
          <w:szCs w:val="22"/>
        </w:rPr>
      </w:pPr>
      <w:bookmarkStart w:id="44" w:name="_Toc157691636"/>
      <w:bookmarkStart w:id="45" w:name="_Toc159228176"/>
      <w:bookmarkStart w:id="46" w:name="_Toc168491217"/>
      <w:r w:rsidRPr="000058B2">
        <w:rPr>
          <w:rFonts w:asciiTheme="minorHAnsi" w:hAnsiTheme="minorHAnsi" w:cstheme="minorHAnsi"/>
          <w:sz w:val="22"/>
          <w:szCs w:val="22"/>
        </w:rPr>
        <w:lastRenderedPageBreak/>
        <w:t xml:space="preserve">Pirkimo sąlygų </w:t>
      </w:r>
      <w:r w:rsidR="000058B2" w:rsidRPr="000058B2">
        <w:rPr>
          <w:rFonts w:asciiTheme="minorHAnsi" w:hAnsiTheme="minorHAnsi" w:cstheme="minorHAnsi"/>
          <w:sz w:val="22"/>
          <w:szCs w:val="22"/>
        </w:rPr>
        <w:t>6</w:t>
      </w:r>
      <w:r w:rsidRPr="000058B2">
        <w:rPr>
          <w:rFonts w:asciiTheme="minorHAnsi" w:hAnsiTheme="minorHAnsi" w:cstheme="minorHAnsi"/>
          <w:sz w:val="22"/>
          <w:szCs w:val="22"/>
        </w:rPr>
        <w:t xml:space="preserve"> priedas</w:t>
      </w:r>
    </w:p>
    <w:p w14:paraId="4F4D0FFC" w14:textId="77011CAB" w:rsidR="00E143F1" w:rsidRPr="000058B2" w:rsidRDefault="00E143F1" w:rsidP="00E36067">
      <w:pPr>
        <w:pStyle w:val="Heading2"/>
        <w:spacing w:before="0" w:after="0"/>
        <w:jc w:val="right"/>
        <w:rPr>
          <w:rFonts w:asciiTheme="minorHAnsi" w:eastAsiaTheme="minorHAnsi" w:hAnsiTheme="minorHAnsi" w:cstheme="minorHAnsi"/>
          <w:bCs w:val="0"/>
          <w:iCs w:val="0"/>
          <w:sz w:val="22"/>
          <w:szCs w:val="22"/>
        </w:rPr>
      </w:pPr>
      <w:r w:rsidRPr="000058B2">
        <w:rPr>
          <w:rFonts w:asciiTheme="minorHAnsi" w:hAnsiTheme="minorHAnsi" w:cstheme="minorHAnsi"/>
          <w:sz w:val="22"/>
          <w:szCs w:val="22"/>
        </w:rPr>
        <w:t xml:space="preserve"> „Už sutarties įvykdymą atsakingų specialistų sąrašas“</w:t>
      </w:r>
      <w:bookmarkEnd w:id="44"/>
      <w:bookmarkEnd w:id="45"/>
      <w:bookmarkEnd w:id="46"/>
    </w:p>
    <w:p w14:paraId="5A6B0884" w14:textId="42B89A4A" w:rsidR="00E143F1" w:rsidRPr="00860743" w:rsidRDefault="00E143F1" w:rsidP="00E143F1">
      <w:pPr>
        <w:rPr>
          <w:rFonts w:ascii="Arial" w:hAnsi="Arial" w:cs="Arial"/>
        </w:rPr>
      </w:pPr>
    </w:p>
    <w:p w14:paraId="5732A537" w14:textId="49B09250" w:rsidR="00E143F1" w:rsidRDefault="00E143F1" w:rsidP="00E143F1">
      <w:pPr>
        <w:jc w:val="center"/>
        <w:rPr>
          <w:rFonts w:cstheme="minorHAnsi"/>
          <w:b/>
        </w:rPr>
      </w:pPr>
      <w:r>
        <w:rPr>
          <w:rFonts w:cstheme="minorHAnsi"/>
          <w:b/>
        </w:rPr>
        <w:t>UŽ SU</w:t>
      </w:r>
      <w:r w:rsidRPr="00860743">
        <w:rPr>
          <w:rFonts w:cstheme="minorHAnsi"/>
          <w:b/>
        </w:rPr>
        <w:t>TARTIES ĮVYKDYMĄ ATSAKINGŲ SPECIALISTŲ SĄRAŠAS</w:t>
      </w:r>
    </w:p>
    <w:p w14:paraId="15E9F596" w14:textId="77777777" w:rsidR="00E36067" w:rsidRPr="00860743" w:rsidRDefault="00E36067" w:rsidP="00E143F1">
      <w:pPr>
        <w:jc w:val="center"/>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201"/>
        <w:gridCol w:w="1537"/>
        <w:gridCol w:w="1708"/>
        <w:gridCol w:w="1709"/>
        <w:gridCol w:w="1872"/>
      </w:tblGrid>
      <w:tr w:rsidR="00E143F1" w:rsidRPr="00860743" w14:paraId="528459EA" w14:textId="77777777" w:rsidTr="002A5E1C">
        <w:tc>
          <w:tcPr>
            <w:tcW w:w="604" w:type="dxa"/>
            <w:shd w:val="clear" w:color="auto" w:fill="D9E2F3" w:themeFill="accent1" w:themeFillTint="33"/>
            <w:vAlign w:val="center"/>
          </w:tcPr>
          <w:p w14:paraId="4CF91316" w14:textId="77777777" w:rsidR="00E143F1" w:rsidRPr="00860743" w:rsidRDefault="00E143F1" w:rsidP="002A5E1C">
            <w:pPr>
              <w:spacing w:before="120" w:after="120"/>
              <w:jc w:val="center"/>
              <w:rPr>
                <w:caps/>
              </w:rPr>
            </w:pPr>
            <w:r w:rsidRPr="00860743">
              <w:t>Eil. Nr.</w:t>
            </w:r>
          </w:p>
        </w:tc>
        <w:tc>
          <w:tcPr>
            <w:tcW w:w="2314" w:type="dxa"/>
            <w:shd w:val="clear" w:color="auto" w:fill="D9E2F3" w:themeFill="accent1" w:themeFillTint="33"/>
            <w:vAlign w:val="center"/>
          </w:tcPr>
          <w:p w14:paraId="0A5E003F" w14:textId="77777777" w:rsidR="00E143F1" w:rsidRPr="00860743" w:rsidRDefault="00E143F1" w:rsidP="002A5E1C">
            <w:pPr>
              <w:tabs>
                <w:tab w:val="center" w:pos="1337"/>
              </w:tabs>
              <w:spacing w:before="120" w:after="120"/>
              <w:jc w:val="center"/>
              <w:rPr>
                <w:caps/>
              </w:rPr>
            </w:pPr>
            <w:r w:rsidRPr="00860743">
              <w:t>Specialisto vardas, pavardė</w:t>
            </w:r>
          </w:p>
        </w:tc>
        <w:tc>
          <w:tcPr>
            <w:tcW w:w="1602" w:type="dxa"/>
            <w:shd w:val="clear" w:color="auto" w:fill="D9E2F3" w:themeFill="accent1" w:themeFillTint="33"/>
            <w:vAlign w:val="center"/>
          </w:tcPr>
          <w:p w14:paraId="533C2EC7" w14:textId="77777777" w:rsidR="00E143F1" w:rsidRPr="00860743" w:rsidRDefault="00E143F1" w:rsidP="002A5E1C">
            <w:pPr>
              <w:spacing w:before="120" w:after="120"/>
              <w:jc w:val="center"/>
              <w:rPr>
                <w:caps/>
              </w:rPr>
            </w:pPr>
            <w:r w:rsidRPr="00860743">
              <w:t>Pareigos vykdant užduotį</w:t>
            </w:r>
          </w:p>
        </w:tc>
        <w:tc>
          <w:tcPr>
            <w:tcW w:w="1745" w:type="dxa"/>
            <w:shd w:val="clear" w:color="auto" w:fill="D9E2F3" w:themeFill="accent1" w:themeFillTint="33"/>
            <w:vAlign w:val="center"/>
          </w:tcPr>
          <w:p w14:paraId="46DB637B" w14:textId="77777777" w:rsidR="00E143F1" w:rsidRPr="00860743" w:rsidRDefault="00E143F1" w:rsidP="002A5E1C">
            <w:pPr>
              <w:spacing w:before="120" w:after="120"/>
              <w:jc w:val="center"/>
              <w:rPr>
                <w:caps/>
              </w:rPr>
            </w:pPr>
            <w:r w:rsidRPr="00860743">
              <w:t>Kvalifikacijos dokumento pavadinimas</w:t>
            </w:r>
          </w:p>
        </w:tc>
        <w:tc>
          <w:tcPr>
            <w:tcW w:w="1746" w:type="dxa"/>
            <w:shd w:val="clear" w:color="auto" w:fill="D9E2F3" w:themeFill="accent1" w:themeFillTint="33"/>
            <w:vAlign w:val="center"/>
          </w:tcPr>
          <w:p w14:paraId="698441B1" w14:textId="77777777" w:rsidR="00E143F1" w:rsidRPr="00860743" w:rsidRDefault="00E143F1" w:rsidP="002A5E1C">
            <w:pPr>
              <w:spacing w:before="120" w:after="120"/>
              <w:jc w:val="center"/>
              <w:rPr>
                <w:caps/>
              </w:rPr>
            </w:pPr>
            <w:r w:rsidRPr="00860743">
              <w:t>Kvalifikacijos dokumento numeris</w:t>
            </w:r>
          </w:p>
        </w:tc>
        <w:tc>
          <w:tcPr>
            <w:tcW w:w="1951" w:type="dxa"/>
            <w:shd w:val="clear" w:color="auto" w:fill="D9E2F3" w:themeFill="accent1" w:themeFillTint="33"/>
            <w:vAlign w:val="center"/>
          </w:tcPr>
          <w:p w14:paraId="11D9259B" w14:textId="77777777" w:rsidR="00E143F1" w:rsidRPr="003E7A02" w:rsidRDefault="00E143F1" w:rsidP="002A5E1C">
            <w:pPr>
              <w:spacing w:before="120" w:after="120"/>
              <w:jc w:val="center"/>
              <w:rPr>
                <w:caps/>
                <w:lang w:val="en-US"/>
              </w:rPr>
            </w:pPr>
            <w:r>
              <w:t>Darbovietė</w:t>
            </w:r>
          </w:p>
        </w:tc>
      </w:tr>
      <w:tr w:rsidR="00E143F1" w:rsidRPr="00565CEB" w14:paraId="01DD6319" w14:textId="77777777" w:rsidTr="002A5E1C">
        <w:tc>
          <w:tcPr>
            <w:tcW w:w="604" w:type="dxa"/>
            <w:vAlign w:val="center"/>
          </w:tcPr>
          <w:p w14:paraId="3A7A3F19" w14:textId="77777777" w:rsidR="00E143F1" w:rsidRPr="00565CEB" w:rsidRDefault="00E143F1" w:rsidP="002A5E1C">
            <w:pPr>
              <w:spacing w:before="120" w:after="120"/>
              <w:rPr>
                <w:caps/>
                <w:color w:val="000000" w:themeColor="text1"/>
              </w:rPr>
            </w:pPr>
            <w:r w:rsidRPr="00565CEB">
              <w:rPr>
                <w:caps/>
                <w:color w:val="000000" w:themeColor="text1"/>
              </w:rPr>
              <w:t>1.</w:t>
            </w:r>
          </w:p>
        </w:tc>
        <w:tc>
          <w:tcPr>
            <w:tcW w:w="2314" w:type="dxa"/>
            <w:vAlign w:val="center"/>
          </w:tcPr>
          <w:p w14:paraId="7ED37ACB" w14:textId="77777777" w:rsidR="00E143F1" w:rsidRPr="00565CEB" w:rsidRDefault="00E143F1" w:rsidP="002A5E1C">
            <w:pPr>
              <w:spacing w:before="120" w:after="120"/>
              <w:jc w:val="center"/>
              <w:rPr>
                <w:b/>
                <w:caps/>
                <w:color w:val="000000" w:themeColor="text1"/>
              </w:rPr>
            </w:pPr>
          </w:p>
        </w:tc>
        <w:tc>
          <w:tcPr>
            <w:tcW w:w="1602" w:type="dxa"/>
            <w:vAlign w:val="center"/>
          </w:tcPr>
          <w:p w14:paraId="121AC059" w14:textId="77777777" w:rsidR="00E143F1" w:rsidRPr="00565CEB" w:rsidRDefault="00E143F1" w:rsidP="002A5E1C">
            <w:pPr>
              <w:spacing w:before="120" w:after="120"/>
              <w:jc w:val="center"/>
              <w:rPr>
                <w:b/>
                <w:caps/>
                <w:color w:val="000000" w:themeColor="text1"/>
              </w:rPr>
            </w:pPr>
          </w:p>
        </w:tc>
        <w:tc>
          <w:tcPr>
            <w:tcW w:w="1745" w:type="dxa"/>
            <w:vAlign w:val="center"/>
          </w:tcPr>
          <w:p w14:paraId="2751E0E3" w14:textId="77777777" w:rsidR="00E143F1" w:rsidRPr="00565CEB" w:rsidRDefault="00E143F1" w:rsidP="002A5E1C">
            <w:pPr>
              <w:spacing w:before="120" w:after="120"/>
              <w:jc w:val="center"/>
              <w:rPr>
                <w:b/>
                <w:caps/>
                <w:color w:val="000000" w:themeColor="text1"/>
              </w:rPr>
            </w:pPr>
          </w:p>
        </w:tc>
        <w:tc>
          <w:tcPr>
            <w:tcW w:w="1746" w:type="dxa"/>
            <w:vAlign w:val="center"/>
          </w:tcPr>
          <w:p w14:paraId="0B2D340B" w14:textId="77777777" w:rsidR="00E143F1" w:rsidRPr="00565CEB" w:rsidRDefault="00E143F1" w:rsidP="002A5E1C">
            <w:pPr>
              <w:spacing w:before="120" w:after="120"/>
              <w:jc w:val="center"/>
              <w:rPr>
                <w:b/>
                <w:caps/>
                <w:color w:val="000000" w:themeColor="text1"/>
              </w:rPr>
            </w:pPr>
          </w:p>
        </w:tc>
        <w:tc>
          <w:tcPr>
            <w:tcW w:w="1951" w:type="dxa"/>
            <w:vAlign w:val="center"/>
          </w:tcPr>
          <w:p w14:paraId="603239B9" w14:textId="77777777" w:rsidR="00E143F1" w:rsidRPr="00565CEB" w:rsidRDefault="00E143F1" w:rsidP="002A5E1C">
            <w:pPr>
              <w:spacing w:before="120" w:after="120"/>
              <w:jc w:val="center"/>
              <w:rPr>
                <w:b/>
                <w:caps/>
                <w:color w:val="000000" w:themeColor="text1"/>
              </w:rPr>
            </w:pPr>
          </w:p>
        </w:tc>
      </w:tr>
    </w:tbl>
    <w:p w14:paraId="125E8626" w14:textId="35FF1B03" w:rsidR="00E143F1" w:rsidRDefault="00E143F1" w:rsidP="00F04D82"/>
    <w:p w14:paraId="16BC1616" w14:textId="48A81538" w:rsidR="00FA3AC1" w:rsidRDefault="00FA3AC1" w:rsidP="00F04D82"/>
    <w:p w14:paraId="7342ED44" w14:textId="6995476E" w:rsidR="00FA3AC1" w:rsidRDefault="00FA3AC1" w:rsidP="00F04D82"/>
    <w:p w14:paraId="1EE23F5F" w14:textId="68A5F561" w:rsidR="00FA3AC1" w:rsidRDefault="00FA3AC1" w:rsidP="00F04D82"/>
    <w:p w14:paraId="41C36A39" w14:textId="00CEDA56" w:rsidR="00FA3AC1" w:rsidRDefault="00FA3AC1" w:rsidP="00F04D82"/>
    <w:p w14:paraId="1A9ACF9D" w14:textId="401B809E" w:rsidR="00FA3AC1" w:rsidRDefault="00FA3AC1" w:rsidP="00F04D82"/>
    <w:p w14:paraId="7A2216C8" w14:textId="08D0F60A" w:rsidR="00FA3AC1" w:rsidRDefault="00FA3AC1" w:rsidP="00F04D82"/>
    <w:p w14:paraId="537B8904" w14:textId="45443ED0" w:rsidR="00FA3AC1" w:rsidRDefault="00FA3AC1" w:rsidP="00F04D82"/>
    <w:p w14:paraId="662A7BAA" w14:textId="06D71B41" w:rsidR="00FA3AC1" w:rsidRDefault="00FA3AC1" w:rsidP="00F04D82"/>
    <w:p w14:paraId="053D2EB6" w14:textId="1735A209" w:rsidR="00FA3AC1" w:rsidRDefault="00FA3AC1" w:rsidP="00F04D82"/>
    <w:p w14:paraId="7F95E34C" w14:textId="343DC502" w:rsidR="00FA3AC1" w:rsidRDefault="00FA3AC1" w:rsidP="00F04D82"/>
    <w:p w14:paraId="40BBB4DE" w14:textId="7C168C00" w:rsidR="00FA3AC1" w:rsidRDefault="00FA3AC1" w:rsidP="00F04D82"/>
    <w:p w14:paraId="0805D6A9" w14:textId="6308D235" w:rsidR="00FA3AC1" w:rsidRDefault="00FA3AC1" w:rsidP="00F04D82"/>
    <w:p w14:paraId="647519A9" w14:textId="7B666380" w:rsidR="00FA3AC1" w:rsidRDefault="00FA3AC1" w:rsidP="00F04D82"/>
    <w:p w14:paraId="2204100D" w14:textId="10E88197" w:rsidR="00FA3AC1" w:rsidRDefault="00FA3AC1" w:rsidP="00F04D82"/>
    <w:p w14:paraId="42C0408B" w14:textId="6478E14C" w:rsidR="00FA3AC1" w:rsidRDefault="00FA3AC1" w:rsidP="00F04D82"/>
    <w:p w14:paraId="0C68016C" w14:textId="0D0B336D" w:rsidR="00FA3AC1" w:rsidRDefault="00FA3AC1" w:rsidP="00F04D82"/>
    <w:p w14:paraId="01C09001" w14:textId="53611AB4" w:rsidR="00FA3AC1" w:rsidRDefault="00FA3AC1" w:rsidP="00F04D82"/>
    <w:p w14:paraId="4F4A48E7" w14:textId="6FDBAAC5" w:rsidR="00FA3AC1" w:rsidRDefault="00FA3AC1" w:rsidP="00F04D82"/>
    <w:p w14:paraId="59333423" w14:textId="1C640433" w:rsidR="00FA3AC1" w:rsidRDefault="00FA3AC1" w:rsidP="00F04D82"/>
    <w:p w14:paraId="4401D811" w14:textId="15CADF37" w:rsidR="00FA3AC1" w:rsidRDefault="00FA3AC1" w:rsidP="00F04D82"/>
    <w:p w14:paraId="22E20F0F" w14:textId="55687044" w:rsidR="00FA3AC1" w:rsidRDefault="00FA3AC1" w:rsidP="00F04D82"/>
    <w:p w14:paraId="22A7B4ED" w14:textId="16D4A1DF" w:rsidR="00FA3AC1" w:rsidRDefault="00FA3AC1" w:rsidP="00F04D82"/>
    <w:p w14:paraId="76529D35" w14:textId="5A65F91B" w:rsidR="00FA3AC1" w:rsidRDefault="00FA3AC1" w:rsidP="00F04D82"/>
    <w:p w14:paraId="15126E95" w14:textId="7F290193" w:rsidR="00FA3AC1" w:rsidRDefault="00FA3AC1" w:rsidP="00F04D82"/>
    <w:p w14:paraId="632E4E20" w14:textId="027806DB" w:rsidR="00FA3AC1" w:rsidRDefault="00FA3AC1" w:rsidP="00F04D82"/>
    <w:p w14:paraId="51ABC23E" w14:textId="4547B7B1" w:rsidR="00FA3AC1" w:rsidRDefault="00FA3AC1" w:rsidP="00F04D82"/>
    <w:p w14:paraId="6B5ED2BF" w14:textId="2FC7D43C" w:rsidR="00FA3AC1" w:rsidRDefault="00FA3AC1" w:rsidP="00F04D82"/>
    <w:p w14:paraId="2025DC8A" w14:textId="678A4C55" w:rsidR="00FA3AC1" w:rsidRDefault="00FA3AC1" w:rsidP="00F04D82"/>
    <w:p w14:paraId="3F9F4D8B" w14:textId="5D6EA037" w:rsidR="00FA3AC1" w:rsidRDefault="00FA3AC1" w:rsidP="00F04D82"/>
    <w:p w14:paraId="78054C32" w14:textId="7E4921C8" w:rsidR="00FA3AC1" w:rsidRDefault="00FA3AC1" w:rsidP="00F04D82"/>
    <w:p w14:paraId="56A1ED2A" w14:textId="1D1459AC" w:rsidR="00FA3AC1" w:rsidRDefault="00FA3AC1" w:rsidP="00F04D82"/>
    <w:p w14:paraId="30C0E72A" w14:textId="7370FB44" w:rsidR="00FA3AC1" w:rsidRDefault="00FA3AC1" w:rsidP="00F04D82"/>
    <w:p w14:paraId="506444B5" w14:textId="31ACA7E6" w:rsidR="00FA3AC1" w:rsidRDefault="00FA3AC1" w:rsidP="00F04D82"/>
    <w:p w14:paraId="47B1FBB8" w14:textId="1212A188" w:rsidR="00FA3AC1" w:rsidRDefault="00FA3AC1" w:rsidP="00F04D82"/>
    <w:p w14:paraId="6FCB9028" w14:textId="6F663FBF" w:rsidR="00FA3AC1" w:rsidRDefault="00FA3AC1" w:rsidP="00F04D82"/>
    <w:p w14:paraId="40A86DE9" w14:textId="188D504D" w:rsidR="00FA3AC1" w:rsidRDefault="00FA3AC1" w:rsidP="00F04D82"/>
    <w:p w14:paraId="004E467C" w14:textId="55F2B27A" w:rsidR="00FA3AC1" w:rsidRDefault="00FA3AC1" w:rsidP="00F04D82"/>
    <w:p w14:paraId="5AB5CB56" w14:textId="0B468261" w:rsidR="00FA3AC1" w:rsidRDefault="00FA3AC1" w:rsidP="00F04D82"/>
    <w:p w14:paraId="2B047870" w14:textId="658D392D" w:rsidR="00FA3AC1" w:rsidRDefault="00FA3AC1" w:rsidP="00F04D82"/>
    <w:p w14:paraId="75D7610A" w14:textId="62B2B9D6" w:rsidR="00FA3AC1" w:rsidRDefault="00FA3AC1" w:rsidP="00F04D82"/>
    <w:p w14:paraId="7D9034A9" w14:textId="20412325" w:rsidR="00FA3AC1" w:rsidRDefault="00FA3AC1" w:rsidP="00F04D82"/>
    <w:p w14:paraId="7DEDFDB5" w14:textId="2E2AFC98" w:rsidR="00FA3AC1" w:rsidRDefault="00FA3AC1" w:rsidP="00F04D82"/>
    <w:p w14:paraId="4229262A" w14:textId="3FA9F605" w:rsidR="00FA3AC1" w:rsidRDefault="00FA3AC1" w:rsidP="00F04D82"/>
    <w:p w14:paraId="764FF2B5" w14:textId="741F023C" w:rsidR="00FA3AC1" w:rsidRDefault="00FA3AC1" w:rsidP="00F04D82"/>
    <w:p w14:paraId="64A5BAFF" w14:textId="4503A493" w:rsidR="00FA3AC1" w:rsidRDefault="00FA3AC1" w:rsidP="00F04D82"/>
    <w:p w14:paraId="37CD705F" w14:textId="5F5CC59A" w:rsidR="00FA3AC1" w:rsidRDefault="00FA3AC1" w:rsidP="00F04D82"/>
    <w:p w14:paraId="05157DAA" w14:textId="248298A2" w:rsidR="00FA3AC1" w:rsidRDefault="00FA3AC1" w:rsidP="00F04D82"/>
    <w:p w14:paraId="41264955" w14:textId="74D80A7B" w:rsidR="00FA3AC1" w:rsidRDefault="00FA3AC1" w:rsidP="00F04D82"/>
    <w:p w14:paraId="1F171143" w14:textId="52FE057D" w:rsidR="00FA3AC1" w:rsidRDefault="00FA3AC1" w:rsidP="00F04D82"/>
    <w:p w14:paraId="5AB776D1" w14:textId="5ABCEF5B" w:rsidR="00FA3AC1" w:rsidRDefault="00FA3AC1" w:rsidP="00F04D82"/>
    <w:p w14:paraId="2E9CC646" w14:textId="77777777" w:rsidR="00196244" w:rsidRDefault="00FA3AC1" w:rsidP="00FA3AC1">
      <w:pPr>
        <w:pStyle w:val="NoSpacing"/>
        <w:spacing w:line="276" w:lineRule="auto"/>
        <w:contextualSpacing/>
        <w:jc w:val="right"/>
        <w:rPr>
          <w:rFonts w:asciiTheme="minorHAnsi" w:hAnsiTheme="minorHAnsi" w:cstheme="minorHAnsi"/>
          <w:b/>
          <w:i/>
          <w:sz w:val="22"/>
          <w:szCs w:val="22"/>
        </w:rPr>
      </w:pPr>
      <w:r w:rsidRPr="006E63EC">
        <w:rPr>
          <w:rFonts w:asciiTheme="minorHAnsi" w:hAnsiTheme="minorHAnsi" w:cstheme="minorHAnsi"/>
          <w:b/>
          <w:i/>
          <w:sz w:val="22"/>
          <w:szCs w:val="22"/>
        </w:rPr>
        <w:lastRenderedPageBreak/>
        <w:t>Pirkimo sąlygų 7 priedas</w:t>
      </w:r>
    </w:p>
    <w:p w14:paraId="25A8E2F2" w14:textId="0FC90A4C" w:rsidR="00FA3AC1" w:rsidRPr="006E63EC" w:rsidRDefault="00FA3AC1" w:rsidP="00FA3AC1">
      <w:pPr>
        <w:pStyle w:val="NoSpacing"/>
        <w:spacing w:line="276" w:lineRule="auto"/>
        <w:contextualSpacing/>
        <w:jc w:val="right"/>
        <w:rPr>
          <w:rFonts w:asciiTheme="minorHAnsi" w:hAnsiTheme="minorHAnsi" w:cstheme="minorHAnsi"/>
          <w:b/>
          <w:i/>
          <w:sz w:val="22"/>
          <w:szCs w:val="22"/>
        </w:rPr>
      </w:pPr>
      <w:r w:rsidRPr="006E63EC">
        <w:rPr>
          <w:rFonts w:asciiTheme="minorHAnsi" w:hAnsiTheme="minorHAnsi" w:cstheme="minorHAnsi"/>
          <w:b/>
          <w:i/>
          <w:sz w:val="22"/>
          <w:szCs w:val="22"/>
        </w:rPr>
        <w:t xml:space="preserve"> „Tiekėjų pašalinimo pagrindai“</w:t>
      </w:r>
    </w:p>
    <w:p w14:paraId="5B171523" w14:textId="77777777" w:rsidR="00FA3AC1" w:rsidRPr="00733294" w:rsidRDefault="00FA3AC1" w:rsidP="00FA3AC1">
      <w:pPr>
        <w:pStyle w:val="NoSpacing"/>
        <w:spacing w:line="276" w:lineRule="auto"/>
        <w:contextualSpacing/>
        <w:jc w:val="right"/>
        <w:rPr>
          <w:rFonts w:ascii="Arial" w:eastAsiaTheme="minorHAnsi" w:hAnsi="Arial" w:cs="Arial"/>
        </w:rPr>
      </w:pPr>
    </w:p>
    <w:p w14:paraId="1F92B489" w14:textId="77777777" w:rsidR="00FA3AC1" w:rsidRPr="002E1129" w:rsidRDefault="00FA3AC1" w:rsidP="00FA3AC1">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tbl>
      <w:tblPr>
        <w:tblW w:w="0" w:type="auto"/>
        <w:tblCellMar>
          <w:left w:w="10" w:type="dxa"/>
          <w:right w:w="10" w:type="dxa"/>
        </w:tblCellMar>
        <w:tblLook w:val="04A0" w:firstRow="1" w:lastRow="0" w:firstColumn="1" w:lastColumn="0" w:noHBand="0" w:noVBand="1"/>
      </w:tblPr>
      <w:tblGrid>
        <w:gridCol w:w="681"/>
        <w:gridCol w:w="3868"/>
        <w:gridCol w:w="2356"/>
        <w:gridCol w:w="2717"/>
      </w:tblGrid>
      <w:tr w:rsidR="00FA3AC1" w:rsidRPr="00DA74D6" w14:paraId="123682BD" w14:textId="77777777" w:rsidTr="00D4443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24B6EC" w14:textId="77777777" w:rsidR="00FA3AC1" w:rsidRPr="00733294" w:rsidRDefault="00FA3AC1" w:rsidP="00D4443E">
            <w:pPr>
              <w:pStyle w:val="NoSpacing"/>
              <w:ind w:left="32"/>
              <w:jc w:val="center"/>
              <w:rPr>
                <w:rFonts w:cstheme="minorHAnsi"/>
                <w:b/>
                <w:bCs/>
              </w:rPr>
            </w:pPr>
            <w:r w:rsidRPr="00733294">
              <w:rPr>
                <w:rFonts w:cstheme="minorHAnsi"/>
                <w:b/>
                <w:bCs/>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8A5CB1" w14:textId="77777777" w:rsidR="00FA3AC1" w:rsidRPr="00733294" w:rsidRDefault="00FA3AC1" w:rsidP="00D4443E">
            <w:pPr>
              <w:pStyle w:val="NoSpacing"/>
              <w:jc w:val="center"/>
              <w:rPr>
                <w:rFonts w:cstheme="minorHAnsi"/>
                <w:bCs/>
                <w:lang w:eastAsia="en-US"/>
              </w:rPr>
            </w:pPr>
            <w:r w:rsidRPr="00733294">
              <w:rPr>
                <w:rFonts w:cstheme="minorHAnsi"/>
                <w:b/>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12CDCA" w14:textId="77777777" w:rsidR="00FA3AC1" w:rsidRPr="00733294" w:rsidRDefault="00FA3AC1" w:rsidP="00D4443E">
            <w:pPr>
              <w:pStyle w:val="NoSpacing"/>
              <w:jc w:val="center"/>
              <w:rPr>
                <w:rFonts w:eastAsia="Yu Mincho" w:cstheme="minorHAnsi"/>
                <w:b/>
                <w:bCs/>
              </w:rPr>
            </w:pPr>
            <w:r w:rsidRPr="00733294">
              <w:rPr>
                <w:rFonts w:eastAsia="Yu Mincho" w:cstheme="minorHAnsi"/>
                <w:b/>
                <w:bCs/>
              </w:rPr>
              <w:t>VPĮ straipsnis,  dalis, punktas bei EBVPD formos dalis pildymui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6D8FE7" w14:textId="77777777" w:rsidR="00FA3AC1" w:rsidRPr="00733294" w:rsidRDefault="00FA3AC1" w:rsidP="00D4443E">
            <w:pPr>
              <w:pStyle w:val="NoSpacing"/>
              <w:jc w:val="center"/>
              <w:rPr>
                <w:rFonts w:cstheme="minorHAnsi"/>
                <w:bCs/>
                <w:iCs/>
                <w:lang w:eastAsia="en-US"/>
              </w:rPr>
            </w:pPr>
            <w:r w:rsidRPr="00733294">
              <w:rPr>
                <w:rFonts w:cstheme="minorHAnsi"/>
                <w:b/>
              </w:rPr>
              <w:t>Pašalinimo pagrindų nebuvimą įrodantys dokumentai</w:t>
            </w:r>
          </w:p>
        </w:tc>
      </w:tr>
      <w:tr w:rsidR="00FA3AC1" w:rsidRPr="002570CC" w14:paraId="318648D9" w14:textId="77777777" w:rsidTr="00D4443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23CD7" w14:textId="77777777" w:rsidR="00FA3AC1" w:rsidRPr="00733294" w:rsidRDefault="00FA3AC1" w:rsidP="00FA3AC1">
            <w:pPr>
              <w:pStyle w:val="NoSpacing"/>
              <w:numPr>
                <w:ilvl w:val="0"/>
                <w:numId w:val="17"/>
              </w:numPr>
              <w:ind w:left="0" w:firstLine="0"/>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4D614" w14:textId="77777777" w:rsidR="00FA3AC1" w:rsidRPr="00733294" w:rsidRDefault="00FA3AC1" w:rsidP="00D4443E">
            <w:pPr>
              <w:pStyle w:val="NoSpacing"/>
              <w:rPr>
                <w:rFonts w:cstheme="minorHAnsi"/>
                <w:lang w:eastAsia="en-US"/>
              </w:rPr>
            </w:pPr>
            <w:r w:rsidRPr="00733294">
              <w:rPr>
                <w:rFonts w:cstheme="minorHAnsi"/>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58C2A" w14:textId="77777777" w:rsidR="00FA3AC1" w:rsidRPr="00733294" w:rsidRDefault="00FA3AC1" w:rsidP="00D4443E">
            <w:pPr>
              <w:pStyle w:val="NoSpacing"/>
              <w:rPr>
                <w:rFonts w:eastAsia="Yu Mincho" w:cstheme="minorHAnsi"/>
                <w:b/>
                <w:bCs/>
                <w:lang w:eastAsia="en-US"/>
              </w:rPr>
            </w:pPr>
            <w:r w:rsidRPr="00733294">
              <w:rPr>
                <w:rFonts w:eastAsia="Yu Mincho" w:cstheme="minorHAnsi"/>
                <w:b/>
                <w:bCs/>
                <w:lang w:eastAsia="en-US"/>
              </w:rPr>
              <w:t>VPĮ 46 straipsnio 2¹ dalis</w:t>
            </w:r>
          </w:p>
          <w:p w14:paraId="194F0B5D" w14:textId="77777777" w:rsidR="00FA3AC1" w:rsidRPr="00733294" w:rsidRDefault="00FA3AC1" w:rsidP="00D4443E">
            <w:pPr>
              <w:pStyle w:val="NoSpacing"/>
              <w:rPr>
                <w:rFonts w:eastAsia="Yu Mincho" w:cstheme="minorHAnsi"/>
                <w:b/>
                <w:bCs/>
              </w:rPr>
            </w:pPr>
          </w:p>
          <w:p w14:paraId="0873BC0A" w14:textId="77777777" w:rsidR="00FA3AC1" w:rsidRPr="00733294" w:rsidRDefault="00FA3AC1" w:rsidP="00D4443E">
            <w:pPr>
              <w:pStyle w:val="NoSpacing"/>
              <w:rPr>
                <w:rFonts w:eastAsia="Yu Mincho" w:cstheme="minorHAnsi"/>
                <w:b/>
                <w:bCs/>
              </w:rPr>
            </w:pPr>
            <w:r w:rsidRPr="00733294">
              <w:rPr>
                <w:rFonts w:eastAsia="Yu Mincho" w:cstheme="minorHAnsi"/>
                <w:lang w:eastAsia="en-US"/>
              </w:rPr>
              <w:t>EBVPD III dalies D2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18986" w14:textId="77777777" w:rsidR="00FA3AC1" w:rsidRDefault="00FA3AC1" w:rsidP="00D4443E">
            <w:pPr>
              <w:pStyle w:val="NoSpacing"/>
              <w:rPr>
                <w:rFonts w:cstheme="minorHAnsi"/>
                <w:lang w:eastAsia="en-US"/>
              </w:rPr>
            </w:pPr>
            <w:r w:rsidRPr="00733294">
              <w:rPr>
                <w:rFonts w:cstheme="minorHAnsi"/>
                <w:lang w:eastAsia="en-US"/>
              </w:rPr>
              <w:t xml:space="preserve">Iš Lietuvoje įsteigtų subjektų įrodančių dokumentų nereikalaujama. </w:t>
            </w:r>
          </w:p>
          <w:p w14:paraId="6505B4DE" w14:textId="77777777" w:rsidR="00FA3AC1" w:rsidRDefault="00FA3AC1" w:rsidP="00D4443E">
            <w:pPr>
              <w:pStyle w:val="NoSpacing"/>
              <w:rPr>
                <w:rFonts w:cstheme="minorHAnsi"/>
                <w:lang w:eastAsia="en-US"/>
              </w:rPr>
            </w:pPr>
          </w:p>
          <w:p w14:paraId="26F884AA" w14:textId="77777777" w:rsidR="00FA3AC1" w:rsidRPr="00733294" w:rsidRDefault="00FA3AC1" w:rsidP="00D4443E">
            <w:pPr>
              <w:pStyle w:val="NoSpacing"/>
              <w:rPr>
                <w:rFonts w:cstheme="minorHAnsi"/>
                <w:lang w:eastAsia="en-US"/>
              </w:rPr>
            </w:pPr>
            <w:r w:rsidRPr="00733294">
              <w:rPr>
                <w:rFonts w:cstheme="minorHAnsi"/>
                <w:lang w:eastAsia="en-US"/>
              </w:rPr>
              <w:t>Užtenka pateikto EBVPD.</w:t>
            </w:r>
          </w:p>
          <w:p w14:paraId="27062355" w14:textId="77777777" w:rsidR="00FA3AC1" w:rsidRPr="00733294" w:rsidRDefault="00FA3AC1" w:rsidP="00D4443E">
            <w:pPr>
              <w:pStyle w:val="NoSpacing"/>
              <w:rPr>
                <w:rFonts w:cstheme="minorHAnsi"/>
              </w:rPr>
            </w:pPr>
          </w:p>
        </w:tc>
      </w:tr>
    </w:tbl>
    <w:p w14:paraId="07A585ED" w14:textId="77777777" w:rsidR="00FA3AC1" w:rsidRDefault="00FA3AC1" w:rsidP="00FA3AC1">
      <w:pPr>
        <w:ind w:firstLine="720"/>
        <w:rPr>
          <w:rFonts w:eastAsia="Arial" w:cstheme="minorHAnsi"/>
          <w:i/>
          <w:color w:val="7030A0"/>
        </w:rPr>
      </w:pPr>
    </w:p>
    <w:p w14:paraId="1D375F1C" w14:textId="3AAA5AB5" w:rsidR="00FA3AC1" w:rsidRDefault="00FA3AC1" w:rsidP="00F04D82"/>
    <w:p w14:paraId="3466A97F" w14:textId="61813B83" w:rsidR="00D04955" w:rsidRDefault="00D04955" w:rsidP="00F04D82"/>
    <w:p w14:paraId="35D4EA48" w14:textId="442C8FE4" w:rsidR="00D04955" w:rsidRDefault="00D04955" w:rsidP="00F04D82"/>
    <w:p w14:paraId="7C98FF75" w14:textId="148D1F59" w:rsidR="00D04955" w:rsidRDefault="00D04955" w:rsidP="00F04D82"/>
    <w:p w14:paraId="04F845EB" w14:textId="439EFEC5" w:rsidR="00D04955" w:rsidRDefault="00D04955" w:rsidP="00F04D82"/>
    <w:p w14:paraId="45A0A076" w14:textId="3E38A0FD" w:rsidR="00D04955" w:rsidRDefault="00D04955" w:rsidP="00F04D82"/>
    <w:p w14:paraId="1D84E6C0" w14:textId="0E950941" w:rsidR="00D04955" w:rsidRDefault="00D04955" w:rsidP="00F04D82"/>
    <w:p w14:paraId="0690AA41" w14:textId="76E03675" w:rsidR="00D04955" w:rsidRDefault="00D04955" w:rsidP="00F04D82"/>
    <w:p w14:paraId="12962536" w14:textId="251E4217" w:rsidR="00D04955" w:rsidRDefault="00D04955" w:rsidP="00F04D82"/>
    <w:p w14:paraId="14DA2C0C" w14:textId="10D88AF9" w:rsidR="00D04955" w:rsidRDefault="00D04955" w:rsidP="00F04D82"/>
    <w:p w14:paraId="5E58384A" w14:textId="797453CF" w:rsidR="00D04955" w:rsidRDefault="00D04955" w:rsidP="00F04D82"/>
    <w:p w14:paraId="7EC01FBC" w14:textId="2B8E7319" w:rsidR="00D04955" w:rsidRDefault="00D04955" w:rsidP="00F04D82"/>
    <w:p w14:paraId="12E24D0B" w14:textId="0EB25300" w:rsidR="00D04955" w:rsidRDefault="00D04955" w:rsidP="00F04D82"/>
    <w:p w14:paraId="6A26DCB9" w14:textId="6FEE881C" w:rsidR="00D04955" w:rsidRDefault="00D04955" w:rsidP="00F04D82"/>
    <w:p w14:paraId="2CE89162" w14:textId="711E3623" w:rsidR="00D04955" w:rsidRDefault="00D04955" w:rsidP="00F04D82"/>
    <w:p w14:paraId="2F0FDF3E" w14:textId="0EF41130" w:rsidR="00D04955" w:rsidRDefault="00D04955" w:rsidP="00F04D82"/>
    <w:p w14:paraId="444412BD" w14:textId="028FAE43" w:rsidR="00D04955" w:rsidRDefault="00D04955" w:rsidP="00F04D82"/>
    <w:p w14:paraId="5D1CEC65" w14:textId="39A5D767" w:rsidR="00D04955" w:rsidRDefault="00D04955" w:rsidP="00F04D82"/>
    <w:p w14:paraId="2A456CCD" w14:textId="446BBAE8" w:rsidR="00D04955" w:rsidRDefault="00D04955" w:rsidP="00F04D82"/>
    <w:p w14:paraId="73EE263A" w14:textId="123D7802" w:rsidR="00D04955" w:rsidRDefault="00D04955" w:rsidP="00F04D82"/>
    <w:p w14:paraId="5B319ECB" w14:textId="19A5C92F" w:rsidR="00D04955" w:rsidRDefault="00D04955" w:rsidP="00F04D82"/>
    <w:p w14:paraId="0823D816" w14:textId="62256675" w:rsidR="00D04955" w:rsidRDefault="00D04955" w:rsidP="00F04D82"/>
    <w:p w14:paraId="4FD8859F" w14:textId="408B0CEA" w:rsidR="00D04955" w:rsidRDefault="00D04955" w:rsidP="00F04D82"/>
    <w:p w14:paraId="317B32EB" w14:textId="5E5D26E7" w:rsidR="00D04955" w:rsidRDefault="00D04955" w:rsidP="00F04D82"/>
    <w:p w14:paraId="36AA5B56" w14:textId="407ECFE7" w:rsidR="00D04955" w:rsidRDefault="00D04955" w:rsidP="00F04D82"/>
    <w:p w14:paraId="5BFAACB4" w14:textId="3AC062C9" w:rsidR="00D04955" w:rsidRDefault="00D04955" w:rsidP="00F04D82"/>
    <w:p w14:paraId="019A9A5B" w14:textId="232046AA" w:rsidR="00D04955" w:rsidRDefault="00D04955" w:rsidP="00F04D82"/>
    <w:p w14:paraId="2843A4AD" w14:textId="461159AD" w:rsidR="00D04955" w:rsidRDefault="00D04955" w:rsidP="00F04D82"/>
    <w:p w14:paraId="22AA155B" w14:textId="72021B92" w:rsidR="00D04955" w:rsidRDefault="00D04955" w:rsidP="00F04D82"/>
    <w:p w14:paraId="55E8B63C" w14:textId="5BA401EC" w:rsidR="00D04955" w:rsidRDefault="00D04955" w:rsidP="00F04D82"/>
    <w:p w14:paraId="3DEAAAAD" w14:textId="6EA296EC" w:rsidR="00D04955" w:rsidRDefault="00D04955" w:rsidP="00F04D82"/>
    <w:p w14:paraId="6E84C109" w14:textId="75EE6649" w:rsidR="00D04955" w:rsidRDefault="00D04955" w:rsidP="00F04D82"/>
    <w:p w14:paraId="55D6EDA3" w14:textId="31676E71" w:rsidR="00D04955" w:rsidRDefault="00D04955" w:rsidP="00F04D82"/>
    <w:p w14:paraId="6804B1ED" w14:textId="172AB8E0" w:rsidR="00D04955" w:rsidRDefault="00D04955" w:rsidP="00F04D82"/>
    <w:p w14:paraId="5D0332CE" w14:textId="5EC0E2F9" w:rsidR="00D04955" w:rsidRDefault="00D04955" w:rsidP="00F04D82"/>
    <w:p w14:paraId="28D05801" w14:textId="5BCCE744" w:rsidR="00D04955" w:rsidRDefault="00D04955" w:rsidP="00F04D82"/>
    <w:p w14:paraId="5ED111CA" w14:textId="15A4566A" w:rsidR="00D04955" w:rsidRDefault="00D04955" w:rsidP="00F04D82"/>
    <w:p w14:paraId="5C93E6CA" w14:textId="3109BBC2" w:rsidR="00D04955" w:rsidRDefault="00D04955" w:rsidP="00F04D82"/>
    <w:p w14:paraId="5D74DC4A" w14:textId="6733E26A" w:rsidR="00D04955" w:rsidRDefault="00D04955" w:rsidP="00F04D82"/>
    <w:p w14:paraId="4C81ED0D" w14:textId="2F6FDED2" w:rsidR="00D04955" w:rsidRDefault="00D04955" w:rsidP="00F04D82"/>
    <w:p w14:paraId="71C3E29F" w14:textId="02D9E0C8" w:rsidR="00D04955" w:rsidRDefault="00D04955" w:rsidP="00F04D82"/>
    <w:p w14:paraId="7B91053C" w14:textId="0582D1ED" w:rsidR="00D04955" w:rsidRDefault="00D04955" w:rsidP="00F04D82"/>
    <w:p w14:paraId="5167A856" w14:textId="77777777" w:rsidR="00196244" w:rsidRDefault="00D04955" w:rsidP="00196244">
      <w:pPr>
        <w:pStyle w:val="Heading2"/>
        <w:spacing w:before="0" w:after="0"/>
        <w:ind w:left="5103"/>
        <w:jc w:val="right"/>
        <w:rPr>
          <w:rFonts w:asciiTheme="minorHAnsi" w:eastAsiaTheme="minorEastAsia" w:hAnsiTheme="minorHAnsi" w:cstheme="minorHAnsi"/>
          <w:sz w:val="22"/>
          <w:szCs w:val="22"/>
        </w:rPr>
      </w:pPr>
      <w:bookmarkStart w:id="47" w:name="_Toc183764915"/>
      <w:r>
        <w:rPr>
          <w:rFonts w:asciiTheme="minorHAnsi" w:eastAsiaTheme="minorEastAsia" w:hAnsiTheme="minorHAnsi" w:cstheme="minorHAnsi"/>
          <w:sz w:val="22"/>
          <w:szCs w:val="22"/>
        </w:rPr>
        <w:t>Pirkimo sąlygų 8</w:t>
      </w:r>
      <w:r w:rsidRPr="00B25992">
        <w:rPr>
          <w:rFonts w:asciiTheme="minorHAnsi" w:eastAsiaTheme="minorEastAsia" w:hAnsiTheme="minorHAnsi" w:cstheme="minorHAnsi"/>
          <w:sz w:val="22"/>
          <w:szCs w:val="22"/>
        </w:rPr>
        <w:t xml:space="preserve"> priedas</w:t>
      </w:r>
    </w:p>
    <w:p w14:paraId="7D8B8DC6" w14:textId="1A79E58A" w:rsidR="00D04955" w:rsidRPr="00B25992" w:rsidRDefault="00D04955" w:rsidP="00196244">
      <w:pPr>
        <w:pStyle w:val="Heading2"/>
        <w:spacing w:before="0" w:after="0"/>
        <w:ind w:left="5103"/>
        <w:jc w:val="right"/>
        <w:rPr>
          <w:rFonts w:asciiTheme="minorHAnsi" w:eastAsiaTheme="minorEastAsia" w:hAnsiTheme="minorHAnsi" w:cstheme="minorHAnsi"/>
          <w:sz w:val="22"/>
          <w:szCs w:val="22"/>
        </w:rPr>
      </w:pPr>
      <w:r w:rsidRPr="00B25992">
        <w:rPr>
          <w:rFonts w:asciiTheme="minorHAnsi" w:eastAsiaTheme="minorEastAsia" w:hAnsiTheme="minorHAnsi" w:cstheme="minorHAnsi"/>
          <w:sz w:val="22"/>
          <w:szCs w:val="22"/>
        </w:rPr>
        <w:t xml:space="preserve"> „EBVPD“ (XML formatu)</w:t>
      </w:r>
      <w:bookmarkEnd w:id="47"/>
    </w:p>
    <w:p w14:paraId="49E7296D" w14:textId="77777777" w:rsidR="00D04955" w:rsidRDefault="00D04955" w:rsidP="00D04955">
      <w:pPr>
        <w:pStyle w:val="Subtitle"/>
        <w:jc w:val="center"/>
      </w:pPr>
    </w:p>
    <w:p w14:paraId="1BB99B9E" w14:textId="21796A13" w:rsidR="00D04955" w:rsidRPr="00F0499F" w:rsidRDefault="00D04955" w:rsidP="00D04955">
      <w:pPr>
        <w:pStyle w:val="Subtitle"/>
        <w:jc w:val="center"/>
        <w:rPr>
          <w:b/>
          <w:bCs/>
          <w:smallCaps/>
        </w:rPr>
      </w:pPr>
      <w:r w:rsidRPr="00F0499F">
        <w:t>EUROPOS BENDRASIS VIEŠŲJŲ PIRKIMŲ DOKUMENTAS</w:t>
      </w:r>
    </w:p>
    <w:p w14:paraId="3A93C6F4" w14:textId="77777777" w:rsidR="00D04955" w:rsidRPr="00F0499F" w:rsidRDefault="00D04955" w:rsidP="00D04955">
      <w:pPr>
        <w:jc w:val="both"/>
        <w:rPr>
          <w:rFonts w:cstheme="minorHAnsi"/>
          <w:sz w:val="22"/>
          <w:szCs w:val="22"/>
        </w:rPr>
      </w:pPr>
      <w:r w:rsidRPr="00F0499F">
        <w:rPr>
          <w:rFonts w:cstheme="minorHAnsi"/>
          <w:sz w:val="22"/>
          <w:szCs w:val="22"/>
        </w:rPr>
        <w:t>„Europos bendrasis viešųjų pirkimų dokumentas (EBVPD)“ pateikiamas .xml formatu.</w:t>
      </w:r>
    </w:p>
    <w:p w14:paraId="06BC36B6" w14:textId="77777777" w:rsidR="00D04955" w:rsidRPr="00F04D82" w:rsidRDefault="00D04955" w:rsidP="00F04D82"/>
    <w:sectPr w:rsidR="00D04955" w:rsidRPr="00F04D82" w:rsidSect="008A3884">
      <w:footerReference w:type="even" r:id="rId12"/>
      <w:footerReference w:type="default" r:id="rId13"/>
      <w:pgSz w:w="11900" w:h="16840"/>
      <w:pgMar w:top="1134" w:right="567"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2083E" w14:textId="77777777" w:rsidR="00B13383" w:rsidRDefault="00B13383" w:rsidP="000E10E1">
      <w:r>
        <w:separator/>
      </w:r>
    </w:p>
  </w:endnote>
  <w:endnote w:type="continuationSeparator" w:id="0">
    <w:p w14:paraId="199CAE79" w14:textId="77777777" w:rsidR="00B13383" w:rsidRDefault="00B13383" w:rsidP="000E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3A163" w14:textId="4B7F203F" w:rsidR="006031A3" w:rsidRPr="00E46BC0" w:rsidRDefault="006031A3">
    <w:pPr>
      <w:pStyle w:val="Footer"/>
      <w:ind w:right="360"/>
      <w:rPr>
        <w:lang w:val="lt-LT"/>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sidR="00CE4A3E">
      <w:rPr>
        <w:noProof/>
        <w:lang w:val="lt-LT" w:eastAsia="lt-LT"/>
      </w:rPr>
      <mc:AlternateContent>
        <mc:Choice Requires="wps">
          <w:drawing>
            <wp:anchor distT="0" distB="0" distL="4294966661" distR="4294966661" simplePos="0" relativeHeight="251657728" behindDoc="0" locked="0" layoutInCell="1" allowOverlap="1" wp14:anchorId="13035C26" wp14:editId="559836E7">
              <wp:simplePos x="0" y="0"/>
              <wp:positionH relativeFrom="page">
                <wp:posOffset>7136765</wp:posOffset>
              </wp:positionH>
              <wp:positionV relativeFrom="paragraph">
                <wp:posOffset>-109220</wp:posOffset>
              </wp:positionV>
              <wp:extent cx="134620" cy="25590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20"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F2E79D" w14:textId="77777777" w:rsidR="006031A3" w:rsidRPr="00E46BC0" w:rsidRDefault="006031A3">
                          <w:pPr>
                            <w:pStyle w:val="Footer"/>
                            <w:rPr>
                              <w:lang w:val="lt-L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035C26" id="_x0000_t202" coordsize="21600,21600" o:spt="202" path="m,l,21600r21600,l21600,xe">
              <v:stroke joinstyle="miter"/>
              <v:path gradientshapeok="t" o:connecttype="rect"/>
            </v:shapetype>
            <v:shape id="Text Box 1" o:spid="_x0000_s1026" type="#_x0000_t202" style="position:absolute;margin-left:561.95pt;margin-top:-8.6pt;width:10.6pt;height:20.15pt;z-index:251657728;visibility:visible;mso-wrap-style:square;mso-width-percent:0;mso-height-percent:0;mso-wrap-distance-left:-.05pt;mso-wrap-distance-top:0;mso-wrap-distance-right:-.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" stroked="f">
              <v:textbox inset="0,0,0,0">
                <w:txbxContent>
                  <w:p w14:paraId="02F2E79D" w14:textId="77777777" w:rsidR="006031A3" w:rsidRPr="00E46BC0" w:rsidRDefault="006031A3">
                    <w:pPr>
                      <w:pStyle w:val="Footer"/>
                      <w:rPr>
                        <w:lang w:val="lt-LT"/>
                      </w:rPr>
                    </w:pPr>
                  </w:p>
                </w:txbxContent>
              </v:textbox>
              <w10:wrap type="square" side="largest" anchorx="page"/>
            </v:shape>
          </w:pict>
        </mc:Fallback>
      </mc:AlternateContent>
    </w:r>
    <w:r>
      <w:rPr>
        <w:lang w:val="lt-LT"/>
      </w:rPr>
      <w:t xml:space="preserve">                                                                                                                                                                                                                                                                                                                                                                                                              </w:t>
    </w:r>
  </w:p>
  <w:p w14:paraId="78A3309F" w14:textId="77777777" w:rsidR="006031A3" w:rsidRDefault="006031A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FE91D" w14:textId="77777777" w:rsidR="006031A3" w:rsidRDefault="006031A3" w:rsidP="00C67518">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A4BE8" w14:textId="77777777" w:rsidR="00B13383" w:rsidRDefault="00B13383" w:rsidP="000E10E1">
      <w:r>
        <w:separator/>
      </w:r>
    </w:p>
  </w:footnote>
  <w:footnote w:type="continuationSeparator" w:id="0">
    <w:p w14:paraId="128A2FFA" w14:textId="77777777" w:rsidR="00B13383" w:rsidRDefault="00B13383" w:rsidP="000E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0"/>
        </w:tabs>
        <w:ind w:left="181" w:firstLine="0"/>
      </w:pPr>
      <w:rPr>
        <w:rFonts w:ascii="Times New Roman" w:hAnsi="Times New Roman" w:cs="Times New Roman"/>
        <w:b w:val="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6552" w:hanging="432"/>
      </w:pPr>
      <w:rPr>
        <w:b/>
        <w:sz w:val="20"/>
        <w:szCs w:val="20"/>
      </w:rPr>
    </w:lvl>
    <w:lvl w:ilvl="1">
      <w:start w:val="1"/>
      <w:numFmt w:val="none"/>
      <w:suff w:val="nothing"/>
      <w:lvlText w:val=""/>
      <w:lvlJc w:val="left"/>
      <w:pPr>
        <w:tabs>
          <w:tab w:val="num" w:pos="0"/>
        </w:tabs>
        <w:ind w:left="6696" w:hanging="576"/>
      </w:pPr>
    </w:lvl>
    <w:lvl w:ilvl="2">
      <w:start w:val="1"/>
      <w:numFmt w:val="none"/>
      <w:suff w:val="nothing"/>
      <w:lvlText w:val=""/>
      <w:lvlJc w:val="left"/>
      <w:pPr>
        <w:tabs>
          <w:tab w:val="num" w:pos="0"/>
        </w:tabs>
        <w:ind w:left="6840" w:hanging="720"/>
      </w:pPr>
    </w:lvl>
    <w:lvl w:ilvl="3">
      <w:start w:val="1"/>
      <w:numFmt w:val="none"/>
      <w:suff w:val="nothing"/>
      <w:lvlText w:val=""/>
      <w:lvlJc w:val="left"/>
      <w:pPr>
        <w:tabs>
          <w:tab w:val="num" w:pos="0"/>
        </w:tabs>
        <w:ind w:left="6984" w:hanging="864"/>
      </w:pPr>
    </w:lvl>
    <w:lvl w:ilvl="4">
      <w:start w:val="1"/>
      <w:numFmt w:val="none"/>
      <w:suff w:val="nothing"/>
      <w:lvlText w:val=""/>
      <w:lvlJc w:val="left"/>
      <w:pPr>
        <w:tabs>
          <w:tab w:val="num" w:pos="0"/>
        </w:tabs>
        <w:ind w:left="7128" w:hanging="1008"/>
      </w:pPr>
    </w:lvl>
    <w:lvl w:ilvl="5">
      <w:start w:val="1"/>
      <w:numFmt w:val="none"/>
      <w:suff w:val="nothing"/>
      <w:lvlText w:val=""/>
      <w:lvlJc w:val="left"/>
      <w:pPr>
        <w:tabs>
          <w:tab w:val="num" w:pos="0"/>
        </w:tabs>
        <w:ind w:left="7272" w:hanging="1152"/>
      </w:pPr>
    </w:lvl>
    <w:lvl w:ilvl="6">
      <w:start w:val="1"/>
      <w:numFmt w:val="none"/>
      <w:suff w:val="nothing"/>
      <w:lvlText w:val=""/>
      <w:lvlJc w:val="left"/>
      <w:pPr>
        <w:tabs>
          <w:tab w:val="num" w:pos="0"/>
        </w:tabs>
        <w:ind w:left="7416" w:hanging="1296"/>
      </w:pPr>
    </w:lvl>
    <w:lvl w:ilvl="7">
      <w:start w:val="1"/>
      <w:numFmt w:val="none"/>
      <w:suff w:val="nothing"/>
      <w:lvlText w:val=""/>
      <w:lvlJc w:val="left"/>
      <w:pPr>
        <w:tabs>
          <w:tab w:val="num" w:pos="0"/>
        </w:tabs>
        <w:ind w:left="7560" w:hanging="1440"/>
      </w:pPr>
    </w:lvl>
    <w:lvl w:ilvl="8">
      <w:start w:val="1"/>
      <w:numFmt w:val="none"/>
      <w:suff w:val="nothing"/>
      <w:lvlText w:val=""/>
      <w:lvlJc w:val="left"/>
      <w:pPr>
        <w:tabs>
          <w:tab w:val="num" w:pos="0"/>
        </w:tabs>
        <w:ind w:left="7704" w:hanging="1584"/>
      </w:pPr>
    </w:lvl>
  </w:abstractNum>
  <w:abstractNum w:abstractNumId="2" w15:restartNumberingAfterBreak="0">
    <w:nsid w:val="00000003"/>
    <w:multiLevelType w:val="multilevel"/>
    <w:tmpl w:val="DA14C7C8"/>
    <w:lvl w:ilvl="0">
      <w:start w:val="1"/>
      <w:numFmt w:val="upperRoman"/>
      <w:pStyle w:val="Body2"/>
      <w:lvlText w:val="%1."/>
      <w:lvlJc w:val="right"/>
      <w:pPr>
        <w:tabs>
          <w:tab w:val="num" w:pos="1540"/>
        </w:tabs>
        <w:ind w:left="22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 w15:restartNumberingAfterBreak="0">
    <w:nsid w:val="00000004"/>
    <w:multiLevelType w:val="multilevel"/>
    <w:tmpl w:val="00000004"/>
    <w:name w:val="WWNum4"/>
    <w:lvl w:ilvl="0">
      <w:start w:val="11"/>
      <w:numFmt w:val="decimal"/>
      <w:lvlText w:val="%1."/>
      <w:lvlJc w:val="left"/>
      <w:pPr>
        <w:tabs>
          <w:tab w:val="num" w:pos="0"/>
        </w:tabs>
        <w:ind w:left="360" w:hanging="360"/>
      </w:pPr>
      <w:rPr>
        <w:rFonts w:cs="Times New Roman"/>
        <w:color w:val="00000A"/>
      </w:rPr>
    </w:lvl>
    <w:lvl w:ilvl="1">
      <w:start w:val="1"/>
      <w:numFmt w:val="decimal"/>
      <w:lvlText w:val="%1.%2."/>
      <w:lvlJc w:val="left"/>
      <w:pPr>
        <w:tabs>
          <w:tab w:val="num" w:pos="0"/>
        </w:tabs>
        <w:ind w:left="792" w:hanging="432"/>
      </w:pPr>
      <w:rPr>
        <w:rFonts w:cs="Times New Roman"/>
        <w:sz w:val="22"/>
      </w:rPr>
    </w:lvl>
    <w:lvl w:ilvl="2">
      <w:start w:val="1"/>
      <w:numFmt w:val="decimal"/>
      <w:lvlText w:val="%1.%2.%3."/>
      <w:lvlJc w:val="left"/>
      <w:pPr>
        <w:tabs>
          <w:tab w:val="num" w:pos="0"/>
        </w:tabs>
        <w:ind w:left="1224" w:hanging="504"/>
      </w:pPr>
      <w:rPr>
        <w:rFonts w:cs="Times New Roman"/>
        <w:sz w:val="22"/>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4" w15:restartNumberingAfterBreak="0">
    <w:nsid w:val="00000005"/>
    <w:multiLevelType w:val="multilevel"/>
    <w:tmpl w:val="00000005"/>
    <w:name w:val="WWNum12"/>
    <w:lvl w:ilvl="0">
      <w:start w:val="1"/>
      <w:numFmt w:val="upperRoman"/>
      <w:lvlText w:val="%1."/>
      <w:lvlJc w:val="righ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WWNum18"/>
    <w:lvl w:ilvl="0">
      <w:start w:val="23"/>
      <w:numFmt w:val="decimal"/>
      <w:lvlText w:val="%1."/>
      <w:lvlJc w:val="left"/>
      <w:pPr>
        <w:tabs>
          <w:tab w:val="num" w:pos="0"/>
        </w:tabs>
        <w:ind w:left="1069" w:hanging="360"/>
      </w:pPr>
      <w:rPr>
        <w:rFonts w:cs="Times New Roman"/>
        <w:b w:val="0"/>
        <w:i w:val="0"/>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6" w15:restartNumberingAfterBreak="0">
    <w:nsid w:val="00000007"/>
    <w:multiLevelType w:val="multilevel"/>
    <w:tmpl w:val="00000007"/>
    <w:name w:val="WWNum19"/>
    <w:lvl w:ilvl="0">
      <w:start w:val="25"/>
      <w:numFmt w:val="decimal"/>
      <w:lvlText w:val="%1."/>
      <w:lvlJc w:val="left"/>
      <w:pPr>
        <w:tabs>
          <w:tab w:val="num" w:pos="0"/>
        </w:tabs>
        <w:ind w:left="1635" w:hanging="360"/>
      </w:pPr>
      <w:rPr>
        <w:rFonts w:cs="Times New Roman"/>
        <w:i w:val="0"/>
      </w:rPr>
    </w:lvl>
    <w:lvl w:ilvl="1">
      <w:start w:val="1"/>
      <w:numFmt w:val="lowerLetter"/>
      <w:lvlText w:val="%2."/>
      <w:lvlJc w:val="left"/>
      <w:pPr>
        <w:tabs>
          <w:tab w:val="num" w:pos="0"/>
        </w:tabs>
        <w:ind w:left="2355" w:hanging="360"/>
      </w:pPr>
      <w:rPr>
        <w:rFonts w:cs="Times New Roman"/>
      </w:rPr>
    </w:lvl>
    <w:lvl w:ilvl="2">
      <w:start w:val="1"/>
      <w:numFmt w:val="lowerRoman"/>
      <w:lvlText w:val="%2.%3."/>
      <w:lvlJc w:val="right"/>
      <w:pPr>
        <w:tabs>
          <w:tab w:val="num" w:pos="0"/>
        </w:tabs>
        <w:ind w:left="3075" w:hanging="180"/>
      </w:pPr>
      <w:rPr>
        <w:rFonts w:cs="Times New Roman"/>
      </w:rPr>
    </w:lvl>
    <w:lvl w:ilvl="3">
      <w:start w:val="1"/>
      <w:numFmt w:val="decimal"/>
      <w:lvlText w:val="%2.%3.%4."/>
      <w:lvlJc w:val="left"/>
      <w:pPr>
        <w:tabs>
          <w:tab w:val="num" w:pos="0"/>
        </w:tabs>
        <w:ind w:left="3795" w:hanging="360"/>
      </w:pPr>
      <w:rPr>
        <w:rFonts w:cs="Times New Roman"/>
      </w:rPr>
    </w:lvl>
    <w:lvl w:ilvl="4">
      <w:start w:val="1"/>
      <w:numFmt w:val="lowerLetter"/>
      <w:lvlText w:val="%2.%3.%4.%5."/>
      <w:lvlJc w:val="left"/>
      <w:pPr>
        <w:tabs>
          <w:tab w:val="num" w:pos="0"/>
        </w:tabs>
        <w:ind w:left="4515" w:hanging="360"/>
      </w:pPr>
      <w:rPr>
        <w:rFonts w:cs="Times New Roman"/>
      </w:rPr>
    </w:lvl>
    <w:lvl w:ilvl="5">
      <w:start w:val="1"/>
      <w:numFmt w:val="lowerRoman"/>
      <w:lvlText w:val="%2.%3.%4.%5.%6."/>
      <w:lvlJc w:val="right"/>
      <w:pPr>
        <w:tabs>
          <w:tab w:val="num" w:pos="0"/>
        </w:tabs>
        <w:ind w:left="5235" w:hanging="180"/>
      </w:pPr>
      <w:rPr>
        <w:rFonts w:cs="Times New Roman"/>
      </w:rPr>
    </w:lvl>
    <w:lvl w:ilvl="6">
      <w:start w:val="1"/>
      <w:numFmt w:val="decimal"/>
      <w:lvlText w:val="%2.%3.%4.%5.%6.%7."/>
      <w:lvlJc w:val="left"/>
      <w:pPr>
        <w:tabs>
          <w:tab w:val="num" w:pos="0"/>
        </w:tabs>
        <w:ind w:left="5955" w:hanging="360"/>
      </w:pPr>
      <w:rPr>
        <w:rFonts w:cs="Times New Roman"/>
      </w:rPr>
    </w:lvl>
    <w:lvl w:ilvl="7">
      <w:start w:val="1"/>
      <w:numFmt w:val="lowerLetter"/>
      <w:lvlText w:val="%2.%3.%4.%5.%6.%7.%8."/>
      <w:lvlJc w:val="left"/>
      <w:pPr>
        <w:tabs>
          <w:tab w:val="num" w:pos="0"/>
        </w:tabs>
        <w:ind w:left="6675" w:hanging="360"/>
      </w:pPr>
      <w:rPr>
        <w:rFonts w:cs="Times New Roman"/>
      </w:rPr>
    </w:lvl>
    <w:lvl w:ilvl="8">
      <w:start w:val="1"/>
      <w:numFmt w:val="lowerRoman"/>
      <w:lvlText w:val="%2.%3.%4.%5.%6.%7.%8.%9."/>
      <w:lvlJc w:val="right"/>
      <w:pPr>
        <w:tabs>
          <w:tab w:val="num" w:pos="0"/>
        </w:tabs>
        <w:ind w:left="7395" w:hanging="180"/>
      </w:pPr>
      <w:rPr>
        <w:rFonts w:cs="Times New Roman"/>
      </w:rPr>
    </w:lvl>
  </w:abstractNum>
  <w:abstractNum w:abstractNumId="7" w15:restartNumberingAfterBreak="0">
    <w:nsid w:val="00000008"/>
    <w:multiLevelType w:val="multilevel"/>
    <w:tmpl w:val="00000008"/>
    <w:name w:val="WWNum20"/>
    <w:lvl w:ilvl="0">
      <w:start w:val="29"/>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189" w:hanging="480"/>
      </w:pPr>
      <w:rPr>
        <w:rFonts w:cs="Times New Roman"/>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8" w15:restartNumberingAfterBreak="0">
    <w:nsid w:val="00000009"/>
    <w:multiLevelType w:val="multilevel"/>
    <w:tmpl w:val="00000009"/>
    <w:name w:val="WWNum21"/>
    <w:lvl w:ilvl="0">
      <w:start w:val="46"/>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9" w15:restartNumberingAfterBreak="0">
    <w:nsid w:val="0000000A"/>
    <w:multiLevelType w:val="multilevel"/>
    <w:tmpl w:val="0000000A"/>
    <w:name w:val="WWNum22"/>
    <w:lvl w:ilvl="0">
      <w:start w:val="47"/>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189" w:hanging="480"/>
      </w:pPr>
      <w:rPr>
        <w:rFonts w:cs="Times New Roman"/>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10" w15:restartNumberingAfterBreak="0">
    <w:nsid w:val="0000000B"/>
    <w:multiLevelType w:val="multilevel"/>
    <w:tmpl w:val="0000000B"/>
    <w:name w:val="WWNum23"/>
    <w:lvl w:ilvl="0">
      <w:start w:val="49"/>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480" w:hanging="48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1" w15:restartNumberingAfterBreak="0">
    <w:nsid w:val="0000000C"/>
    <w:multiLevelType w:val="multilevel"/>
    <w:tmpl w:val="0000000C"/>
    <w:name w:val="WWNum31"/>
    <w:lvl w:ilvl="0">
      <w:start w:val="8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righ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righ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right"/>
      <w:pPr>
        <w:tabs>
          <w:tab w:val="num" w:pos="0"/>
        </w:tabs>
        <w:ind w:left="6840" w:hanging="180"/>
      </w:pPr>
      <w:rPr>
        <w:rFonts w:cs="Times New Roman"/>
      </w:rPr>
    </w:lvl>
  </w:abstractNum>
  <w:abstractNum w:abstractNumId="12" w15:restartNumberingAfterBreak="0">
    <w:nsid w:val="0000000D"/>
    <w:multiLevelType w:val="multilevel"/>
    <w:tmpl w:val="0000000D"/>
    <w:name w:val="WWNum32"/>
    <w:lvl w:ilvl="0">
      <w:start w:val="57"/>
      <w:numFmt w:val="decimal"/>
      <w:lvlText w:val="%1."/>
      <w:lvlJc w:val="left"/>
      <w:pPr>
        <w:tabs>
          <w:tab w:val="num" w:pos="0"/>
        </w:tabs>
        <w:ind w:left="1069"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13" w15:restartNumberingAfterBreak="0">
    <w:nsid w:val="0000000E"/>
    <w:multiLevelType w:val="multilevel"/>
    <w:tmpl w:val="0000000E"/>
    <w:name w:val="WWNum33"/>
    <w:lvl w:ilvl="0">
      <w:start w:val="23"/>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047" w:hanging="480"/>
      </w:pPr>
      <w:rPr>
        <w:rFonts w:cs="Times New Roman"/>
      </w:rPr>
    </w:lvl>
    <w:lvl w:ilvl="2">
      <w:start w:val="1"/>
      <w:numFmt w:val="decimal"/>
      <w:lvlText w:val="%1.%2.%3."/>
      <w:lvlJc w:val="left"/>
      <w:pPr>
        <w:tabs>
          <w:tab w:val="num" w:pos="0"/>
        </w:tabs>
        <w:ind w:left="1854" w:hanging="720"/>
      </w:pPr>
      <w:rPr>
        <w:rFonts w:cs="Times New Roman"/>
      </w:rPr>
    </w:lvl>
    <w:lvl w:ilvl="3">
      <w:start w:val="1"/>
      <w:numFmt w:val="decimal"/>
      <w:lvlText w:val="%1.%2.%3.%4."/>
      <w:lvlJc w:val="left"/>
      <w:pPr>
        <w:tabs>
          <w:tab w:val="num" w:pos="0"/>
        </w:tabs>
        <w:ind w:left="2421" w:hanging="720"/>
      </w:pPr>
      <w:rPr>
        <w:rFonts w:cs="Times New Roman"/>
      </w:rPr>
    </w:lvl>
    <w:lvl w:ilvl="4">
      <w:start w:val="1"/>
      <w:numFmt w:val="decimal"/>
      <w:lvlText w:val="%1.%2.%3.%4.%5."/>
      <w:lvlJc w:val="left"/>
      <w:pPr>
        <w:tabs>
          <w:tab w:val="num" w:pos="0"/>
        </w:tabs>
        <w:ind w:left="3348" w:hanging="1080"/>
      </w:pPr>
      <w:rPr>
        <w:rFonts w:cs="Times New Roman"/>
      </w:rPr>
    </w:lvl>
    <w:lvl w:ilvl="5">
      <w:start w:val="1"/>
      <w:numFmt w:val="decimal"/>
      <w:lvlText w:val="%1.%2.%3.%4.%5.%6."/>
      <w:lvlJc w:val="left"/>
      <w:pPr>
        <w:tabs>
          <w:tab w:val="num" w:pos="0"/>
        </w:tabs>
        <w:ind w:left="3915" w:hanging="1080"/>
      </w:pPr>
      <w:rPr>
        <w:rFonts w:cs="Times New Roman"/>
      </w:rPr>
    </w:lvl>
    <w:lvl w:ilvl="6">
      <w:start w:val="1"/>
      <w:numFmt w:val="decimal"/>
      <w:lvlText w:val="%1.%2.%3.%4.%5.%6.%7."/>
      <w:lvlJc w:val="left"/>
      <w:pPr>
        <w:tabs>
          <w:tab w:val="num" w:pos="0"/>
        </w:tabs>
        <w:ind w:left="4842" w:hanging="1440"/>
      </w:pPr>
      <w:rPr>
        <w:rFonts w:cs="Times New Roman"/>
      </w:rPr>
    </w:lvl>
    <w:lvl w:ilvl="7">
      <w:start w:val="1"/>
      <w:numFmt w:val="decimal"/>
      <w:lvlText w:val="%1.%2.%3.%4.%5.%6.%7.%8."/>
      <w:lvlJc w:val="left"/>
      <w:pPr>
        <w:tabs>
          <w:tab w:val="num" w:pos="0"/>
        </w:tabs>
        <w:ind w:left="5409" w:hanging="1440"/>
      </w:pPr>
      <w:rPr>
        <w:rFonts w:cs="Times New Roman"/>
      </w:rPr>
    </w:lvl>
    <w:lvl w:ilvl="8">
      <w:start w:val="1"/>
      <w:numFmt w:val="decimal"/>
      <w:lvlText w:val="%1.%2.%3.%4.%5.%6.%7.%8.%9."/>
      <w:lvlJc w:val="left"/>
      <w:pPr>
        <w:tabs>
          <w:tab w:val="num" w:pos="0"/>
        </w:tabs>
        <w:ind w:left="6336" w:hanging="1800"/>
      </w:pPr>
      <w:rPr>
        <w:rFonts w:cs="Times New Roman"/>
      </w:rPr>
    </w:lvl>
  </w:abstractNum>
  <w:abstractNum w:abstractNumId="1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2133551E"/>
    <w:multiLevelType w:val="multilevel"/>
    <w:tmpl w:val="70A601C8"/>
    <w:lvl w:ilvl="0">
      <w:start w:val="5"/>
      <w:numFmt w:val="decimal"/>
      <w:lvlText w:val="%1."/>
      <w:lvlJc w:val="left"/>
      <w:pPr>
        <w:ind w:left="540" w:hanging="540"/>
      </w:pPr>
      <w:rPr>
        <w:rFonts w:hint="default"/>
        <w:color w:val="000000"/>
      </w:rPr>
    </w:lvl>
    <w:lvl w:ilvl="1">
      <w:start w:val="2"/>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40442553"/>
    <w:multiLevelType w:val="hybridMultilevel"/>
    <w:tmpl w:val="49FC9E48"/>
    <w:lvl w:ilvl="0" w:tplc="9AAAD21A">
      <w:start w:val="3"/>
      <w:numFmt w:val="decimal"/>
      <w:pStyle w:val="Style1"/>
      <w:lvlText w:val="%1"/>
      <w:lvlJc w:val="left"/>
      <w:pPr>
        <w:ind w:left="6689" w:hanging="166"/>
      </w:pPr>
      <w:rPr>
        <w:rFonts w:ascii="Times New Roman" w:eastAsia="Times New Roman" w:hAnsi="Times New Roman" w:cs="Times New Roman" w:hint="default"/>
        <w:w w:val="100"/>
        <w:sz w:val="22"/>
        <w:szCs w:val="22"/>
      </w:rPr>
    </w:lvl>
    <w:lvl w:ilvl="1" w:tplc="AC945278">
      <w:numFmt w:val="bullet"/>
      <w:lvlText w:val="•"/>
      <w:lvlJc w:val="left"/>
      <w:pPr>
        <w:ind w:left="7002" w:hanging="166"/>
      </w:pPr>
      <w:rPr>
        <w:rFonts w:hint="default"/>
      </w:rPr>
    </w:lvl>
    <w:lvl w:ilvl="2" w:tplc="1B2E126A">
      <w:numFmt w:val="bullet"/>
      <w:lvlText w:val="•"/>
      <w:lvlJc w:val="left"/>
      <w:pPr>
        <w:ind w:left="7325" w:hanging="166"/>
      </w:pPr>
      <w:rPr>
        <w:rFonts w:hint="default"/>
      </w:rPr>
    </w:lvl>
    <w:lvl w:ilvl="3" w:tplc="E100500E">
      <w:numFmt w:val="bullet"/>
      <w:lvlText w:val="•"/>
      <w:lvlJc w:val="left"/>
      <w:pPr>
        <w:ind w:left="7647" w:hanging="166"/>
      </w:pPr>
      <w:rPr>
        <w:rFonts w:hint="default"/>
      </w:rPr>
    </w:lvl>
    <w:lvl w:ilvl="4" w:tplc="79E6E564">
      <w:numFmt w:val="bullet"/>
      <w:lvlText w:val="•"/>
      <w:lvlJc w:val="left"/>
      <w:pPr>
        <w:ind w:left="7970" w:hanging="166"/>
      </w:pPr>
      <w:rPr>
        <w:rFonts w:hint="default"/>
      </w:rPr>
    </w:lvl>
    <w:lvl w:ilvl="5" w:tplc="BE3A3960">
      <w:numFmt w:val="bullet"/>
      <w:lvlText w:val="•"/>
      <w:lvlJc w:val="left"/>
      <w:pPr>
        <w:ind w:left="8293" w:hanging="166"/>
      </w:pPr>
      <w:rPr>
        <w:rFonts w:hint="default"/>
      </w:rPr>
    </w:lvl>
    <w:lvl w:ilvl="6" w:tplc="6B3A1A4A">
      <w:numFmt w:val="bullet"/>
      <w:lvlText w:val="•"/>
      <w:lvlJc w:val="left"/>
      <w:pPr>
        <w:ind w:left="8615" w:hanging="166"/>
      </w:pPr>
      <w:rPr>
        <w:rFonts w:hint="default"/>
      </w:rPr>
    </w:lvl>
    <w:lvl w:ilvl="7" w:tplc="F624859A">
      <w:numFmt w:val="bullet"/>
      <w:lvlText w:val="•"/>
      <w:lvlJc w:val="left"/>
      <w:pPr>
        <w:ind w:left="8938" w:hanging="166"/>
      </w:pPr>
      <w:rPr>
        <w:rFonts w:hint="default"/>
      </w:rPr>
    </w:lvl>
    <w:lvl w:ilvl="8" w:tplc="D892EA5E">
      <w:numFmt w:val="bullet"/>
      <w:lvlText w:val="•"/>
      <w:lvlJc w:val="left"/>
      <w:pPr>
        <w:ind w:left="9261" w:hanging="166"/>
      </w:pPr>
      <w:rPr>
        <w:rFonts w:hint="default"/>
      </w:rPr>
    </w:lvl>
  </w:abstractNum>
  <w:abstractNum w:abstractNumId="19" w15:restartNumberingAfterBreak="0">
    <w:nsid w:val="40A70A85"/>
    <w:multiLevelType w:val="multilevel"/>
    <w:tmpl w:val="E4C89280"/>
    <w:lvl w:ilvl="0">
      <w:start w:val="2"/>
      <w:numFmt w:val="decimal"/>
      <w:lvlText w:val="%1."/>
      <w:lvlJc w:val="left"/>
      <w:pPr>
        <w:ind w:left="360" w:hanging="360"/>
      </w:pPr>
      <w:rPr>
        <w:rFonts w:eastAsia="Calibri" w:hint="default"/>
        <w:color w:val="auto"/>
      </w:rPr>
    </w:lvl>
    <w:lvl w:ilvl="1">
      <w:start w:val="1"/>
      <w:numFmt w:val="decimal"/>
      <w:lvlText w:val="%1.%2."/>
      <w:lvlJc w:val="left"/>
      <w:pPr>
        <w:ind w:left="0" w:firstLine="0"/>
      </w:pPr>
      <w:rPr>
        <w:rFonts w:ascii="Times New Roman" w:eastAsia="Calibri" w:hAnsi="Times New Roman" w:cs="Times New Roman" w:hint="default"/>
        <w:i w:val="0"/>
        <w:iCs w:val="0"/>
        <w:strike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8400487"/>
    <w:multiLevelType w:val="multilevel"/>
    <w:tmpl w:val="5588CEEA"/>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b w:val="0"/>
        <w:bCs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8603F9D"/>
    <w:multiLevelType w:val="multilevel"/>
    <w:tmpl w:val="3BE29A6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b w:val="0"/>
        <w:bCs/>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BB4DCC"/>
    <w:multiLevelType w:val="multilevel"/>
    <w:tmpl w:val="24680E5A"/>
    <w:lvl w:ilvl="0">
      <w:start w:val="6"/>
      <w:numFmt w:val="decimal"/>
      <w:lvlText w:val="%1."/>
      <w:lvlJc w:val="left"/>
      <w:pPr>
        <w:ind w:left="360" w:hanging="360"/>
      </w:pPr>
      <w:rPr>
        <w:rFonts w:ascii="Calibri" w:hAnsi="Calibri" w:cs="Calibri" w:hint="default"/>
        <w:color w:val="000000"/>
        <w:sz w:val="24"/>
      </w:rPr>
    </w:lvl>
    <w:lvl w:ilvl="1">
      <w:start w:val="1"/>
      <w:numFmt w:val="decimal"/>
      <w:lvlText w:val="%1.%2."/>
      <w:lvlJc w:val="left"/>
      <w:pPr>
        <w:ind w:left="567" w:hanging="567"/>
      </w:pPr>
      <w:rPr>
        <w:rFonts w:ascii="Calibri" w:hAnsi="Calibri" w:cs="Calibri" w:hint="default"/>
        <w:color w:val="000000"/>
        <w:sz w:val="22"/>
        <w:szCs w:val="22"/>
      </w:rPr>
    </w:lvl>
    <w:lvl w:ilvl="2">
      <w:start w:val="1"/>
      <w:numFmt w:val="decimal"/>
      <w:lvlText w:val="%1.%2.%3."/>
      <w:lvlJc w:val="left"/>
      <w:pPr>
        <w:ind w:left="720" w:hanging="720"/>
      </w:pPr>
      <w:rPr>
        <w:rFonts w:ascii="Calibri" w:hAnsi="Calibri" w:cs="Calibri" w:hint="default"/>
        <w:color w:val="000000"/>
        <w:sz w:val="22"/>
        <w:szCs w:val="22"/>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440" w:hanging="1440"/>
      </w:pPr>
      <w:rPr>
        <w:rFonts w:ascii="Calibri" w:hAnsi="Calibri" w:cs="Calibri" w:hint="default"/>
        <w:color w:val="000000"/>
        <w:sz w:val="24"/>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0A3259"/>
    <w:multiLevelType w:val="multilevel"/>
    <w:tmpl w:val="78087138"/>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7EE2096D"/>
    <w:multiLevelType w:val="hybridMultilevel"/>
    <w:tmpl w:val="72AC9FE2"/>
    <w:lvl w:ilvl="0" w:tplc="04270001">
      <w:start w:val="1"/>
      <w:numFmt w:val="bullet"/>
      <w:lvlText w:val=""/>
      <w:lvlJc w:val="left"/>
      <w:pPr>
        <w:ind w:left="1516" w:hanging="360"/>
      </w:pPr>
      <w:rPr>
        <w:rFonts w:ascii="Symbol" w:hAnsi="Symbol" w:hint="default"/>
      </w:rPr>
    </w:lvl>
    <w:lvl w:ilvl="1" w:tplc="04270003" w:tentative="1">
      <w:start w:val="1"/>
      <w:numFmt w:val="bullet"/>
      <w:lvlText w:val="o"/>
      <w:lvlJc w:val="left"/>
      <w:pPr>
        <w:ind w:left="2236" w:hanging="360"/>
      </w:pPr>
      <w:rPr>
        <w:rFonts w:ascii="Courier New" w:hAnsi="Courier New" w:cs="Courier New" w:hint="default"/>
      </w:rPr>
    </w:lvl>
    <w:lvl w:ilvl="2" w:tplc="04270005" w:tentative="1">
      <w:start w:val="1"/>
      <w:numFmt w:val="bullet"/>
      <w:lvlText w:val=""/>
      <w:lvlJc w:val="left"/>
      <w:pPr>
        <w:ind w:left="2956" w:hanging="360"/>
      </w:pPr>
      <w:rPr>
        <w:rFonts w:ascii="Wingdings" w:hAnsi="Wingdings" w:hint="default"/>
      </w:rPr>
    </w:lvl>
    <w:lvl w:ilvl="3" w:tplc="04270001" w:tentative="1">
      <w:start w:val="1"/>
      <w:numFmt w:val="bullet"/>
      <w:lvlText w:val=""/>
      <w:lvlJc w:val="left"/>
      <w:pPr>
        <w:ind w:left="3676" w:hanging="360"/>
      </w:pPr>
      <w:rPr>
        <w:rFonts w:ascii="Symbol" w:hAnsi="Symbol" w:hint="default"/>
      </w:rPr>
    </w:lvl>
    <w:lvl w:ilvl="4" w:tplc="04270003" w:tentative="1">
      <w:start w:val="1"/>
      <w:numFmt w:val="bullet"/>
      <w:lvlText w:val="o"/>
      <w:lvlJc w:val="left"/>
      <w:pPr>
        <w:ind w:left="4396" w:hanging="360"/>
      </w:pPr>
      <w:rPr>
        <w:rFonts w:ascii="Courier New" w:hAnsi="Courier New" w:cs="Courier New" w:hint="default"/>
      </w:rPr>
    </w:lvl>
    <w:lvl w:ilvl="5" w:tplc="04270005" w:tentative="1">
      <w:start w:val="1"/>
      <w:numFmt w:val="bullet"/>
      <w:lvlText w:val=""/>
      <w:lvlJc w:val="left"/>
      <w:pPr>
        <w:ind w:left="5116" w:hanging="360"/>
      </w:pPr>
      <w:rPr>
        <w:rFonts w:ascii="Wingdings" w:hAnsi="Wingdings" w:hint="default"/>
      </w:rPr>
    </w:lvl>
    <w:lvl w:ilvl="6" w:tplc="04270001" w:tentative="1">
      <w:start w:val="1"/>
      <w:numFmt w:val="bullet"/>
      <w:lvlText w:val=""/>
      <w:lvlJc w:val="left"/>
      <w:pPr>
        <w:ind w:left="5836" w:hanging="360"/>
      </w:pPr>
      <w:rPr>
        <w:rFonts w:ascii="Symbol" w:hAnsi="Symbol" w:hint="default"/>
      </w:rPr>
    </w:lvl>
    <w:lvl w:ilvl="7" w:tplc="04270003" w:tentative="1">
      <w:start w:val="1"/>
      <w:numFmt w:val="bullet"/>
      <w:lvlText w:val="o"/>
      <w:lvlJc w:val="left"/>
      <w:pPr>
        <w:ind w:left="6556" w:hanging="360"/>
      </w:pPr>
      <w:rPr>
        <w:rFonts w:ascii="Courier New" w:hAnsi="Courier New" w:cs="Courier New" w:hint="default"/>
      </w:rPr>
    </w:lvl>
    <w:lvl w:ilvl="8" w:tplc="04270005" w:tentative="1">
      <w:start w:val="1"/>
      <w:numFmt w:val="bullet"/>
      <w:lvlText w:val=""/>
      <w:lvlJc w:val="left"/>
      <w:pPr>
        <w:ind w:left="7276" w:hanging="360"/>
      </w:pPr>
      <w:rPr>
        <w:rFonts w:ascii="Wingdings" w:hAnsi="Wingdings" w:hint="default"/>
      </w:rPr>
    </w:lvl>
  </w:abstractNum>
  <w:num w:numId="1">
    <w:abstractNumId w:val="0"/>
  </w:num>
  <w:num w:numId="2">
    <w:abstractNumId w:val="18"/>
  </w:num>
  <w:num w:numId="3">
    <w:abstractNumId w:val="2"/>
  </w:num>
  <w:num w:numId="4">
    <w:abstractNumId w:val="19"/>
  </w:num>
  <w:num w:numId="5">
    <w:abstractNumId w:val="15"/>
  </w:num>
  <w:num w:numId="6">
    <w:abstractNumId w:val="25"/>
  </w:num>
  <w:num w:numId="7">
    <w:abstractNumId w:val="23"/>
  </w:num>
  <w:num w:numId="8">
    <w:abstractNumId w:val="17"/>
  </w:num>
  <w:num w:numId="9">
    <w:abstractNumId w:val="14"/>
  </w:num>
  <w:num w:numId="10">
    <w:abstractNumId w:val="28"/>
  </w:num>
  <w:num w:numId="11">
    <w:abstractNumId w:val="21"/>
  </w:num>
  <w:num w:numId="12">
    <w:abstractNumId w:val="20"/>
  </w:num>
  <w:num w:numId="13">
    <w:abstractNumId w:val="22"/>
  </w:num>
  <w:num w:numId="14">
    <w:abstractNumId w:val="16"/>
  </w:num>
  <w:num w:numId="15">
    <w:abstractNumId w:val="27"/>
  </w:num>
  <w:num w:numId="16">
    <w:abstractNumId w:val="29"/>
  </w:num>
  <w:num w:numId="17">
    <w:abstractNumId w:val="26"/>
  </w:num>
  <w:num w:numId="18">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19E"/>
    <w:rsid w:val="000058B2"/>
    <w:rsid w:val="00006B3F"/>
    <w:rsid w:val="00014D96"/>
    <w:rsid w:val="00016F13"/>
    <w:rsid w:val="000273D7"/>
    <w:rsid w:val="0004607D"/>
    <w:rsid w:val="000471F7"/>
    <w:rsid w:val="00047530"/>
    <w:rsid w:val="00047BB0"/>
    <w:rsid w:val="0005161D"/>
    <w:rsid w:val="00052749"/>
    <w:rsid w:val="000542F0"/>
    <w:rsid w:val="000552EB"/>
    <w:rsid w:val="00091546"/>
    <w:rsid w:val="00097B35"/>
    <w:rsid w:val="000A5A9E"/>
    <w:rsid w:val="000B48E0"/>
    <w:rsid w:val="000B6882"/>
    <w:rsid w:val="000B7EA5"/>
    <w:rsid w:val="000C20C8"/>
    <w:rsid w:val="000D27C2"/>
    <w:rsid w:val="000D55DF"/>
    <w:rsid w:val="000E10E1"/>
    <w:rsid w:val="000E446B"/>
    <w:rsid w:val="000E6BEF"/>
    <w:rsid w:val="000F3662"/>
    <w:rsid w:val="00107530"/>
    <w:rsid w:val="0011327C"/>
    <w:rsid w:val="00113E65"/>
    <w:rsid w:val="001241B0"/>
    <w:rsid w:val="00124DA3"/>
    <w:rsid w:val="00130034"/>
    <w:rsid w:val="00137317"/>
    <w:rsid w:val="0015268C"/>
    <w:rsid w:val="0016534A"/>
    <w:rsid w:val="00166E99"/>
    <w:rsid w:val="001674DE"/>
    <w:rsid w:val="001715C1"/>
    <w:rsid w:val="00187B54"/>
    <w:rsid w:val="00196156"/>
    <w:rsid w:val="00196244"/>
    <w:rsid w:val="00197D71"/>
    <w:rsid w:val="001A030A"/>
    <w:rsid w:val="001A1D8F"/>
    <w:rsid w:val="001A7BD9"/>
    <w:rsid w:val="001B1C76"/>
    <w:rsid w:val="001C1E78"/>
    <w:rsid w:val="001D7B78"/>
    <w:rsid w:val="001E3825"/>
    <w:rsid w:val="001F16ED"/>
    <w:rsid w:val="001F26B5"/>
    <w:rsid w:val="001F6D84"/>
    <w:rsid w:val="00210A09"/>
    <w:rsid w:val="00211056"/>
    <w:rsid w:val="00216C4A"/>
    <w:rsid w:val="00230A57"/>
    <w:rsid w:val="00234D30"/>
    <w:rsid w:val="002424E3"/>
    <w:rsid w:val="00252DBF"/>
    <w:rsid w:val="00255243"/>
    <w:rsid w:val="0026115E"/>
    <w:rsid w:val="00275171"/>
    <w:rsid w:val="00286F5B"/>
    <w:rsid w:val="002870D5"/>
    <w:rsid w:val="00297B73"/>
    <w:rsid w:val="002A5FDA"/>
    <w:rsid w:val="002B3D94"/>
    <w:rsid w:val="002B6604"/>
    <w:rsid w:val="002C2281"/>
    <w:rsid w:val="002C34A6"/>
    <w:rsid w:val="002D0C40"/>
    <w:rsid w:val="002D3292"/>
    <w:rsid w:val="002D490F"/>
    <w:rsid w:val="002D5C69"/>
    <w:rsid w:val="002E425A"/>
    <w:rsid w:val="002E7204"/>
    <w:rsid w:val="002F049F"/>
    <w:rsid w:val="002F4079"/>
    <w:rsid w:val="002F4A93"/>
    <w:rsid w:val="0030150D"/>
    <w:rsid w:val="0032442E"/>
    <w:rsid w:val="003460D7"/>
    <w:rsid w:val="0034763A"/>
    <w:rsid w:val="00351B30"/>
    <w:rsid w:val="00353F3D"/>
    <w:rsid w:val="00356FEC"/>
    <w:rsid w:val="003773CF"/>
    <w:rsid w:val="003907B9"/>
    <w:rsid w:val="0039149C"/>
    <w:rsid w:val="00397A93"/>
    <w:rsid w:val="003A760D"/>
    <w:rsid w:val="003D074B"/>
    <w:rsid w:val="003E375D"/>
    <w:rsid w:val="003E394B"/>
    <w:rsid w:val="003E5EB6"/>
    <w:rsid w:val="003F44D5"/>
    <w:rsid w:val="003F66E9"/>
    <w:rsid w:val="00406734"/>
    <w:rsid w:val="004215BB"/>
    <w:rsid w:val="004224DC"/>
    <w:rsid w:val="00432AD6"/>
    <w:rsid w:val="00436A43"/>
    <w:rsid w:val="00456AD7"/>
    <w:rsid w:val="00483B87"/>
    <w:rsid w:val="00486898"/>
    <w:rsid w:val="00487470"/>
    <w:rsid w:val="004A06B3"/>
    <w:rsid w:val="004B4834"/>
    <w:rsid w:val="004C2D77"/>
    <w:rsid w:val="004C4BF8"/>
    <w:rsid w:val="004E7F17"/>
    <w:rsid w:val="00502518"/>
    <w:rsid w:val="00525DD6"/>
    <w:rsid w:val="00532303"/>
    <w:rsid w:val="00532CB2"/>
    <w:rsid w:val="00534846"/>
    <w:rsid w:val="00535662"/>
    <w:rsid w:val="00537D60"/>
    <w:rsid w:val="00547A97"/>
    <w:rsid w:val="00551289"/>
    <w:rsid w:val="00555E90"/>
    <w:rsid w:val="00564C2F"/>
    <w:rsid w:val="00564C5D"/>
    <w:rsid w:val="00574996"/>
    <w:rsid w:val="00580D7F"/>
    <w:rsid w:val="00582120"/>
    <w:rsid w:val="00586DFE"/>
    <w:rsid w:val="005870F7"/>
    <w:rsid w:val="00592AF2"/>
    <w:rsid w:val="005A7D86"/>
    <w:rsid w:val="005A7D9F"/>
    <w:rsid w:val="005D117C"/>
    <w:rsid w:val="005D60C8"/>
    <w:rsid w:val="005E15D8"/>
    <w:rsid w:val="005E1872"/>
    <w:rsid w:val="005F17E1"/>
    <w:rsid w:val="005F430B"/>
    <w:rsid w:val="006031A3"/>
    <w:rsid w:val="00606696"/>
    <w:rsid w:val="00640822"/>
    <w:rsid w:val="00644E09"/>
    <w:rsid w:val="006450A4"/>
    <w:rsid w:val="00652A9D"/>
    <w:rsid w:val="00661C8B"/>
    <w:rsid w:val="00670CB3"/>
    <w:rsid w:val="00674626"/>
    <w:rsid w:val="00680703"/>
    <w:rsid w:val="00684677"/>
    <w:rsid w:val="00685D98"/>
    <w:rsid w:val="00693586"/>
    <w:rsid w:val="006961A3"/>
    <w:rsid w:val="006A5D5C"/>
    <w:rsid w:val="006B23CF"/>
    <w:rsid w:val="006B72FE"/>
    <w:rsid w:val="006B73C6"/>
    <w:rsid w:val="006D3EDB"/>
    <w:rsid w:val="006E63EC"/>
    <w:rsid w:val="006F083E"/>
    <w:rsid w:val="006F0DF7"/>
    <w:rsid w:val="006F3398"/>
    <w:rsid w:val="00701A99"/>
    <w:rsid w:val="00705024"/>
    <w:rsid w:val="00707E9F"/>
    <w:rsid w:val="00710215"/>
    <w:rsid w:val="00740674"/>
    <w:rsid w:val="00752CFD"/>
    <w:rsid w:val="00762CD3"/>
    <w:rsid w:val="0076336F"/>
    <w:rsid w:val="00770371"/>
    <w:rsid w:val="007725B7"/>
    <w:rsid w:val="00777156"/>
    <w:rsid w:val="00777E47"/>
    <w:rsid w:val="00790142"/>
    <w:rsid w:val="007925A1"/>
    <w:rsid w:val="0079382F"/>
    <w:rsid w:val="007A586F"/>
    <w:rsid w:val="007B37AD"/>
    <w:rsid w:val="007B3B9D"/>
    <w:rsid w:val="007B45E4"/>
    <w:rsid w:val="007D071B"/>
    <w:rsid w:val="007D0E68"/>
    <w:rsid w:val="007D443A"/>
    <w:rsid w:val="007D508C"/>
    <w:rsid w:val="007E343B"/>
    <w:rsid w:val="007F1A2F"/>
    <w:rsid w:val="00803B62"/>
    <w:rsid w:val="00810932"/>
    <w:rsid w:val="008121BE"/>
    <w:rsid w:val="00815267"/>
    <w:rsid w:val="00824CF9"/>
    <w:rsid w:val="00826A8E"/>
    <w:rsid w:val="0083068D"/>
    <w:rsid w:val="00833040"/>
    <w:rsid w:val="00860CDB"/>
    <w:rsid w:val="008717EE"/>
    <w:rsid w:val="00876DB2"/>
    <w:rsid w:val="00881AFB"/>
    <w:rsid w:val="00881E0A"/>
    <w:rsid w:val="00890CC2"/>
    <w:rsid w:val="008A3884"/>
    <w:rsid w:val="008B4973"/>
    <w:rsid w:val="008B5C8A"/>
    <w:rsid w:val="008C6FBD"/>
    <w:rsid w:val="008D14ED"/>
    <w:rsid w:val="008E576D"/>
    <w:rsid w:val="008E719E"/>
    <w:rsid w:val="00913E8E"/>
    <w:rsid w:val="009223C4"/>
    <w:rsid w:val="00922A8A"/>
    <w:rsid w:val="009405FD"/>
    <w:rsid w:val="0094629D"/>
    <w:rsid w:val="0095173E"/>
    <w:rsid w:val="009652B3"/>
    <w:rsid w:val="0096545F"/>
    <w:rsid w:val="009718C0"/>
    <w:rsid w:val="009762DA"/>
    <w:rsid w:val="00980134"/>
    <w:rsid w:val="009960EC"/>
    <w:rsid w:val="00996F50"/>
    <w:rsid w:val="009A2295"/>
    <w:rsid w:val="009A6747"/>
    <w:rsid w:val="009F5ACC"/>
    <w:rsid w:val="00A244FA"/>
    <w:rsid w:val="00A54EB9"/>
    <w:rsid w:val="00A565A5"/>
    <w:rsid w:val="00A57082"/>
    <w:rsid w:val="00A77C36"/>
    <w:rsid w:val="00A864A7"/>
    <w:rsid w:val="00AA6A4F"/>
    <w:rsid w:val="00AB4A44"/>
    <w:rsid w:val="00AC06F9"/>
    <w:rsid w:val="00AC525A"/>
    <w:rsid w:val="00AD4D7C"/>
    <w:rsid w:val="00AD623C"/>
    <w:rsid w:val="00AD6EEE"/>
    <w:rsid w:val="00AD799C"/>
    <w:rsid w:val="00AF7A3A"/>
    <w:rsid w:val="00B06E87"/>
    <w:rsid w:val="00B13383"/>
    <w:rsid w:val="00B15760"/>
    <w:rsid w:val="00B16DFA"/>
    <w:rsid w:val="00B22298"/>
    <w:rsid w:val="00B5472D"/>
    <w:rsid w:val="00B551E0"/>
    <w:rsid w:val="00B56CB8"/>
    <w:rsid w:val="00B60572"/>
    <w:rsid w:val="00B90D19"/>
    <w:rsid w:val="00BB16C9"/>
    <w:rsid w:val="00BB3C42"/>
    <w:rsid w:val="00BC2350"/>
    <w:rsid w:val="00BC390F"/>
    <w:rsid w:val="00BD02CB"/>
    <w:rsid w:val="00BD54BE"/>
    <w:rsid w:val="00BE5632"/>
    <w:rsid w:val="00BE6010"/>
    <w:rsid w:val="00BF3012"/>
    <w:rsid w:val="00C00E50"/>
    <w:rsid w:val="00C01E16"/>
    <w:rsid w:val="00C03EA8"/>
    <w:rsid w:val="00C053FB"/>
    <w:rsid w:val="00C304B9"/>
    <w:rsid w:val="00C40E6F"/>
    <w:rsid w:val="00C4421D"/>
    <w:rsid w:val="00C4585F"/>
    <w:rsid w:val="00C543D3"/>
    <w:rsid w:val="00C67518"/>
    <w:rsid w:val="00C818B0"/>
    <w:rsid w:val="00C83785"/>
    <w:rsid w:val="00C87D5F"/>
    <w:rsid w:val="00C92BA4"/>
    <w:rsid w:val="00C92C8E"/>
    <w:rsid w:val="00C94FAC"/>
    <w:rsid w:val="00CA7420"/>
    <w:rsid w:val="00CB0C59"/>
    <w:rsid w:val="00CB0EEF"/>
    <w:rsid w:val="00CB29F5"/>
    <w:rsid w:val="00CB37FF"/>
    <w:rsid w:val="00CD5352"/>
    <w:rsid w:val="00CE4A3E"/>
    <w:rsid w:val="00CE6852"/>
    <w:rsid w:val="00CE76B9"/>
    <w:rsid w:val="00CF0776"/>
    <w:rsid w:val="00CF3B84"/>
    <w:rsid w:val="00D01118"/>
    <w:rsid w:val="00D04955"/>
    <w:rsid w:val="00D069CE"/>
    <w:rsid w:val="00D14010"/>
    <w:rsid w:val="00D25BB4"/>
    <w:rsid w:val="00D34FF0"/>
    <w:rsid w:val="00D40018"/>
    <w:rsid w:val="00D421D6"/>
    <w:rsid w:val="00D476B6"/>
    <w:rsid w:val="00D52389"/>
    <w:rsid w:val="00D60AAA"/>
    <w:rsid w:val="00D61379"/>
    <w:rsid w:val="00D7138A"/>
    <w:rsid w:val="00D7178B"/>
    <w:rsid w:val="00D93101"/>
    <w:rsid w:val="00D95565"/>
    <w:rsid w:val="00DA2528"/>
    <w:rsid w:val="00DA33D8"/>
    <w:rsid w:val="00DC3054"/>
    <w:rsid w:val="00DC363F"/>
    <w:rsid w:val="00DC5600"/>
    <w:rsid w:val="00DD3FD5"/>
    <w:rsid w:val="00DD54C4"/>
    <w:rsid w:val="00DD6A8F"/>
    <w:rsid w:val="00DE2FE5"/>
    <w:rsid w:val="00DE5362"/>
    <w:rsid w:val="00DF3F80"/>
    <w:rsid w:val="00E0564F"/>
    <w:rsid w:val="00E05F39"/>
    <w:rsid w:val="00E073CE"/>
    <w:rsid w:val="00E143F1"/>
    <w:rsid w:val="00E14B2F"/>
    <w:rsid w:val="00E17E07"/>
    <w:rsid w:val="00E24B06"/>
    <w:rsid w:val="00E2588B"/>
    <w:rsid w:val="00E34E76"/>
    <w:rsid w:val="00E36067"/>
    <w:rsid w:val="00E4017E"/>
    <w:rsid w:val="00E43F1D"/>
    <w:rsid w:val="00E479A6"/>
    <w:rsid w:val="00E50136"/>
    <w:rsid w:val="00E62ED1"/>
    <w:rsid w:val="00E74FCB"/>
    <w:rsid w:val="00EA106C"/>
    <w:rsid w:val="00EB00F5"/>
    <w:rsid w:val="00EE1852"/>
    <w:rsid w:val="00EE7837"/>
    <w:rsid w:val="00EF0BB5"/>
    <w:rsid w:val="00F04D82"/>
    <w:rsid w:val="00F07F4C"/>
    <w:rsid w:val="00F1331F"/>
    <w:rsid w:val="00F162AB"/>
    <w:rsid w:val="00F22B75"/>
    <w:rsid w:val="00F25EA7"/>
    <w:rsid w:val="00F3109E"/>
    <w:rsid w:val="00F33CF5"/>
    <w:rsid w:val="00F3509A"/>
    <w:rsid w:val="00F37346"/>
    <w:rsid w:val="00F62A58"/>
    <w:rsid w:val="00F870B1"/>
    <w:rsid w:val="00FA3AC1"/>
    <w:rsid w:val="00FB1EDB"/>
    <w:rsid w:val="00FC3AB2"/>
    <w:rsid w:val="00FC3C1B"/>
    <w:rsid w:val="00FE1E9F"/>
    <w:rsid w:val="00FE2764"/>
    <w:rsid w:val="00FE3EFC"/>
    <w:rsid w:val="00FE448D"/>
    <w:rsid w:val="00FF46BA"/>
    <w:rsid w:val="00FF4D41"/>
    <w:rsid w:val="00FF5D13"/>
    <w:rsid w:val="00FF66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2724EBE"/>
  <w15:chartTrackingRefBased/>
  <w15:docId w15:val="{EF16532A-0194-43ED-8918-CE654FE2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3FB"/>
    <w:pPr>
      <w:widowControl w:val="0"/>
      <w:suppressAutoHyphens/>
    </w:pPr>
  </w:style>
  <w:style w:type="paragraph" w:styleId="Heading1">
    <w:name w:val="heading 1"/>
    <w:basedOn w:val="Normal"/>
    <w:next w:val="BodyText"/>
    <w:link w:val="Heading1Char"/>
    <w:uiPriority w:val="9"/>
    <w:qFormat/>
    <w:pPr>
      <w:keepNext/>
      <w:numPr>
        <w:numId w:val="1"/>
      </w:numPr>
      <w:spacing w:before="360" w:after="360" w:line="100" w:lineRule="atLeast"/>
      <w:jc w:val="center"/>
      <w:outlineLvl w:val="0"/>
    </w:pPr>
    <w:rPr>
      <w:sz w:val="28"/>
    </w:rPr>
  </w:style>
  <w:style w:type="paragraph" w:styleId="Heading2">
    <w:name w:val="heading 2"/>
    <w:basedOn w:val="Normal"/>
    <w:next w:val="Normal"/>
    <w:link w:val="Heading2Char"/>
    <w:uiPriority w:val="9"/>
    <w:unhideWhenUsed/>
    <w:qFormat/>
    <w:rsid w:val="000E10E1"/>
    <w:pPr>
      <w:keepNext/>
      <w:spacing w:before="240" w:after="60"/>
      <w:outlineLvl w:val="1"/>
    </w:pPr>
    <w:rPr>
      <w:rFonts w:ascii="Calibri Light" w:hAnsi="Calibri Light" w:cs="Mangal"/>
      <w:b/>
      <w:bCs/>
      <w:i/>
      <w:iCs/>
      <w:sz w:val="28"/>
      <w:szCs w:val="25"/>
    </w:rPr>
  </w:style>
  <w:style w:type="paragraph" w:styleId="Heading3">
    <w:name w:val="heading 3"/>
    <w:basedOn w:val="Normal"/>
    <w:next w:val="Normal"/>
    <w:link w:val="Heading3Char"/>
    <w:uiPriority w:val="9"/>
    <w:qFormat/>
    <w:rsid w:val="006031A3"/>
    <w:pPr>
      <w:keepNext/>
      <w:widowControl/>
      <w:spacing w:before="240" w:after="60" w:line="100" w:lineRule="atLeast"/>
      <w:outlineLvl w:val="2"/>
    </w:pPr>
    <w:rPr>
      <w:rFonts w:ascii="Calibri Light" w:hAnsi="Calibri Light"/>
      <w:b/>
      <w:bCs/>
      <w:kern w:val="2"/>
      <w:sz w:val="26"/>
      <w:szCs w:val="26"/>
      <w:lang w:val="ru-RU" w:eastAsia="ar-SA"/>
    </w:rPr>
  </w:style>
  <w:style w:type="paragraph" w:styleId="Heading4">
    <w:name w:val="heading 4"/>
    <w:basedOn w:val="Normal"/>
    <w:next w:val="Normal"/>
    <w:link w:val="Heading4Char"/>
    <w:uiPriority w:val="9"/>
    <w:qFormat/>
    <w:rsid w:val="006031A3"/>
    <w:pPr>
      <w:keepNext/>
      <w:widowControl/>
      <w:spacing w:before="240" w:after="60" w:line="100" w:lineRule="atLeast"/>
      <w:outlineLvl w:val="3"/>
    </w:pPr>
    <w:rPr>
      <w:rFonts w:ascii="Calibri" w:hAnsi="Calibri"/>
      <w:b/>
      <w:bCs/>
      <w:kern w:val="2"/>
      <w:sz w:val="28"/>
      <w:szCs w:val="28"/>
      <w:lang w:val="ru-RU" w:eastAsia="ar-SA"/>
    </w:rPr>
  </w:style>
  <w:style w:type="paragraph" w:styleId="Heading5">
    <w:name w:val="heading 5"/>
    <w:basedOn w:val="Normal"/>
    <w:next w:val="Normal"/>
    <w:link w:val="Heading5Char"/>
    <w:uiPriority w:val="9"/>
    <w:qFormat/>
    <w:rsid w:val="006031A3"/>
    <w:pPr>
      <w:widowControl/>
      <w:spacing w:before="240" w:after="60" w:line="100" w:lineRule="atLeast"/>
      <w:outlineLvl w:val="4"/>
    </w:pPr>
    <w:rPr>
      <w:rFonts w:ascii="Calibri" w:hAnsi="Calibri"/>
      <w:b/>
      <w:bCs/>
      <w:i/>
      <w:iCs/>
      <w:kern w:val="2"/>
      <w:sz w:val="26"/>
      <w:szCs w:val="26"/>
      <w:lang w:val="ru-RU" w:eastAsia="ar-SA"/>
    </w:rPr>
  </w:style>
  <w:style w:type="paragraph" w:styleId="Heading6">
    <w:name w:val="heading 6"/>
    <w:basedOn w:val="Normal"/>
    <w:next w:val="Normal"/>
    <w:link w:val="Heading6Char"/>
    <w:uiPriority w:val="9"/>
    <w:semiHidden/>
    <w:unhideWhenUsed/>
    <w:qFormat/>
    <w:rsid w:val="003E5EB6"/>
    <w:pPr>
      <w:keepNext/>
      <w:keepLines/>
      <w:widowControl/>
      <w:suppressAutoHyphens w:val="0"/>
      <w:spacing w:before="80"/>
      <w:outlineLvl w:val="5"/>
    </w:pPr>
    <w:rPr>
      <w:rFonts w:asciiTheme="majorHAnsi" w:eastAsiaTheme="majorEastAsia" w:hAnsiTheme="majorHAnsi" w:cstheme="majorBidi"/>
      <w:i/>
      <w:iCs/>
      <w:color w:val="833C0B" w:themeColor="accent2" w:themeShade="80"/>
    </w:rPr>
  </w:style>
  <w:style w:type="paragraph" w:styleId="Heading7">
    <w:name w:val="heading 7"/>
    <w:basedOn w:val="Normal"/>
    <w:next w:val="Normal"/>
    <w:link w:val="Heading7Char"/>
    <w:uiPriority w:val="9"/>
    <w:semiHidden/>
    <w:unhideWhenUsed/>
    <w:qFormat/>
    <w:rsid w:val="003E5EB6"/>
    <w:pPr>
      <w:keepNext/>
      <w:keepLines/>
      <w:widowControl/>
      <w:suppressAutoHyphens w:val="0"/>
      <w:spacing w:before="8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3E5EB6"/>
    <w:pPr>
      <w:keepNext/>
      <w:keepLines/>
      <w:widowControl/>
      <w:suppressAutoHyphens w:val="0"/>
      <w:spacing w:before="8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3E5EB6"/>
    <w:pPr>
      <w:keepNext/>
      <w:keepLines/>
      <w:widowControl/>
      <w:suppressAutoHyphens w:val="0"/>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sz w:val="20"/>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rPr>
  </w:style>
  <w:style w:type="character" w:customStyle="1" w:styleId="WW8Num2z1">
    <w:name w:val="WW8Num2z1"/>
    <w:rPr>
      <w:rFonts w:cs="Times New Roman"/>
      <w:b/>
    </w:rPr>
  </w:style>
  <w:style w:type="paragraph" w:customStyle="1" w:styleId="Antrat">
    <w:name w:val="Antraštė"/>
    <w:basedOn w:val="Normal"/>
    <w:next w:val="BodyText"/>
    <w:pPr>
      <w:keepNext/>
      <w:spacing w:before="240" w:after="120"/>
    </w:pPr>
    <w:rPr>
      <w:rFonts w:ascii="Arial" w:eastAsia="Microsoft YaHei" w:hAnsi="Arial"/>
      <w:sz w:val="28"/>
      <w:szCs w:val="28"/>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pPr>
      <w:spacing w:after="120"/>
    </w:pPr>
  </w:style>
  <w:style w:type="paragraph" w:styleId="List">
    <w:name w:val="List"/>
    <w:basedOn w:val="BodyText"/>
  </w:style>
  <w:style w:type="paragraph" w:customStyle="1" w:styleId="Pavadinimas">
    <w:name w:val="Pavadinimas"/>
    <w:basedOn w:val="Normal"/>
    <w:pPr>
      <w:suppressLineNumbers/>
      <w:spacing w:before="120" w:after="120"/>
    </w:pPr>
    <w:rPr>
      <w:i/>
      <w:iCs/>
    </w:rPr>
  </w:style>
  <w:style w:type="paragraph" w:customStyle="1" w:styleId="Rodykl">
    <w:name w:val="Rodyklė"/>
    <w:basedOn w:val="Normal"/>
    <w:pPr>
      <w:suppressLineNumbers/>
    </w:pPr>
  </w:style>
  <w:style w:type="paragraph" w:customStyle="1" w:styleId="Lentelsturinys">
    <w:name w:val="Lentelės turinys"/>
    <w:basedOn w:val="Normal"/>
    <w:pPr>
      <w:suppressLineNumbers/>
    </w:pPr>
  </w:style>
  <w:style w:type="paragraph" w:customStyle="1" w:styleId="Lentelsantrat">
    <w:name w:val="Lentelės antraštė"/>
    <w:basedOn w:val="Lentelsturinys"/>
    <w:pPr>
      <w:jc w:val="center"/>
    </w:pPr>
    <w:rPr>
      <w:b/>
      <w:bCs/>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Paragrap,Paragraph,Lentele"/>
    <w:basedOn w:val="Normal"/>
    <w:link w:val="ListParagraphChar"/>
    <w:uiPriority w:val="34"/>
    <w:qFormat/>
    <w:rsid w:val="008C6FBD"/>
    <w:pPr>
      <w:suppressAutoHyphens w:val="0"/>
      <w:autoSpaceDE w:val="0"/>
      <w:autoSpaceDN w:val="0"/>
      <w:ind w:left="101" w:firstLine="708"/>
      <w:jc w:val="both"/>
    </w:pPr>
    <w:rPr>
      <w:sz w:val="22"/>
      <w:szCs w:val="22"/>
      <w:lang w:val="en-US" w:eastAsia="en-US"/>
    </w:rPr>
  </w:style>
  <w:style w:type="paragraph" w:customStyle="1" w:styleId="TableParagraph">
    <w:name w:val="Table Paragraph"/>
    <w:basedOn w:val="Normal"/>
    <w:qFormat/>
    <w:rsid w:val="008C6FBD"/>
    <w:pPr>
      <w:suppressAutoHyphens w:val="0"/>
      <w:autoSpaceDE w:val="0"/>
      <w:autoSpaceDN w:val="0"/>
    </w:pPr>
    <w:rPr>
      <w:sz w:val="22"/>
      <w:szCs w:val="22"/>
      <w:lang w:val="en-US"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8C6FBD"/>
    <w:rPr>
      <w:sz w:val="22"/>
      <w:szCs w:val="22"/>
      <w:lang w:val="en-US" w:eastAsia="en-US"/>
    </w:rPr>
  </w:style>
  <w:style w:type="character" w:customStyle="1" w:styleId="Heading2Char">
    <w:name w:val="Heading 2 Char"/>
    <w:link w:val="Heading2"/>
    <w:uiPriority w:val="9"/>
    <w:rsid w:val="000E10E1"/>
    <w:rPr>
      <w:rFonts w:ascii="Calibri Light" w:eastAsia="Times New Roman" w:hAnsi="Calibri Light" w:cs="Mangal"/>
      <w:b/>
      <w:bCs/>
      <w:i/>
      <w:iCs/>
      <w:kern w:val="1"/>
      <w:sz w:val="28"/>
      <w:szCs w:val="25"/>
      <w:lang w:eastAsia="hi-IN" w:bidi="hi-IN"/>
    </w:rPr>
  </w:style>
  <w:style w:type="character" w:styleId="Hyperlink">
    <w:name w:val="Hyperlink"/>
    <w:aliases w:val="Alna"/>
    <w:uiPriority w:val="99"/>
    <w:unhideWhenUsed/>
    <w:rsid w:val="000E10E1"/>
    <w:rPr>
      <w:rFonts w:ascii="Times New Roman" w:hAnsi="Times New Roman" w:cs="Times New Roman" w:hint="default"/>
      <w:color w:val="0000FF"/>
      <w:u w:val="single"/>
    </w:rPr>
  </w:style>
  <w:style w:type="paragraph" w:styleId="TOC1">
    <w:name w:val="toc 1"/>
    <w:basedOn w:val="Normal"/>
    <w:next w:val="Normal"/>
    <w:autoRedefine/>
    <w:uiPriority w:val="39"/>
    <w:unhideWhenUsed/>
    <w:rsid w:val="000E10E1"/>
    <w:pPr>
      <w:widowControl/>
      <w:tabs>
        <w:tab w:val="left" w:pos="567"/>
        <w:tab w:val="right" w:leader="dot" w:pos="9638"/>
      </w:tabs>
      <w:suppressAutoHyphens w:val="0"/>
      <w:spacing w:after="120"/>
    </w:pPr>
    <w:rPr>
      <w:b/>
      <w:bCs/>
      <w:iCs/>
      <w:color w:val="000000"/>
      <w:lang w:val="ru-RU" w:eastAsia="en-US"/>
    </w:rPr>
  </w:style>
  <w:style w:type="paragraph" w:styleId="TOC2">
    <w:name w:val="toc 2"/>
    <w:basedOn w:val="Normal"/>
    <w:next w:val="Normal"/>
    <w:autoRedefine/>
    <w:uiPriority w:val="39"/>
    <w:unhideWhenUsed/>
    <w:rsid w:val="000E10E1"/>
    <w:pPr>
      <w:widowControl/>
      <w:tabs>
        <w:tab w:val="right" w:leader="dot" w:pos="9638"/>
      </w:tabs>
      <w:suppressAutoHyphens w:val="0"/>
      <w:spacing w:after="120"/>
      <w:ind w:left="567"/>
      <w:jc w:val="both"/>
    </w:pPr>
    <w:rPr>
      <w:b/>
      <w:bCs/>
      <w:i/>
      <w:color w:val="595959"/>
      <w:sz w:val="22"/>
      <w:szCs w:val="22"/>
      <w:lang w:val="ru-RU" w:eastAsia="en-US"/>
    </w:rPr>
  </w:style>
  <w:style w:type="character" w:customStyle="1" w:styleId="FootnoteTextChar">
    <w:name w:val="Footnote Text Char"/>
    <w:aliases w:val="Car Char,Footnote Text Blue Char,Footnote Char"/>
    <w:link w:val="FootnoteText"/>
    <w:uiPriority w:val="99"/>
    <w:locked/>
    <w:rsid w:val="000E10E1"/>
  </w:style>
  <w:style w:type="paragraph" w:styleId="FootnoteText">
    <w:name w:val="footnote text"/>
    <w:aliases w:val="Car,Footnote Text Blue,Footnote"/>
    <w:basedOn w:val="Normal"/>
    <w:link w:val="FootnoteTextChar"/>
    <w:uiPriority w:val="99"/>
    <w:unhideWhenUsed/>
    <w:rsid w:val="000E10E1"/>
    <w:pPr>
      <w:widowControl/>
      <w:suppressAutoHyphens w:val="0"/>
      <w:spacing w:after="200" w:line="276" w:lineRule="auto"/>
    </w:pPr>
  </w:style>
  <w:style w:type="character" w:customStyle="1" w:styleId="FootnoteTextChar1">
    <w:name w:val="Footnote Text Char1"/>
    <w:uiPriority w:val="99"/>
    <w:semiHidden/>
    <w:rsid w:val="000E10E1"/>
    <w:rPr>
      <w:rFonts w:eastAsia="SimSun" w:cs="Mangal"/>
      <w:kern w:val="1"/>
      <w:szCs w:val="18"/>
      <w:lang w:eastAsia="hi-IN" w:bidi="hi-IN"/>
    </w:rPr>
  </w:style>
  <w:style w:type="character" w:customStyle="1" w:styleId="HeaderChar">
    <w:name w:val="Header Char"/>
    <w:aliases w:val="Specialioji žyma Char,En-tête-1 Char,En-tête-2 Char,hd Char,Header 2 Char"/>
    <w:link w:val="Header"/>
    <w:locked/>
    <w:rsid w:val="000E10E1"/>
    <w:rPr>
      <w:lang w:val="ru-RU"/>
    </w:rPr>
  </w:style>
  <w:style w:type="paragraph" w:styleId="Header">
    <w:name w:val="header"/>
    <w:aliases w:val="Specialioji žyma,En-tête-1,En-tête-2,hd,Header 2"/>
    <w:basedOn w:val="Normal"/>
    <w:link w:val="HeaderChar"/>
    <w:unhideWhenUsed/>
    <w:rsid w:val="000E10E1"/>
    <w:pPr>
      <w:widowControl/>
      <w:tabs>
        <w:tab w:val="center" w:pos="4153"/>
        <w:tab w:val="right" w:pos="8306"/>
      </w:tabs>
      <w:suppressAutoHyphens w:val="0"/>
    </w:pPr>
    <w:rPr>
      <w:lang w:val="ru-RU"/>
    </w:rPr>
  </w:style>
  <w:style w:type="character" w:customStyle="1" w:styleId="HeaderChar1">
    <w:name w:val="Header Char1"/>
    <w:uiPriority w:val="99"/>
    <w:semiHidden/>
    <w:rsid w:val="000E10E1"/>
    <w:rPr>
      <w:rFonts w:eastAsia="SimSun" w:cs="Mangal"/>
      <w:kern w:val="1"/>
      <w:sz w:val="24"/>
      <w:szCs w:val="21"/>
      <w:lang w:eastAsia="hi-IN" w:bidi="hi-IN"/>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0E10E1"/>
    <w:rPr>
      <w:rFonts w:ascii="Times New Roman" w:hAnsi="Times New Roman" w:cs="Times New Roman" w:hint="default"/>
      <w:vertAlign w:val="superscript"/>
    </w:rPr>
  </w:style>
  <w:style w:type="character" w:customStyle="1" w:styleId="Heading3Char">
    <w:name w:val="Heading 3 Char"/>
    <w:link w:val="Heading3"/>
    <w:uiPriority w:val="9"/>
    <w:rsid w:val="006031A3"/>
    <w:rPr>
      <w:rFonts w:ascii="Calibri Light" w:hAnsi="Calibri Light"/>
      <w:b/>
      <w:bCs/>
      <w:kern w:val="2"/>
      <w:sz w:val="26"/>
      <w:szCs w:val="26"/>
      <w:lang w:val="ru-RU" w:eastAsia="ar-SA"/>
    </w:rPr>
  </w:style>
  <w:style w:type="character" w:customStyle="1" w:styleId="Heading4Char">
    <w:name w:val="Heading 4 Char"/>
    <w:link w:val="Heading4"/>
    <w:uiPriority w:val="9"/>
    <w:rsid w:val="006031A3"/>
    <w:rPr>
      <w:rFonts w:ascii="Calibri" w:hAnsi="Calibri"/>
      <w:b/>
      <w:bCs/>
      <w:kern w:val="2"/>
      <w:sz w:val="28"/>
      <w:szCs w:val="28"/>
      <w:lang w:val="ru-RU" w:eastAsia="ar-SA"/>
    </w:rPr>
  </w:style>
  <w:style w:type="character" w:customStyle="1" w:styleId="Heading5Char">
    <w:name w:val="Heading 5 Char"/>
    <w:link w:val="Heading5"/>
    <w:uiPriority w:val="9"/>
    <w:rsid w:val="006031A3"/>
    <w:rPr>
      <w:rFonts w:ascii="Calibri" w:hAnsi="Calibri"/>
      <w:b/>
      <w:bCs/>
      <w:i/>
      <w:iCs/>
      <w:kern w:val="2"/>
      <w:sz w:val="26"/>
      <w:szCs w:val="26"/>
      <w:lang w:val="ru-RU" w:eastAsia="ar-SA"/>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locked/>
    <w:rsid w:val="006031A3"/>
    <w:rPr>
      <w:rFonts w:eastAsia="SimSun" w:cs="Lucida Sans"/>
      <w:kern w:val="1"/>
      <w:sz w:val="24"/>
      <w:szCs w:val="24"/>
      <w:lang w:eastAsia="hi-IN" w:bidi="hi-IN"/>
    </w:rPr>
  </w:style>
  <w:style w:type="character" w:customStyle="1" w:styleId="Heading1Char">
    <w:name w:val="Heading 1 Char"/>
    <w:link w:val="Heading1"/>
    <w:uiPriority w:val="9"/>
    <w:locked/>
    <w:rsid w:val="006031A3"/>
    <w:rPr>
      <w:kern w:val="1"/>
      <w:sz w:val="28"/>
      <w:szCs w:val="24"/>
      <w:lang w:eastAsia="hi-IN" w:bidi="hi-IN"/>
    </w:rPr>
  </w:style>
  <w:style w:type="paragraph" w:styleId="Footer">
    <w:name w:val="footer"/>
    <w:basedOn w:val="Normal"/>
    <w:link w:val="FooterChar"/>
    <w:rsid w:val="006031A3"/>
    <w:pPr>
      <w:widowControl/>
      <w:suppressLineNumbers/>
      <w:tabs>
        <w:tab w:val="center" w:pos="4320"/>
        <w:tab w:val="right" w:pos="8640"/>
      </w:tabs>
      <w:spacing w:line="100" w:lineRule="atLeast"/>
    </w:pPr>
    <w:rPr>
      <w:lang w:val="ru-RU" w:eastAsia="ar-SA"/>
    </w:rPr>
  </w:style>
  <w:style w:type="character" w:customStyle="1" w:styleId="FooterChar">
    <w:name w:val="Footer Char"/>
    <w:link w:val="Footer"/>
    <w:rsid w:val="006031A3"/>
    <w:rPr>
      <w:kern w:val="1"/>
      <w:lang w:val="ru-RU" w:eastAsia="ar-SA"/>
    </w:rPr>
  </w:style>
  <w:style w:type="paragraph" w:customStyle="1" w:styleId="prastasiniatinklio1">
    <w:name w:val="Įprastas (˛iniatinklio)1"/>
    <w:basedOn w:val="Normal"/>
    <w:rsid w:val="006031A3"/>
    <w:pPr>
      <w:spacing w:before="280" w:after="119" w:line="100" w:lineRule="atLeast"/>
    </w:pPr>
  </w:style>
  <w:style w:type="paragraph" w:customStyle="1" w:styleId="Patvirtinta">
    <w:name w:val="Patvirtinta"/>
    <w:rsid w:val="006031A3"/>
    <w:pPr>
      <w:tabs>
        <w:tab w:val="left" w:pos="-4755"/>
        <w:tab w:val="left" w:pos="-4602"/>
        <w:tab w:val="left" w:pos="-4455"/>
        <w:tab w:val="left" w:pos="-4302"/>
      </w:tabs>
      <w:suppressAutoHyphens/>
      <w:spacing w:line="100" w:lineRule="atLeast"/>
      <w:ind w:left="5953"/>
    </w:pPr>
    <w:rPr>
      <w:rFonts w:ascii="TimesLT" w:hAnsi="TimesLT" w:cs="TimesLT"/>
      <w:kern w:val="1"/>
      <w:lang w:val="en-US" w:eastAsia="ar-SA"/>
    </w:rPr>
  </w:style>
  <w:style w:type="character" w:customStyle="1" w:styleId="Hyperlink0">
    <w:name w:val="Hyperlink.0"/>
    <w:rsid w:val="006031A3"/>
    <w:rPr>
      <w:color w:val="0000FF"/>
      <w:u w:val="single"/>
    </w:rPr>
  </w:style>
  <w:style w:type="paragraph" w:customStyle="1" w:styleId="ListParagraph1">
    <w:name w:val="List Paragraph1"/>
    <w:basedOn w:val="Normal"/>
    <w:rsid w:val="006031A3"/>
    <w:pPr>
      <w:widowControl/>
      <w:spacing w:line="100" w:lineRule="atLeast"/>
      <w:ind w:left="720"/>
    </w:pPr>
    <w:rPr>
      <w:rFonts w:ascii="Calibri" w:hAnsi="Calibri"/>
      <w:sz w:val="22"/>
      <w:szCs w:val="22"/>
      <w:lang w:val="en-US" w:eastAsia="ar-SA"/>
    </w:rPr>
  </w:style>
  <w:style w:type="paragraph" w:customStyle="1" w:styleId="NormalWeb1">
    <w:name w:val="Normal (Web)1"/>
    <w:basedOn w:val="Normal"/>
    <w:rsid w:val="006031A3"/>
    <w:pPr>
      <w:widowControl/>
      <w:spacing w:before="28" w:after="119" w:line="100" w:lineRule="atLeast"/>
    </w:pPr>
    <w:rPr>
      <w:lang w:eastAsia="ar-SA"/>
    </w:rPr>
  </w:style>
  <w:style w:type="paragraph" w:customStyle="1" w:styleId="BodyText31">
    <w:name w:val="Body Text 31"/>
    <w:basedOn w:val="Normal"/>
    <w:rsid w:val="006031A3"/>
    <w:pPr>
      <w:widowControl/>
      <w:spacing w:line="100" w:lineRule="atLeast"/>
      <w:jc w:val="both"/>
    </w:pPr>
    <w:rPr>
      <w:rFonts w:cs="Calibri"/>
      <w:szCs w:val="22"/>
      <w:lang w:eastAsia="ar-SA"/>
    </w:rPr>
  </w:style>
  <w:style w:type="paragraph" w:styleId="BodyTextIndent">
    <w:name w:val="Body Text Indent"/>
    <w:basedOn w:val="Normal"/>
    <w:link w:val="BodyTextIndentChar"/>
    <w:rsid w:val="006031A3"/>
    <w:pPr>
      <w:widowControl/>
      <w:spacing w:after="120" w:line="100" w:lineRule="atLeast"/>
      <w:ind w:left="283"/>
    </w:pPr>
    <w:rPr>
      <w:lang w:val="ru-RU" w:eastAsia="ar-SA"/>
    </w:rPr>
  </w:style>
  <w:style w:type="character" w:customStyle="1" w:styleId="BodyTextIndentChar">
    <w:name w:val="Body Text Indent Char"/>
    <w:link w:val="BodyTextIndent"/>
    <w:rsid w:val="006031A3"/>
    <w:rPr>
      <w:kern w:val="1"/>
      <w:lang w:val="ru-RU" w:eastAsia="ar-SA"/>
    </w:rPr>
  </w:style>
  <w:style w:type="paragraph" w:customStyle="1" w:styleId="Body2">
    <w:name w:val="Body 2"/>
    <w:rsid w:val="006031A3"/>
    <w:pPr>
      <w:numPr>
        <w:numId w:val="3"/>
      </w:numPr>
      <w:tabs>
        <w:tab w:val="clear" w:pos="1540"/>
      </w:tabs>
      <w:suppressAutoHyphens/>
      <w:spacing w:after="40" w:line="100" w:lineRule="atLeast"/>
      <w:ind w:left="0" w:firstLine="0"/>
      <w:jc w:val="both"/>
    </w:pPr>
    <w:rPr>
      <w:rFonts w:cs="Arial Unicode MS"/>
      <w:color w:val="000000"/>
      <w:kern w:val="1"/>
      <w:sz w:val="22"/>
      <w:szCs w:val="22"/>
      <w:lang w:val="en-US" w:eastAsia="ar-SA"/>
    </w:rPr>
  </w:style>
  <w:style w:type="paragraph" w:customStyle="1" w:styleId="western">
    <w:name w:val="western"/>
    <w:basedOn w:val="Normal"/>
    <w:rsid w:val="006031A3"/>
    <w:pPr>
      <w:widowControl/>
      <w:spacing w:before="28" w:after="119" w:line="100" w:lineRule="atLeast"/>
    </w:pPr>
    <w:rPr>
      <w:lang w:eastAsia="ar-SA"/>
    </w:rPr>
  </w:style>
  <w:style w:type="paragraph" w:customStyle="1" w:styleId="Stilius3">
    <w:name w:val="Stilius3"/>
    <w:basedOn w:val="Normal"/>
    <w:rsid w:val="006031A3"/>
    <w:pPr>
      <w:widowControl/>
      <w:spacing w:before="200" w:line="100" w:lineRule="atLeast"/>
      <w:jc w:val="both"/>
    </w:pPr>
    <w:rPr>
      <w:sz w:val="22"/>
      <w:szCs w:val="22"/>
      <w:lang w:eastAsia="ar-SA"/>
    </w:rPr>
  </w:style>
  <w:style w:type="paragraph" w:customStyle="1" w:styleId="Style1">
    <w:name w:val="Style1"/>
    <w:basedOn w:val="Normal"/>
    <w:next w:val="Normal"/>
    <w:rsid w:val="006031A3"/>
    <w:pPr>
      <w:pageBreakBefore/>
      <w:widowControl/>
      <w:numPr>
        <w:numId w:val="2"/>
      </w:numPr>
      <w:spacing w:line="100" w:lineRule="atLeast"/>
      <w:ind w:left="426" w:firstLine="0"/>
    </w:pPr>
    <w:rPr>
      <w:lang w:val="ru-RU" w:eastAsia="ar-SA"/>
    </w:rPr>
  </w:style>
  <w:style w:type="paragraph" w:customStyle="1" w:styleId="Sraopastraipa1">
    <w:name w:val="Sąrašo pastraipa1"/>
    <w:aliases w:val="List Paragraph Red"/>
    <w:basedOn w:val="Normal"/>
    <w:uiPriority w:val="99"/>
    <w:qFormat/>
    <w:rsid w:val="006031A3"/>
    <w:pPr>
      <w:widowControl/>
      <w:spacing w:line="100" w:lineRule="atLeast"/>
      <w:ind w:left="720"/>
    </w:pPr>
    <w:rPr>
      <w:rFonts w:ascii="Calibri" w:eastAsia="Calibri" w:hAnsi="Calibri" w:cs="Calibri"/>
      <w:kern w:val="2"/>
      <w:sz w:val="22"/>
      <w:szCs w:val="22"/>
      <w:lang w:val="en-US" w:eastAsia="ar-SA"/>
    </w:rPr>
  </w:style>
  <w:style w:type="character" w:customStyle="1" w:styleId="FontStyle23">
    <w:name w:val="Font Style23"/>
    <w:rsid w:val="006031A3"/>
    <w:rPr>
      <w:rFonts w:ascii="Times New Roman" w:hAnsi="Times New Roman" w:cs="Times New Roman" w:hint="default"/>
      <w:sz w:val="20"/>
      <w:szCs w:val="20"/>
    </w:rPr>
  </w:style>
  <w:style w:type="character" w:styleId="PageNumber">
    <w:name w:val="page number"/>
    <w:rsid w:val="006031A3"/>
  </w:style>
  <w:style w:type="paragraph" w:styleId="BodyText2">
    <w:name w:val="Body Text 2"/>
    <w:basedOn w:val="Normal"/>
    <w:link w:val="BodyText2Char"/>
    <w:unhideWhenUsed/>
    <w:rsid w:val="006031A3"/>
    <w:pPr>
      <w:widowControl/>
      <w:spacing w:after="120" w:line="480" w:lineRule="auto"/>
    </w:pPr>
    <w:rPr>
      <w:lang w:val="ru-RU" w:eastAsia="ar-SA"/>
    </w:rPr>
  </w:style>
  <w:style w:type="character" w:customStyle="1" w:styleId="BodyText2Char">
    <w:name w:val="Body Text 2 Char"/>
    <w:link w:val="BodyText2"/>
    <w:rsid w:val="006031A3"/>
    <w:rPr>
      <w:kern w:val="1"/>
      <w:lang w:val="ru-RU" w:eastAsia="ar-SA"/>
    </w:rPr>
  </w:style>
  <w:style w:type="paragraph" w:styleId="Title">
    <w:name w:val="Title"/>
    <w:basedOn w:val="Normal"/>
    <w:link w:val="TitleChar"/>
    <w:uiPriority w:val="10"/>
    <w:qFormat/>
    <w:rsid w:val="006031A3"/>
    <w:pPr>
      <w:suppressAutoHyphens w:val="0"/>
      <w:jc w:val="center"/>
    </w:pPr>
    <w:rPr>
      <w:b/>
      <w:bCs/>
      <w:sz w:val="28"/>
      <w:szCs w:val="28"/>
      <w:lang w:val="x-none" w:eastAsia="hu-HU"/>
    </w:rPr>
  </w:style>
  <w:style w:type="character" w:customStyle="1" w:styleId="TitleChar">
    <w:name w:val="Title Char"/>
    <w:link w:val="Title"/>
    <w:uiPriority w:val="10"/>
    <w:rsid w:val="006031A3"/>
    <w:rPr>
      <w:b/>
      <w:bCs/>
      <w:sz w:val="28"/>
      <w:szCs w:val="28"/>
      <w:lang w:val="x-none" w:eastAsia="hu-HU"/>
    </w:rPr>
  </w:style>
  <w:style w:type="paragraph" w:styleId="EndnoteText">
    <w:name w:val="endnote text"/>
    <w:basedOn w:val="Normal"/>
    <w:link w:val="EndnoteTextChar"/>
    <w:uiPriority w:val="99"/>
    <w:semiHidden/>
    <w:rsid w:val="006031A3"/>
    <w:pPr>
      <w:widowControl/>
      <w:suppressAutoHyphens w:val="0"/>
    </w:pPr>
    <w:rPr>
      <w:lang w:val="x-none" w:eastAsia="fi-FI"/>
    </w:rPr>
  </w:style>
  <w:style w:type="character" w:customStyle="1" w:styleId="EndnoteTextChar">
    <w:name w:val="Endnote Text Char"/>
    <w:link w:val="EndnoteText"/>
    <w:uiPriority w:val="99"/>
    <w:semiHidden/>
    <w:rsid w:val="006031A3"/>
    <w:rPr>
      <w:lang w:val="x-none" w:eastAsia="fi-FI"/>
    </w:rPr>
  </w:style>
  <w:style w:type="paragraph" w:customStyle="1" w:styleId="Komentarotema1">
    <w:name w:val="Komentaro tema1"/>
    <w:basedOn w:val="CommentText"/>
    <w:next w:val="CommentText"/>
    <w:semiHidden/>
    <w:rsid w:val="006031A3"/>
    <w:pPr>
      <w:suppressAutoHyphens w:val="0"/>
      <w:spacing w:line="240" w:lineRule="auto"/>
    </w:pPr>
    <w:rPr>
      <w:b/>
      <w:bCs/>
      <w:lang w:val="x-none" w:eastAsia="fi-FI"/>
    </w:rPr>
  </w:style>
  <w:style w:type="paragraph" w:styleId="CommentText">
    <w:name w:val="annotation text"/>
    <w:basedOn w:val="Normal"/>
    <w:link w:val="CommentTextChar"/>
    <w:uiPriority w:val="99"/>
    <w:rsid w:val="006031A3"/>
    <w:pPr>
      <w:widowControl/>
      <w:spacing w:line="100" w:lineRule="atLeast"/>
    </w:pPr>
    <w:rPr>
      <w:lang w:val="ru-RU" w:eastAsia="ar-SA"/>
    </w:rPr>
  </w:style>
  <w:style w:type="character" w:customStyle="1" w:styleId="CommentTextChar">
    <w:name w:val="Comment Text Char"/>
    <w:link w:val="CommentText"/>
    <w:uiPriority w:val="99"/>
    <w:rsid w:val="006031A3"/>
    <w:rPr>
      <w:kern w:val="1"/>
      <w:lang w:val="ru-RU" w:eastAsia="ar-SA"/>
    </w:rPr>
  </w:style>
  <w:style w:type="paragraph" w:customStyle="1" w:styleId="BodyText1">
    <w:name w:val="Body Text1"/>
    <w:rsid w:val="006031A3"/>
    <w:pPr>
      <w:ind w:firstLine="312"/>
      <w:jc w:val="both"/>
    </w:pPr>
    <w:rPr>
      <w:rFonts w:ascii="TimesLT" w:hAnsi="TimesLT"/>
      <w:snapToGrid w:val="0"/>
      <w:lang w:val="en-US" w:eastAsia="en-US"/>
    </w:rPr>
  </w:style>
  <w:style w:type="paragraph" w:customStyle="1" w:styleId="Style2">
    <w:name w:val="Style2"/>
    <w:basedOn w:val="Normal"/>
    <w:rsid w:val="006031A3"/>
    <w:pPr>
      <w:suppressAutoHyphens w:val="0"/>
      <w:autoSpaceDE w:val="0"/>
      <w:autoSpaceDN w:val="0"/>
      <w:adjustRightInd w:val="0"/>
    </w:pPr>
    <w:rPr>
      <w:lang w:val="en-US" w:eastAsia="en-US"/>
    </w:rPr>
  </w:style>
  <w:style w:type="character" w:customStyle="1" w:styleId="FontStyle20">
    <w:name w:val="Font Style20"/>
    <w:rsid w:val="006031A3"/>
    <w:rPr>
      <w:rFonts w:ascii="Times New Roman" w:hAnsi="Times New Roman" w:cs="Times New Roman"/>
      <w:b/>
      <w:bCs/>
      <w:sz w:val="20"/>
      <w:szCs w:val="20"/>
    </w:rPr>
  </w:style>
  <w:style w:type="paragraph" w:customStyle="1" w:styleId="BodyText10">
    <w:name w:val="Body Text1"/>
    <w:basedOn w:val="Normal"/>
    <w:rsid w:val="006031A3"/>
    <w:pPr>
      <w:autoSpaceDE w:val="0"/>
      <w:spacing w:after="120" w:line="100" w:lineRule="atLeast"/>
    </w:pPr>
    <w:rPr>
      <w:rFonts w:eastAsia="Arial" w:cs="Calibri"/>
      <w:lang w:val="en-US" w:eastAsia="ar-SA"/>
    </w:rPr>
  </w:style>
  <w:style w:type="character" w:styleId="FollowedHyperlink">
    <w:name w:val="FollowedHyperlink"/>
    <w:uiPriority w:val="99"/>
    <w:rsid w:val="006031A3"/>
    <w:rPr>
      <w:color w:val="800080"/>
      <w:u w:val="single"/>
    </w:rPr>
  </w:style>
  <w:style w:type="character" w:customStyle="1" w:styleId="CharChar5">
    <w:name w:val="Char Char5"/>
    <w:locked/>
    <w:rsid w:val="006031A3"/>
    <w:rPr>
      <w:kern w:val="2"/>
      <w:lang w:val="ru-RU" w:eastAsia="ar-SA" w:bidi="ar-SA"/>
    </w:rPr>
  </w:style>
  <w:style w:type="character" w:customStyle="1" w:styleId="CharChar2">
    <w:name w:val="Char Char2"/>
    <w:locked/>
    <w:rsid w:val="006031A3"/>
    <w:rPr>
      <w:b/>
      <w:bCs/>
      <w:sz w:val="28"/>
      <w:szCs w:val="28"/>
      <w:lang w:val="x-none" w:eastAsia="hu-HU" w:bidi="ar-SA"/>
    </w:rPr>
  </w:style>
  <w:style w:type="character" w:customStyle="1" w:styleId="CharChar3">
    <w:name w:val="Char Char3"/>
    <w:locked/>
    <w:rsid w:val="006031A3"/>
    <w:rPr>
      <w:kern w:val="2"/>
      <w:lang w:val="ru-RU" w:eastAsia="ar-SA" w:bidi="ar-SA"/>
    </w:rPr>
  </w:style>
  <w:style w:type="character" w:customStyle="1" w:styleId="BalloonTextChar">
    <w:name w:val="Balloon Text Char"/>
    <w:link w:val="BalloonText"/>
    <w:uiPriority w:val="99"/>
    <w:semiHidden/>
    <w:locked/>
    <w:rsid w:val="006031A3"/>
    <w:rPr>
      <w:rFonts w:ascii="Segoe UI" w:hAnsi="Segoe UI" w:cs="Segoe UI"/>
      <w:kern w:val="2"/>
      <w:sz w:val="18"/>
      <w:szCs w:val="18"/>
      <w:lang w:val="ru-RU" w:eastAsia="ar-SA"/>
    </w:rPr>
  </w:style>
  <w:style w:type="paragraph" w:styleId="BalloonText">
    <w:name w:val="Balloon Text"/>
    <w:basedOn w:val="Normal"/>
    <w:link w:val="BalloonTextChar"/>
    <w:uiPriority w:val="99"/>
    <w:semiHidden/>
    <w:rsid w:val="006031A3"/>
    <w:pPr>
      <w:widowControl/>
    </w:pPr>
    <w:rPr>
      <w:rFonts w:ascii="Segoe UI" w:hAnsi="Segoe UI" w:cs="Segoe UI"/>
      <w:kern w:val="2"/>
      <w:sz w:val="18"/>
      <w:szCs w:val="18"/>
      <w:lang w:val="ru-RU" w:eastAsia="ar-SA"/>
    </w:rPr>
  </w:style>
  <w:style w:type="character" w:customStyle="1" w:styleId="BalloonTextChar1">
    <w:name w:val="Balloon Text Char1"/>
    <w:uiPriority w:val="99"/>
    <w:semiHidden/>
    <w:rsid w:val="006031A3"/>
    <w:rPr>
      <w:rFonts w:ascii="Segoe UI" w:eastAsia="SimSun" w:hAnsi="Segoe UI" w:cs="Mangal"/>
      <w:kern w:val="1"/>
      <w:sz w:val="18"/>
      <w:szCs w:val="16"/>
      <w:lang w:eastAsia="hi-IN" w:bidi="hi-IN"/>
    </w:rPr>
  </w:style>
  <w:style w:type="paragraph" w:customStyle="1" w:styleId="Heading">
    <w:name w:val="Heading"/>
    <w:basedOn w:val="Normal"/>
    <w:next w:val="BodyText"/>
    <w:rsid w:val="006031A3"/>
    <w:pPr>
      <w:keepNext/>
      <w:widowControl/>
      <w:spacing w:before="240" w:after="120" w:line="100" w:lineRule="atLeast"/>
    </w:pPr>
    <w:rPr>
      <w:rFonts w:ascii="Arial" w:eastAsia="Microsoft YaHei" w:hAnsi="Arial" w:cs="Mangal"/>
      <w:kern w:val="2"/>
      <w:sz w:val="28"/>
      <w:szCs w:val="28"/>
      <w:lang w:val="ru-RU" w:eastAsia="ar-SA"/>
    </w:rPr>
  </w:style>
  <w:style w:type="paragraph" w:customStyle="1" w:styleId="Caption1">
    <w:name w:val="Caption1"/>
    <w:basedOn w:val="Normal"/>
    <w:rsid w:val="006031A3"/>
    <w:pPr>
      <w:widowControl/>
      <w:suppressLineNumbers/>
      <w:spacing w:before="120" w:after="120" w:line="100" w:lineRule="atLeast"/>
    </w:pPr>
    <w:rPr>
      <w:i/>
      <w:iCs/>
      <w:kern w:val="2"/>
      <w:lang w:val="ru-RU" w:eastAsia="ar-SA"/>
    </w:rPr>
  </w:style>
  <w:style w:type="paragraph" w:customStyle="1" w:styleId="Index">
    <w:name w:val="Index"/>
    <w:basedOn w:val="Normal"/>
    <w:rsid w:val="006031A3"/>
    <w:pPr>
      <w:widowControl/>
      <w:suppressLineNumbers/>
      <w:spacing w:line="100" w:lineRule="atLeast"/>
    </w:pPr>
    <w:rPr>
      <w:rFonts w:cs="Mangal"/>
      <w:kern w:val="2"/>
      <w:lang w:val="ru-RU" w:eastAsia="ar-SA"/>
    </w:rPr>
  </w:style>
  <w:style w:type="paragraph" w:customStyle="1" w:styleId="Antrat1">
    <w:name w:val="Antraštė1"/>
    <w:basedOn w:val="Normal"/>
    <w:rsid w:val="006031A3"/>
    <w:pPr>
      <w:widowControl/>
      <w:suppressLineNumbers/>
      <w:spacing w:before="120" w:after="120" w:line="100" w:lineRule="atLeast"/>
    </w:pPr>
    <w:rPr>
      <w:rFonts w:cs="Mangal"/>
      <w:i/>
      <w:iCs/>
      <w:kern w:val="2"/>
      <w:lang w:val="ru-RU" w:eastAsia="ar-SA"/>
    </w:rPr>
  </w:style>
  <w:style w:type="paragraph" w:customStyle="1" w:styleId="WW-Sraopastraipa1">
    <w:name w:val="WW-Sąrašo pastraipa1"/>
    <w:basedOn w:val="Normal"/>
    <w:rsid w:val="006031A3"/>
    <w:pPr>
      <w:spacing w:line="100" w:lineRule="atLeast"/>
      <w:ind w:left="720"/>
    </w:pPr>
    <w:rPr>
      <w:rFonts w:ascii="TimesLT" w:hAnsi="TimesLT" w:cs="TimesLT"/>
      <w:kern w:val="2"/>
      <w:lang w:val="en-AU" w:eastAsia="ar-SA"/>
    </w:rPr>
  </w:style>
  <w:style w:type="paragraph" w:customStyle="1" w:styleId="prastasiniatinklio10">
    <w:name w:val="Įprastas (žiniatinklio)1"/>
    <w:basedOn w:val="Normal"/>
    <w:rsid w:val="006031A3"/>
    <w:pPr>
      <w:widowControl/>
      <w:spacing w:before="28" w:after="119" w:line="100" w:lineRule="atLeast"/>
    </w:pPr>
    <w:rPr>
      <w:kern w:val="2"/>
      <w:lang w:eastAsia="ar-SA"/>
    </w:rPr>
  </w:style>
  <w:style w:type="paragraph" w:customStyle="1" w:styleId="WW-prastasiniatinklio1">
    <w:name w:val="WW-Įprastas (žiniatinklio)1"/>
    <w:basedOn w:val="Normal"/>
    <w:rsid w:val="006031A3"/>
    <w:pPr>
      <w:spacing w:before="280" w:after="119" w:line="100" w:lineRule="atLeast"/>
    </w:pPr>
    <w:rPr>
      <w:kern w:val="2"/>
    </w:rPr>
  </w:style>
  <w:style w:type="paragraph" w:customStyle="1" w:styleId="ListNumber11">
    <w:name w:val="List Number 11"/>
    <w:rsid w:val="006031A3"/>
    <w:pPr>
      <w:widowControl w:val="0"/>
      <w:tabs>
        <w:tab w:val="left" w:pos="360"/>
      </w:tabs>
      <w:suppressAutoHyphens/>
      <w:spacing w:after="160" w:line="254" w:lineRule="auto"/>
      <w:ind w:left="2134" w:hanging="432"/>
      <w:jc w:val="both"/>
    </w:pPr>
    <w:rPr>
      <w:rFonts w:ascii="Calibri" w:eastAsia="SimSun" w:hAnsi="Calibri" w:cs="Calibri"/>
      <w:kern w:val="2"/>
      <w:sz w:val="24"/>
      <w:szCs w:val="22"/>
      <w:lang w:eastAsia="ar-SA"/>
    </w:rPr>
  </w:style>
  <w:style w:type="paragraph" w:customStyle="1" w:styleId="Sraassunumeriais1">
    <w:name w:val="Sąrašas su numeriais1"/>
    <w:basedOn w:val="Normal"/>
    <w:rsid w:val="006031A3"/>
    <w:pPr>
      <w:widowControl/>
      <w:spacing w:line="100" w:lineRule="atLeast"/>
    </w:pPr>
    <w:rPr>
      <w:kern w:val="2"/>
      <w:lang w:val="ru-RU" w:eastAsia="ar-SA"/>
    </w:rPr>
  </w:style>
  <w:style w:type="paragraph" w:customStyle="1" w:styleId="Debesliotekstas1">
    <w:name w:val="Debesėlio tekstas1"/>
    <w:basedOn w:val="Normal"/>
    <w:rsid w:val="006031A3"/>
    <w:pPr>
      <w:widowControl/>
      <w:spacing w:line="100" w:lineRule="atLeast"/>
    </w:pPr>
    <w:rPr>
      <w:rFonts w:ascii="Segoe UI" w:hAnsi="Segoe UI" w:cs="Segoe UI"/>
      <w:kern w:val="2"/>
      <w:sz w:val="18"/>
      <w:szCs w:val="18"/>
      <w:lang w:val="ru-RU" w:eastAsia="ar-SA"/>
    </w:rPr>
  </w:style>
  <w:style w:type="paragraph" w:customStyle="1" w:styleId="Bodytext20">
    <w:name w:val="Body text (2)"/>
    <w:basedOn w:val="Normal"/>
    <w:link w:val="Bodytext21"/>
    <w:rsid w:val="006031A3"/>
    <w:pPr>
      <w:shd w:val="clear" w:color="auto" w:fill="FFFFFF"/>
      <w:spacing w:before="120" w:line="230" w:lineRule="exact"/>
      <w:ind w:hanging="740"/>
      <w:jc w:val="both"/>
    </w:pPr>
    <w:rPr>
      <w:rFonts w:ascii="Microsoft Sans Serif" w:eastAsia="Microsoft Sans Serif" w:hAnsi="Microsoft Sans Serif" w:cs="Microsoft Sans Serif"/>
      <w:kern w:val="2"/>
      <w:lang w:eastAsia="ar-SA"/>
    </w:rPr>
  </w:style>
  <w:style w:type="paragraph" w:customStyle="1" w:styleId="Framecontents">
    <w:name w:val="Frame contents"/>
    <w:basedOn w:val="BodyText"/>
    <w:rsid w:val="006031A3"/>
    <w:pPr>
      <w:widowControl/>
      <w:spacing w:after="0" w:line="100" w:lineRule="atLeast"/>
      <w:jc w:val="both"/>
    </w:pPr>
    <w:rPr>
      <w:kern w:val="2"/>
      <w:lang w:eastAsia="ar-SA"/>
    </w:rPr>
  </w:style>
  <w:style w:type="paragraph" w:customStyle="1" w:styleId="TableContents">
    <w:name w:val="Table Contents"/>
    <w:basedOn w:val="Normal"/>
    <w:rsid w:val="006031A3"/>
    <w:pPr>
      <w:widowControl/>
      <w:suppressLineNumbers/>
      <w:spacing w:line="100" w:lineRule="atLeast"/>
    </w:pPr>
    <w:rPr>
      <w:kern w:val="2"/>
      <w:lang w:val="ru-RU" w:eastAsia="ar-SA"/>
    </w:rPr>
  </w:style>
  <w:style w:type="paragraph" w:customStyle="1" w:styleId="TableHeading">
    <w:name w:val="Table Heading"/>
    <w:basedOn w:val="TableContents"/>
    <w:rsid w:val="006031A3"/>
    <w:pPr>
      <w:jc w:val="center"/>
    </w:pPr>
    <w:rPr>
      <w:b/>
      <w:bCs/>
    </w:rPr>
  </w:style>
  <w:style w:type="paragraph" w:customStyle="1" w:styleId="ContentsHeading">
    <w:name w:val="Contents Heading"/>
    <w:basedOn w:val="Heading"/>
    <w:rsid w:val="006031A3"/>
    <w:pPr>
      <w:suppressLineNumbers/>
    </w:pPr>
    <w:rPr>
      <w:b/>
      <w:bCs/>
      <w:sz w:val="32"/>
      <w:szCs w:val="32"/>
    </w:rPr>
  </w:style>
  <w:style w:type="character" w:customStyle="1" w:styleId="WW8Num2z2">
    <w:name w:val="WW8Num2z2"/>
    <w:rsid w:val="006031A3"/>
    <w:rPr>
      <w:i w:val="0"/>
      <w:iCs w:val="0"/>
    </w:rPr>
  </w:style>
  <w:style w:type="character" w:customStyle="1" w:styleId="WW8Num2z3">
    <w:name w:val="WW8Num2z3"/>
    <w:rsid w:val="006031A3"/>
  </w:style>
  <w:style w:type="character" w:customStyle="1" w:styleId="WW8Num2z4">
    <w:name w:val="WW8Num2z4"/>
    <w:rsid w:val="006031A3"/>
  </w:style>
  <w:style w:type="character" w:customStyle="1" w:styleId="WW8Num2z5">
    <w:name w:val="WW8Num2z5"/>
    <w:rsid w:val="006031A3"/>
  </w:style>
  <w:style w:type="character" w:customStyle="1" w:styleId="WW8Num2z6">
    <w:name w:val="WW8Num2z6"/>
    <w:rsid w:val="006031A3"/>
  </w:style>
  <w:style w:type="character" w:customStyle="1" w:styleId="WW8Num2z7">
    <w:name w:val="WW8Num2z7"/>
    <w:rsid w:val="006031A3"/>
  </w:style>
  <w:style w:type="character" w:customStyle="1" w:styleId="WW8Num2z8">
    <w:name w:val="WW8Num2z8"/>
    <w:rsid w:val="006031A3"/>
  </w:style>
  <w:style w:type="character" w:customStyle="1" w:styleId="WW8Num3z0">
    <w:name w:val="WW8Num3z0"/>
    <w:rsid w:val="006031A3"/>
  </w:style>
  <w:style w:type="character" w:customStyle="1" w:styleId="WW8Num3z1">
    <w:name w:val="WW8Num3z1"/>
    <w:rsid w:val="006031A3"/>
  </w:style>
  <w:style w:type="character" w:customStyle="1" w:styleId="WW8Num3z2">
    <w:name w:val="WW8Num3z2"/>
    <w:rsid w:val="006031A3"/>
  </w:style>
  <w:style w:type="character" w:customStyle="1" w:styleId="WW8Num3z3">
    <w:name w:val="WW8Num3z3"/>
    <w:rsid w:val="006031A3"/>
  </w:style>
  <w:style w:type="character" w:customStyle="1" w:styleId="WW8Num3z4">
    <w:name w:val="WW8Num3z4"/>
    <w:rsid w:val="006031A3"/>
  </w:style>
  <w:style w:type="character" w:customStyle="1" w:styleId="WW8Num3z5">
    <w:name w:val="WW8Num3z5"/>
    <w:rsid w:val="006031A3"/>
  </w:style>
  <w:style w:type="character" w:customStyle="1" w:styleId="WW8Num3z6">
    <w:name w:val="WW8Num3z6"/>
    <w:rsid w:val="006031A3"/>
  </w:style>
  <w:style w:type="character" w:customStyle="1" w:styleId="WW8Num3z7">
    <w:name w:val="WW8Num3z7"/>
    <w:rsid w:val="006031A3"/>
  </w:style>
  <w:style w:type="character" w:customStyle="1" w:styleId="WW8Num3z8">
    <w:name w:val="WW8Num3z8"/>
    <w:rsid w:val="006031A3"/>
  </w:style>
  <w:style w:type="character" w:customStyle="1" w:styleId="WW8Num4z0">
    <w:name w:val="WW8Num4z0"/>
    <w:rsid w:val="006031A3"/>
    <w:rPr>
      <w:rFonts w:ascii="Times New Roman" w:hAnsi="Times New Roman" w:cs="Times New Roman" w:hint="default"/>
      <w:color w:val="00000A"/>
    </w:rPr>
  </w:style>
  <w:style w:type="character" w:customStyle="1" w:styleId="WW8Num4z1">
    <w:name w:val="WW8Num4z1"/>
    <w:rsid w:val="006031A3"/>
    <w:rPr>
      <w:rFonts w:ascii="Times New Roman" w:hAnsi="Times New Roman" w:cs="Times New Roman" w:hint="default"/>
      <w:sz w:val="22"/>
    </w:rPr>
  </w:style>
  <w:style w:type="character" w:customStyle="1" w:styleId="WW8Num4z2">
    <w:name w:val="WW8Num4z2"/>
    <w:rsid w:val="006031A3"/>
    <w:rPr>
      <w:sz w:val="22"/>
    </w:rPr>
  </w:style>
  <w:style w:type="character" w:customStyle="1" w:styleId="WW8Num4z3">
    <w:name w:val="WW8Num4z3"/>
    <w:rsid w:val="006031A3"/>
  </w:style>
  <w:style w:type="character" w:customStyle="1" w:styleId="WW8Num4z4">
    <w:name w:val="WW8Num4z4"/>
    <w:rsid w:val="006031A3"/>
  </w:style>
  <w:style w:type="character" w:customStyle="1" w:styleId="WW8Num4z5">
    <w:name w:val="WW8Num4z5"/>
    <w:rsid w:val="006031A3"/>
  </w:style>
  <w:style w:type="character" w:customStyle="1" w:styleId="WW8Num4z6">
    <w:name w:val="WW8Num4z6"/>
    <w:rsid w:val="006031A3"/>
  </w:style>
  <w:style w:type="character" w:customStyle="1" w:styleId="WW8Num4z7">
    <w:name w:val="WW8Num4z7"/>
    <w:rsid w:val="006031A3"/>
  </w:style>
  <w:style w:type="character" w:customStyle="1" w:styleId="WW8Num4z8">
    <w:name w:val="WW8Num4z8"/>
    <w:rsid w:val="006031A3"/>
  </w:style>
  <w:style w:type="character" w:customStyle="1" w:styleId="WW8Num5z0">
    <w:name w:val="WW8Num5z0"/>
    <w:rsid w:val="006031A3"/>
  </w:style>
  <w:style w:type="character" w:customStyle="1" w:styleId="WW8Num5z1">
    <w:name w:val="WW8Num5z1"/>
    <w:rsid w:val="006031A3"/>
  </w:style>
  <w:style w:type="character" w:customStyle="1" w:styleId="WW8Num5z2">
    <w:name w:val="WW8Num5z2"/>
    <w:rsid w:val="006031A3"/>
  </w:style>
  <w:style w:type="character" w:customStyle="1" w:styleId="WW8Num5z3">
    <w:name w:val="WW8Num5z3"/>
    <w:rsid w:val="006031A3"/>
  </w:style>
  <w:style w:type="character" w:customStyle="1" w:styleId="WW8Num5z4">
    <w:name w:val="WW8Num5z4"/>
    <w:rsid w:val="006031A3"/>
  </w:style>
  <w:style w:type="character" w:customStyle="1" w:styleId="WW8Num5z5">
    <w:name w:val="WW8Num5z5"/>
    <w:rsid w:val="006031A3"/>
  </w:style>
  <w:style w:type="character" w:customStyle="1" w:styleId="WW8Num5z6">
    <w:name w:val="WW8Num5z6"/>
    <w:rsid w:val="006031A3"/>
  </w:style>
  <w:style w:type="character" w:customStyle="1" w:styleId="WW8Num5z7">
    <w:name w:val="WW8Num5z7"/>
    <w:rsid w:val="006031A3"/>
  </w:style>
  <w:style w:type="character" w:customStyle="1" w:styleId="WW8Num5z8">
    <w:name w:val="WW8Num5z8"/>
    <w:rsid w:val="006031A3"/>
  </w:style>
  <w:style w:type="character" w:customStyle="1" w:styleId="WW8Num6z0">
    <w:name w:val="WW8Num6z0"/>
    <w:rsid w:val="006031A3"/>
    <w:rPr>
      <w:b w:val="0"/>
      <w:bCs w:val="0"/>
      <w:i w:val="0"/>
      <w:iCs w:val="0"/>
    </w:rPr>
  </w:style>
  <w:style w:type="character" w:customStyle="1" w:styleId="WW8Num6z1">
    <w:name w:val="WW8Num6z1"/>
    <w:rsid w:val="006031A3"/>
  </w:style>
  <w:style w:type="character" w:customStyle="1" w:styleId="WW8Num6z2">
    <w:name w:val="WW8Num6z2"/>
    <w:rsid w:val="006031A3"/>
  </w:style>
  <w:style w:type="character" w:customStyle="1" w:styleId="WW8Num6z3">
    <w:name w:val="WW8Num6z3"/>
    <w:rsid w:val="006031A3"/>
  </w:style>
  <w:style w:type="character" w:customStyle="1" w:styleId="WW8Num6z4">
    <w:name w:val="WW8Num6z4"/>
    <w:rsid w:val="006031A3"/>
  </w:style>
  <w:style w:type="character" w:customStyle="1" w:styleId="WW8Num6z5">
    <w:name w:val="WW8Num6z5"/>
    <w:rsid w:val="006031A3"/>
  </w:style>
  <w:style w:type="character" w:customStyle="1" w:styleId="WW8Num6z6">
    <w:name w:val="WW8Num6z6"/>
    <w:rsid w:val="006031A3"/>
  </w:style>
  <w:style w:type="character" w:customStyle="1" w:styleId="WW8Num6z7">
    <w:name w:val="WW8Num6z7"/>
    <w:rsid w:val="006031A3"/>
  </w:style>
  <w:style w:type="character" w:customStyle="1" w:styleId="WW8Num6z8">
    <w:name w:val="WW8Num6z8"/>
    <w:rsid w:val="006031A3"/>
  </w:style>
  <w:style w:type="character" w:customStyle="1" w:styleId="WW8Num7z0">
    <w:name w:val="WW8Num7z0"/>
    <w:rsid w:val="006031A3"/>
    <w:rPr>
      <w:rFonts w:ascii="Times New Roman" w:hAnsi="Times New Roman" w:cs="Times New Roman" w:hint="default"/>
      <w:i w:val="0"/>
      <w:iCs w:val="0"/>
      <w:color w:val="000000"/>
      <w:spacing w:val="1"/>
      <w:sz w:val="24"/>
      <w:szCs w:val="24"/>
      <w:lang w:val="lt-LT"/>
    </w:rPr>
  </w:style>
  <w:style w:type="character" w:customStyle="1" w:styleId="WW8Num7z1">
    <w:name w:val="WW8Num7z1"/>
    <w:rsid w:val="006031A3"/>
  </w:style>
  <w:style w:type="character" w:customStyle="1" w:styleId="WW8Num7z2">
    <w:name w:val="WW8Num7z2"/>
    <w:rsid w:val="006031A3"/>
  </w:style>
  <w:style w:type="character" w:customStyle="1" w:styleId="WW8Num7z3">
    <w:name w:val="WW8Num7z3"/>
    <w:rsid w:val="006031A3"/>
  </w:style>
  <w:style w:type="character" w:customStyle="1" w:styleId="WW8Num7z4">
    <w:name w:val="WW8Num7z4"/>
    <w:rsid w:val="006031A3"/>
  </w:style>
  <w:style w:type="character" w:customStyle="1" w:styleId="WW8Num7z5">
    <w:name w:val="WW8Num7z5"/>
    <w:rsid w:val="006031A3"/>
  </w:style>
  <w:style w:type="character" w:customStyle="1" w:styleId="WW8Num7z6">
    <w:name w:val="WW8Num7z6"/>
    <w:rsid w:val="006031A3"/>
  </w:style>
  <w:style w:type="character" w:customStyle="1" w:styleId="WW8Num7z7">
    <w:name w:val="WW8Num7z7"/>
    <w:rsid w:val="006031A3"/>
  </w:style>
  <w:style w:type="character" w:customStyle="1" w:styleId="WW8Num7z8">
    <w:name w:val="WW8Num7z8"/>
    <w:rsid w:val="006031A3"/>
  </w:style>
  <w:style w:type="character" w:customStyle="1" w:styleId="WW8Num8z0">
    <w:name w:val="WW8Num8z0"/>
    <w:rsid w:val="006031A3"/>
    <w:rPr>
      <w:bCs/>
      <w:spacing w:val="-1"/>
      <w:sz w:val="24"/>
      <w:szCs w:val="24"/>
      <w:lang w:val="lt-LT"/>
    </w:rPr>
  </w:style>
  <w:style w:type="character" w:customStyle="1" w:styleId="WW8Num8z1">
    <w:name w:val="WW8Num8z1"/>
    <w:rsid w:val="006031A3"/>
    <w:rPr>
      <w:sz w:val="24"/>
      <w:szCs w:val="24"/>
      <w:lang w:val="lt-LT"/>
    </w:rPr>
  </w:style>
  <w:style w:type="character" w:customStyle="1" w:styleId="WW8Num8z2">
    <w:name w:val="WW8Num8z2"/>
    <w:rsid w:val="006031A3"/>
  </w:style>
  <w:style w:type="character" w:customStyle="1" w:styleId="WW8Num8z3">
    <w:name w:val="WW8Num8z3"/>
    <w:rsid w:val="006031A3"/>
  </w:style>
  <w:style w:type="character" w:customStyle="1" w:styleId="WW8Num8z4">
    <w:name w:val="WW8Num8z4"/>
    <w:rsid w:val="006031A3"/>
  </w:style>
  <w:style w:type="character" w:customStyle="1" w:styleId="WW8Num8z5">
    <w:name w:val="WW8Num8z5"/>
    <w:rsid w:val="006031A3"/>
  </w:style>
  <w:style w:type="character" w:customStyle="1" w:styleId="WW8Num8z6">
    <w:name w:val="WW8Num8z6"/>
    <w:rsid w:val="006031A3"/>
  </w:style>
  <w:style w:type="character" w:customStyle="1" w:styleId="WW8Num8z7">
    <w:name w:val="WW8Num8z7"/>
    <w:rsid w:val="006031A3"/>
  </w:style>
  <w:style w:type="character" w:customStyle="1" w:styleId="WW8Num8z8">
    <w:name w:val="WW8Num8z8"/>
    <w:rsid w:val="006031A3"/>
  </w:style>
  <w:style w:type="character" w:customStyle="1" w:styleId="WW8Num9z0">
    <w:name w:val="WW8Num9z0"/>
    <w:rsid w:val="006031A3"/>
    <w:rPr>
      <w:spacing w:val="-1"/>
      <w:sz w:val="24"/>
      <w:szCs w:val="24"/>
      <w:lang w:val="lt-LT"/>
    </w:rPr>
  </w:style>
  <w:style w:type="character" w:customStyle="1" w:styleId="WW8Num9z1">
    <w:name w:val="WW8Num9z1"/>
    <w:rsid w:val="006031A3"/>
  </w:style>
  <w:style w:type="character" w:customStyle="1" w:styleId="WW8Num9z2">
    <w:name w:val="WW8Num9z2"/>
    <w:rsid w:val="006031A3"/>
  </w:style>
  <w:style w:type="character" w:customStyle="1" w:styleId="WW8Num9z3">
    <w:name w:val="WW8Num9z3"/>
    <w:rsid w:val="006031A3"/>
  </w:style>
  <w:style w:type="character" w:customStyle="1" w:styleId="WW8Num9z4">
    <w:name w:val="WW8Num9z4"/>
    <w:rsid w:val="006031A3"/>
  </w:style>
  <w:style w:type="character" w:customStyle="1" w:styleId="WW8Num9z5">
    <w:name w:val="WW8Num9z5"/>
    <w:rsid w:val="006031A3"/>
  </w:style>
  <w:style w:type="character" w:customStyle="1" w:styleId="WW8Num9z6">
    <w:name w:val="WW8Num9z6"/>
    <w:rsid w:val="006031A3"/>
  </w:style>
  <w:style w:type="character" w:customStyle="1" w:styleId="WW8Num9z7">
    <w:name w:val="WW8Num9z7"/>
    <w:rsid w:val="006031A3"/>
  </w:style>
  <w:style w:type="character" w:customStyle="1" w:styleId="WW8Num9z8">
    <w:name w:val="WW8Num9z8"/>
    <w:rsid w:val="006031A3"/>
  </w:style>
  <w:style w:type="character" w:customStyle="1" w:styleId="WW8Num10z0">
    <w:name w:val="WW8Num10z0"/>
    <w:rsid w:val="006031A3"/>
    <w:rPr>
      <w:spacing w:val="-1"/>
      <w:sz w:val="24"/>
      <w:szCs w:val="24"/>
      <w:lang w:val="lt-LT"/>
    </w:rPr>
  </w:style>
  <w:style w:type="character" w:customStyle="1" w:styleId="WW8Num10z1">
    <w:name w:val="WW8Num10z1"/>
    <w:rsid w:val="006031A3"/>
    <w:rPr>
      <w:rFonts w:ascii="Times New Roman" w:hAnsi="Times New Roman" w:cs="Times New Roman" w:hint="default"/>
      <w:spacing w:val="-1"/>
      <w:sz w:val="24"/>
      <w:szCs w:val="24"/>
      <w:lang w:val="lt-LT"/>
    </w:rPr>
  </w:style>
  <w:style w:type="character" w:customStyle="1" w:styleId="WW8Num10z2">
    <w:name w:val="WW8Num10z2"/>
    <w:rsid w:val="006031A3"/>
  </w:style>
  <w:style w:type="character" w:customStyle="1" w:styleId="WW8Num10z3">
    <w:name w:val="WW8Num10z3"/>
    <w:rsid w:val="006031A3"/>
  </w:style>
  <w:style w:type="character" w:customStyle="1" w:styleId="WW8Num10z4">
    <w:name w:val="WW8Num10z4"/>
    <w:rsid w:val="006031A3"/>
  </w:style>
  <w:style w:type="character" w:customStyle="1" w:styleId="WW8Num10z5">
    <w:name w:val="WW8Num10z5"/>
    <w:rsid w:val="006031A3"/>
  </w:style>
  <w:style w:type="character" w:customStyle="1" w:styleId="WW8Num10z6">
    <w:name w:val="WW8Num10z6"/>
    <w:rsid w:val="006031A3"/>
  </w:style>
  <w:style w:type="character" w:customStyle="1" w:styleId="WW8Num10z7">
    <w:name w:val="WW8Num10z7"/>
    <w:rsid w:val="006031A3"/>
  </w:style>
  <w:style w:type="character" w:customStyle="1" w:styleId="WW8Num10z8">
    <w:name w:val="WW8Num10z8"/>
    <w:rsid w:val="006031A3"/>
  </w:style>
  <w:style w:type="character" w:customStyle="1" w:styleId="WW8Num11z0">
    <w:name w:val="WW8Num11z0"/>
    <w:rsid w:val="006031A3"/>
  </w:style>
  <w:style w:type="character" w:customStyle="1" w:styleId="WW8Num11z1">
    <w:name w:val="WW8Num11z1"/>
    <w:rsid w:val="006031A3"/>
  </w:style>
  <w:style w:type="character" w:customStyle="1" w:styleId="WW8Num11z2">
    <w:name w:val="WW8Num11z2"/>
    <w:rsid w:val="006031A3"/>
  </w:style>
  <w:style w:type="character" w:customStyle="1" w:styleId="WW8Num11z3">
    <w:name w:val="WW8Num11z3"/>
    <w:rsid w:val="006031A3"/>
  </w:style>
  <w:style w:type="character" w:customStyle="1" w:styleId="WW8Num11z4">
    <w:name w:val="WW8Num11z4"/>
    <w:rsid w:val="006031A3"/>
  </w:style>
  <w:style w:type="character" w:customStyle="1" w:styleId="WW8Num11z5">
    <w:name w:val="WW8Num11z5"/>
    <w:rsid w:val="006031A3"/>
  </w:style>
  <w:style w:type="character" w:customStyle="1" w:styleId="WW8Num11z6">
    <w:name w:val="WW8Num11z6"/>
    <w:rsid w:val="006031A3"/>
  </w:style>
  <w:style w:type="character" w:customStyle="1" w:styleId="WW8Num11z7">
    <w:name w:val="WW8Num11z7"/>
    <w:rsid w:val="006031A3"/>
  </w:style>
  <w:style w:type="character" w:customStyle="1" w:styleId="WW8Num11z8">
    <w:name w:val="WW8Num11z8"/>
    <w:rsid w:val="006031A3"/>
  </w:style>
  <w:style w:type="character" w:customStyle="1" w:styleId="WW8Num12z0">
    <w:name w:val="WW8Num12z0"/>
    <w:rsid w:val="006031A3"/>
    <w:rPr>
      <w:rFonts w:ascii="Calibri" w:eastAsia="Calibri" w:hAnsi="Calibri" w:cs="Calibri" w:hint="default"/>
      <w:sz w:val="24"/>
      <w:szCs w:val="24"/>
      <w:lang w:val="lt-LT"/>
    </w:rPr>
  </w:style>
  <w:style w:type="character" w:customStyle="1" w:styleId="WW8Num12z1">
    <w:name w:val="WW8Num12z1"/>
    <w:rsid w:val="006031A3"/>
  </w:style>
  <w:style w:type="character" w:customStyle="1" w:styleId="WW8Num12z2">
    <w:name w:val="WW8Num12z2"/>
    <w:rsid w:val="006031A3"/>
  </w:style>
  <w:style w:type="character" w:customStyle="1" w:styleId="WW8Num12z3">
    <w:name w:val="WW8Num12z3"/>
    <w:rsid w:val="006031A3"/>
  </w:style>
  <w:style w:type="character" w:customStyle="1" w:styleId="WW8Num12z4">
    <w:name w:val="WW8Num12z4"/>
    <w:rsid w:val="006031A3"/>
  </w:style>
  <w:style w:type="character" w:customStyle="1" w:styleId="WW8Num12z5">
    <w:name w:val="WW8Num12z5"/>
    <w:rsid w:val="006031A3"/>
  </w:style>
  <w:style w:type="character" w:customStyle="1" w:styleId="WW8Num12z6">
    <w:name w:val="WW8Num12z6"/>
    <w:rsid w:val="006031A3"/>
  </w:style>
  <w:style w:type="character" w:customStyle="1" w:styleId="WW8Num12z7">
    <w:name w:val="WW8Num12z7"/>
    <w:rsid w:val="006031A3"/>
  </w:style>
  <w:style w:type="character" w:customStyle="1" w:styleId="WW8Num12z8">
    <w:name w:val="WW8Num12z8"/>
    <w:rsid w:val="006031A3"/>
  </w:style>
  <w:style w:type="character" w:customStyle="1" w:styleId="WW8Num13z0">
    <w:name w:val="WW8Num13z0"/>
    <w:rsid w:val="006031A3"/>
    <w:rPr>
      <w:lang w:val="lt-LT"/>
    </w:rPr>
  </w:style>
  <w:style w:type="character" w:customStyle="1" w:styleId="WW8Num13z1">
    <w:name w:val="WW8Num13z1"/>
    <w:rsid w:val="006031A3"/>
  </w:style>
  <w:style w:type="character" w:customStyle="1" w:styleId="WW8Num13z2">
    <w:name w:val="WW8Num13z2"/>
    <w:rsid w:val="006031A3"/>
  </w:style>
  <w:style w:type="character" w:customStyle="1" w:styleId="WW8Num13z3">
    <w:name w:val="WW8Num13z3"/>
    <w:rsid w:val="006031A3"/>
  </w:style>
  <w:style w:type="character" w:customStyle="1" w:styleId="WW8Num13z4">
    <w:name w:val="WW8Num13z4"/>
    <w:rsid w:val="006031A3"/>
  </w:style>
  <w:style w:type="character" w:customStyle="1" w:styleId="WW8Num13z5">
    <w:name w:val="WW8Num13z5"/>
    <w:rsid w:val="006031A3"/>
  </w:style>
  <w:style w:type="character" w:customStyle="1" w:styleId="WW8Num13z6">
    <w:name w:val="WW8Num13z6"/>
    <w:rsid w:val="006031A3"/>
  </w:style>
  <w:style w:type="character" w:customStyle="1" w:styleId="WW8Num13z7">
    <w:name w:val="WW8Num13z7"/>
    <w:rsid w:val="006031A3"/>
  </w:style>
  <w:style w:type="character" w:customStyle="1" w:styleId="WW8Num13z8">
    <w:name w:val="WW8Num13z8"/>
    <w:rsid w:val="006031A3"/>
  </w:style>
  <w:style w:type="character" w:customStyle="1" w:styleId="WW8Num14z0">
    <w:name w:val="WW8Num14z0"/>
    <w:rsid w:val="006031A3"/>
  </w:style>
  <w:style w:type="character" w:customStyle="1" w:styleId="WW8Num14z1">
    <w:name w:val="WW8Num14z1"/>
    <w:rsid w:val="006031A3"/>
    <w:rPr>
      <w:rFonts w:ascii="Times New Roman" w:hAnsi="Times New Roman" w:cs="Times New Roman" w:hint="default"/>
      <w:sz w:val="24"/>
      <w:szCs w:val="24"/>
      <w:lang w:val="lt-LT"/>
    </w:rPr>
  </w:style>
  <w:style w:type="character" w:customStyle="1" w:styleId="WW8Num14z2">
    <w:name w:val="WW8Num14z2"/>
    <w:rsid w:val="006031A3"/>
  </w:style>
  <w:style w:type="character" w:customStyle="1" w:styleId="WW8Num14z3">
    <w:name w:val="WW8Num14z3"/>
    <w:rsid w:val="006031A3"/>
  </w:style>
  <w:style w:type="character" w:customStyle="1" w:styleId="WW8Num14z4">
    <w:name w:val="WW8Num14z4"/>
    <w:rsid w:val="006031A3"/>
  </w:style>
  <w:style w:type="character" w:customStyle="1" w:styleId="WW8Num14z5">
    <w:name w:val="WW8Num14z5"/>
    <w:rsid w:val="006031A3"/>
  </w:style>
  <w:style w:type="character" w:customStyle="1" w:styleId="WW8Num14z6">
    <w:name w:val="WW8Num14z6"/>
    <w:rsid w:val="006031A3"/>
  </w:style>
  <w:style w:type="character" w:customStyle="1" w:styleId="WW8Num14z7">
    <w:name w:val="WW8Num14z7"/>
    <w:rsid w:val="006031A3"/>
  </w:style>
  <w:style w:type="character" w:customStyle="1" w:styleId="WW8Num14z8">
    <w:name w:val="WW8Num14z8"/>
    <w:rsid w:val="006031A3"/>
  </w:style>
  <w:style w:type="character" w:customStyle="1" w:styleId="WW8Num15z0">
    <w:name w:val="WW8Num15z0"/>
    <w:rsid w:val="006031A3"/>
    <w:rPr>
      <w:rFonts w:ascii="Calibri" w:eastAsia="Calibri" w:hAnsi="Calibri" w:cs="Calibri" w:hint="default"/>
      <w:b w:val="0"/>
      <w:bCs w:val="0"/>
    </w:rPr>
  </w:style>
  <w:style w:type="character" w:customStyle="1" w:styleId="WW8Num15z1">
    <w:name w:val="WW8Num15z1"/>
    <w:rsid w:val="006031A3"/>
  </w:style>
  <w:style w:type="character" w:customStyle="1" w:styleId="WW8Num15z2">
    <w:name w:val="WW8Num15z2"/>
    <w:rsid w:val="006031A3"/>
  </w:style>
  <w:style w:type="character" w:customStyle="1" w:styleId="WW8Num15z3">
    <w:name w:val="WW8Num15z3"/>
    <w:rsid w:val="006031A3"/>
  </w:style>
  <w:style w:type="character" w:customStyle="1" w:styleId="WW8Num15z4">
    <w:name w:val="WW8Num15z4"/>
    <w:rsid w:val="006031A3"/>
  </w:style>
  <w:style w:type="character" w:customStyle="1" w:styleId="WW8Num15z5">
    <w:name w:val="WW8Num15z5"/>
    <w:rsid w:val="006031A3"/>
  </w:style>
  <w:style w:type="character" w:customStyle="1" w:styleId="WW8Num15z6">
    <w:name w:val="WW8Num15z6"/>
    <w:rsid w:val="006031A3"/>
  </w:style>
  <w:style w:type="character" w:customStyle="1" w:styleId="WW8Num15z7">
    <w:name w:val="WW8Num15z7"/>
    <w:rsid w:val="006031A3"/>
  </w:style>
  <w:style w:type="character" w:customStyle="1" w:styleId="WW8Num15z8">
    <w:name w:val="WW8Num15z8"/>
    <w:rsid w:val="006031A3"/>
  </w:style>
  <w:style w:type="character" w:customStyle="1" w:styleId="WW8Num16z0">
    <w:name w:val="WW8Num16z0"/>
    <w:rsid w:val="006031A3"/>
  </w:style>
  <w:style w:type="character" w:customStyle="1" w:styleId="WW8Num16z1">
    <w:name w:val="WW8Num16z1"/>
    <w:rsid w:val="006031A3"/>
  </w:style>
  <w:style w:type="character" w:customStyle="1" w:styleId="WW8Num16z2">
    <w:name w:val="WW8Num16z2"/>
    <w:rsid w:val="006031A3"/>
  </w:style>
  <w:style w:type="character" w:customStyle="1" w:styleId="WW8Num16z3">
    <w:name w:val="WW8Num16z3"/>
    <w:rsid w:val="006031A3"/>
  </w:style>
  <w:style w:type="character" w:customStyle="1" w:styleId="WW8Num16z4">
    <w:name w:val="WW8Num16z4"/>
    <w:rsid w:val="006031A3"/>
  </w:style>
  <w:style w:type="character" w:customStyle="1" w:styleId="WW8Num16z5">
    <w:name w:val="WW8Num16z5"/>
    <w:rsid w:val="006031A3"/>
  </w:style>
  <w:style w:type="character" w:customStyle="1" w:styleId="WW8Num16z6">
    <w:name w:val="WW8Num16z6"/>
    <w:rsid w:val="006031A3"/>
  </w:style>
  <w:style w:type="character" w:customStyle="1" w:styleId="WW8Num16z7">
    <w:name w:val="WW8Num16z7"/>
    <w:rsid w:val="006031A3"/>
  </w:style>
  <w:style w:type="character" w:customStyle="1" w:styleId="WW8Num16z8">
    <w:name w:val="WW8Num16z8"/>
    <w:rsid w:val="006031A3"/>
  </w:style>
  <w:style w:type="character" w:customStyle="1" w:styleId="WW8Num17z0">
    <w:name w:val="WW8Num17z0"/>
    <w:rsid w:val="006031A3"/>
  </w:style>
  <w:style w:type="character" w:customStyle="1" w:styleId="WW8Num17z1">
    <w:name w:val="WW8Num17z1"/>
    <w:rsid w:val="006031A3"/>
  </w:style>
  <w:style w:type="character" w:customStyle="1" w:styleId="WW8Num17z2">
    <w:name w:val="WW8Num17z2"/>
    <w:rsid w:val="006031A3"/>
  </w:style>
  <w:style w:type="character" w:customStyle="1" w:styleId="WW8Num17z3">
    <w:name w:val="WW8Num17z3"/>
    <w:rsid w:val="006031A3"/>
  </w:style>
  <w:style w:type="character" w:customStyle="1" w:styleId="WW8Num17z4">
    <w:name w:val="WW8Num17z4"/>
    <w:rsid w:val="006031A3"/>
  </w:style>
  <w:style w:type="character" w:customStyle="1" w:styleId="WW8Num17z5">
    <w:name w:val="WW8Num17z5"/>
    <w:rsid w:val="006031A3"/>
  </w:style>
  <w:style w:type="character" w:customStyle="1" w:styleId="WW8Num17z6">
    <w:name w:val="WW8Num17z6"/>
    <w:rsid w:val="006031A3"/>
  </w:style>
  <w:style w:type="character" w:customStyle="1" w:styleId="WW8Num17z7">
    <w:name w:val="WW8Num17z7"/>
    <w:rsid w:val="006031A3"/>
  </w:style>
  <w:style w:type="character" w:customStyle="1" w:styleId="WW8Num17z8">
    <w:name w:val="WW8Num17z8"/>
    <w:rsid w:val="006031A3"/>
  </w:style>
  <w:style w:type="character" w:customStyle="1" w:styleId="WW8Num18z0">
    <w:name w:val="WW8Num18z0"/>
    <w:rsid w:val="006031A3"/>
    <w:rPr>
      <w:color w:val="auto"/>
    </w:rPr>
  </w:style>
  <w:style w:type="character" w:customStyle="1" w:styleId="WW8Num18z1">
    <w:name w:val="WW8Num18z1"/>
    <w:rsid w:val="006031A3"/>
  </w:style>
  <w:style w:type="character" w:customStyle="1" w:styleId="WW8Num18z2">
    <w:name w:val="WW8Num18z2"/>
    <w:rsid w:val="006031A3"/>
  </w:style>
  <w:style w:type="character" w:customStyle="1" w:styleId="WW8Num18z3">
    <w:name w:val="WW8Num18z3"/>
    <w:rsid w:val="006031A3"/>
  </w:style>
  <w:style w:type="character" w:customStyle="1" w:styleId="WW8Num18z4">
    <w:name w:val="WW8Num18z4"/>
    <w:rsid w:val="006031A3"/>
  </w:style>
  <w:style w:type="character" w:customStyle="1" w:styleId="WW8Num18z5">
    <w:name w:val="WW8Num18z5"/>
    <w:rsid w:val="006031A3"/>
  </w:style>
  <w:style w:type="character" w:customStyle="1" w:styleId="WW8Num18z6">
    <w:name w:val="WW8Num18z6"/>
    <w:rsid w:val="006031A3"/>
  </w:style>
  <w:style w:type="character" w:customStyle="1" w:styleId="WW8Num18z7">
    <w:name w:val="WW8Num18z7"/>
    <w:rsid w:val="006031A3"/>
  </w:style>
  <w:style w:type="character" w:customStyle="1" w:styleId="WW8Num18z8">
    <w:name w:val="WW8Num18z8"/>
    <w:rsid w:val="006031A3"/>
  </w:style>
  <w:style w:type="character" w:customStyle="1" w:styleId="WW8Num19z0">
    <w:name w:val="WW8Num19z0"/>
    <w:rsid w:val="006031A3"/>
    <w:rPr>
      <w:color w:val="0000FF"/>
      <w:u w:val="single"/>
    </w:rPr>
  </w:style>
  <w:style w:type="character" w:customStyle="1" w:styleId="WW8Num19z1">
    <w:name w:val="WW8Num19z1"/>
    <w:rsid w:val="006031A3"/>
  </w:style>
  <w:style w:type="character" w:customStyle="1" w:styleId="WW8Num19z2">
    <w:name w:val="WW8Num19z2"/>
    <w:rsid w:val="006031A3"/>
  </w:style>
  <w:style w:type="character" w:customStyle="1" w:styleId="WW8Num19z3">
    <w:name w:val="WW8Num19z3"/>
    <w:rsid w:val="006031A3"/>
  </w:style>
  <w:style w:type="character" w:customStyle="1" w:styleId="WW8Num19z4">
    <w:name w:val="WW8Num19z4"/>
    <w:rsid w:val="006031A3"/>
  </w:style>
  <w:style w:type="character" w:customStyle="1" w:styleId="WW8Num19z5">
    <w:name w:val="WW8Num19z5"/>
    <w:rsid w:val="006031A3"/>
  </w:style>
  <w:style w:type="character" w:customStyle="1" w:styleId="WW8Num19z6">
    <w:name w:val="WW8Num19z6"/>
    <w:rsid w:val="006031A3"/>
  </w:style>
  <w:style w:type="character" w:customStyle="1" w:styleId="WW8Num19z7">
    <w:name w:val="WW8Num19z7"/>
    <w:rsid w:val="006031A3"/>
  </w:style>
  <w:style w:type="character" w:customStyle="1" w:styleId="WW8Num19z8">
    <w:name w:val="WW8Num19z8"/>
    <w:rsid w:val="006031A3"/>
  </w:style>
  <w:style w:type="character" w:customStyle="1" w:styleId="WW8Num20z0">
    <w:name w:val="WW8Num20z0"/>
    <w:rsid w:val="006031A3"/>
    <w:rPr>
      <w:color w:val="auto"/>
    </w:rPr>
  </w:style>
  <w:style w:type="character" w:customStyle="1" w:styleId="WW8Num20z1">
    <w:name w:val="WW8Num20z1"/>
    <w:rsid w:val="006031A3"/>
  </w:style>
  <w:style w:type="character" w:customStyle="1" w:styleId="WW8Num20z2">
    <w:name w:val="WW8Num20z2"/>
    <w:rsid w:val="006031A3"/>
  </w:style>
  <w:style w:type="character" w:customStyle="1" w:styleId="WW8Num20z3">
    <w:name w:val="WW8Num20z3"/>
    <w:rsid w:val="006031A3"/>
  </w:style>
  <w:style w:type="character" w:customStyle="1" w:styleId="WW8Num20z4">
    <w:name w:val="WW8Num20z4"/>
    <w:rsid w:val="006031A3"/>
  </w:style>
  <w:style w:type="character" w:customStyle="1" w:styleId="WW8Num20z5">
    <w:name w:val="WW8Num20z5"/>
    <w:rsid w:val="006031A3"/>
  </w:style>
  <w:style w:type="character" w:customStyle="1" w:styleId="WW8Num20z6">
    <w:name w:val="WW8Num20z6"/>
    <w:rsid w:val="006031A3"/>
  </w:style>
  <w:style w:type="character" w:customStyle="1" w:styleId="WW8Num20z7">
    <w:name w:val="WW8Num20z7"/>
    <w:rsid w:val="006031A3"/>
  </w:style>
  <w:style w:type="character" w:customStyle="1" w:styleId="WW8Num20z8">
    <w:name w:val="WW8Num20z8"/>
    <w:rsid w:val="006031A3"/>
  </w:style>
  <w:style w:type="character" w:customStyle="1" w:styleId="Numatytasispastraiposriftas2">
    <w:name w:val="Numatytasis pastraipos šriftas2"/>
    <w:rsid w:val="006031A3"/>
  </w:style>
  <w:style w:type="character" w:customStyle="1" w:styleId="Numatytasispastraiposriftas1">
    <w:name w:val="Numatytasis pastraipos šriftas1"/>
    <w:rsid w:val="006031A3"/>
  </w:style>
  <w:style w:type="character" w:customStyle="1" w:styleId="Antrat1Diagrama">
    <w:name w:val="Antraštė 1 Diagrama"/>
    <w:rsid w:val="006031A3"/>
    <w:rPr>
      <w:rFonts w:ascii="Times New Roman" w:eastAsia="Times New Roman" w:hAnsi="Times New Roman" w:cs="Times New Roman" w:hint="default"/>
      <w:b/>
      <w:bCs/>
      <w:kern w:val="2"/>
      <w:szCs w:val="32"/>
    </w:rPr>
  </w:style>
  <w:style w:type="character" w:customStyle="1" w:styleId="Antrat2Diagrama">
    <w:name w:val="Antraštė 2 Diagrama"/>
    <w:rsid w:val="006031A3"/>
    <w:rPr>
      <w:rFonts w:ascii="Times New Roman" w:eastAsia="Times New Roman" w:hAnsi="Times New Roman" w:cs="Times New Roman" w:hint="default"/>
      <w:b/>
      <w:bCs w:val="0"/>
      <w:i/>
      <w:iCs w:val="0"/>
    </w:rPr>
  </w:style>
  <w:style w:type="character" w:customStyle="1" w:styleId="PagrindinistekstasDiagrama">
    <w:name w:val="Pagrindinis tekstas Diagrama"/>
    <w:rsid w:val="006031A3"/>
    <w:rPr>
      <w:rFonts w:ascii="Times New Roman" w:eastAsia="Times New Roman" w:hAnsi="Times New Roman" w:cs="Times New Roman" w:hint="default"/>
      <w:sz w:val="24"/>
      <w:szCs w:val="20"/>
    </w:rPr>
  </w:style>
  <w:style w:type="character" w:customStyle="1" w:styleId="AntratsDiagrama">
    <w:name w:val="Antraštės Diagrama"/>
    <w:rsid w:val="006031A3"/>
    <w:rPr>
      <w:rFonts w:ascii="Times New Roman" w:eastAsia="Times New Roman" w:hAnsi="Times New Roman" w:cs="Times New Roman" w:hint="default"/>
      <w:sz w:val="20"/>
      <w:szCs w:val="20"/>
      <w:lang w:val="ru-RU"/>
    </w:rPr>
  </w:style>
  <w:style w:type="character" w:customStyle="1" w:styleId="Puslapionumeris1">
    <w:name w:val="Puslapio numeris1"/>
    <w:rsid w:val="006031A3"/>
  </w:style>
  <w:style w:type="character" w:customStyle="1" w:styleId="PoratDiagrama">
    <w:name w:val="Poraštė Diagrama"/>
    <w:rsid w:val="006031A3"/>
    <w:rPr>
      <w:rFonts w:ascii="Times New Roman" w:eastAsia="Times New Roman" w:hAnsi="Times New Roman" w:cs="Times New Roman" w:hint="default"/>
      <w:sz w:val="20"/>
      <w:szCs w:val="20"/>
      <w:lang w:val="ru-RU"/>
    </w:rPr>
  </w:style>
  <w:style w:type="character" w:customStyle="1" w:styleId="SraopastraipaDiagrama">
    <w:name w:val="Sąrašo pastraipa Diagrama"/>
    <w:rsid w:val="006031A3"/>
    <w:rPr>
      <w:rFonts w:ascii="Calibri" w:eastAsia="Calibri" w:hAnsi="Calibri" w:cs="Times New Roman" w:hint="default"/>
      <w:lang w:val="en-US"/>
    </w:rPr>
  </w:style>
  <w:style w:type="character" w:customStyle="1" w:styleId="PagrindiniotekstotraukaDiagrama">
    <w:name w:val="Pagrindinio teksto įtrauka Diagrama"/>
    <w:rsid w:val="006031A3"/>
    <w:rPr>
      <w:rFonts w:ascii="Times New Roman" w:eastAsia="Times New Roman" w:hAnsi="Times New Roman" w:cs="Times New Roman" w:hint="default"/>
      <w:sz w:val="20"/>
      <w:szCs w:val="20"/>
      <w:lang w:val="ru-RU"/>
    </w:rPr>
  </w:style>
  <w:style w:type="character" w:customStyle="1" w:styleId="DebesliotekstasDiagrama">
    <w:name w:val="Debesėlio tekstas Diagrama"/>
    <w:rsid w:val="006031A3"/>
    <w:rPr>
      <w:rFonts w:ascii="Segoe UI" w:eastAsia="Times New Roman" w:hAnsi="Segoe UI" w:cs="Segoe UI" w:hint="default"/>
      <w:sz w:val="18"/>
      <w:szCs w:val="18"/>
      <w:lang w:val="ru-RU"/>
    </w:rPr>
  </w:style>
  <w:style w:type="character" w:customStyle="1" w:styleId="Perirtashipersaitas1">
    <w:name w:val="Peržiūrėtas hipersaitas1"/>
    <w:rsid w:val="006031A3"/>
    <w:rPr>
      <w:color w:val="954F72"/>
      <w:u w:val="single"/>
    </w:rPr>
  </w:style>
  <w:style w:type="character" w:customStyle="1" w:styleId="ListLabel1">
    <w:name w:val="ListLabel 1"/>
    <w:rsid w:val="006031A3"/>
    <w:rPr>
      <w:b w:val="0"/>
      <w:bCs w:val="0"/>
      <w:i w:val="0"/>
      <w:iCs w:val="0"/>
      <w:color w:val="00000A"/>
      <w:sz w:val="22"/>
      <w:szCs w:val="21"/>
    </w:rPr>
  </w:style>
  <w:style w:type="character" w:customStyle="1" w:styleId="ListLabel2">
    <w:name w:val="ListLabel 2"/>
    <w:rsid w:val="006031A3"/>
    <w:rPr>
      <w:b w:val="0"/>
      <w:bCs w:val="0"/>
      <w:i w:val="0"/>
      <w:iCs w:val="0"/>
      <w:sz w:val="22"/>
    </w:rPr>
  </w:style>
  <w:style w:type="character" w:customStyle="1" w:styleId="ListLabel3">
    <w:name w:val="ListLabel 3"/>
    <w:rsid w:val="006031A3"/>
    <w:rPr>
      <w:i w:val="0"/>
      <w:iCs w:val="0"/>
    </w:rPr>
  </w:style>
  <w:style w:type="character" w:customStyle="1" w:styleId="ListLabel4">
    <w:name w:val="ListLabel 4"/>
    <w:rsid w:val="006031A3"/>
    <w:rPr>
      <w:rFonts w:ascii="Times New Roman" w:hAnsi="Times New Roman" w:cs="Times New Roman" w:hint="default"/>
      <w:color w:val="00000A"/>
    </w:rPr>
  </w:style>
  <w:style w:type="character" w:customStyle="1" w:styleId="ListLabel5">
    <w:name w:val="ListLabel 5"/>
    <w:rsid w:val="006031A3"/>
    <w:rPr>
      <w:rFonts w:ascii="Times New Roman" w:hAnsi="Times New Roman" w:cs="Times New Roman" w:hint="default"/>
      <w:sz w:val="22"/>
    </w:rPr>
  </w:style>
  <w:style w:type="character" w:customStyle="1" w:styleId="ListLabel6">
    <w:name w:val="ListLabel 6"/>
    <w:rsid w:val="006031A3"/>
    <w:rPr>
      <w:sz w:val="22"/>
    </w:rPr>
  </w:style>
  <w:style w:type="character" w:customStyle="1" w:styleId="ListLabel7">
    <w:name w:val="ListLabel 7"/>
    <w:rsid w:val="006031A3"/>
    <w:rPr>
      <w:b w:val="0"/>
      <w:bCs w:val="0"/>
    </w:rPr>
  </w:style>
  <w:style w:type="character" w:customStyle="1" w:styleId="ListLabel8">
    <w:name w:val="ListLabel 8"/>
    <w:rsid w:val="006031A3"/>
    <w:rPr>
      <w:b w:val="0"/>
      <w:bCs w:val="0"/>
      <w:i w:val="0"/>
      <w:iCs w:val="0"/>
      <w:sz w:val="24"/>
    </w:rPr>
  </w:style>
  <w:style w:type="character" w:customStyle="1" w:styleId="ListLabel9">
    <w:name w:val="ListLabel 9"/>
    <w:rsid w:val="006031A3"/>
    <w:rPr>
      <w:b w:val="0"/>
      <w:bCs w:val="0"/>
      <w:i w:val="0"/>
      <w:iCs w:val="0"/>
    </w:rPr>
  </w:style>
  <w:style w:type="character" w:customStyle="1" w:styleId="ListLabel10">
    <w:name w:val="ListLabel 10"/>
    <w:rsid w:val="006031A3"/>
    <w:rPr>
      <w:b/>
      <w:bCs w:val="0"/>
    </w:rPr>
  </w:style>
  <w:style w:type="character" w:customStyle="1" w:styleId="ListLabel11">
    <w:name w:val="ListLabel 11"/>
    <w:rsid w:val="006031A3"/>
    <w:rPr>
      <w:rFonts w:ascii="Times New Roman" w:hAnsi="Times New Roman" w:cs="Times New Roman" w:hint="default"/>
    </w:rPr>
  </w:style>
  <w:style w:type="paragraph" w:styleId="z-TopofForm">
    <w:name w:val="HTML Top of Form"/>
    <w:basedOn w:val="Normal"/>
    <w:next w:val="Normal"/>
    <w:link w:val="z-TopofFormChar"/>
    <w:hidden/>
    <w:uiPriority w:val="99"/>
    <w:semiHidden/>
    <w:unhideWhenUsed/>
    <w:rsid w:val="00107530"/>
    <w:pPr>
      <w:widowControl/>
      <w:pBdr>
        <w:bottom w:val="single" w:sz="6" w:space="1" w:color="auto"/>
      </w:pBdr>
      <w:suppressAutoHyphens w:val="0"/>
      <w:jc w:val="center"/>
    </w:pPr>
    <w:rPr>
      <w:rFonts w:ascii="Arial" w:hAnsi="Arial" w:cs="Arial"/>
      <w:vanish/>
      <w:sz w:val="16"/>
      <w:szCs w:val="16"/>
    </w:rPr>
  </w:style>
  <w:style w:type="character" w:customStyle="1" w:styleId="z-TopofFormChar">
    <w:name w:val="z-Top of Form Char"/>
    <w:link w:val="z-TopofForm"/>
    <w:uiPriority w:val="99"/>
    <w:semiHidden/>
    <w:rsid w:val="00107530"/>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07530"/>
    <w:pPr>
      <w:widowControl/>
      <w:pBdr>
        <w:top w:val="single" w:sz="6" w:space="1" w:color="auto"/>
      </w:pBdr>
      <w:suppressAutoHyphens w:val="0"/>
      <w:jc w:val="center"/>
    </w:pPr>
    <w:rPr>
      <w:rFonts w:ascii="Arial" w:hAnsi="Arial" w:cs="Arial"/>
      <w:vanish/>
      <w:sz w:val="16"/>
      <w:szCs w:val="16"/>
    </w:rPr>
  </w:style>
  <w:style w:type="character" w:customStyle="1" w:styleId="z-BottomofFormChar">
    <w:name w:val="z-Bottom of Form Char"/>
    <w:link w:val="z-BottomofForm"/>
    <w:uiPriority w:val="99"/>
    <w:semiHidden/>
    <w:rsid w:val="00107530"/>
    <w:rPr>
      <w:rFonts w:ascii="Arial" w:hAnsi="Arial" w:cs="Arial"/>
      <w:vanish/>
      <w:sz w:val="16"/>
      <w:szCs w:val="16"/>
    </w:rPr>
  </w:style>
  <w:style w:type="character" w:customStyle="1" w:styleId="dabar">
    <w:name w:val="dabar"/>
    <w:rsid w:val="00107530"/>
  </w:style>
  <w:style w:type="character" w:customStyle="1" w:styleId="toggle">
    <w:name w:val="toggle"/>
    <w:rsid w:val="00107530"/>
  </w:style>
  <w:style w:type="character" w:styleId="Strong">
    <w:name w:val="Strong"/>
    <w:uiPriority w:val="22"/>
    <w:qFormat/>
    <w:rsid w:val="00107530"/>
    <w:rPr>
      <w:b/>
      <w:bCs/>
    </w:rPr>
  </w:style>
  <w:style w:type="character" w:customStyle="1" w:styleId="note">
    <w:name w:val="note"/>
    <w:rsid w:val="00107530"/>
  </w:style>
  <w:style w:type="paragraph" w:customStyle="1" w:styleId="Style6">
    <w:name w:val="Style6"/>
    <w:basedOn w:val="Normal"/>
    <w:rsid w:val="00E50136"/>
    <w:pPr>
      <w:suppressAutoHyphens w:val="0"/>
      <w:autoSpaceDE w:val="0"/>
      <w:autoSpaceDN w:val="0"/>
      <w:adjustRightInd w:val="0"/>
    </w:pPr>
    <w:rPr>
      <w:lang w:val="en-US" w:eastAsia="en-US"/>
    </w:rPr>
  </w:style>
  <w:style w:type="character" w:customStyle="1" w:styleId="FontStyle24">
    <w:name w:val="Font Style24"/>
    <w:rsid w:val="00E50136"/>
    <w:rPr>
      <w:rFonts w:ascii="Times New Roman" w:hAnsi="Times New Roman" w:cs="Times New Roman"/>
      <w:b/>
      <w:bCs/>
      <w:sz w:val="14"/>
      <w:szCs w:val="14"/>
    </w:rPr>
  </w:style>
  <w:style w:type="character" w:customStyle="1" w:styleId="UnresolvedMention">
    <w:name w:val="Unresolved Mention"/>
    <w:uiPriority w:val="99"/>
    <w:semiHidden/>
    <w:unhideWhenUsed/>
    <w:rsid w:val="00E17E07"/>
    <w:rPr>
      <w:color w:val="605E5C"/>
      <w:shd w:val="clear" w:color="auto" w:fill="E1DFDD"/>
    </w:rPr>
  </w:style>
  <w:style w:type="character" w:customStyle="1" w:styleId="st1">
    <w:name w:val="st1"/>
    <w:rsid w:val="00532303"/>
  </w:style>
  <w:style w:type="paragraph" w:customStyle="1" w:styleId="Standard">
    <w:name w:val="Standard"/>
    <w:rsid w:val="00F3509A"/>
    <w:pPr>
      <w:suppressAutoHyphens/>
      <w:autoSpaceDN w:val="0"/>
      <w:textAlignment w:val="baseline"/>
    </w:pPr>
    <w:rPr>
      <w:kern w:val="3"/>
      <w:lang w:eastAsia="ar-SA"/>
    </w:rPr>
  </w:style>
  <w:style w:type="table" w:styleId="TableGrid">
    <w:name w:val="Table Grid"/>
    <w:basedOn w:val="TableNormal"/>
    <w:uiPriority w:val="39"/>
    <w:rsid w:val="00946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iskabold">
    <w:name w:val="paraiskabold"/>
    <w:rsid w:val="001A030A"/>
  </w:style>
  <w:style w:type="character" w:customStyle="1" w:styleId="ataskaitabold">
    <w:name w:val="ataskaitabold"/>
    <w:rsid w:val="001A030A"/>
  </w:style>
  <w:style w:type="character" w:customStyle="1" w:styleId="ataskaita">
    <w:name w:val="ataskaita"/>
    <w:rsid w:val="001A030A"/>
  </w:style>
  <w:style w:type="paragraph" w:styleId="NormalWeb">
    <w:name w:val="Normal (Web)"/>
    <w:basedOn w:val="Normal"/>
    <w:uiPriority w:val="99"/>
    <w:unhideWhenUsed/>
    <w:rsid w:val="009A6747"/>
    <w:pPr>
      <w:widowControl/>
      <w:suppressAutoHyphens w:val="0"/>
      <w:spacing w:before="100" w:beforeAutospacing="1" w:after="100" w:afterAutospacing="1"/>
    </w:pPr>
  </w:style>
  <w:style w:type="paragraph" w:styleId="NoSpacing">
    <w:name w:val="No Spacing"/>
    <w:link w:val="NoSpacingChar"/>
    <w:uiPriority w:val="1"/>
    <w:qFormat/>
    <w:rsid w:val="00D421D6"/>
    <w:rPr>
      <w:sz w:val="24"/>
    </w:rPr>
  </w:style>
  <w:style w:type="character" w:customStyle="1" w:styleId="markedcontent">
    <w:name w:val="markedcontent"/>
    <w:basedOn w:val="DefaultParagraphFont"/>
    <w:rsid w:val="0004607D"/>
  </w:style>
  <w:style w:type="character" w:customStyle="1" w:styleId="NoSpacingChar">
    <w:name w:val="No Spacing Char"/>
    <w:basedOn w:val="DefaultParagraphFont"/>
    <w:link w:val="NoSpacing"/>
    <w:uiPriority w:val="1"/>
    <w:rsid w:val="00E43F1D"/>
    <w:rPr>
      <w:sz w:val="24"/>
    </w:rPr>
  </w:style>
  <w:style w:type="paragraph" w:styleId="TOCHeading">
    <w:name w:val="TOC Heading"/>
    <w:basedOn w:val="Heading1"/>
    <w:next w:val="Normal"/>
    <w:uiPriority w:val="39"/>
    <w:unhideWhenUsed/>
    <w:qFormat/>
    <w:rsid w:val="003E5EB6"/>
    <w:pPr>
      <w:keepLines/>
      <w:numPr>
        <w:numId w:val="0"/>
      </w:numPr>
      <w:spacing w:before="240" w:after="0" w:line="240" w:lineRule="auto"/>
      <w:jc w:val="left"/>
      <w:outlineLvl w:val="9"/>
    </w:pPr>
    <w:rPr>
      <w:rFonts w:asciiTheme="majorHAnsi" w:eastAsiaTheme="majorEastAsia" w:hAnsiTheme="majorHAnsi" w:cs="Mangal"/>
      <w:color w:val="2F5496" w:themeColor="accent1" w:themeShade="BF"/>
      <w:sz w:val="32"/>
      <w:szCs w:val="29"/>
    </w:rPr>
  </w:style>
  <w:style w:type="character" w:customStyle="1" w:styleId="Heading6Char">
    <w:name w:val="Heading 6 Char"/>
    <w:basedOn w:val="DefaultParagraphFont"/>
    <w:link w:val="Heading6"/>
    <w:uiPriority w:val="9"/>
    <w:semiHidden/>
    <w:rsid w:val="003E5EB6"/>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3E5EB6"/>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3E5EB6"/>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3E5EB6"/>
    <w:rPr>
      <w:rFonts w:asciiTheme="majorHAnsi" w:eastAsiaTheme="majorEastAsia" w:hAnsiTheme="majorHAnsi" w:cstheme="majorBidi"/>
      <w:i/>
      <w:iCs/>
      <w:color w:val="833C0B" w:themeColor="accent2" w:themeShade="80"/>
      <w:sz w:val="22"/>
      <w:szCs w:val="22"/>
    </w:rPr>
  </w:style>
  <w:style w:type="paragraph" w:styleId="Subtitle">
    <w:name w:val="Subtitle"/>
    <w:basedOn w:val="Normal"/>
    <w:next w:val="Normal"/>
    <w:link w:val="SubtitleChar"/>
    <w:uiPriority w:val="11"/>
    <w:qFormat/>
    <w:rsid w:val="003E5EB6"/>
    <w:pPr>
      <w:widowControl/>
      <w:numPr>
        <w:ilvl w:val="1"/>
      </w:numPr>
      <w:suppressAutoHyphens w:val="0"/>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SubtitleChar">
    <w:name w:val="Subtitle Char"/>
    <w:basedOn w:val="DefaultParagraphFont"/>
    <w:link w:val="Subtitle"/>
    <w:uiPriority w:val="11"/>
    <w:rsid w:val="003E5EB6"/>
    <w:rPr>
      <w:rFonts w:asciiTheme="minorHAnsi" w:eastAsiaTheme="minorEastAsia" w:hAnsiTheme="minorHAnsi" w:cstheme="minorBidi"/>
      <w:caps/>
      <w:color w:val="404040" w:themeColor="text1" w:themeTint="BF"/>
      <w:spacing w:val="20"/>
      <w:sz w:val="28"/>
      <w:szCs w:val="28"/>
    </w:rPr>
  </w:style>
  <w:style w:type="character" w:styleId="CommentReference">
    <w:name w:val="annotation reference"/>
    <w:basedOn w:val="DefaultParagraphFont"/>
    <w:uiPriority w:val="99"/>
    <w:unhideWhenUsed/>
    <w:rsid w:val="003E5EB6"/>
    <w:rPr>
      <w:sz w:val="16"/>
      <w:szCs w:val="16"/>
    </w:rPr>
  </w:style>
  <w:style w:type="paragraph" w:styleId="CommentSubject">
    <w:name w:val="annotation subject"/>
    <w:basedOn w:val="CommentText"/>
    <w:next w:val="CommentText"/>
    <w:link w:val="CommentSubjectChar"/>
    <w:uiPriority w:val="99"/>
    <w:semiHidden/>
    <w:unhideWhenUsed/>
    <w:rsid w:val="003E5EB6"/>
    <w:pPr>
      <w:suppressAutoHyphens w:val="0"/>
      <w:spacing w:after="160" w:line="276" w:lineRule="auto"/>
    </w:pPr>
    <w:rPr>
      <w:rFonts w:asciiTheme="minorHAnsi" w:eastAsiaTheme="minorEastAsia" w:hAnsiTheme="minorHAnsi" w:cstheme="minorBidi"/>
      <w:b/>
      <w:bCs/>
      <w:lang w:val="lt-LT" w:eastAsia="lt-LT"/>
    </w:rPr>
  </w:style>
  <w:style w:type="character" w:customStyle="1" w:styleId="CommentSubjectChar">
    <w:name w:val="Comment Subject Char"/>
    <w:basedOn w:val="CommentTextChar"/>
    <w:link w:val="CommentSubject"/>
    <w:uiPriority w:val="99"/>
    <w:semiHidden/>
    <w:rsid w:val="003E5EB6"/>
    <w:rPr>
      <w:rFonts w:asciiTheme="minorHAnsi" w:eastAsiaTheme="minorEastAsia" w:hAnsiTheme="minorHAnsi" w:cstheme="minorBidi"/>
      <w:b/>
      <w:bCs/>
      <w:kern w:val="1"/>
      <w:lang w:val="ru-RU" w:eastAsia="ar-SA"/>
    </w:rPr>
  </w:style>
  <w:style w:type="character" w:customStyle="1" w:styleId="pildymui">
    <w:name w:val="pildymui"/>
    <w:basedOn w:val="DefaultParagraphFont"/>
    <w:rsid w:val="003E5EB6"/>
  </w:style>
  <w:style w:type="character" w:customStyle="1" w:styleId="Internetlink">
    <w:name w:val="Internet link"/>
    <w:rsid w:val="003E5EB6"/>
    <w:rPr>
      <w:color w:val="000080"/>
      <w:u w:val="single"/>
    </w:rPr>
  </w:style>
  <w:style w:type="paragraph" w:styleId="Revision">
    <w:name w:val="Revision"/>
    <w:hidden/>
    <w:uiPriority w:val="99"/>
    <w:semiHidden/>
    <w:rsid w:val="003E5EB6"/>
    <w:rPr>
      <w:rFonts w:eastAsiaTheme="minorEastAsia" w:hAnsiTheme="minorHAnsi" w:cstheme="minorBidi"/>
      <w:sz w:val="24"/>
      <w:szCs w:val="24"/>
      <w:lang w:eastAsia="en-US"/>
    </w:rPr>
  </w:style>
  <w:style w:type="character" w:styleId="SubtleEmphasis">
    <w:name w:val="Subtle Emphasis"/>
    <w:basedOn w:val="DefaultParagraphFont"/>
    <w:uiPriority w:val="19"/>
    <w:qFormat/>
    <w:rsid w:val="003E5EB6"/>
    <w:rPr>
      <w:i/>
      <w:iCs/>
      <w:color w:val="595959" w:themeColor="text1" w:themeTint="A6"/>
    </w:rPr>
  </w:style>
  <w:style w:type="paragraph" w:styleId="Caption">
    <w:name w:val="caption"/>
    <w:basedOn w:val="Normal"/>
    <w:next w:val="Normal"/>
    <w:uiPriority w:val="35"/>
    <w:semiHidden/>
    <w:unhideWhenUsed/>
    <w:qFormat/>
    <w:rsid w:val="003E5EB6"/>
    <w:pPr>
      <w:widowControl/>
      <w:suppressAutoHyphens w:val="0"/>
      <w:spacing w:after="160"/>
    </w:pPr>
    <w:rPr>
      <w:rFonts w:asciiTheme="minorHAnsi" w:eastAsiaTheme="minorEastAsia" w:hAnsiTheme="minorHAnsi" w:cstheme="minorBidi"/>
      <w:b/>
      <w:bCs/>
      <w:color w:val="404040" w:themeColor="text1" w:themeTint="BF"/>
      <w:sz w:val="16"/>
      <w:szCs w:val="16"/>
    </w:rPr>
  </w:style>
  <w:style w:type="character" w:styleId="Emphasis">
    <w:name w:val="Emphasis"/>
    <w:basedOn w:val="DefaultParagraphFont"/>
    <w:uiPriority w:val="20"/>
    <w:qFormat/>
    <w:rsid w:val="003E5EB6"/>
    <w:rPr>
      <w:i/>
      <w:iCs/>
      <w:color w:val="000000" w:themeColor="text1"/>
    </w:rPr>
  </w:style>
  <w:style w:type="paragraph" w:styleId="Quote">
    <w:name w:val="Quote"/>
    <w:basedOn w:val="Normal"/>
    <w:next w:val="Normal"/>
    <w:link w:val="QuoteChar"/>
    <w:uiPriority w:val="29"/>
    <w:qFormat/>
    <w:rsid w:val="003E5EB6"/>
    <w:pPr>
      <w:widowControl/>
      <w:suppressAutoHyphens w:val="0"/>
      <w:spacing w:before="160" w:after="160" w:line="276" w:lineRule="auto"/>
      <w:ind w:left="720" w:right="720"/>
      <w:jc w:val="center"/>
    </w:pPr>
    <w:rPr>
      <w:rFonts w:asciiTheme="majorHAnsi" w:eastAsiaTheme="majorEastAsia" w:hAnsiTheme="majorHAnsi" w:cstheme="majorBidi"/>
      <w:color w:val="000000" w:themeColor="text1"/>
    </w:rPr>
  </w:style>
  <w:style w:type="character" w:customStyle="1" w:styleId="QuoteChar">
    <w:name w:val="Quote Char"/>
    <w:basedOn w:val="DefaultParagraphFont"/>
    <w:link w:val="Quote"/>
    <w:uiPriority w:val="29"/>
    <w:rsid w:val="003E5EB6"/>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3E5EB6"/>
    <w:pPr>
      <w:widowControl/>
      <w:pBdr>
        <w:top w:val="single" w:sz="24" w:space="4" w:color="ED7D31" w:themeColor="accent2"/>
      </w:pBdr>
      <w:suppressAutoHyphens w:val="0"/>
      <w:spacing w:before="240" w:after="240"/>
      <w:ind w:left="936" w:right="936"/>
      <w:jc w:val="center"/>
    </w:pPr>
    <w:rPr>
      <w:rFonts w:asciiTheme="majorHAnsi" w:eastAsiaTheme="majorEastAsia" w:hAnsiTheme="majorHAnsi" w:cstheme="majorBidi"/>
    </w:rPr>
  </w:style>
  <w:style w:type="character" w:customStyle="1" w:styleId="IntenseQuoteChar">
    <w:name w:val="Intense Quote Char"/>
    <w:basedOn w:val="DefaultParagraphFont"/>
    <w:link w:val="IntenseQuote"/>
    <w:uiPriority w:val="30"/>
    <w:rsid w:val="003E5EB6"/>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3E5EB6"/>
    <w:rPr>
      <w:b/>
      <w:bCs/>
      <w:i/>
      <w:iCs/>
      <w:caps w:val="0"/>
      <w:smallCaps w:val="0"/>
      <w:strike w:val="0"/>
      <w:dstrike w:val="0"/>
      <w:color w:val="ED7D31" w:themeColor="accent2"/>
    </w:rPr>
  </w:style>
  <w:style w:type="character" w:styleId="SubtleReference">
    <w:name w:val="Subtle Reference"/>
    <w:basedOn w:val="DefaultParagraphFont"/>
    <w:uiPriority w:val="31"/>
    <w:qFormat/>
    <w:rsid w:val="003E5EB6"/>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3E5EB6"/>
    <w:rPr>
      <w:b/>
      <w:bCs/>
      <w:caps w:val="0"/>
      <w:smallCaps/>
      <w:color w:val="auto"/>
      <w:spacing w:val="0"/>
      <w:u w:val="single"/>
    </w:rPr>
  </w:style>
  <w:style w:type="character" w:styleId="BookTitle">
    <w:name w:val="Book Title"/>
    <w:basedOn w:val="DefaultParagraphFont"/>
    <w:uiPriority w:val="33"/>
    <w:qFormat/>
    <w:rsid w:val="003E5EB6"/>
    <w:rPr>
      <w:b/>
      <w:bCs/>
      <w:caps w:val="0"/>
      <w:smallCaps/>
      <w:spacing w:val="0"/>
    </w:rPr>
  </w:style>
  <w:style w:type="character" w:styleId="PlaceholderText">
    <w:name w:val="Placeholder Text"/>
    <w:basedOn w:val="DefaultParagraphFont"/>
    <w:uiPriority w:val="99"/>
    <w:semiHidden/>
    <w:rsid w:val="003E5EB6"/>
    <w:rPr>
      <w:color w:val="808080"/>
    </w:rPr>
  </w:style>
  <w:style w:type="paragraph" w:customStyle="1" w:styleId="tajtip">
    <w:name w:val="tajtip"/>
    <w:basedOn w:val="Normal"/>
    <w:rsid w:val="003E5EB6"/>
    <w:pPr>
      <w:widowControl/>
      <w:suppressAutoHyphens w:val="0"/>
      <w:spacing w:before="100" w:beforeAutospacing="1" w:after="100" w:afterAutospacing="1"/>
    </w:pPr>
  </w:style>
  <w:style w:type="numbering" w:customStyle="1" w:styleId="List51">
    <w:name w:val="List 51"/>
    <w:basedOn w:val="NoList"/>
    <w:rsid w:val="003E5EB6"/>
    <w:pPr>
      <w:numPr>
        <w:numId w:val="5"/>
      </w:numPr>
    </w:pPr>
  </w:style>
  <w:style w:type="table" w:customStyle="1" w:styleId="TableGrid2">
    <w:name w:val="Table Grid2"/>
    <w:basedOn w:val="TableNormal"/>
    <w:next w:val="TableGrid"/>
    <w:uiPriority w:val="39"/>
    <w:rsid w:val="003E5EB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3E5EB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3E5EB6"/>
    <w:pPr>
      <w:widowControl/>
      <w:numPr>
        <w:numId w:val="6"/>
      </w:numPr>
      <w:suppressAutoHyphens w:val="0"/>
      <w:spacing w:before="240" w:after="240"/>
    </w:pPr>
    <w:rPr>
      <w:b/>
    </w:rPr>
  </w:style>
  <w:style w:type="paragraph" w:customStyle="1" w:styleId="S2lygis">
    <w:name w:val="_S 2 lygis"/>
    <w:basedOn w:val="Normal"/>
    <w:rsid w:val="003E5EB6"/>
    <w:pPr>
      <w:widowControl/>
      <w:numPr>
        <w:ilvl w:val="1"/>
        <w:numId w:val="6"/>
      </w:numPr>
      <w:suppressAutoHyphens w:val="0"/>
      <w:spacing w:before="120" w:after="120"/>
      <w:jc w:val="both"/>
    </w:pPr>
  </w:style>
  <w:style w:type="paragraph" w:customStyle="1" w:styleId="S3lygis">
    <w:name w:val="_S 3 lygis"/>
    <w:basedOn w:val="S2lygis"/>
    <w:rsid w:val="003E5EB6"/>
    <w:pPr>
      <w:numPr>
        <w:ilvl w:val="2"/>
      </w:numPr>
    </w:pPr>
  </w:style>
  <w:style w:type="character" w:styleId="EndnoteReference">
    <w:name w:val="endnote reference"/>
    <w:basedOn w:val="DefaultParagraphFont"/>
    <w:uiPriority w:val="99"/>
    <w:semiHidden/>
    <w:unhideWhenUsed/>
    <w:rsid w:val="003E5EB6"/>
    <w:rPr>
      <w:vertAlign w:val="superscript"/>
    </w:rPr>
  </w:style>
  <w:style w:type="character" w:customStyle="1" w:styleId="Normal12ptChar">
    <w:name w:val="Normal + 12 pt Char"/>
    <w:basedOn w:val="DefaultParagraphFont"/>
    <w:link w:val="Normal12pt"/>
    <w:locked/>
    <w:rsid w:val="003E5EB6"/>
  </w:style>
  <w:style w:type="paragraph" w:customStyle="1" w:styleId="Normal12pt">
    <w:name w:val="Normal + 12 pt"/>
    <w:basedOn w:val="Normal"/>
    <w:link w:val="Normal12ptChar"/>
    <w:rsid w:val="003E5EB6"/>
    <w:pPr>
      <w:widowControl/>
      <w:suppressAutoHyphens w:val="0"/>
      <w:ind w:right="-283"/>
      <w:jc w:val="both"/>
    </w:pPr>
  </w:style>
  <w:style w:type="paragraph" w:customStyle="1" w:styleId="paragrafesrasas2lygis">
    <w:name w:val="_paragrafe sąrasas 2 lygis"/>
    <w:basedOn w:val="BodyTextIndent2"/>
    <w:link w:val="paragrafesrasas2lygisDiagrama"/>
    <w:qFormat/>
    <w:rsid w:val="003E5EB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3E5EB6"/>
    <w:rPr>
      <w:sz w:val="22"/>
      <w:szCs w:val="22"/>
      <w:lang w:eastAsia="en-US"/>
    </w:rPr>
  </w:style>
  <w:style w:type="paragraph" w:styleId="BodyTextIndent2">
    <w:name w:val="Body Text Indent 2"/>
    <w:basedOn w:val="Normal"/>
    <w:link w:val="BodyTextIndent2Char"/>
    <w:uiPriority w:val="99"/>
    <w:semiHidden/>
    <w:unhideWhenUsed/>
    <w:rsid w:val="003E5EB6"/>
    <w:pPr>
      <w:widowControl/>
      <w:suppressAutoHyphens w:val="0"/>
      <w:spacing w:after="120" w:line="480" w:lineRule="auto"/>
      <w:ind w:left="283"/>
    </w:pPr>
    <w:rPr>
      <w:rFonts w:asciiTheme="minorHAnsi" w:eastAsiaTheme="minorEastAsia" w:hAnsiTheme="minorHAnsi" w:cstheme="minorBidi"/>
      <w:sz w:val="21"/>
      <w:szCs w:val="21"/>
    </w:rPr>
  </w:style>
  <w:style w:type="character" w:customStyle="1" w:styleId="BodyTextIndent2Char">
    <w:name w:val="Body Text Indent 2 Char"/>
    <w:basedOn w:val="DefaultParagraphFont"/>
    <w:link w:val="BodyTextIndent2"/>
    <w:uiPriority w:val="99"/>
    <w:semiHidden/>
    <w:rsid w:val="003E5EB6"/>
    <w:rPr>
      <w:rFonts w:asciiTheme="minorHAnsi" w:eastAsiaTheme="minorEastAsia" w:hAnsiTheme="minorHAnsi" w:cstheme="minorBidi"/>
      <w:sz w:val="21"/>
      <w:szCs w:val="21"/>
    </w:rPr>
  </w:style>
  <w:style w:type="character" w:customStyle="1" w:styleId="Mention">
    <w:name w:val="Mention"/>
    <w:basedOn w:val="DefaultParagraphFont"/>
    <w:uiPriority w:val="99"/>
    <w:unhideWhenUsed/>
    <w:rsid w:val="003E5EB6"/>
    <w:rPr>
      <w:color w:val="2B579A"/>
      <w:shd w:val="clear" w:color="auto" w:fill="E6E6E6"/>
    </w:rPr>
  </w:style>
  <w:style w:type="numbering" w:customStyle="1" w:styleId="CurrentList1">
    <w:name w:val="Current List1"/>
    <w:uiPriority w:val="99"/>
    <w:rsid w:val="003E5EB6"/>
    <w:pPr>
      <w:numPr>
        <w:numId w:val="7"/>
      </w:numPr>
    </w:pPr>
  </w:style>
  <w:style w:type="character" w:customStyle="1" w:styleId="normaltextrun">
    <w:name w:val="normaltextrun"/>
    <w:basedOn w:val="DefaultParagraphFont"/>
    <w:rsid w:val="003E5EB6"/>
  </w:style>
  <w:style w:type="character" w:customStyle="1" w:styleId="cf01">
    <w:name w:val="cf01"/>
    <w:basedOn w:val="DefaultParagraphFont"/>
    <w:rsid w:val="003E5EB6"/>
    <w:rPr>
      <w:rFonts w:ascii="Segoe UI" w:hAnsi="Segoe UI" w:cs="Segoe UI" w:hint="default"/>
      <w:sz w:val="18"/>
      <w:szCs w:val="18"/>
    </w:rPr>
  </w:style>
  <w:style w:type="character" w:customStyle="1" w:styleId="ui-provider">
    <w:name w:val="ui-provider"/>
    <w:basedOn w:val="DefaultParagraphFont"/>
    <w:rsid w:val="003E5EB6"/>
  </w:style>
  <w:style w:type="table" w:customStyle="1" w:styleId="3">
    <w:name w:val="3"/>
    <w:basedOn w:val="TableNormal"/>
    <w:rsid w:val="005A7D86"/>
    <w:rPr>
      <w:rFonts w:ascii="Calibri" w:eastAsia="Calibri" w:hAnsi="Calibri" w:cs="Calibri"/>
      <w:lang w:eastAsia="en-US"/>
    </w:rPr>
    <w:tblPr>
      <w:tblStyleRowBandSize w:val="1"/>
      <w:tblStyleColBandSize w:val="1"/>
      <w:tblCellMar>
        <w:left w:w="10" w:type="dxa"/>
        <w:right w:w="10" w:type="dxa"/>
      </w:tblCellMar>
    </w:tblPr>
  </w:style>
  <w:style w:type="table" w:customStyle="1" w:styleId="2">
    <w:name w:val="2"/>
    <w:basedOn w:val="TableNormal"/>
    <w:rsid w:val="005A7D86"/>
    <w:rPr>
      <w:rFonts w:ascii="Calibri" w:eastAsia="Calibri" w:hAnsi="Calibri" w:cs="Calibri"/>
      <w:lang w:eastAsia="en-US"/>
    </w:rPr>
    <w:tblPr>
      <w:tblStyleRowBandSize w:val="1"/>
      <w:tblStyleColBandSize w:val="1"/>
      <w:tblCellMar>
        <w:left w:w="115" w:type="dxa"/>
        <w:right w:w="115" w:type="dxa"/>
      </w:tblCellMar>
    </w:tblPr>
  </w:style>
  <w:style w:type="table" w:customStyle="1" w:styleId="1">
    <w:name w:val="1"/>
    <w:basedOn w:val="TableNormal"/>
    <w:rsid w:val="005A7D86"/>
    <w:rPr>
      <w:rFonts w:ascii="Calibri" w:eastAsia="Calibri" w:hAnsi="Calibri" w:cs="Calibri"/>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5A7D86"/>
    <w:pPr>
      <w:widowControl/>
      <w:suppressAutoHyphens w:val="0"/>
      <w:ind w:left="-142"/>
      <w:jc w:val="center"/>
    </w:pPr>
    <w:rPr>
      <w:b/>
      <w:lang w:eastAsia="en-US"/>
    </w:rPr>
  </w:style>
  <w:style w:type="table" w:customStyle="1" w:styleId="TableGrid1">
    <w:name w:val="Table Grid1"/>
    <w:basedOn w:val="TableNormal"/>
    <w:uiPriority w:val="99"/>
    <w:rsid w:val="005A7D86"/>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5A7D86"/>
    <w:rPr>
      <w:rFonts w:ascii="Segoe UI" w:hAnsi="Segoe UI" w:cs="Segoe UI" w:hint="default"/>
      <w:sz w:val="18"/>
      <w:szCs w:val="18"/>
    </w:rPr>
  </w:style>
  <w:style w:type="paragraph" w:customStyle="1" w:styleId="Default">
    <w:name w:val="Default"/>
    <w:rsid w:val="000D27C2"/>
    <w:pPr>
      <w:autoSpaceDE w:val="0"/>
      <w:autoSpaceDN w:val="0"/>
      <w:adjustRightInd w:val="0"/>
    </w:pPr>
    <w:rPr>
      <w:rFonts w:eastAsia="Calibri"/>
      <w:color w:val="000000"/>
      <w:sz w:val="24"/>
      <w:szCs w:val="24"/>
      <w:lang w:val="en-US"/>
    </w:rPr>
  </w:style>
  <w:style w:type="character" w:customStyle="1" w:styleId="Bodytext21">
    <w:name w:val="Body text (2)_"/>
    <w:link w:val="Bodytext20"/>
    <w:rsid w:val="00197D71"/>
    <w:rPr>
      <w:rFonts w:ascii="Microsoft Sans Serif" w:eastAsia="Microsoft Sans Serif" w:hAnsi="Microsoft Sans Serif" w:cs="Microsoft Sans Serif"/>
      <w:kern w:val="2"/>
      <w:shd w:val="clear" w:color="auto" w:fill="FFFFF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2915">
      <w:bodyDiv w:val="1"/>
      <w:marLeft w:val="0"/>
      <w:marRight w:val="0"/>
      <w:marTop w:val="0"/>
      <w:marBottom w:val="0"/>
      <w:divBdr>
        <w:top w:val="none" w:sz="0" w:space="0" w:color="auto"/>
        <w:left w:val="none" w:sz="0" w:space="0" w:color="auto"/>
        <w:bottom w:val="none" w:sz="0" w:space="0" w:color="auto"/>
        <w:right w:val="none" w:sz="0" w:space="0" w:color="auto"/>
      </w:divBdr>
    </w:div>
    <w:div w:id="251595541">
      <w:bodyDiv w:val="1"/>
      <w:marLeft w:val="0"/>
      <w:marRight w:val="0"/>
      <w:marTop w:val="0"/>
      <w:marBottom w:val="0"/>
      <w:divBdr>
        <w:top w:val="none" w:sz="0" w:space="0" w:color="auto"/>
        <w:left w:val="none" w:sz="0" w:space="0" w:color="auto"/>
        <w:bottom w:val="none" w:sz="0" w:space="0" w:color="auto"/>
        <w:right w:val="none" w:sz="0" w:space="0" w:color="auto"/>
      </w:divBdr>
    </w:div>
    <w:div w:id="375931520">
      <w:bodyDiv w:val="1"/>
      <w:marLeft w:val="0"/>
      <w:marRight w:val="0"/>
      <w:marTop w:val="0"/>
      <w:marBottom w:val="0"/>
      <w:divBdr>
        <w:top w:val="none" w:sz="0" w:space="0" w:color="auto"/>
        <w:left w:val="none" w:sz="0" w:space="0" w:color="auto"/>
        <w:bottom w:val="none" w:sz="0" w:space="0" w:color="auto"/>
        <w:right w:val="none" w:sz="0" w:space="0" w:color="auto"/>
      </w:divBdr>
    </w:div>
    <w:div w:id="408038479">
      <w:bodyDiv w:val="1"/>
      <w:marLeft w:val="0"/>
      <w:marRight w:val="0"/>
      <w:marTop w:val="0"/>
      <w:marBottom w:val="0"/>
      <w:divBdr>
        <w:top w:val="none" w:sz="0" w:space="0" w:color="auto"/>
        <w:left w:val="none" w:sz="0" w:space="0" w:color="auto"/>
        <w:bottom w:val="none" w:sz="0" w:space="0" w:color="auto"/>
        <w:right w:val="none" w:sz="0" w:space="0" w:color="auto"/>
      </w:divBdr>
    </w:div>
    <w:div w:id="468520323">
      <w:bodyDiv w:val="1"/>
      <w:marLeft w:val="0"/>
      <w:marRight w:val="0"/>
      <w:marTop w:val="0"/>
      <w:marBottom w:val="0"/>
      <w:divBdr>
        <w:top w:val="none" w:sz="0" w:space="0" w:color="auto"/>
        <w:left w:val="none" w:sz="0" w:space="0" w:color="auto"/>
        <w:bottom w:val="none" w:sz="0" w:space="0" w:color="auto"/>
        <w:right w:val="none" w:sz="0" w:space="0" w:color="auto"/>
      </w:divBdr>
    </w:div>
    <w:div w:id="487407059">
      <w:bodyDiv w:val="1"/>
      <w:marLeft w:val="0"/>
      <w:marRight w:val="0"/>
      <w:marTop w:val="0"/>
      <w:marBottom w:val="0"/>
      <w:divBdr>
        <w:top w:val="none" w:sz="0" w:space="0" w:color="auto"/>
        <w:left w:val="none" w:sz="0" w:space="0" w:color="auto"/>
        <w:bottom w:val="none" w:sz="0" w:space="0" w:color="auto"/>
        <w:right w:val="none" w:sz="0" w:space="0" w:color="auto"/>
      </w:divBdr>
    </w:div>
    <w:div w:id="532621299">
      <w:bodyDiv w:val="1"/>
      <w:marLeft w:val="0"/>
      <w:marRight w:val="0"/>
      <w:marTop w:val="0"/>
      <w:marBottom w:val="0"/>
      <w:divBdr>
        <w:top w:val="none" w:sz="0" w:space="0" w:color="auto"/>
        <w:left w:val="none" w:sz="0" w:space="0" w:color="auto"/>
        <w:bottom w:val="none" w:sz="0" w:space="0" w:color="auto"/>
        <w:right w:val="none" w:sz="0" w:space="0" w:color="auto"/>
      </w:divBdr>
    </w:div>
    <w:div w:id="578054006">
      <w:bodyDiv w:val="1"/>
      <w:marLeft w:val="0"/>
      <w:marRight w:val="0"/>
      <w:marTop w:val="0"/>
      <w:marBottom w:val="0"/>
      <w:divBdr>
        <w:top w:val="none" w:sz="0" w:space="0" w:color="auto"/>
        <w:left w:val="none" w:sz="0" w:space="0" w:color="auto"/>
        <w:bottom w:val="none" w:sz="0" w:space="0" w:color="auto"/>
        <w:right w:val="none" w:sz="0" w:space="0" w:color="auto"/>
      </w:divBdr>
    </w:div>
    <w:div w:id="668025231">
      <w:bodyDiv w:val="1"/>
      <w:marLeft w:val="0"/>
      <w:marRight w:val="0"/>
      <w:marTop w:val="0"/>
      <w:marBottom w:val="0"/>
      <w:divBdr>
        <w:top w:val="none" w:sz="0" w:space="0" w:color="auto"/>
        <w:left w:val="none" w:sz="0" w:space="0" w:color="auto"/>
        <w:bottom w:val="none" w:sz="0" w:space="0" w:color="auto"/>
        <w:right w:val="none" w:sz="0" w:space="0" w:color="auto"/>
      </w:divBdr>
    </w:div>
    <w:div w:id="675889272">
      <w:bodyDiv w:val="1"/>
      <w:marLeft w:val="0"/>
      <w:marRight w:val="0"/>
      <w:marTop w:val="0"/>
      <w:marBottom w:val="0"/>
      <w:divBdr>
        <w:top w:val="none" w:sz="0" w:space="0" w:color="auto"/>
        <w:left w:val="none" w:sz="0" w:space="0" w:color="auto"/>
        <w:bottom w:val="none" w:sz="0" w:space="0" w:color="auto"/>
        <w:right w:val="none" w:sz="0" w:space="0" w:color="auto"/>
      </w:divBdr>
    </w:div>
    <w:div w:id="807824779">
      <w:bodyDiv w:val="1"/>
      <w:marLeft w:val="0"/>
      <w:marRight w:val="0"/>
      <w:marTop w:val="0"/>
      <w:marBottom w:val="0"/>
      <w:divBdr>
        <w:top w:val="none" w:sz="0" w:space="0" w:color="auto"/>
        <w:left w:val="none" w:sz="0" w:space="0" w:color="auto"/>
        <w:bottom w:val="none" w:sz="0" w:space="0" w:color="auto"/>
        <w:right w:val="none" w:sz="0" w:space="0" w:color="auto"/>
      </w:divBdr>
    </w:div>
    <w:div w:id="955409280">
      <w:bodyDiv w:val="1"/>
      <w:marLeft w:val="0"/>
      <w:marRight w:val="0"/>
      <w:marTop w:val="0"/>
      <w:marBottom w:val="0"/>
      <w:divBdr>
        <w:top w:val="none" w:sz="0" w:space="0" w:color="auto"/>
        <w:left w:val="none" w:sz="0" w:space="0" w:color="auto"/>
        <w:bottom w:val="none" w:sz="0" w:space="0" w:color="auto"/>
        <w:right w:val="none" w:sz="0" w:space="0" w:color="auto"/>
      </w:divBdr>
    </w:div>
    <w:div w:id="969359095">
      <w:bodyDiv w:val="1"/>
      <w:marLeft w:val="0"/>
      <w:marRight w:val="0"/>
      <w:marTop w:val="0"/>
      <w:marBottom w:val="0"/>
      <w:divBdr>
        <w:top w:val="none" w:sz="0" w:space="0" w:color="auto"/>
        <w:left w:val="none" w:sz="0" w:space="0" w:color="auto"/>
        <w:bottom w:val="none" w:sz="0" w:space="0" w:color="auto"/>
        <w:right w:val="none" w:sz="0" w:space="0" w:color="auto"/>
      </w:divBdr>
      <w:divsChild>
        <w:div w:id="183596302">
          <w:marLeft w:val="0"/>
          <w:marRight w:val="0"/>
          <w:marTop w:val="0"/>
          <w:marBottom w:val="0"/>
          <w:divBdr>
            <w:top w:val="none" w:sz="0" w:space="0" w:color="auto"/>
            <w:left w:val="none" w:sz="0" w:space="0" w:color="auto"/>
            <w:bottom w:val="none" w:sz="0" w:space="0" w:color="auto"/>
            <w:right w:val="none" w:sz="0" w:space="0" w:color="auto"/>
          </w:divBdr>
        </w:div>
        <w:div w:id="850143453">
          <w:marLeft w:val="0"/>
          <w:marRight w:val="0"/>
          <w:marTop w:val="0"/>
          <w:marBottom w:val="0"/>
          <w:divBdr>
            <w:top w:val="none" w:sz="0" w:space="0" w:color="auto"/>
            <w:left w:val="none" w:sz="0" w:space="0" w:color="auto"/>
            <w:bottom w:val="none" w:sz="0" w:space="0" w:color="auto"/>
            <w:right w:val="none" w:sz="0" w:space="0" w:color="auto"/>
          </w:divBdr>
        </w:div>
        <w:div w:id="1038553856">
          <w:marLeft w:val="0"/>
          <w:marRight w:val="0"/>
          <w:marTop w:val="0"/>
          <w:marBottom w:val="0"/>
          <w:divBdr>
            <w:top w:val="none" w:sz="0" w:space="0" w:color="auto"/>
            <w:left w:val="none" w:sz="0" w:space="0" w:color="auto"/>
            <w:bottom w:val="none" w:sz="0" w:space="0" w:color="auto"/>
            <w:right w:val="none" w:sz="0" w:space="0" w:color="auto"/>
          </w:divBdr>
        </w:div>
        <w:div w:id="1326319157">
          <w:marLeft w:val="0"/>
          <w:marRight w:val="0"/>
          <w:marTop w:val="0"/>
          <w:marBottom w:val="0"/>
          <w:divBdr>
            <w:top w:val="none" w:sz="0" w:space="0" w:color="auto"/>
            <w:left w:val="none" w:sz="0" w:space="0" w:color="auto"/>
            <w:bottom w:val="none" w:sz="0" w:space="0" w:color="auto"/>
            <w:right w:val="none" w:sz="0" w:space="0" w:color="auto"/>
          </w:divBdr>
        </w:div>
        <w:div w:id="1723365387">
          <w:marLeft w:val="0"/>
          <w:marRight w:val="0"/>
          <w:marTop w:val="225"/>
          <w:marBottom w:val="225"/>
          <w:divBdr>
            <w:top w:val="single" w:sz="6" w:space="4" w:color="CCCCCC"/>
            <w:left w:val="single" w:sz="6" w:space="4" w:color="CCCCCC"/>
            <w:bottom w:val="single" w:sz="6" w:space="4" w:color="CCCCCC"/>
            <w:right w:val="single" w:sz="6" w:space="4" w:color="CCCCCC"/>
          </w:divBdr>
          <w:divsChild>
            <w:div w:id="1252816106">
              <w:marLeft w:val="0"/>
              <w:marRight w:val="0"/>
              <w:marTop w:val="0"/>
              <w:marBottom w:val="0"/>
              <w:divBdr>
                <w:top w:val="none" w:sz="0" w:space="0" w:color="auto"/>
                <w:left w:val="none" w:sz="0" w:space="0" w:color="auto"/>
                <w:bottom w:val="none" w:sz="0" w:space="0" w:color="auto"/>
                <w:right w:val="none" w:sz="0" w:space="0" w:color="auto"/>
              </w:divBdr>
            </w:div>
            <w:div w:id="1755516985">
              <w:marLeft w:val="0"/>
              <w:marRight w:val="0"/>
              <w:marTop w:val="0"/>
              <w:marBottom w:val="0"/>
              <w:divBdr>
                <w:top w:val="none" w:sz="0" w:space="0" w:color="auto"/>
                <w:left w:val="none" w:sz="0" w:space="0" w:color="auto"/>
                <w:bottom w:val="none" w:sz="0" w:space="0" w:color="auto"/>
                <w:right w:val="none" w:sz="0" w:space="0" w:color="auto"/>
              </w:divBdr>
              <w:divsChild>
                <w:div w:id="186335506">
                  <w:marLeft w:val="0"/>
                  <w:marRight w:val="0"/>
                  <w:marTop w:val="0"/>
                  <w:marBottom w:val="75"/>
                  <w:divBdr>
                    <w:top w:val="single" w:sz="6" w:space="4" w:color="CCCCCC"/>
                    <w:left w:val="single" w:sz="6" w:space="4" w:color="CCCCCC"/>
                    <w:bottom w:val="single" w:sz="6" w:space="4" w:color="CCCCCC"/>
                    <w:right w:val="single" w:sz="6" w:space="4" w:color="CCCCCC"/>
                  </w:divBdr>
                  <w:divsChild>
                    <w:div w:id="11437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033330">
              <w:marLeft w:val="0"/>
              <w:marRight w:val="0"/>
              <w:marTop w:val="0"/>
              <w:marBottom w:val="0"/>
              <w:divBdr>
                <w:top w:val="none" w:sz="0" w:space="0" w:color="auto"/>
                <w:left w:val="none" w:sz="0" w:space="0" w:color="auto"/>
                <w:bottom w:val="none" w:sz="0" w:space="0" w:color="auto"/>
                <w:right w:val="none" w:sz="0" w:space="0" w:color="auto"/>
              </w:divBdr>
            </w:div>
          </w:divsChild>
        </w:div>
        <w:div w:id="1795127396">
          <w:marLeft w:val="0"/>
          <w:marRight w:val="0"/>
          <w:marTop w:val="0"/>
          <w:marBottom w:val="0"/>
          <w:divBdr>
            <w:top w:val="none" w:sz="0" w:space="0" w:color="auto"/>
            <w:left w:val="none" w:sz="0" w:space="0" w:color="auto"/>
            <w:bottom w:val="none" w:sz="0" w:space="0" w:color="auto"/>
            <w:right w:val="none" w:sz="0" w:space="0" w:color="auto"/>
          </w:divBdr>
        </w:div>
      </w:divsChild>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04472260">
      <w:bodyDiv w:val="1"/>
      <w:marLeft w:val="0"/>
      <w:marRight w:val="0"/>
      <w:marTop w:val="0"/>
      <w:marBottom w:val="0"/>
      <w:divBdr>
        <w:top w:val="none" w:sz="0" w:space="0" w:color="auto"/>
        <w:left w:val="none" w:sz="0" w:space="0" w:color="auto"/>
        <w:bottom w:val="none" w:sz="0" w:space="0" w:color="auto"/>
        <w:right w:val="none" w:sz="0" w:space="0" w:color="auto"/>
      </w:divBdr>
    </w:div>
    <w:div w:id="1054693318">
      <w:bodyDiv w:val="1"/>
      <w:marLeft w:val="0"/>
      <w:marRight w:val="0"/>
      <w:marTop w:val="0"/>
      <w:marBottom w:val="0"/>
      <w:divBdr>
        <w:top w:val="none" w:sz="0" w:space="0" w:color="auto"/>
        <w:left w:val="none" w:sz="0" w:space="0" w:color="auto"/>
        <w:bottom w:val="none" w:sz="0" w:space="0" w:color="auto"/>
        <w:right w:val="none" w:sz="0" w:space="0" w:color="auto"/>
      </w:divBdr>
    </w:div>
    <w:div w:id="1063866491">
      <w:bodyDiv w:val="1"/>
      <w:marLeft w:val="0"/>
      <w:marRight w:val="0"/>
      <w:marTop w:val="0"/>
      <w:marBottom w:val="0"/>
      <w:divBdr>
        <w:top w:val="none" w:sz="0" w:space="0" w:color="auto"/>
        <w:left w:val="none" w:sz="0" w:space="0" w:color="auto"/>
        <w:bottom w:val="none" w:sz="0" w:space="0" w:color="auto"/>
        <w:right w:val="none" w:sz="0" w:space="0" w:color="auto"/>
      </w:divBdr>
    </w:div>
    <w:div w:id="1071732861">
      <w:bodyDiv w:val="1"/>
      <w:marLeft w:val="0"/>
      <w:marRight w:val="0"/>
      <w:marTop w:val="0"/>
      <w:marBottom w:val="0"/>
      <w:divBdr>
        <w:top w:val="none" w:sz="0" w:space="0" w:color="auto"/>
        <w:left w:val="none" w:sz="0" w:space="0" w:color="auto"/>
        <w:bottom w:val="none" w:sz="0" w:space="0" w:color="auto"/>
        <w:right w:val="none" w:sz="0" w:space="0" w:color="auto"/>
      </w:divBdr>
    </w:div>
    <w:div w:id="1097680485">
      <w:bodyDiv w:val="1"/>
      <w:marLeft w:val="0"/>
      <w:marRight w:val="0"/>
      <w:marTop w:val="0"/>
      <w:marBottom w:val="0"/>
      <w:divBdr>
        <w:top w:val="none" w:sz="0" w:space="0" w:color="auto"/>
        <w:left w:val="none" w:sz="0" w:space="0" w:color="auto"/>
        <w:bottom w:val="none" w:sz="0" w:space="0" w:color="auto"/>
        <w:right w:val="none" w:sz="0" w:space="0" w:color="auto"/>
      </w:divBdr>
    </w:div>
    <w:div w:id="1134176718">
      <w:bodyDiv w:val="1"/>
      <w:marLeft w:val="0"/>
      <w:marRight w:val="0"/>
      <w:marTop w:val="0"/>
      <w:marBottom w:val="0"/>
      <w:divBdr>
        <w:top w:val="none" w:sz="0" w:space="0" w:color="auto"/>
        <w:left w:val="none" w:sz="0" w:space="0" w:color="auto"/>
        <w:bottom w:val="none" w:sz="0" w:space="0" w:color="auto"/>
        <w:right w:val="none" w:sz="0" w:space="0" w:color="auto"/>
      </w:divBdr>
    </w:div>
    <w:div w:id="1141771675">
      <w:bodyDiv w:val="1"/>
      <w:marLeft w:val="0"/>
      <w:marRight w:val="0"/>
      <w:marTop w:val="0"/>
      <w:marBottom w:val="0"/>
      <w:divBdr>
        <w:top w:val="none" w:sz="0" w:space="0" w:color="auto"/>
        <w:left w:val="none" w:sz="0" w:space="0" w:color="auto"/>
        <w:bottom w:val="none" w:sz="0" w:space="0" w:color="auto"/>
        <w:right w:val="none" w:sz="0" w:space="0" w:color="auto"/>
      </w:divBdr>
    </w:div>
    <w:div w:id="1142308205">
      <w:bodyDiv w:val="1"/>
      <w:marLeft w:val="0"/>
      <w:marRight w:val="0"/>
      <w:marTop w:val="0"/>
      <w:marBottom w:val="0"/>
      <w:divBdr>
        <w:top w:val="none" w:sz="0" w:space="0" w:color="auto"/>
        <w:left w:val="none" w:sz="0" w:space="0" w:color="auto"/>
        <w:bottom w:val="none" w:sz="0" w:space="0" w:color="auto"/>
        <w:right w:val="none" w:sz="0" w:space="0" w:color="auto"/>
      </w:divBdr>
    </w:div>
    <w:div w:id="1177423284">
      <w:bodyDiv w:val="1"/>
      <w:marLeft w:val="0"/>
      <w:marRight w:val="0"/>
      <w:marTop w:val="0"/>
      <w:marBottom w:val="0"/>
      <w:divBdr>
        <w:top w:val="none" w:sz="0" w:space="0" w:color="auto"/>
        <w:left w:val="none" w:sz="0" w:space="0" w:color="auto"/>
        <w:bottom w:val="none" w:sz="0" w:space="0" w:color="auto"/>
        <w:right w:val="none" w:sz="0" w:space="0" w:color="auto"/>
      </w:divBdr>
    </w:div>
    <w:div w:id="1252467304">
      <w:bodyDiv w:val="1"/>
      <w:marLeft w:val="0"/>
      <w:marRight w:val="0"/>
      <w:marTop w:val="0"/>
      <w:marBottom w:val="0"/>
      <w:divBdr>
        <w:top w:val="none" w:sz="0" w:space="0" w:color="auto"/>
        <w:left w:val="none" w:sz="0" w:space="0" w:color="auto"/>
        <w:bottom w:val="none" w:sz="0" w:space="0" w:color="auto"/>
        <w:right w:val="none" w:sz="0" w:space="0" w:color="auto"/>
      </w:divBdr>
    </w:div>
    <w:div w:id="1326276106">
      <w:bodyDiv w:val="1"/>
      <w:marLeft w:val="0"/>
      <w:marRight w:val="0"/>
      <w:marTop w:val="0"/>
      <w:marBottom w:val="0"/>
      <w:divBdr>
        <w:top w:val="none" w:sz="0" w:space="0" w:color="auto"/>
        <w:left w:val="none" w:sz="0" w:space="0" w:color="auto"/>
        <w:bottom w:val="none" w:sz="0" w:space="0" w:color="auto"/>
        <w:right w:val="none" w:sz="0" w:space="0" w:color="auto"/>
      </w:divBdr>
    </w:div>
    <w:div w:id="1415973180">
      <w:bodyDiv w:val="1"/>
      <w:marLeft w:val="0"/>
      <w:marRight w:val="0"/>
      <w:marTop w:val="0"/>
      <w:marBottom w:val="0"/>
      <w:divBdr>
        <w:top w:val="none" w:sz="0" w:space="0" w:color="auto"/>
        <w:left w:val="none" w:sz="0" w:space="0" w:color="auto"/>
        <w:bottom w:val="none" w:sz="0" w:space="0" w:color="auto"/>
        <w:right w:val="none" w:sz="0" w:space="0" w:color="auto"/>
      </w:divBdr>
    </w:div>
    <w:div w:id="1699695903">
      <w:bodyDiv w:val="1"/>
      <w:marLeft w:val="0"/>
      <w:marRight w:val="0"/>
      <w:marTop w:val="0"/>
      <w:marBottom w:val="0"/>
      <w:divBdr>
        <w:top w:val="none" w:sz="0" w:space="0" w:color="auto"/>
        <w:left w:val="none" w:sz="0" w:space="0" w:color="auto"/>
        <w:bottom w:val="none" w:sz="0" w:space="0" w:color="auto"/>
        <w:right w:val="none" w:sz="0" w:space="0" w:color="auto"/>
      </w:divBdr>
    </w:div>
    <w:div w:id="1704596942">
      <w:bodyDiv w:val="1"/>
      <w:marLeft w:val="0"/>
      <w:marRight w:val="0"/>
      <w:marTop w:val="0"/>
      <w:marBottom w:val="0"/>
      <w:divBdr>
        <w:top w:val="none" w:sz="0" w:space="0" w:color="auto"/>
        <w:left w:val="none" w:sz="0" w:space="0" w:color="auto"/>
        <w:bottom w:val="none" w:sz="0" w:space="0" w:color="auto"/>
        <w:right w:val="none" w:sz="0" w:space="0" w:color="auto"/>
      </w:divBdr>
    </w:div>
    <w:div w:id="213466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va.lt"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mailto:savivaldybe@panrs.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F1FB333384230971DF2D5CCB969EB"/>
        <w:category>
          <w:name w:val="General"/>
          <w:gallery w:val="placeholder"/>
        </w:category>
        <w:types>
          <w:type w:val="bbPlcHdr"/>
        </w:types>
        <w:behaviors>
          <w:behavior w:val="content"/>
        </w:behaviors>
        <w:guid w:val="{DFEE4793-C669-4925-873E-EE60776C158D}"/>
      </w:docPartPr>
      <w:docPartBody>
        <w:p w:rsidR="00030DFE" w:rsidRDefault="00BF24FD" w:rsidP="00BF24FD">
          <w:pPr>
            <w:pStyle w:val="AE1F1FB333384230971DF2D5CCB969EB"/>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37F"/>
    <w:rsid w:val="00030DFE"/>
    <w:rsid w:val="000B7EA5"/>
    <w:rsid w:val="00167764"/>
    <w:rsid w:val="0019537F"/>
    <w:rsid w:val="001E3825"/>
    <w:rsid w:val="0022171C"/>
    <w:rsid w:val="00233946"/>
    <w:rsid w:val="00320D93"/>
    <w:rsid w:val="003F66E9"/>
    <w:rsid w:val="00464BF3"/>
    <w:rsid w:val="0047273A"/>
    <w:rsid w:val="004756C9"/>
    <w:rsid w:val="005227E3"/>
    <w:rsid w:val="0071442B"/>
    <w:rsid w:val="007F5E31"/>
    <w:rsid w:val="008C0FE8"/>
    <w:rsid w:val="008C585D"/>
    <w:rsid w:val="0098516D"/>
    <w:rsid w:val="00A37EE1"/>
    <w:rsid w:val="00BB16C9"/>
    <w:rsid w:val="00BF24FD"/>
    <w:rsid w:val="00CB00A2"/>
    <w:rsid w:val="00DC5A4D"/>
    <w:rsid w:val="00EB0A45"/>
    <w:rsid w:val="00EE67F4"/>
    <w:rsid w:val="00F2018A"/>
    <w:rsid w:val="00F865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F1FB333384230971DF2D5CCB969EB">
    <w:name w:val="AE1F1FB333384230971DF2D5CCB969EB"/>
    <w:rsid w:val="00BF24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740BE-DAE6-4CEC-ADB7-F30F915D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1</Pages>
  <Words>17438</Words>
  <Characters>9941</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27325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Raimonda Cereskiene</dc:creator>
  <cp:keywords/>
  <cp:lastModifiedBy>Ernesta Ziauniene</cp:lastModifiedBy>
  <cp:revision>45</cp:revision>
  <cp:lastPrinted>2024-05-15T10:44:00Z</cp:lastPrinted>
  <dcterms:created xsi:type="dcterms:W3CDTF">2025-01-28T08:53:00Z</dcterms:created>
  <dcterms:modified xsi:type="dcterms:W3CDTF">2025-02-12T09:17:00Z</dcterms:modified>
</cp:coreProperties>
</file>