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5FEF794D" w14:textId="77777777" w:rsidR="005750EC" w:rsidRDefault="005750EC">
      <w:pPr>
        <w:spacing w:after="0" w:line="240" w:lineRule="auto"/>
        <w:jc w:val="center"/>
        <w:rPr>
          <w:rFonts w:eastAsia="Lucida Sans Unicode" w:cs="Mangal"/>
          <w:b/>
          <w:bCs/>
          <w:caps/>
          <w:kern w:val="24"/>
          <w:szCs w:val="24"/>
          <w:lang w:eastAsia="hi-IN" w:bidi="hi-IN"/>
        </w:rPr>
      </w:pPr>
      <w:r w:rsidRPr="005750EC">
        <w:rPr>
          <w:rFonts w:eastAsia="Lucida Sans Unicode" w:cs="Mangal"/>
          <w:b/>
          <w:bCs/>
          <w:caps/>
          <w:kern w:val="24"/>
          <w:szCs w:val="24"/>
          <w:lang w:eastAsia="hi-IN" w:bidi="hi-IN"/>
        </w:rPr>
        <w:t>Šiaulių r. Ginkūnų k. Versmių gatvės paprastojo remonto darbai</w:t>
      </w:r>
    </w:p>
    <w:p w14:paraId="7CCF1EC9" w14:textId="77777777" w:rsidR="005750EC" w:rsidRDefault="005750EC">
      <w:pPr>
        <w:spacing w:after="0" w:line="240" w:lineRule="auto"/>
        <w:jc w:val="center"/>
        <w:rPr>
          <w:rFonts w:eastAsia="Lucida Sans Unicode" w:cs="Mangal"/>
          <w:b/>
          <w:bCs/>
          <w:caps/>
          <w:kern w:val="24"/>
          <w:szCs w:val="24"/>
          <w:lang w:eastAsia="hi-IN" w:bidi="hi-IN"/>
        </w:rPr>
      </w:pPr>
    </w:p>
    <w:p w14:paraId="71A63A8A" w14:textId="010D785C" w:rsidR="00D35D38" w:rsidRPr="004D2209" w:rsidRDefault="00D35D38">
      <w:pPr>
        <w:spacing w:after="0" w:line="240" w:lineRule="auto"/>
        <w:jc w:val="center"/>
      </w:pPr>
      <w:r w:rsidRPr="004D2209">
        <w:t>TURINYS</w:t>
      </w: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shd w:val="clear" w:color="auto" w:fill="auto"/>
          </w:tcPr>
          <w:p w14:paraId="2C88C2B8" w14:textId="77777777" w:rsidR="00D35D38" w:rsidRPr="004D2209" w:rsidRDefault="00D35D38">
            <w:pPr>
              <w:snapToGrid w:val="0"/>
              <w:spacing w:after="0" w:line="240" w:lineRule="auto"/>
              <w:jc w:val="both"/>
            </w:pPr>
            <w:r w:rsidRPr="004D2209">
              <w:t>I.</w:t>
            </w:r>
          </w:p>
        </w:tc>
        <w:tc>
          <w:tcPr>
            <w:tcW w:w="8794" w:type="dxa"/>
            <w:shd w:val="clear" w:color="auto" w:fill="auto"/>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shd w:val="clear" w:color="auto" w:fill="auto"/>
          </w:tcPr>
          <w:p w14:paraId="7203960E" w14:textId="77777777" w:rsidR="00D35D38" w:rsidRPr="004D2209" w:rsidRDefault="00D35D38">
            <w:pPr>
              <w:snapToGrid w:val="0"/>
              <w:spacing w:after="0" w:line="240" w:lineRule="auto"/>
              <w:jc w:val="both"/>
            </w:pPr>
            <w:r w:rsidRPr="004D2209">
              <w:t>II.</w:t>
            </w:r>
          </w:p>
        </w:tc>
        <w:tc>
          <w:tcPr>
            <w:tcW w:w="8794" w:type="dxa"/>
            <w:shd w:val="clear" w:color="auto" w:fill="auto"/>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shd w:val="clear" w:color="auto" w:fill="auto"/>
          </w:tcPr>
          <w:p w14:paraId="43896CC9" w14:textId="77777777" w:rsidR="00980215" w:rsidRPr="004D2209" w:rsidRDefault="00980215" w:rsidP="00980215">
            <w:pPr>
              <w:snapToGrid w:val="0"/>
              <w:spacing w:after="0" w:line="240" w:lineRule="auto"/>
              <w:jc w:val="both"/>
            </w:pPr>
            <w:r w:rsidRPr="004D2209">
              <w:t>III.</w:t>
            </w:r>
          </w:p>
        </w:tc>
        <w:tc>
          <w:tcPr>
            <w:tcW w:w="8794" w:type="dxa"/>
            <w:shd w:val="clear" w:color="auto" w:fill="auto"/>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shd w:val="clear" w:color="auto" w:fill="auto"/>
          </w:tcPr>
          <w:p w14:paraId="673E8542" w14:textId="77777777" w:rsidR="00980215" w:rsidRPr="004D2209" w:rsidRDefault="00980215" w:rsidP="00980215">
            <w:pPr>
              <w:snapToGrid w:val="0"/>
              <w:spacing w:after="0" w:line="240" w:lineRule="auto"/>
              <w:jc w:val="both"/>
            </w:pPr>
            <w:r w:rsidRPr="004D2209">
              <w:t>IV.</w:t>
            </w:r>
          </w:p>
        </w:tc>
        <w:tc>
          <w:tcPr>
            <w:tcW w:w="8794" w:type="dxa"/>
            <w:shd w:val="clear" w:color="auto" w:fill="auto"/>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shd w:val="clear" w:color="auto" w:fill="auto"/>
          </w:tcPr>
          <w:p w14:paraId="24A3293A" w14:textId="77777777" w:rsidR="00980215" w:rsidRPr="004D2209" w:rsidRDefault="00980215" w:rsidP="00980215">
            <w:pPr>
              <w:snapToGrid w:val="0"/>
              <w:spacing w:after="0" w:line="240" w:lineRule="auto"/>
              <w:jc w:val="both"/>
            </w:pPr>
            <w:r w:rsidRPr="004D2209">
              <w:t>V.</w:t>
            </w:r>
          </w:p>
        </w:tc>
        <w:tc>
          <w:tcPr>
            <w:tcW w:w="8794" w:type="dxa"/>
            <w:shd w:val="clear" w:color="auto" w:fill="auto"/>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shd w:val="clear" w:color="auto" w:fill="auto"/>
          </w:tcPr>
          <w:p w14:paraId="7B59CCEF" w14:textId="77777777" w:rsidR="00980215" w:rsidRPr="004D2209" w:rsidRDefault="00980215" w:rsidP="00980215">
            <w:pPr>
              <w:snapToGrid w:val="0"/>
              <w:spacing w:after="0" w:line="240" w:lineRule="auto"/>
              <w:jc w:val="both"/>
            </w:pPr>
            <w:r w:rsidRPr="004D2209">
              <w:t>VI.</w:t>
            </w:r>
          </w:p>
        </w:tc>
        <w:tc>
          <w:tcPr>
            <w:tcW w:w="8794" w:type="dxa"/>
            <w:shd w:val="clear" w:color="auto" w:fill="auto"/>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shd w:val="clear" w:color="auto" w:fill="auto"/>
          </w:tcPr>
          <w:p w14:paraId="464798B3" w14:textId="77777777" w:rsidR="00980215" w:rsidRPr="004D2209" w:rsidRDefault="00980215" w:rsidP="00980215">
            <w:pPr>
              <w:snapToGrid w:val="0"/>
              <w:spacing w:after="0" w:line="240" w:lineRule="auto"/>
              <w:jc w:val="both"/>
            </w:pPr>
            <w:r w:rsidRPr="004D2209">
              <w:t>VII.</w:t>
            </w:r>
          </w:p>
        </w:tc>
        <w:tc>
          <w:tcPr>
            <w:tcW w:w="8794" w:type="dxa"/>
            <w:shd w:val="clear" w:color="auto" w:fill="auto"/>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shd w:val="clear" w:color="auto" w:fill="auto"/>
          </w:tcPr>
          <w:p w14:paraId="504B207F" w14:textId="77777777" w:rsidR="00980215" w:rsidRPr="004D2209" w:rsidRDefault="00980215" w:rsidP="00980215">
            <w:pPr>
              <w:snapToGrid w:val="0"/>
              <w:spacing w:after="0" w:line="240" w:lineRule="auto"/>
              <w:jc w:val="both"/>
            </w:pPr>
            <w:r w:rsidRPr="004D2209">
              <w:t>VIII.</w:t>
            </w:r>
          </w:p>
        </w:tc>
        <w:tc>
          <w:tcPr>
            <w:tcW w:w="8794" w:type="dxa"/>
            <w:shd w:val="clear" w:color="auto" w:fill="auto"/>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shd w:val="clear" w:color="auto" w:fill="auto"/>
          </w:tcPr>
          <w:p w14:paraId="4FC22FC0" w14:textId="77777777" w:rsidR="00980215" w:rsidRPr="004A3435" w:rsidRDefault="00980215" w:rsidP="00980215">
            <w:pPr>
              <w:snapToGrid w:val="0"/>
              <w:spacing w:after="0" w:line="240" w:lineRule="auto"/>
              <w:jc w:val="both"/>
            </w:pPr>
            <w:r w:rsidRPr="004A3435">
              <w:t>IX.</w:t>
            </w:r>
          </w:p>
        </w:tc>
        <w:tc>
          <w:tcPr>
            <w:tcW w:w="8794" w:type="dxa"/>
            <w:shd w:val="clear" w:color="auto" w:fill="auto"/>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shd w:val="clear" w:color="auto" w:fill="auto"/>
          </w:tcPr>
          <w:p w14:paraId="5FA174CA" w14:textId="77777777" w:rsidR="00980215" w:rsidRPr="004A3435" w:rsidRDefault="00980215" w:rsidP="00980215">
            <w:pPr>
              <w:snapToGrid w:val="0"/>
              <w:spacing w:after="0" w:line="240" w:lineRule="auto"/>
              <w:jc w:val="both"/>
            </w:pPr>
            <w:r w:rsidRPr="004A3435">
              <w:t>X.</w:t>
            </w:r>
          </w:p>
        </w:tc>
        <w:tc>
          <w:tcPr>
            <w:tcW w:w="8794" w:type="dxa"/>
            <w:shd w:val="clear" w:color="auto" w:fill="auto"/>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shd w:val="clear" w:color="auto" w:fill="auto"/>
          </w:tcPr>
          <w:p w14:paraId="1CDE1A66" w14:textId="77777777" w:rsidR="00980215" w:rsidRPr="004A3435" w:rsidRDefault="00980215" w:rsidP="00980215">
            <w:pPr>
              <w:snapToGrid w:val="0"/>
              <w:spacing w:after="0" w:line="240" w:lineRule="auto"/>
              <w:jc w:val="both"/>
            </w:pPr>
            <w:r w:rsidRPr="004A3435">
              <w:t>XI.</w:t>
            </w:r>
          </w:p>
        </w:tc>
        <w:tc>
          <w:tcPr>
            <w:tcW w:w="8794" w:type="dxa"/>
            <w:shd w:val="clear" w:color="auto" w:fill="auto"/>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shd w:val="clear" w:color="auto" w:fill="auto"/>
          </w:tcPr>
          <w:p w14:paraId="5688F45B" w14:textId="77777777" w:rsidR="00980215" w:rsidRPr="004A3435" w:rsidRDefault="00980215" w:rsidP="00980215">
            <w:pPr>
              <w:snapToGrid w:val="0"/>
              <w:spacing w:after="0" w:line="240" w:lineRule="auto"/>
              <w:jc w:val="both"/>
            </w:pPr>
            <w:r w:rsidRPr="004A3435">
              <w:t>XII.</w:t>
            </w:r>
          </w:p>
        </w:tc>
        <w:tc>
          <w:tcPr>
            <w:tcW w:w="8794" w:type="dxa"/>
            <w:shd w:val="clear" w:color="auto" w:fill="auto"/>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shd w:val="clear" w:color="auto" w:fill="auto"/>
          </w:tcPr>
          <w:p w14:paraId="04B0C36E" w14:textId="3A4CF018" w:rsidR="00980215" w:rsidRPr="004A3435" w:rsidRDefault="00980215" w:rsidP="00980215">
            <w:pPr>
              <w:snapToGrid w:val="0"/>
              <w:spacing w:after="0" w:line="240" w:lineRule="auto"/>
              <w:jc w:val="both"/>
            </w:pPr>
            <w:r w:rsidRPr="004A3435">
              <w:t>XIII.</w:t>
            </w:r>
          </w:p>
        </w:tc>
        <w:tc>
          <w:tcPr>
            <w:tcW w:w="8794" w:type="dxa"/>
            <w:shd w:val="clear" w:color="auto" w:fill="auto"/>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D04883" w14:paraId="3E290ABD" w14:textId="77777777" w:rsidTr="000C50FE">
        <w:tc>
          <w:tcPr>
            <w:tcW w:w="843" w:type="dxa"/>
            <w:shd w:val="clear" w:color="auto" w:fill="auto"/>
          </w:tcPr>
          <w:p w14:paraId="4FCBEBEF" w14:textId="77777777" w:rsidR="00980215" w:rsidRPr="004A3435" w:rsidRDefault="00980215" w:rsidP="00980215">
            <w:pPr>
              <w:snapToGrid w:val="0"/>
              <w:spacing w:after="0" w:line="240" w:lineRule="auto"/>
              <w:jc w:val="both"/>
              <w:rPr>
                <w:sz w:val="20"/>
                <w:szCs w:val="20"/>
              </w:rPr>
            </w:pPr>
          </w:p>
        </w:tc>
        <w:tc>
          <w:tcPr>
            <w:tcW w:w="8794" w:type="dxa"/>
            <w:shd w:val="clear" w:color="auto" w:fill="auto"/>
          </w:tcPr>
          <w:p w14:paraId="5D270CF5" w14:textId="77777777" w:rsidR="00980215" w:rsidRPr="00D04883" w:rsidRDefault="00980215" w:rsidP="00980215">
            <w:pPr>
              <w:snapToGrid w:val="0"/>
              <w:spacing w:before="120" w:after="120" w:line="240" w:lineRule="auto"/>
              <w:jc w:val="both"/>
            </w:pPr>
            <w:r w:rsidRPr="00D04883">
              <w:t>PRIEDAI:</w:t>
            </w:r>
          </w:p>
        </w:tc>
      </w:tr>
    </w:tbl>
    <w:p w14:paraId="15FB323F" w14:textId="77777777" w:rsidR="00BB5A51" w:rsidRPr="00B755E4" w:rsidRDefault="00BB5A51" w:rsidP="00BB5A51">
      <w:pPr>
        <w:spacing w:after="0" w:line="240" w:lineRule="auto"/>
        <w:ind w:firstLine="993"/>
        <w:jc w:val="both"/>
        <w:rPr>
          <w:color w:val="000000" w:themeColor="text1"/>
          <w:szCs w:val="24"/>
        </w:rPr>
      </w:pPr>
      <w:r w:rsidRPr="00B755E4">
        <w:rPr>
          <w:color w:val="000000" w:themeColor="text1"/>
          <w:szCs w:val="24"/>
        </w:rPr>
        <w:t>1 priedas. Pasiūlymo forma.</w:t>
      </w:r>
    </w:p>
    <w:p w14:paraId="60C350D6" w14:textId="77777777" w:rsidR="00BB5A51" w:rsidRPr="00B755E4" w:rsidRDefault="00BB5A51" w:rsidP="00BB5A51">
      <w:pPr>
        <w:spacing w:after="0" w:line="240" w:lineRule="auto"/>
        <w:ind w:firstLine="993"/>
        <w:jc w:val="both"/>
        <w:rPr>
          <w:color w:val="000000" w:themeColor="text1"/>
          <w:szCs w:val="24"/>
        </w:rPr>
      </w:pPr>
      <w:r w:rsidRPr="00B755E4">
        <w:rPr>
          <w:color w:val="000000" w:themeColor="text1"/>
          <w:szCs w:val="24"/>
        </w:rPr>
        <w:t>2 priedas. Veiklų sąrašo forma.</w:t>
      </w:r>
    </w:p>
    <w:p w14:paraId="4000FEB1" w14:textId="77777777" w:rsidR="00BB5A51" w:rsidRPr="00410614" w:rsidRDefault="00BB5A51" w:rsidP="00BB5A51">
      <w:pPr>
        <w:spacing w:after="0" w:line="240" w:lineRule="auto"/>
        <w:ind w:firstLine="993"/>
        <w:jc w:val="both"/>
        <w:rPr>
          <w:color w:val="000000" w:themeColor="text1"/>
          <w:szCs w:val="24"/>
        </w:rPr>
      </w:pPr>
      <w:r w:rsidRPr="00410614">
        <w:rPr>
          <w:color w:val="000000" w:themeColor="text1"/>
          <w:szCs w:val="24"/>
        </w:rPr>
        <w:t xml:space="preserve">3 priedas. Tiekėjo pašalinimo pagrindų nebuvimo, kvalifikacijos reikalavimų ir </w:t>
      </w:r>
      <w:r w:rsidRPr="00410614">
        <w:rPr>
          <w:color w:val="000000" w:themeColor="text1"/>
        </w:rPr>
        <w:t xml:space="preserve">aplinkos apsaugos vadybos sistemos standartų </w:t>
      </w:r>
      <w:r w:rsidRPr="00410614">
        <w:rPr>
          <w:color w:val="000000" w:themeColor="text1"/>
          <w:szCs w:val="24"/>
        </w:rPr>
        <w:t>atitikties deklaracijos (toliau – Deklaracija) forma.</w:t>
      </w:r>
    </w:p>
    <w:p w14:paraId="01379F7A" w14:textId="77777777" w:rsidR="00BB5A51" w:rsidRPr="00BD5914" w:rsidRDefault="00BB5A51" w:rsidP="00BB5A51">
      <w:pPr>
        <w:spacing w:after="0" w:line="240" w:lineRule="auto"/>
        <w:ind w:firstLine="993"/>
        <w:jc w:val="both"/>
        <w:rPr>
          <w:color w:val="000000" w:themeColor="text1"/>
          <w:szCs w:val="24"/>
        </w:rPr>
      </w:pPr>
      <w:r w:rsidRPr="00BD5914">
        <w:rPr>
          <w:color w:val="000000" w:themeColor="text1"/>
          <w:szCs w:val="24"/>
        </w:rPr>
        <w:t>4 priedas. Pirkimo sutarties projektas</w:t>
      </w:r>
    </w:p>
    <w:p w14:paraId="4DEDB042" w14:textId="4C5EF30A" w:rsidR="00BB5A51" w:rsidRPr="00AB0AD1" w:rsidRDefault="00BB5A51" w:rsidP="00BB5A51">
      <w:pPr>
        <w:spacing w:after="0" w:line="240" w:lineRule="auto"/>
        <w:ind w:firstLine="993"/>
        <w:jc w:val="both"/>
        <w:rPr>
          <w:color w:val="000000" w:themeColor="text1"/>
          <w:szCs w:val="24"/>
        </w:rPr>
      </w:pPr>
      <w:r w:rsidRPr="00AB0AD1">
        <w:rPr>
          <w:color w:val="000000" w:themeColor="text1"/>
          <w:szCs w:val="24"/>
        </w:rPr>
        <w:t>5 priedas. Pavyzdinės pasiūlymo galiojimo užtikrinimo (laidavimo</w:t>
      </w:r>
      <w:r w:rsidR="00C76A3C" w:rsidRPr="00AB0AD1">
        <w:rPr>
          <w:color w:val="000000" w:themeColor="text1"/>
          <w:szCs w:val="24"/>
        </w:rPr>
        <w:t xml:space="preserve"> </w:t>
      </w:r>
      <w:r w:rsidRPr="00AB0AD1">
        <w:rPr>
          <w:color w:val="000000" w:themeColor="text1"/>
          <w:szCs w:val="24"/>
        </w:rPr>
        <w:t>ir garantijos) formos.</w:t>
      </w:r>
    </w:p>
    <w:p w14:paraId="328FC2DF" w14:textId="12DB0CB7" w:rsidR="00BB5A51" w:rsidRPr="00F65755" w:rsidRDefault="00BB5A51" w:rsidP="00BB5A51">
      <w:pPr>
        <w:spacing w:after="0" w:line="240" w:lineRule="auto"/>
        <w:ind w:firstLine="993"/>
        <w:jc w:val="both"/>
        <w:rPr>
          <w:color w:val="000000" w:themeColor="text1"/>
          <w:szCs w:val="24"/>
        </w:rPr>
      </w:pPr>
      <w:r w:rsidRPr="00F65755">
        <w:rPr>
          <w:color w:val="000000" w:themeColor="text1"/>
          <w:szCs w:val="24"/>
        </w:rPr>
        <w:t>6 priedas. Pavyzdinės sutarties įvykdymo užtikrinimo (laidavimo</w:t>
      </w:r>
      <w:r w:rsidR="00C76A3C" w:rsidRPr="00F65755">
        <w:rPr>
          <w:color w:val="000000" w:themeColor="text1"/>
          <w:szCs w:val="24"/>
        </w:rPr>
        <w:t xml:space="preserve"> </w:t>
      </w:r>
      <w:r w:rsidRPr="00F65755">
        <w:rPr>
          <w:color w:val="000000" w:themeColor="text1"/>
          <w:szCs w:val="24"/>
        </w:rPr>
        <w:t>ir garantijos) formos.</w:t>
      </w:r>
    </w:p>
    <w:p w14:paraId="5033C3B8" w14:textId="77777777" w:rsidR="00BB5A51" w:rsidRPr="00F65755" w:rsidRDefault="00BB5A51" w:rsidP="00BB5A51">
      <w:pPr>
        <w:spacing w:after="0" w:line="240" w:lineRule="auto"/>
        <w:ind w:firstLine="993"/>
        <w:jc w:val="both"/>
        <w:rPr>
          <w:color w:val="000000" w:themeColor="text1"/>
        </w:rPr>
      </w:pPr>
      <w:r w:rsidRPr="00F65755">
        <w:rPr>
          <w:color w:val="000000" w:themeColor="text1"/>
          <w:szCs w:val="24"/>
        </w:rPr>
        <w:t xml:space="preserve">7 priedas. </w:t>
      </w:r>
      <w:r w:rsidRPr="00F65755">
        <w:rPr>
          <w:color w:val="000000" w:themeColor="text1"/>
        </w:rPr>
        <w:t>Techninė specifikacija.</w:t>
      </w:r>
    </w:p>
    <w:p w14:paraId="649FF8E7" w14:textId="6EE73281" w:rsidR="006D4B5C" w:rsidRPr="00F65755" w:rsidRDefault="00F84E4F" w:rsidP="00682A72">
      <w:pPr>
        <w:spacing w:after="0" w:line="240" w:lineRule="auto"/>
        <w:ind w:firstLine="993"/>
        <w:jc w:val="both"/>
        <w:rPr>
          <w:color w:val="000000" w:themeColor="text1"/>
        </w:rPr>
      </w:pPr>
      <w:r w:rsidRPr="00F65755">
        <w:rPr>
          <w:color w:val="000000" w:themeColor="text1"/>
        </w:rPr>
        <w:t>8</w:t>
      </w:r>
      <w:r w:rsidR="00153D06" w:rsidRPr="00F65755">
        <w:rPr>
          <w:color w:val="000000" w:themeColor="text1"/>
        </w:rPr>
        <w:t xml:space="preserve"> priedas. </w:t>
      </w:r>
      <w:r w:rsidR="006D4B5C" w:rsidRPr="00F65755">
        <w:rPr>
          <w:color w:val="000000" w:themeColor="text1"/>
        </w:rPr>
        <w:t>Objekto schema.</w:t>
      </w:r>
    </w:p>
    <w:p w14:paraId="28A2F9C0" w14:textId="700D21E9" w:rsidR="00153D06" w:rsidRPr="00682A72" w:rsidRDefault="006D4B5C" w:rsidP="00682A72">
      <w:pPr>
        <w:spacing w:after="0" w:line="240" w:lineRule="auto"/>
        <w:ind w:firstLine="993"/>
        <w:jc w:val="both"/>
        <w:rPr>
          <w:color w:val="000000" w:themeColor="text1"/>
        </w:rPr>
      </w:pPr>
      <w:r w:rsidRPr="00F65755">
        <w:rPr>
          <w:color w:val="000000" w:themeColor="text1"/>
        </w:rPr>
        <w:t xml:space="preserve">9 priedas. </w:t>
      </w:r>
      <w:r w:rsidR="00153D06" w:rsidRPr="00F65755">
        <w:rPr>
          <w:szCs w:val="24"/>
        </w:rPr>
        <w:t>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513FA3DD" w:rsidR="008549B5" w:rsidRPr="00787E51"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188726051, Vilniaus g. 263, 76337, Šiauliai </w:t>
      </w:r>
      <w:r w:rsidR="00D35D38" w:rsidRPr="00787E51">
        <w:rPr>
          <w:szCs w:val="24"/>
        </w:rPr>
        <w:t xml:space="preserve">(toliau – </w:t>
      </w:r>
      <w:r w:rsidR="00FB2541" w:rsidRPr="00787E51">
        <w:rPr>
          <w:szCs w:val="24"/>
        </w:rPr>
        <w:t>P</w:t>
      </w:r>
      <w:r w:rsidR="00D35D38" w:rsidRPr="00787E51">
        <w:rPr>
          <w:szCs w:val="24"/>
        </w:rPr>
        <w:t>erkančioji organizacija)</w:t>
      </w:r>
      <w:r w:rsidR="00FC43B2" w:rsidRPr="00787E51">
        <w:rPr>
          <w:szCs w:val="24"/>
        </w:rPr>
        <w:t xml:space="preserve">, </w:t>
      </w:r>
      <w:r w:rsidR="00215013" w:rsidRPr="00787E51">
        <w:rPr>
          <w:szCs w:val="24"/>
        </w:rPr>
        <w:t xml:space="preserve">numato </w:t>
      </w:r>
      <w:r w:rsidR="00A475C8" w:rsidRPr="00787E51">
        <w:rPr>
          <w:szCs w:val="24"/>
        </w:rPr>
        <w:t xml:space="preserve">įsigyti </w:t>
      </w:r>
      <w:r w:rsidR="006133F9" w:rsidRPr="006133F9">
        <w:rPr>
          <w:rFonts w:eastAsia="Lucida Sans Unicode"/>
          <w:lang w:eastAsia="zh-CN" w:bidi="hi-IN"/>
        </w:rPr>
        <w:t xml:space="preserve">Šiaulių r. Ginkūnų k. Versmių gatvės paprastojo remonto </w:t>
      </w:r>
      <w:r w:rsidR="008A14BA" w:rsidRPr="00144043">
        <w:rPr>
          <w:szCs w:val="24"/>
        </w:rPr>
        <w:t>darb</w:t>
      </w:r>
      <w:r w:rsidR="008A14BA">
        <w:rPr>
          <w:szCs w:val="24"/>
        </w:rPr>
        <w:t>us</w:t>
      </w:r>
      <w:r w:rsidR="008F1DA0" w:rsidRPr="00787E51">
        <w:rPr>
          <w:szCs w:val="24"/>
        </w:rPr>
        <w:t>, taip pat paprastojo remonto aprašo parengimą ir suderinimą bei išpildomosios topografinės nuotraukos parengimą.</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13610A3F" w:rsidR="008B345A" w:rsidRPr="00EA3707" w:rsidRDefault="008B345A" w:rsidP="00AA252F">
      <w:pPr>
        <w:pStyle w:val="Sraopastraipa"/>
        <w:numPr>
          <w:ilvl w:val="0"/>
          <w:numId w:val="2"/>
        </w:numPr>
        <w:tabs>
          <w:tab w:val="left" w:pos="340"/>
          <w:tab w:val="left" w:pos="1210"/>
        </w:tabs>
        <w:spacing w:after="0" w:line="240" w:lineRule="auto"/>
        <w:ind w:firstLine="284"/>
        <w:jc w:val="both"/>
        <w:rPr>
          <w:rFonts w:cs="Times New Roman"/>
          <w:szCs w:val="24"/>
        </w:rPr>
      </w:pPr>
      <w:r w:rsidRPr="007017DE">
        <w:t xml:space="preserve">Pirkimo objektas </w:t>
      </w:r>
      <w:r w:rsidR="00C44E0F" w:rsidRPr="007017DE">
        <w:t xml:space="preserve">yra </w:t>
      </w:r>
      <w:r w:rsidR="00C2114A" w:rsidRPr="00C2114A">
        <w:rPr>
          <w:rFonts w:eastAsia="Lucida Sans Unicode"/>
          <w:lang w:eastAsia="zh-CN" w:bidi="hi-IN"/>
        </w:rPr>
        <w:t xml:space="preserve">Šiaulių r. Ginkūnų k. Versmių gatvės paprastojo remonto </w:t>
      </w:r>
      <w:r w:rsidR="00C44E0F" w:rsidRPr="007017DE">
        <w:rPr>
          <w:szCs w:val="24"/>
        </w:rPr>
        <w:t>darbai</w:t>
      </w:r>
      <w:r w:rsidR="00787E51" w:rsidRPr="007017DE">
        <w:t xml:space="preserve">, </w:t>
      </w:r>
      <w:r w:rsidR="00810570" w:rsidRPr="007017DE">
        <w:rPr>
          <w:szCs w:val="24"/>
        </w:rPr>
        <w:t xml:space="preserve">įskaitant </w:t>
      </w:r>
      <w:r w:rsidR="00810570" w:rsidRPr="007017DE">
        <w:rPr>
          <w:rFonts w:cs="Times New Roman"/>
          <w:szCs w:val="24"/>
        </w:rPr>
        <w:t>reikalingos apimties statinio paprastojo remonto aprašo parengimą</w:t>
      </w:r>
      <w:r w:rsidR="00766718" w:rsidRPr="007017DE">
        <w:rPr>
          <w:rFonts w:cs="Times New Roman"/>
          <w:szCs w:val="24"/>
        </w:rPr>
        <w:t xml:space="preserve"> ir suderinim</w:t>
      </w:r>
      <w:r w:rsidR="008A6663" w:rsidRPr="007017DE">
        <w:rPr>
          <w:rFonts w:cs="Times New Roman"/>
          <w:szCs w:val="24"/>
        </w:rPr>
        <w:t>ą</w:t>
      </w:r>
      <w:r w:rsidR="00810570" w:rsidRPr="007017DE">
        <w:rPr>
          <w:rFonts w:cs="Times New Roman"/>
          <w:szCs w:val="24"/>
        </w:rPr>
        <w:t xml:space="preserve"> bei </w:t>
      </w:r>
      <w:r w:rsidR="00810570" w:rsidRPr="007017DE">
        <w:rPr>
          <w:szCs w:val="24"/>
        </w:rPr>
        <w:t>išpildomosios topografinės nuotraukos parengimą</w:t>
      </w:r>
      <w:r w:rsidR="00757F0B" w:rsidRPr="007017DE">
        <w:rPr>
          <w:szCs w:val="24"/>
        </w:rPr>
        <w:t xml:space="preserve"> </w:t>
      </w:r>
      <w:r w:rsidR="0094534F" w:rsidRPr="007017DE">
        <w:t>(</w:t>
      </w:r>
      <w:r w:rsidR="0094534F" w:rsidRPr="007017DE">
        <w:rPr>
          <w:rFonts w:cs="Times New Roman"/>
          <w:color w:val="000000"/>
          <w:szCs w:val="24"/>
        </w:rPr>
        <w:t>toliau – Darbai).</w:t>
      </w:r>
      <w:r w:rsidR="00E20087" w:rsidRPr="007017DE">
        <w:rPr>
          <w:szCs w:val="24"/>
        </w:rPr>
        <w:t xml:space="preserve"> </w:t>
      </w:r>
      <w:r w:rsidR="00C44E0F" w:rsidRPr="007017DE">
        <w:rPr>
          <w:szCs w:val="24"/>
        </w:rPr>
        <w:t xml:space="preserve">Šiaulių r. </w:t>
      </w:r>
      <w:r w:rsidR="00E72C1B" w:rsidRPr="00E72C1B">
        <w:rPr>
          <w:rFonts w:eastAsia="Lucida Sans Unicode"/>
          <w:lang w:eastAsia="zh-CN" w:bidi="hi-IN"/>
        </w:rPr>
        <w:t xml:space="preserve">Ginkūnų k. Versmių gatvė </w:t>
      </w:r>
      <w:r w:rsidR="00760498" w:rsidRPr="007017DE">
        <w:rPr>
          <w:rFonts w:cs="Times New Roman"/>
          <w:color w:val="000000"/>
          <w:szCs w:val="24"/>
        </w:rPr>
        <w:t xml:space="preserve">yra </w:t>
      </w:r>
      <w:r w:rsidR="00760498" w:rsidRPr="00EA3707">
        <w:rPr>
          <w:rFonts w:cs="Times New Roman"/>
          <w:szCs w:val="24"/>
        </w:rPr>
        <w:t>neypatingasis statinys</w:t>
      </w:r>
      <w:r w:rsidR="00A12AD3" w:rsidRPr="00EA3707">
        <w:rPr>
          <w:rFonts w:cs="Times New Roman"/>
          <w:szCs w:val="24"/>
        </w:rPr>
        <w:t xml:space="preserve"> (D kategorija)</w:t>
      </w:r>
      <w:r w:rsidR="00760498" w:rsidRPr="00EA3707">
        <w:rPr>
          <w:rFonts w:cs="Times New Roman"/>
          <w:szCs w:val="24"/>
        </w:rPr>
        <w:t>.</w:t>
      </w:r>
    </w:p>
    <w:p w14:paraId="6E861159" w14:textId="14D226FF" w:rsidR="00F7516B" w:rsidRPr="00EA3707" w:rsidRDefault="005E64B0" w:rsidP="00AA252F">
      <w:pPr>
        <w:widowControl w:val="0"/>
        <w:numPr>
          <w:ilvl w:val="0"/>
          <w:numId w:val="2"/>
        </w:numPr>
        <w:tabs>
          <w:tab w:val="left" w:pos="340"/>
          <w:tab w:val="left" w:pos="1210"/>
        </w:tabs>
        <w:spacing w:after="0" w:line="240" w:lineRule="auto"/>
        <w:ind w:firstLine="284"/>
        <w:jc w:val="both"/>
      </w:pPr>
      <w:r w:rsidRPr="00EA3707">
        <w:t>D</w:t>
      </w:r>
      <w:r w:rsidR="00D0370E" w:rsidRPr="00EA3707">
        <w:t xml:space="preserve">arbų sudėtis, </w:t>
      </w:r>
      <w:r w:rsidR="0094534F" w:rsidRPr="00EA3707">
        <w:t xml:space="preserve">apimtys bei kiti reikalavimai yra nurodyti šių pirkimo sąlygų 2 priede </w:t>
      </w:r>
      <w:r w:rsidR="00E441CF" w:rsidRPr="00EA3707">
        <w:t>pateikiamame Veiklų sąraše, 4 priede pateikiamame Pirkimo sutarties projekte, 7 priede pateikiamoje Techninėje specifikacijoje</w:t>
      </w:r>
      <w:r w:rsidR="00CA14FC" w:rsidRPr="00EA3707">
        <w:t xml:space="preserve">, 8 priede </w:t>
      </w:r>
      <w:r w:rsidR="00165978" w:rsidRPr="00EA3707">
        <w:t>pateikiamoje</w:t>
      </w:r>
      <w:r w:rsidR="00CA14FC" w:rsidRPr="00EA3707">
        <w:t xml:space="preserve"> </w:t>
      </w:r>
      <w:r w:rsidR="00165978" w:rsidRPr="00EA3707">
        <w:t>Objekto schemoje</w:t>
      </w:r>
      <w:r w:rsidR="00CA14FC" w:rsidRPr="00EA3707">
        <w:t xml:space="preserve">. </w:t>
      </w:r>
      <w:r w:rsidR="006F2C8E" w:rsidRPr="00EA3707">
        <w:t>Tiekėjai turi įvertinti visus pirkimo objektą sudarančius darbus.</w:t>
      </w:r>
      <w:r w:rsidR="0025155E" w:rsidRPr="00EA3707">
        <w:t xml:space="preserve"> </w:t>
      </w:r>
    </w:p>
    <w:p w14:paraId="27E8EE8F" w14:textId="52669F66" w:rsidR="00D75B15" w:rsidRPr="00E50141" w:rsidRDefault="00CB30EB" w:rsidP="00AA252F">
      <w:pPr>
        <w:widowControl w:val="0"/>
        <w:numPr>
          <w:ilvl w:val="0"/>
          <w:numId w:val="2"/>
        </w:numPr>
        <w:tabs>
          <w:tab w:val="left" w:pos="340"/>
          <w:tab w:val="left" w:pos="1210"/>
        </w:tabs>
        <w:spacing w:after="0" w:line="240" w:lineRule="auto"/>
        <w:ind w:firstLine="284"/>
        <w:jc w:val="both"/>
      </w:pPr>
      <w:r>
        <w:t xml:space="preserve">Darbų atlikimo terminai: Paprastojo remonto aprašo parengimo terminas – </w:t>
      </w:r>
      <w:r w:rsidRPr="001509D9">
        <w:t xml:space="preserve">per </w:t>
      </w:r>
      <w:r w:rsidR="000C3E31">
        <w:t>1</w:t>
      </w:r>
      <w:r w:rsidRPr="001509D9">
        <w:t xml:space="preserve">5 dienas nuo sutarties sudarymo. Statybos darbų atlikimo terminas – </w:t>
      </w:r>
      <w:r w:rsidR="007F20EC">
        <w:t>3</w:t>
      </w:r>
      <w:r w:rsidR="00A15CDD">
        <w:t xml:space="preserve"> mėn.</w:t>
      </w:r>
      <w:r w:rsidR="00427896" w:rsidRPr="001509D9">
        <w:t xml:space="preserve"> nuo pirkimo sutarties sudarymo.</w:t>
      </w:r>
      <w:r>
        <w:t xml:space="preserve"> </w:t>
      </w:r>
      <w:r w:rsidRPr="00633940">
        <w:t xml:space="preserve">Darbų atlikimo termino pratęsimas </w:t>
      </w:r>
      <w:r w:rsidRPr="00AD41D6">
        <w:t xml:space="preserve">nenumatomas. </w:t>
      </w:r>
      <w:r w:rsidRPr="00E50141">
        <w:t>Projektavimo ir kitų inžinerinių paslaugų įkainiai negali viršyti UAB „Sistela“ nurodytų bendrųjų ekonominių normatyvų dydžių. Tarpiniai atlikimo terminai detalizuojami kalendoriniame darbų grafike, kuris turės būti parengtas po pirkimo sutarties sudarymo.</w:t>
      </w:r>
    </w:p>
    <w:p w14:paraId="706B71B4" w14:textId="7586CACE" w:rsidR="00D75B15" w:rsidRDefault="00CC7ADF" w:rsidP="00AA252F">
      <w:pPr>
        <w:widowControl w:val="0"/>
        <w:numPr>
          <w:ilvl w:val="0"/>
          <w:numId w:val="2"/>
        </w:numPr>
        <w:tabs>
          <w:tab w:val="left" w:pos="340"/>
          <w:tab w:val="left" w:pos="1210"/>
        </w:tabs>
        <w:spacing w:after="0" w:line="240" w:lineRule="auto"/>
        <w:ind w:firstLine="284"/>
        <w:jc w:val="both"/>
      </w:pPr>
      <w:r w:rsidRPr="00D75B15">
        <w:rPr>
          <w:rFonts w:cs="Times New Roman"/>
          <w:szCs w:val="24"/>
        </w:rPr>
        <w:t>Tiekėjai pasiūlyme privalo įvertinti visas pirkimo sutarčiai įvykdyti reikalingas sąnaudas – išlaidas statinio paprastojo remonto aprašo parengimui ir suderinimui, nurodytiems darbams atlikti, išlaidas išpildomosios topografinės nuotraukos parengimui, ir</w:t>
      </w:r>
      <w:r w:rsidR="00130F2B" w:rsidRPr="00D75B15">
        <w:rPr>
          <w:rFonts w:cs="Times New Roman"/>
          <w:szCs w:val="24"/>
        </w:rPr>
        <w:t xml:space="preserve"> reikalingų medžiagų, gaminių, mechanizmų eksploatacijos ir darbo užmokesčio vertę, socialinio draudimo mokesčius, pridėtinės vertės mokesčius, kitus reikalingus mokesčius bei kitas išlaidas </w:t>
      </w:r>
      <w:r w:rsidR="00130F2B" w:rsidRPr="00D75B15">
        <w:rPr>
          <w:szCs w:val="24"/>
        </w:rPr>
        <w:t xml:space="preserve">(įskaitant išlaidas sąskaitoms teikti </w:t>
      </w:r>
      <w:r w:rsidR="003874CD">
        <w:t xml:space="preserve">sąskaitų administravimo bendrojoje </w:t>
      </w:r>
      <w:r w:rsidR="00130F2B" w:rsidRPr="00D75B15">
        <w:rPr>
          <w:szCs w:val="24"/>
        </w:rPr>
        <w:t>informacinėje sistemoje),</w:t>
      </w:r>
      <w:r w:rsidR="00130F2B" w:rsidRPr="00D75B15">
        <w:rPr>
          <w:rFonts w:cs="Times New Roman"/>
          <w:szCs w:val="24"/>
        </w:rPr>
        <w:t xml:space="preserve"> kurias turi numatyti profesionalus ir atsakingas tiekėjas.</w:t>
      </w:r>
      <w:r w:rsidR="00E441CF" w:rsidRPr="00AD41D6">
        <w:t xml:space="preserve"> </w:t>
      </w:r>
      <w:r w:rsidR="00CD3689" w:rsidRPr="00E54B89">
        <w:t>A</w:t>
      </w:r>
      <w:r w:rsidR="00CD3689" w:rsidRPr="00D75B15">
        <w:rPr>
          <w:rFonts w:cstheme="minorHAnsi"/>
        </w:rPr>
        <w:t xml:space="preserve">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00CD3689" w:rsidRPr="00E54B89">
        <w:lastRenderedPageBreak/>
        <w:t xml:space="preserve">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AF62E5">
        <w:rPr>
          <w:rFonts w:cs="Times New Roman"/>
          <w:szCs w:val="24"/>
        </w:rPr>
        <w:t>121000</w:t>
      </w:r>
      <w:r w:rsidR="00BC31B5">
        <w:rPr>
          <w:rFonts w:cs="Times New Roman"/>
          <w:szCs w:val="24"/>
        </w:rPr>
        <w:t>,00</w:t>
      </w:r>
      <w:r w:rsidR="005B045C" w:rsidRPr="00D75B15">
        <w:rPr>
          <w:rFonts w:cs="Times New Roman"/>
          <w:szCs w:val="24"/>
        </w:rPr>
        <w:t xml:space="preserve"> Eur su PVM.</w:t>
      </w:r>
    </w:p>
    <w:p w14:paraId="08E12730" w14:textId="76B748A9" w:rsidR="00D04CDC" w:rsidRPr="002117E5" w:rsidRDefault="00D35D38" w:rsidP="0055145E">
      <w:pPr>
        <w:widowControl w:val="0"/>
        <w:numPr>
          <w:ilvl w:val="0"/>
          <w:numId w:val="2"/>
        </w:numPr>
        <w:tabs>
          <w:tab w:val="left" w:pos="340"/>
          <w:tab w:val="left" w:pos="1210"/>
        </w:tabs>
        <w:spacing w:after="0" w:line="240" w:lineRule="auto"/>
        <w:ind w:firstLine="284"/>
        <w:jc w:val="both"/>
      </w:pPr>
      <w:r w:rsidRPr="002117E5">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2929D3B" w14:textId="19942B7A" w:rsidR="00D35D38" w:rsidRPr="002117E5" w:rsidRDefault="00D35D38" w:rsidP="0055145E">
      <w:pPr>
        <w:numPr>
          <w:ilvl w:val="0"/>
          <w:numId w:val="2"/>
        </w:numPr>
        <w:tabs>
          <w:tab w:val="left" w:pos="340"/>
          <w:tab w:val="left" w:pos="1210"/>
        </w:tabs>
        <w:spacing w:after="0" w:line="240" w:lineRule="auto"/>
        <w:ind w:firstLine="284"/>
        <w:jc w:val="both"/>
      </w:pPr>
      <w:r w:rsidRPr="002117E5">
        <w:t>Darbų atlikimo vieta</w:t>
      </w:r>
      <w:r w:rsidRPr="001509D9">
        <w:rPr>
          <w:rFonts w:cs="Times New Roman"/>
        </w:rPr>
        <w:t>:</w:t>
      </w:r>
      <w:bookmarkStart w:id="0" w:name="_Hlk166503847"/>
      <w:r w:rsidR="00A12AD3">
        <w:rPr>
          <w:rFonts w:cs="Times New Roman"/>
        </w:rPr>
        <w:t xml:space="preserve"> </w:t>
      </w:r>
      <w:r w:rsidR="00771A2E">
        <w:rPr>
          <w:rFonts w:eastAsia="Lucida Sans Unicode"/>
          <w:lang w:eastAsia="zh-CN" w:bidi="hi-IN"/>
        </w:rPr>
        <w:t>Versmių</w:t>
      </w:r>
      <w:r w:rsidR="004E6787">
        <w:rPr>
          <w:rFonts w:cs="Times New Roman"/>
        </w:rPr>
        <w:t xml:space="preserve"> </w:t>
      </w:r>
      <w:r w:rsidR="00A12AD3">
        <w:rPr>
          <w:rFonts w:cs="Times New Roman"/>
        </w:rPr>
        <w:t>g.</w:t>
      </w:r>
      <w:r w:rsidR="001509D9">
        <w:rPr>
          <w:szCs w:val="24"/>
        </w:rPr>
        <w:t>,</w:t>
      </w:r>
      <w:r w:rsidR="00A12AD3">
        <w:rPr>
          <w:szCs w:val="24"/>
        </w:rPr>
        <w:t xml:space="preserve"> </w:t>
      </w:r>
      <w:bookmarkEnd w:id="0"/>
      <w:r w:rsidR="00771A2E">
        <w:rPr>
          <w:szCs w:val="24"/>
        </w:rPr>
        <w:t>Ginkūnų</w:t>
      </w:r>
      <w:r w:rsidR="004E6787">
        <w:rPr>
          <w:rFonts w:eastAsia="Lucida Sans Unicode"/>
          <w:lang w:eastAsia="zh-CN" w:bidi="hi-IN"/>
        </w:rPr>
        <w:t xml:space="preserve"> k., </w:t>
      </w:r>
      <w:r w:rsidR="00342094" w:rsidRPr="001509D9">
        <w:rPr>
          <w:rFonts w:cs="Times New Roman"/>
        </w:rPr>
        <w:t xml:space="preserve">Šiaulių </w:t>
      </w:r>
      <w:r w:rsidR="0094534F" w:rsidRPr="001509D9">
        <w:rPr>
          <w:rFonts w:cs="Times New Roman"/>
        </w:rPr>
        <w:t>rajono savivaldybė</w:t>
      </w:r>
      <w:r w:rsidR="00E22E3B" w:rsidRPr="001509D9">
        <w:rPr>
          <w:rFonts w:cs="Times New Roman"/>
        </w:rPr>
        <w:t>.</w:t>
      </w:r>
    </w:p>
    <w:p w14:paraId="6DA6B849" w14:textId="4EB5B431" w:rsidR="00D35D38" w:rsidRPr="002117E5" w:rsidRDefault="00D35D38" w:rsidP="00DA7781">
      <w:pPr>
        <w:widowControl w:val="0"/>
        <w:autoSpaceDE w:val="0"/>
        <w:autoSpaceDN w:val="0"/>
        <w:adjustRightInd w:val="0"/>
        <w:spacing w:before="120" w:after="120" w:line="240" w:lineRule="auto"/>
        <w:jc w:val="center"/>
        <w:rPr>
          <w:b/>
          <w:caps/>
          <w:kern w:val="24"/>
          <w:szCs w:val="24"/>
        </w:rPr>
      </w:pPr>
      <w:r w:rsidRPr="002117E5">
        <w:rPr>
          <w:b/>
          <w:caps/>
          <w:kern w:val="24"/>
          <w:szCs w:val="24"/>
        </w:rPr>
        <w:t>III. </w:t>
      </w:r>
      <w:r w:rsidR="00D01CEE" w:rsidRPr="002117E5">
        <w:rPr>
          <w:b/>
          <w:caps/>
          <w:kern w:val="24"/>
          <w:szCs w:val="24"/>
        </w:rPr>
        <w:t>TIEKĖJŲ PAŠALINIMO PAGRINDAI</w:t>
      </w:r>
      <w:r w:rsidR="00DA7781" w:rsidRPr="002117E5">
        <w:rPr>
          <w:b/>
          <w:caps/>
          <w:kern w:val="24"/>
          <w:szCs w:val="24"/>
        </w:rPr>
        <w:t>,</w:t>
      </w:r>
      <w:r w:rsidR="00CF367B" w:rsidRPr="002117E5">
        <w:rPr>
          <w:b/>
          <w:caps/>
          <w:kern w:val="24"/>
          <w:szCs w:val="24"/>
        </w:rPr>
        <w:t xml:space="preserve"> KVALIFIKACIJOS REIKALAVIMAI</w:t>
      </w:r>
      <w:r w:rsidR="00BA2C66" w:rsidRPr="002117E5">
        <w:t xml:space="preserve"> </w:t>
      </w:r>
      <w:r w:rsidR="00BA2C66" w:rsidRPr="002117E5">
        <w:rPr>
          <w:b/>
          <w:caps/>
          <w:kern w:val="24"/>
          <w:szCs w:val="24"/>
        </w:rPr>
        <w:t>IR</w:t>
      </w:r>
      <w:r w:rsidR="0007061A" w:rsidRPr="002117E5">
        <w:rPr>
          <w:b/>
          <w:caps/>
          <w:kern w:val="24"/>
          <w:szCs w:val="24"/>
        </w:rPr>
        <w:t xml:space="preserve"> </w:t>
      </w:r>
      <w:r w:rsidR="00BA2C66" w:rsidRPr="002117E5">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4FF1C508" w14:textId="77777777"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kvazisubtiekėjas</w:t>
      </w:r>
      <w:r w:rsidRPr="002117E5">
        <w:rPr>
          <w:szCs w:val="24"/>
        </w:rPr>
        <w:t xml:space="preserve"> – </w:t>
      </w:r>
      <w:r w:rsidRPr="002117E5">
        <w:t>specialistas, kurio kvalifikacija tiekėjas remiasi, ir kuris paraiškos ar pasiūlymo teikimo metu dar nėra tiekėjo, ūkio subjekto, kurio pajėgumais tiekėjas remiasi, darbuotojas, tačiau jį ketinama įdarbinti, jei pasiūlymas bus pripažintas laimėjusiu;</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2FF8B488" w14:textId="64615D6A" w:rsidR="00A97F36" w:rsidRPr="002117E5" w:rsidRDefault="00A97F36" w:rsidP="00407731">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17AC2F5B" w14:textId="77777777" w:rsidR="00C0487A" w:rsidRPr="002117E5" w:rsidRDefault="00C0487A" w:rsidP="00112FCC">
      <w:pPr>
        <w:pStyle w:val="Sraopastraipa"/>
        <w:tabs>
          <w:tab w:val="left" w:pos="340"/>
          <w:tab w:val="left" w:pos="1210"/>
        </w:tabs>
        <w:spacing w:after="0" w:line="240" w:lineRule="auto"/>
        <w:ind w:left="0"/>
        <w:jc w:val="right"/>
        <w:rPr>
          <w:b/>
          <w:szCs w:val="24"/>
        </w:rPr>
      </w:pP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AB33E4" w:rsidRPr="00C629A5" w14:paraId="20E03EAB" w14:textId="77777777" w:rsidTr="00DC1E30">
        <w:tc>
          <w:tcPr>
            <w:tcW w:w="709" w:type="dxa"/>
            <w:tcBorders>
              <w:top w:val="single" w:sz="4" w:space="0" w:color="000000"/>
              <w:left w:val="single" w:sz="4" w:space="0" w:color="000000"/>
              <w:bottom w:val="single" w:sz="4" w:space="0" w:color="000000"/>
            </w:tcBorders>
            <w:shd w:val="clear" w:color="auto" w:fill="auto"/>
            <w:vAlign w:val="center"/>
          </w:tcPr>
          <w:p w14:paraId="41E81FDB" w14:textId="77777777" w:rsidR="00AB33E4" w:rsidRPr="00C629A5" w:rsidRDefault="00AB33E4" w:rsidP="00DC1E30">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11AE855" w14:textId="77777777" w:rsidR="00AB33E4" w:rsidRPr="00C629A5" w:rsidRDefault="00AB33E4" w:rsidP="00DC1E30">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FBB35" w14:textId="77777777" w:rsidR="00AB33E4" w:rsidRPr="00C629A5" w:rsidRDefault="00AB33E4" w:rsidP="00DC1E30">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0DCD87D2" w14:textId="77777777" w:rsidR="00AB33E4" w:rsidRPr="00C629A5" w:rsidRDefault="00AB33E4" w:rsidP="00DC1E30">
            <w:pPr>
              <w:tabs>
                <w:tab w:val="left" w:pos="340"/>
                <w:tab w:val="left" w:pos="1210"/>
              </w:tabs>
              <w:spacing w:after="0" w:line="240" w:lineRule="auto"/>
              <w:jc w:val="center"/>
              <w:rPr>
                <w:b/>
                <w:bCs/>
                <w:szCs w:val="24"/>
              </w:rPr>
            </w:pPr>
            <w:r w:rsidRPr="00C629A5">
              <w:rPr>
                <w:sz w:val="22"/>
              </w:rPr>
              <w:t>Subjektas, kuris turi atitikti reikalavimą</w:t>
            </w:r>
          </w:p>
        </w:tc>
      </w:tr>
      <w:tr w:rsidR="00AB33E4" w:rsidRPr="00C629A5" w14:paraId="6C545372" w14:textId="77777777" w:rsidTr="00DC1E30">
        <w:tc>
          <w:tcPr>
            <w:tcW w:w="709" w:type="dxa"/>
            <w:tcBorders>
              <w:top w:val="single" w:sz="4" w:space="0" w:color="000000"/>
              <w:left w:val="single" w:sz="4" w:space="0" w:color="000000"/>
              <w:bottom w:val="single" w:sz="4" w:space="0" w:color="000000"/>
            </w:tcBorders>
            <w:shd w:val="clear" w:color="auto" w:fill="auto"/>
          </w:tcPr>
          <w:p w14:paraId="55D0FD1D" w14:textId="77777777" w:rsidR="00AB33E4" w:rsidRPr="00C629A5" w:rsidRDefault="00AB33E4" w:rsidP="00DC1E30">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shd w:val="clear" w:color="auto" w:fill="auto"/>
          </w:tcPr>
          <w:p w14:paraId="4D8B16F4"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sz w:val="22"/>
                <w:szCs w:val="22"/>
              </w:rPr>
              <w:t>Tiekėjas arba jo atsakingas asmuo, nurodytas VPĮ 46 straipsnio 2 dalies 2 punkte, nuteistas už šią nusikalstamą veiką:</w:t>
            </w:r>
          </w:p>
          <w:p w14:paraId="6BFC6B2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1) dalyvavimą nusikalstamame susivienijime, jo organizavimą ar vadovavimą jam;</w:t>
            </w:r>
          </w:p>
          <w:p w14:paraId="4DA883B3"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2) kyšininkavimą, prekybą poveikiu, papirkimą;</w:t>
            </w:r>
          </w:p>
          <w:p w14:paraId="54D148A9"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Pr>
                <w:rFonts w:ascii="Times New Roman" w:hAnsi="Times New Roman" w:cs="Times New Roman"/>
                <w:bCs/>
                <w:sz w:val="22"/>
                <w:szCs w:val="22"/>
              </w:rPr>
              <w:lastRenderedPageBreak/>
              <w:t>D</w:t>
            </w:r>
            <w:r w:rsidRPr="002117E5">
              <w:rPr>
                <w:rFonts w:ascii="Times New Roman" w:hAnsi="Times New Roman" w:cs="Times New Roman"/>
                <w:bCs/>
                <w:sz w:val="22"/>
                <w:szCs w:val="22"/>
              </w:rPr>
              <w:t>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BDD650A"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4) nusikalstamą bankrotą;</w:t>
            </w:r>
          </w:p>
          <w:p w14:paraId="777A352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5) teroristinį ir su teroristine veikla susijusį nusikaltimą;</w:t>
            </w:r>
          </w:p>
          <w:p w14:paraId="26570BFD"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6) nusikalstamu būdu gauto turto legalizavimą;</w:t>
            </w:r>
          </w:p>
          <w:p w14:paraId="7473C080"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7) prekybą žmonėmis, vaiko pirkimą arba pardavimą;</w:t>
            </w:r>
          </w:p>
          <w:p w14:paraId="17ACD54E"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5C7FCCE7" w14:textId="77777777" w:rsidR="00AB33E4" w:rsidRPr="002117E5" w:rsidRDefault="00AB33E4" w:rsidP="00DC1E30">
            <w:pPr>
              <w:pStyle w:val="Betarp"/>
              <w:jc w:val="both"/>
              <w:rPr>
                <w:rFonts w:ascii="Times New Roman" w:hAnsi="Times New Roman" w:cs="Times New Roman"/>
                <w:b/>
                <w:bCs/>
                <w:sz w:val="22"/>
                <w:szCs w:val="22"/>
              </w:rPr>
            </w:pPr>
            <w:r w:rsidRPr="002117E5">
              <w:rPr>
                <w:rFonts w:ascii="Times New Roman" w:hAnsi="Times New Roman" w:cs="Times New Roman"/>
                <w:bCs/>
                <w:sz w:val="22"/>
                <w:szCs w:val="22"/>
              </w:rPr>
              <w:t>Laikoma, kad tiekėjas arba jo atsakingas asmuo nuteistas už aukščiau nurodytą nusikalstamą veiką, kai dėl:</w:t>
            </w:r>
          </w:p>
          <w:p w14:paraId="2DE4A345" w14:textId="77777777" w:rsidR="00AB33E4" w:rsidRPr="002117E5" w:rsidRDefault="00AB33E4" w:rsidP="00DC1E30">
            <w:pPr>
              <w:suppressAutoHyphens w:val="0"/>
              <w:spacing w:after="0" w:line="240" w:lineRule="auto"/>
              <w:jc w:val="both"/>
              <w:rPr>
                <w:rFonts w:cs="Times New Roman"/>
                <w:b/>
                <w:sz w:val="22"/>
              </w:rPr>
            </w:pPr>
            <w:r w:rsidRPr="002117E5">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37585061" w14:textId="77777777" w:rsidR="00AB33E4" w:rsidRPr="002E1192" w:rsidRDefault="00AB33E4" w:rsidP="00DC1E30">
            <w:pPr>
              <w:pStyle w:val="Betarp"/>
              <w:jc w:val="both"/>
              <w:rPr>
                <w:rFonts w:ascii="Times New Roman" w:hAnsi="Times New Roman" w:cs="Times New Roman"/>
                <w:color w:val="000000" w:themeColor="text1"/>
                <w:sz w:val="22"/>
                <w:szCs w:val="22"/>
              </w:rPr>
            </w:pPr>
            <w:r w:rsidRPr="002117E5">
              <w:rPr>
                <w:rFonts w:ascii="Times New Roman" w:hAnsi="Times New Roman" w:cs="Times New Roman"/>
                <w:sz w:val="22"/>
                <w:szCs w:val="22"/>
              </w:rPr>
              <w:t>2</w:t>
            </w:r>
            <w:r w:rsidRPr="002E1192">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106990" w14:textId="77777777" w:rsidR="00AB33E4" w:rsidRPr="00C629A5" w:rsidRDefault="00AB33E4" w:rsidP="00DC1E30">
            <w:pPr>
              <w:tabs>
                <w:tab w:val="left" w:pos="340"/>
                <w:tab w:val="left" w:pos="1210"/>
              </w:tabs>
              <w:spacing w:line="240" w:lineRule="auto"/>
              <w:jc w:val="both"/>
              <w:rPr>
                <w:rFonts w:cs="Times New Roman"/>
                <w:bCs/>
                <w:sz w:val="22"/>
              </w:rPr>
            </w:pPr>
            <w:r w:rsidRPr="002E1192">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arba VPĮ 46 straipsnio 3 dalies atveju </w:t>
            </w:r>
            <w:r w:rsidRPr="002E1192">
              <w:rPr>
                <w:rFonts w:cs="Times New Roman"/>
                <w:bCs/>
                <w:color w:val="000000" w:themeColor="text1"/>
                <w:sz w:val="22"/>
                <w:lang w:eastAsia="en-US"/>
              </w:rPr>
              <w:lastRenderedPageBreak/>
              <w:t>–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AE885C" w14:textId="06EC61C4"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lastRenderedPageBreak/>
              <w:t xml:space="preserve">Su pasiūlymu turi būti pateikta Deklaracija (šių pirkimo sąlygų </w:t>
            </w:r>
            <w:r w:rsidR="00662A58">
              <w:rPr>
                <w:rFonts w:cs="Times New Roman"/>
                <w:sz w:val="22"/>
              </w:rPr>
              <w:t>3</w:t>
            </w:r>
            <w:r w:rsidRPr="00C629A5">
              <w:rPr>
                <w:rFonts w:cs="Times New Roman"/>
                <w:sz w:val="22"/>
              </w:rPr>
              <w:t xml:space="preserve"> priedas).</w:t>
            </w:r>
          </w:p>
          <w:p w14:paraId="74B22376" w14:textId="77777777" w:rsidR="00AB33E4" w:rsidRPr="00C629A5" w:rsidRDefault="00AB33E4" w:rsidP="00DC1E30">
            <w:pPr>
              <w:tabs>
                <w:tab w:val="left" w:pos="340"/>
                <w:tab w:val="left" w:pos="1210"/>
              </w:tabs>
              <w:spacing w:after="0" w:line="240" w:lineRule="auto"/>
              <w:jc w:val="both"/>
              <w:rPr>
                <w:rFonts w:cs="Times New Roman"/>
                <w:sz w:val="22"/>
              </w:rPr>
            </w:pPr>
          </w:p>
          <w:p w14:paraId="7107513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0C4763D" w14:textId="77777777" w:rsidR="00AB33E4" w:rsidRPr="00DA1F1B" w:rsidRDefault="00AB33E4" w:rsidP="00DC1E30">
            <w:pPr>
              <w:tabs>
                <w:tab w:val="left" w:pos="340"/>
                <w:tab w:val="left" w:pos="1210"/>
              </w:tabs>
              <w:spacing w:after="0" w:line="240" w:lineRule="auto"/>
              <w:jc w:val="both"/>
              <w:rPr>
                <w:rFonts w:cs="Times New Roman"/>
                <w:sz w:val="22"/>
              </w:rPr>
            </w:pPr>
          </w:p>
          <w:p w14:paraId="4BF8DD59"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25507B59" w14:textId="77777777" w:rsidR="00AB33E4" w:rsidRPr="002117E5" w:rsidRDefault="00AB33E4" w:rsidP="00DC1E30">
            <w:pPr>
              <w:tabs>
                <w:tab w:val="left" w:pos="340"/>
                <w:tab w:val="left" w:pos="1210"/>
              </w:tabs>
              <w:spacing w:after="0" w:line="240" w:lineRule="auto"/>
              <w:jc w:val="both"/>
              <w:rPr>
                <w:rFonts w:cs="Times New Roman"/>
                <w:sz w:val="22"/>
              </w:rPr>
            </w:pPr>
          </w:p>
          <w:p w14:paraId="1B98BAE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Lietuvoje įsteigtų subjektų reikalaujama:</w:t>
            </w:r>
          </w:p>
          <w:p w14:paraId="4D472B40"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išrašo iš teismo sprendimo arba</w:t>
            </w:r>
          </w:p>
          <w:p w14:paraId="3E530F57"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Informatikos ir ryšių departamento prie Vidaus reikalų ministerijos pažymos, arba</w:t>
            </w:r>
          </w:p>
          <w:p w14:paraId="13805553"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valstybės įmonės Registrų centro Lietuvos Respublikos Vyriausybės nustatyta tvarka išduoto dokumento, patvirtinančio jungtinius kompetentingų institucijų tvarkomus duomenis.</w:t>
            </w:r>
          </w:p>
          <w:p w14:paraId="3D56070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2858620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1"/>
            </w:r>
            <w:r w:rsidRPr="002117E5">
              <w:rPr>
                <w:rFonts w:ascii="Times New Roman" w:hAnsi="Times New Roman" w:cs="Times New Roman"/>
                <w:i/>
                <w:iCs/>
                <w:sz w:val="22"/>
                <w:szCs w:val="22"/>
              </w:rPr>
              <w:t>.</w:t>
            </w:r>
          </w:p>
          <w:p w14:paraId="61B548C9"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rPr>
              <w:t>Pateikiamos skaitmeninės dokumentų kopijos.</w:t>
            </w:r>
          </w:p>
          <w:p w14:paraId="02B6213D" w14:textId="77777777" w:rsidR="00AB33E4" w:rsidRPr="002117E5" w:rsidRDefault="00AB33E4" w:rsidP="00DC1E30">
            <w:pPr>
              <w:pStyle w:val="Betarp"/>
              <w:jc w:val="both"/>
              <w:rPr>
                <w:rFonts w:ascii="Times New Roman" w:hAnsi="Times New Roman" w:cs="Times New Roman"/>
                <w:sz w:val="22"/>
                <w:szCs w:val="22"/>
              </w:rPr>
            </w:pPr>
            <w:r w:rsidRPr="002117E5">
              <w:rPr>
                <w:rFonts w:ascii="Times New Roman" w:hAnsi="Times New Roman" w:cs="Times New Roman"/>
                <w:i/>
                <w:iCs/>
                <w:sz w:val="22"/>
                <w:szCs w:val="22"/>
              </w:rPr>
              <w:t>Nurodyti dokumentai turi būti išduoti ne anksčiau kaip 180 dienų iki</w:t>
            </w:r>
            <w:r w:rsidRPr="002117E5">
              <w:rPr>
                <w:rFonts w:ascii="Times New Roman" w:hAnsi="Times New Roman" w:cs="Times New Roman"/>
                <w:sz w:val="22"/>
                <w:szCs w:val="22"/>
              </w:rPr>
              <w:t xml:space="preserve">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w:t>
            </w:r>
            <w:r w:rsidRPr="002117E5">
              <w:rPr>
                <w:rFonts w:ascii="Times New Roman" w:eastAsia="Times New Roman" w:hAnsi="Times New Roman" w:cs="Times New Roman"/>
                <w:sz w:val="22"/>
                <w:szCs w:val="22"/>
              </w:rPr>
              <w:t>umentus</w:t>
            </w:r>
            <w:r w:rsidRPr="002117E5">
              <w:rPr>
                <w:rFonts w:ascii="Times New Roman" w:hAnsi="Times New Roman" w:cs="Times New Roman"/>
                <w:sz w:val="22"/>
                <w:szCs w:val="22"/>
              </w:rPr>
              <w:t>.</w:t>
            </w:r>
          </w:p>
          <w:p w14:paraId="2025C8F3" w14:textId="77777777" w:rsidR="00AB33E4"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649AD710" w14:textId="77777777" w:rsidR="00AB33E4" w:rsidRPr="00C629A5" w:rsidRDefault="00AB33E4" w:rsidP="00DC1E30">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233967EA"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7982B46F" w14:textId="77777777" w:rsidTr="00DC1E30">
        <w:tc>
          <w:tcPr>
            <w:tcW w:w="709" w:type="dxa"/>
            <w:tcBorders>
              <w:top w:val="single" w:sz="4" w:space="0" w:color="000000"/>
              <w:left w:val="single" w:sz="4" w:space="0" w:color="000000"/>
              <w:bottom w:val="single" w:sz="4" w:space="0" w:color="000000"/>
            </w:tcBorders>
            <w:shd w:val="clear" w:color="auto" w:fill="auto"/>
          </w:tcPr>
          <w:p w14:paraId="7A123BA4"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lastRenderedPageBreak/>
              <w:t>15.2</w:t>
            </w:r>
          </w:p>
        </w:tc>
        <w:tc>
          <w:tcPr>
            <w:tcW w:w="3544" w:type="dxa"/>
            <w:tcBorders>
              <w:top w:val="single" w:sz="4" w:space="0" w:color="000000"/>
              <w:left w:val="single" w:sz="4" w:space="0" w:color="000000"/>
              <w:bottom w:val="single" w:sz="4" w:space="0" w:color="000000"/>
            </w:tcBorders>
            <w:shd w:val="clear" w:color="auto" w:fill="auto"/>
          </w:tcPr>
          <w:p w14:paraId="2886ECE7" w14:textId="77777777" w:rsidR="00AB33E4" w:rsidRPr="00AE3E2E" w:rsidRDefault="00AB33E4" w:rsidP="00DC1E30">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B3B2A2A" w14:textId="0BA0E8C1"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sidR="00662A58">
              <w:rPr>
                <w:color w:val="000000" w:themeColor="text1"/>
                <w:sz w:val="22"/>
              </w:rPr>
              <w:t>3</w:t>
            </w:r>
            <w:r w:rsidRPr="00AE3E2E">
              <w:rPr>
                <w:color w:val="000000" w:themeColor="text1"/>
                <w:sz w:val="22"/>
              </w:rPr>
              <w:t xml:space="preserve"> priedas).</w:t>
            </w:r>
          </w:p>
          <w:p w14:paraId="07CD7BB5" w14:textId="77777777" w:rsidR="00AB33E4" w:rsidRPr="00AE3E2E" w:rsidRDefault="00AB33E4" w:rsidP="00DC1E30">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710F7830" w14:textId="77777777" w:rsidR="00AB33E4" w:rsidRPr="00AE3E2E" w:rsidRDefault="00AB33E4" w:rsidP="00DC1E30">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AB33E4" w:rsidRPr="00C629A5" w14:paraId="6DC28D17" w14:textId="77777777" w:rsidTr="00DC1E30">
        <w:tc>
          <w:tcPr>
            <w:tcW w:w="709" w:type="dxa"/>
            <w:tcBorders>
              <w:top w:val="single" w:sz="4" w:space="0" w:color="000000"/>
              <w:left w:val="single" w:sz="4" w:space="0" w:color="000000"/>
              <w:bottom w:val="single" w:sz="4" w:space="0" w:color="000000"/>
            </w:tcBorders>
            <w:shd w:val="clear" w:color="auto" w:fill="auto"/>
          </w:tcPr>
          <w:p w14:paraId="2650EED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9E7E3A9"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2015824B"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74343E0D"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133D6B84"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365264EB" w14:textId="77777777" w:rsidR="00AB33E4" w:rsidRPr="002E1192" w:rsidRDefault="00AB33E4" w:rsidP="00DC1E30">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F66D88"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p>
          <w:p w14:paraId="35D4ABEF"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3AD4CC23"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10A82C2A" w14:textId="77777777" w:rsidR="00AB33E4" w:rsidRPr="002117E5" w:rsidRDefault="00AB33E4" w:rsidP="00DC1E30">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1EB30BBF" w14:textId="77777777" w:rsidR="00AB33E4" w:rsidRPr="00C629A5" w:rsidRDefault="00AB33E4" w:rsidP="00DC1E30">
            <w:pPr>
              <w:tabs>
                <w:tab w:val="left" w:pos="340"/>
                <w:tab w:val="left" w:pos="1210"/>
              </w:tabs>
              <w:spacing w:line="240" w:lineRule="auto"/>
              <w:jc w:val="both"/>
              <w:rPr>
                <w:rFonts w:cs="Times New Roman"/>
                <w:sz w:val="22"/>
              </w:rPr>
            </w:pPr>
            <w:r w:rsidRPr="002117E5">
              <w:rPr>
                <w:rFonts w:cs="Times New Roman"/>
                <w:bCs/>
                <w:sz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D6529C" w14:textId="2DE461B9" w:rsidR="00AB33E4" w:rsidRDefault="00AB33E4" w:rsidP="00DC1E30">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sidR="00662A58">
              <w:rPr>
                <w:sz w:val="22"/>
              </w:rPr>
              <w:t>3</w:t>
            </w:r>
            <w:r w:rsidRPr="002117E5">
              <w:rPr>
                <w:sz w:val="22"/>
              </w:rPr>
              <w:t xml:space="preserve"> priedas).</w:t>
            </w:r>
          </w:p>
          <w:p w14:paraId="1A2C1BAB" w14:textId="77777777" w:rsidR="00AB33E4" w:rsidRDefault="00AB33E4" w:rsidP="00DC1E30">
            <w:pPr>
              <w:tabs>
                <w:tab w:val="left" w:pos="340"/>
                <w:tab w:val="left" w:pos="1210"/>
              </w:tabs>
              <w:spacing w:after="0" w:line="240" w:lineRule="auto"/>
              <w:jc w:val="both"/>
              <w:rPr>
                <w:sz w:val="22"/>
              </w:rPr>
            </w:pPr>
          </w:p>
          <w:p w14:paraId="292E1F4D"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69739EF1" w14:textId="77777777" w:rsidR="00AB33E4" w:rsidRPr="00DA1F1B" w:rsidRDefault="00AB33E4" w:rsidP="00DC1E30">
            <w:pPr>
              <w:tabs>
                <w:tab w:val="left" w:pos="340"/>
                <w:tab w:val="left" w:pos="1210"/>
              </w:tabs>
              <w:spacing w:after="0" w:line="240" w:lineRule="auto"/>
              <w:jc w:val="both"/>
              <w:rPr>
                <w:rFonts w:cs="Times New Roman"/>
                <w:sz w:val="22"/>
              </w:rPr>
            </w:pPr>
          </w:p>
          <w:p w14:paraId="13A578D1" w14:textId="77777777" w:rsidR="00AB33E4" w:rsidRPr="00CD572C" w:rsidRDefault="00AB33E4" w:rsidP="00DC1E30">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4E18A7AB" w14:textId="77777777" w:rsidR="00AB33E4" w:rsidRPr="002117E5" w:rsidRDefault="00AB33E4" w:rsidP="00DC1E30">
            <w:pPr>
              <w:tabs>
                <w:tab w:val="left" w:pos="340"/>
                <w:tab w:val="left" w:pos="1210"/>
              </w:tabs>
              <w:spacing w:after="0" w:line="240" w:lineRule="auto"/>
              <w:jc w:val="both"/>
              <w:rPr>
                <w:rFonts w:cs="Times New Roman"/>
                <w:i/>
                <w:iCs/>
                <w:sz w:val="22"/>
              </w:rPr>
            </w:pPr>
          </w:p>
          <w:p w14:paraId="22E51860"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49E4D8C4"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6B5CB263" w14:textId="77777777" w:rsidR="00AB33E4" w:rsidRPr="002117E5" w:rsidRDefault="00AB33E4" w:rsidP="00DC1E30">
            <w:pPr>
              <w:pStyle w:val="Betarp"/>
              <w:numPr>
                <w:ilvl w:val="0"/>
                <w:numId w:val="36"/>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5E348257"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F791F8B" w14:textId="77777777" w:rsidR="00AB33E4" w:rsidRPr="002117E5" w:rsidRDefault="00AB33E4" w:rsidP="00DC1E30">
            <w:pPr>
              <w:pStyle w:val="Betarp"/>
              <w:numPr>
                <w:ilvl w:val="0"/>
                <w:numId w:val="36"/>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4BBEC78"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386B6A5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0BDAA482" w14:textId="77777777" w:rsidR="00AB33E4" w:rsidRPr="002117E5" w:rsidRDefault="00AB33E4" w:rsidP="00DC1E30">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5DE5C519" w14:textId="77777777" w:rsidR="00AB33E4" w:rsidRPr="002117E5" w:rsidRDefault="00AB33E4" w:rsidP="00DC1E30">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52C740EC"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1128CB4"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ACAF9A"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ED99B76" w14:textId="77777777" w:rsidR="00AB33E4" w:rsidRPr="002117E5" w:rsidRDefault="00AB33E4" w:rsidP="00DC1E30">
            <w:pPr>
              <w:pStyle w:val="Betarp"/>
              <w:numPr>
                <w:ilvl w:val="0"/>
                <w:numId w:val="23"/>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D2DC2BB" w14:textId="77777777" w:rsidR="00AB33E4" w:rsidRPr="002117E5" w:rsidRDefault="00AB33E4" w:rsidP="00DC1E30">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7F9430A2" w14:textId="77777777" w:rsidR="00AB33E4" w:rsidRPr="002117E5" w:rsidRDefault="00AB33E4" w:rsidP="00DC1E30">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31AB999" w14:textId="77777777" w:rsidR="00AB33E4" w:rsidRPr="00C629A5" w:rsidRDefault="00AB33E4" w:rsidP="00DC1E30">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634F216F"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AB33E4" w:rsidRPr="00C629A5" w14:paraId="0A2E7E01" w14:textId="77777777" w:rsidTr="00DC1E30">
        <w:tc>
          <w:tcPr>
            <w:tcW w:w="709" w:type="dxa"/>
            <w:tcBorders>
              <w:top w:val="single" w:sz="4" w:space="0" w:color="000000"/>
              <w:left w:val="single" w:sz="4" w:space="0" w:color="000000"/>
              <w:bottom w:val="single" w:sz="4" w:space="0" w:color="000000"/>
            </w:tcBorders>
            <w:shd w:val="clear" w:color="auto" w:fill="auto"/>
          </w:tcPr>
          <w:p w14:paraId="5BABAF87"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479B7C4" w14:textId="77777777" w:rsidR="00AB33E4" w:rsidRPr="00C629A5" w:rsidRDefault="00AB33E4" w:rsidP="00DC1E30">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C8BBF5C" w14:textId="00ED152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838E82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1D6ED2E4" w14:textId="77777777" w:rsidTr="00DC1E30">
        <w:tc>
          <w:tcPr>
            <w:tcW w:w="709" w:type="dxa"/>
            <w:tcBorders>
              <w:top w:val="single" w:sz="4" w:space="0" w:color="000000"/>
              <w:left w:val="single" w:sz="4" w:space="0" w:color="000000"/>
              <w:bottom w:val="single" w:sz="4" w:space="0" w:color="000000"/>
            </w:tcBorders>
            <w:shd w:val="clear" w:color="auto" w:fill="auto"/>
          </w:tcPr>
          <w:p w14:paraId="34A4A66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B91C16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11B52E10"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B4E4A4" w14:textId="18D270B0"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CB456B3" w14:textId="77777777" w:rsidR="00AB33E4" w:rsidRPr="00C629A5" w:rsidRDefault="00AB33E4" w:rsidP="00DC1E30">
            <w:pPr>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AB33E4" w:rsidRPr="00C629A5" w14:paraId="1296CA8C" w14:textId="77777777" w:rsidTr="00DC1E30">
        <w:tc>
          <w:tcPr>
            <w:tcW w:w="709" w:type="dxa"/>
            <w:tcBorders>
              <w:top w:val="single" w:sz="4" w:space="0" w:color="000000"/>
              <w:left w:val="single" w:sz="4" w:space="0" w:color="000000"/>
              <w:bottom w:val="single" w:sz="4" w:space="0" w:color="000000"/>
            </w:tcBorders>
            <w:shd w:val="clear" w:color="auto" w:fill="auto"/>
          </w:tcPr>
          <w:p w14:paraId="3F9D41B4" w14:textId="77777777" w:rsidR="00AB33E4" w:rsidRPr="00C629A5" w:rsidRDefault="00AB33E4" w:rsidP="00DC1E30">
            <w:pPr>
              <w:tabs>
                <w:tab w:val="left" w:pos="340"/>
                <w:tab w:val="left" w:pos="1210"/>
              </w:tabs>
              <w:spacing w:after="0" w:line="240" w:lineRule="auto"/>
              <w:jc w:val="both"/>
              <w:rPr>
                <w:sz w:val="22"/>
              </w:rPr>
            </w:pPr>
            <w:r w:rsidRPr="00C629A5">
              <w:rPr>
                <w:sz w:val="22"/>
              </w:rPr>
              <w:lastRenderedPageBreak/>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EEE7E2B" w14:textId="77777777" w:rsidR="00AB33E4" w:rsidRPr="00C629A5" w:rsidRDefault="00AB33E4" w:rsidP="00DC1E30">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6B010C" w14:textId="2EEF3C69"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A1429DD"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1AB2370" w14:textId="77777777" w:rsidTr="00DC1E30">
        <w:tc>
          <w:tcPr>
            <w:tcW w:w="709" w:type="dxa"/>
            <w:tcBorders>
              <w:top w:val="single" w:sz="4" w:space="0" w:color="000000"/>
              <w:left w:val="single" w:sz="4" w:space="0" w:color="000000"/>
              <w:bottom w:val="single" w:sz="4" w:space="0" w:color="000000"/>
            </w:tcBorders>
            <w:shd w:val="clear" w:color="auto" w:fill="auto"/>
          </w:tcPr>
          <w:p w14:paraId="3DE5065F"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632361E" w14:textId="77777777" w:rsidR="00AB33E4" w:rsidRPr="00C629A5" w:rsidRDefault="00AB33E4" w:rsidP="00DC1E30">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52DAF1" w14:textId="77777777" w:rsidR="00AB33E4" w:rsidRPr="00C629A5" w:rsidRDefault="00AB33E4" w:rsidP="00DC1E30">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8A61250"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bCs/>
                <w:sz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C629A5">
              <w:rPr>
                <w:rFonts w:cs="Times New Roman"/>
                <w:bCs/>
                <w:sz w:val="22"/>
              </w:rPr>
              <w:lastRenderedPageBreak/>
              <w:t>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6195AD6" w14:textId="6D0352AD"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5BE7A11" w14:textId="77777777" w:rsidR="00AB33E4" w:rsidRPr="00C629A5" w:rsidRDefault="00AB33E4" w:rsidP="00DC1E30">
            <w:pPr>
              <w:spacing w:after="0" w:line="240" w:lineRule="auto"/>
              <w:jc w:val="both"/>
              <w:rPr>
                <w:sz w:val="22"/>
              </w:rPr>
            </w:pPr>
          </w:p>
          <w:p w14:paraId="675DAC19" w14:textId="77777777" w:rsidR="00AB33E4" w:rsidRPr="00C629A5" w:rsidRDefault="00AB33E4" w:rsidP="00DC1E30">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0FA037B1" w14:textId="77777777" w:rsidR="00AB33E4" w:rsidRPr="00C629A5" w:rsidRDefault="00AB33E4" w:rsidP="00DC1E30">
            <w:pPr>
              <w:spacing w:after="0" w:line="240" w:lineRule="auto"/>
              <w:jc w:val="both"/>
              <w:rPr>
                <w:sz w:val="22"/>
              </w:rPr>
            </w:pPr>
            <w:r w:rsidRPr="00C629A5">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10853767"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45369A71" w14:textId="77777777" w:rsidTr="00DC1E30">
        <w:tc>
          <w:tcPr>
            <w:tcW w:w="709" w:type="dxa"/>
            <w:tcBorders>
              <w:top w:val="single" w:sz="4" w:space="0" w:color="000000"/>
              <w:left w:val="single" w:sz="4" w:space="0" w:color="000000"/>
              <w:bottom w:val="single" w:sz="4" w:space="0" w:color="000000"/>
            </w:tcBorders>
            <w:shd w:val="clear" w:color="auto" w:fill="auto"/>
          </w:tcPr>
          <w:p w14:paraId="7D7B624A"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0176B296"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1ADE827" w14:textId="783E62C6"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662A58">
              <w:rPr>
                <w:sz w:val="22"/>
              </w:rPr>
              <w:t>3</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47AFFAD5"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7B836569" w14:textId="77777777" w:rsidTr="00DC1E30">
        <w:tc>
          <w:tcPr>
            <w:tcW w:w="709" w:type="dxa"/>
            <w:tcBorders>
              <w:top w:val="single" w:sz="4" w:space="0" w:color="000000"/>
              <w:left w:val="single" w:sz="4" w:space="0" w:color="000000"/>
              <w:bottom w:val="single" w:sz="4" w:space="0" w:color="000000"/>
            </w:tcBorders>
            <w:shd w:val="clear" w:color="auto" w:fill="auto"/>
          </w:tcPr>
          <w:p w14:paraId="5ACFAB74" w14:textId="77777777" w:rsidR="00AB33E4" w:rsidRPr="00C629A5" w:rsidRDefault="00AB33E4" w:rsidP="00DC1E30">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6BF16924" w14:textId="77777777" w:rsidR="00AB33E4" w:rsidRPr="00C629A5" w:rsidRDefault="00AB33E4" w:rsidP="00DC1E30">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5B686A"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w:t>
            </w:r>
            <w:r w:rsidRPr="00C629A5">
              <w:rPr>
                <w:rFonts w:cs="Times New Roman"/>
                <w:sz w:val="22"/>
              </w:rPr>
              <w:lastRenderedPageBreak/>
              <w:t>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8C1785B" w14:textId="64A5F5B7" w:rsidR="00AB33E4" w:rsidRPr="00C629A5" w:rsidRDefault="00AB33E4" w:rsidP="00DC1E30">
            <w:pPr>
              <w:spacing w:after="0" w:line="240" w:lineRule="auto"/>
              <w:jc w:val="both"/>
              <w:rPr>
                <w:sz w:val="22"/>
              </w:rPr>
            </w:pPr>
            <w:r w:rsidRPr="00C629A5">
              <w:rPr>
                <w:sz w:val="22"/>
              </w:rPr>
              <w:lastRenderedPageBreak/>
              <w:t xml:space="preserve">Su pasiūlymu turi būti pateikta Deklaracija (šių pirkimo sąlygų </w:t>
            </w:r>
            <w:r w:rsidR="00662A58">
              <w:rPr>
                <w:sz w:val="22"/>
              </w:rPr>
              <w:t>3</w:t>
            </w:r>
            <w:r w:rsidRPr="00C629A5">
              <w:rPr>
                <w:sz w:val="22"/>
              </w:rPr>
              <w:t xml:space="preserve"> priedas).</w:t>
            </w:r>
          </w:p>
          <w:p w14:paraId="313330B2" w14:textId="77777777" w:rsidR="00AB33E4" w:rsidRPr="00C629A5" w:rsidRDefault="00AB33E4" w:rsidP="00DC1E30">
            <w:pPr>
              <w:spacing w:after="0" w:line="240" w:lineRule="auto"/>
              <w:jc w:val="both"/>
              <w:rPr>
                <w:rFonts w:cs="Times New Roman"/>
                <w:i/>
                <w:iCs/>
                <w:sz w:val="22"/>
              </w:rPr>
            </w:pPr>
          </w:p>
          <w:p w14:paraId="13DFFD66"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308F8A4" w14:textId="77777777" w:rsidR="00AB33E4" w:rsidRPr="00C629A5" w:rsidRDefault="00AB33E4" w:rsidP="00DC1E30">
            <w:pPr>
              <w:pStyle w:val="Betarp"/>
              <w:jc w:val="both"/>
              <w:rPr>
                <w:rFonts w:ascii="Times New Roman" w:hAnsi="Times New Roman" w:cs="Times New Roman"/>
                <w:i/>
                <w:iCs/>
                <w:sz w:val="22"/>
                <w:szCs w:val="22"/>
              </w:rPr>
            </w:pPr>
          </w:p>
          <w:p w14:paraId="5A376319" w14:textId="77777777" w:rsidR="00AB33E4" w:rsidRPr="00C629A5" w:rsidRDefault="00AB33E4" w:rsidP="00DC1E30">
            <w:pPr>
              <w:pStyle w:val="Betarp"/>
              <w:jc w:val="both"/>
              <w:rPr>
                <w:rStyle w:val="Hipersaitas"/>
                <w:rFonts w:ascii="Times New Roman" w:hAnsi="Times New Roman" w:cs="Times New Roman"/>
                <w:i/>
                <w:iCs/>
                <w:color w:val="auto"/>
                <w:sz w:val="22"/>
                <w:szCs w:val="22"/>
              </w:rPr>
            </w:pPr>
            <w:r w:rsidRPr="00C629A5">
              <w:rPr>
                <w:rFonts w:ascii="Times New Roman" w:hAnsi="Times New Roman" w:cs="Times New Roman"/>
                <w:i/>
                <w:iCs/>
                <w:sz w:val="22"/>
                <w:szCs w:val="22"/>
              </w:rPr>
              <w:t>https://vpt.lrv.lt/lt/pasalinimo-pagrindai-1/nepatikimi-tiekejai-1</w:t>
            </w:r>
          </w:p>
          <w:p w14:paraId="19E1A6C7" w14:textId="77777777" w:rsidR="00AB33E4" w:rsidRPr="00C629A5" w:rsidRDefault="00AB33E4" w:rsidP="00DC1E30">
            <w:pPr>
              <w:pStyle w:val="Betarp"/>
              <w:jc w:val="both"/>
              <w:rPr>
                <w:rFonts w:ascii="Times New Roman" w:hAnsi="Times New Roman" w:cs="Times New Roman"/>
                <w:i/>
                <w:iCs/>
                <w:sz w:val="22"/>
                <w:szCs w:val="22"/>
              </w:rPr>
            </w:pPr>
          </w:p>
          <w:p w14:paraId="00C7DAF7"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https://vpt.lrv.lt/lt/pasalinimo-pagrindai-1/nepatikimu-koncesininku-sarasas-1/nepatikimu-koncesininku-sarasas</w:t>
            </w:r>
          </w:p>
          <w:p w14:paraId="0E27F1D4"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D74F90E"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B54CD02" w14:textId="77777777" w:rsidTr="00DC1E30">
        <w:tc>
          <w:tcPr>
            <w:tcW w:w="709" w:type="dxa"/>
            <w:tcBorders>
              <w:top w:val="single" w:sz="4" w:space="0" w:color="000000"/>
              <w:left w:val="single" w:sz="4" w:space="0" w:color="000000"/>
              <w:bottom w:val="single" w:sz="4" w:space="0" w:color="000000"/>
            </w:tcBorders>
            <w:shd w:val="clear" w:color="auto" w:fill="auto"/>
          </w:tcPr>
          <w:p w14:paraId="7AD67519" w14:textId="77777777" w:rsidR="00AB33E4" w:rsidRPr="00C629A5" w:rsidRDefault="00AB33E4" w:rsidP="00DC1E30">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05743BC" w14:textId="77777777" w:rsidR="00AB33E4" w:rsidRPr="00C629A5" w:rsidRDefault="00AB33E4" w:rsidP="00DC1E30">
            <w:pPr>
              <w:tabs>
                <w:tab w:val="left" w:pos="340"/>
                <w:tab w:val="left" w:pos="1210"/>
              </w:tabs>
              <w:spacing w:after="0" w:line="240" w:lineRule="auto"/>
              <w:jc w:val="both"/>
              <w:rPr>
                <w:rFonts w:cs="Times New Roman"/>
                <w:sz w:val="22"/>
              </w:rPr>
            </w:pPr>
            <w:r w:rsidRPr="00C629A5">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ECE3C50" w14:textId="53DA052D" w:rsidR="00AB33E4" w:rsidRPr="00C629A5" w:rsidRDefault="00AB33E4" w:rsidP="00DC1E30">
            <w:pPr>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48ECD208"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Priimant sprendimus dėl tiekėjo pašalinimo iš pirkimo procedūros šiame punkte nurodytu pašalinimo pagrindu, be kita ko, atsižvelgiama 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nacionalinėje duomenų bazėje adresu: https://www.registrucentras.lt/jar/p/index.php</w:t>
            </w:r>
          </w:p>
          <w:p w14:paraId="4042583F"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4C402C79" w14:textId="77777777" w:rsidR="00AB33E4" w:rsidRPr="00C629A5" w:rsidRDefault="00AB33E4" w:rsidP="00DC1E30">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https://vpt.lrv.lt/lt/naujienos/finansiniu-ataskaitu-nepateikimas-gali-tapti-kliutimi-dalyvauti-viesuosiuose-pirkimuose</w:t>
            </w:r>
          </w:p>
          <w:p w14:paraId="54F6F1A7" w14:textId="77777777" w:rsidR="00AB33E4" w:rsidRPr="00C629A5" w:rsidRDefault="00AB33E4" w:rsidP="00DC1E30">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20A16963" w14:textId="77777777" w:rsidR="00AB33E4" w:rsidRPr="00C629A5" w:rsidRDefault="00AB33E4" w:rsidP="00DC1E30">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B45E401" w14:textId="77777777" w:rsidTr="00DC1E30">
        <w:tc>
          <w:tcPr>
            <w:tcW w:w="709" w:type="dxa"/>
            <w:tcBorders>
              <w:top w:val="single" w:sz="4" w:space="0" w:color="000000"/>
              <w:left w:val="single" w:sz="4" w:space="0" w:color="000000"/>
              <w:bottom w:val="single" w:sz="4" w:space="0" w:color="000000"/>
            </w:tcBorders>
            <w:shd w:val="clear" w:color="auto" w:fill="auto"/>
          </w:tcPr>
          <w:p w14:paraId="2F49C1F6"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3BA2B423" w14:textId="77777777" w:rsidR="00AB33E4" w:rsidRPr="00C629A5" w:rsidRDefault="00AB33E4" w:rsidP="00DC1E30">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E57E46" w14:textId="62D48EC2"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5E2A4248" w14:textId="77777777" w:rsidR="00AB33E4" w:rsidRPr="00C629A5" w:rsidRDefault="00AB33E4" w:rsidP="00DC1E30">
            <w:pPr>
              <w:tabs>
                <w:tab w:val="left" w:pos="340"/>
                <w:tab w:val="left" w:pos="1210"/>
              </w:tabs>
              <w:spacing w:after="0" w:line="240" w:lineRule="auto"/>
              <w:jc w:val="both"/>
              <w:rPr>
                <w:rFonts w:cs="Times New Roman"/>
                <w:i/>
                <w:iCs/>
                <w:sz w:val="22"/>
              </w:rPr>
            </w:pPr>
          </w:p>
          <w:p w14:paraId="163DB1EE" w14:textId="77777777" w:rsidR="00AB33E4" w:rsidRPr="00C629A5" w:rsidRDefault="00AB33E4" w:rsidP="00DC1E30">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7DFAEE8"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3F86E758" w14:textId="77777777" w:rsidTr="00DC1E30">
        <w:tc>
          <w:tcPr>
            <w:tcW w:w="709" w:type="dxa"/>
            <w:tcBorders>
              <w:top w:val="single" w:sz="4" w:space="0" w:color="000000"/>
              <w:left w:val="single" w:sz="4" w:space="0" w:color="000000"/>
              <w:bottom w:val="single" w:sz="4" w:space="0" w:color="000000"/>
            </w:tcBorders>
            <w:shd w:val="clear" w:color="auto" w:fill="auto"/>
          </w:tcPr>
          <w:p w14:paraId="0348DF85"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1DB3AD09" w14:textId="77777777" w:rsidR="00AB33E4" w:rsidRPr="00C629A5" w:rsidRDefault="00AB33E4" w:rsidP="00DC1E30">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1020333" w14:textId="2F78F106" w:rsidR="00AB33E4" w:rsidRPr="00C629A5" w:rsidRDefault="00AB33E4" w:rsidP="00DC1E30">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sidR="00351ECD">
              <w:rPr>
                <w:sz w:val="22"/>
              </w:rPr>
              <w:t>3</w:t>
            </w:r>
            <w:r w:rsidRPr="00C629A5">
              <w:rPr>
                <w:sz w:val="22"/>
              </w:rPr>
              <w:t xml:space="preserve"> priedas).</w:t>
            </w:r>
          </w:p>
          <w:p w14:paraId="1541663D" w14:textId="77777777" w:rsidR="00AB33E4" w:rsidRPr="00C629A5" w:rsidRDefault="00AB33E4" w:rsidP="00DC1E30">
            <w:pPr>
              <w:tabs>
                <w:tab w:val="left" w:pos="340"/>
                <w:tab w:val="left" w:pos="1210"/>
              </w:tabs>
              <w:spacing w:after="0" w:line="240" w:lineRule="auto"/>
              <w:jc w:val="both"/>
              <w:rPr>
                <w:sz w:val="22"/>
              </w:rPr>
            </w:pPr>
          </w:p>
          <w:p w14:paraId="08FBFA2C" w14:textId="77777777" w:rsidR="00AB33E4" w:rsidRPr="00C629A5" w:rsidRDefault="00AB33E4" w:rsidP="00DC1E30">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45B90C74" w14:textId="77777777" w:rsidR="00AB33E4" w:rsidRPr="00C629A5" w:rsidRDefault="00AB33E4" w:rsidP="00DC1E30">
            <w:pPr>
              <w:tabs>
                <w:tab w:val="left" w:pos="340"/>
                <w:tab w:val="left" w:pos="1210"/>
              </w:tabs>
              <w:spacing w:after="0" w:line="240" w:lineRule="auto"/>
              <w:jc w:val="both"/>
              <w:rPr>
                <w:sz w:val="22"/>
              </w:rPr>
            </w:pPr>
            <w:hyperlink r:id="rId8" w:history="1">
              <w:r w:rsidRPr="00C629A5">
                <w:rPr>
                  <w:rFonts w:cs="Times New Roman"/>
                  <w:i/>
                  <w:iCs/>
                  <w:sz w:val="22"/>
                  <w:u w:val="single"/>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671F86E5"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AB33E4" w:rsidRPr="00C629A5" w14:paraId="65F81787" w14:textId="77777777" w:rsidTr="00DC1E30">
        <w:tc>
          <w:tcPr>
            <w:tcW w:w="709" w:type="dxa"/>
            <w:tcBorders>
              <w:top w:val="single" w:sz="4" w:space="0" w:color="000000"/>
              <w:left w:val="single" w:sz="4" w:space="0" w:color="000000"/>
              <w:bottom w:val="single" w:sz="4" w:space="0" w:color="000000"/>
            </w:tcBorders>
            <w:shd w:val="clear" w:color="auto" w:fill="auto"/>
          </w:tcPr>
          <w:p w14:paraId="3565E0E1"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2070DD46" w14:textId="77777777" w:rsidR="00AB33E4" w:rsidRPr="00C629A5" w:rsidRDefault="00AB33E4" w:rsidP="00DC1E30">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 xml:space="preserve">yra pažeidęs bent vieną iš VPĮ 17 straipsnio 2 dalies 2 punkte nurodytų aplinkos apsaugos, socialinės ir darbo teisės </w:t>
            </w:r>
            <w:r w:rsidRPr="00C629A5">
              <w:rPr>
                <w:rFonts w:cs="Times New Roman"/>
                <w:sz w:val="22"/>
              </w:rPr>
              <w:lastRenderedPageBreak/>
              <w:t>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4E58F7D" w14:textId="55217082" w:rsidR="00AB33E4" w:rsidRPr="00C629A5" w:rsidRDefault="00AB33E4" w:rsidP="00DC1E30">
            <w:pPr>
              <w:tabs>
                <w:tab w:val="left" w:pos="340"/>
                <w:tab w:val="left" w:pos="1210"/>
              </w:tabs>
              <w:spacing w:after="0" w:line="240" w:lineRule="auto"/>
              <w:jc w:val="both"/>
              <w:rPr>
                <w:sz w:val="22"/>
              </w:rPr>
            </w:pPr>
            <w:r w:rsidRPr="00C629A5">
              <w:rPr>
                <w:sz w:val="22"/>
              </w:rPr>
              <w:lastRenderedPageBreak/>
              <w:t xml:space="preserve">Su pasiūlymu turi būti pateikta Deklaracija (šių pirkimo sąlygų </w:t>
            </w:r>
            <w:r w:rsidR="00351ECD">
              <w:rPr>
                <w:sz w:val="22"/>
              </w:rPr>
              <w:t>3</w:t>
            </w:r>
            <w:r w:rsidRPr="00C629A5">
              <w:rPr>
                <w:sz w:val="22"/>
              </w:rPr>
              <w:t xml:space="preserve"> priedas).</w:t>
            </w:r>
          </w:p>
          <w:p w14:paraId="15BE65B6" w14:textId="77777777" w:rsidR="00AB33E4" w:rsidRPr="00C629A5" w:rsidRDefault="00AB33E4" w:rsidP="00DC1E30">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450AC8B" w14:textId="77777777" w:rsidR="00AB33E4" w:rsidRPr="00C629A5" w:rsidRDefault="00AB33E4" w:rsidP="00DC1E30">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w:t>
            </w:r>
            <w:r w:rsidRPr="00C629A5">
              <w:rPr>
                <w:sz w:val="22"/>
              </w:rPr>
              <w:lastRenderedPageBreak/>
              <w:t>ūkio subjektų grupė), kiekvienas ūkio subjektas ir subtiekėjas.</w:t>
            </w:r>
          </w:p>
        </w:tc>
      </w:tr>
      <w:tr w:rsidR="00AB33E4" w:rsidRPr="00C629A5" w14:paraId="19911B95" w14:textId="77777777" w:rsidTr="00DC1E30">
        <w:tc>
          <w:tcPr>
            <w:tcW w:w="709" w:type="dxa"/>
            <w:tcBorders>
              <w:top w:val="single" w:sz="4" w:space="0" w:color="000000"/>
              <w:left w:val="single" w:sz="4" w:space="0" w:color="000000"/>
              <w:bottom w:val="single" w:sz="4" w:space="0" w:color="000000"/>
            </w:tcBorders>
            <w:shd w:val="clear" w:color="auto" w:fill="auto"/>
          </w:tcPr>
          <w:p w14:paraId="79AB775F" w14:textId="77777777" w:rsidR="00AB33E4" w:rsidRPr="00C629A5" w:rsidRDefault="00AB33E4" w:rsidP="00DC1E30">
            <w:pPr>
              <w:tabs>
                <w:tab w:val="left" w:pos="340"/>
                <w:tab w:val="left" w:pos="1210"/>
              </w:tabs>
              <w:spacing w:after="0" w:line="240" w:lineRule="auto"/>
              <w:ind w:right="-114"/>
              <w:jc w:val="both"/>
              <w:rPr>
                <w:sz w:val="22"/>
              </w:rPr>
            </w:pPr>
            <w:r w:rsidRPr="00C629A5">
              <w:rPr>
                <w:sz w:val="22"/>
              </w:rPr>
              <w:lastRenderedPageBreak/>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shd w:val="clear" w:color="auto" w:fill="auto"/>
          </w:tcPr>
          <w:p w14:paraId="420F75D7" w14:textId="77777777" w:rsidR="00AB33E4" w:rsidRPr="002117E5" w:rsidRDefault="00AB33E4" w:rsidP="00DC1E30">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289C89" w14:textId="77777777" w:rsidR="00AB33E4" w:rsidRPr="002117E5" w:rsidRDefault="00AB33E4" w:rsidP="00DC1E30">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F0A0F08" w14:textId="77777777" w:rsidR="00AB33E4" w:rsidRPr="00C629A5" w:rsidRDefault="00AB33E4" w:rsidP="00DC1E30">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FEF88E2" w14:textId="5CA48915" w:rsidR="00AB33E4" w:rsidRPr="002117E5" w:rsidRDefault="00AB33E4" w:rsidP="00DC1E30">
            <w:pPr>
              <w:tabs>
                <w:tab w:val="left" w:pos="340"/>
                <w:tab w:val="left" w:pos="1210"/>
              </w:tabs>
              <w:spacing w:after="0" w:line="240" w:lineRule="auto"/>
              <w:jc w:val="both"/>
              <w:rPr>
                <w:sz w:val="22"/>
              </w:rPr>
            </w:pPr>
            <w:r w:rsidRPr="002117E5">
              <w:rPr>
                <w:sz w:val="22"/>
              </w:rPr>
              <w:t xml:space="preserve">Su pasiūlymu turi būti pateikta Deklaracija (šių pirkimo sąlygų </w:t>
            </w:r>
            <w:r w:rsidR="00351ECD">
              <w:rPr>
                <w:sz w:val="22"/>
              </w:rPr>
              <w:t>3</w:t>
            </w:r>
            <w:r w:rsidRPr="002117E5">
              <w:rPr>
                <w:sz w:val="22"/>
              </w:rPr>
              <w:t xml:space="preserve"> priedas).</w:t>
            </w:r>
          </w:p>
          <w:p w14:paraId="23634448" w14:textId="77777777" w:rsidR="00AB33E4" w:rsidRDefault="00AB33E4" w:rsidP="00DC1E30">
            <w:pPr>
              <w:suppressAutoHyphens w:val="0"/>
              <w:spacing w:after="0" w:line="240" w:lineRule="auto"/>
              <w:jc w:val="both"/>
              <w:rPr>
                <w:b/>
                <w:i/>
                <w:kern w:val="0"/>
                <w:sz w:val="22"/>
              </w:rPr>
            </w:pPr>
          </w:p>
          <w:p w14:paraId="323F5380" w14:textId="77777777" w:rsidR="00AB33E4" w:rsidRPr="00A339CA" w:rsidRDefault="00AB33E4" w:rsidP="00DC1E30">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42732B11" w14:textId="77777777" w:rsidR="00AB33E4" w:rsidRDefault="00AB33E4" w:rsidP="00DC1E30">
            <w:pPr>
              <w:suppressAutoHyphens w:val="0"/>
              <w:spacing w:after="0" w:line="240" w:lineRule="auto"/>
              <w:jc w:val="both"/>
              <w:rPr>
                <w:rFonts w:eastAsia="Times New Roman" w:cs="Times New Roman"/>
                <w:i/>
                <w:iCs/>
                <w:kern w:val="0"/>
                <w:sz w:val="22"/>
                <w:lang w:eastAsia="lt-LT"/>
              </w:rPr>
            </w:pPr>
          </w:p>
          <w:p w14:paraId="574815A6" w14:textId="77777777" w:rsidR="00AB33E4" w:rsidRPr="002117E5" w:rsidRDefault="00AB33E4" w:rsidP="00DC1E30">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03735F6B" w14:textId="77777777" w:rsidR="00AB33E4" w:rsidRPr="002117E5" w:rsidRDefault="00AB33E4" w:rsidP="00DC1E30">
            <w:pPr>
              <w:suppressAutoHyphens w:val="0"/>
              <w:spacing w:after="0" w:line="240" w:lineRule="auto"/>
              <w:jc w:val="both"/>
              <w:rPr>
                <w:rFonts w:eastAsia="Times New Roman" w:cs="Times New Roman"/>
                <w:bCs/>
                <w:i/>
                <w:iCs/>
                <w:kern w:val="0"/>
                <w:sz w:val="22"/>
                <w:lang w:eastAsia="lt-LT"/>
              </w:rPr>
            </w:pPr>
            <w:r w:rsidRPr="002117E5">
              <w:rPr>
                <w:rFonts w:eastAsia="Times New Roman" w:cs="Times New Roman"/>
                <w:bCs/>
                <w:i/>
                <w:iCs/>
                <w:kern w:val="0"/>
                <w:sz w:val="22"/>
                <w:lang w:eastAsia="lt-LT"/>
              </w:rPr>
              <w:t xml:space="preserve">https://www.registrucentras.lt/jar/p/. </w:t>
            </w:r>
          </w:p>
          <w:p w14:paraId="7C2044BD" w14:textId="77777777" w:rsidR="00AB33E4" w:rsidRPr="00DA1F1B" w:rsidRDefault="00AB33E4" w:rsidP="00DC1E30">
            <w:pPr>
              <w:tabs>
                <w:tab w:val="left" w:pos="340"/>
                <w:tab w:val="left" w:pos="1210"/>
              </w:tabs>
              <w:spacing w:after="0" w:line="240" w:lineRule="auto"/>
              <w:jc w:val="both"/>
              <w:rPr>
                <w:rFonts w:cs="Times New Roman"/>
                <w:sz w:val="22"/>
              </w:rPr>
            </w:pPr>
          </w:p>
          <w:p w14:paraId="7CFA01B0" w14:textId="77777777" w:rsidR="00AB33E4" w:rsidRPr="002117E5" w:rsidRDefault="00AB33E4" w:rsidP="00DC1E30">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1E1FC708" w14:textId="77777777" w:rsidR="00AB33E4" w:rsidRPr="00C629A5" w:rsidRDefault="00AB33E4" w:rsidP="00DC1E30">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4234EC1" w14:textId="77777777" w:rsidR="00AB33E4" w:rsidRPr="00C629A5" w:rsidRDefault="00AB33E4" w:rsidP="00DC1E30">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shd w:val="clear" w:color="auto" w:fill="auto"/>
          </w:tcPr>
          <w:p w14:paraId="02CCF2E8" w14:textId="77777777" w:rsidR="004154F7" w:rsidRPr="002117E5" w:rsidRDefault="004154F7" w:rsidP="0031691D">
            <w:pPr>
              <w:snapToGrid w:val="0"/>
              <w:spacing w:after="0" w:line="240" w:lineRule="auto"/>
              <w:ind w:left="-959" w:firstLine="851"/>
              <w:jc w:val="center"/>
              <w:rPr>
                <w:sz w:val="22"/>
              </w:rPr>
            </w:pPr>
            <w:r w:rsidRPr="002117E5">
              <w:rPr>
                <w:sz w:val="22"/>
              </w:rPr>
              <w:t xml:space="preserve">Eil. </w:t>
            </w:r>
          </w:p>
          <w:p w14:paraId="0B8F626F" w14:textId="77777777" w:rsidR="004154F7" w:rsidRPr="002117E5" w:rsidRDefault="004154F7" w:rsidP="0031691D">
            <w:pPr>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tcPr>
          <w:p w14:paraId="16BFFFFD" w14:textId="77777777" w:rsidR="004154F7" w:rsidRPr="002117E5" w:rsidRDefault="004154F7" w:rsidP="0031691D">
            <w:pPr>
              <w:snapToGrid w:val="0"/>
              <w:spacing w:after="0" w:line="240" w:lineRule="auto"/>
              <w:jc w:val="center"/>
              <w:rPr>
                <w:sz w:val="22"/>
              </w:rPr>
            </w:pPr>
            <w:r w:rsidRPr="002117E5">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94534F" w:rsidRPr="002117E5" w14:paraId="2D6232C5" w14:textId="7D8B369B" w:rsidTr="008B2D87">
        <w:tc>
          <w:tcPr>
            <w:tcW w:w="738" w:type="dxa"/>
            <w:tcBorders>
              <w:top w:val="single" w:sz="4" w:space="0" w:color="000000"/>
              <w:left w:val="single" w:sz="4" w:space="0" w:color="000000"/>
              <w:bottom w:val="single" w:sz="4" w:space="0" w:color="000000"/>
            </w:tcBorders>
            <w:shd w:val="clear" w:color="auto" w:fill="auto"/>
          </w:tcPr>
          <w:p w14:paraId="7648499E" w14:textId="5B3B92CA" w:rsidR="0094534F" w:rsidRPr="002117E5" w:rsidRDefault="0094534F" w:rsidP="0094534F">
            <w:pPr>
              <w:snapToGrid w:val="0"/>
              <w:spacing w:after="0" w:line="240" w:lineRule="auto"/>
              <w:ind w:left="-959" w:firstLine="851"/>
              <w:jc w:val="center"/>
              <w:rPr>
                <w:sz w:val="22"/>
              </w:rPr>
            </w:pPr>
            <w:r w:rsidRPr="002117E5">
              <w:rPr>
                <w:sz w:val="22"/>
              </w:rPr>
              <w:t>16.1.</w:t>
            </w:r>
          </w:p>
        </w:tc>
        <w:tc>
          <w:tcPr>
            <w:tcW w:w="2835" w:type="dxa"/>
            <w:tcBorders>
              <w:top w:val="single" w:sz="4" w:space="0" w:color="000000"/>
              <w:left w:val="single" w:sz="4" w:space="0" w:color="000000"/>
              <w:bottom w:val="single" w:sz="4" w:space="0" w:color="000000"/>
            </w:tcBorders>
            <w:shd w:val="clear" w:color="auto" w:fill="auto"/>
          </w:tcPr>
          <w:p w14:paraId="277D85DA" w14:textId="77777777" w:rsidR="0094534F" w:rsidRPr="006D69C5" w:rsidRDefault="0094534F" w:rsidP="0094534F">
            <w:pPr>
              <w:spacing w:after="0" w:line="240" w:lineRule="auto"/>
              <w:jc w:val="both"/>
              <w:rPr>
                <w:sz w:val="22"/>
              </w:rPr>
            </w:pPr>
            <w:r w:rsidRPr="00BC7E76">
              <w:rPr>
                <w:sz w:val="22"/>
              </w:rPr>
              <w:t xml:space="preserve">Tiekėjas turi teisę verstis veikla, kuri reikalinga </w:t>
            </w:r>
            <w:r w:rsidRPr="006D69C5">
              <w:rPr>
                <w:sz w:val="22"/>
              </w:rPr>
              <w:t>pirkimo sutarčiai įvykdyti:</w:t>
            </w:r>
          </w:p>
          <w:p w14:paraId="1B60DFFD" w14:textId="3C3027CF" w:rsidR="0094534F" w:rsidRPr="002D5334" w:rsidRDefault="009D1090" w:rsidP="002D5334">
            <w:pPr>
              <w:pStyle w:val="Sraopastraipa"/>
              <w:numPr>
                <w:ilvl w:val="0"/>
                <w:numId w:val="9"/>
              </w:numPr>
              <w:spacing w:after="0" w:line="240" w:lineRule="auto"/>
              <w:ind w:left="312" w:hanging="312"/>
              <w:rPr>
                <w:sz w:val="22"/>
              </w:rPr>
            </w:pPr>
            <w:r>
              <w:rPr>
                <w:sz w:val="22"/>
              </w:rPr>
              <w:t>s</w:t>
            </w:r>
            <w:r w:rsidR="0094534F" w:rsidRPr="006D69C5">
              <w:rPr>
                <w:sz w:val="22"/>
              </w:rPr>
              <w:t>tatyba</w:t>
            </w:r>
            <w:r w:rsidR="002D5334">
              <w:rPr>
                <w:sz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DF66151" w14:textId="77777777" w:rsidR="0094534F" w:rsidRPr="00BC7E76" w:rsidRDefault="0094534F" w:rsidP="0094534F">
            <w:pPr>
              <w:snapToGrid w:val="0"/>
              <w:spacing w:after="0" w:line="240" w:lineRule="auto"/>
              <w:jc w:val="both"/>
              <w:rPr>
                <w:sz w:val="22"/>
              </w:rPr>
            </w:pPr>
            <w:r w:rsidRPr="00BC7E76">
              <w:rPr>
                <w:sz w:val="22"/>
              </w:rPr>
              <w:t>Su pasiūlymu turi būti pateikta Deklaracija (šių pirkimo sąlygų 3 priedas).</w:t>
            </w:r>
          </w:p>
          <w:p w14:paraId="700056FF" w14:textId="77777777" w:rsidR="0094534F" w:rsidRPr="00BC7E76" w:rsidRDefault="0094534F" w:rsidP="0094534F">
            <w:pPr>
              <w:snapToGrid w:val="0"/>
              <w:spacing w:after="0" w:line="240" w:lineRule="auto"/>
              <w:ind w:right="-149"/>
              <w:rPr>
                <w:rFonts w:eastAsia="Times New Roman"/>
                <w:color w:val="000000"/>
                <w:sz w:val="22"/>
              </w:rPr>
            </w:pPr>
          </w:p>
          <w:p w14:paraId="581672E4" w14:textId="77777777" w:rsidR="0094534F" w:rsidRPr="00BC7E76" w:rsidRDefault="0094534F" w:rsidP="0094534F">
            <w:pPr>
              <w:tabs>
                <w:tab w:val="left" w:pos="340"/>
                <w:tab w:val="left" w:pos="1210"/>
              </w:tabs>
              <w:spacing w:after="0" w:line="240" w:lineRule="auto"/>
              <w:jc w:val="both"/>
              <w:rPr>
                <w:sz w:val="22"/>
              </w:rPr>
            </w:pPr>
            <w:r w:rsidRPr="00BC7E76">
              <w:rPr>
                <w:i/>
                <w:iCs/>
                <w:sz w:val="22"/>
              </w:rPr>
              <w:lastRenderedPageBreak/>
              <w:t>Perkančiajai organizacijai atlikus Deklaracijos patikrinimo procedūrą, patikrinus pasiūlymus ir išrinkus galimą laimėtoją, tik jo yra prašomi dokumentai, patvirtinantys kvalifikacijos reikalavimų atitiktį</w:t>
            </w:r>
            <w:r w:rsidRPr="00BC7E76">
              <w:rPr>
                <w:sz w:val="22"/>
              </w:rPr>
              <w:t>.</w:t>
            </w:r>
          </w:p>
          <w:p w14:paraId="70427136" w14:textId="77777777" w:rsidR="0094534F" w:rsidRPr="00BC7E76" w:rsidRDefault="0094534F" w:rsidP="0094534F">
            <w:pPr>
              <w:snapToGrid w:val="0"/>
              <w:spacing w:after="0" w:line="240" w:lineRule="auto"/>
              <w:ind w:right="-149"/>
              <w:rPr>
                <w:rFonts w:eastAsia="Times New Roman"/>
                <w:color w:val="000000"/>
                <w:sz w:val="22"/>
              </w:rPr>
            </w:pPr>
          </w:p>
          <w:p w14:paraId="3FFE2365" w14:textId="77777777" w:rsidR="0094534F" w:rsidRPr="00BC7E76" w:rsidRDefault="0094534F" w:rsidP="0094534F">
            <w:pPr>
              <w:snapToGrid w:val="0"/>
              <w:spacing w:after="0" w:line="240" w:lineRule="auto"/>
              <w:jc w:val="both"/>
              <w:rPr>
                <w:i/>
                <w:sz w:val="22"/>
              </w:rPr>
            </w:pPr>
            <w:r w:rsidRPr="00BC7E76">
              <w:rPr>
                <w:rFonts w:eastAsia="Times New Roman"/>
                <w:i/>
                <w:color w:val="000000"/>
                <w:sz w:val="22"/>
              </w:rPr>
              <w:t xml:space="preserve">Reikalavimo atitikčiai pagrįsti pateikiamas Tiekėjui </w:t>
            </w:r>
            <w:r w:rsidRPr="00BC7E76">
              <w:rPr>
                <w:i/>
                <w:sz w:val="22"/>
              </w:rPr>
              <w:t>(juridiniam asmeniui) valstybės įmonės Registrų centro išduotas Lietuvos Respublikos juridinių asmenų registro išplėstinis išrašas arba įstatai, asmens, besiverčiančio veikla turint verslo liudijimą, – verslo liudijimas, patvirtinantis teisę verstis atitinkama veikla arba atitinkamos užsienio šalies institucijos (profesinių ar veiklos tvarkytojų, valstybės įgaliotų institucijų pažymos, kaip yra nustatyta toje valstybėje narėje, kurioje tiekėjas registruotas) išduotas dokumentas ar priesaikos deklaracija, liudijanti tiekėjo teisę verstis atitinkama veikla.</w:t>
            </w:r>
          </w:p>
          <w:p w14:paraId="2027AE9B" w14:textId="13A0C06C" w:rsidR="0094534F" w:rsidRPr="002117E5" w:rsidRDefault="0094534F" w:rsidP="0094534F">
            <w:pPr>
              <w:snapToGrid w:val="0"/>
              <w:spacing w:after="0" w:line="240" w:lineRule="auto"/>
              <w:jc w:val="both"/>
              <w:rPr>
                <w:sz w:val="22"/>
              </w:rPr>
            </w:pPr>
            <w:r w:rsidRPr="00BC7E76">
              <w:rPr>
                <w:i/>
                <w:sz w:val="22"/>
              </w:rPr>
              <w:t>Pateikiamos dokumentų skaitmeninės kopijos</w:t>
            </w:r>
            <w:r w:rsidRPr="00BC7E76">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5414E2C5" w14:textId="3F43562F" w:rsidR="0094534F" w:rsidRPr="00BC7E76" w:rsidRDefault="0094534F" w:rsidP="008B5DAF">
            <w:pPr>
              <w:spacing w:after="0" w:line="240" w:lineRule="auto"/>
              <w:jc w:val="both"/>
              <w:rPr>
                <w:sz w:val="22"/>
              </w:rPr>
            </w:pPr>
            <w:r w:rsidRPr="00BC7E76">
              <w:rPr>
                <w:sz w:val="22"/>
              </w:rPr>
              <w:lastRenderedPageBreak/>
              <w:t>Tiekėjas</w:t>
            </w:r>
            <w:r w:rsidR="008B5DAF">
              <w:rPr>
                <w:sz w:val="22"/>
              </w:rPr>
              <w:t xml:space="preserve">, ūkio subjektų grupės nariai (atitinkamai pagal jų prisiimamus įsipareigojimus vykdant </w:t>
            </w:r>
            <w:r w:rsidR="008B5DAF">
              <w:rPr>
                <w:sz w:val="22"/>
              </w:rPr>
              <w:lastRenderedPageBreak/>
              <w:t>pirkimo sutartį), ūkio subjektai, kurių pajėgumais remiamasi (atitinkamai pagal jų prisiimamus įsipareigojimus vykdant pirkimo sutartį).</w:t>
            </w:r>
          </w:p>
          <w:p w14:paraId="60BAC600" w14:textId="77777777" w:rsidR="0094534F" w:rsidRPr="002117E5" w:rsidRDefault="0094534F" w:rsidP="0094534F">
            <w:pPr>
              <w:jc w:val="both"/>
              <w:rPr>
                <w:sz w:val="22"/>
              </w:rPr>
            </w:pPr>
          </w:p>
        </w:tc>
      </w:tr>
      <w:tr w:rsidR="00153D06" w:rsidRPr="002117E5" w14:paraId="0D149CB4" w14:textId="77777777" w:rsidTr="00070999">
        <w:tc>
          <w:tcPr>
            <w:tcW w:w="738" w:type="dxa"/>
            <w:tcBorders>
              <w:top w:val="single" w:sz="4" w:space="0" w:color="000000"/>
              <w:left w:val="single" w:sz="4" w:space="0" w:color="000000"/>
              <w:bottom w:val="single" w:sz="4" w:space="0" w:color="000000"/>
            </w:tcBorders>
            <w:shd w:val="clear" w:color="auto" w:fill="auto"/>
          </w:tcPr>
          <w:p w14:paraId="6C7DF150" w14:textId="7ED6F954" w:rsidR="00153D06" w:rsidRPr="002117E5" w:rsidRDefault="00153D06" w:rsidP="00153D06">
            <w:pPr>
              <w:snapToGrid w:val="0"/>
              <w:spacing w:after="0" w:line="240" w:lineRule="auto"/>
              <w:ind w:left="-959" w:firstLine="851"/>
              <w:jc w:val="center"/>
              <w:rPr>
                <w:sz w:val="22"/>
              </w:rPr>
            </w:pPr>
            <w:r>
              <w:rPr>
                <w:sz w:val="22"/>
              </w:rPr>
              <w:lastRenderedPageBreak/>
              <w:t>16.2.</w:t>
            </w:r>
          </w:p>
        </w:tc>
        <w:tc>
          <w:tcPr>
            <w:tcW w:w="2835" w:type="dxa"/>
            <w:tcBorders>
              <w:top w:val="single" w:sz="4" w:space="0" w:color="000000"/>
              <w:left w:val="single" w:sz="4" w:space="0" w:color="000000"/>
              <w:bottom w:val="single" w:sz="4" w:space="0" w:color="000000"/>
            </w:tcBorders>
            <w:shd w:val="clear" w:color="auto" w:fill="auto"/>
          </w:tcPr>
          <w:p w14:paraId="5603A411" w14:textId="77777777" w:rsidR="000366E6" w:rsidRPr="00B93AC5" w:rsidRDefault="000366E6" w:rsidP="000366E6">
            <w:pPr>
              <w:spacing w:after="0" w:line="100" w:lineRule="atLeast"/>
              <w:jc w:val="both"/>
              <w:rPr>
                <w:color w:val="000000"/>
                <w:sz w:val="22"/>
              </w:rPr>
            </w:pPr>
            <w:r w:rsidRPr="00B93AC5">
              <w:rPr>
                <w:color w:val="000000"/>
                <w:sz w:val="22"/>
                <w:lang w:eastAsia="lt-LT"/>
              </w:rPr>
              <w:t>Tiekėjas pirkimo sutarčiai vykdyti privalo turėti:</w:t>
            </w:r>
          </w:p>
          <w:p w14:paraId="59022083" w14:textId="60ED4AA7" w:rsidR="005E3C94" w:rsidRPr="00A97C07" w:rsidRDefault="000366E6" w:rsidP="005E3C94">
            <w:pPr>
              <w:snapToGrid w:val="0"/>
              <w:spacing w:after="0" w:line="240" w:lineRule="auto"/>
              <w:jc w:val="both"/>
              <w:rPr>
                <w:sz w:val="22"/>
              </w:rPr>
            </w:pPr>
            <w:r w:rsidRPr="007C5DEC">
              <w:rPr>
                <w:sz w:val="22"/>
              </w:rPr>
              <w:t>–</w:t>
            </w:r>
            <w:r>
              <w:rPr>
                <w:color w:val="000000"/>
                <w:sz w:val="22"/>
              </w:rPr>
              <w:t xml:space="preserve"> </w:t>
            </w:r>
            <w:r w:rsidRPr="007C5DEC">
              <w:rPr>
                <w:sz w:val="22"/>
              </w:rPr>
              <w:t xml:space="preserve">bent 1 specialistą, Lietuvos Respublikos statybos įstatymo nustatyta tvarka turintį teisę būti </w:t>
            </w:r>
            <w:r>
              <w:rPr>
                <w:sz w:val="22"/>
              </w:rPr>
              <w:t>ne</w:t>
            </w:r>
            <w:r w:rsidRPr="007C5DEC">
              <w:rPr>
                <w:sz w:val="22"/>
              </w:rPr>
              <w:t>ypatingo</w:t>
            </w:r>
            <w:r>
              <w:rPr>
                <w:sz w:val="22"/>
              </w:rPr>
              <w:t>jo</w:t>
            </w:r>
            <w:r w:rsidRPr="007C5DEC">
              <w:rPr>
                <w:sz w:val="22"/>
              </w:rPr>
              <w:t xml:space="preserve"> statinio projekto vadovu. Statiniai: susisiekimo komunikacijos </w:t>
            </w:r>
            <w:r w:rsidR="00A97C07">
              <w:rPr>
                <w:sz w:val="22"/>
              </w:rPr>
              <w:t>(</w:t>
            </w:r>
            <w:r w:rsidR="005E3C94" w:rsidRPr="00A97C07">
              <w:rPr>
                <w:sz w:val="22"/>
              </w:rPr>
              <w:t>gatvės</w:t>
            </w:r>
            <w:r w:rsidR="00A97C07" w:rsidRPr="00A97C07">
              <w:rPr>
                <w:sz w:val="22"/>
              </w:rPr>
              <w:t>)</w:t>
            </w:r>
            <w:r w:rsidR="005E3C94" w:rsidRPr="00A97C07">
              <w:rPr>
                <w:sz w:val="22"/>
              </w:rPr>
              <w:t>;</w:t>
            </w:r>
          </w:p>
          <w:p w14:paraId="369F8971" w14:textId="54386517" w:rsidR="00153D06" w:rsidRPr="00BC7E76" w:rsidRDefault="000366E6" w:rsidP="005E3C94">
            <w:pPr>
              <w:tabs>
                <w:tab w:val="left" w:pos="526"/>
              </w:tabs>
              <w:spacing w:after="0" w:line="240" w:lineRule="auto"/>
              <w:ind w:left="-56" w:firstLine="283"/>
              <w:jc w:val="both"/>
              <w:rPr>
                <w:sz w:val="22"/>
              </w:rPr>
            </w:pPr>
            <w:r w:rsidRPr="00A97C07">
              <w:rPr>
                <w:sz w:val="22"/>
              </w:rPr>
              <w:t xml:space="preserve">– bent 1 specialistą, Lietuvos Respublikos statybos įstatymo nustatyta tvarka turintį teisę būti neypatingojo statinio statybos vadovu. Statiniai: susisiekimo komunikacijos </w:t>
            </w:r>
            <w:r w:rsidR="00A97C07" w:rsidRPr="00A97C07">
              <w:rPr>
                <w:sz w:val="22"/>
              </w:rPr>
              <w:t>(</w:t>
            </w:r>
            <w:r w:rsidR="005E3C94" w:rsidRPr="00A97C07">
              <w:rPr>
                <w:sz w:val="22"/>
              </w:rPr>
              <w:t>gatvės</w:t>
            </w:r>
            <w:r w:rsidR="00A97C07" w:rsidRPr="00A97C07">
              <w:rPr>
                <w:sz w:val="22"/>
              </w:rPr>
              <w:t>)</w:t>
            </w:r>
            <w:r w:rsidR="005E3C94" w:rsidRPr="00A97C07">
              <w:rPr>
                <w:sz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5381844" w14:textId="77777777" w:rsidR="00340136" w:rsidRDefault="00340136" w:rsidP="00340136">
            <w:pPr>
              <w:suppressAutoHyphens w:val="0"/>
              <w:spacing w:after="0" w:line="240" w:lineRule="auto"/>
              <w:jc w:val="both"/>
              <w:rPr>
                <w:kern w:val="2"/>
                <w:sz w:val="22"/>
              </w:rPr>
            </w:pPr>
            <w:r>
              <w:rPr>
                <w:sz w:val="22"/>
              </w:rPr>
              <w:t>Su pasiūlymu turi būti pateikta Deklaracija (šių pirkimo sąlygų 3 priedas).</w:t>
            </w:r>
          </w:p>
          <w:p w14:paraId="54079EF3" w14:textId="77777777" w:rsidR="00340136" w:rsidRDefault="00340136" w:rsidP="00340136">
            <w:pPr>
              <w:suppressAutoHyphens w:val="0"/>
              <w:autoSpaceDE w:val="0"/>
              <w:snapToGrid w:val="0"/>
              <w:spacing w:after="0" w:line="240" w:lineRule="auto"/>
              <w:jc w:val="both"/>
              <w:rPr>
                <w:rFonts w:eastAsia="Times New Roman" w:cs="Times New Roman"/>
                <w:sz w:val="22"/>
              </w:rPr>
            </w:pPr>
          </w:p>
          <w:p w14:paraId="4369BD99" w14:textId="77777777" w:rsidR="00340136" w:rsidRDefault="00340136" w:rsidP="00340136">
            <w:pPr>
              <w:spacing w:after="0" w:line="240" w:lineRule="auto"/>
              <w:jc w:val="both"/>
              <w:rPr>
                <w:sz w:val="22"/>
              </w:rPr>
            </w:pPr>
            <w:r>
              <w:rPr>
                <w:i/>
                <w:iCs/>
                <w:sz w:val="22"/>
              </w:rPr>
              <w:t>Perkančiajai organizacijai atlikus Deklaracijos patikrinimo procedūrą, patikrinus pasiūlymus ir išrinkus galimą laimėtoją, tik jo yra prašomi dokumentai, patvirtinantys kvalifikacijos reikalavimų atitiktį</w:t>
            </w:r>
            <w:r>
              <w:rPr>
                <w:sz w:val="22"/>
              </w:rPr>
              <w:t>.</w:t>
            </w:r>
          </w:p>
          <w:p w14:paraId="4A9B70F2" w14:textId="77777777" w:rsidR="00340136" w:rsidRDefault="00340136" w:rsidP="00340136">
            <w:pPr>
              <w:spacing w:after="0" w:line="240" w:lineRule="auto"/>
              <w:jc w:val="both"/>
              <w:rPr>
                <w:sz w:val="22"/>
              </w:rPr>
            </w:pPr>
          </w:p>
          <w:p w14:paraId="4848D000" w14:textId="4C886C64" w:rsidR="00340136" w:rsidRPr="00D14429" w:rsidRDefault="00340136" w:rsidP="00340136">
            <w:pPr>
              <w:snapToGrid w:val="0"/>
              <w:spacing w:after="0" w:line="240" w:lineRule="auto"/>
              <w:jc w:val="both"/>
              <w:rPr>
                <w:i/>
                <w:iCs/>
                <w:sz w:val="22"/>
              </w:rPr>
            </w:pPr>
            <w:r w:rsidRPr="00D14429">
              <w:rPr>
                <w:i/>
                <w:iCs/>
                <w:sz w:val="22"/>
              </w:rPr>
              <w:t xml:space="preserve">Reikalavimo atitikčiai pagrįsti pateikiamas specialistų sąrašas elektroninėje formoje (pagal šių pirkimo sąlygų </w:t>
            </w:r>
            <w:r w:rsidR="002C2FA5" w:rsidRPr="00D14429">
              <w:rPr>
                <w:i/>
                <w:iCs/>
                <w:sz w:val="22"/>
              </w:rPr>
              <w:t>9</w:t>
            </w:r>
            <w:r w:rsidRPr="00D14429">
              <w:rPr>
                <w:i/>
                <w:iCs/>
                <w:sz w:val="22"/>
              </w:rPr>
              <w:t xml:space="preserve"> priedą).</w:t>
            </w:r>
          </w:p>
          <w:p w14:paraId="2C6072E8" w14:textId="77777777" w:rsidR="00340136" w:rsidRPr="002C2FA5" w:rsidRDefault="00340136" w:rsidP="00340136">
            <w:pPr>
              <w:snapToGrid w:val="0"/>
              <w:spacing w:after="0" w:line="240" w:lineRule="auto"/>
              <w:jc w:val="both"/>
              <w:rPr>
                <w:i/>
                <w:iCs/>
                <w:sz w:val="22"/>
              </w:rPr>
            </w:pPr>
            <w:r w:rsidRPr="00D14429">
              <w:rPr>
                <w:i/>
                <w:iCs/>
                <w:sz w:val="22"/>
              </w:rPr>
              <w:t>Siūlomų specialistų sąraše turi būti nurodyta:</w:t>
            </w:r>
          </w:p>
          <w:p w14:paraId="0B24FF22" w14:textId="77777777" w:rsidR="00340136" w:rsidRPr="007B7B08" w:rsidRDefault="00340136" w:rsidP="00340136">
            <w:pPr>
              <w:tabs>
                <w:tab w:val="left" w:pos="288"/>
              </w:tabs>
              <w:snapToGrid w:val="0"/>
              <w:spacing w:after="0" w:line="240" w:lineRule="auto"/>
              <w:jc w:val="both"/>
              <w:rPr>
                <w:i/>
                <w:iCs/>
                <w:sz w:val="22"/>
              </w:rPr>
            </w:pPr>
            <w:r w:rsidRPr="002C2FA5">
              <w:rPr>
                <w:i/>
                <w:iCs/>
                <w:sz w:val="22"/>
              </w:rPr>
              <w:t>–</w:t>
            </w:r>
            <w:r w:rsidRPr="002C2FA5">
              <w:rPr>
                <w:i/>
                <w:iCs/>
                <w:sz w:val="22"/>
              </w:rPr>
              <w:tab/>
              <w:t>specialisto vardas,</w:t>
            </w:r>
            <w:r w:rsidRPr="001361B0">
              <w:rPr>
                <w:i/>
                <w:iCs/>
                <w:sz w:val="22"/>
              </w:rPr>
              <w:t xml:space="preserve"> pavardė</w:t>
            </w:r>
            <w:r w:rsidRPr="007B7B08">
              <w:rPr>
                <w:i/>
                <w:iCs/>
                <w:sz w:val="22"/>
              </w:rPr>
              <w:t>,</w:t>
            </w:r>
          </w:p>
          <w:p w14:paraId="255C6E74" w14:textId="77777777"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numatytos specialisto funkcijos,</w:t>
            </w:r>
          </w:p>
          <w:p w14:paraId="66062D55" w14:textId="77777777"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dabartinė specialisto darbovietė,</w:t>
            </w:r>
          </w:p>
          <w:p w14:paraId="160603E0" w14:textId="37AAFFF0" w:rsidR="00340136" w:rsidRPr="007B7B08" w:rsidRDefault="00340136" w:rsidP="00340136">
            <w:pPr>
              <w:tabs>
                <w:tab w:val="left" w:pos="288"/>
              </w:tabs>
              <w:snapToGrid w:val="0"/>
              <w:spacing w:after="0" w:line="240" w:lineRule="auto"/>
              <w:jc w:val="both"/>
              <w:rPr>
                <w:i/>
                <w:iCs/>
                <w:sz w:val="22"/>
              </w:rPr>
            </w:pPr>
            <w:r w:rsidRPr="007B7B08">
              <w:rPr>
                <w:i/>
                <w:iCs/>
                <w:sz w:val="22"/>
              </w:rPr>
              <w:lastRenderedPageBreak/>
              <w:t>–</w:t>
            </w:r>
            <w:r w:rsidRPr="007B7B08">
              <w:rPr>
                <w:i/>
                <w:iCs/>
                <w:sz w:val="22"/>
              </w:rPr>
              <w:tab/>
              <w:t xml:space="preserve">duomenys apie specialisto turimą </w:t>
            </w:r>
            <w:r>
              <w:rPr>
                <w:i/>
                <w:iCs/>
                <w:sz w:val="22"/>
              </w:rPr>
              <w:t>VšĮ</w:t>
            </w:r>
            <w:r w:rsidRPr="007B7B08">
              <w:rPr>
                <w:i/>
                <w:iCs/>
                <w:sz w:val="22"/>
              </w:rPr>
              <w:t xml:space="preserve"> Statybos</w:t>
            </w:r>
            <w:r>
              <w:rPr>
                <w:i/>
                <w:iCs/>
                <w:sz w:val="22"/>
              </w:rPr>
              <w:t xml:space="preserve"> sektoriaus vystymo agentūros (buv. </w:t>
            </w:r>
            <w:r w:rsidRPr="002B0EAC">
              <w:rPr>
                <w:i/>
                <w:iCs/>
                <w:sz w:val="22"/>
              </w:rPr>
              <w:t xml:space="preserve">VĮ Statybos produkcijos </w:t>
            </w:r>
            <w:r w:rsidRPr="007B7B08">
              <w:rPr>
                <w:i/>
                <w:iCs/>
                <w:sz w:val="22"/>
              </w:rPr>
              <w:t>sertifikavimo centro</w:t>
            </w:r>
            <w:r>
              <w:rPr>
                <w:i/>
                <w:iCs/>
                <w:sz w:val="22"/>
              </w:rPr>
              <w:t>)</w:t>
            </w:r>
            <w:r w:rsidRPr="007B7B08">
              <w:rPr>
                <w:i/>
                <w:iCs/>
                <w:sz w:val="22"/>
              </w:rPr>
              <w:t xml:space="preserve"> išduotą kvalifikacijos atestatą, ar (specialistui iš užsienio</w:t>
            </w:r>
            <w:r w:rsidR="00906908">
              <w:rPr>
                <w:i/>
                <w:iCs/>
                <w:sz w:val="22"/>
              </w:rPr>
              <w:t>*</w:t>
            </w:r>
            <w:r w:rsidRPr="007B7B08">
              <w:rPr>
                <w:i/>
                <w:iCs/>
                <w:sz w:val="22"/>
              </w:rPr>
              <w:t xml:space="preserve">)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išduotą teisės pripažinimo dokumentą</w:t>
            </w:r>
            <w:r w:rsidR="00906908">
              <w:rPr>
                <w:i/>
                <w:iCs/>
                <w:sz w:val="22"/>
              </w:rPr>
              <w:t>**</w:t>
            </w:r>
            <w:r w:rsidRPr="007B7B08">
              <w:rPr>
                <w:i/>
                <w:iCs/>
                <w:sz w:val="22"/>
              </w:rPr>
              <w:t>;</w:t>
            </w:r>
          </w:p>
          <w:p w14:paraId="7FCF74B9" w14:textId="77777777" w:rsidR="00340136" w:rsidRPr="007B7B08" w:rsidRDefault="00340136" w:rsidP="00340136">
            <w:pPr>
              <w:tabs>
                <w:tab w:val="left" w:pos="288"/>
              </w:tabs>
              <w:snapToGrid w:val="0"/>
              <w:spacing w:after="0" w:line="240" w:lineRule="auto"/>
              <w:jc w:val="both"/>
              <w:rPr>
                <w:i/>
                <w:iCs/>
                <w:sz w:val="22"/>
              </w:rPr>
            </w:pPr>
            <w:r w:rsidRPr="007B7B08">
              <w:rPr>
                <w:i/>
                <w:iCs/>
                <w:sz w:val="22"/>
              </w:rPr>
              <w:t>Prie sąrašo pridedami:</w:t>
            </w:r>
          </w:p>
          <w:p w14:paraId="54BDE0EE" w14:textId="362959F4" w:rsidR="00340136" w:rsidRPr="007B7B08" w:rsidRDefault="00340136" w:rsidP="00340136">
            <w:pPr>
              <w:tabs>
                <w:tab w:val="left" w:pos="288"/>
              </w:tabs>
              <w:snapToGrid w:val="0"/>
              <w:spacing w:after="0" w:line="240" w:lineRule="auto"/>
              <w:jc w:val="both"/>
              <w:rPr>
                <w:i/>
                <w:iCs/>
                <w:sz w:val="22"/>
              </w:rPr>
            </w:pPr>
            <w:r w:rsidRPr="007B7B08">
              <w:rPr>
                <w:i/>
                <w:iCs/>
                <w:sz w:val="22"/>
              </w:rPr>
              <w:t>–</w:t>
            </w:r>
            <w:r w:rsidRPr="007B7B08">
              <w:rPr>
                <w:i/>
                <w:iCs/>
                <w:sz w:val="22"/>
              </w:rPr>
              <w:tab/>
              <w:t xml:space="preserve">specialistui </w:t>
            </w:r>
            <w:r>
              <w:rPr>
                <w:i/>
                <w:iCs/>
                <w:sz w:val="22"/>
              </w:rPr>
              <w:t>VšĮ</w:t>
            </w:r>
            <w:r w:rsidRPr="007B7B08">
              <w:rPr>
                <w:i/>
                <w:iCs/>
                <w:sz w:val="22"/>
              </w:rPr>
              <w:t xml:space="preserve"> Statybos</w:t>
            </w:r>
            <w:r>
              <w:rPr>
                <w:i/>
                <w:iCs/>
                <w:sz w:val="22"/>
              </w:rPr>
              <w:t xml:space="preserve"> sektoriaus vystymo agentūros (buv. </w:t>
            </w:r>
            <w:r w:rsidRPr="007B7B08">
              <w:rPr>
                <w:i/>
                <w:iCs/>
                <w:sz w:val="22"/>
              </w:rPr>
              <w:t>VĮ Statybos produkcijos sertifikavimo centro</w:t>
            </w:r>
            <w:r>
              <w:rPr>
                <w:i/>
                <w:iCs/>
                <w:sz w:val="22"/>
              </w:rPr>
              <w:t>)</w:t>
            </w:r>
            <w:r w:rsidRPr="007B7B08">
              <w:rPr>
                <w:i/>
                <w:iCs/>
                <w:sz w:val="22"/>
              </w:rPr>
              <w:t xml:space="preserve"> išduotas kvalifikacijos atestatas, ar (specialistui iš užsienio</w:t>
            </w:r>
            <w:r w:rsidR="00906908">
              <w:rPr>
                <w:i/>
                <w:iCs/>
                <w:sz w:val="22"/>
              </w:rPr>
              <w:t>*</w:t>
            </w:r>
            <w:r w:rsidRPr="007B7B08">
              <w:rPr>
                <w:i/>
                <w:iCs/>
                <w:sz w:val="22"/>
              </w:rPr>
              <w:t>)</w:t>
            </w:r>
            <w:r>
              <w:rPr>
                <w:i/>
                <w:iCs/>
                <w:sz w:val="22"/>
              </w:rPr>
              <w:t xml:space="preserve"> VšĮ</w:t>
            </w:r>
            <w:r w:rsidRPr="007B7B08">
              <w:rPr>
                <w:i/>
                <w:iCs/>
                <w:sz w:val="22"/>
              </w:rPr>
              <w:t xml:space="preserve"> Statybos</w:t>
            </w:r>
            <w:r>
              <w:rPr>
                <w:i/>
                <w:iCs/>
                <w:sz w:val="22"/>
              </w:rPr>
              <w:t xml:space="preserve"> </w:t>
            </w:r>
            <w:r w:rsidRPr="002B0EAC">
              <w:rPr>
                <w:i/>
                <w:iCs/>
                <w:sz w:val="22"/>
              </w:rPr>
              <w:t>sektoriaus vystymo agentūros (</w:t>
            </w:r>
            <w:r>
              <w:rPr>
                <w:i/>
                <w:iCs/>
                <w:sz w:val="22"/>
              </w:rPr>
              <w:t xml:space="preserve">buv. </w:t>
            </w:r>
            <w:r w:rsidRPr="002B0EAC">
              <w:rPr>
                <w:i/>
                <w:iCs/>
                <w:sz w:val="22"/>
              </w:rPr>
              <w:t>VĮ Statybos produkcijos sertifikavimo centro) išduotas teisės pripažinimo dokumentas.</w:t>
            </w:r>
          </w:p>
          <w:p w14:paraId="136AF0E4" w14:textId="77777777" w:rsidR="00340136" w:rsidRPr="00C24366" w:rsidRDefault="00340136" w:rsidP="00340136">
            <w:pPr>
              <w:snapToGrid w:val="0"/>
              <w:spacing w:after="0" w:line="240" w:lineRule="auto"/>
              <w:jc w:val="both"/>
              <w:rPr>
                <w:i/>
                <w:sz w:val="22"/>
              </w:rPr>
            </w:pPr>
            <w:r w:rsidRPr="00C24366">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8A819EC" w14:textId="77777777" w:rsidR="00340136" w:rsidRDefault="00340136" w:rsidP="00340136">
            <w:pPr>
              <w:spacing w:before="120" w:after="0" w:line="240" w:lineRule="auto"/>
              <w:ind w:left="34"/>
              <w:jc w:val="both"/>
              <w:rPr>
                <w:i/>
                <w:sz w:val="22"/>
              </w:rPr>
            </w:pPr>
            <w:r w:rsidRPr="00C24366">
              <w:rPr>
                <w:i/>
                <w:sz w:val="22"/>
              </w:rPr>
              <w:t>Pateikiamos skaitmeninės dokumentų kopijos.</w:t>
            </w:r>
          </w:p>
          <w:p w14:paraId="518F8617" w14:textId="77777777" w:rsidR="00153D06" w:rsidRDefault="00340136" w:rsidP="00340136">
            <w:pPr>
              <w:snapToGrid w:val="0"/>
              <w:spacing w:after="0" w:line="240" w:lineRule="auto"/>
              <w:jc w:val="both"/>
              <w:rPr>
                <w:i/>
                <w:sz w:val="22"/>
              </w:rPr>
            </w:pPr>
            <w:r>
              <w:rPr>
                <w:i/>
                <w:sz w:val="22"/>
              </w:rPr>
              <w:t>Tas pats asmuo gali būti siūlomas kelioms funkcijoms vykdyti.</w:t>
            </w:r>
          </w:p>
          <w:p w14:paraId="2351CF6F" w14:textId="77777777" w:rsidR="00F632DE" w:rsidRDefault="00F632DE" w:rsidP="00340136">
            <w:pPr>
              <w:snapToGrid w:val="0"/>
              <w:spacing w:after="0" w:line="240" w:lineRule="auto"/>
              <w:jc w:val="both"/>
              <w:rPr>
                <w:sz w:val="22"/>
              </w:rPr>
            </w:pPr>
          </w:p>
          <w:p w14:paraId="148F9385" w14:textId="77777777" w:rsidR="00F632DE" w:rsidRPr="00FC7067" w:rsidRDefault="00F632DE" w:rsidP="00F632DE">
            <w:pPr>
              <w:tabs>
                <w:tab w:val="left" w:pos="288"/>
              </w:tabs>
              <w:snapToGrid w:val="0"/>
              <w:spacing w:before="60" w:after="0" w:line="240" w:lineRule="auto"/>
              <w:jc w:val="both"/>
              <w:rPr>
                <w:i/>
                <w:iCs/>
                <w:sz w:val="22"/>
              </w:rPr>
            </w:pPr>
            <w:r w:rsidRPr="00FC7067">
              <w:rPr>
                <w:i/>
                <w:iCs/>
                <w:sz w:val="22"/>
              </w:rPr>
              <w:t>*</w:t>
            </w:r>
            <w:r w:rsidRPr="00FC7067">
              <w:rPr>
                <w:i/>
                <w:sz w:val="22"/>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216885CD" w14:textId="631AFFA6" w:rsidR="00F632DE" w:rsidRPr="00BC7E76" w:rsidRDefault="00F632DE" w:rsidP="00F632DE">
            <w:pPr>
              <w:snapToGrid w:val="0"/>
              <w:spacing w:after="0" w:line="240" w:lineRule="auto"/>
              <w:jc w:val="both"/>
              <w:rPr>
                <w:sz w:val="22"/>
              </w:rPr>
            </w:pPr>
            <w:r w:rsidRPr="00FC7067">
              <w:rPr>
                <w:i/>
                <w:iCs/>
                <w:sz w:val="22"/>
              </w:rPr>
              <w:t>**jeigu</w:t>
            </w:r>
            <w:r w:rsidRPr="00FC7067">
              <w:rPr>
                <w:i/>
                <w:sz w:val="22"/>
              </w:rPr>
              <w:t xml:space="preserve"> dėl specialisto, kuris yra Europos Sąjungos valstybės narės, Šveicarijos </w:t>
            </w:r>
            <w:r w:rsidRPr="00FC7067">
              <w:rPr>
                <w:i/>
                <w:sz w:val="22"/>
              </w:rPr>
              <w:lastRenderedPageBreak/>
              <w:t>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6EBFC9F" w14:textId="77777777" w:rsidR="00491B20" w:rsidRPr="00C34198" w:rsidRDefault="00491B20" w:rsidP="00491B20">
            <w:pPr>
              <w:numPr>
                <w:ilvl w:val="0"/>
                <w:numId w:val="21"/>
              </w:numPr>
              <w:spacing w:after="0" w:line="240" w:lineRule="auto"/>
              <w:ind w:left="314" w:hanging="314"/>
              <w:contextualSpacing/>
              <w:jc w:val="both"/>
              <w:rPr>
                <w:sz w:val="22"/>
              </w:rPr>
            </w:pPr>
            <w:r w:rsidRPr="00C34198">
              <w:rPr>
                <w:sz w:val="22"/>
              </w:rPr>
              <w:lastRenderedPageBreak/>
              <w:t>tiekėjas;</w:t>
            </w:r>
          </w:p>
          <w:p w14:paraId="66472A3D" w14:textId="77777777" w:rsidR="00491B20" w:rsidRPr="00C34198" w:rsidRDefault="00491B20" w:rsidP="00491B20">
            <w:pPr>
              <w:numPr>
                <w:ilvl w:val="0"/>
                <w:numId w:val="21"/>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532C5521" w14:textId="0AE6F39C" w:rsidR="00491B20" w:rsidRPr="007E511B" w:rsidRDefault="00491B20" w:rsidP="00491B20">
            <w:pPr>
              <w:pStyle w:val="Sraopastraipa"/>
              <w:numPr>
                <w:ilvl w:val="0"/>
                <w:numId w:val="21"/>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remiamasi / kvazisubtiekėjas</w:t>
            </w:r>
            <w:r w:rsidRPr="00C34198">
              <w:rPr>
                <w:sz w:val="22"/>
              </w:rPr>
              <w:t xml:space="preserve"> pagal sutarties vykdymui pavestus/prisiimtus įsipareigojimus </w:t>
            </w:r>
            <w:r w:rsidRPr="00C34198">
              <w:rPr>
                <w:sz w:val="22"/>
                <w:lang w:eastAsia="lt-LT"/>
              </w:rPr>
              <w:t xml:space="preserve">(žr. šių </w:t>
            </w:r>
            <w:r>
              <w:rPr>
                <w:sz w:val="22"/>
                <w:lang w:eastAsia="lt-LT"/>
              </w:rPr>
              <w:t>pirkimo</w:t>
            </w:r>
            <w:r w:rsidRPr="00C34198">
              <w:rPr>
                <w:sz w:val="22"/>
                <w:lang w:eastAsia="lt-LT"/>
              </w:rPr>
              <w:t xml:space="preserve"> sąlygų 2</w:t>
            </w:r>
            <w:r>
              <w:rPr>
                <w:sz w:val="22"/>
                <w:lang w:eastAsia="lt-LT"/>
              </w:rPr>
              <w:t>2</w:t>
            </w:r>
            <w:r w:rsidRPr="00C34198">
              <w:rPr>
                <w:sz w:val="22"/>
                <w:lang w:eastAsia="lt-LT"/>
              </w:rPr>
              <w:t xml:space="preserve"> p.)</w:t>
            </w:r>
            <w:r>
              <w:rPr>
                <w:sz w:val="22"/>
                <w:lang w:eastAsia="lt-LT"/>
              </w:rPr>
              <w:t>.</w:t>
            </w:r>
          </w:p>
          <w:p w14:paraId="61018CBB" w14:textId="77777777" w:rsidR="00153D06" w:rsidRPr="00AD6A0E" w:rsidRDefault="00153D06" w:rsidP="00153D06">
            <w:pPr>
              <w:pStyle w:val="Sraopastraipa"/>
              <w:spacing w:after="0" w:line="240" w:lineRule="auto"/>
              <w:ind w:left="314"/>
              <w:jc w:val="both"/>
              <w:rPr>
                <w:sz w:val="22"/>
              </w:rPr>
            </w:pPr>
          </w:p>
          <w:p w14:paraId="41E1C378" w14:textId="77777777" w:rsidR="00153D06" w:rsidRPr="00BC7E76" w:rsidRDefault="00153D06" w:rsidP="00153D06">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shd w:val="clear" w:color="auto" w:fill="auto"/>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shd w:val="clear" w:color="auto" w:fill="auto"/>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shd w:val="clear" w:color="auto" w:fill="auto"/>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shd w:val="clear" w:color="auto" w:fill="auto"/>
          </w:tcPr>
          <w:p w14:paraId="0E67ACDD" w14:textId="09E377AC"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 xml:space="preserve">statybos </w:t>
            </w:r>
            <w:r w:rsidR="002F3DC6">
              <w:rPr>
                <w:sz w:val="22"/>
                <w:lang w:eastAsia="lt-LT"/>
              </w:rPr>
              <w:t>(</w:t>
            </w:r>
            <w:r w:rsidR="000214F8" w:rsidRPr="000214F8">
              <w:rPr>
                <w:sz w:val="22"/>
                <w:lang w:eastAsia="lt-LT"/>
              </w:rPr>
              <w:t>susisiekimo komunikacijos</w:t>
            </w:r>
            <w:r w:rsidR="00DB6E3A">
              <w:rPr>
                <w:sz w:val="22"/>
                <w:lang w:eastAsia="lt-LT"/>
              </w:rPr>
              <w:t>:</w:t>
            </w:r>
            <w:r w:rsidR="000214F8" w:rsidRPr="000214F8">
              <w:rPr>
                <w:sz w:val="22"/>
                <w:lang w:eastAsia="lt-LT"/>
              </w:rPr>
              <w:t xml:space="preserve"> gatvės</w:t>
            </w:r>
            <w:r w:rsidR="00DB6E3A">
              <w:rPr>
                <w:sz w:val="22"/>
                <w:lang w:eastAsia="lt-LT"/>
              </w:rPr>
              <w:t>)</w:t>
            </w:r>
            <w:r w:rsidR="000214F8" w:rsidRPr="000214F8">
              <w:rPr>
                <w:sz w:val="22"/>
                <w:lang w:eastAsia="lt-LT"/>
              </w:rPr>
              <w:t xml:space="preserve"> </w:t>
            </w:r>
            <w:r w:rsidR="00891911">
              <w:rPr>
                <w:sz w:val="22"/>
                <w:lang w:eastAsia="lt-LT"/>
              </w:rPr>
              <w:t>d</w:t>
            </w:r>
            <w:r w:rsidRPr="002117E5">
              <w:rPr>
                <w:sz w:val="22"/>
                <w:lang w:eastAsia="lt-LT"/>
              </w:rPr>
              <w:t>arbams</w:t>
            </w:r>
            <w:r w:rsidR="003527E5" w:rsidRPr="002117E5">
              <w:rPr>
                <w:sz w:val="22"/>
                <w:lang w:eastAsia="lt-LT"/>
              </w:rPr>
              <w:t xml:space="preserve"> </w:t>
            </w:r>
            <w:r w:rsidRPr="002117E5">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w:t>
            </w:r>
            <w:r w:rsidRPr="002117E5">
              <w:rPr>
                <w:sz w:val="22"/>
                <w:lang w:eastAsia="lt-LT"/>
              </w:rPr>
              <w:lastRenderedPageBreak/>
              <w:t>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DC1735" w14:textId="4B3BCCE6" w:rsidR="005A74CC" w:rsidRPr="002117E5" w:rsidRDefault="005A74CC" w:rsidP="005A74CC">
            <w:pPr>
              <w:snapToGrid w:val="0"/>
              <w:spacing w:after="0" w:line="240" w:lineRule="auto"/>
              <w:jc w:val="both"/>
              <w:rPr>
                <w:rFonts w:cs="Times New Roman"/>
                <w:sz w:val="22"/>
              </w:rPr>
            </w:pPr>
            <w:r w:rsidRPr="002117E5">
              <w:rPr>
                <w:rFonts w:cs="Times New Roman"/>
                <w:sz w:val="22"/>
              </w:rPr>
              <w:lastRenderedPageBreak/>
              <w:t xml:space="preserve">Su pasiūlymu turi būti pateikta Deklaracija (šių pirkimo sąlygų </w:t>
            </w:r>
            <w:r w:rsidR="00EC4D6B">
              <w:rPr>
                <w:rFonts w:cs="Times New Roman"/>
                <w:sz w:val="22"/>
              </w:rPr>
              <w:t>3</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sertifikavimo įstaigos išduotas EMAS arba LST EN ISO 14001 sertifikatas, arba kitas </w:t>
            </w:r>
            <w:r w:rsidRPr="002117E5">
              <w:rPr>
                <w:sz w:val="22"/>
              </w:rPr>
              <w:lastRenderedPageBreak/>
              <w:t>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7672AA9E"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002F3DC6">
              <w:rPr>
                <w:sz w:val="22"/>
                <w:lang w:eastAsia="lt-LT"/>
              </w:rPr>
              <w:t>(</w:t>
            </w:r>
            <w:r w:rsidR="000214F8" w:rsidRPr="000214F8">
              <w:rPr>
                <w:sz w:val="22"/>
                <w:lang w:eastAsia="lt-LT"/>
              </w:rPr>
              <w:t>susisiekimo komunikacijos</w:t>
            </w:r>
            <w:r w:rsidR="002B0838">
              <w:rPr>
                <w:sz w:val="22"/>
                <w:lang w:eastAsia="lt-LT"/>
              </w:rPr>
              <w:t>:</w:t>
            </w:r>
            <w:r w:rsidR="000214F8" w:rsidRPr="000214F8">
              <w:rPr>
                <w:sz w:val="22"/>
                <w:lang w:eastAsia="lt-LT"/>
              </w:rPr>
              <w:t xml:space="preserve"> gatvės</w:t>
            </w:r>
            <w:r w:rsidR="002B0838">
              <w:rPr>
                <w:sz w:val="22"/>
                <w:lang w:eastAsia="lt-LT"/>
              </w:rPr>
              <w:t xml:space="preserve">)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6201EEDC"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rsidP="008522AC">
      <w:pPr>
        <w:pStyle w:val="Sraopastraipa"/>
        <w:numPr>
          <w:ilvl w:val="0"/>
          <w:numId w:val="30"/>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77777777" w:rsidR="00153D06" w:rsidRPr="002117E5" w:rsidRDefault="00153D06" w:rsidP="008522AC">
      <w:pPr>
        <w:numPr>
          <w:ilvl w:val="0"/>
          <w:numId w:val="30"/>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Pr>
          <w:szCs w:val="24"/>
        </w:rPr>
        <w:t>3</w:t>
      </w:r>
      <w:r w:rsidRPr="002117E5">
        <w:rPr>
          <w:szCs w:val="24"/>
        </w:rPr>
        <w:t xml:space="preserve"> priede nustatytos formos Tiekėjų pašalinimo pagrindų nebuvimo, kvalifikacijos reikalavimų ir aplinkos apsaugos vadybos sistemos standartų atitikties deklaraciją. Jeigu 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078B99BB" w:rsidR="00153D06" w:rsidRPr="002117E5" w:rsidRDefault="00153D06" w:rsidP="00DF1E14">
      <w:pPr>
        <w:numPr>
          <w:ilvl w:val="0"/>
          <w:numId w:val="30"/>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Pr>
          <w:szCs w:val="24"/>
        </w:rPr>
        <w:t xml:space="preserve">-16.2 </w:t>
      </w:r>
      <w:r w:rsidRPr="002117E5">
        <w:rPr>
          <w:szCs w:val="24"/>
        </w:rPr>
        <w:t>punkt</w:t>
      </w:r>
      <w:r>
        <w:rPr>
          <w:szCs w:val="24"/>
        </w:rPr>
        <w:t>uose</w:t>
      </w:r>
      <w:r w:rsidRPr="002117E5">
        <w:rPr>
          <w:szCs w:val="24"/>
        </w:rPr>
        <w:t xml:space="preserve"> nustatytus kvalifikacijos reikalavimus turi tenkinti visi ūkio subjektų grupės nariai kartu.</w:t>
      </w:r>
    </w:p>
    <w:p w14:paraId="1FD2F0C3" w14:textId="1BC4D2A7" w:rsidR="00153D06" w:rsidRPr="002117E5" w:rsidRDefault="00153D06" w:rsidP="00DF1E14">
      <w:pPr>
        <w:tabs>
          <w:tab w:val="left" w:pos="0"/>
          <w:tab w:val="left" w:pos="340"/>
          <w:tab w:val="left" w:pos="1210"/>
        </w:tabs>
        <w:spacing w:after="0" w:line="240" w:lineRule="auto"/>
        <w:ind w:firstLine="284"/>
        <w:jc w:val="both"/>
        <w:rPr>
          <w:szCs w:val="24"/>
        </w:rPr>
      </w:pPr>
      <w:r w:rsidRPr="002117E5">
        <w:rPr>
          <w:szCs w:val="24"/>
          <w:shd w:val="clear" w:color="auto" w:fill="FFFFFF"/>
        </w:rPr>
        <w:t xml:space="preserve">21. </w:t>
      </w:r>
      <w:r w:rsidRPr="002117E5">
        <w:rPr>
          <w:szCs w:val="24"/>
        </w:rPr>
        <w:t>Jeigu pasiūlyme yra numatyti ūkio subjektai, kurių pajėgumais tiekėjas remsis, siekdamas atitikti nustatytus kvalifikacijos reikalavimus, tokiems ūkio subjektams taikomi šių pirkimo sąlygų 15.1–15.1</w:t>
      </w:r>
      <w:r w:rsidR="009C62F5">
        <w:rPr>
          <w:szCs w:val="24"/>
        </w:rPr>
        <w:t>4</w:t>
      </w:r>
      <w:r w:rsidRPr="002117E5">
        <w:rPr>
          <w:i/>
          <w:szCs w:val="24"/>
        </w:rPr>
        <w:t xml:space="preserve"> </w:t>
      </w:r>
      <w:r w:rsidRPr="002117E5">
        <w:rPr>
          <w:szCs w:val="24"/>
        </w:rPr>
        <w:t>punktuose tiekėjų pašalinimo pagrindų nebuvimo reikalavimai, ir atitinkamai pagal ūkio subjektams numatomus pavesti darbus vykdant pirkimo sutartį – kvalifikacijos reikalavimai, nustatyti šių pirkimo sąlygų 16</w:t>
      </w:r>
      <w:r>
        <w:rPr>
          <w:szCs w:val="24"/>
        </w:rPr>
        <w:t>.1 punkte</w:t>
      </w:r>
      <w:r w:rsidRPr="002117E5">
        <w:rPr>
          <w:szCs w:val="24"/>
        </w:rPr>
        <w:t xml:space="preserve"> bei pirkimo sąlygų 17.1 punkte nustatytas aplinkos apsaugos vadybos sistemos standartų reikalavimas (jei taikomas ūkio subjektams numatomiems pavesti </w:t>
      </w:r>
      <w:r>
        <w:rPr>
          <w:szCs w:val="24"/>
        </w:rPr>
        <w:t>D</w:t>
      </w:r>
      <w:r w:rsidRPr="002117E5">
        <w:rPr>
          <w:szCs w:val="24"/>
        </w:rPr>
        <w:t xml:space="preserve">arbams). </w:t>
      </w:r>
    </w:p>
    <w:p w14:paraId="7A6B2E25" w14:textId="77777777" w:rsidR="00153D06" w:rsidRPr="007A2C0C" w:rsidRDefault="00153D06" w:rsidP="00F25116">
      <w:pPr>
        <w:numPr>
          <w:ilvl w:val="0"/>
          <w:numId w:val="32"/>
        </w:numPr>
        <w:tabs>
          <w:tab w:val="left" w:pos="0"/>
          <w:tab w:val="left" w:pos="340"/>
          <w:tab w:val="left" w:pos="1210"/>
        </w:tabs>
        <w:spacing w:after="0" w:line="240" w:lineRule="auto"/>
        <w:ind w:firstLine="284"/>
        <w:jc w:val="both"/>
        <w:rPr>
          <w:color w:val="000000" w:themeColor="text1"/>
          <w:szCs w:val="24"/>
        </w:rPr>
      </w:pPr>
      <w:r w:rsidRPr="00030A5B">
        <w:rPr>
          <w:color w:val="000000" w:themeColor="text1"/>
          <w:szCs w:val="24"/>
        </w:rPr>
        <w:lastRenderedPageBreak/>
        <w:t>Jeigu tiekėjas, siekdamas atitikti šių pirkimo sąlygų 16.</w:t>
      </w:r>
      <w:r>
        <w:rPr>
          <w:color w:val="000000" w:themeColor="text1"/>
          <w:szCs w:val="24"/>
        </w:rPr>
        <w:t>2</w:t>
      </w:r>
      <w:r w:rsidRPr="00030A5B">
        <w:rPr>
          <w:color w:val="000000" w:themeColor="text1"/>
          <w:szCs w:val="24"/>
        </w:rPr>
        <w:t xml:space="preserve">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Pr="00030A5B">
        <w:rPr>
          <w:b/>
          <w:bCs/>
          <w:color w:val="000000" w:themeColor="text1"/>
          <w:szCs w:val="24"/>
        </w:rPr>
        <w:t>privalo</w:t>
      </w:r>
      <w:r w:rsidRPr="00030A5B">
        <w:rPr>
          <w:color w:val="000000" w:themeColor="text1"/>
          <w:szCs w:val="24"/>
        </w:rPr>
        <w:t xml:space="preserve"> būti nurodyti pasiūlyme.</w:t>
      </w:r>
      <w:r>
        <w:rPr>
          <w:color w:val="000000" w:themeColor="text1"/>
          <w:szCs w:val="24"/>
        </w:rPr>
        <w:t xml:space="preserve"> </w:t>
      </w:r>
      <w:r w:rsidRPr="000042BC">
        <w:rPr>
          <w:szCs w:val="24"/>
        </w:rPr>
        <w:t xml:space="preserve">Atsižvelgiant į tai, kad vadovaujantis Lietuvos Respublikos statybos įstatymo 18 straipsnio 7 dalies 1 punkte prievolė paskirti (pasamdyti) statinio statybos vadovą priskiriama </w:t>
      </w:r>
      <w:r w:rsidRPr="007A2C0C">
        <w:rPr>
          <w:szCs w:val="24"/>
        </w:rPr>
        <w:t>Rangovui, tiekėjas šių pirkimo sąlygų 16.2 punkte nustatyto kvalifikacijos reikalavimo atitikčiai negali pasitelkti subrangovo pajėgumų</w:t>
      </w:r>
      <w:r w:rsidRPr="007A2C0C">
        <w:rPr>
          <w:color w:val="000000" w:themeColor="text1"/>
          <w:szCs w:val="24"/>
        </w:rPr>
        <w:t>, tačiau gali pasitelkti kvazisubtiekėją.</w:t>
      </w:r>
    </w:p>
    <w:p w14:paraId="7CD64251" w14:textId="41451E9F" w:rsidR="00153D06" w:rsidRPr="007A2C0C" w:rsidRDefault="00153D06" w:rsidP="00F25116">
      <w:pPr>
        <w:pStyle w:val="Sraopastraipa"/>
        <w:numPr>
          <w:ilvl w:val="0"/>
          <w:numId w:val="32"/>
        </w:numPr>
        <w:spacing w:after="0" w:line="240" w:lineRule="auto"/>
        <w:ind w:firstLine="284"/>
        <w:jc w:val="both"/>
        <w:rPr>
          <w:szCs w:val="24"/>
          <w:shd w:val="clear" w:color="auto" w:fill="FFFFFF"/>
        </w:rPr>
      </w:pPr>
      <w:r w:rsidRPr="007A2C0C">
        <w:rPr>
          <w:szCs w:val="24"/>
          <w:shd w:val="clear" w:color="auto" w:fill="FFFFFF"/>
        </w:rPr>
        <w:t>Jei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Pr>
          <w:szCs w:val="24"/>
          <w:shd w:val="clear" w:color="auto" w:fill="FFFFFF"/>
        </w:rPr>
        <w:t>4</w:t>
      </w:r>
      <w:r w:rsidRPr="007A2C0C">
        <w:rPr>
          <w:szCs w:val="24"/>
          <w:shd w:val="clear" w:color="auto" w:fill="FFFFFF"/>
        </w:rPr>
        <w:t xml:space="preserve"> punktuose tiekėjų pašalinimo pagrindų nebuvimo reikalavimai ir pirkimo sąlygų 17.1 punkte nustatytas aplinkos apsaugos vadybos sistemos standartų reikalavimas </w:t>
      </w:r>
      <w:r w:rsidRPr="007A2C0C">
        <w:rPr>
          <w:szCs w:val="24"/>
        </w:rPr>
        <w:t>(jei taikomas subtiekėjui numatomiems pavesti Darbams)</w:t>
      </w:r>
      <w:r w:rsidRPr="007A2C0C">
        <w:rPr>
          <w:szCs w:val="24"/>
          <w:shd w:val="clear" w:color="auto" w:fill="FFFFFF"/>
        </w:rPr>
        <w:t>.</w:t>
      </w:r>
    </w:p>
    <w:p w14:paraId="42BB0773" w14:textId="77777777" w:rsidR="00153D06" w:rsidRPr="002117E5" w:rsidRDefault="00153D06" w:rsidP="00F25116">
      <w:pPr>
        <w:numPr>
          <w:ilvl w:val="0"/>
          <w:numId w:val="32"/>
        </w:numPr>
        <w:tabs>
          <w:tab w:val="left" w:pos="0"/>
          <w:tab w:val="left" w:pos="340"/>
          <w:tab w:val="left" w:pos="1210"/>
        </w:tabs>
        <w:spacing w:after="0" w:line="240" w:lineRule="auto"/>
        <w:ind w:firstLine="284"/>
        <w:jc w:val="both"/>
        <w:rPr>
          <w:szCs w:val="24"/>
        </w:rPr>
      </w:pPr>
      <w:r w:rsidRPr="002117E5">
        <w:rPr>
          <w:szCs w:val="24"/>
          <w:shd w:val="clear" w:color="auto" w:fill="FFFFFF"/>
        </w:rPr>
        <w:t>Bet kokių ūkio subjektų/subtiekėjų nurodymas nekeičia pagrindinio tiekėjo atsakomybės dėl numatomos sudaryti pirkimo sutarties įvykdymo. Tų pačių ūkio subjektų/subtiekėjų/kvazisubtiekėjų dalyvavimas kelių tiekėjų pasiūlymuose nėra ribojamas. Su pasiūlymu tiekėjas turi pateikti sutartis ar preliminarius susitarimus su nurodytais ūkio subjektais/subtiekėjais/kvazisubtiekėjais,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rsidP="00824E69">
      <w:pPr>
        <w:numPr>
          <w:ilvl w:val="0"/>
          <w:numId w:val="32"/>
        </w:numPr>
        <w:tabs>
          <w:tab w:val="left" w:pos="0"/>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rsidP="00824E69">
      <w:pPr>
        <w:pStyle w:val="Antrats"/>
        <w:widowControl/>
        <w:numPr>
          <w:ilvl w:val="0"/>
          <w:numId w:val="32"/>
        </w:numPr>
        <w:tabs>
          <w:tab w:val="clear" w:pos="4153"/>
          <w:tab w:val="clear" w:pos="8306"/>
          <w:tab w:val="left" w:pos="709"/>
        </w:tabs>
        <w:spacing w:after="0"/>
        <w:ind w:firstLine="284"/>
        <w:rPr>
          <w:rFonts w:eastAsia="Calibri"/>
          <w:szCs w:val="24"/>
        </w:rPr>
      </w:pPr>
      <w:r w:rsidRPr="002117E5">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rsidP="00260A2E">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6C1B61D3" w:rsidR="00EC7AB0" w:rsidRPr="002117E5" w:rsidRDefault="00D35D38" w:rsidP="00260A2E">
      <w:pPr>
        <w:numPr>
          <w:ilvl w:val="0"/>
          <w:numId w:val="32"/>
        </w:numPr>
        <w:tabs>
          <w:tab w:val="left" w:pos="0"/>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Pr="002117E5">
        <w:t>https://pirkimai.eviesiejipirkimai.lt</w:t>
      </w:r>
      <w:r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EC7AB0" w:rsidRPr="002117E5">
        <w:t>https://pirkimai.eviesiejipirkimai.lt</w:t>
      </w:r>
      <w:r w:rsidRPr="002117E5">
        <w:rPr>
          <w:iCs/>
          <w:szCs w:val="24"/>
        </w:rPr>
        <w:t>).</w:t>
      </w:r>
    </w:p>
    <w:p w14:paraId="163B0D35" w14:textId="77777777" w:rsidR="003421F1" w:rsidRDefault="003421F1" w:rsidP="003421F1">
      <w:pPr>
        <w:pStyle w:val="Sraopastraipa"/>
        <w:numPr>
          <w:ilvl w:val="0"/>
          <w:numId w:val="32"/>
        </w:numPr>
        <w:tabs>
          <w:tab w:val="left" w:pos="0"/>
          <w:tab w:val="left" w:pos="340"/>
          <w:tab w:val="left" w:pos="1134"/>
        </w:tabs>
        <w:spacing w:after="0" w:line="240" w:lineRule="auto"/>
        <w:ind w:firstLine="284"/>
        <w:contextualSpacing w:val="0"/>
        <w:jc w:val="both"/>
        <w:rPr>
          <w:kern w:val="2"/>
          <w:szCs w:val="24"/>
          <w:shd w:val="clear" w:color="auto" w:fill="FFFFFF"/>
        </w:rPr>
      </w:pPr>
      <w:r>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w:t>
      </w:r>
      <w:r>
        <w:rPr>
          <w:szCs w:val="24"/>
          <w:shd w:val="clear" w:color="auto" w:fill="FFFFFF"/>
        </w:rPr>
        <w:lastRenderedPageBreak/>
        <w:t>skaitmeninės dokumentų kopijos turi būti prieinami naudojant nediskriminuojančius, visuotinai prieinamus duomenų failų formatus (pvz., pdf, jpg, doc ir kt.).</w:t>
      </w:r>
    </w:p>
    <w:p w14:paraId="336A3E62"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Tiekėjas savo pasiūlymą privalo parengti CVP IS pasiūlymo lango eilutėje „Prisegti dokumentai“ pateikdamas užpildytą pasiūlymo formą ir reikalaujamus dokumentus.</w:t>
      </w:r>
    </w:p>
    <w:p w14:paraId="1A9F73FC" w14:textId="3CC5AA31"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Pasiūlymą sudaro tiekėjo pateiktų duomenų, dokumentų elektroninėje formoje ir atsakymų CVP IS priemonėmis, visuma (</w:t>
      </w:r>
      <w:r w:rsidR="00FE73C1">
        <w:rPr>
          <w:bCs/>
          <w:szCs w:val="24"/>
        </w:rPr>
        <w:t>P</w:t>
      </w:r>
      <w:r w:rsidRPr="002117E5">
        <w:rPr>
          <w:bCs/>
          <w:szCs w:val="24"/>
        </w:rPr>
        <w:t>erkančioji organizacija pasilieka sau teisę pareikalauti dokumentų 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rsidP="00D23A0A">
      <w:pPr>
        <w:numPr>
          <w:ilvl w:val="0"/>
          <w:numId w:val="32"/>
        </w:numPr>
        <w:tabs>
          <w:tab w:val="left" w:pos="0"/>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3A8F3613" w:rsidR="00D35D38"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užpildyta Pasiūlymo forma pagal šių </w:t>
      </w:r>
      <w:r w:rsidR="000C6B70" w:rsidRPr="002117E5">
        <w:rPr>
          <w:bCs/>
          <w:szCs w:val="24"/>
        </w:rPr>
        <w:t>pirkimo</w:t>
      </w:r>
      <w:r w:rsidRPr="002117E5">
        <w:rPr>
          <w:bCs/>
          <w:szCs w:val="24"/>
        </w:rPr>
        <w:t xml:space="preserve"> sąlygų 1 priedą;</w:t>
      </w:r>
    </w:p>
    <w:p w14:paraId="0CF1A356" w14:textId="77777777" w:rsidR="00BB5A51" w:rsidRPr="00BC7E76" w:rsidRDefault="00BB5A51" w:rsidP="00BB5A51">
      <w:pPr>
        <w:pStyle w:val="Sraopastraipa"/>
        <w:numPr>
          <w:ilvl w:val="1"/>
          <w:numId w:val="32"/>
        </w:numPr>
        <w:spacing w:after="0" w:line="240" w:lineRule="auto"/>
        <w:rPr>
          <w:szCs w:val="24"/>
        </w:rPr>
      </w:pPr>
      <w:r w:rsidRPr="00BC7E76">
        <w:rPr>
          <w:szCs w:val="24"/>
        </w:rPr>
        <w:t>užpildyta Veiklų sąrašo forma pagal šių pirkimo sąlygų 2 priedą;</w:t>
      </w:r>
    </w:p>
    <w:p w14:paraId="3056502C" w14:textId="50B4FA82" w:rsidR="0095703F" w:rsidRPr="002117E5" w:rsidRDefault="0095703F" w:rsidP="00BB5A51">
      <w:pPr>
        <w:pStyle w:val="Sraopastraipa"/>
        <w:numPr>
          <w:ilvl w:val="1"/>
          <w:numId w:val="32"/>
        </w:numPr>
        <w:spacing w:after="0" w:line="240" w:lineRule="auto"/>
        <w:rPr>
          <w:szCs w:val="24"/>
        </w:rPr>
      </w:pPr>
      <w:r w:rsidRPr="002117E5">
        <w:rPr>
          <w:szCs w:val="24"/>
        </w:rPr>
        <w:t>įgaliojimas pasirašyti pasiūlymą (jei taikoma);</w:t>
      </w:r>
    </w:p>
    <w:p w14:paraId="0044ADCA" w14:textId="77777777" w:rsidR="00BB5A51" w:rsidRPr="00BC7E76" w:rsidRDefault="00BB5A51" w:rsidP="00BB5A51">
      <w:pPr>
        <w:numPr>
          <w:ilvl w:val="1"/>
          <w:numId w:val="32"/>
        </w:numPr>
        <w:tabs>
          <w:tab w:val="left" w:pos="340"/>
          <w:tab w:val="left" w:pos="1210"/>
        </w:tabs>
        <w:spacing w:after="0" w:line="240" w:lineRule="auto"/>
        <w:jc w:val="both"/>
        <w:rPr>
          <w:szCs w:val="24"/>
        </w:rPr>
      </w:pPr>
      <w:r w:rsidRPr="00BC7E76">
        <w:rPr>
          <w:szCs w:val="24"/>
        </w:rPr>
        <w:t>užpildyta (-os) Deklaracija (-os) pagal šių pirkimo sąlygų 3 priedą;</w:t>
      </w:r>
    </w:p>
    <w:p w14:paraId="42771967" w14:textId="30CED9F0" w:rsidR="0095703F" w:rsidRPr="002117E5" w:rsidRDefault="0095703F" w:rsidP="00030543">
      <w:pPr>
        <w:numPr>
          <w:ilvl w:val="1"/>
          <w:numId w:val="32"/>
        </w:numPr>
        <w:tabs>
          <w:tab w:val="left" w:pos="340"/>
          <w:tab w:val="left" w:pos="1210"/>
        </w:tabs>
        <w:spacing w:after="0" w:line="240" w:lineRule="auto"/>
        <w:jc w:val="both"/>
        <w:rPr>
          <w:szCs w:val="24"/>
        </w:rPr>
      </w:pPr>
      <w:r w:rsidRPr="002117E5">
        <w:rPr>
          <w:szCs w:val="24"/>
        </w:rPr>
        <w:t>jungtinės veiklos sutarties kopija (kai pasiūlymą teikia ūkio subjektų grupė)</w:t>
      </w:r>
      <w:r w:rsidR="00B532FD" w:rsidRPr="002117E5">
        <w:rPr>
          <w:szCs w:val="24"/>
        </w:rPr>
        <w:t>;</w:t>
      </w:r>
    </w:p>
    <w:p w14:paraId="4F3C6170" w14:textId="05AD0816" w:rsidR="00B532FD" w:rsidRPr="002117E5" w:rsidRDefault="00B532FD" w:rsidP="00030543">
      <w:pPr>
        <w:numPr>
          <w:ilvl w:val="1"/>
          <w:numId w:val="32"/>
        </w:numPr>
        <w:tabs>
          <w:tab w:val="left" w:pos="340"/>
          <w:tab w:val="left" w:pos="1210"/>
        </w:tabs>
        <w:spacing w:after="0" w:line="240" w:lineRule="auto"/>
        <w:jc w:val="both"/>
        <w:rPr>
          <w:szCs w:val="24"/>
        </w:rPr>
      </w:pPr>
      <w:r w:rsidRPr="002117E5">
        <w:rPr>
          <w:bCs/>
          <w:szCs w:val="24"/>
        </w:rPr>
        <w:t xml:space="preserve">sutartys ar preliminarūs susitarimai su </w:t>
      </w:r>
      <w:r w:rsidR="00CC1899" w:rsidRPr="002117E5">
        <w:rPr>
          <w:bCs/>
          <w:szCs w:val="24"/>
        </w:rPr>
        <w:t>ūkio subjektais/su</w:t>
      </w:r>
      <w:r w:rsidR="0056660B" w:rsidRPr="002117E5">
        <w:rPr>
          <w:bCs/>
          <w:szCs w:val="24"/>
        </w:rPr>
        <w:t>b</w:t>
      </w:r>
      <w:r w:rsidR="00CC1899" w:rsidRPr="002117E5">
        <w:rPr>
          <w:bCs/>
          <w:szCs w:val="24"/>
        </w:rPr>
        <w:t>tiekėjais/</w:t>
      </w:r>
      <w:r w:rsidR="00F63058" w:rsidRPr="002117E5">
        <w:rPr>
          <w:bCs/>
          <w:szCs w:val="24"/>
        </w:rPr>
        <w:t>kvazisubtiekėjais</w:t>
      </w:r>
      <w:r w:rsidR="00980686" w:rsidRPr="002117E5">
        <w:rPr>
          <w:bCs/>
          <w:szCs w:val="24"/>
        </w:rPr>
        <w:t>, kad jų pajėgumai tiekėjui bus prieinami pirkimo sutarčiai vykdyti (jei numatoma)</w:t>
      </w:r>
      <w:r w:rsidRPr="002117E5">
        <w:rPr>
          <w:bCs/>
          <w:szCs w:val="24"/>
        </w:rPr>
        <w:t>;</w:t>
      </w:r>
    </w:p>
    <w:p w14:paraId="7248E3B6" w14:textId="77777777" w:rsidR="00307CF0" w:rsidRPr="002117E5" w:rsidRDefault="00D35D38" w:rsidP="00030543">
      <w:pPr>
        <w:numPr>
          <w:ilvl w:val="1"/>
          <w:numId w:val="32"/>
        </w:numPr>
        <w:tabs>
          <w:tab w:val="left" w:pos="340"/>
          <w:tab w:val="left" w:pos="1210"/>
        </w:tabs>
        <w:spacing w:after="0" w:line="240" w:lineRule="auto"/>
        <w:jc w:val="both"/>
        <w:rPr>
          <w:bCs/>
          <w:szCs w:val="24"/>
        </w:rPr>
      </w:pPr>
      <w:r w:rsidRPr="002117E5">
        <w:rPr>
          <w:bCs/>
          <w:szCs w:val="24"/>
        </w:rPr>
        <w:t xml:space="preserve">pasiūlymo galiojimo užtikrinimas pagal šių </w:t>
      </w:r>
      <w:r w:rsidR="000C6B70" w:rsidRPr="002117E5">
        <w:rPr>
          <w:bCs/>
          <w:szCs w:val="24"/>
        </w:rPr>
        <w:t>pirkimo</w:t>
      </w:r>
      <w:r w:rsidRPr="002117E5">
        <w:rPr>
          <w:bCs/>
          <w:szCs w:val="24"/>
        </w:rPr>
        <w:t xml:space="preserve"> sąlygų VI skyriaus reikalavimus</w:t>
      </w:r>
      <w:r w:rsidR="00391ABE" w:rsidRPr="002117E5">
        <w:rPr>
          <w:bCs/>
          <w:szCs w:val="24"/>
        </w:rPr>
        <w:t>.</w:t>
      </w:r>
    </w:p>
    <w:p w14:paraId="7154B17A"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pavienis tiekėjas kitame pasiūlyme yra ūkio subjektų grupės narys;</w:t>
      </w:r>
    </w:p>
    <w:p w14:paraId="2BDE417B" w14:textId="04075423"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tiekėjas keliuose pasiūlymuose yra ūkio subjektų grupės narys;</w:t>
      </w:r>
    </w:p>
    <w:p w14:paraId="0882C7EE" w14:textId="77777777" w:rsidR="00D35D38" w:rsidRPr="002117E5" w:rsidRDefault="00D35D38" w:rsidP="00030543">
      <w:pPr>
        <w:numPr>
          <w:ilvl w:val="1"/>
          <w:numId w:val="32"/>
        </w:numPr>
        <w:tabs>
          <w:tab w:val="left" w:pos="340"/>
          <w:tab w:val="left" w:pos="1210"/>
        </w:tabs>
        <w:spacing w:after="0" w:line="240" w:lineRule="auto"/>
        <w:jc w:val="both"/>
        <w:rPr>
          <w:szCs w:val="24"/>
        </w:rPr>
      </w:pPr>
      <w:r w:rsidRPr="002117E5">
        <w:rPr>
          <w:szCs w:val="24"/>
        </w:rPr>
        <w:t>tą patį pasiūlymą pateikė ir raštu (popierine forma, vokuose), ir naudodamasis CVP IS priemonėmis.</w:t>
      </w:r>
    </w:p>
    <w:p w14:paraId="1C3CAA70" w14:textId="3FD59DA5" w:rsidR="00D35D38" w:rsidRPr="002117E5" w:rsidRDefault="00D35D38" w:rsidP="00E1577F">
      <w:pPr>
        <w:numPr>
          <w:ilvl w:val="0"/>
          <w:numId w:val="32"/>
        </w:numPr>
        <w:tabs>
          <w:tab w:val="left" w:pos="0"/>
          <w:tab w:val="left" w:pos="340"/>
          <w:tab w:val="left" w:pos="1210"/>
        </w:tabs>
        <w:spacing w:after="0" w:line="240" w:lineRule="auto"/>
        <w:ind w:firstLine="284"/>
        <w:jc w:val="both"/>
        <w:rPr>
          <w:iCs/>
          <w:shd w:val="clear" w:color="auto" w:fill="FFFFFF"/>
        </w:rPr>
      </w:pPr>
      <w:r w:rsidRPr="002117E5">
        <w:t>Tiekėjas,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rsidP="00E1577F">
      <w:pPr>
        <w:numPr>
          <w:ilvl w:val="0"/>
          <w:numId w:val="32"/>
        </w:numPr>
        <w:tabs>
          <w:tab w:val="left" w:pos="0"/>
          <w:tab w:val="left" w:pos="340"/>
          <w:tab w:val="left" w:pos="1210"/>
        </w:tabs>
        <w:spacing w:after="0" w:line="240" w:lineRule="auto"/>
        <w:ind w:firstLine="284"/>
        <w:jc w:val="both"/>
      </w:pPr>
      <w:r w:rsidRPr="002117E5">
        <w:t xml:space="preserve">Tiekėjams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rsidP="00E1577F">
      <w:pPr>
        <w:numPr>
          <w:ilvl w:val="0"/>
          <w:numId w:val="32"/>
        </w:numPr>
        <w:tabs>
          <w:tab w:val="left" w:pos="0"/>
          <w:tab w:val="left" w:pos="340"/>
          <w:tab w:val="left" w:pos="1210"/>
        </w:tabs>
        <w:spacing w:after="0" w:line="240" w:lineRule="auto"/>
        <w:ind w:firstLine="284"/>
        <w:jc w:val="both"/>
        <w:rPr>
          <w:kern w:val="2"/>
          <w:szCs w:val="24"/>
        </w:rPr>
      </w:pPr>
      <w:r w:rsidRPr="002117E5">
        <w:rPr>
          <w:szCs w:val="24"/>
        </w:rPr>
        <w:t>Pasiūlymas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Atsižvelgiant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Konfidencialia negalima laikyti informacijos:</w:t>
      </w:r>
    </w:p>
    <w:p w14:paraId="28459BA2"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lastRenderedPageBreak/>
        <w:t>jeigu tai pažeistų įstatymus, nustatančius informacijos atskleidimo ar teisės gauti informaciją reikalavimus, ir šių įstatymų įgyvendinamuosius teisės aktus;</w:t>
      </w:r>
    </w:p>
    <w:p w14:paraId="11705731" w14:textId="77777777"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368E0999" w:rsidR="000C5199" w:rsidRPr="002117E5" w:rsidRDefault="000C5199" w:rsidP="00030543">
      <w:pPr>
        <w:numPr>
          <w:ilvl w:val="1"/>
          <w:numId w:val="32"/>
        </w:numPr>
        <w:tabs>
          <w:tab w:val="left" w:pos="340"/>
          <w:tab w:val="left" w:pos="1210"/>
        </w:tabs>
        <w:spacing w:after="0" w:line="240" w:lineRule="auto"/>
        <w:jc w:val="both"/>
        <w:rPr>
          <w:szCs w:val="24"/>
        </w:rPr>
      </w:pPr>
      <w:r w:rsidRPr="002117E5">
        <w:rPr>
          <w:szCs w:val="24"/>
        </w:rPr>
        <w:t>pateiktos tiekėjų pašalinimo pagrindų nebuvimą</w:t>
      </w:r>
      <w:r w:rsidR="00C8614C" w:rsidRPr="002117E5">
        <w:rPr>
          <w:szCs w:val="24"/>
        </w:rPr>
        <w:t xml:space="preserve">, </w:t>
      </w:r>
      <w:r w:rsidR="00B23734" w:rsidRPr="002117E5">
        <w:rPr>
          <w:szCs w:val="24"/>
        </w:rPr>
        <w:t xml:space="preserve">kvalifikacijos </w:t>
      </w:r>
      <w:r w:rsidR="00C448E7" w:rsidRPr="002117E5">
        <w:t xml:space="preserve">ir </w:t>
      </w:r>
      <w:r w:rsidR="00C448E7" w:rsidRPr="002117E5">
        <w:rPr>
          <w:szCs w:val="24"/>
        </w:rPr>
        <w:t>a</w:t>
      </w:r>
      <w:r w:rsidR="00C8614C" w:rsidRPr="002117E5">
        <w:rPr>
          <w:szCs w:val="24"/>
        </w:rPr>
        <w:t xml:space="preserve">plinkos apsaugos vadybos sistemos standartų </w:t>
      </w:r>
      <w:r w:rsidR="00B23734" w:rsidRPr="002117E5">
        <w:rPr>
          <w:szCs w:val="24"/>
        </w:rPr>
        <w:t xml:space="preserve">reikalavimų atitiktį </w:t>
      </w:r>
      <w:r w:rsidRPr="002117E5">
        <w:rPr>
          <w:szCs w:val="24"/>
        </w:rPr>
        <w:t xml:space="preserve">patvirtinančiuose dokumentuose, išskyrus informaciją, kurią atskleidus būtų pažeisti Lietuvos Respublikos asmens duomenų teisinės apsaugos įstatymo reikalavimai </w:t>
      </w:r>
      <w:r w:rsidRPr="002117E5">
        <w:rPr>
          <w:bCs/>
          <w:szCs w:val="24"/>
        </w:rPr>
        <w:t>ar tiekėjo įsipareigojimai pagal su trečiaisiais asmenimis sudarytas sutartis;</w:t>
      </w:r>
    </w:p>
    <w:p w14:paraId="77AFA999" w14:textId="50D84D33" w:rsidR="000C5199" w:rsidRPr="002117E5" w:rsidRDefault="000C5199" w:rsidP="00030543">
      <w:pPr>
        <w:numPr>
          <w:ilvl w:val="1"/>
          <w:numId w:val="32"/>
        </w:numPr>
        <w:tabs>
          <w:tab w:val="left" w:pos="0"/>
          <w:tab w:val="left" w:pos="340"/>
          <w:tab w:val="left" w:pos="1210"/>
        </w:tabs>
        <w:spacing w:after="0" w:line="240" w:lineRule="auto"/>
        <w:jc w:val="both"/>
        <w:rPr>
          <w:szCs w:val="24"/>
        </w:rPr>
      </w:pPr>
      <w:r w:rsidRPr="002117E5">
        <w:rPr>
          <w:szCs w:val="24"/>
        </w:rPr>
        <w:t xml:space="preserve">informacija apie pasitelktus ūkio subjektus, kurių pajėgumais remiasi tiekėjas, ir </w:t>
      </w:r>
      <w:r w:rsidR="00DA7EF4" w:rsidRPr="002117E5">
        <w:rPr>
          <w:szCs w:val="24"/>
        </w:rPr>
        <w:t>subtiekėjus</w:t>
      </w:r>
      <w:r w:rsidR="004E635D" w:rsidRPr="002117E5">
        <w:rPr>
          <w:szCs w:val="24"/>
        </w:rPr>
        <w:t xml:space="preserve"> bei kvazisubtiekėjus,</w:t>
      </w:r>
      <w:r w:rsidRPr="002117E5">
        <w:rPr>
          <w:szCs w:val="24"/>
        </w:rPr>
        <w:t xml:space="preserve"> išskyrus informaciją, kurią atskleidus būtų pažeisti Asmens duomenų teisinės apsaugos įstatymo reikalavimai.</w:t>
      </w:r>
    </w:p>
    <w:p w14:paraId="290A3FC1" w14:textId="16FF45A5" w:rsidR="000C5199" w:rsidRDefault="000C5199" w:rsidP="00E1577F">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tiekėjo pasiūlyme esanti informacija, atitinkanti šių pirkimo sąlygų </w:t>
      </w:r>
      <w:r w:rsidR="00266542" w:rsidRPr="002117E5">
        <w:rPr>
          <w:szCs w:val="24"/>
        </w:rPr>
        <w:t>4</w:t>
      </w:r>
      <w:r w:rsidR="004A1003" w:rsidRPr="002117E5">
        <w:rPr>
          <w:szCs w:val="24"/>
        </w:rPr>
        <w:t>1</w:t>
      </w:r>
      <w:r w:rsidR="00332F58" w:rsidRPr="002117E5">
        <w:rPr>
          <w:szCs w:val="24"/>
        </w:rPr>
        <w:t>.1</w:t>
      </w:r>
      <w:r w:rsidRPr="002117E5">
        <w:rPr>
          <w:szCs w:val="24"/>
        </w:rPr>
        <w:t>–</w:t>
      </w:r>
      <w:r w:rsidR="00266542" w:rsidRPr="002117E5">
        <w:rPr>
          <w:szCs w:val="24"/>
        </w:rPr>
        <w:t>4</w:t>
      </w:r>
      <w:r w:rsidR="004A1003" w:rsidRPr="002117E5">
        <w:rPr>
          <w:szCs w:val="24"/>
        </w:rPr>
        <w:t>1</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Pasiūlymuose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pPr>
      <w:r w:rsidRPr="002117E5">
        <w:t xml:space="preserve">Pasiūlymas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Kol nesibaigė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4B687DDC" w:rsidR="00D35D38" w:rsidRPr="002117E5" w:rsidRDefault="00D35D38" w:rsidP="00D124AE">
      <w:pPr>
        <w:widowControl w:val="0"/>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 xml:space="preserve">erkančioji organizacija paskelbia CVP IS bei praneša tik CVP IS priemonėmis prie pirkimo prisijungusiems tiekėjams. </w:t>
      </w:r>
      <w:r w:rsidRPr="002117E5">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2D314D8C"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 xml:space="preserve">erkančioji organizacija jį gauna pateiktą raštu iki pasiūlymų pateikimo termino pabaigos. CVP IS priemonėmis pateiktą pasiūlymą tiekėjas iki nustatyto pasiūlymų pateikimo termino pabaigos gali atsiimti bei pakeisti. </w:t>
      </w:r>
      <w:r w:rsidRPr="002117E5">
        <w:rPr>
          <w:i/>
          <w:iCs/>
          <w:szCs w:val="24"/>
        </w:rPr>
        <w:t>[Norėdamas atsiimti ar pakeisti pasiūlymą, tiekėjas CVP IS pasiūlymo lange spaudžia „Atsiimti pasiūlymą“. Norėdamas vėl pateikti atsiimtą ir pakeistą pasiūlymą, tiekėjas turi jį pateikti iš naujo.]</w:t>
      </w:r>
      <w:r w:rsidRPr="002117E5">
        <w:rPr>
          <w:szCs w:val="24"/>
        </w:rPr>
        <w:t>.</w:t>
      </w:r>
    </w:p>
    <w:p w14:paraId="579B7370" w14:textId="77777777" w:rsidR="00D35D38" w:rsidRPr="002117E5" w:rsidRDefault="00D35D38" w:rsidP="00D124AE">
      <w:pPr>
        <w:numPr>
          <w:ilvl w:val="0"/>
          <w:numId w:val="32"/>
        </w:numPr>
        <w:tabs>
          <w:tab w:val="left" w:pos="0"/>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51F9414F" w14:textId="417C1EC6" w:rsidR="00EE0CAB" w:rsidRPr="00AF2ED9" w:rsidRDefault="00EE0CAB" w:rsidP="00EE0CAB">
      <w:pPr>
        <w:widowControl w:val="0"/>
        <w:numPr>
          <w:ilvl w:val="1"/>
          <w:numId w:val="32"/>
        </w:numPr>
        <w:tabs>
          <w:tab w:val="left" w:pos="0"/>
          <w:tab w:val="left" w:pos="340"/>
          <w:tab w:val="left" w:pos="1210"/>
        </w:tabs>
        <w:spacing w:after="0" w:line="240" w:lineRule="auto"/>
        <w:jc w:val="both"/>
        <w:rPr>
          <w:kern w:val="2"/>
          <w:szCs w:val="24"/>
        </w:rPr>
      </w:pPr>
      <w:r w:rsidRPr="00AF2ED9">
        <w:rPr>
          <w:szCs w:val="24"/>
        </w:rPr>
        <w:t xml:space="preserve">iki CVP IS paskelbtame skelbime apie pirkimą nurodytos pasiūlymų pateikimo termino pabaigos, naudodamasis CVP IS priemonėmis </w:t>
      </w:r>
      <w:r w:rsidRPr="00AF2ED9">
        <w:rPr>
          <w:iCs/>
          <w:szCs w:val="24"/>
        </w:rPr>
        <w:t xml:space="preserve">pateikti užšifruotą pasiūlymą (užšifruojamas </w:t>
      </w:r>
      <w:r w:rsidRPr="00AF2ED9">
        <w:rPr>
          <w:szCs w:val="24"/>
        </w:rPr>
        <w:t>visas pasiūlymas arba pasiūlymo dokumentas, kuriame nurodyta pasiūlymo kaina)</w:t>
      </w:r>
      <w:r w:rsidRPr="00AF2ED9">
        <w:rPr>
          <w:iCs/>
          <w:szCs w:val="24"/>
        </w:rPr>
        <w:t xml:space="preserve">. </w:t>
      </w:r>
      <w:r w:rsidRPr="00AF2ED9">
        <w:rPr>
          <w:szCs w:val="24"/>
        </w:rPr>
        <w:t xml:space="preserve">Instrukciją, kaip tiekėjui užšifruoti pasiūlymą, galima rasti Viešųjų pirkimų tarnybos interneto svetainėje: </w:t>
      </w:r>
      <w:r w:rsidR="00906635" w:rsidRPr="00906635">
        <w:rPr>
          <w:color w:val="000000" w:themeColor="text1"/>
        </w:rPr>
        <w:t>https://vpt.lrv.lt/uploads/vpt/documents/files/uzssisfravimo%20instrukcija.pdf</w:t>
      </w:r>
      <w:r w:rsidR="00906635">
        <w:rPr>
          <w:color w:val="000000" w:themeColor="text1"/>
        </w:rPr>
        <w:t>.</w:t>
      </w:r>
    </w:p>
    <w:p w14:paraId="37CAD059" w14:textId="5688238C" w:rsidR="00D35D38" w:rsidRPr="002117E5" w:rsidRDefault="00D35D38" w:rsidP="00030543">
      <w:pPr>
        <w:numPr>
          <w:ilvl w:val="1"/>
          <w:numId w:val="32"/>
        </w:numPr>
        <w:tabs>
          <w:tab w:val="left" w:pos="0"/>
          <w:tab w:val="left" w:pos="340"/>
          <w:tab w:val="left" w:pos="1210"/>
        </w:tabs>
        <w:spacing w:after="0" w:line="240" w:lineRule="auto"/>
        <w:jc w:val="both"/>
        <w:rPr>
          <w:szCs w:val="24"/>
        </w:rPr>
      </w:pPr>
      <w:r w:rsidRPr="002117E5">
        <w:rPr>
          <w:szCs w:val="24"/>
        </w:rPr>
        <w:lastRenderedPageBreak/>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DF2CA3" w:rsidRPr="002117E5">
        <w:rPr>
          <w:szCs w:val="24"/>
        </w:rPr>
        <w:t xml:space="preserve"> </w:t>
      </w:r>
      <w:r w:rsidR="00062FCD">
        <w:rPr>
          <w:szCs w:val="24"/>
        </w:rPr>
        <w:t>erika.simaitiene</w:t>
      </w:r>
      <w:r w:rsidRPr="002117E5">
        <w:rPr>
          <w:szCs w:val="24"/>
        </w:rPr>
        <w:t xml:space="preserve">@siauliuraj.lt. Tokiu atveju tiekėjas turėtų būti aktyvus ir įsitikinti, kad pateiktas slaptažodis laiku pasiekė adresatą (pavyzdžiui,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rsidP="00AE79E2">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rsidP="00BE4CD8">
      <w:pPr>
        <w:widowControl w:val="0"/>
        <w:numPr>
          <w:ilvl w:val="0"/>
          <w:numId w:val="32"/>
        </w:numPr>
        <w:tabs>
          <w:tab w:val="left" w:pos="0"/>
          <w:tab w:val="left" w:pos="340"/>
          <w:tab w:val="left" w:pos="1210"/>
        </w:tabs>
        <w:spacing w:after="0" w:line="240" w:lineRule="auto"/>
        <w:ind w:firstLine="284"/>
        <w:jc w:val="both"/>
      </w:pPr>
      <w:r w:rsidRPr="002117E5">
        <w:t>Perkančioji organizacija reikalauja pateikti pasiūlymo galiojimo užtikrinimą. Tiekėjo pateikiamo pasiūlymo galiojimas gali būti užtikrintas vienu iš žemiau nurodytų būdų:</w:t>
      </w:r>
    </w:p>
    <w:p w14:paraId="03F20732" w14:textId="6F9DB38A" w:rsidR="00D35D38" w:rsidRPr="002117E5" w:rsidRDefault="00D35D38" w:rsidP="00030543">
      <w:pPr>
        <w:numPr>
          <w:ilvl w:val="1"/>
          <w:numId w:val="32"/>
        </w:numPr>
        <w:tabs>
          <w:tab w:val="left" w:pos="340"/>
          <w:tab w:val="left" w:pos="1210"/>
        </w:tabs>
        <w:spacing w:after="0" w:line="240" w:lineRule="auto"/>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rsidP="00030543">
      <w:pPr>
        <w:numPr>
          <w:ilvl w:val="1"/>
          <w:numId w:val="32"/>
        </w:numPr>
        <w:tabs>
          <w:tab w:val="left" w:pos="340"/>
          <w:tab w:val="left" w:pos="1210"/>
        </w:tabs>
        <w:spacing w:after="0" w:line="240" w:lineRule="auto"/>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rsidP="00030543">
      <w:pPr>
        <w:numPr>
          <w:ilvl w:val="1"/>
          <w:numId w:val="32"/>
        </w:numPr>
        <w:tabs>
          <w:tab w:val="left" w:pos="340"/>
          <w:tab w:val="left" w:pos="1210"/>
        </w:tabs>
        <w:spacing w:after="0" w:line="240" w:lineRule="auto"/>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rsidP="0015596C">
      <w:pPr>
        <w:numPr>
          <w:ilvl w:val="0"/>
          <w:numId w:val="32"/>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61F78936" w:rsidR="00D35D38" w:rsidRPr="002117E5" w:rsidRDefault="00D35D38" w:rsidP="0015596C">
      <w:pPr>
        <w:numPr>
          <w:ilvl w:val="0"/>
          <w:numId w:val="32"/>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25766D">
        <w:rPr>
          <w:b/>
          <w:bCs/>
          <w:shd w:val="clear" w:color="auto" w:fill="FFFFFF"/>
        </w:rPr>
        <w:t>1200</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25766D">
        <w:rPr>
          <w:shd w:val="clear" w:color="auto" w:fill="FFFFFF"/>
        </w:rPr>
        <w:t>vienas tūkstantis du šimtai,</w:t>
      </w:r>
      <w:r w:rsidR="00BB5A51" w:rsidRPr="00F45E20">
        <w:rPr>
          <w:shd w:val="clear" w:color="auto" w:fill="FFFFFF"/>
        </w:rPr>
        <w:t xml:space="preserve"> 00 ct).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6AD08004" w:rsidR="00D35D38" w:rsidRPr="003874CD" w:rsidRDefault="00D35D38" w:rsidP="002021C4">
      <w:pPr>
        <w:numPr>
          <w:ilvl w:val="0"/>
          <w:numId w:val="32"/>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2117E5">
        <w:t xml:space="preserve">turi būti </w:t>
      </w:r>
      <w:r w:rsidR="00E0401E" w:rsidRPr="002117E5">
        <w:rPr>
          <w:szCs w:val="24"/>
        </w:rPr>
        <w:t xml:space="preserve">ne trumpesnis negu pasiūlymų galiojimo terminas, </w:t>
      </w:r>
      <w:r w:rsidRPr="002117E5">
        <w:t>nurodyt</w:t>
      </w:r>
      <w:r w:rsidR="00052236" w:rsidRPr="002117E5">
        <w:t>as</w:t>
      </w:r>
      <w:r w:rsidRPr="002117E5">
        <w:t xml:space="preserve"> šių </w:t>
      </w:r>
      <w:r w:rsidR="000C6B70" w:rsidRPr="002117E5">
        <w:t>pirkimo</w:t>
      </w:r>
      <w:r w:rsidRPr="002117E5">
        <w:t xml:space="preserve"> </w:t>
      </w:r>
      <w:r w:rsidRPr="003874CD">
        <w:t xml:space="preserve">sąlygų </w:t>
      </w:r>
      <w:r w:rsidR="00CB5C67" w:rsidRPr="003874CD">
        <w:t>4</w:t>
      </w:r>
      <w:r w:rsidR="00125027" w:rsidRPr="003874CD">
        <w:t>4</w:t>
      </w:r>
      <w:r w:rsidRPr="003874CD">
        <w:rPr>
          <w:shd w:val="clear" w:color="auto" w:fill="FFFFFF"/>
        </w:rPr>
        <w:t xml:space="preserve"> punkte. </w:t>
      </w:r>
      <w:r w:rsidRPr="003874CD">
        <w:t xml:space="preserve">Pavyzdinės pasiūlymo galiojimo užtikrinimo (laidavimo ir garantijos) formos pateiktos šių </w:t>
      </w:r>
      <w:r w:rsidR="000C6B70" w:rsidRPr="003874CD">
        <w:t>pirkimo</w:t>
      </w:r>
      <w:r w:rsidRPr="003874CD">
        <w:t xml:space="preserve"> sąlygų </w:t>
      </w:r>
      <w:r w:rsidR="00EC4D6B" w:rsidRPr="003874CD">
        <w:t>5</w:t>
      </w:r>
      <w:r w:rsidRPr="003874CD">
        <w:t xml:space="preserve"> priede.</w:t>
      </w:r>
    </w:p>
    <w:p w14:paraId="2276553A" w14:textId="77777777" w:rsidR="00D35D38" w:rsidRPr="002117E5" w:rsidRDefault="00D35D38" w:rsidP="002021C4">
      <w:pPr>
        <w:numPr>
          <w:ilvl w:val="0"/>
          <w:numId w:val="32"/>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0B064A4"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po vokų atplėšimo procedūros, pasiūlymų galiojimo laikotarpyje atšaukia savo pasiūlymą;</w:t>
      </w:r>
    </w:p>
    <w:p w14:paraId="7A11C7DC" w14:textId="08E8F9BD" w:rsidR="00D35D38" w:rsidRPr="002117E5" w:rsidRDefault="00D35D38" w:rsidP="00030543">
      <w:pPr>
        <w:numPr>
          <w:ilvl w:val="1"/>
          <w:numId w:val="32"/>
        </w:numPr>
        <w:tabs>
          <w:tab w:val="left" w:pos="340"/>
          <w:tab w:val="left" w:pos="1210"/>
        </w:tabs>
        <w:spacing w:after="0" w:line="240" w:lineRule="auto"/>
        <w:jc w:val="both"/>
      </w:pPr>
      <w:bookmarkStart w:id="1" w:name="_Hlk78287993"/>
      <w:r w:rsidRPr="002117E5">
        <w:lastRenderedPageBreak/>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t>paaiškinimo ar patikslinimo, trūkstamų ar netikslių dokumentų pateikimo ar patikslinimo, dėl pasiūlymo paaiškinimo ar neįprastai mažos kainos pagrindimo</w:t>
      </w:r>
      <w:bookmarkEnd w:id="1"/>
      <w:r w:rsidR="008C4143" w:rsidRPr="002117E5">
        <w:t>;</w:t>
      </w:r>
    </w:p>
    <w:p w14:paraId="172D2C6C" w14:textId="77777777" w:rsidR="00D35D38" w:rsidRPr="002117E5" w:rsidRDefault="00D35D38" w:rsidP="00030543">
      <w:pPr>
        <w:numPr>
          <w:ilvl w:val="1"/>
          <w:numId w:val="32"/>
        </w:numPr>
        <w:tabs>
          <w:tab w:val="left" w:pos="340"/>
          <w:tab w:val="left" w:pos="1210"/>
        </w:tabs>
        <w:spacing w:after="0" w:line="240" w:lineRule="auto"/>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3B0DFB7C" w14:textId="77777777" w:rsidR="00D35D38" w:rsidRPr="002117E5" w:rsidRDefault="00D35D38" w:rsidP="00030543">
      <w:pPr>
        <w:numPr>
          <w:ilvl w:val="1"/>
          <w:numId w:val="32"/>
        </w:numPr>
        <w:tabs>
          <w:tab w:val="left" w:pos="340"/>
          <w:tab w:val="left" w:pos="1210"/>
        </w:tabs>
        <w:spacing w:after="0" w:line="240" w:lineRule="auto"/>
        <w:jc w:val="both"/>
      </w:pPr>
      <w:r w:rsidRPr="002117E5">
        <w:t xml:space="preserve">jei pasirašius pirkimo sutartį, tiekėjas per nustatytą terminą nepateikia perkančiajai organizacijai </w:t>
      </w:r>
      <w:r w:rsidR="00BC6125" w:rsidRPr="002117E5">
        <w:t xml:space="preserve">tinkamo </w:t>
      </w:r>
      <w:r w:rsidRPr="002117E5">
        <w:t>sutarties įvykdymo užtikrinimo.</w:t>
      </w:r>
    </w:p>
    <w:p w14:paraId="1A96A791" w14:textId="6FC4099B" w:rsidR="002021C4" w:rsidRPr="002021C4" w:rsidRDefault="002021C4" w:rsidP="002021C4">
      <w:pPr>
        <w:pStyle w:val="Sraopastraipa"/>
        <w:numPr>
          <w:ilvl w:val="0"/>
          <w:numId w:val="32"/>
        </w:numPr>
        <w:tabs>
          <w:tab w:val="left" w:pos="340"/>
          <w:tab w:val="left" w:pos="1210"/>
        </w:tabs>
        <w:spacing w:after="0" w:line="240" w:lineRule="auto"/>
        <w:ind w:firstLine="284"/>
        <w:jc w:val="both"/>
        <w:rPr>
          <w:b/>
          <w:bCs/>
          <w:kern w:val="2"/>
        </w:rPr>
      </w:pPr>
      <w:r>
        <w:rPr>
          <w:b/>
          <w:bCs/>
        </w:rPr>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29D63AB3" w:rsidR="00D35D38" w:rsidRPr="002117E5" w:rsidRDefault="00D35D38" w:rsidP="009A0A2A">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pasiūlymo galiojimui užtikrinti pateiktas užstatas, </w:t>
      </w:r>
      <w:r w:rsidR="00C02F5A">
        <w:rPr>
          <w:szCs w:val="24"/>
        </w:rPr>
        <w:t>P</w:t>
      </w:r>
      <w:r w:rsidRPr="002117E5">
        <w:rPr>
          <w:szCs w:val="24"/>
        </w:rPr>
        <w:t xml:space="preserve">erkančioji organizacija turi teisę pasinaudoti užtikrinimu (tiekėjui negrąžinti užstato), esant šių </w:t>
      </w:r>
      <w:r w:rsidR="000C6B70" w:rsidRPr="002117E5">
        <w:rPr>
          <w:szCs w:val="24"/>
        </w:rPr>
        <w:t>pirkimo</w:t>
      </w:r>
      <w:r w:rsidRPr="002117E5">
        <w:rPr>
          <w:szCs w:val="24"/>
        </w:rPr>
        <w:t xml:space="preserve"> sąlygų </w:t>
      </w:r>
      <w:r w:rsidRPr="002117E5">
        <w:rPr>
          <w:szCs w:val="24"/>
          <w:shd w:val="clear" w:color="auto" w:fill="FFFFFF"/>
        </w:rPr>
        <w:t>5</w:t>
      </w:r>
      <w:r w:rsidR="000F46FA">
        <w:rPr>
          <w:szCs w:val="24"/>
          <w:shd w:val="clear" w:color="auto" w:fill="FFFFFF"/>
        </w:rPr>
        <w:t>5</w:t>
      </w:r>
      <w:r w:rsidRPr="002117E5">
        <w:rPr>
          <w:szCs w:val="24"/>
          <w:shd w:val="clear" w:color="auto" w:fill="FFFFFF"/>
        </w:rPr>
        <w:t>.1–5</w:t>
      </w:r>
      <w:r w:rsidR="000F46FA">
        <w:rPr>
          <w:szCs w:val="24"/>
          <w:shd w:val="clear" w:color="auto" w:fill="FFFFFF"/>
        </w:rPr>
        <w:t>5</w:t>
      </w:r>
      <w:r w:rsidRPr="002117E5">
        <w:rPr>
          <w:szCs w:val="24"/>
          <w:shd w:val="clear" w:color="auto" w:fill="FFFFFF"/>
        </w:rPr>
        <w:t>.4</w:t>
      </w:r>
      <w:r w:rsidRPr="002117E5">
        <w:rPr>
          <w:szCs w:val="24"/>
        </w:rPr>
        <w:t xml:space="preserve"> punktuose nurodytoms aplinkybėms.</w:t>
      </w:r>
    </w:p>
    <w:p w14:paraId="128D9DCA" w14:textId="44045C12"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rsidP="00030543">
      <w:pPr>
        <w:pStyle w:val="Antrats"/>
        <w:widowControl/>
        <w:numPr>
          <w:ilvl w:val="1"/>
          <w:numId w:val="32"/>
        </w:numPr>
        <w:tabs>
          <w:tab w:val="clear" w:pos="4153"/>
          <w:tab w:val="clear" w:pos="8306"/>
          <w:tab w:val="left" w:pos="566"/>
          <w:tab w:val="left" w:pos="993"/>
          <w:tab w:val="left" w:pos="1430"/>
        </w:tabs>
        <w:spacing w:after="0"/>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įsigalioja pirkimo sutartis ir pirkimo sutarties įvykdymo užtikrinimas;</w:t>
      </w:r>
    </w:p>
    <w:p w14:paraId="10CFE355" w14:textId="77777777" w:rsidR="00D35D38" w:rsidRPr="002117E5" w:rsidRDefault="00D35D38" w:rsidP="00030543">
      <w:pPr>
        <w:numPr>
          <w:ilvl w:val="1"/>
          <w:numId w:val="32"/>
        </w:numPr>
        <w:tabs>
          <w:tab w:val="left" w:pos="566"/>
          <w:tab w:val="left" w:pos="993"/>
          <w:tab w:val="left" w:pos="1430"/>
        </w:tabs>
        <w:spacing w:after="0" w:line="240" w:lineRule="auto"/>
        <w:jc w:val="both"/>
        <w:rPr>
          <w:szCs w:val="24"/>
        </w:rPr>
      </w:pPr>
      <w:r w:rsidRPr="002117E5">
        <w:rPr>
          <w:szCs w:val="24"/>
        </w:rPr>
        <w:t>buvo nutrauktos pirkimo procedūros.</w:t>
      </w:r>
    </w:p>
    <w:p w14:paraId="1250FECF" w14:textId="5F9A0D01" w:rsidR="00D35D38" w:rsidRPr="002117E5" w:rsidRDefault="00D35D38" w:rsidP="00F136BD">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rsidP="00741CF8">
      <w:pPr>
        <w:numPr>
          <w:ilvl w:val="0"/>
          <w:numId w:val="32"/>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1F07028C" w:rsidR="00D35D38" w:rsidRPr="002117E5" w:rsidRDefault="00D35D38" w:rsidP="00741CF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p>
    <w:p w14:paraId="5CFE1F7C" w14:textId="22771F44"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8C1E9E">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w:t>
      </w:r>
      <w:r w:rsidRPr="002117E5">
        <w:rPr>
          <w:szCs w:val="24"/>
        </w:rPr>
        <w:lastRenderedPageBreak/>
        <w:t xml:space="preserve">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rsidP="00597258">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rsidP="0059725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rsidP="00597258">
      <w:pPr>
        <w:numPr>
          <w:ilvl w:val="0"/>
          <w:numId w:val="32"/>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rsidP="00BD671B">
      <w:pPr>
        <w:widowControl w:val="0"/>
        <w:numPr>
          <w:ilvl w:val="0"/>
          <w:numId w:val="32"/>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rsidP="00BD67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rsidP="00BD671B">
      <w:pPr>
        <w:numPr>
          <w:ilvl w:val="0"/>
          <w:numId w:val="32"/>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7F3C9E0D" w:rsidR="0008747A" w:rsidRPr="002117E5" w:rsidRDefault="000E5D53" w:rsidP="00981915">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w:t>
      </w:r>
      <w:r w:rsidRPr="002117E5">
        <w:rPr>
          <w:szCs w:val="24"/>
        </w:rPr>
        <w:lastRenderedPageBreak/>
        <w:t>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p>
    <w:p w14:paraId="03BA86A5" w14:textId="45726B1E" w:rsidR="0045770E" w:rsidRPr="00571722" w:rsidRDefault="0045770E" w:rsidP="00C237A0">
      <w:pPr>
        <w:numPr>
          <w:ilvl w:val="0"/>
          <w:numId w:val="32"/>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rsidP="00C237A0">
      <w:pPr>
        <w:widowControl w:val="0"/>
        <w:numPr>
          <w:ilvl w:val="0"/>
          <w:numId w:val="32"/>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77777777" w:rsid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8C1E9E">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614E4D14" w:rsidR="00897846" w:rsidRPr="00795A88" w:rsidRDefault="00897846" w:rsidP="00C237A0">
      <w:pPr>
        <w:widowControl w:val="0"/>
        <w:numPr>
          <w:ilvl w:val="0"/>
          <w:numId w:val="32"/>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p>
    <w:p w14:paraId="256688D2" w14:textId="77777777" w:rsidR="007B79E8" w:rsidRPr="002117E5" w:rsidRDefault="007B79E8" w:rsidP="00C237A0">
      <w:pPr>
        <w:numPr>
          <w:ilvl w:val="0"/>
          <w:numId w:val="32"/>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rsidP="00CF3F66">
      <w:pPr>
        <w:pStyle w:val="Sraopastraipa"/>
        <w:numPr>
          <w:ilvl w:val="1"/>
          <w:numId w:val="32"/>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64147201" w:rsidR="007B021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883602">
        <w:rPr>
          <w:szCs w:val="24"/>
        </w:rPr>
        <w:t>79</w:t>
      </w:r>
      <w:r w:rsidR="008F3A2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rsidP="00CF3F66">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w:t>
      </w:r>
      <w:r w:rsidRPr="002117E5">
        <w:rPr>
          <w:szCs w:val="24"/>
        </w:rPr>
        <w:lastRenderedPageBreak/>
        <w:t xml:space="preserve">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rsidP="00BD2D1B">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rsidP="00030543">
      <w:pPr>
        <w:widowControl w:val="0"/>
        <w:numPr>
          <w:ilvl w:val="1"/>
          <w:numId w:val="32"/>
        </w:numPr>
        <w:tabs>
          <w:tab w:val="left" w:pos="1210"/>
        </w:tabs>
        <w:spacing w:after="0" w:line="240" w:lineRule="auto"/>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bus deramasi tik dėl pasiūlytos kainos sumažinimo;</w:t>
      </w:r>
    </w:p>
    <w:p w14:paraId="7E9DA14C" w14:textId="4C13A10D" w:rsidR="007B5594" w:rsidRPr="002117E5" w:rsidRDefault="007B5594" w:rsidP="00030543">
      <w:pPr>
        <w:widowControl w:val="0"/>
        <w:numPr>
          <w:ilvl w:val="1"/>
          <w:numId w:val="32"/>
        </w:numPr>
        <w:tabs>
          <w:tab w:val="left" w:pos="630"/>
        </w:tabs>
        <w:spacing w:after="0" w:line="240" w:lineRule="auto"/>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rsidP="00BD2D1B">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rsidP="00F258C4">
      <w:pPr>
        <w:numPr>
          <w:ilvl w:val="0"/>
          <w:numId w:val="32"/>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rsidP="00030543">
      <w:pPr>
        <w:widowControl w:val="0"/>
        <w:numPr>
          <w:ilvl w:val="1"/>
          <w:numId w:val="32"/>
        </w:numPr>
        <w:tabs>
          <w:tab w:val="left" w:pos="566"/>
          <w:tab w:val="left" w:pos="709"/>
          <w:tab w:val="left" w:pos="1430"/>
        </w:tabs>
        <w:spacing w:after="0" w:line="240" w:lineRule="auto"/>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33EFC6B1" w:rsidR="00897846" w:rsidRPr="002117E5" w:rsidRDefault="00897846" w:rsidP="00871102">
      <w:pPr>
        <w:widowControl w:val="0"/>
        <w:numPr>
          <w:ilvl w:val="1"/>
          <w:numId w:val="32"/>
        </w:numPr>
        <w:tabs>
          <w:tab w:val="left" w:pos="566"/>
          <w:tab w:val="left" w:pos="709"/>
          <w:tab w:val="left" w:pos="1430"/>
        </w:tabs>
        <w:spacing w:after="0" w:line="240" w:lineRule="auto"/>
        <w:jc w:val="both"/>
        <w:rPr>
          <w:szCs w:val="24"/>
        </w:rPr>
      </w:pPr>
      <w:bookmarkStart w:id="7"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7"/>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580DE4" w:rsidRPr="00C11F2E">
        <w:rPr>
          <w:szCs w:val="24"/>
        </w:rPr>
        <w:t>4</w:t>
      </w:r>
      <w:r w:rsidRPr="00C11F2E">
        <w:rPr>
          <w:szCs w:val="24"/>
          <w:shd w:val="clear" w:color="auto" w:fill="FFFFFF"/>
        </w:rPr>
        <w:t xml:space="preserve"> punkto n</w:t>
      </w:r>
      <w:r w:rsidRPr="00C11F2E">
        <w:rPr>
          <w:szCs w:val="24"/>
        </w:rPr>
        <w:t>uostatas);</w:t>
      </w:r>
      <w:r w:rsidRPr="002117E5">
        <w:rPr>
          <w:szCs w:val="24"/>
        </w:rPr>
        <w:t xml:space="preserve"> </w:t>
      </w:r>
      <w:bookmarkStart w:id="8" w:name="_Hlk45713495"/>
      <w:r w:rsidRPr="002117E5">
        <w:rPr>
          <w:szCs w:val="24"/>
        </w:rPr>
        <w:t>tiekėjo siūlomų darbų apimtis ar savybės neatitinka pirkimo dokumentuose nustatytų reikalavimų</w:t>
      </w:r>
      <w:bookmarkEnd w:id="8"/>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E05014">
        <w:rPr>
          <w:szCs w:val="24"/>
        </w:rPr>
        <w:t>33.1</w:t>
      </w:r>
      <w:r w:rsidR="00E05014">
        <w:rPr>
          <w:szCs w:val="24"/>
        </w:rPr>
        <w:t xml:space="preserve">  ir</w:t>
      </w:r>
      <w:r w:rsidR="006F5E41" w:rsidRPr="00E05014">
        <w:rPr>
          <w:szCs w:val="24"/>
        </w:rPr>
        <w:t xml:space="preserve"> 33.2</w:t>
      </w:r>
      <w:r w:rsidR="00E05014" w:rsidRPr="00E05014">
        <w:rPr>
          <w:szCs w:val="24"/>
        </w:rPr>
        <w:t xml:space="preserve"> p</w:t>
      </w:r>
      <w:r w:rsidR="00E05014">
        <w:rPr>
          <w:szCs w:val="24"/>
        </w:rPr>
        <w:t>unktuose</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visų tiekėjų, kurių pasiūlymai neatmesti dėl kitų priežasčių, buvo pasiūlytos per didelės, perkančiajai organizacijai nepriimtinos kainos;</w:t>
      </w:r>
    </w:p>
    <w:p w14:paraId="26167444" w14:textId="77777777" w:rsidR="00897846" w:rsidRPr="002117E5" w:rsidRDefault="00897846" w:rsidP="00030543">
      <w:pPr>
        <w:numPr>
          <w:ilvl w:val="1"/>
          <w:numId w:val="32"/>
        </w:numPr>
        <w:tabs>
          <w:tab w:val="left" w:pos="566"/>
          <w:tab w:val="left" w:pos="709"/>
          <w:tab w:val="left" w:pos="1430"/>
        </w:tabs>
        <w:spacing w:after="0" w:line="240" w:lineRule="auto"/>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rsidP="00F258C4">
      <w:pPr>
        <w:widowControl w:val="0"/>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CVP IS Viešųjų pirkimų tarnybos nustatyta tvarka paskelbia </w:t>
      </w:r>
      <w:r w:rsidRPr="002117E5">
        <w:rPr>
          <w:szCs w:val="24"/>
        </w:rPr>
        <w:lastRenderedPageBreak/>
        <w:t>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rsidP="00D45028">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rsidP="005F0D21">
      <w:pPr>
        <w:numPr>
          <w:ilvl w:val="0"/>
          <w:numId w:val="32"/>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rsidP="00030543">
      <w:pPr>
        <w:numPr>
          <w:ilvl w:val="1"/>
          <w:numId w:val="32"/>
        </w:numPr>
        <w:tabs>
          <w:tab w:val="left" w:pos="340"/>
          <w:tab w:val="left" w:pos="1210"/>
        </w:tabs>
        <w:spacing w:after="0" w:line="240" w:lineRule="auto"/>
        <w:jc w:val="both"/>
        <w:rPr>
          <w:szCs w:val="24"/>
        </w:rPr>
      </w:pPr>
      <w:r w:rsidRPr="002117E5">
        <w:rPr>
          <w:szCs w:val="24"/>
        </w:rPr>
        <w:t>dalyviui, kurio pasiūlymas buvo atmestas, – pasiūlymo atmetimo priežastis.</w:t>
      </w:r>
    </w:p>
    <w:p w14:paraId="5DF657DD" w14:textId="5D200ACC" w:rsidR="000505A4" w:rsidRPr="002117E5" w:rsidRDefault="00E23074" w:rsidP="00030543">
      <w:pPr>
        <w:numPr>
          <w:ilvl w:val="0"/>
          <w:numId w:val="32"/>
        </w:numPr>
        <w:tabs>
          <w:tab w:val="left" w:pos="0"/>
          <w:tab w:val="left" w:pos="340"/>
          <w:tab w:val="left" w:pos="1210"/>
        </w:tabs>
        <w:spacing w:after="0" w:line="240" w:lineRule="auto"/>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1F88C684" w:rsidR="000505A4" w:rsidRPr="002117E5" w:rsidRDefault="000505A4" w:rsidP="00715B71">
      <w:pPr>
        <w:numPr>
          <w:ilvl w:val="0"/>
          <w:numId w:val="32"/>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737871">
        <w:rPr>
          <w:spacing w:val="-4"/>
          <w:szCs w:val="24"/>
        </w:rPr>
        <w:t>79</w:t>
      </w:r>
      <w:r w:rsidR="00D71EA8" w:rsidRPr="00BC3E36">
        <w:rPr>
          <w:spacing w:val="-4"/>
          <w:szCs w:val="24"/>
        </w:rPr>
        <w:t>–</w:t>
      </w:r>
      <w:r w:rsidR="009B1CA6">
        <w:rPr>
          <w:spacing w:val="-4"/>
          <w:szCs w:val="24"/>
        </w:rPr>
        <w:t>86</w:t>
      </w:r>
      <w:r w:rsidRPr="00BC3E36">
        <w:rPr>
          <w:spacing w:val="-4"/>
          <w:szCs w:val="24"/>
        </w:rPr>
        <w:t xml:space="preserve"> punktuose</w:t>
      </w:r>
      <w:r w:rsidRPr="002117E5">
        <w:rPr>
          <w:spacing w:val="-4"/>
          <w:szCs w:val="24"/>
        </w:rPr>
        <w:t>, siūlo sudaryti pirkimo sutartį dalyviui, kurio pasiūlymas pagal pasiūlymų eilę yra pirmas po dalyvio, atsisakiusio sudaryti pirkimo sutartį.</w:t>
      </w:r>
    </w:p>
    <w:p w14:paraId="35B0F991" w14:textId="77777777" w:rsidR="000505A4" w:rsidRPr="002117E5" w:rsidRDefault="000505A4" w:rsidP="00715B71">
      <w:pPr>
        <w:numPr>
          <w:ilvl w:val="0"/>
          <w:numId w:val="32"/>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rsidP="00464FF3">
      <w:pPr>
        <w:numPr>
          <w:ilvl w:val="0"/>
          <w:numId w:val="32"/>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lastRenderedPageBreak/>
        <w:t>XII. PIRKIMO SUTARTIES SĄLYGOS</w:t>
      </w:r>
    </w:p>
    <w:p w14:paraId="4527C042" w14:textId="3F187012" w:rsidR="001B6E09" w:rsidRPr="002117E5" w:rsidRDefault="007C4EC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EC4D6B" w:rsidRPr="007C4B3B">
        <w:rPr>
          <w:szCs w:val="24"/>
        </w:rPr>
        <w:t>4</w:t>
      </w:r>
      <w:r w:rsidR="001B6E09" w:rsidRPr="007C4B3B">
        <w:rPr>
          <w:szCs w:val="24"/>
        </w:rPr>
        <w:t xml:space="preserve"> priede.</w:t>
      </w:r>
    </w:p>
    <w:p w14:paraId="21076F6E"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354AA56E" w14:textId="528F3EFD"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Perkančioji organizacija reikalauja, kad tiekėjas, su kuriuo bus pasirašyta pirkimo sutartis, per </w:t>
      </w:r>
      <w:r w:rsidR="002B6FA8">
        <w:rPr>
          <w:szCs w:val="24"/>
        </w:rPr>
        <w:t>10</w:t>
      </w:r>
      <w:r w:rsidR="00EB4ED9">
        <w:rPr>
          <w:szCs w:val="24"/>
        </w:rPr>
        <w:t xml:space="preserve"> </w:t>
      </w:r>
      <w:r w:rsidRPr="002117E5">
        <w:rPr>
          <w:szCs w:val="24"/>
        </w:rPr>
        <w:t>darbo dien</w:t>
      </w:r>
      <w:r w:rsidR="002B6FA8">
        <w:rPr>
          <w:szCs w:val="24"/>
        </w:rPr>
        <w:t>ų</w:t>
      </w:r>
      <w:r w:rsidRPr="002117E5">
        <w:rPr>
          <w:szCs w:val="24"/>
        </w:rPr>
        <w:t xml:space="preserve"> nuo pirkimo sutarties pasirašymo pateiktų tinkamą sutarties įvykdymo užtikrinimą.</w:t>
      </w:r>
    </w:p>
    <w:p w14:paraId="0BB937F8" w14:textId="77777777"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Sutarties įvykdymo užtikrinimas pateikiamas eurais, viena iš toliau nurodytų formų:</w:t>
      </w:r>
    </w:p>
    <w:p w14:paraId="5BA4D1C0"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 banko besąlygine garantija;</w:t>
      </w:r>
    </w:p>
    <w:p w14:paraId="5D0F967A" w14:textId="77777777" w:rsidR="001B6E09" w:rsidRPr="002117E5" w:rsidRDefault="001B6E09" w:rsidP="00030543">
      <w:pPr>
        <w:numPr>
          <w:ilvl w:val="1"/>
          <w:numId w:val="32"/>
        </w:numPr>
        <w:tabs>
          <w:tab w:val="left" w:pos="1560"/>
        </w:tabs>
        <w:spacing w:after="0" w:line="240" w:lineRule="auto"/>
        <w:jc w:val="both"/>
        <w:rPr>
          <w:szCs w:val="24"/>
        </w:rPr>
      </w:pPr>
      <w:r w:rsidRPr="002117E5">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3A0CBD75" w14:textId="717C5FDD" w:rsidR="001B6E09" w:rsidRPr="002117E5" w:rsidRDefault="001B6E09" w:rsidP="00030543">
      <w:pPr>
        <w:numPr>
          <w:ilvl w:val="1"/>
          <w:numId w:val="32"/>
        </w:numPr>
        <w:tabs>
          <w:tab w:val="left" w:pos="1560"/>
        </w:tabs>
        <w:spacing w:after="0" w:line="240" w:lineRule="auto"/>
        <w:jc w:val="both"/>
        <w:rPr>
          <w:szCs w:val="24"/>
        </w:rPr>
      </w:pPr>
      <w:r w:rsidRPr="002117E5">
        <w:rPr>
          <w:szCs w:val="24"/>
        </w:rPr>
        <w:t xml:space="preserve">užstatu, kuris pervedamas į Šiaulių rajono savivaldybės administracijos sąskaitą Nr. LT544010044200030055, esančią </w:t>
      </w:r>
      <w:r w:rsidR="00391ABE" w:rsidRPr="002117E5">
        <w:rPr>
          <w:szCs w:val="24"/>
        </w:rPr>
        <w:t xml:space="preserve">banke </w:t>
      </w:r>
      <w:r w:rsidR="00ED0855" w:rsidRPr="002117E5">
        <w:rPr>
          <w:szCs w:val="24"/>
        </w:rPr>
        <w:t>„</w:t>
      </w:r>
      <w:r w:rsidR="00C521E0" w:rsidRPr="002117E5">
        <w:rPr>
          <w:szCs w:val="24"/>
        </w:rPr>
        <w:t>Luminor Bank</w:t>
      </w:r>
      <w:r w:rsidR="00ED0855" w:rsidRPr="002117E5">
        <w:rPr>
          <w:szCs w:val="24"/>
        </w:rPr>
        <w:t>“,</w:t>
      </w:r>
      <w:r w:rsidRPr="002117E5">
        <w:rPr>
          <w:szCs w:val="24"/>
        </w:rPr>
        <w:t xml:space="preserve"> </w:t>
      </w:r>
      <w:r w:rsidR="00391ABE" w:rsidRPr="002117E5">
        <w:rPr>
          <w:szCs w:val="24"/>
        </w:rPr>
        <w:t>A</w:t>
      </w:r>
      <w:r w:rsidR="00AE7A2B" w:rsidRPr="002117E5">
        <w:rPr>
          <w:szCs w:val="24"/>
        </w:rPr>
        <w:t>S Lietuvos skyrius</w:t>
      </w:r>
      <w:r w:rsidRPr="002117E5">
        <w:rPr>
          <w:szCs w:val="24"/>
        </w:rPr>
        <w:t>.</w:t>
      </w:r>
    </w:p>
    <w:p w14:paraId="15CD0401" w14:textId="6E6CD979" w:rsidR="001B6E09" w:rsidRPr="002117E5"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Pirkimo sutarties įvykdymo užtikrinimo dydis – </w:t>
      </w:r>
      <w:r w:rsidR="00FC3C37" w:rsidRPr="002117E5">
        <w:rPr>
          <w:szCs w:val="24"/>
        </w:rPr>
        <w:t>10</w:t>
      </w:r>
      <w:r w:rsidRPr="002117E5">
        <w:rPr>
          <w:szCs w:val="24"/>
        </w:rPr>
        <w:t xml:space="preserve"> procent</w:t>
      </w:r>
      <w:r w:rsidR="00FC3C37" w:rsidRPr="002117E5">
        <w:rPr>
          <w:szCs w:val="24"/>
        </w:rPr>
        <w:t>ų</w:t>
      </w:r>
      <w:r w:rsidRPr="002117E5">
        <w:rPr>
          <w:szCs w:val="24"/>
        </w:rPr>
        <w:t xml:space="preserve"> nuo </w:t>
      </w:r>
      <w:r w:rsidR="00F04A50" w:rsidRPr="002117E5">
        <w:rPr>
          <w:szCs w:val="24"/>
        </w:rPr>
        <w:t>Pr</w:t>
      </w:r>
      <w:r w:rsidR="00CE2872" w:rsidRPr="002117E5">
        <w:rPr>
          <w:szCs w:val="24"/>
        </w:rPr>
        <w:t>adinės sutarties vertės</w:t>
      </w:r>
      <w:r w:rsidRPr="002117E5">
        <w:rPr>
          <w:szCs w:val="24"/>
        </w:rPr>
        <w:t xml:space="preserve"> be PVM (suapvalintas iki sveiko skaičiaus).</w:t>
      </w:r>
      <w:r w:rsidR="00E43AA1" w:rsidRPr="002117E5">
        <w:rPr>
          <w:szCs w:val="24"/>
        </w:rPr>
        <w:t xml:space="preserve"> Užtikrinimo suma laikoma minimaliais Perkančiosios organizacijos nuostoliais, kurių Perkančioji organizacija įrodinėti neprivalo.</w:t>
      </w:r>
    </w:p>
    <w:p w14:paraId="210CBD07" w14:textId="77777777" w:rsidR="003571BC" w:rsidRDefault="001B6E09"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Pavyzdinės sutarties įvykdymo užtikrinimo banko garantijos ir draudimo bendrovės laidavimo </w:t>
      </w:r>
      <w:r w:rsidR="00FE14B3">
        <w:rPr>
          <w:szCs w:val="24"/>
        </w:rPr>
        <w:t xml:space="preserve">draudimo </w:t>
      </w:r>
      <w:r w:rsidRPr="002117E5">
        <w:rPr>
          <w:szCs w:val="24"/>
        </w:rPr>
        <w:t xml:space="preserve">rašto (jeigu tiekėjas, su kuriuo bus pasirašyta pirkimo sutartis, pasirinks vieną iš šių užtikrinimo </w:t>
      </w:r>
      <w:r w:rsidRPr="00DB6E65">
        <w:rPr>
          <w:szCs w:val="24"/>
        </w:rPr>
        <w:t xml:space="preserve">būdų) formos yra pateiktos šių pirkimo sąlygų </w:t>
      </w:r>
      <w:r w:rsidR="00EC4D6B" w:rsidRPr="00DB6E65">
        <w:rPr>
          <w:szCs w:val="24"/>
        </w:rPr>
        <w:t>6</w:t>
      </w:r>
      <w:r w:rsidRPr="00DB6E65">
        <w:rPr>
          <w:szCs w:val="24"/>
        </w:rPr>
        <w:t xml:space="preserve"> priede</w:t>
      </w:r>
      <w:r w:rsidR="00077C0C" w:rsidRPr="00DB6E65">
        <w:rPr>
          <w:szCs w:val="24"/>
        </w:rPr>
        <w:t>.</w:t>
      </w:r>
      <w:r w:rsidR="00CE2872" w:rsidRPr="00DB6E65">
        <w:rPr>
          <w:szCs w:val="24"/>
        </w:rPr>
        <w:t xml:space="preserve"> </w:t>
      </w:r>
      <w:r w:rsidR="00CE2872" w:rsidRPr="00DB6E65">
        <w:t>Esant prieštaravimams</w:t>
      </w:r>
      <w:r w:rsidR="00CE2872" w:rsidRPr="002117E5">
        <w:t xml:space="preserve"> tarp draudimo bendrovės laidavimo draudimo taisyklių nuostatų ir pagal pirkimo, kurio pagrindu sudaryta ši Sutartis, sąlygas išduoto laidavimo draudimo rašto teksto, pirmumo teisė bus teikiama šio pirkimo sąlygoms ir </w:t>
      </w:r>
      <w:r w:rsidR="004436D3">
        <w:t>P</w:t>
      </w:r>
      <w:r w:rsidR="00CE2872" w:rsidRPr="002117E5">
        <w:t>erkančiosios organizacijos priimto laidavimo draudimo rašto tekstui.</w:t>
      </w:r>
    </w:p>
    <w:p w14:paraId="45E93D19" w14:textId="47D06703" w:rsidR="00904EEB" w:rsidRPr="003571BC" w:rsidRDefault="00904EEB" w:rsidP="00051C20">
      <w:pPr>
        <w:numPr>
          <w:ilvl w:val="0"/>
          <w:numId w:val="32"/>
        </w:numPr>
        <w:tabs>
          <w:tab w:val="left" w:pos="0"/>
          <w:tab w:val="left" w:pos="340"/>
          <w:tab w:val="left" w:pos="1210"/>
        </w:tabs>
        <w:spacing w:after="0" w:line="240" w:lineRule="auto"/>
        <w:ind w:firstLine="284"/>
        <w:jc w:val="both"/>
        <w:rPr>
          <w:szCs w:val="24"/>
        </w:rPr>
      </w:pPr>
      <w:r w:rsidRPr="003571BC">
        <w:rPr>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7A8393DF" w:rsidR="008415C1" w:rsidRPr="002117E5" w:rsidRDefault="00904EEB" w:rsidP="00051C20">
      <w:pPr>
        <w:numPr>
          <w:ilvl w:val="0"/>
          <w:numId w:val="32"/>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2F7BD9">
        <w:rPr>
          <w:szCs w:val="24"/>
        </w:rPr>
        <w:t>4</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7E929C2E" w14:textId="045087B5" w:rsidR="00904EEB" w:rsidRPr="002117E5" w:rsidRDefault="004A2D8D" w:rsidP="004A2D8D">
      <w:pPr>
        <w:spacing w:before="120" w:after="120" w:line="240" w:lineRule="auto"/>
        <w:jc w:val="center"/>
        <w:rPr>
          <w:b/>
          <w:bCs/>
          <w:szCs w:val="24"/>
        </w:rPr>
      </w:pPr>
      <w:r w:rsidRPr="002117E5">
        <w:rPr>
          <w:b/>
          <w:bCs/>
          <w:szCs w:val="24"/>
        </w:rPr>
        <w:t>XIII. ASMENS DUOMENŲ APSAUGA</w:t>
      </w:r>
    </w:p>
    <w:p w14:paraId="42A5F063" w14:textId="34EDDD56" w:rsidR="00904EEB"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lastRenderedPageBreak/>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rsidP="00C421E6">
      <w:pPr>
        <w:numPr>
          <w:ilvl w:val="0"/>
          <w:numId w:val="32"/>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30840C2D" w14:textId="0FF4EB0B" w:rsidR="004379BC" w:rsidRPr="002117E5" w:rsidRDefault="007F4393" w:rsidP="00C421E6">
      <w:pPr>
        <w:numPr>
          <w:ilvl w:val="0"/>
          <w:numId w:val="32"/>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1E9BE51" w14:textId="3F37018B" w:rsidR="005E3556" w:rsidRPr="002117E5" w:rsidRDefault="005E3556" w:rsidP="005E3556">
      <w:pPr>
        <w:tabs>
          <w:tab w:val="left" w:pos="0"/>
          <w:tab w:val="left" w:pos="340"/>
          <w:tab w:val="left" w:pos="1210"/>
        </w:tabs>
        <w:spacing w:after="0" w:line="240" w:lineRule="auto"/>
        <w:jc w:val="both"/>
        <w:rPr>
          <w:spacing w:val="-3"/>
          <w:szCs w:val="24"/>
        </w:rPr>
      </w:pPr>
    </w:p>
    <w:p w14:paraId="3C42FC5A" w14:textId="12E311FF" w:rsidR="005E3556" w:rsidRPr="002117E5" w:rsidRDefault="005E3556" w:rsidP="005E3556">
      <w:pPr>
        <w:tabs>
          <w:tab w:val="left" w:pos="0"/>
          <w:tab w:val="left" w:pos="340"/>
          <w:tab w:val="left" w:pos="1210"/>
        </w:tabs>
        <w:spacing w:after="0" w:line="240" w:lineRule="auto"/>
        <w:jc w:val="center"/>
        <w:rPr>
          <w:spacing w:val="-3"/>
          <w:szCs w:val="24"/>
        </w:rPr>
      </w:pPr>
      <w:r w:rsidRPr="002117E5">
        <w:rPr>
          <w:spacing w:val="-3"/>
          <w:szCs w:val="24"/>
        </w:rPr>
        <w:t>___________________</w:t>
      </w:r>
    </w:p>
    <w:p w14:paraId="2C361B4F" w14:textId="77777777" w:rsidR="005E3556" w:rsidRPr="002117E5" w:rsidRDefault="005E3556" w:rsidP="005E3556">
      <w:pPr>
        <w:tabs>
          <w:tab w:val="left" w:pos="0"/>
          <w:tab w:val="left" w:pos="340"/>
          <w:tab w:val="left" w:pos="1210"/>
        </w:tabs>
        <w:spacing w:after="0" w:line="240" w:lineRule="auto"/>
        <w:jc w:val="center"/>
        <w:rPr>
          <w:szCs w:val="24"/>
        </w:rPr>
      </w:pPr>
    </w:p>
    <w:sectPr w:rsidR="005E3556" w:rsidRPr="002117E5" w:rsidSect="001D6E5B">
      <w:headerReference w:type="default" r:id="rId9"/>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2080C" w14:textId="77777777" w:rsidR="00790B3B" w:rsidRDefault="00790B3B">
      <w:r>
        <w:separator/>
      </w:r>
    </w:p>
  </w:endnote>
  <w:endnote w:type="continuationSeparator" w:id="0">
    <w:p w14:paraId="0BD5FEC1" w14:textId="77777777" w:rsidR="00790B3B" w:rsidRDefault="0079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3025E" w14:textId="77777777" w:rsidR="00790B3B" w:rsidRDefault="00790B3B">
      <w:r>
        <w:separator/>
      </w:r>
    </w:p>
  </w:footnote>
  <w:footnote w:type="continuationSeparator" w:id="0">
    <w:p w14:paraId="4B5BE66B" w14:textId="77777777" w:rsidR="00790B3B" w:rsidRDefault="00790B3B">
      <w:r>
        <w:continuationSeparator/>
      </w:r>
    </w:p>
  </w:footnote>
  <w:footnote w:id="1">
    <w:p w14:paraId="6EDBD1F5" w14:textId="77777777" w:rsidR="00AB33E4" w:rsidRPr="00F57187" w:rsidRDefault="00AB33E4" w:rsidP="00AB33E4">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129201" w14:textId="77777777" w:rsidR="00AB33E4" w:rsidRPr="00F57187" w:rsidRDefault="00AB33E4" w:rsidP="00AB33E4">
      <w:pPr>
        <w:pStyle w:val="Puslapioinaostekstas"/>
        <w:numPr>
          <w:ilvl w:val="0"/>
          <w:numId w:val="35"/>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1D77D65B" w14:textId="77777777" w:rsidR="00AB33E4" w:rsidRPr="00DD1F37" w:rsidRDefault="00AB33E4" w:rsidP="00AB33E4">
      <w:pPr>
        <w:pStyle w:val="Puslapioinaostekstas"/>
        <w:numPr>
          <w:ilvl w:val="0"/>
          <w:numId w:val="35"/>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9671810" w14:textId="77777777" w:rsidR="00AB33E4" w:rsidRPr="002C2CF6" w:rsidRDefault="00AB33E4" w:rsidP="00AB33E4">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12CE5E" w14:textId="77777777" w:rsidR="00AB33E4" w:rsidRPr="002C2CF6" w:rsidRDefault="00AB33E4" w:rsidP="00AB33E4">
      <w:pPr>
        <w:pStyle w:val="Puslapioinaostekstas"/>
        <w:numPr>
          <w:ilvl w:val="0"/>
          <w:numId w:val="25"/>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383BA9A" w14:textId="77777777" w:rsidR="00AB33E4" w:rsidRPr="002C2CF6" w:rsidRDefault="00AB33E4" w:rsidP="00AB33E4">
      <w:pPr>
        <w:pStyle w:val="Puslapioinaostekstas"/>
        <w:numPr>
          <w:ilvl w:val="0"/>
          <w:numId w:val="25"/>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F9A603E" w14:textId="77777777" w:rsidR="00AB33E4" w:rsidRPr="00764E58" w:rsidRDefault="00AB33E4" w:rsidP="00AB33E4">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6AEA24" w14:textId="77777777" w:rsidR="00AB33E4" w:rsidRPr="00764E58" w:rsidRDefault="00AB33E4" w:rsidP="00AB33E4">
      <w:pPr>
        <w:pStyle w:val="Puslapioinaostekstas"/>
        <w:numPr>
          <w:ilvl w:val="0"/>
          <w:numId w:val="37"/>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10A522B9" w14:textId="77777777" w:rsidR="00AB33E4" w:rsidRDefault="00AB33E4" w:rsidP="00AB33E4">
      <w:pPr>
        <w:pStyle w:val="Puslapioinaostekstas"/>
        <w:numPr>
          <w:ilvl w:val="0"/>
          <w:numId w:val="37"/>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09D27C1"/>
    <w:multiLevelType w:val="hybridMultilevel"/>
    <w:tmpl w:val="D21ADD52"/>
    <w:lvl w:ilvl="0" w:tplc="4624642A">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8"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3"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14263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5" w15:restartNumberingAfterBreak="0">
    <w:nsid w:val="563A47FC"/>
    <w:multiLevelType w:val="hybridMultilevel"/>
    <w:tmpl w:val="0B9CCD7E"/>
    <w:lvl w:ilvl="0" w:tplc="9DF8C724">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871584"/>
    <w:multiLevelType w:val="hybridMultilevel"/>
    <w:tmpl w:val="E26E282C"/>
    <w:lvl w:ilvl="0" w:tplc="828831B2">
      <w:start w:val="1"/>
      <w:numFmt w:val="lowerLetter"/>
      <w:lvlText w:val="%1)"/>
      <w:lvlJc w:val="left"/>
      <w:pPr>
        <w:ind w:left="720" w:hanging="360"/>
      </w:pPr>
      <w:rPr>
        <w:rFonts w:ascii="Times New Roman" w:hAnsi="Times New Roman" w:cs="Times New Roman" w:hint="default"/>
        <w:i/>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2F32F6"/>
    <w:multiLevelType w:val="multilevel"/>
    <w:tmpl w:val="917E35A4"/>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33"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CA5350B"/>
    <w:multiLevelType w:val="hybridMultilevel"/>
    <w:tmpl w:val="27148F9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5"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5825051">
    <w:abstractNumId w:val="0"/>
  </w:num>
  <w:num w:numId="2" w16cid:durableId="1780489928">
    <w:abstractNumId w:val="1"/>
  </w:num>
  <w:num w:numId="3" w16cid:durableId="489105512">
    <w:abstractNumId w:val="2"/>
  </w:num>
  <w:num w:numId="4" w16cid:durableId="1038435874">
    <w:abstractNumId w:val="3"/>
  </w:num>
  <w:num w:numId="5" w16cid:durableId="1514954389">
    <w:abstractNumId w:val="4"/>
  </w:num>
  <w:num w:numId="6" w16cid:durableId="1960794968">
    <w:abstractNumId w:val="21"/>
  </w:num>
  <w:num w:numId="7" w16cid:durableId="960920220">
    <w:abstractNumId w:val="12"/>
  </w:num>
  <w:num w:numId="8" w16cid:durableId="1413043959">
    <w:abstractNumId w:val="15"/>
  </w:num>
  <w:num w:numId="9" w16cid:durableId="664748646">
    <w:abstractNumId w:val="20"/>
  </w:num>
  <w:num w:numId="10" w16cid:durableId="153111018">
    <w:abstractNumId w:val="35"/>
  </w:num>
  <w:num w:numId="11" w16cid:durableId="1968776612">
    <w:abstractNumId w:val="10"/>
  </w:num>
  <w:num w:numId="12" w16cid:durableId="1664434301">
    <w:abstractNumId w:val="13"/>
  </w:num>
  <w:num w:numId="13" w16cid:durableId="1243100649">
    <w:abstractNumId w:val="9"/>
  </w:num>
  <w:num w:numId="14" w16cid:durableId="763887969">
    <w:abstractNumId w:val="8"/>
  </w:num>
  <w:num w:numId="15" w16cid:durableId="2122869498">
    <w:abstractNumId w:val="18"/>
  </w:num>
  <w:num w:numId="16" w16cid:durableId="1415323265">
    <w:abstractNumId w:val="6"/>
  </w:num>
  <w:num w:numId="17" w16cid:durableId="950815925">
    <w:abstractNumId w:val="10"/>
  </w:num>
  <w:num w:numId="18" w16cid:durableId="15382007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4446582">
    <w:abstractNumId w:val="11"/>
  </w:num>
  <w:num w:numId="20" w16cid:durableId="857233899">
    <w:abstractNumId w:val="23"/>
  </w:num>
  <w:num w:numId="21" w16cid:durableId="1416854885">
    <w:abstractNumId w:val="7"/>
  </w:num>
  <w:num w:numId="22" w16cid:durableId="654913731">
    <w:abstractNumId w:val="16"/>
  </w:num>
  <w:num w:numId="23" w16cid:durableId="1562252651">
    <w:abstractNumId w:val="28"/>
  </w:num>
  <w:num w:numId="24" w16cid:durableId="5015057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33945506">
    <w:abstractNumId w:val="33"/>
  </w:num>
  <w:num w:numId="26" w16cid:durableId="1002507758">
    <w:abstractNumId w:val="19"/>
  </w:num>
  <w:num w:numId="27" w16cid:durableId="1423648120">
    <w:abstractNumId w:val="28"/>
  </w:num>
  <w:num w:numId="28" w16cid:durableId="473760929">
    <w:abstractNumId w:val="3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7506019">
    <w:abstractNumId w:val="27"/>
  </w:num>
  <w:num w:numId="30" w16cid:durableId="1537232688">
    <w:abstractNumId w:val="22"/>
  </w:num>
  <w:num w:numId="31" w16cid:durableId="1834448581">
    <w:abstractNumId w:val="30"/>
  </w:num>
  <w:num w:numId="32" w16cid:durableId="1810438976">
    <w:abstractNumId w:val="17"/>
  </w:num>
  <w:num w:numId="33" w16cid:durableId="1606380001">
    <w:abstractNumId w:val="14"/>
  </w:num>
  <w:num w:numId="34" w16cid:durableId="259727980">
    <w:abstractNumId w:val="26"/>
  </w:num>
  <w:num w:numId="35" w16cid:durableId="710348711">
    <w:abstractNumId w:val="29"/>
  </w:num>
  <w:num w:numId="36" w16cid:durableId="1473525339">
    <w:abstractNumId w:val="31"/>
  </w:num>
  <w:num w:numId="37" w16cid:durableId="2144542188">
    <w:abstractNumId w:val="5"/>
  </w:num>
  <w:num w:numId="38" w16cid:durableId="1030837941">
    <w:abstractNumId w:val="25"/>
  </w:num>
  <w:num w:numId="39" w16cid:durableId="1866167443">
    <w:abstractNumId w:val="34"/>
  </w:num>
  <w:num w:numId="40" w16cid:durableId="1814982920">
    <w:abstractNumId w:val="24"/>
  </w:num>
  <w:num w:numId="41" w16cid:durableId="1512602677">
    <w:abstractNumId w:val="1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6795"/>
    <w:rsid w:val="00006A4D"/>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133A"/>
    <w:rsid w:val="000414D8"/>
    <w:rsid w:val="000419A6"/>
    <w:rsid w:val="00042705"/>
    <w:rsid w:val="00042B42"/>
    <w:rsid w:val="00045A97"/>
    <w:rsid w:val="000467B1"/>
    <w:rsid w:val="000502C2"/>
    <w:rsid w:val="000505A4"/>
    <w:rsid w:val="00050B87"/>
    <w:rsid w:val="00051C20"/>
    <w:rsid w:val="00052236"/>
    <w:rsid w:val="00053483"/>
    <w:rsid w:val="00053539"/>
    <w:rsid w:val="0005463A"/>
    <w:rsid w:val="00054C58"/>
    <w:rsid w:val="00055075"/>
    <w:rsid w:val="00055EB0"/>
    <w:rsid w:val="00057B70"/>
    <w:rsid w:val="000604C2"/>
    <w:rsid w:val="000619CF"/>
    <w:rsid w:val="0006235B"/>
    <w:rsid w:val="00062C81"/>
    <w:rsid w:val="00062FCD"/>
    <w:rsid w:val="00063290"/>
    <w:rsid w:val="00063453"/>
    <w:rsid w:val="0006398E"/>
    <w:rsid w:val="00064A9A"/>
    <w:rsid w:val="0006532C"/>
    <w:rsid w:val="00065991"/>
    <w:rsid w:val="00066C6A"/>
    <w:rsid w:val="00066D4E"/>
    <w:rsid w:val="0006747C"/>
    <w:rsid w:val="0007061A"/>
    <w:rsid w:val="000707FE"/>
    <w:rsid w:val="00070999"/>
    <w:rsid w:val="00072027"/>
    <w:rsid w:val="00072377"/>
    <w:rsid w:val="0007386A"/>
    <w:rsid w:val="00074C5D"/>
    <w:rsid w:val="00074F07"/>
    <w:rsid w:val="000751FA"/>
    <w:rsid w:val="00075F2A"/>
    <w:rsid w:val="000762FD"/>
    <w:rsid w:val="00076AAA"/>
    <w:rsid w:val="00077C0C"/>
    <w:rsid w:val="00077C7C"/>
    <w:rsid w:val="00080120"/>
    <w:rsid w:val="00080F43"/>
    <w:rsid w:val="000811AA"/>
    <w:rsid w:val="00081FA9"/>
    <w:rsid w:val="000824B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95F"/>
    <w:rsid w:val="00094997"/>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C58"/>
    <w:rsid w:val="000E186F"/>
    <w:rsid w:val="000E1C66"/>
    <w:rsid w:val="000E1E0F"/>
    <w:rsid w:val="000E2C79"/>
    <w:rsid w:val="000E3096"/>
    <w:rsid w:val="000E3134"/>
    <w:rsid w:val="000E33BE"/>
    <w:rsid w:val="000E3B3B"/>
    <w:rsid w:val="000E544F"/>
    <w:rsid w:val="000E5A9F"/>
    <w:rsid w:val="000E5D53"/>
    <w:rsid w:val="000E63AF"/>
    <w:rsid w:val="000E708C"/>
    <w:rsid w:val="000E747B"/>
    <w:rsid w:val="000E749E"/>
    <w:rsid w:val="000E7C6B"/>
    <w:rsid w:val="000F067F"/>
    <w:rsid w:val="000F1CF6"/>
    <w:rsid w:val="000F2C82"/>
    <w:rsid w:val="000F360D"/>
    <w:rsid w:val="000F3A02"/>
    <w:rsid w:val="000F46FA"/>
    <w:rsid w:val="000F587B"/>
    <w:rsid w:val="000F7557"/>
    <w:rsid w:val="000F75C8"/>
    <w:rsid w:val="001005C3"/>
    <w:rsid w:val="0010070B"/>
    <w:rsid w:val="00100976"/>
    <w:rsid w:val="0010101E"/>
    <w:rsid w:val="00102DF4"/>
    <w:rsid w:val="00104F1C"/>
    <w:rsid w:val="001053DA"/>
    <w:rsid w:val="00105F06"/>
    <w:rsid w:val="00105FE1"/>
    <w:rsid w:val="00106046"/>
    <w:rsid w:val="00106054"/>
    <w:rsid w:val="00106FA5"/>
    <w:rsid w:val="00107F0E"/>
    <w:rsid w:val="00110FA1"/>
    <w:rsid w:val="00111BD9"/>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3C0"/>
    <w:rsid w:val="00132409"/>
    <w:rsid w:val="00132465"/>
    <w:rsid w:val="00132F5B"/>
    <w:rsid w:val="001335AB"/>
    <w:rsid w:val="00133D49"/>
    <w:rsid w:val="001344AC"/>
    <w:rsid w:val="001344DA"/>
    <w:rsid w:val="00134704"/>
    <w:rsid w:val="0013548D"/>
    <w:rsid w:val="001361B0"/>
    <w:rsid w:val="001362B1"/>
    <w:rsid w:val="001401BF"/>
    <w:rsid w:val="00140A2B"/>
    <w:rsid w:val="00141590"/>
    <w:rsid w:val="00142F60"/>
    <w:rsid w:val="00143B9F"/>
    <w:rsid w:val="00144309"/>
    <w:rsid w:val="00145343"/>
    <w:rsid w:val="00145A15"/>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B38"/>
    <w:rsid w:val="00157EB2"/>
    <w:rsid w:val="00160572"/>
    <w:rsid w:val="001605E1"/>
    <w:rsid w:val="00162377"/>
    <w:rsid w:val="00162739"/>
    <w:rsid w:val="001639E3"/>
    <w:rsid w:val="0016511D"/>
    <w:rsid w:val="00165978"/>
    <w:rsid w:val="00166672"/>
    <w:rsid w:val="0016684D"/>
    <w:rsid w:val="00167416"/>
    <w:rsid w:val="00170945"/>
    <w:rsid w:val="00171FD4"/>
    <w:rsid w:val="0017236D"/>
    <w:rsid w:val="00172468"/>
    <w:rsid w:val="001726FA"/>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A0D20"/>
    <w:rsid w:val="001A0DF7"/>
    <w:rsid w:val="001A196B"/>
    <w:rsid w:val="001A23B4"/>
    <w:rsid w:val="001A2765"/>
    <w:rsid w:val="001A32AD"/>
    <w:rsid w:val="001A4473"/>
    <w:rsid w:val="001A4861"/>
    <w:rsid w:val="001A5CAF"/>
    <w:rsid w:val="001A62DB"/>
    <w:rsid w:val="001A68F0"/>
    <w:rsid w:val="001A6F97"/>
    <w:rsid w:val="001A70FF"/>
    <w:rsid w:val="001A7A2D"/>
    <w:rsid w:val="001A7E91"/>
    <w:rsid w:val="001B109E"/>
    <w:rsid w:val="001B11FF"/>
    <w:rsid w:val="001B131D"/>
    <w:rsid w:val="001B1A7B"/>
    <w:rsid w:val="001B2408"/>
    <w:rsid w:val="001B28FF"/>
    <w:rsid w:val="001B2AC2"/>
    <w:rsid w:val="001B2BC9"/>
    <w:rsid w:val="001B4C20"/>
    <w:rsid w:val="001B66A0"/>
    <w:rsid w:val="001B6E09"/>
    <w:rsid w:val="001C0120"/>
    <w:rsid w:val="001C0788"/>
    <w:rsid w:val="001C176F"/>
    <w:rsid w:val="001C35C0"/>
    <w:rsid w:val="001C4F06"/>
    <w:rsid w:val="001C5002"/>
    <w:rsid w:val="001C5508"/>
    <w:rsid w:val="001C647E"/>
    <w:rsid w:val="001C743E"/>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809"/>
    <w:rsid w:val="0024677A"/>
    <w:rsid w:val="00246AC0"/>
    <w:rsid w:val="002472FD"/>
    <w:rsid w:val="0024746F"/>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1102"/>
    <w:rsid w:val="00271906"/>
    <w:rsid w:val="00271F3C"/>
    <w:rsid w:val="0027229E"/>
    <w:rsid w:val="00272FA0"/>
    <w:rsid w:val="00272FB8"/>
    <w:rsid w:val="00273379"/>
    <w:rsid w:val="00273CF5"/>
    <w:rsid w:val="00273E80"/>
    <w:rsid w:val="002751B5"/>
    <w:rsid w:val="0027639A"/>
    <w:rsid w:val="0027750B"/>
    <w:rsid w:val="00277F05"/>
    <w:rsid w:val="00281703"/>
    <w:rsid w:val="002817C1"/>
    <w:rsid w:val="00281F77"/>
    <w:rsid w:val="00282644"/>
    <w:rsid w:val="002828B8"/>
    <w:rsid w:val="00282E90"/>
    <w:rsid w:val="00282EF9"/>
    <w:rsid w:val="002830B3"/>
    <w:rsid w:val="00284620"/>
    <w:rsid w:val="002848B8"/>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E27"/>
    <w:rsid w:val="002B6181"/>
    <w:rsid w:val="002B6A0B"/>
    <w:rsid w:val="002B6FA8"/>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D0052"/>
    <w:rsid w:val="002D025A"/>
    <w:rsid w:val="002D06C1"/>
    <w:rsid w:val="002D090C"/>
    <w:rsid w:val="002D092D"/>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2A36"/>
    <w:rsid w:val="002E41DF"/>
    <w:rsid w:val="002E4C29"/>
    <w:rsid w:val="002E4EE6"/>
    <w:rsid w:val="002E5D13"/>
    <w:rsid w:val="002E6802"/>
    <w:rsid w:val="002E68FB"/>
    <w:rsid w:val="002E7137"/>
    <w:rsid w:val="002E7649"/>
    <w:rsid w:val="002F0395"/>
    <w:rsid w:val="002F09FD"/>
    <w:rsid w:val="002F19F3"/>
    <w:rsid w:val="002F1B71"/>
    <w:rsid w:val="002F2552"/>
    <w:rsid w:val="002F2A1E"/>
    <w:rsid w:val="002F3DC6"/>
    <w:rsid w:val="002F3EEB"/>
    <w:rsid w:val="002F50C6"/>
    <w:rsid w:val="002F5DED"/>
    <w:rsid w:val="002F6089"/>
    <w:rsid w:val="002F632F"/>
    <w:rsid w:val="002F633E"/>
    <w:rsid w:val="002F6380"/>
    <w:rsid w:val="002F6385"/>
    <w:rsid w:val="002F6EFD"/>
    <w:rsid w:val="002F7BD9"/>
    <w:rsid w:val="0030077F"/>
    <w:rsid w:val="00301347"/>
    <w:rsid w:val="003014FC"/>
    <w:rsid w:val="0030296A"/>
    <w:rsid w:val="00302A90"/>
    <w:rsid w:val="00302C66"/>
    <w:rsid w:val="003032A5"/>
    <w:rsid w:val="00303D6C"/>
    <w:rsid w:val="00304670"/>
    <w:rsid w:val="00304B07"/>
    <w:rsid w:val="00304E9D"/>
    <w:rsid w:val="003050B0"/>
    <w:rsid w:val="003057A3"/>
    <w:rsid w:val="00305967"/>
    <w:rsid w:val="00307209"/>
    <w:rsid w:val="00307CF0"/>
    <w:rsid w:val="003107B9"/>
    <w:rsid w:val="003109D7"/>
    <w:rsid w:val="00310C9A"/>
    <w:rsid w:val="00311F67"/>
    <w:rsid w:val="003124E4"/>
    <w:rsid w:val="00313811"/>
    <w:rsid w:val="00314AF8"/>
    <w:rsid w:val="00316546"/>
    <w:rsid w:val="00316639"/>
    <w:rsid w:val="00316701"/>
    <w:rsid w:val="003167EF"/>
    <w:rsid w:val="0031691D"/>
    <w:rsid w:val="00316F67"/>
    <w:rsid w:val="00317F1A"/>
    <w:rsid w:val="00317FC8"/>
    <w:rsid w:val="003210B5"/>
    <w:rsid w:val="00321201"/>
    <w:rsid w:val="00321609"/>
    <w:rsid w:val="00321656"/>
    <w:rsid w:val="00321751"/>
    <w:rsid w:val="00321D8A"/>
    <w:rsid w:val="00322388"/>
    <w:rsid w:val="00322569"/>
    <w:rsid w:val="00323182"/>
    <w:rsid w:val="0032334D"/>
    <w:rsid w:val="00324535"/>
    <w:rsid w:val="00324D8C"/>
    <w:rsid w:val="00324E45"/>
    <w:rsid w:val="00325C3C"/>
    <w:rsid w:val="0032612F"/>
    <w:rsid w:val="003277B9"/>
    <w:rsid w:val="00331580"/>
    <w:rsid w:val="00332F58"/>
    <w:rsid w:val="0033597B"/>
    <w:rsid w:val="00336D17"/>
    <w:rsid w:val="00337E40"/>
    <w:rsid w:val="00337F8C"/>
    <w:rsid w:val="00340136"/>
    <w:rsid w:val="00340B3C"/>
    <w:rsid w:val="003418DF"/>
    <w:rsid w:val="00342094"/>
    <w:rsid w:val="003421B4"/>
    <w:rsid w:val="003421F1"/>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AE"/>
    <w:rsid w:val="00354FB6"/>
    <w:rsid w:val="00355175"/>
    <w:rsid w:val="003558B9"/>
    <w:rsid w:val="003571BC"/>
    <w:rsid w:val="003574C9"/>
    <w:rsid w:val="0035794A"/>
    <w:rsid w:val="003601D1"/>
    <w:rsid w:val="003603F7"/>
    <w:rsid w:val="003607F6"/>
    <w:rsid w:val="00361001"/>
    <w:rsid w:val="003615A7"/>
    <w:rsid w:val="00361D36"/>
    <w:rsid w:val="00361FB4"/>
    <w:rsid w:val="0036223B"/>
    <w:rsid w:val="00362E56"/>
    <w:rsid w:val="00362F37"/>
    <w:rsid w:val="003644D8"/>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761C"/>
    <w:rsid w:val="003776D1"/>
    <w:rsid w:val="00380460"/>
    <w:rsid w:val="00380E9C"/>
    <w:rsid w:val="00381345"/>
    <w:rsid w:val="003826FA"/>
    <w:rsid w:val="00382E45"/>
    <w:rsid w:val="00384952"/>
    <w:rsid w:val="003868EF"/>
    <w:rsid w:val="003869B2"/>
    <w:rsid w:val="00386A81"/>
    <w:rsid w:val="003874CD"/>
    <w:rsid w:val="00387595"/>
    <w:rsid w:val="003876CF"/>
    <w:rsid w:val="00391ABE"/>
    <w:rsid w:val="00391DB5"/>
    <w:rsid w:val="00391EB1"/>
    <w:rsid w:val="00392E8C"/>
    <w:rsid w:val="00392FDB"/>
    <w:rsid w:val="00393C5E"/>
    <w:rsid w:val="00393CF6"/>
    <w:rsid w:val="00394719"/>
    <w:rsid w:val="00394D35"/>
    <w:rsid w:val="00395011"/>
    <w:rsid w:val="0039511F"/>
    <w:rsid w:val="00395180"/>
    <w:rsid w:val="0039539F"/>
    <w:rsid w:val="00396201"/>
    <w:rsid w:val="00396A0C"/>
    <w:rsid w:val="00396CE7"/>
    <w:rsid w:val="003976DB"/>
    <w:rsid w:val="00397D68"/>
    <w:rsid w:val="003A05F0"/>
    <w:rsid w:val="003A0B0F"/>
    <w:rsid w:val="003A114F"/>
    <w:rsid w:val="003A1E2A"/>
    <w:rsid w:val="003A1FF5"/>
    <w:rsid w:val="003A348D"/>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5EDD"/>
    <w:rsid w:val="00407731"/>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4BF"/>
    <w:rsid w:val="0043426E"/>
    <w:rsid w:val="004346ED"/>
    <w:rsid w:val="00434D57"/>
    <w:rsid w:val="00435084"/>
    <w:rsid w:val="0043588C"/>
    <w:rsid w:val="00435D44"/>
    <w:rsid w:val="00435FD5"/>
    <w:rsid w:val="00436688"/>
    <w:rsid w:val="0043677C"/>
    <w:rsid w:val="00436CA5"/>
    <w:rsid w:val="004376D4"/>
    <w:rsid w:val="004379BC"/>
    <w:rsid w:val="0044039C"/>
    <w:rsid w:val="0044143E"/>
    <w:rsid w:val="00441A73"/>
    <w:rsid w:val="00441FB5"/>
    <w:rsid w:val="00442244"/>
    <w:rsid w:val="004425A4"/>
    <w:rsid w:val="004434DB"/>
    <w:rsid w:val="004436D3"/>
    <w:rsid w:val="00444822"/>
    <w:rsid w:val="00445770"/>
    <w:rsid w:val="00445A81"/>
    <w:rsid w:val="00445D3C"/>
    <w:rsid w:val="00446ED8"/>
    <w:rsid w:val="00447829"/>
    <w:rsid w:val="0045071F"/>
    <w:rsid w:val="00450886"/>
    <w:rsid w:val="00451348"/>
    <w:rsid w:val="00451873"/>
    <w:rsid w:val="004520DB"/>
    <w:rsid w:val="00452687"/>
    <w:rsid w:val="004543F2"/>
    <w:rsid w:val="00454675"/>
    <w:rsid w:val="00456CE8"/>
    <w:rsid w:val="00456FE5"/>
    <w:rsid w:val="0045770E"/>
    <w:rsid w:val="00460CAD"/>
    <w:rsid w:val="00462F91"/>
    <w:rsid w:val="00463B86"/>
    <w:rsid w:val="00464FF3"/>
    <w:rsid w:val="0046582D"/>
    <w:rsid w:val="0046675A"/>
    <w:rsid w:val="00466C0E"/>
    <w:rsid w:val="00466C80"/>
    <w:rsid w:val="00467134"/>
    <w:rsid w:val="004675FD"/>
    <w:rsid w:val="00467728"/>
    <w:rsid w:val="00467C85"/>
    <w:rsid w:val="00467D22"/>
    <w:rsid w:val="00467D92"/>
    <w:rsid w:val="0047060E"/>
    <w:rsid w:val="00471535"/>
    <w:rsid w:val="00471776"/>
    <w:rsid w:val="0047197F"/>
    <w:rsid w:val="004721BA"/>
    <w:rsid w:val="004722D1"/>
    <w:rsid w:val="00472EED"/>
    <w:rsid w:val="00473B00"/>
    <w:rsid w:val="00473B6A"/>
    <w:rsid w:val="00473E52"/>
    <w:rsid w:val="00474419"/>
    <w:rsid w:val="00475C75"/>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98F"/>
    <w:rsid w:val="00497EFC"/>
    <w:rsid w:val="004A0DF1"/>
    <w:rsid w:val="004A1003"/>
    <w:rsid w:val="004A115C"/>
    <w:rsid w:val="004A19EF"/>
    <w:rsid w:val="004A1A38"/>
    <w:rsid w:val="004A2D8D"/>
    <w:rsid w:val="004A30E8"/>
    <w:rsid w:val="004A3435"/>
    <w:rsid w:val="004A3638"/>
    <w:rsid w:val="004A4169"/>
    <w:rsid w:val="004A5168"/>
    <w:rsid w:val="004A5220"/>
    <w:rsid w:val="004A59D8"/>
    <w:rsid w:val="004A6842"/>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3327"/>
    <w:rsid w:val="004C3B62"/>
    <w:rsid w:val="004C3DC6"/>
    <w:rsid w:val="004C3DD0"/>
    <w:rsid w:val="004C3FC2"/>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E2A"/>
    <w:rsid w:val="004F4669"/>
    <w:rsid w:val="004F69C2"/>
    <w:rsid w:val="004F6CDB"/>
    <w:rsid w:val="004F797C"/>
    <w:rsid w:val="004F7B94"/>
    <w:rsid w:val="0050091F"/>
    <w:rsid w:val="00500957"/>
    <w:rsid w:val="00500FD1"/>
    <w:rsid w:val="00500FD9"/>
    <w:rsid w:val="00502157"/>
    <w:rsid w:val="005022C1"/>
    <w:rsid w:val="005037EC"/>
    <w:rsid w:val="00505276"/>
    <w:rsid w:val="00505EEC"/>
    <w:rsid w:val="005064F5"/>
    <w:rsid w:val="00506695"/>
    <w:rsid w:val="005066BD"/>
    <w:rsid w:val="00506B28"/>
    <w:rsid w:val="00506F0E"/>
    <w:rsid w:val="0050729E"/>
    <w:rsid w:val="00507445"/>
    <w:rsid w:val="00507645"/>
    <w:rsid w:val="00510C0C"/>
    <w:rsid w:val="00511100"/>
    <w:rsid w:val="00511C37"/>
    <w:rsid w:val="0051230B"/>
    <w:rsid w:val="00512908"/>
    <w:rsid w:val="00513BA6"/>
    <w:rsid w:val="00513CBB"/>
    <w:rsid w:val="005143E7"/>
    <w:rsid w:val="00517951"/>
    <w:rsid w:val="00517BFF"/>
    <w:rsid w:val="00520433"/>
    <w:rsid w:val="005208CC"/>
    <w:rsid w:val="005208F9"/>
    <w:rsid w:val="005224C0"/>
    <w:rsid w:val="0052327C"/>
    <w:rsid w:val="00523482"/>
    <w:rsid w:val="00523AB1"/>
    <w:rsid w:val="00523DB8"/>
    <w:rsid w:val="00525723"/>
    <w:rsid w:val="00525F36"/>
    <w:rsid w:val="005265AD"/>
    <w:rsid w:val="00526BED"/>
    <w:rsid w:val="0052718B"/>
    <w:rsid w:val="005277DA"/>
    <w:rsid w:val="00527A0E"/>
    <w:rsid w:val="00530A44"/>
    <w:rsid w:val="00530AE5"/>
    <w:rsid w:val="00530DA9"/>
    <w:rsid w:val="00530FF8"/>
    <w:rsid w:val="0053302B"/>
    <w:rsid w:val="0053339A"/>
    <w:rsid w:val="005361F7"/>
    <w:rsid w:val="005362AE"/>
    <w:rsid w:val="0053656B"/>
    <w:rsid w:val="00537B61"/>
    <w:rsid w:val="00537DB1"/>
    <w:rsid w:val="005406EE"/>
    <w:rsid w:val="00540B1E"/>
    <w:rsid w:val="00542305"/>
    <w:rsid w:val="00542ABF"/>
    <w:rsid w:val="00542FE7"/>
    <w:rsid w:val="0054391C"/>
    <w:rsid w:val="0054616F"/>
    <w:rsid w:val="005462AF"/>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36BC"/>
    <w:rsid w:val="00563800"/>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5655"/>
    <w:rsid w:val="00595BD9"/>
    <w:rsid w:val="00597258"/>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94B"/>
    <w:rsid w:val="005B596B"/>
    <w:rsid w:val="005B6E36"/>
    <w:rsid w:val="005C01B4"/>
    <w:rsid w:val="005C0C2D"/>
    <w:rsid w:val="005C0CEF"/>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7186"/>
    <w:rsid w:val="005D7B5B"/>
    <w:rsid w:val="005E016D"/>
    <w:rsid w:val="005E195D"/>
    <w:rsid w:val="005E2F4B"/>
    <w:rsid w:val="005E3556"/>
    <w:rsid w:val="005E366E"/>
    <w:rsid w:val="005E3683"/>
    <w:rsid w:val="005E3C94"/>
    <w:rsid w:val="005E411A"/>
    <w:rsid w:val="005E4607"/>
    <w:rsid w:val="005E566D"/>
    <w:rsid w:val="005E5731"/>
    <w:rsid w:val="005E58DE"/>
    <w:rsid w:val="005E64B0"/>
    <w:rsid w:val="005E6BC8"/>
    <w:rsid w:val="005E7EEA"/>
    <w:rsid w:val="005F037C"/>
    <w:rsid w:val="005F0D21"/>
    <w:rsid w:val="005F10EC"/>
    <w:rsid w:val="005F1464"/>
    <w:rsid w:val="005F162C"/>
    <w:rsid w:val="005F20B7"/>
    <w:rsid w:val="005F420D"/>
    <w:rsid w:val="005F4AF1"/>
    <w:rsid w:val="005F51B9"/>
    <w:rsid w:val="005F5BCC"/>
    <w:rsid w:val="005F698F"/>
    <w:rsid w:val="005F6AB4"/>
    <w:rsid w:val="005F729D"/>
    <w:rsid w:val="005F7E46"/>
    <w:rsid w:val="00601A43"/>
    <w:rsid w:val="00601A78"/>
    <w:rsid w:val="00601E90"/>
    <w:rsid w:val="0060222D"/>
    <w:rsid w:val="006038CD"/>
    <w:rsid w:val="006039E2"/>
    <w:rsid w:val="00603E6B"/>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A56"/>
    <w:rsid w:val="00682721"/>
    <w:rsid w:val="00682A72"/>
    <w:rsid w:val="00682D11"/>
    <w:rsid w:val="0068339F"/>
    <w:rsid w:val="00683BE3"/>
    <w:rsid w:val="006845D3"/>
    <w:rsid w:val="006846D3"/>
    <w:rsid w:val="006856F6"/>
    <w:rsid w:val="006869AB"/>
    <w:rsid w:val="006874A0"/>
    <w:rsid w:val="00687FF0"/>
    <w:rsid w:val="006911F8"/>
    <w:rsid w:val="00691DE2"/>
    <w:rsid w:val="00693274"/>
    <w:rsid w:val="00693AEB"/>
    <w:rsid w:val="0069463E"/>
    <w:rsid w:val="006964C5"/>
    <w:rsid w:val="006A006E"/>
    <w:rsid w:val="006A07D4"/>
    <w:rsid w:val="006A104B"/>
    <w:rsid w:val="006A1D70"/>
    <w:rsid w:val="006A344E"/>
    <w:rsid w:val="006A3BD6"/>
    <w:rsid w:val="006A3C31"/>
    <w:rsid w:val="006A45CB"/>
    <w:rsid w:val="006A460F"/>
    <w:rsid w:val="006A4934"/>
    <w:rsid w:val="006A5749"/>
    <w:rsid w:val="006A59BD"/>
    <w:rsid w:val="006A6748"/>
    <w:rsid w:val="006A7037"/>
    <w:rsid w:val="006A7075"/>
    <w:rsid w:val="006A78BD"/>
    <w:rsid w:val="006A7E39"/>
    <w:rsid w:val="006B1068"/>
    <w:rsid w:val="006B1DEC"/>
    <w:rsid w:val="006B213D"/>
    <w:rsid w:val="006B24AA"/>
    <w:rsid w:val="006B331F"/>
    <w:rsid w:val="006B36B8"/>
    <w:rsid w:val="006B40B9"/>
    <w:rsid w:val="006B47D6"/>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B7C"/>
    <w:rsid w:val="006F0D3E"/>
    <w:rsid w:val="006F12CB"/>
    <w:rsid w:val="006F1AB2"/>
    <w:rsid w:val="006F285F"/>
    <w:rsid w:val="006F2C8E"/>
    <w:rsid w:val="006F30D0"/>
    <w:rsid w:val="006F4249"/>
    <w:rsid w:val="006F4294"/>
    <w:rsid w:val="006F5BB9"/>
    <w:rsid w:val="006F5E41"/>
    <w:rsid w:val="006F6FF9"/>
    <w:rsid w:val="006F786C"/>
    <w:rsid w:val="00700AC2"/>
    <w:rsid w:val="0070108C"/>
    <w:rsid w:val="007017DE"/>
    <w:rsid w:val="00702724"/>
    <w:rsid w:val="0070394E"/>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BDB"/>
    <w:rsid w:val="00746331"/>
    <w:rsid w:val="007473A6"/>
    <w:rsid w:val="007519BE"/>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B3B"/>
    <w:rsid w:val="00771378"/>
    <w:rsid w:val="00771A2E"/>
    <w:rsid w:val="007730A6"/>
    <w:rsid w:val="00774CEB"/>
    <w:rsid w:val="0077534F"/>
    <w:rsid w:val="00775832"/>
    <w:rsid w:val="00776120"/>
    <w:rsid w:val="00776A8A"/>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6B25"/>
    <w:rsid w:val="007B018E"/>
    <w:rsid w:val="007B0216"/>
    <w:rsid w:val="007B2023"/>
    <w:rsid w:val="007B24DA"/>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3626"/>
    <w:rsid w:val="007E39CD"/>
    <w:rsid w:val="007E548E"/>
    <w:rsid w:val="007E5E61"/>
    <w:rsid w:val="007F110B"/>
    <w:rsid w:val="007F1B8A"/>
    <w:rsid w:val="007F1D43"/>
    <w:rsid w:val="007F20EC"/>
    <w:rsid w:val="007F2183"/>
    <w:rsid w:val="007F4296"/>
    <w:rsid w:val="007F4393"/>
    <w:rsid w:val="007F4549"/>
    <w:rsid w:val="007F573E"/>
    <w:rsid w:val="007F7FA5"/>
    <w:rsid w:val="0080020B"/>
    <w:rsid w:val="008006D7"/>
    <w:rsid w:val="00800D91"/>
    <w:rsid w:val="00801E3A"/>
    <w:rsid w:val="00802253"/>
    <w:rsid w:val="008024BC"/>
    <w:rsid w:val="00803203"/>
    <w:rsid w:val="00803E93"/>
    <w:rsid w:val="00804C2B"/>
    <w:rsid w:val="00805032"/>
    <w:rsid w:val="00805CC8"/>
    <w:rsid w:val="00806BE6"/>
    <w:rsid w:val="00807B3D"/>
    <w:rsid w:val="00810570"/>
    <w:rsid w:val="0081124D"/>
    <w:rsid w:val="008116CD"/>
    <w:rsid w:val="00811AFC"/>
    <w:rsid w:val="0081295A"/>
    <w:rsid w:val="00812C61"/>
    <w:rsid w:val="0081320D"/>
    <w:rsid w:val="008142B3"/>
    <w:rsid w:val="008159B6"/>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12EA"/>
    <w:rsid w:val="008415C1"/>
    <w:rsid w:val="0084171F"/>
    <w:rsid w:val="0084327C"/>
    <w:rsid w:val="00845288"/>
    <w:rsid w:val="008455BD"/>
    <w:rsid w:val="0084575F"/>
    <w:rsid w:val="00845FE5"/>
    <w:rsid w:val="00846916"/>
    <w:rsid w:val="0085038E"/>
    <w:rsid w:val="00850C54"/>
    <w:rsid w:val="008514E9"/>
    <w:rsid w:val="008522AC"/>
    <w:rsid w:val="008540C4"/>
    <w:rsid w:val="008545FD"/>
    <w:rsid w:val="008549B5"/>
    <w:rsid w:val="00854EFC"/>
    <w:rsid w:val="008555A8"/>
    <w:rsid w:val="008555FE"/>
    <w:rsid w:val="00855AC3"/>
    <w:rsid w:val="008567B2"/>
    <w:rsid w:val="00860418"/>
    <w:rsid w:val="00860514"/>
    <w:rsid w:val="00860792"/>
    <w:rsid w:val="008612BD"/>
    <w:rsid w:val="00861938"/>
    <w:rsid w:val="00861A53"/>
    <w:rsid w:val="0086222B"/>
    <w:rsid w:val="008628D1"/>
    <w:rsid w:val="00862E35"/>
    <w:rsid w:val="008633FE"/>
    <w:rsid w:val="00863750"/>
    <w:rsid w:val="0086398B"/>
    <w:rsid w:val="00863AB0"/>
    <w:rsid w:val="00863D3E"/>
    <w:rsid w:val="00864823"/>
    <w:rsid w:val="008651E7"/>
    <w:rsid w:val="008658E8"/>
    <w:rsid w:val="00865D25"/>
    <w:rsid w:val="00867A93"/>
    <w:rsid w:val="00870325"/>
    <w:rsid w:val="00870ECC"/>
    <w:rsid w:val="00871102"/>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CBC"/>
    <w:rsid w:val="00885F02"/>
    <w:rsid w:val="00885FAF"/>
    <w:rsid w:val="0088778C"/>
    <w:rsid w:val="00887A9D"/>
    <w:rsid w:val="008905C5"/>
    <w:rsid w:val="008905CC"/>
    <w:rsid w:val="00891588"/>
    <w:rsid w:val="00891911"/>
    <w:rsid w:val="00891C22"/>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D87"/>
    <w:rsid w:val="008B2DFA"/>
    <w:rsid w:val="008B345A"/>
    <w:rsid w:val="008B5238"/>
    <w:rsid w:val="008B5DAF"/>
    <w:rsid w:val="008B6964"/>
    <w:rsid w:val="008B6C98"/>
    <w:rsid w:val="008B7340"/>
    <w:rsid w:val="008B74DC"/>
    <w:rsid w:val="008C1E9E"/>
    <w:rsid w:val="008C286B"/>
    <w:rsid w:val="008C28CB"/>
    <w:rsid w:val="008C4143"/>
    <w:rsid w:val="008C45F4"/>
    <w:rsid w:val="008C593A"/>
    <w:rsid w:val="008C67A0"/>
    <w:rsid w:val="008C71D5"/>
    <w:rsid w:val="008C7687"/>
    <w:rsid w:val="008D12B9"/>
    <w:rsid w:val="008D15DC"/>
    <w:rsid w:val="008D2DD0"/>
    <w:rsid w:val="008D31A3"/>
    <w:rsid w:val="008D39EB"/>
    <w:rsid w:val="008D3FDF"/>
    <w:rsid w:val="008D490B"/>
    <w:rsid w:val="008D4A08"/>
    <w:rsid w:val="008D4FD1"/>
    <w:rsid w:val="008D7CAF"/>
    <w:rsid w:val="008E0FB6"/>
    <w:rsid w:val="008E14C5"/>
    <w:rsid w:val="008E26ED"/>
    <w:rsid w:val="008E2890"/>
    <w:rsid w:val="008E2DB0"/>
    <w:rsid w:val="008E374F"/>
    <w:rsid w:val="008E375E"/>
    <w:rsid w:val="008E4153"/>
    <w:rsid w:val="008E4C0F"/>
    <w:rsid w:val="008E5188"/>
    <w:rsid w:val="008E5FA5"/>
    <w:rsid w:val="008E6257"/>
    <w:rsid w:val="008E64DB"/>
    <w:rsid w:val="008E6BCD"/>
    <w:rsid w:val="008E7BE0"/>
    <w:rsid w:val="008F1DA0"/>
    <w:rsid w:val="008F1E0F"/>
    <w:rsid w:val="008F1FC9"/>
    <w:rsid w:val="008F282D"/>
    <w:rsid w:val="008F3A2D"/>
    <w:rsid w:val="008F41D5"/>
    <w:rsid w:val="008F4230"/>
    <w:rsid w:val="008F46EB"/>
    <w:rsid w:val="008F5221"/>
    <w:rsid w:val="008F5BB8"/>
    <w:rsid w:val="008F60C6"/>
    <w:rsid w:val="008F651B"/>
    <w:rsid w:val="008F6DE7"/>
    <w:rsid w:val="008F7308"/>
    <w:rsid w:val="00901794"/>
    <w:rsid w:val="00901AD9"/>
    <w:rsid w:val="00902332"/>
    <w:rsid w:val="00902DB3"/>
    <w:rsid w:val="00903E25"/>
    <w:rsid w:val="00904228"/>
    <w:rsid w:val="00904B34"/>
    <w:rsid w:val="00904EEB"/>
    <w:rsid w:val="00906635"/>
    <w:rsid w:val="00906908"/>
    <w:rsid w:val="00906ADF"/>
    <w:rsid w:val="00907195"/>
    <w:rsid w:val="00907281"/>
    <w:rsid w:val="00907E03"/>
    <w:rsid w:val="00910D9E"/>
    <w:rsid w:val="009117E7"/>
    <w:rsid w:val="00911C52"/>
    <w:rsid w:val="00913CB5"/>
    <w:rsid w:val="00914285"/>
    <w:rsid w:val="00914855"/>
    <w:rsid w:val="00915252"/>
    <w:rsid w:val="0091754B"/>
    <w:rsid w:val="00917AE6"/>
    <w:rsid w:val="009222B4"/>
    <w:rsid w:val="00922B46"/>
    <w:rsid w:val="00922DA1"/>
    <w:rsid w:val="00923F61"/>
    <w:rsid w:val="00924412"/>
    <w:rsid w:val="00925EC2"/>
    <w:rsid w:val="00926446"/>
    <w:rsid w:val="00926F76"/>
    <w:rsid w:val="0093058D"/>
    <w:rsid w:val="00930933"/>
    <w:rsid w:val="009312B9"/>
    <w:rsid w:val="009319E5"/>
    <w:rsid w:val="00932CAC"/>
    <w:rsid w:val="00933420"/>
    <w:rsid w:val="00934C3D"/>
    <w:rsid w:val="00934C6C"/>
    <w:rsid w:val="00935159"/>
    <w:rsid w:val="00935DFD"/>
    <w:rsid w:val="00936D15"/>
    <w:rsid w:val="00937748"/>
    <w:rsid w:val="00937D75"/>
    <w:rsid w:val="00941ECA"/>
    <w:rsid w:val="0094265C"/>
    <w:rsid w:val="00943175"/>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5046"/>
    <w:rsid w:val="00975499"/>
    <w:rsid w:val="0097589C"/>
    <w:rsid w:val="00976029"/>
    <w:rsid w:val="00976839"/>
    <w:rsid w:val="0097745F"/>
    <w:rsid w:val="00980215"/>
    <w:rsid w:val="00980686"/>
    <w:rsid w:val="00980EFE"/>
    <w:rsid w:val="0098133B"/>
    <w:rsid w:val="00981599"/>
    <w:rsid w:val="00981915"/>
    <w:rsid w:val="00981C05"/>
    <w:rsid w:val="00981D45"/>
    <w:rsid w:val="0098267C"/>
    <w:rsid w:val="00982F6C"/>
    <w:rsid w:val="00983CCA"/>
    <w:rsid w:val="009845EB"/>
    <w:rsid w:val="00985BAD"/>
    <w:rsid w:val="0098662A"/>
    <w:rsid w:val="009878D1"/>
    <w:rsid w:val="00987C99"/>
    <w:rsid w:val="00987DFA"/>
    <w:rsid w:val="009901FE"/>
    <w:rsid w:val="0099203B"/>
    <w:rsid w:val="0099238F"/>
    <w:rsid w:val="009956BF"/>
    <w:rsid w:val="009956E6"/>
    <w:rsid w:val="00996C36"/>
    <w:rsid w:val="00997010"/>
    <w:rsid w:val="009A0739"/>
    <w:rsid w:val="009A0A2A"/>
    <w:rsid w:val="009A0EB5"/>
    <w:rsid w:val="009A1A1F"/>
    <w:rsid w:val="009A1F04"/>
    <w:rsid w:val="009A1FA8"/>
    <w:rsid w:val="009A4001"/>
    <w:rsid w:val="009A4D71"/>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7C8F"/>
    <w:rsid w:val="009C0607"/>
    <w:rsid w:val="009C087B"/>
    <w:rsid w:val="009C1737"/>
    <w:rsid w:val="009C273F"/>
    <w:rsid w:val="009C27E2"/>
    <w:rsid w:val="009C2B92"/>
    <w:rsid w:val="009C39E8"/>
    <w:rsid w:val="009C51FC"/>
    <w:rsid w:val="009C6187"/>
    <w:rsid w:val="009C62F5"/>
    <w:rsid w:val="009C6518"/>
    <w:rsid w:val="009C6D16"/>
    <w:rsid w:val="009C73CC"/>
    <w:rsid w:val="009D0034"/>
    <w:rsid w:val="009D0515"/>
    <w:rsid w:val="009D1090"/>
    <w:rsid w:val="009D1CD0"/>
    <w:rsid w:val="009D1FC7"/>
    <w:rsid w:val="009D3B76"/>
    <w:rsid w:val="009D4E95"/>
    <w:rsid w:val="009D644C"/>
    <w:rsid w:val="009D6C94"/>
    <w:rsid w:val="009D7881"/>
    <w:rsid w:val="009D78C2"/>
    <w:rsid w:val="009E06BE"/>
    <w:rsid w:val="009E10D9"/>
    <w:rsid w:val="009E121D"/>
    <w:rsid w:val="009E1D79"/>
    <w:rsid w:val="009E292C"/>
    <w:rsid w:val="009E2E59"/>
    <w:rsid w:val="009E3267"/>
    <w:rsid w:val="009E399A"/>
    <w:rsid w:val="009E4A95"/>
    <w:rsid w:val="009E6406"/>
    <w:rsid w:val="009E64BF"/>
    <w:rsid w:val="009E6F88"/>
    <w:rsid w:val="009E7A0F"/>
    <w:rsid w:val="009F0195"/>
    <w:rsid w:val="009F0287"/>
    <w:rsid w:val="009F096B"/>
    <w:rsid w:val="009F0999"/>
    <w:rsid w:val="009F0C4D"/>
    <w:rsid w:val="009F116E"/>
    <w:rsid w:val="009F1D9D"/>
    <w:rsid w:val="009F1DD6"/>
    <w:rsid w:val="009F319E"/>
    <w:rsid w:val="009F3506"/>
    <w:rsid w:val="009F38AB"/>
    <w:rsid w:val="009F5A79"/>
    <w:rsid w:val="009F66C0"/>
    <w:rsid w:val="009F6C0C"/>
    <w:rsid w:val="009F7E7F"/>
    <w:rsid w:val="00A0127E"/>
    <w:rsid w:val="00A016A5"/>
    <w:rsid w:val="00A0217C"/>
    <w:rsid w:val="00A03994"/>
    <w:rsid w:val="00A03D15"/>
    <w:rsid w:val="00A03FBC"/>
    <w:rsid w:val="00A040CE"/>
    <w:rsid w:val="00A04DFE"/>
    <w:rsid w:val="00A04E7E"/>
    <w:rsid w:val="00A05717"/>
    <w:rsid w:val="00A05D90"/>
    <w:rsid w:val="00A0634C"/>
    <w:rsid w:val="00A07F26"/>
    <w:rsid w:val="00A10512"/>
    <w:rsid w:val="00A10766"/>
    <w:rsid w:val="00A11E86"/>
    <w:rsid w:val="00A12514"/>
    <w:rsid w:val="00A12534"/>
    <w:rsid w:val="00A12A08"/>
    <w:rsid w:val="00A12AD3"/>
    <w:rsid w:val="00A13305"/>
    <w:rsid w:val="00A14EF2"/>
    <w:rsid w:val="00A15CDD"/>
    <w:rsid w:val="00A15F46"/>
    <w:rsid w:val="00A16D63"/>
    <w:rsid w:val="00A21A55"/>
    <w:rsid w:val="00A22C17"/>
    <w:rsid w:val="00A22E1F"/>
    <w:rsid w:val="00A23605"/>
    <w:rsid w:val="00A23910"/>
    <w:rsid w:val="00A24220"/>
    <w:rsid w:val="00A25A96"/>
    <w:rsid w:val="00A25BE2"/>
    <w:rsid w:val="00A2618B"/>
    <w:rsid w:val="00A273C6"/>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3569"/>
    <w:rsid w:val="00AA3C4F"/>
    <w:rsid w:val="00AA42CC"/>
    <w:rsid w:val="00AA5884"/>
    <w:rsid w:val="00AA68A8"/>
    <w:rsid w:val="00AA6E7E"/>
    <w:rsid w:val="00AA7F8B"/>
    <w:rsid w:val="00AB0945"/>
    <w:rsid w:val="00AB0AD1"/>
    <w:rsid w:val="00AB0BB9"/>
    <w:rsid w:val="00AB0E0E"/>
    <w:rsid w:val="00AB12B9"/>
    <w:rsid w:val="00AB140A"/>
    <w:rsid w:val="00AB1613"/>
    <w:rsid w:val="00AB33E4"/>
    <w:rsid w:val="00AB3F54"/>
    <w:rsid w:val="00AB511D"/>
    <w:rsid w:val="00AB562B"/>
    <w:rsid w:val="00AB5684"/>
    <w:rsid w:val="00AB570F"/>
    <w:rsid w:val="00AB6134"/>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E2E"/>
    <w:rsid w:val="00AE3E5B"/>
    <w:rsid w:val="00AE3EEC"/>
    <w:rsid w:val="00AE41F4"/>
    <w:rsid w:val="00AE48C9"/>
    <w:rsid w:val="00AE4AE8"/>
    <w:rsid w:val="00AE4F79"/>
    <w:rsid w:val="00AE5755"/>
    <w:rsid w:val="00AE5E79"/>
    <w:rsid w:val="00AE79E2"/>
    <w:rsid w:val="00AE7A2B"/>
    <w:rsid w:val="00AF0C29"/>
    <w:rsid w:val="00AF0CAE"/>
    <w:rsid w:val="00AF1591"/>
    <w:rsid w:val="00AF1BE0"/>
    <w:rsid w:val="00AF1C28"/>
    <w:rsid w:val="00AF2925"/>
    <w:rsid w:val="00AF2E02"/>
    <w:rsid w:val="00AF2ED9"/>
    <w:rsid w:val="00AF410C"/>
    <w:rsid w:val="00AF61B9"/>
    <w:rsid w:val="00AF62E5"/>
    <w:rsid w:val="00AF6441"/>
    <w:rsid w:val="00AF662B"/>
    <w:rsid w:val="00AF6C0A"/>
    <w:rsid w:val="00AF6C32"/>
    <w:rsid w:val="00AF7637"/>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E8"/>
    <w:rsid w:val="00B24F81"/>
    <w:rsid w:val="00B25498"/>
    <w:rsid w:val="00B260D5"/>
    <w:rsid w:val="00B268B0"/>
    <w:rsid w:val="00B27FE1"/>
    <w:rsid w:val="00B315E4"/>
    <w:rsid w:val="00B3376C"/>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78E"/>
    <w:rsid w:val="00B72E98"/>
    <w:rsid w:val="00B73094"/>
    <w:rsid w:val="00B730BB"/>
    <w:rsid w:val="00B755E4"/>
    <w:rsid w:val="00B75675"/>
    <w:rsid w:val="00B7666D"/>
    <w:rsid w:val="00B767E2"/>
    <w:rsid w:val="00B77024"/>
    <w:rsid w:val="00B7787C"/>
    <w:rsid w:val="00B778FA"/>
    <w:rsid w:val="00B77FF6"/>
    <w:rsid w:val="00B808A7"/>
    <w:rsid w:val="00B809DC"/>
    <w:rsid w:val="00B825B5"/>
    <w:rsid w:val="00B829D1"/>
    <w:rsid w:val="00B835E2"/>
    <w:rsid w:val="00B84F8E"/>
    <w:rsid w:val="00B86CD8"/>
    <w:rsid w:val="00B871A1"/>
    <w:rsid w:val="00B876DD"/>
    <w:rsid w:val="00B877F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A10"/>
    <w:rsid w:val="00BB0FEE"/>
    <w:rsid w:val="00BB1108"/>
    <w:rsid w:val="00BB182A"/>
    <w:rsid w:val="00BB1A1A"/>
    <w:rsid w:val="00BB30BC"/>
    <w:rsid w:val="00BB34B9"/>
    <w:rsid w:val="00BB34F1"/>
    <w:rsid w:val="00BB37DB"/>
    <w:rsid w:val="00BB4557"/>
    <w:rsid w:val="00BB4773"/>
    <w:rsid w:val="00BB5A51"/>
    <w:rsid w:val="00BB5B42"/>
    <w:rsid w:val="00BB5EBF"/>
    <w:rsid w:val="00BB6587"/>
    <w:rsid w:val="00BB754B"/>
    <w:rsid w:val="00BC0FB3"/>
    <w:rsid w:val="00BC16A0"/>
    <w:rsid w:val="00BC235E"/>
    <w:rsid w:val="00BC2A5B"/>
    <w:rsid w:val="00BC2BF2"/>
    <w:rsid w:val="00BC31B5"/>
    <w:rsid w:val="00BC3247"/>
    <w:rsid w:val="00BC3785"/>
    <w:rsid w:val="00BC37EE"/>
    <w:rsid w:val="00BC3E36"/>
    <w:rsid w:val="00BC50E0"/>
    <w:rsid w:val="00BC5655"/>
    <w:rsid w:val="00BC6125"/>
    <w:rsid w:val="00BC6D42"/>
    <w:rsid w:val="00BC7AE6"/>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EDA"/>
    <w:rsid w:val="00BF7F1E"/>
    <w:rsid w:val="00C0023B"/>
    <w:rsid w:val="00C0037E"/>
    <w:rsid w:val="00C00C12"/>
    <w:rsid w:val="00C00F64"/>
    <w:rsid w:val="00C01065"/>
    <w:rsid w:val="00C012C3"/>
    <w:rsid w:val="00C01342"/>
    <w:rsid w:val="00C02B6D"/>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FAB"/>
    <w:rsid w:val="00C15315"/>
    <w:rsid w:val="00C15DA4"/>
    <w:rsid w:val="00C1654B"/>
    <w:rsid w:val="00C165B8"/>
    <w:rsid w:val="00C167CF"/>
    <w:rsid w:val="00C17071"/>
    <w:rsid w:val="00C17C37"/>
    <w:rsid w:val="00C20649"/>
    <w:rsid w:val="00C206BA"/>
    <w:rsid w:val="00C2114A"/>
    <w:rsid w:val="00C227ED"/>
    <w:rsid w:val="00C2323F"/>
    <w:rsid w:val="00C237A0"/>
    <w:rsid w:val="00C23DCE"/>
    <w:rsid w:val="00C24366"/>
    <w:rsid w:val="00C2528F"/>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7C53"/>
    <w:rsid w:val="00C37DBB"/>
    <w:rsid w:val="00C417AE"/>
    <w:rsid w:val="00C41F5F"/>
    <w:rsid w:val="00C421E6"/>
    <w:rsid w:val="00C42708"/>
    <w:rsid w:val="00C448E7"/>
    <w:rsid w:val="00C44C12"/>
    <w:rsid w:val="00C44E0F"/>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6D7"/>
    <w:rsid w:val="00C633F3"/>
    <w:rsid w:val="00C63ED0"/>
    <w:rsid w:val="00C64A26"/>
    <w:rsid w:val="00C64D0F"/>
    <w:rsid w:val="00C658CE"/>
    <w:rsid w:val="00C65DA6"/>
    <w:rsid w:val="00C67041"/>
    <w:rsid w:val="00C7093B"/>
    <w:rsid w:val="00C70D9C"/>
    <w:rsid w:val="00C717F0"/>
    <w:rsid w:val="00C72B4B"/>
    <w:rsid w:val="00C73A85"/>
    <w:rsid w:val="00C746D0"/>
    <w:rsid w:val="00C74B7B"/>
    <w:rsid w:val="00C75163"/>
    <w:rsid w:val="00C76A3C"/>
    <w:rsid w:val="00C76BF4"/>
    <w:rsid w:val="00C7703F"/>
    <w:rsid w:val="00C771F0"/>
    <w:rsid w:val="00C7743A"/>
    <w:rsid w:val="00C77984"/>
    <w:rsid w:val="00C77E0C"/>
    <w:rsid w:val="00C80DF9"/>
    <w:rsid w:val="00C81145"/>
    <w:rsid w:val="00C81353"/>
    <w:rsid w:val="00C8152A"/>
    <w:rsid w:val="00C82E14"/>
    <w:rsid w:val="00C83078"/>
    <w:rsid w:val="00C83372"/>
    <w:rsid w:val="00C83FB3"/>
    <w:rsid w:val="00C846F6"/>
    <w:rsid w:val="00C84E29"/>
    <w:rsid w:val="00C8614C"/>
    <w:rsid w:val="00C86D9D"/>
    <w:rsid w:val="00C87EB7"/>
    <w:rsid w:val="00C9128B"/>
    <w:rsid w:val="00C912B7"/>
    <w:rsid w:val="00C91911"/>
    <w:rsid w:val="00C93379"/>
    <w:rsid w:val="00C961BE"/>
    <w:rsid w:val="00C96C45"/>
    <w:rsid w:val="00C9747C"/>
    <w:rsid w:val="00C97899"/>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70F0"/>
    <w:rsid w:val="00CB73B5"/>
    <w:rsid w:val="00CB779F"/>
    <w:rsid w:val="00CB7DC5"/>
    <w:rsid w:val="00CC09F2"/>
    <w:rsid w:val="00CC0D1E"/>
    <w:rsid w:val="00CC166C"/>
    <w:rsid w:val="00CC1899"/>
    <w:rsid w:val="00CC1909"/>
    <w:rsid w:val="00CC221E"/>
    <w:rsid w:val="00CC255C"/>
    <w:rsid w:val="00CC2B24"/>
    <w:rsid w:val="00CC2CF8"/>
    <w:rsid w:val="00CC3236"/>
    <w:rsid w:val="00CC342C"/>
    <w:rsid w:val="00CC5A26"/>
    <w:rsid w:val="00CC6B71"/>
    <w:rsid w:val="00CC7ADF"/>
    <w:rsid w:val="00CD0B9C"/>
    <w:rsid w:val="00CD10B0"/>
    <w:rsid w:val="00CD3689"/>
    <w:rsid w:val="00CD42F5"/>
    <w:rsid w:val="00CD4CE9"/>
    <w:rsid w:val="00CD5568"/>
    <w:rsid w:val="00CD572C"/>
    <w:rsid w:val="00CD66FE"/>
    <w:rsid w:val="00CD6764"/>
    <w:rsid w:val="00CD67B1"/>
    <w:rsid w:val="00CD6C74"/>
    <w:rsid w:val="00CD7FCB"/>
    <w:rsid w:val="00CE0EC9"/>
    <w:rsid w:val="00CE1A4B"/>
    <w:rsid w:val="00CE2872"/>
    <w:rsid w:val="00CE4053"/>
    <w:rsid w:val="00CE44B9"/>
    <w:rsid w:val="00CE4EB5"/>
    <w:rsid w:val="00CE51D4"/>
    <w:rsid w:val="00CE587F"/>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AF7"/>
    <w:rsid w:val="00D1782E"/>
    <w:rsid w:val="00D17E31"/>
    <w:rsid w:val="00D20448"/>
    <w:rsid w:val="00D205A6"/>
    <w:rsid w:val="00D22429"/>
    <w:rsid w:val="00D2323B"/>
    <w:rsid w:val="00D23883"/>
    <w:rsid w:val="00D23A0A"/>
    <w:rsid w:val="00D254D1"/>
    <w:rsid w:val="00D2602F"/>
    <w:rsid w:val="00D26F04"/>
    <w:rsid w:val="00D27557"/>
    <w:rsid w:val="00D27CAB"/>
    <w:rsid w:val="00D3083B"/>
    <w:rsid w:val="00D3084A"/>
    <w:rsid w:val="00D30DB5"/>
    <w:rsid w:val="00D31A58"/>
    <w:rsid w:val="00D322BD"/>
    <w:rsid w:val="00D35D38"/>
    <w:rsid w:val="00D36E2B"/>
    <w:rsid w:val="00D37CC4"/>
    <w:rsid w:val="00D37FBF"/>
    <w:rsid w:val="00D4019C"/>
    <w:rsid w:val="00D4189D"/>
    <w:rsid w:val="00D418E3"/>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F4D"/>
    <w:rsid w:val="00D80270"/>
    <w:rsid w:val="00D80594"/>
    <w:rsid w:val="00D812CF"/>
    <w:rsid w:val="00D82034"/>
    <w:rsid w:val="00D822EE"/>
    <w:rsid w:val="00D82F22"/>
    <w:rsid w:val="00D834F1"/>
    <w:rsid w:val="00D846D4"/>
    <w:rsid w:val="00D85691"/>
    <w:rsid w:val="00D85FD2"/>
    <w:rsid w:val="00D86605"/>
    <w:rsid w:val="00D8660B"/>
    <w:rsid w:val="00D86E14"/>
    <w:rsid w:val="00D86F9B"/>
    <w:rsid w:val="00D87AA5"/>
    <w:rsid w:val="00D87C02"/>
    <w:rsid w:val="00D90F6B"/>
    <w:rsid w:val="00D9191E"/>
    <w:rsid w:val="00D91B90"/>
    <w:rsid w:val="00D91E52"/>
    <w:rsid w:val="00D92562"/>
    <w:rsid w:val="00D929B8"/>
    <w:rsid w:val="00D93B97"/>
    <w:rsid w:val="00D94A23"/>
    <w:rsid w:val="00D94AA3"/>
    <w:rsid w:val="00D954BC"/>
    <w:rsid w:val="00D96166"/>
    <w:rsid w:val="00D961DF"/>
    <w:rsid w:val="00D963D6"/>
    <w:rsid w:val="00DA03E3"/>
    <w:rsid w:val="00DA14A2"/>
    <w:rsid w:val="00DA1D48"/>
    <w:rsid w:val="00DA1F1B"/>
    <w:rsid w:val="00DA2726"/>
    <w:rsid w:val="00DA348F"/>
    <w:rsid w:val="00DA34B5"/>
    <w:rsid w:val="00DA3F74"/>
    <w:rsid w:val="00DA43C2"/>
    <w:rsid w:val="00DA62AC"/>
    <w:rsid w:val="00DA67DB"/>
    <w:rsid w:val="00DA6E61"/>
    <w:rsid w:val="00DA6F62"/>
    <w:rsid w:val="00DA7593"/>
    <w:rsid w:val="00DA7781"/>
    <w:rsid w:val="00DA77CD"/>
    <w:rsid w:val="00DA7EF4"/>
    <w:rsid w:val="00DB15AA"/>
    <w:rsid w:val="00DB1DD1"/>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6DE"/>
    <w:rsid w:val="00DC3B4A"/>
    <w:rsid w:val="00DC4157"/>
    <w:rsid w:val="00DC4918"/>
    <w:rsid w:val="00DC4A28"/>
    <w:rsid w:val="00DC564F"/>
    <w:rsid w:val="00DC56D1"/>
    <w:rsid w:val="00DC6A64"/>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1382"/>
    <w:rsid w:val="00E016EE"/>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6C3"/>
    <w:rsid w:val="00E16F82"/>
    <w:rsid w:val="00E1726D"/>
    <w:rsid w:val="00E17938"/>
    <w:rsid w:val="00E20087"/>
    <w:rsid w:val="00E203D2"/>
    <w:rsid w:val="00E2072D"/>
    <w:rsid w:val="00E2140F"/>
    <w:rsid w:val="00E21DC7"/>
    <w:rsid w:val="00E224FA"/>
    <w:rsid w:val="00E22E3B"/>
    <w:rsid w:val="00E23074"/>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929"/>
    <w:rsid w:val="00E67005"/>
    <w:rsid w:val="00E6729D"/>
    <w:rsid w:val="00E70395"/>
    <w:rsid w:val="00E71FF4"/>
    <w:rsid w:val="00E72631"/>
    <w:rsid w:val="00E727BE"/>
    <w:rsid w:val="00E728D4"/>
    <w:rsid w:val="00E72B6B"/>
    <w:rsid w:val="00E72C1B"/>
    <w:rsid w:val="00E758C1"/>
    <w:rsid w:val="00E80920"/>
    <w:rsid w:val="00E8168A"/>
    <w:rsid w:val="00E81731"/>
    <w:rsid w:val="00E81827"/>
    <w:rsid w:val="00E82C32"/>
    <w:rsid w:val="00E83AA5"/>
    <w:rsid w:val="00E83ECB"/>
    <w:rsid w:val="00E84B1E"/>
    <w:rsid w:val="00E86DBE"/>
    <w:rsid w:val="00E871D3"/>
    <w:rsid w:val="00E900B9"/>
    <w:rsid w:val="00E90B34"/>
    <w:rsid w:val="00E90D15"/>
    <w:rsid w:val="00E9187E"/>
    <w:rsid w:val="00E92787"/>
    <w:rsid w:val="00E927C2"/>
    <w:rsid w:val="00E93A8C"/>
    <w:rsid w:val="00E9470D"/>
    <w:rsid w:val="00E94E98"/>
    <w:rsid w:val="00E97EC5"/>
    <w:rsid w:val="00EA020B"/>
    <w:rsid w:val="00EA2046"/>
    <w:rsid w:val="00EA2C30"/>
    <w:rsid w:val="00EA33C5"/>
    <w:rsid w:val="00EA3707"/>
    <w:rsid w:val="00EA4FD1"/>
    <w:rsid w:val="00EA5C7E"/>
    <w:rsid w:val="00EA7741"/>
    <w:rsid w:val="00EA78DA"/>
    <w:rsid w:val="00EB0590"/>
    <w:rsid w:val="00EB06E5"/>
    <w:rsid w:val="00EB3551"/>
    <w:rsid w:val="00EB4ED9"/>
    <w:rsid w:val="00EB5802"/>
    <w:rsid w:val="00EB59C0"/>
    <w:rsid w:val="00EB647A"/>
    <w:rsid w:val="00EB775B"/>
    <w:rsid w:val="00EB7E9D"/>
    <w:rsid w:val="00EC0373"/>
    <w:rsid w:val="00EC1E63"/>
    <w:rsid w:val="00EC21A3"/>
    <w:rsid w:val="00EC21C3"/>
    <w:rsid w:val="00EC3A47"/>
    <w:rsid w:val="00EC47BF"/>
    <w:rsid w:val="00EC4D6B"/>
    <w:rsid w:val="00EC5DBC"/>
    <w:rsid w:val="00EC6C53"/>
    <w:rsid w:val="00EC756B"/>
    <w:rsid w:val="00EC7809"/>
    <w:rsid w:val="00EC7895"/>
    <w:rsid w:val="00EC7AB0"/>
    <w:rsid w:val="00EC7B79"/>
    <w:rsid w:val="00ED0855"/>
    <w:rsid w:val="00ED1F2C"/>
    <w:rsid w:val="00ED21B4"/>
    <w:rsid w:val="00ED274A"/>
    <w:rsid w:val="00ED2CA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5B9A"/>
    <w:rsid w:val="00EF6492"/>
    <w:rsid w:val="00EF64B5"/>
    <w:rsid w:val="00EF6C63"/>
    <w:rsid w:val="00EF6E85"/>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CD4"/>
    <w:rsid w:val="00F245E0"/>
    <w:rsid w:val="00F24646"/>
    <w:rsid w:val="00F24B18"/>
    <w:rsid w:val="00F25100"/>
    <w:rsid w:val="00F25116"/>
    <w:rsid w:val="00F255A1"/>
    <w:rsid w:val="00F258C4"/>
    <w:rsid w:val="00F26941"/>
    <w:rsid w:val="00F26EF3"/>
    <w:rsid w:val="00F27D4E"/>
    <w:rsid w:val="00F27E33"/>
    <w:rsid w:val="00F30218"/>
    <w:rsid w:val="00F302DD"/>
    <w:rsid w:val="00F306E5"/>
    <w:rsid w:val="00F31406"/>
    <w:rsid w:val="00F3142B"/>
    <w:rsid w:val="00F31FE1"/>
    <w:rsid w:val="00F320B3"/>
    <w:rsid w:val="00F32B6C"/>
    <w:rsid w:val="00F330BD"/>
    <w:rsid w:val="00F33791"/>
    <w:rsid w:val="00F33F94"/>
    <w:rsid w:val="00F34963"/>
    <w:rsid w:val="00F35134"/>
    <w:rsid w:val="00F35DD9"/>
    <w:rsid w:val="00F35F79"/>
    <w:rsid w:val="00F36780"/>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F62"/>
    <w:rsid w:val="00F63058"/>
    <w:rsid w:val="00F63274"/>
    <w:rsid w:val="00F632DE"/>
    <w:rsid w:val="00F63494"/>
    <w:rsid w:val="00F64783"/>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481E"/>
    <w:rsid w:val="00F84E4F"/>
    <w:rsid w:val="00F86033"/>
    <w:rsid w:val="00F86769"/>
    <w:rsid w:val="00F868C7"/>
    <w:rsid w:val="00F8731B"/>
    <w:rsid w:val="00F90EE7"/>
    <w:rsid w:val="00F914E0"/>
    <w:rsid w:val="00F91EB8"/>
    <w:rsid w:val="00F93851"/>
    <w:rsid w:val="00F93DAC"/>
    <w:rsid w:val="00F94C63"/>
    <w:rsid w:val="00F95B61"/>
    <w:rsid w:val="00F95FFC"/>
    <w:rsid w:val="00F9631F"/>
    <w:rsid w:val="00F96FB9"/>
    <w:rsid w:val="00F97872"/>
    <w:rsid w:val="00FA0185"/>
    <w:rsid w:val="00FA3784"/>
    <w:rsid w:val="00FA3933"/>
    <w:rsid w:val="00FA503D"/>
    <w:rsid w:val="00FA6509"/>
    <w:rsid w:val="00FA6E88"/>
    <w:rsid w:val="00FB035D"/>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3AF5"/>
    <w:rsid w:val="00FC3AF8"/>
    <w:rsid w:val="00FC3C37"/>
    <w:rsid w:val="00FC43B2"/>
    <w:rsid w:val="00FC50C8"/>
    <w:rsid w:val="00FC6D9B"/>
    <w:rsid w:val="00FC782F"/>
    <w:rsid w:val="00FD0246"/>
    <w:rsid w:val="00FD0300"/>
    <w:rsid w:val="00FD0333"/>
    <w:rsid w:val="00FD0501"/>
    <w:rsid w:val="00FD0AFB"/>
    <w:rsid w:val="00FD0C23"/>
    <w:rsid w:val="00FD0C2D"/>
    <w:rsid w:val="00FD0C63"/>
    <w:rsid w:val="00FD2059"/>
    <w:rsid w:val="00FD355C"/>
    <w:rsid w:val="00FD35A1"/>
    <w:rsid w:val="00FD3D25"/>
    <w:rsid w:val="00FD3FE9"/>
    <w:rsid w:val="00FD44C7"/>
    <w:rsid w:val="00FD531A"/>
    <w:rsid w:val="00FD5994"/>
    <w:rsid w:val="00FD6703"/>
    <w:rsid w:val="00FD67BE"/>
    <w:rsid w:val="00FD7488"/>
    <w:rsid w:val="00FD7829"/>
    <w:rsid w:val="00FD7C75"/>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A66"/>
    <w:rsid w:val="00FF4703"/>
    <w:rsid w:val="00FF5097"/>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26</Pages>
  <Words>12692</Words>
  <Characters>72345</Characters>
  <Application>Microsoft Office Word</Application>
  <DocSecurity>0</DocSecurity>
  <Lines>602</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dc:creator>
  <cp:lastModifiedBy>Viešųjų pirkimų skyrius</cp:lastModifiedBy>
  <cp:revision>237</cp:revision>
  <cp:lastPrinted>2022-09-19T08:40:00Z</cp:lastPrinted>
  <dcterms:created xsi:type="dcterms:W3CDTF">2024-05-13T13:37:00Z</dcterms:created>
  <dcterms:modified xsi:type="dcterms:W3CDTF">2025-06-11T06:28:00Z</dcterms:modified>
</cp:coreProperties>
</file>