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4CF2F0CF" w14:textId="77777777" w:rsidR="00183A6E" w:rsidRDefault="00183A6E" w:rsidP="00183A6E">
      <w:pPr>
        <w:jc w:val="center"/>
        <w:rPr>
          <w:rFonts w:eastAsia="Times New Roman" w:cs="Times New Roman"/>
          <w:b/>
          <w:kern w:val="0"/>
          <w:szCs w:val="24"/>
          <w:lang w:eastAsia="en-US"/>
        </w:rPr>
      </w:pPr>
      <w:bookmarkStart w:id="0" w:name="_Hlk109114385"/>
      <w:r>
        <w:rPr>
          <w:rFonts w:asciiTheme="majorBidi" w:hAnsiTheme="majorBidi" w:cstheme="majorBidi"/>
          <w:b/>
          <w:bCs/>
        </w:rPr>
        <w:t xml:space="preserve">PASTATO </w:t>
      </w:r>
      <w:r w:rsidRPr="00B67E50">
        <w:rPr>
          <w:rFonts w:asciiTheme="majorBidi" w:hAnsiTheme="majorBidi" w:cstheme="majorBidi"/>
          <w:b/>
          <w:bCs/>
        </w:rPr>
        <w:t>PRAMONĖS</w:t>
      </w:r>
      <w:r w:rsidRPr="00B67E50">
        <w:rPr>
          <w:rFonts w:asciiTheme="majorBidi" w:hAnsiTheme="majorBidi" w:cstheme="majorBidi"/>
          <w:b/>
          <w:bCs/>
          <w:caps/>
          <w:kern w:val="24"/>
        </w:rPr>
        <w:t xml:space="preserve"> g. 2, kURŠĖNŲ M., Šiaulių r. sav., pamatų šiltinimo, drenažo ir lietaus nuotekų </w:t>
      </w:r>
      <w:r>
        <w:rPr>
          <w:rFonts w:asciiTheme="majorBidi" w:hAnsiTheme="majorBidi" w:cstheme="majorBidi"/>
          <w:b/>
          <w:bCs/>
          <w:caps/>
          <w:kern w:val="24"/>
        </w:rPr>
        <w:t>NUVEDIMO SISTEMŲ ĮRENGIMO DARBŲ SU PROJEKTO PARENGIMU</w:t>
      </w:r>
    </w:p>
    <w:bookmarkEnd w:id="0"/>
    <w:p w14:paraId="71A63A8A" w14:textId="1AAD2F04" w:rsidR="00D35D38" w:rsidRPr="004D2209" w:rsidRDefault="00D35D38">
      <w:pPr>
        <w:spacing w:after="0" w:line="240" w:lineRule="auto"/>
        <w:jc w:val="center"/>
      </w:pPr>
      <w:r w:rsidRPr="004D2209">
        <w:t>TURINYS</w:t>
      </w: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shd w:val="clear" w:color="auto" w:fill="auto"/>
          </w:tcPr>
          <w:p w14:paraId="2C88C2B8" w14:textId="77777777" w:rsidR="00D35D38" w:rsidRPr="004D2209" w:rsidRDefault="00D35D38">
            <w:pPr>
              <w:snapToGrid w:val="0"/>
              <w:spacing w:after="0" w:line="240" w:lineRule="auto"/>
              <w:jc w:val="both"/>
            </w:pPr>
            <w:r w:rsidRPr="004D2209">
              <w:t>I.</w:t>
            </w:r>
          </w:p>
        </w:tc>
        <w:tc>
          <w:tcPr>
            <w:tcW w:w="8794" w:type="dxa"/>
            <w:shd w:val="clear" w:color="auto" w:fill="auto"/>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shd w:val="clear" w:color="auto" w:fill="auto"/>
          </w:tcPr>
          <w:p w14:paraId="7203960E" w14:textId="77777777" w:rsidR="00D35D38" w:rsidRPr="004D2209" w:rsidRDefault="00D35D38">
            <w:pPr>
              <w:snapToGrid w:val="0"/>
              <w:spacing w:after="0" w:line="240" w:lineRule="auto"/>
              <w:jc w:val="both"/>
            </w:pPr>
            <w:r w:rsidRPr="004D2209">
              <w:t>II.</w:t>
            </w:r>
          </w:p>
        </w:tc>
        <w:tc>
          <w:tcPr>
            <w:tcW w:w="8794" w:type="dxa"/>
            <w:shd w:val="clear" w:color="auto" w:fill="auto"/>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shd w:val="clear" w:color="auto" w:fill="auto"/>
          </w:tcPr>
          <w:p w14:paraId="43896CC9" w14:textId="77777777" w:rsidR="00980215" w:rsidRPr="004D2209" w:rsidRDefault="00980215" w:rsidP="00980215">
            <w:pPr>
              <w:snapToGrid w:val="0"/>
              <w:spacing w:after="0" w:line="240" w:lineRule="auto"/>
              <w:jc w:val="both"/>
            </w:pPr>
            <w:r w:rsidRPr="004D2209">
              <w:t>III.</w:t>
            </w:r>
          </w:p>
        </w:tc>
        <w:tc>
          <w:tcPr>
            <w:tcW w:w="8794" w:type="dxa"/>
            <w:shd w:val="clear" w:color="auto" w:fill="auto"/>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shd w:val="clear" w:color="auto" w:fill="auto"/>
          </w:tcPr>
          <w:p w14:paraId="673E8542" w14:textId="77777777" w:rsidR="00980215" w:rsidRPr="004D2209" w:rsidRDefault="00980215" w:rsidP="00980215">
            <w:pPr>
              <w:snapToGrid w:val="0"/>
              <w:spacing w:after="0" w:line="240" w:lineRule="auto"/>
              <w:jc w:val="both"/>
            </w:pPr>
            <w:r w:rsidRPr="004D2209">
              <w:t>IV.</w:t>
            </w:r>
          </w:p>
        </w:tc>
        <w:tc>
          <w:tcPr>
            <w:tcW w:w="8794" w:type="dxa"/>
            <w:shd w:val="clear" w:color="auto" w:fill="auto"/>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shd w:val="clear" w:color="auto" w:fill="auto"/>
          </w:tcPr>
          <w:p w14:paraId="24A3293A" w14:textId="77777777" w:rsidR="00980215" w:rsidRPr="004D2209" w:rsidRDefault="00980215" w:rsidP="00980215">
            <w:pPr>
              <w:snapToGrid w:val="0"/>
              <w:spacing w:after="0" w:line="240" w:lineRule="auto"/>
              <w:jc w:val="both"/>
            </w:pPr>
            <w:r w:rsidRPr="004D2209">
              <w:t>V.</w:t>
            </w:r>
          </w:p>
        </w:tc>
        <w:tc>
          <w:tcPr>
            <w:tcW w:w="8794" w:type="dxa"/>
            <w:shd w:val="clear" w:color="auto" w:fill="auto"/>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shd w:val="clear" w:color="auto" w:fill="auto"/>
          </w:tcPr>
          <w:p w14:paraId="7B59CCEF" w14:textId="77777777" w:rsidR="00980215" w:rsidRPr="004D2209" w:rsidRDefault="00980215" w:rsidP="00980215">
            <w:pPr>
              <w:snapToGrid w:val="0"/>
              <w:spacing w:after="0" w:line="240" w:lineRule="auto"/>
              <w:jc w:val="both"/>
            </w:pPr>
            <w:r w:rsidRPr="004D2209">
              <w:t>VI.</w:t>
            </w:r>
          </w:p>
        </w:tc>
        <w:tc>
          <w:tcPr>
            <w:tcW w:w="8794" w:type="dxa"/>
            <w:shd w:val="clear" w:color="auto" w:fill="auto"/>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shd w:val="clear" w:color="auto" w:fill="auto"/>
          </w:tcPr>
          <w:p w14:paraId="464798B3" w14:textId="77777777" w:rsidR="00980215" w:rsidRPr="004D2209" w:rsidRDefault="00980215" w:rsidP="00980215">
            <w:pPr>
              <w:snapToGrid w:val="0"/>
              <w:spacing w:after="0" w:line="240" w:lineRule="auto"/>
              <w:jc w:val="both"/>
            </w:pPr>
            <w:r w:rsidRPr="004D2209">
              <w:t>VII.</w:t>
            </w:r>
          </w:p>
        </w:tc>
        <w:tc>
          <w:tcPr>
            <w:tcW w:w="8794" w:type="dxa"/>
            <w:shd w:val="clear" w:color="auto" w:fill="auto"/>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shd w:val="clear" w:color="auto" w:fill="auto"/>
          </w:tcPr>
          <w:p w14:paraId="504B207F" w14:textId="77777777" w:rsidR="00980215" w:rsidRPr="004D2209" w:rsidRDefault="00980215" w:rsidP="00980215">
            <w:pPr>
              <w:snapToGrid w:val="0"/>
              <w:spacing w:after="0" w:line="240" w:lineRule="auto"/>
              <w:jc w:val="both"/>
            </w:pPr>
            <w:r w:rsidRPr="004D2209">
              <w:t>VIII.</w:t>
            </w:r>
          </w:p>
        </w:tc>
        <w:tc>
          <w:tcPr>
            <w:tcW w:w="8794" w:type="dxa"/>
            <w:shd w:val="clear" w:color="auto" w:fill="auto"/>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shd w:val="clear" w:color="auto" w:fill="auto"/>
          </w:tcPr>
          <w:p w14:paraId="4FC22FC0" w14:textId="77777777" w:rsidR="00980215" w:rsidRPr="004A3435" w:rsidRDefault="00980215" w:rsidP="00980215">
            <w:pPr>
              <w:snapToGrid w:val="0"/>
              <w:spacing w:after="0" w:line="240" w:lineRule="auto"/>
              <w:jc w:val="both"/>
            </w:pPr>
            <w:r w:rsidRPr="004A3435">
              <w:t>IX.</w:t>
            </w:r>
          </w:p>
        </w:tc>
        <w:tc>
          <w:tcPr>
            <w:tcW w:w="8794" w:type="dxa"/>
            <w:shd w:val="clear" w:color="auto" w:fill="auto"/>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shd w:val="clear" w:color="auto" w:fill="auto"/>
          </w:tcPr>
          <w:p w14:paraId="5FA174CA" w14:textId="77777777" w:rsidR="00980215" w:rsidRPr="004A3435" w:rsidRDefault="00980215" w:rsidP="00980215">
            <w:pPr>
              <w:snapToGrid w:val="0"/>
              <w:spacing w:after="0" w:line="240" w:lineRule="auto"/>
              <w:jc w:val="both"/>
            </w:pPr>
            <w:r w:rsidRPr="004A3435">
              <w:t>X.</w:t>
            </w:r>
          </w:p>
        </w:tc>
        <w:tc>
          <w:tcPr>
            <w:tcW w:w="8794" w:type="dxa"/>
            <w:shd w:val="clear" w:color="auto" w:fill="auto"/>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shd w:val="clear" w:color="auto" w:fill="auto"/>
          </w:tcPr>
          <w:p w14:paraId="1CDE1A66" w14:textId="77777777" w:rsidR="00980215" w:rsidRPr="004A3435" w:rsidRDefault="00980215" w:rsidP="00980215">
            <w:pPr>
              <w:snapToGrid w:val="0"/>
              <w:spacing w:after="0" w:line="240" w:lineRule="auto"/>
              <w:jc w:val="both"/>
            </w:pPr>
            <w:r w:rsidRPr="004A3435">
              <w:t>XI.</w:t>
            </w:r>
          </w:p>
        </w:tc>
        <w:tc>
          <w:tcPr>
            <w:tcW w:w="8794" w:type="dxa"/>
            <w:shd w:val="clear" w:color="auto" w:fill="auto"/>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shd w:val="clear" w:color="auto" w:fill="auto"/>
          </w:tcPr>
          <w:p w14:paraId="5688F45B" w14:textId="77777777" w:rsidR="00980215" w:rsidRPr="004A3435" w:rsidRDefault="00980215" w:rsidP="00980215">
            <w:pPr>
              <w:snapToGrid w:val="0"/>
              <w:spacing w:after="0" w:line="240" w:lineRule="auto"/>
              <w:jc w:val="both"/>
            </w:pPr>
            <w:r w:rsidRPr="004A3435">
              <w:t>XII.</w:t>
            </w:r>
          </w:p>
        </w:tc>
        <w:tc>
          <w:tcPr>
            <w:tcW w:w="8794" w:type="dxa"/>
            <w:shd w:val="clear" w:color="auto" w:fill="auto"/>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shd w:val="clear" w:color="auto" w:fill="auto"/>
          </w:tcPr>
          <w:p w14:paraId="04B0C36E" w14:textId="3A4CF018" w:rsidR="00980215" w:rsidRPr="004A3435" w:rsidRDefault="00980215" w:rsidP="00980215">
            <w:pPr>
              <w:snapToGrid w:val="0"/>
              <w:spacing w:after="0" w:line="240" w:lineRule="auto"/>
              <w:jc w:val="both"/>
            </w:pPr>
            <w:r w:rsidRPr="004A3435">
              <w:t>XIII.</w:t>
            </w:r>
          </w:p>
        </w:tc>
        <w:tc>
          <w:tcPr>
            <w:tcW w:w="8794" w:type="dxa"/>
            <w:shd w:val="clear" w:color="auto" w:fill="auto"/>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D04883" w14:paraId="3E290ABD" w14:textId="77777777" w:rsidTr="000C50FE">
        <w:tc>
          <w:tcPr>
            <w:tcW w:w="843" w:type="dxa"/>
            <w:shd w:val="clear" w:color="auto" w:fill="auto"/>
          </w:tcPr>
          <w:p w14:paraId="4FCBEBEF" w14:textId="77777777" w:rsidR="00980215" w:rsidRPr="004A3435" w:rsidRDefault="00980215" w:rsidP="00980215">
            <w:pPr>
              <w:snapToGrid w:val="0"/>
              <w:spacing w:after="0" w:line="240" w:lineRule="auto"/>
              <w:jc w:val="both"/>
              <w:rPr>
                <w:sz w:val="20"/>
                <w:szCs w:val="20"/>
              </w:rPr>
            </w:pPr>
          </w:p>
        </w:tc>
        <w:tc>
          <w:tcPr>
            <w:tcW w:w="8794" w:type="dxa"/>
            <w:shd w:val="clear" w:color="auto" w:fill="auto"/>
          </w:tcPr>
          <w:p w14:paraId="5D270CF5" w14:textId="77777777" w:rsidR="00980215" w:rsidRPr="00D04883" w:rsidRDefault="00980215" w:rsidP="00980215">
            <w:pPr>
              <w:snapToGrid w:val="0"/>
              <w:spacing w:before="120" w:after="120" w:line="240" w:lineRule="auto"/>
              <w:jc w:val="both"/>
            </w:pPr>
            <w:r w:rsidRPr="00D04883">
              <w:t>PRIEDAI:</w:t>
            </w:r>
          </w:p>
        </w:tc>
      </w:tr>
    </w:tbl>
    <w:p w14:paraId="0470048C" w14:textId="77777777" w:rsidR="00252070" w:rsidRPr="00B755E4" w:rsidRDefault="00252070" w:rsidP="00252070">
      <w:pPr>
        <w:spacing w:after="0" w:line="240" w:lineRule="auto"/>
        <w:ind w:firstLine="993"/>
        <w:jc w:val="both"/>
        <w:rPr>
          <w:color w:val="000000" w:themeColor="text1"/>
          <w:szCs w:val="24"/>
        </w:rPr>
      </w:pPr>
      <w:r w:rsidRPr="00B755E4">
        <w:rPr>
          <w:color w:val="000000" w:themeColor="text1"/>
          <w:szCs w:val="24"/>
        </w:rPr>
        <w:t>1 priedas. Pasiūlymo forma.</w:t>
      </w:r>
    </w:p>
    <w:p w14:paraId="586B2914" w14:textId="77777777" w:rsidR="00252070" w:rsidRPr="00B755E4" w:rsidRDefault="00252070" w:rsidP="00252070">
      <w:pPr>
        <w:spacing w:after="0" w:line="240" w:lineRule="auto"/>
        <w:ind w:firstLine="993"/>
        <w:jc w:val="both"/>
        <w:rPr>
          <w:color w:val="000000" w:themeColor="text1"/>
          <w:szCs w:val="24"/>
        </w:rPr>
      </w:pPr>
      <w:r w:rsidRPr="00B755E4">
        <w:rPr>
          <w:color w:val="000000" w:themeColor="text1"/>
          <w:szCs w:val="24"/>
        </w:rPr>
        <w:t>2 priedas. Veiklų sąrašo forma.</w:t>
      </w:r>
    </w:p>
    <w:p w14:paraId="2213C347" w14:textId="77777777" w:rsidR="00252070" w:rsidRPr="00410614" w:rsidRDefault="00252070" w:rsidP="00252070">
      <w:pPr>
        <w:spacing w:after="0" w:line="240" w:lineRule="auto"/>
        <w:ind w:firstLine="993"/>
        <w:jc w:val="both"/>
        <w:rPr>
          <w:color w:val="000000" w:themeColor="text1"/>
          <w:szCs w:val="24"/>
        </w:rPr>
      </w:pPr>
      <w:r w:rsidRPr="00410614">
        <w:rPr>
          <w:color w:val="000000" w:themeColor="text1"/>
          <w:szCs w:val="24"/>
        </w:rPr>
        <w:t xml:space="preserve">3 priedas. Tiekėjo pašalinimo pagrindų nebuvimo, kvalifikacijos reikalavimų ir </w:t>
      </w:r>
      <w:r w:rsidRPr="00410614">
        <w:rPr>
          <w:color w:val="000000" w:themeColor="text1"/>
        </w:rPr>
        <w:t xml:space="preserve">aplinkos apsaugos vadybos sistemos standartų </w:t>
      </w:r>
      <w:r w:rsidRPr="00410614">
        <w:rPr>
          <w:color w:val="000000" w:themeColor="text1"/>
          <w:szCs w:val="24"/>
        </w:rPr>
        <w:t>atitikties deklaracijos (toliau – Deklaracija) forma.</w:t>
      </w:r>
    </w:p>
    <w:p w14:paraId="6B373A8E" w14:textId="77777777" w:rsidR="00252070" w:rsidRPr="00BD5914" w:rsidRDefault="00252070" w:rsidP="00252070">
      <w:pPr>
        <w:spacing w:after="0" w:line="240" w:lineRule="auto"/>
        <w:ind w:firstLine="993"/>
        <w:jc w:val="both"/>
        <w:rPr>
          <w:color w:val="000000" w:themeColor="text1"/>
          <w:szCs w:val="24"/>
        </w:rPr>
      </w:pPr>
      <w:r w:rsidRPr="00BD5914">
        <w:rPr>
          <w:color w:val="000000" w:themeColor="text1"/>
          <w:szCs w:val="24"/>
        </w:rPr>
        <w:t>4 priedas. Pirkimo sutarties projektas</w:t>
      </w:r>
    </w:p>
    <w:p w14:paraId="40CE4987" w14:textId="77777777" w:rsidR="00252070" w:rsidRPr="00AB0AD1" w:rsidRDefault="00252070" w:rsidP="00252070">
      <w:pPr>
        <w:spacing w:after="0" w:line="240" w:lineRule="auto"/>
        <w:ind w:firstLine="993"/>
        <w:jc w:val="both"/>
        <w:rPr>
          <w:color w:val="000000" w:themeColor="text1"/>
          <w:szCs w:val="24"/>
        </w:rPr>
      </w:pPr>
      <w:r w:rsidRPr="00AB0AD1">
        <w:rPr>
          <w:color w:val="000000" w:themeColor="text1"/>
          <w:szCs w:val="24"/>
        </w:rPr>
        <w:t>5 priedas. Pavyzdinės pasiūlymo galiojimo užtikrinimo (laidavimo ir garantijos) formos.</w:t>
      </w:r>
    </w:p>
    <w:p w14:paraId="44E7A845" w14:textId="77777777" w:rsidR="00252070" w:rsidRPr="00F65755" w:rsidRDefault="00252070" w:rsidP="00252070">
      <w:pPr>
        <w:spacing w:after="0" w:line="240" w:lineRule="auto"/>
        <w:ind w:firstLine="993"/>
        <w:jc w:val="both"/>
        <w:rPr>
          <w:color w:val="000000" w:themeColor="text1"/>
          <w:szCs w:val="24"/>
        </w:rPr>
      </w:pPr>
      <w:r w:rsidRPr="00F65755">
        <w:rPr>
          <w:color w:val="000000" w:themeColor="text1"/>
          <w:szCs w:val="24"/>
        </w:rPr>
        <w:t>6 priedas. Pavyzdinės sutarties įvykdymo užtikrinimo (laidavimo ir garantijos) formos.</w:t>
      </w:r>
    </w:p>
    <w:p w14:paraId="062F2BF2" w14:textId="77777777" w:rsidR="00252070" w:rsidRPr="006B7CF3" w:rsidRDefault="00252070" w:rsidP="00252070">
      <w:pPr>
        <w:spacing w:after="0" w:line="240" w:lineRule="auto"/>
        <w:ind w:firstLine="993"/>
        <w:jc w:val="both"/>
        <w:rPr>
          <w:color w:val="000000" w:themeColor="text1"/>
        </w:rPr>
      </w:pPr>
      <w:r w:rsidRPr="006B7CF3">
        <w:rPr>
          <w:color w:val="000000" w:themeColor="text1"/>
          <w:szCs w:val="24"/>
        </w:rPr>
        <w:t xml:space="preserve">7 priedas. </w:t>
      </w:r>
      <w:r w:rsidRPr="006B7CF3">
        <w:rPr>
          <w:color w:val="000000" w:themeColor="text1"/>
        </w:rPr>
        <w:t>Techninė specifikacija.</w:t>
      </w:r>
    </w:p>
    <w:p w14:paraId="5AB5A453" w14:textId="07DF4B30" w:rsidR="00252070" w:rsidRPr="006B7CF3" w:rsidRDefault="00252070" w:rsidP="00252070">
      <w:pPr>
        <w:spacing w:after="0" w:line="240" w:lineRule="auto"/>
        <w:ind w:firstLine="993"/>
        <w:jc w:val="both"/>
        <w:rPr>
          <w:color w:val="000000" w:themeColor="text1"/>
        </w:rPr>
      </w:pPr>
      <w:r w:rsidRPr="006B7CF3">
        <w:rPr>
          <w:color w:val="000000" w:themeColor="text1"/>
        </w:rPr>
        <w:t xml:space="preserve">8 priedas. </w:t>
      </w:r>
      <w:r w:rsidR="00865B64" w:rsidRPr="006B7CF3">
        <w:rPr>
          <w:color w:val="000000" w:themeColor="text1"/>
        </w:rPr>
        <w:t>Planas pamatų šiltinimo.</w:t>
      </w:r>
    </w:p>
    <w:p w14:paraId="65739CD7" w14:textId="5468A0E1" w:rsidR="00865B64" w:rsidRPr="006B7CF3" w:rsidRDefault="00252070" w:rsidP="00252070">
      <w:pPr>
        <w:spacing w:after="0" w:line="240" w:lineRule="auto"/>
        <w:ind w:firstLine="993"/>
        <w:jc w:val="both"/>
        <w:rPr>
          <w:color w:val="000000" w:themeColor="text1"/>
        </w:rPr>
      </w:pPr>
      <w:r w:rsidRPr="006B7CF3">
        <w:rPr>
          <w:color w:val="000000" w:themeColor="text1"/>
        </w:rPr>
        <w:t xml:space="preserve">9 priedas. </w:t>
      </w:r>
      <w:r w:rsidR="00DD7593" w:rsidRPr="006B7CF3">
        <w:rPr>
          <w:color w:val="000000" w:themeColor="text1"/>
        </w:rPr>
        <w:t>Statinių išdėstymo planas.</w:t>
      </w:r>
    </w:p>
    <w:p w14:paraId="4CBBDFB1" w14:textId="0247F934" w:rsidR="00DD7593" w:rsidRPr="006B7CF3" w:rsidRDefault="00DD7593" w:rsidP="00252070">
      <w:pPr>
        <w:spacing w:after="0" w:line="240" w:lineRule="auto"/>
        <w:ind w:firstLine="993"/>
        <w:jc w:val="both"/>
        <w:rPr>
          <w:color w:val="000000" w:themeColor="text1"/>
        </w:rPr>
      </w:pPr>
      <w:r w:rsidRPr="006B7CF3">
        <w:rPr>
          <w:color w:val="000000" w:themeColor="text1"/>
        </w:rPr>
        <w:t>10 priedas. Topografinė nuotrauka.</w:t>
      </w:r>
    </w:p>
    <w:p w14:paraId="056DF3F3" w14:textId="64E3D2AC" w:rsidR="00252070" w:rsidRPr="006B7CF3" w:rsidRDefault="005656F5" w:rsidP="00252070">
      <w:pPr>
        <w:spacing w:after="0" w:line="240" w:lineRule="auto"/>
        <w:ind w:firstLine="993"/>
        <w:jc w:val="both"/>
        <w:rPr>
          <w:szCs w:val="24"/>
        </w:rPr>
      </w:pPr>
      <w:r w:rsidRPr="006B7CF3">
        <w:rPr>
          <w:szCs w:val="24"/>
        </w:rPr>
        <w:t xml:space="preserve">11 priedas. </w:t>
      </w:r>
      <w:r w:rsidR="00252070" w:rsidRPr="006B7CF3">
        <w:rPr>
          <w:szCs w:val="24"/>
        </w:rPr>
        <w:t>Specialistų sąrašo forma.</w:t>
      </w:r>
    </w:p>
    <w:p w14:paraId="6634650D" w14:textId="5F7D7FA2" w:rsidR="00252070" w:rsidRPr="003B11D9" w:rsidRDefault="00EF64F5" w:rsidP="00252070">
      <w:pPr>
        <w:spacing w:after="0" w:line="240" w:lineRule="auto"/>
        <w:ind w:firstLine="993"/>
        <w:jc w:val="both"/>
        <w:rPr>
          <w:color w:val="000000" w:themeColor="text1"/>
        </w:rPr>
      </w:pPr>
      <w:r w:rsidRPr="006B7CF3">
        <w:rPr>
          <w:color w:val="000000" w:themeColor="text1"/>
        </w:rPr>
        <w:t xml:space="preserve">12 priedas. </w:t>
      </w:r>
      <w:r w:rsidR="00252070" w:rsidRPr="006B7CF3">
        <w:rPr>
          <w:color w:val="000000" w:themeColor="text1"/>
        </w:rPr>
        <w:t xml:space="preserve">Pavyzdinė Deklaracijos </w:t>
      </w:r>
      <w:r w:rsidR="00252070" w:rsidRPr="006B7CF3">
        <w:rPr>
          <w:iCs/>
          <w:color w:val="000000" w:themeColor="text1"/>
        </w:rPr>
        <w:t>dėl atitikties VPĮ 45 straipsnio 2¹ dalies nuostatoms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4A2F4F55" w14:textId="5ED685AA" w:rsidR="002D7B56" w:rsidRPr="005237C4" w:rsidRDefault="001471F4" w:rsidP="005237C4">
      <w:pPr>
        <w:numPr>
          <w:ilvl w:val="0"/>
          <w:numId w:val="2"/>
        </w:numPr>
        <w:tabs>
          <w:tab w:val="left" w:pos="284"/>
        </w:tabs>
        <w:suppressAutoHyphens w:val="0"/>
        <w:spacing w:after="0" w:line="240" w:lineRule="auto"/>
        <w:jc w:val="both"/>
        <w:rPr>
          <w:szCs w:val="24"/>
        </w:rPr>
      </w:pPr>
      <w:r>
        <w:rPr>
          <w:rFonts w:eastAsia="SimSun"/>
          <w:b/>
          <w:bCs/>
          <w:szCs w:val="24"/>
          <w:lang w:eastAsia="zh-CN" w:bidi="hi-IN"/>
        </w:rPr>
        <w:t xml:space="preserve">BĮ </w:t>
      </w:r>
      <w:r w:rsidR="00296A60" w:rsidRPr="001471F4">
        <w:rPr>
          <w:rFonts w:eastAsia="SimSun"/>
          <w:b/>
          <w:bCs/>
          <w:szCs w:val="24"/>
          <w:lang w:eastAsia="zh-CN" w:bidi="hi-IN"/>
        </w:rPr>
        <w:t>Kuršėnų šeimos namai</w:t>
      </w:r>
      <w:r w:rsidR="00515FB8" w:rsidRPr="00811E8E">
        <w:rPr>
          <w:rFonts w:eastAsia="SimSun"/>
          <w:szCs w:val="24"/>
          <w:lang w:eastAsia="zh-CN" w:bidi="hi-IN"/>
        </w:rPr>
        <w:t>,</w:t>
      </w:r>
      <w:r w:rsidR="00515FB8" w:rsidRPr="002D7B56">
        <w:rPr>
          <w:rFonts w:eastAsia="SimSun"/>
          <w:szCs w:val="24"/>
          <w:lang w:eastAsia="zh-CN" w:bidi="hi-IN"/>
        </w:rPr>
        <w:t xml:space="preserve"> juridinio asmens kodas </w:t>
      </w:r>
      <w:r w:rsidR="00985286">
        <w:rPr>
          <w:rFonts w:eastAsia="SimSun"/>
          <w:szCs w:val="24"/>
          <w:lang w:eastAsia="zh-CN" w:bidi="hi-IN"/>
        </w:rPr>
        <w:t>190087696</w:t>
      </w:r>
      <w:r w:rsidR="00515FB8" w:rsidRPr="002D7B56">
        <w:rPr>
          <w:rFonts w:eastAsia="SimSun"/>
          <w:szCs w:val="24"/>
          <w:lang w:eastAsia="zh-CN" w:bidi="hi-IN"/>
        </w:rPr>
        <w:t xml:space="preserve">, buveinės adresas </w:t>
      </w:r>
      <w:r w:rsidR="00985286">
        <w:rPr>
          <w:rFonts w:eastAsia="SimSun"/>
          <w:szCs w:val="24"/>
          <w:lang w:eastAsia="zh-CN" w:bidi="hi-IN"/>
        </w:rPr>
        <w:t>Pramonės g. 2</w:t>
      </w:r>
      <w:r w:rsidR="00515FB8" w:rsidRPr="002D7B56">
        <w:rPr>
          <w:rFonts w:eastAsia="SimSun"/>
          <w:szCs w:val="24"/>
          <w:lang w:eastAsia="zh-CN" w:bidi="hi-IN"/>
        </w:rPr>
        <w:t>, 8118</w:t>
      </w:r>
      <w:r w:rsidR="00985286">
        <w:rPr>
          <w:rFonts w:eastAsia="SimSun"/>
          <w:szCs w:val="24"/>
          <w:lang w:eastAsia="zh-CN" w:bidi="hi-IN"/>
        </w:rPr>
        <w:t>2</w:t>
      </w:r>
      <w:r w:rsidR="00515FB8" w:rsidRPr="002D7B56">
        <w:rPr>
          <w:rFonts w:eastAsia="SimSun"/>
          <w:szCs w:val="24"/>
          <w:lang w:eastAsia="zh-CN" w:bidi="hi-IN"/>
        </w:rPr>
        <w:t xml:space="preserve"> Kuršėnai, Šiaulių r. sav., </w:t>
      </w:r>
      <w:r w:rsidRPr="00E55AEC">
        <w:rPr>
          <w:rFonts w:eastAsia="SimSun"/>
          <w:szCs w:val="24"/>
          <w:lang w:eastAsia="zh-CN" w:bidi="hi-IN"/>
        </w:rPr>
        <w:t>(toliau – Perkančioji organizacija)</w:t>
      </w:r>
      <w:r>
        <w:rPr>
          <w:rFonts w:eastAsia="SimSun"/>
          <w:szCs w:val="24"/>
          <w:lang w:eastAsia="zh-CN" w:bidi="hi-IN"/>
        </w:rPr>
        <w:t xml:space="preserve"> </w:t>
      </w:r>
      <w:r w:rsidR="00215013" w:rsidRPr="002D7B56">
        <w:rPr>
          <w:szCs w:val="24"/>
        </w:rPr>
        <w:t xml:space="preserve">numato </w:t>
      </w:r>
      <w:r w:rsidR="00A475C8" w:rsidRPr="002D7B56">
        <w:rPr>
          <w:szCs w:val="24"/>
        </w:rPr>
        <w:t>įsigyti</w:t>
      </w:r>
      <w:r w:rsidR="0053500A" w:rsidRPr="0053500A">
        <w:rPr>
          <w:szCs w:val="24"/>
        </w:rPr>
        <w:t xml:space="preserve"> Pramonės g. 2, Kuršėnų m., Šiaulių r. sav. pastato pamatų šiltinimo, drenažo sistemos ir lietaus nuotekų įrengimo darbai , įskaitant reikalingos apimties statinio remonto projektas ar aprašas ir suderinimas bei išpildomosios topografinės nuotraukos parengimas</w:t>
      </w:r>
      <w:r w:rsidR="005237C4" w:rsidRPr="005237C4">
        <w:rPr>
          <w:szCs w:val="24"/>
        </w:rPr>
        <w:t xml:space="preserve">. </w:t>
      </w:r>
    </w:p>
    <w:p w14:paraId="2643D4D3" w14:textId="14034693" w:rsidR="00515FB8" w:rsidRPr="002D7B56" w:rsidRDefault="00515FB8" w:rsidP="00864A66">
      <w:pPr>
        <w:numPr>
          <w:ilvl w:val="0"/>
          <w:numId w:val="2"/>
        </w:numPr>
        <w:tabs>
          <w:tab w:val="left" w:pos="284"/>
        </w:tabs>
        <w:suppressAutoHyphens w:val="0"/>
        <w:spacing w:after="0" w:line="240" w:lineRule="auto"/>
        <w:jc w:val="both"/>
        <w:rPr>
          <w:szCs w:val="24"/>
        </w:rPr>
      </w:pPr>
      <w:r w:rsidRPr="002D7B56">
        <w:rPr>
          <w:szCs w:val="24"/>
        </w:rPr>
        <w:t xml:space="preserve">Centralizuoto pirkimo procedūrą atlieka </w:t>
      </w:r>
      <w:r w:rsidRPr="00EE3173">
        <w:rPr>
          <w:b/>
          <w:bCs/>
          <w:szCs w:val="24"/>
        </w:rPr>
        <w:t>Šiaulių rajono savivaldybės administracija</w:t>
      </w:r>
      <w:r w:rsidRPr="002D7B56">
        <w:rPr>
          <w:szCs w:val="24"/>
        </w:rPr>
        <w:t>, juridinio asmens kodas 188726051, Vilniaus g. 263, 76337 Šiauliai (toliau – Pirkimo vykdytojas),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2522C18B" w14:textId="6C978140" w:rsidR="00D35D38" w:rsidRPr="002117E5" w:rsidRDefault="002F19F3" w:rsidP="0031691D">
      <w:pPr>
        <w:numPr>
          <w:ilvl w:val="0"/>
          <w:numId w:val="2"/>
        </w:numPr>
        <w:tabs>
          <w:tab w:val="left" w:pos="284"/>
        </w:tabs>
        <w:suppressAutoHyphens w:val="0"/>
        <w:spacing w:after="0" w:line="240" w:lineRule="auto"/>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D544F">
      <w:pPr>
        <w:pStyle w:val="Sraopastraipa"/>
        <w:numPr>
          <w:ilvl w:val="0"/>
          <w:numId w:val="2"/>
        </w:numPr>
        <w:tabs>
          <w:tab w:val="left" w:pos="0"/>
          <w:tab w:val="left" w:pos="340"/>
          <w:tab w:val="left" w:pos="1210"/>
        </w:tabs>
        <w:spacing w:after="0" w:line="240" w:lineRule="auto"/>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pPr>
        <w:numPr>
          <w:ilvl w:val="0"/>
          <w:numId w:val="2"/>
        </w:numPr>
        <w:tabs>
          <w:tab w:val="left" w:pos="0"/>
          <w:tab w:val="left" w:pos="340"/>
          <w:tab w:val="left" w:pos="1210"/>
        </w:tabs>
        <w:spacing w:after="0" w:line="240" w:lineRule="auto"/>
        <w:jc w:val="both"/>
        <w:rPr>
          <w:szCs w:val="24"/>
          <w:shd w:val="clear" w:color="auto" w:fill="FFFFFF"/>
        </w:rPr>
      </w:pPr>
      <w:r w:rsidRPr="002117E5">
        <w:rPr>
          <w:szCs w:val="24"/>
        </w:rPr>
        <w:t>Skelbimas apie pirkimą paskelbtas Viešųjų pirkimų įstatymo nustatyta tvarka.</w:t>
      </w:r>
    </w:p>
    <w:p w14:paraId="5FCEF4E0" w14:textId="77777777" w:rsidR="002E6802" w:rsidRPr="00186A21" w:rsidRDefault="00D35D38" w:rsidP="00871102">
      <w:pPr>
        <w:numPr>
          <w:ilvl w:val="0"/>
          <w:numId w:val="2"/>
        </w:numPr>
        <w:tabs>
          <w:tab w:val="left" w:pos="0"/>
          <w:tab w:val="left" w:pos="340"/>
          <w:tab w:val="left" w:pos="1210"/>
        </w:tabs>
        <w:spacing w:after="0" w:line="240" w:lineRule="auto"/>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 xml:space="preserve">Vykdant </w:t>
      </w:r>
      <w:r w:rsidR="002E6802" w:rsidRPr="00186A21">
        <w:rPr>
          <w:szCs w:val="24"/>
        </w:rPr>
        <w:t>pirkimą siekiama racionaliai panaudoti tam skirtas lėšas.</w:t>
      </w:r>
    </w:p>
    <w:p w14:paraId="3DA6A36F" w14:textId="384F9334" w:rsidR="00D35D38" w:rsidRPr="00186A21" w:rsidRDefault="00D35D38" w:rsidP="00871102">
      <w:pPr>
        <w:numPr>
          <w:ilvl w:val="0"/>
          <w:numId w:val="2"/>
        </w:numPr>
        <w:tabs>
          <w:tab w:val="left" w:pos="0"/>
          <w:tab w:val="left" w:pos="340"/>
          <w:tab w:val="left" w:pos="1210"/>
        </w:tabs>
        <w:spacing w:after="0" w:line="240" w:lineRule="auto"/>
        <w:jc w:val="both"/>
        <w:rPr>
          <w:szCs w:val="24"/>
        </w:rPr>
      </w:pPr>
      <w:r w:rsidRPr="00186A21">
        <w:rPr>
          <w:szCs w:val="24"/>
        </w:rPr>
        <w:t>Perkančioji organizacija nėra pridėtinės vertės mokesčio (toliau – PVM) mokėtoja.</w:t>
      </w:r>
    </w:p>
    <w:p w14:paraId="3CD8A048" w14:textId="77777777" w:rsidR="00D35D38" w:rsidRPr="00640613" w:rsidRDefault="00D35D38" w:rsidP="00744D92">
      <w:pPr>
        <w:spacing w:before="120" w:after="120" w:line="240" w:lineRule="auto"/>
        <w:jc w:val="center"/>
        <w:rPr>
          <w:b/>
          <w:bCs/>
        </w:rPr>
      </w:pPr>
      <w:r w:rsidRPr="00640613">
        <w:rPr>
          <w:b/>
          <w:bCs/>
        </w:rPr>
        <w:t>II. </w:t>
      </w:r>
      <w:r w:rsidRPr="00640613">
        <w:rPr>
          <w:b/>
          <w:szCs w:val="24"/>
        </w:rPr>
        <w:t>PIRKIMO</w:t>
      </w:r>
      <w:r w:rsidRPr="00640613">
        <w:rPr>
          <w:b/>
          <w:bCs/>
        </w:rPr>
        <w:t xml:space="preserve"> OBJEKTAS</w:t>
      </w:r>
    </w:p>
    <w:p w14:paraId="5D89C485" w14:textId="77777777" w:rsidR="00D35D38" w:rsidRPr="00640613" w:rsidRDefault="00D35D38">
      <w:pPr>
        <w:numPr>
          <w:ilvl w:val="0"/>
          <w:numId w:val="2"/>
        </w:numPr>
        <w:tabs>
          <w:tab w:val="left" w:pos="0"/>
          <w:tab w:val="left" w:pos="340"/>
          <w:tab w:val="left" w:pos="1210"/>
        </w:tabs>
        <w:spacing w:after="0" w:line="240" w:lineRule="auto"/>
        <w:jc w:val="both"/>
      </w:pPr>
      <w:r w:rsidRPr="00640613">
        <w:t>Šis pirkimas į dalis nesk</w:t>
      </w:r>
      <w:r w:rsidR="00EE3A7C" w:rsidRPr="00640613">
        <w:t>aidomas</w:t>
      </w:r>
      <w:r w:rsidRPr="00640613">
        <w:t xml:space="preserve">, todėl tiekėjai privalo teikti pasiūlymą dėl visos pirkimo objekto apimties, nurodytos šiuose </w:t>
      </w:r>
      <w:r w:rsidR="000C6B70" w:rsidRPr="00640613">
        <w:t>pirkimo</w:t>
      </w:r>
      <w:r w:rsidRPr="00640613">
        <w:t xml:space="preserve"> dokumentuose.</w:t>
      </w:r>
      <w:r w:rsidR="007473A6" w:rsidRPr="00640613">
        <w:t xml:space="preserve"> </w:t>
      </w:r>
      <w:r w:rsidR="007473A6" w:rsidRPr="00640613">
        <w:rPr>
          <w:iCs/>
        </w:rPr>
        <w:t>Alternatyvūs pasiūlymai negalimi.</w:t>
      </w:r>
    </w:p>
    <w:p w14:paraId="0CA191B2" w14:textId="77777777" w:rsidR="007159C8" w:rsidRPr="007159C8" w:rsidRDefault="008B345A" w:rsidP="007159C8">
      <w:pPr>
        <w:pStyle w:val="Sraopastraipa"/>
        <w:numPr>
          <w:ilvl w:val="0"/>
          <w:numId w:val="2"/>
        </w:numPr>
        <w:spacing w:after="0" w:line="240" w:lineRule="auto"/>
        <w:jc w:val="both"/>
      </w:pPr>
      <w:r w:rsidRPr="00640613">
        <w:t>Pirkimo objektas</w:t>
      </w:r>
      <w:r w:rsidR="00515FB8" w:rsidRPr="00640613">
        <w:t xml:space="preserve"> </w:t>
      </w:r>
      <w:r w:rsidR="002D7B56" w:rsidRPr="00640613">
        <w:t xml:space="preserve">yra </w:t>
      </w:r>
      <w:r w:rsidR="00754632">
        <w:rPr>
          <w:szCs w:val="24"/>
        </w:rPr>
        <w:t xml:space="preserve">Pramonės g. 2, Kuršėnų m., Šiaulių r. sav. pastato pamatų šiltinimo, drenažo sistemos ir lietaus nuotekų įrengimo darbai , įskaitant reikalingos apimties statinio remonto projektas ar aprašas ir suderinimas </w:t>
      </w:r>
      <w:r w:rsidR="00754632" w:rsidRPr="00541E23">
        <w:rPr>
          <w:szCs w:val="24"/>
        </w:rPr>
        <w:t>bei išpildomosios topografinės nuotraukos parengim</w:t>
      </w:r>
      <w:r w:rsidR="00754632">
        <w:rPr>
          <w:szCs w:val="24"/>
        </w:rPr>
        <w:t>as</w:t>
      </w:r>
      <w:r w:rsidR="00754632" w:rsidRPr="00A6263B">
        <w:rPr>
          <w:szCs w:val="24"/>
        </w:rPr>
        <w:t xml:space="preserve"> </w:t>
      </w:r>
      <w:r w:rsidR="00754632" w:rsidRPr="007017DE">
        <w:t>(</w:t>
      </w:r>
      <w:r w:rsidR="00754632" w:rsidRPr="00A6263B">
        <w:rPr>
          <w:rFonts w:cs="Times New Roman"/>
          <w:color w:val="000000"/>
          <w:szCs w:val="24"/>
        </w:rPr>
        <w:t>toliau – Darbai).</w:t>
      </w:r>
    </w:p>
    <w:p w14:paraId="351574F6" w14:textId="50C0268E" w:rsidR="00AD23CD" w:rsidRPr="00E50141" w:rsidRDefault="005E64B0" w:rsidP="007159C8">
      <w:pPr>
        <w:pStyle w:val="Sraopastraipa"/>
        <w:numPr>
          <w:ilvl w:val="0"/>
          <w:numId w:val="2"/>
        </w:numPr>
        <w:spacing w:after="0" w:line="240" w:lineRule="auto"/>
        <w:jc w:val="both"/>
      </w:pPr>
      <w:r w:rsidRPr="00640613">
        <w:t>D</w:t>
      </w:r>
      <w:r w:rsidR="00D0370E" w:rsidRPr="00640613">
        <w:t xml:space="preserve">arbų sudėtis, </w:t>
      </w:r>
      <w:r w:rsidR="0094534F" w:rsidRPr="00640613">
        <w:t>api</w:t>
      </w:r>
      <w:r w:rsidR="0094534F" w:rsidRPr="007159C8">
        <w:rPr>
          <w:color w:val="000000" w:themeColor="text1"/>
        </w:rPr>
        <w:t xml:space="preserve">mtys bei kiti reikalavimai yra nurodyti šių pirkimo sąlygų 2 priede </w:t>
      </w:r>
      <w:r w:rsidR="00E441CF" w:rsidRPr="007159C8">
        <w:rPr>
          <w:color w:val="000000" w:themeColor="text1"/>
        </w:rPr>
        <w:t>pateikiamame Veiklų sąraše, 4 priede pateikiamame Pirkimo sutarties projekte, 7 priede pateikiamoje Techninėje specifikacijoje</w:t>
      </w:r>
      <w:r w:rsidR="00CA14FC" w:rsidRPr="007159C8">
        <w:rPr>
          <w:color w:val="000000" w:themeColor="text1"/>
        </w:rPr>
        <w:t xml:space="preserve">, 8 priede </w:t>
      </w:r>
      <w:r w:rsidR="00165978" w:rsidRPr="00640613">
        <w:t>pateikiam</w:t>
      </w:r>
      <w:r w:rsidR="00A37607">
        <w:t>oje situacijos schemoje</w:t>
      </w:r>
      <w:r w:rsidR="006F2C8E" w:rsidRPr="00640613">
        <w:t>.</w:t>
      </w:r>
      <w:r w:rsidR="0025155E" w:rsidRPr="00640613">
        <w:t xml:space="preserve"> </w:t>
      </w:r>
      <w:r w:rsidR="007159C8" w:rsidRPr="00EA3707">
        <w:t xml:space="preserve">Tiekėjai turi įvertinti visus pirkimo objektą sudarančius darbus. </w:t>
      </w:r>
      <w:r w:rsidR="00CB30EB" w:rsidRPr="00640613">
        <w:t xml:space="preserve">Darbų atlikimo terminai: </w:t>
      </w:r>
      <w:r w:rsidR="00AD23CD" w:rsidRPr="00640613">
        <w:t>remonto aprašo parengimo</w:t>
      </w:r>
      <w:r w:rsidR="002B3DC8" w:rsidRPr="00640613">
        <w:t xml:space="preserve"> ir suderinimo</w:t>
      </w:r>
      <w:r w:rsidR="00AD23CD" w:rsidRPr="00640613">
        <w:t xml:space="preserve"> terminas – per </w:t>
      </w:r>
      <w:r w:rsidR="0058247E">
        <w:t>2</w:t>
      </w:r>
      <w:r w:rsidR="00AD23CD" w:rsidRPr="00640613">
        <w:t xml:space="preserve"> </w:t>
      </w:r>
      <w:r w:rsidR="0058247E">
        <w:t>mėn</w:t>
      </w:r>
      <w:r w:rsidR="00F10ED5">
        <w:t>e</w:t>
      </w:r>
      <w:r w:rsidR="0058247E">
        <w:t>sius</w:t>
      </w:r>
      <w:r w:rsidR="00AD23CD" w:rsidRPr="00640613">
        <w:t xml:space="preserve"> nuo sutarties sudarymo. Statybos darbų atlikimo terminas su defektų ištaisymais pagal su Užsakovu suderintą</w:t>
      </w:r>
      <w:r w:rsidR="00AD23CD" w:rsidRPr="00BC7E76">
        <w:t xml:space="preserve"> kalendorinį darbų grafiką – </w:t>
      </w:r>
      <w:r w:rsidR="00AD23CD">
        <w:t xml:space="preserve">per </w:t>
      </w:r>
      <w:r w:rsidR="00EE5184">
        <w:t>5</w:t>
      </w:r>
      <w:r w:rsidR="00AD23CD">
        <w:t xml:space="preserve"> mėnesius nuo pirkimo sutarties sudarymo. </w:t>
      </w:r>
      <w:r w:rsidR="00AD23CD" w:rsidRPr="00633940">
        <w:t>Darbų atlikimo termin</w:t>
      </w:r>
      <w:r w:rsidR="006E4A98">
        <w:t>as gali būti pratęstas 1 mėnesį</w:t>
      </w:r>
      <w:r w:rsidR="00AD23CD" w:rsidRPr="00AD41D6">
        <w:t xml:space="preserve">. </w:t>
      </w:r>
      <w:r w:rsidR="00403265" w:rsidRPr="00E50141">
        <w:t xml:space="preserve">Projektavimo ir kitų inžinerinių paslaugų įkainiai negali viršyti UAB „Sistela“ nurodytų bendrųjų ekonominių normatyvų dydžių. </w:t>
      </w:r>
      <w:r w:rsidR="00AD23CD" w:rsidRPr="00E50141">
        <w:t>Tarpiniai atlikimo terminai detalizuojami kalendoriniame darbų grafike, kuris turės būti parengtas po pirkimo sutarties sudarymo.</w:t>
      </w:r>
    </w:p>
    <w:p w14:paraId="706B71B4" w14:textId="388BD2F5" w:rsidR="00D75B15" w:rsidRDefault="00CC7ADF" w:rsidP="007159C8">
      <w:pPr>
        <w:widowControl w:val="0"/>
        <w:numPr>
          <w:ilvl w:val="0"/>
          <w:numId w:val="2"/>
        </w:numPr>
        <w:tabs>
          <w:tab w:val="left" w:pos="340"/>
          <w:tab w:val="left" w:pos="1210"/>
        </w:tabs>
        <w:spacing w:after="0" w:line="240" w:lineRule="auto"/>
        <w:jc w:val="both"/>
      </w:pPr>
      <w:r w:rsidRPr="00AD23CD">
        <w:rPr>
          <w:rFonts w:cs="Times New Roman"/>
          <w:szCs w:val="24"/>
        </w:rPr>
        <w:t xml:space="preserve">Tiekėjai pasiūlyme privalo įvertinti visas pirkimo sutarčiai įvykdyti reikalingas sąnaudas – </w:t>
      </w:r>
      <w:r w:rsidR="007B2E40" w:rsidRPr="00D75B15">
        <w:rPr>
          <w:rFonts w:cs="Times New Roman"/>
          <w:szCs w:val="24"/>
        </w:rPr>
        <w:t xml:space="preserve">išlaidas statinio remonto </w:t>
      </w:r>
      <w:r w:rsidR="007B2E40">
        <w:rPr>
          <w:szCs w:val="24"/>
        </w:rPr>
        <w:t xml:space="preserve">projekto ar </w:t>
      </w:r>
      <w:r w:rsidR="007B2E40" w:rsidRPr="00D75B15">
        <w:rPr>
          <w:rFonts w:cs="Times New Roman"/>
          <w:szCs w:val="24"/>
        </w:rPr>
        <w:t>aprašo parengimui ir suderinimui, nurodytiems darbams atlikti, išlaidas išpildomosios topografinės nuotraukos parengimui</w:t>
      </w:r>
      <w:r w:rsidR="000F07C6">
        <w:rPr>
          <w:rFonts w:cs="Times New Roman"/>
          <w:szCs w:val="24"/>
        </w:rPr>
        <w:t>,</w:t>
      </w:r>
      <w:r w:rsidRPr="00AD23CD">
        <w:rPr>
          <w:rFonts w:cs="Times New Roman"/>
          <w:szCs w:val="24"/>
        </w:rPr>
        <w:t xml:space="preserve"> ir</w:t>
      </w:r>
      <w:r w:rsidR="00130F2B" w:rsidRPr="00AD23CD">
        <w:rPr>
          <w:rFonts w:cs="Times New Roman"/>
          <w:szCs w:val="24"/>
        </w:rPr>
        <w:t xml:space="preserve"> reikalingų medžiagų, gaminių, mechanizmų eksploatacijos ir darbo užmokesčio vertę, socialinio draudimo mokesčius, pridėtinės vertės mokesčius, kitus reikalingus mokesčius bei kitas išlaidas</w:t>
      </w:r>
      <w:r w:rsidR="00BD66FD">
        <w:rPr>
          <w:rFonts w:cs="Times New Roman"/>
          <w:szCs w:val="24"/>
        </w:rPr>
        <w:t xml:space="preserve">, </w:t>
      </w:r>
      <w:r w:rsidR="00130F2B" w:rsidRPr="00AD23CD">
        <w:rPr>
          <w:rFonts w:cs="Times New Roman"/>
          <w:szCs w:val="24"/>
        </w:rPr>
        <w:t>kurias turi numatyti profesionalus ir atsakingas tiekėjas.</w:t>
      </w:r>
      <w:r w:rsidR="00E441CF" w:rsidRPr="00AD41D6">
        <w:t xml:space="preserve"> </w:t>
      </w:r>
      <w:r w:rsidR="00CD3689" w:rsidRPr="00E54B89">
        <w:t>A</w:t>
      </w:r>
      <w:r w:rsidR="00CD3689" w:rsidRPr="00AD23CD">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w:t>
      </w:r>
      <w:r w:rsidR="00CD3689" w:rsidRPr="00AD23CD">
        <w:rPr>
          <w:rFonts w:cstheme="minorHAnsi"/>
        </w:rPr>
        <w:lastRenderedPageBreak/>
        <w:t xml:space="preserve">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AD23CD">
        <w:rPr>
          <w:rFonts w:cstheme="minorHAnsi"/>
        </w:rPr>
        <w:t xml:space="preserve">turi būti laikoma, kad kiekviena tokia nuoroda yra pateikta su žodžiais „arba lygiavertis“. </w:t>
      </w:r>
      <w:r w:rsidR="00130F2B" w:rsidRPr="00AD23CD">
        <w:rPr>
          <w:rFonts w:cs="Times New Roman"/>
          <w:szCs w:val="24"/>
        </w:rPr>
        <w:t xml:space="preserve">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w:t>
      </w:r>
      <w:r w:rsidR="0035061D" w:rsidRPr="00274E1A">
        <w:rPr>
          <w:szCs w:val="24"/>
        </w:rPr>
        <w:t>Pirkimo vykdytoj</w:t>
      </w:r>
      <w:r w:rsidR="0035061D">
        <w:rPr>
          <w:szCs w:val="24"/>
        </w:rPr>
        <w:t>o</w:t>
      </w:r>
      <w:r w:rsidR="00130F2B" w:rsidRPr="00AD23CD">
        <w:rPr>
          <w:rFonts w:cs="Times New Roman"/>
          <w:szCs w:val="24"/>
        </w:rPr>
        <w:t xml:space="preserve"> pateiktus pirkimo dokumentus ar jų paaiškinimus, tai šiuos darbus atlikti ar išlaidas padengti rangovas privalės savo sąskaita.</w:t>
      </w:r>
      <w:r w:rsidR="005B045C" w:rsidRPr="00AD23CD">
        <w:rPr>
          <w:rFonts w:cs="Times New Roman"/>
          <w:szCs w:val="24"/>
        </w:rPr>
        <w:t xml:space="preserve"> Maksimali pirkimo biudžeto suma yra </w:t>
      </w:r>
      <w:r w:rsidR="00E2302C">
        <w:rPr>
          <w:rFonts w:cs="Times New Roman"/>
          <w:szCs w:val="24"/>
        </w:rPr>
        <w:t>1</w:t>
      </w:r>
      <w:r w:rsidR="00A64548">
        <w:rPr>
          <w:rFonts w:cs="Times New Roman"/>
          <w:szCs w:val="24"/>
        </w:rPr>
        <w:t>21 00</w:t>
      </w:r>
      <w:r w:rsidR="00E2302C">
        <w:rPr>
          <w:rFonts w:cs="Times New Roman"/>
          <w:szCs w:val="24"/>
        </w:rPr>
        <w:t>0,00</w:t>
      </w:r>
      <w:r w:rsidR="005B045C" w:rsidRPr="00AD23CD">
        <w:rPr>
          <w:rFonts w:cs="Times New Roman"/>
          <w:szCs w:val="24"/>
        </w:rPr>
        <w:t xml:space="preserve"> Eur su PVM.</w:t>
      </w:r>
    </w:p>
    <w:p w14:paraId="08E12730" w14:textId="4299EB38" w:rsidR="00D04CDC" w:rsidRPr="004833C7" w:rsidRDefault="00D35D38" w:rsidP="007159C8">
      <w:pPr>
        <w:widowControl w:val="0"/>
        <w:numPr>
          <w:ilvl w:val="0"/>
          <w:numId w:val="2"/>
        </w:numPr>
        <w:tabs>
          <w:tab w:val="left" w:pos="340"/>
          <w:tab w:val="left" w:pos="1210"/>
        </w:tabs>
        <w:spacing w:after="0" w:line="240" w:lineRule="auto"/>
        <w:jc w:val="both"/>
        <w:rPr>
          <w:color w:val="000000" w:themeColor="text1"/>
        </w:rPr>
      </w:pPr>
      <w:r w:rsidRPr="002117E5">
        <w:t>Tiekėjai, dalyvaujantys pirkimo procedūroje, atsako už rūpestingą visų pirkimo dokumentų išn</w:t>
      </w:r>
      <w:r w:rsidR="00277F05" w:rsidRPr="002117E5">
        <w:t xml:space="preserve">agrinėjimą, įskaitant </w:t>
      </w:r>
      <w:r w:rsidR="006B47D6" w:rsidRPr="004833C7">
        <w:rPr>
          <w:color w:val="000000" w:themeColor="text1"/>
        </w:rPr>
        <w:t xml:space="preserve">pateiktą </w:t>
      </w:r>
      <w:r w:rsidR="006B47D6" w:rsidRPr="00F01FC1">
        <w:t>techninę specifikaciją</w:t>
      </w:r>
      <w:r w:rsidRPr="002117E5">
        <w:t>,</w:t>
      </w:r>
      <w:r w:rsidR="00C7287E">
        <w:t xml:space="preserve"> situacijos schemą</w:t>
      </w:r>
      <w:r w:rsidRPr="002117E5">
        <w:t xml:space="preserve">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statybos darbų atlikimo vietoje susipažinti su esama situacija.</w:t>
      </w:r>
      <w:r w:rsidR="004454E7">
        <w:t xml:space="preserve"> Asmuo kontaktams </w:t>
      </w:r>
      <w:r w:rsidR="00CF4820">
        <w:t xml:space="preserve">Ričardas </w:t>
      </w:r>
      <w:proofErr w:type="spellStart"/>
      <w:r w:rsidR="00CF4820">
        <w:t>Vitkevičius</w:t>
      </w:r>
      <w:proofErr w:type="spellEnd"/>
      <w:r w:rsidR="00B0360D">
        <w:t xml:space="preserve">, </w:t>
      </w:r>
      <w:r w:rsidR="00CF4820">
        <w:t>direktoriaus pavaduotojas ūkio reikalams</w:t>
      </w:r>
      <w:r w:rsidR="004454E7" w:rsidRPr="004454E7">
        <w:t>, mob. +370</w:t>
      </w:r>
      <w:r w:rsidR="00CF4820">
        <w:t> 602 72 513</w:t>
      </w:r>
      <w:r w:rsidR="004454E7">
        <w:t xml:space="preserve">, </w:t>
      </w:r>
      <w:r w:rsidR="004454E7" w:rsidRPr="004454E7">
        <w:t xml:space="preserve">el. p. </w:t>
      </w:r>
      <w:r w:rsidR="00CF4820">
        <w:t>ricardas.viktevicius@ksn.lt</w:t>
      </w:r>
    </w:p>
    <w:p w14:paraId="22929D3B" w14:textId="42648EC1" w:rsidR="00D35D38" w:rsidRPr="00F13CC8" w:rsidRDefault="00D35D38" w:rsidP="007159C8">
      <w:pPr>
        <w:numPr>
          <w:ilvl w:val="0"/>
          <w:numId w:val="2"/>
        </w:numPr>
        <w:tabs>
          <w:tab w:val="left" w:pos="340"/>
          <w:tab w:val="left" w:pos="1210"/>
        </w:tabs>
        <w:spacing w:after="0" w:line="240" w:lineRule="auto"/>
        <w:jc w:val="both"/>
      </w:pPr>
      <w:r w:rsidRPr="002117E5">
        <w:t>Darbų atlikimo vieta</w:t>
      </w:r>
      <w:r w:rsidRPr="00143933">
        <w:rPr>
          <w:rFonts w:cs="Times New Roman"/>
        </w:rPr>
        <w:t>:</w:t>
      </w:r>
      <w:r w:rsidR="00130A15" w:rsidRPr="00143933">
        <w:rPr>
          <w:rFonts w:cs="Times New Roman"/>
        </w:rPr>
        <w:t xml:space="preserve"> </w:t>
      </w:r>
      <w:bookmarkStart w:id="1" w:name="_Hlk166503847"/>
      <w:r w:rsidR="002A69FE" w:rsidRPr="002A69FE">
        <w:rPr>
          <w:rFonts w:cs="Times New Roman"/>
        </w:rPr>
        <w:t xml:space="preserve">Pramonės g. 2, </w:t>
      </w:r>
      <w:r w:rsidR="00143933" w:rsidRPr="00143933">
        <w:rPr>
          <w:rFonts w:cs="Times New Roman"/>
        </w:rPr>
        <w:t>Kuršėnai</w:t>
      </w:r>
      <w:r w:rsidR="00F13CC8" w:rsidRPr="00143933">
        <w:rPr>
          <w:rFonts w:cs="Times New Roman"/>
        </w:rPr>
        <w:t xml:space="preserve">, </w:t>
      </w:r>
      <w:bookmarkEnd w:id="1"/>
      <w:r w:rsidR="00342094" w:rsidRPr="00143933">
        <w:rPr>
          <w:rFonts w:cs="Times New Roman"/>
        </w:rPr>
        <w:t xml:space="preserve">Šiaulių </w:t>
      </w:r>
      <w:r w:rsidR="0094534F" w:rsidRPr="00143933">
        <w:rPr>
          <w:rFonts w:cs="Times New Roman"/>
        </w:rPr>
        <w:t>rajono savivaldybė</w:t>
      </w:r>
      <w:r w:rsidR="00E22E3B" w:rsidRPr="00143933">
        <w:rPr>
          <w:rFonts w:cs="Times New Roman"/>
        </w:rPr>
        <w:t>.</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7159C8">
      <w:pPr>
        <w:numPr>
          <w:ilvl w:val="0"/>
          <w:numId w:val="2"/>
        </w:numPr>
        <w:tabs>
          <w:tab w:val="left" w:pos="340"/>
          <w:tab w:val="left" w:pos="1210"/>
        </w:tabs>
        <w:spacing w:after="0" w:line="240" w:lineRule="auto"/>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7159C8">
      <w:pPr>
        <w:pStyle w:val="Sraopastraipa"/>
        <w:numPr>
          <w:ilvl w:val="1"/>
          <w:numId w:val="2"/>
        </w:numPr>
        <w:tabs>
          <w:tab w:val="left" w:pos="340"/>
          <w:tab w:val="left" w:pos="1210"/>
        </w:tabs>
        <w:spacing w:after="0" w:line="240" w:lineRule="auto"/>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7159C8">
      <w:pPr>
        <w:pStyle w:val="Sraopastraipa"/>
        <w:numPr>
          <w:ilvl w:val="1"/>
          <w:numId w:val="2"/>
        </w:numPr>
        <w:tabs>
          <w:tab w:val="left" w:pos="340"/>
          <w:tab w:val="left" w:pos="1210"/>
        </w:tabs>
        <w:spacing w:after="0" w:line="240" w:lineRule="auto"/>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7159C8">
      <w:pPr>
        <w:pStyle w:val="Sraopastraipa"/>
        <w:numPr>
          <w:ilvl w:val="1"/>
          <w:numId w:val="2"/>
        </w:numPr>
        <w:tabs>
          <w:tab w:val="left" w:pos="340"/>
          <w:tab w:val="left" w:pos="1210"/>
        </w:tabs>
        <w:spacing w:after="0" w:line="240" w:lineRule="auto"/>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7159C8">
      <w:pPr>
        <w:numPr>
          <w:ilvl w:val="0"/>
          <w:numId w:val="2"/>
        </w:numPr>
        <w:tabs>
          <w:tab w:val="left" w:pos="340"/>
          <w:tab w:val="left" w:pos="1210"/>
        </w:tabs>
        <w:spacing w:after="0" w:line="240" w:lineRule="auto"/>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DC69DE" w:rsidRPr="00C629A5" w14:paraId="53477984" w14:textId="77777777" w:rsidTr="00B57E76">
        <w:tc>
          <w:tcPr>
            <w:tcW w:w="709" w:type="dxa"/>
            <w:tcBorders>
              <w:top w:val="single" w:sz="4" w:space="0" w:color="000000"/>
              <w:left w:val="single" w:sz="4" w:space="0" w:color="000000"/>
              <w:bottom w:val="single" w:sz="4" w:space="0" w:color="000000"/>
            </w:tcBorders>
            <w:shd w:val="clear" w:color="auto" w:fill="auto"/>
            <w:vAlign w:val="center"/>
          </w:tcPr>
          <w:p w14:paraId="7B76F249" w14:textId="77777777" w:rsidR="00DC69DE" w:rsidRPr="00C629A5" w:rsidRDefault="00DC69DE" w:rsidP="00B57E76">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D39C572" w14:textId="77777777" w:rsidR="00DC69DE" w:rsidRPr="00C629A5" w:rsidRDefault="00DC69DE" w:rsidP="00B57E76">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861AF" w14:textId="77777777" w:rsidR="00DC69DE" w:rsidRPr="00C629A5" w:rsidRDefault="00DC69DE" w:rsidP="00B57E76">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75A8440C" w14:textId="77777777" w:rsidR="00DC69DE" w:rsidRPr="00C629A5" w:rsidRDefault="00DC69DE" w:rsidP="00B57E76">
            <w:pPr>
              <w:tabs>
                <w:tab w:val="left" w:pos="340"/>
                <w:tab w:val="left" w:pos="1210"/>
              </w:tabs>
              <w:spacing w:after="0" w:line="240" w:lineRule="auto"/>
              <w:jc w:val="center"/>
              <w:rPr>
                <w:b/>
                <w:bCs/>
                <w:szCs w:val="24"/>
              </w:rPr>
            </w:pPr>
            <w:r w:rsidRPr="00C629A5">
              <w:rPr>
                <w:sz w:val="22"/>
              </w:rPr>
              <w:t>Subjektas, kuris turi atitikti reikalavimą</w:t>
            </w:r>
          </w:p>
        </w:tc>
      </w:tr>
      <w:tr w:rsidR="00DC69DE" w:rsidRPr="00C629A5" w14:paraId="1D3F7F09" w14:textId="77777777" w:rsidTr="00B57E76">
        <w:tc>
          <w:tcPr>
            <w:tcW w:w="709" w:type="dxa"/>
            <w:tcBorders>
              <w:top w:val="single" w:sz="4" w:space="0" w:color="000000"/>
              <w:left w:val="single" w:sz="4" w:space="0" w:color="000000"/>
              <w:bottom w:val="single" w:sz="4" w:space="0" w:color="000000"/>
            </w:tcBorders>
            <w:shd w:val="clear" w:color="auto" w:fill="auto"/>
          </w:tcPr>
          <w:p w14:paraId="780DB236" w14:textId="77777777" w:rsidR="00DC69DE" w:rsidRPr="00C629A5" w:rsidRDefault="00DC69DE" w:rsidP="00B57E76">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shd w:val="clear" w:color="auto" w:fill="auto"/>
          </w:tcPr>
          <w:p w14:paraId="407ACC16" w14:textId="77777777" w:rsidR="00DC69DE" w:rsidRPr="002117E5" w:rsidRDefault="00DC69DE" w:rsidP="00B57E76">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41F4353E" w14:textId="77777777" w:rsidR="00DC69DE" w:rsidRPr="002117E5" w:rsidRDefault="00DC69DE" w:rsidP="00B57E76">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50AB6FC7" w14:textId="77777777" w:rsidR="00DC69DE" w:rsidRPr="002117E5" w:rsidRDefault="00DC69DE" w:rsidP="00B57E76">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BEC007B" w14:textId="77777777" w:rsidR="00DC69DE" w:rsidRPr="002117E5" w:rsidRDefault="00DC69DE" w:rsidP="00B57E76">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w:t>
            </w:r>
            <w:r w:rsidRPr="002117E5">
              <w:rPr>
                <w:rFonts w:ascii="Times New Roman" w:hAnsi="Times New Roman" w:cs="Times New Roman"/>
                <w:bCs/>
                <w:sz w:val="22"/>
                <w:szCs w:val="22"/>
              </w:rPr>
              <w:lastRenderedPageBreak/>
              <w:t xml:space="preserve">paramos panaudojimą ne pagal paskirtį ar nustatytą tvarką, kreditinį sukčiavimą, neteisingų duomenų apie pajamas, pelną ar turtą pateikimą, </w:t>
            </w:r>
            <w:r>
              <w:rPr>
                <w:rFonts w:ascii="Times New Roman" w:hAnsi="Times New Roman" w:cs="Times New Roman"/>
                <w:bCs/>
                <w:sz w:val="22"/>
                <w:szCs w:val="22"/>
              </w:rPr>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7DB4AB3" w14:textId="77777777" w:rsidR="00DC69DE" w:rsidRPr="002117E5" w:rsidRDefault="00DC69DE" w:rsidP="00B57E76">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02CD6A9B" w14:textId="77777777" w:rsidR="00DC69DE" w:rsidRPr="002117E5" w:rsidRDefault="00DC69DE" w:rsidP="00B57E76">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1D7F6AEB" w14:textId="77777777" w:rsidR="00DC69DE" w:rsidRPr="002117E5" w:rsidRDefault="00DC69DE" w:rsidP="00B57E76">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3C356C1A" w14:textId="77777777" w:rsidR="00DC69DE" w:rsidRPr="002117E5" w:rsidRDefault="00DC69DE" w:rsidP="00B57E76">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6880EACC" w14:textId="77777777" w:rsidR="00DC69DE" w:rsidRPr="002117E5" w:rsidRDefault="00DC69DE" w:rsidP="00B57E76">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4BC8DA5" w14:textId="77777777" w:rsidR="00DC69DE" w:rsidRPr="002117E5" w:rsidRDefault="00DC69DE" w:rsidP="00B57E76">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4092BE3F" w14:textId="77777777" w:rsidR="00DC69DE" w:rsidRPr="002117E5" w:rsidRDefault="00DC69DE" w:rsidP="00B57E76">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58993F6B" w14:textId="77777777" w:rsidR="00DC69DE" w:rsidRPr="002E1192" w:rsidRDefault="00DC69DE" w:rsidP="00B57E76">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22BF1F" w14:textId="77777777" w:rsidR="00DC69DE" w:rsidRPr="00C629A5" w:rsidRDefault="00DC69DE" w:rsidP="00B57E76">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w:t>
            </w:r>
            <w:r w:rsidRPr="002E1192">
              <w:rPr>
                <w:rFonts w:cs="Times New Roman"/>
                <w:bCs/>
                <w:color w:val="000000" w:themeColor="text1"/>
                <w:sz w:val="22"/>
                <w:lang w:eastAsia="en-US"/>
              </w:rPr>
              <w:lastRenderedPageBreak/>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20AB42B" w14:textId="77777777" w:rsidR="00DC69DE" w:rsidRPr="00C629A5" w:rsidRDefault="00DC69DE" w:rsidP="00B57E76">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Pr>
                <w:rFonts w:cs="Times New Roman"/>
                <w:sz w:val="22"/>
              </w:rPr>
              <w:t>3</w:t>
            </w:r>
            <w:r w:rsidRPr="00C629A5">
              <w:rPr>
                <w:rFonts w:cs="Times New Roman"/>
                <w:sz w:val="22"/>
              </w:rPr>
              <w:t xml:space="preserve"> priedas).</w:t>
            </w:r>
          </w:p>
          <w:p w14:paraId="1FAEC065" w14:textId="77777777" w:rsidR="00DC69DE" w:rsidRPr="00C629A5" w:rsidRDefault="00DC69DE" w:rsidP="00B57E76">
            <w:pPr>
              <w:tabs>
                <w:tab w:val="left" w:pos="340"/>
                <w:tab w:val="left" w:pos="1210"/>
              </w:tabs>
              <w:spacing w:after="0" w:line="240" w:lineRule="auto"/>
              <w:jc w:val="both"/>
              <w:rPr>
                <w:rFonts w:cs="Times New Roman"/>
                <w:sz w:val="22"/>
              </w:rPr>
            </w:pPr>
          </w:p>
          <w:p w14:paraId="0E17B664" w14:textId="11F8B7EA" w:rsidR="00DC69DE" w:rsidRPr="00A339CA" w:rsidRDefault="00DC69DE" w:rsidP="00B57E76">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 xml:space="preserve">Pažymų, patvirtinančių VPĮ 46 straipsnyje nurodytų tiekėjo pašalinimo pagrindų nebuvimą, pateikti nereikalaujama. Jų </w:t>
            </w:r>
            <w:r w:rsidR="00C5562E">
              <w:rPr>
                <w:rFonts w:eastAsia="Yu Mincho" w:cs="Times New Roman"/>
                <w:color w:val="000000" w:themeColor="text1"/>
                <w:sz w:val="22"/>
                <w:lang w:eastAsia="lt-LT"/>
              </w:rPr>
              <w:t>pirkimo vykdytojas</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3EBCC9AF" w14:textId="77777777" w:rsidR="00DC69DE" w:rsidRPr="00DA1F1B" w:rsidRDefault="00DC69DE" w:rsidP="00B57E76">
            <w:pPr>
              <w:tabs>
                <w:tab w:val="left" w:pos="340"/>
                <w:tab w:val="left" w:pos="1210"/>
              </w:tabs>
              <w:spacing w:after="0" w:line="240" w:lineRule="auto"/>
              <w:jc w:val="both"/>
              <w:rPr>
                <w:rFonts w:cs="Times New Roman"/>
                <w:sz w:val="22"/>
              </w:rPr>
            </w:pPr>
          </w:p>
          <w:p w14:paraId="6B92109E" w14:textId="0FE1D5E4" w:rsidR="00DC69DE" w:rsidRPr="00CD572C" w:rsidRDefault="00130CF1" w:rsidP="00B57E76">
            <w:pPr>
              <w:tabs>
                <w:tab w:val="left" w:pos="340"/>
                <w:tab w:val="left" w:pos="1210"/>
              </w:tabs>
              <w:spacing w:after="0" w:line="240" w:lineRule="auto"/>
              <w:jc w:val="both"/>
              <w:rPr>
                <w:rFonts w:cs="Times New Roman"/>
                <w:i/>
                <w:iCs/>
                <w:sz w:val="22"/>
              </w:rPr>
            </w:pPr>
            <w:r>
              <w:rPr>
                <w:i/>
                <w:iCs/>
                <w:sz w:val="22"/>
              </w:rPr>
              <w:lastRenderedPageBreak/>
              <w:t>Pirkimo vykdytojui</w:t>
            </w:r>
            <w:r w:rsidR="00DC69DE" w:rsidRPr="00DA1F1B">
              <w:rPr>
                <w:i/>
                <w:iCs/>
                <w:sz w:val="22"/>
              </w:rPr>
              <w:t xml:space="preserve"> </w:t>
            </w:r>
            <w:r w:rsidR="00DC69DE" w:rsidRPr="00DA1F1B">
              <w:rPr>
                <w:rFonts w:cs="Times New Roman"/>
                <w:i/>
                <w:iCs/>
                <w:sz w:val="22"/>
              </w:rPr>
              <w:t xml:space="preserve">kilus abejonių dėl tiekėjo patikimumo, </w:t>
            </w:r>
            <w:r w:rsidR="00DC69DE">
              <w:rPr>
                <w:rFonts w:cs="Times New Roman"/>
                <w:i/>
                <w:iCs/>
                <w:sz w:val="22"/>
              </w:rPr>
              <w:t xml:space="preserve">tik </w:t>
            </w:r>
            <w:r w:rsidR="00DC69DE" w:rsidRPr="00DA1F1B">
              <w:rPr>
                <w:rFonts w:cs="Times New Roman"/>
                <w:i/>
                <w:iCs/>
                <w:sz w:val="22"/>
              </w:rPr>
              <w:t>jo prašomi dokumentai, patvirtinantys tiekėjo pašalinimo pagrindų nebuvimą.</w:t>
            </w:r>
          </w:p>
          <w:p w14:paraId="5D9479A1" w14:textId="77777777" w:rsidR="00DC69DE" w:rsidRPr="002117E5" w:rsidRDefault="00DC69DE" w:rsidP="00B57E76">
            <w:pPr>
              <w:tabs>
                <w:tab w:val="left" w:pos="340"/>
                <w:tab w:val="left" w:pos="1210"/>
              </w:tabs>
              <w:spacing w:after="0" w:line="240" w:lineRule="auto"/>
              <w:jc w:val="both"/>
              <w:rPr>
                <w:rFonts w:cs="Times New Roman"/>
                <w:sz w:val="22"/>
              </w:rPr>
            </w:pPr>
          </w:p>
          <w:p w14:paraId="240AF5A0" w14:textId="77777777" w:rsidR="00DC69DE" w:rsidRPr="002117E5" w:rsidRDefault="00DC69DE" w:rsidP="00B57E76">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537DB053" w14:textId="77777777" w:rsidR="00DC69DE" w:rsidRPr="002117E5" w:rsidRDefault="00DC69DE" w:rsidP="00B57E76">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17E238A5" w14:textId="77777777" w:rsidR="00DC69DE" w:rsidRPr="002117E5" w:rsidRDefault="00DC69DE" w:rsidP="00B57E76">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5CA3D946" w14:textId="77777777" w:rsidR="00DC69DE" w:rsidRPr="002117E5" w:rsidRDefault="00DC69DE" w:rsidP="00B57E76">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14D32946" w14:textId="77777777" w:rsidR="00DC69DE" w:rsidRPr="002117E5" w:rsidRDefault="00DC69DE" w:rsidP="00B57E76">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03E329EA" w14:textId="77777777" w:rsidR="00DC69DE" w:rsidRPr="002117E5" w:rsidRDefault="00DC69DE" w:rsidP="00B57E76">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3CCBB46C" w14:textId="77777777" w:rsidR="00DC69DE" w:rsidRPr="002117E5" w:rsidRDefault="00DC69DE" w:rsidP="00B57E76">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6DD578D6" w14:textId="399DE777" w:rsidR="00DC69DE" w:rsidRPr="002117E5" w:rsidRDefault="00DC69DE" w:rsidP="00B57E76">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sidR="00020257" w:rsidRPr="00020257">
              <w:rPr>
                <w:rFonts w:ascii="Times New Roman" w:eastAsia="Times New Roman" w:hAnsi="Times New Roman" w:cs="Times New Roman"/>
                <w:i/>
                <w:iCs/>
                <w:sz w:val="22"/>
                <w:szCs w:val="22"/>
              </w:rPr>
              <w:t>Pirkimo vykdytoj</w:t>
            </w:r>
            <w:r w:rsidR="00020257">
              <w:rPr>
                <w:rFonts w:ascii="Times New Roman" w:eastAsia="Times New Roman" w:hAnsi="Times New Roman" w:cs="Times New Roman"/>
                <w:i/>
                <w:iCs/>
                <w:sz w:val="22"/>
                <w:szCs w:val="22"/>
              </w:rPr>
              <w:t>o</w:t>
            </w:r>
            <w:r w:rsidR="00020257" w:rsidRPr="00020257">
              <w:rPr>
                <w:rFonts w:ascii="Times New Roman" w:eastAsia="Times New Roman" w:hAnsi="Times New Roman" w:cs="Times New Roman"/>
                <w:i/>
                <w:iCs/>
                <w:sz w:val="22"/>
                <w:szCs w:val="22"/>
              </w:rPr>
              <w:t xml:space="preserve"> </w:t>
            </w:r>
            <w:r w:rsidRPr="002117E5">
              <w:rPr>
                <w:rFonts w:ascii="Times New Roman" w:eastAsia="Times New Roman" w:hAnsi="Times New Roman" w:cs="Times New Roman"/>
                <w:i/>
                <w:iCs/>
                <w:sz w:val="22"/>
                <w:szCs w:val="22"/>
              </w:rPr>
              <w:t>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31898F45" w14:textId="77777777" w:rsidR="00DC69DE" w:rsidRDefault="00DC69DE" w:rsidP="00B57E76">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54A28B4" w14:textId="77777777" w:rsidR="00DC69DE" w:rsidRPr="00C629A5" w:rsidRDefault="00DC69DE" w:rsidP="00B57E76">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090844AE" w14:textId="77777777" w:rsidR="00DC69DE" w:rsidRPr="00C629A5" w:rsidRDefault="00DC69DE" w:rsidP="00B57E76">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DC69DE" w:rsidRPr="00C629A5" w14:paraId="7AD88C63" w14:textId="77777777" w:rsidTr="00B57E76">
        <w:tc>
          <w:tcPr>
            <w:tcW w:w="709" w:type="dxa"/>
            <w:tcBorders>
              <w:top w:val="single" w:sz="4" w:space="0" w:color="000000"/>
              <w:left w:val="single" w:sz="4" w:space="0" w:color="000000"/>
              <w:bottom w:val="single" w:sz="4" w:space="0" w:color="000000"/>
            </w:tcBorders>
            <w:shd w:val="clear" w:color="auto" w:fill="auto"/>
          </w:tcPr>
          <w:p w14:paraId="27F93C1C" w14:textId="77777777" w:rsidR="00DC69DE" w:rsidRPr="00AE3E2E" w:rsidRDefault="00DC69DE" w:rsidP="00B57E76">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shd w:val="clear" w:color="auto" w:fill="auto"/>
          </w:tcPr>
          <w:p w14:paraId="1F83CEB9" w14:textId="77777777" w:rsidR="00DC69DE" w:rsidRPr="00AE3E2E" w:rsidRDefault="00DC69DE" w:rsidP="00B57E76">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E9E4CCD" w14:textId="77777777" w:rsidR="00DC69DE" w:rsidRPr="00AE3E2E" w:rsidRDefault="00DC69DE" w:rsidP="00B57E76">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Pr>
                <w:color w:val="000000" w:themeColor="text1"/>
                <w:sz w:val="22"/>
              </w:rPr>
              <w:t>3</w:t>
            </w:r>
            <w:r w:rsidRPr="00AE3E2E">
              <w:rPr>
                <w:color w:val="000000" w:themeColor="text1"/>
                <w:sz w:val="22"/>
              </w:rPr>
              <w:t xml:space="preserve"> priedas).</w:t>
            </w:r>
          </w:p>
          <w:p w14:paraId="39F513CA" w14:textId="77777777" w:rsidR="00DC69DE" w:rsidRPr="00AE3E2E" w:rsidRDefault="00DC69DE" w:rsidP="00B57E76">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0A04F285" w14:textId="77777777" w:rsidR="00DC69DE" w:rsidRPr="00AE3E2E" w:rsidRDefault="00DC69DE" w:rsidP="00B57E76">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DC69DE" w:rsidRPr="00C629A5" w14:paraId="20D1C5F8" w14:textId="77777777" w:rsidTr="00B57E76">
        <w:tc>
          <w:tcPr>
            <w:tcW w:w="709" w:type="dxa"/>
            <w:tcBorders>
              <w:top w:val="single" w:sz="4" w:space="0" w:color="000000"/>
              <w:left w:val="single" w:sz="4" w:space="0" w:color="000000"/>
              <w:bottom w:val="single" w:sz="4" w:space="0" w:color="000000"/>
            </w:tcBorders>
            <w:shd w:val="clear" w:color="auto" w:fill="auto"/>
          </w:tcPr>
          <w:p w14:paraId="608EBB62" w14:textId="77777777" w:rsidR="00DC69DE" w:rsidRPr="00C629A5" w:rsidRDefault="00DC69DE" w:rsidP="00B57E76">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5EB77D89" w14:textId="08537BDC" w:rsidR="00DC69DE" w:rsidRPr="002117E5" w:rsidRDefault="00DC69DE" w:rsidP="00B57E76">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sidR="008C1DC5" w:rsidRPr="008C1DC5">
              <w:rPr>
                <w:rFonts w:eastAsia="Times New Roman" w:cs="Times New Roman"/>
                <w:kern w:val="0"/>
                <w:sz w:val="22"/>
                <w:lang w:eastAsia="en-US"/>
              </w:rPr>
              <w:t>Pirkimo vykdytoj</w:t>
            </w:r>
            <w:r w:rsidR="008C1DC5">
              <w:rPr>
                <w:rFonts w:eastAsia="Times New Roman" w:cs="Times New Roman"/>
                <w:kern w:val="0"/>
                <w:sz w:val="22"/>
                <w:lang w:eastAsia="en-US"/>
              </w:rPr>
              <w:t>as</w:t>
            </w:r>
            <w:r w:rsidRPr="002117E5">
              <w:rPr>
                <w:rFonts w:eastAsia="Times New Roman" w:cs="Times New Roman"/>
                <w:kern w:val="0"/>
                <w:sz w:val="22"/>
                <w:lang w:eastAsia="en-US"/>
              </w:rPr>
              <w:t xml:space="preserve">, reikalavimus, kaip tai apibrėžta VPĮ 46 straipsnio 2 dalies 1 ir 3 punktuose, arba </w:t>
            </w:r>
            <w:r w:rsidR="00141FD8" w:rsidRPr="00141FD8">
              <w:rPr>
                <w:rFonts w:eastAsia="Times New Roman" w:cs="Times New Roman"/>
                <w:kern w:val="0"/>
                <w:sz w:val="22"/>
                <w:lang w:eastAsia="en-US"/>
              </w:rPr>
              <w:t>Pirkimo vykdytoj</w:t>
            </w:r>
            <w:r w:rsidR="00141FD8">
              <w:rPr>
                <w:rFonts w:eastAsia="Times New Roman" w:cs="Times New Roman"/>
                <w:kern w:val="0"/>
                <w:sz w:val="22"/>
                <w:lang w:eastAsia="en-US"/>
              </w:rPr>
              <w:t xml:space="preserve">as </w:t>
            </w:r>
            <w:r w:rsidRPr="002117E5">
              <w:rPr>
                <w:rFonts w:eastAsia="Times New Roman" w:cs="Times New Roman"/>
                <w:kern w:val="0"/>
                <w:sz w:val="22"/>
                <w:lang w:eastAsia="en-US"/>
              </w:rPr>
              <w:t xml:space="preserve">turi kitų įrodymų apie šių įsipareigojimų nevykdymą. </w:t>
            </w:r>
          </w:p>
          <w:p w14:paraId="4057CFEE" w14:textId="77777777" w:rsidR="00DC69DE" w:rsidRPr="002117E5" w:rsidRDefault="00DC69DE" w:rsidP="00B57E76">
            <w:pPr>
              <w:suppressAutoHyphens w:val="0"/>
              <w:spacing w:after="0" w:line="240" w:lineRule="auto"/>
              <w:jc w:val="both"/>
              <w:rPr>
                <w:rFonts w:eastAsia="Times New Roman" w:cs="Times New Roman"/>
                <w:b/>
                <w:bCs/>
                <w:kern w:val="0"/>
                <w:sz w:val="22"/>
                <w:lang w:eastAsia="en-US"/>
              </w:rPr>
            </w:pPr>
          </w:p>
          <w:p w14:paraId="03D0AB2A" w14:textId="77777777" w:rsidR="00DC69DE" w:rsidRPr="002117E5" w:rsidRDefault="00DC69DE" w:rsidP="00B57E76">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77432B98" w14:textId="77777777" w:rsidR="00DC69DE" w:rsidRPr="002117E5" w:rsidRDefault="00DC69DE" w:rsidP="00B57E76">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66EC4F0B" w14:textId="77777777" w:rsidR="00DC69DE" w:rsidRPr="002E1192" w:rsidRDefault="00DC69DE" w:rsidP="00B57E76">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2A13755" w14:textId="77777777" w:rsidR="00DC69DE" w:rsidRPr="002117E5" w:rsidRDefault="00DC69DE" w:rsidP="00B57E76">
            <w:pPr>
              <w:suppressAutoHyphens w:val="0"/>
              <w:spacing w:after="0" w:line="240" w:lineRule="auto"/>
              <w:jc w:val="both"/>
              <w:rPr>
                <w:rFonts w:eastAsia="Times New Roman" w:cs="Times New Roman"/>
                <w:b/>
                <w:bCs/>
                <w:kern w:val="0"/>
                <w:sz w:val="22"/>
                <w:lang w:eastAsia="en-US"/>
              </w:rPr>
            </w:pPr>
          </w:p>
          <w:p w14:paraId="4DD485A7" w14:textId="77777777" w:rsidR="00DC69DE" w:rsidRPr="002117E5" w:rsidRDefault="00DC69DE" w:rsidP="00B57E76">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6D184656" w14:textId="77777777" w:rsidR="00DC69DE" w:rsidRPr="002117E5" w:rsidRDefault="00DC69DE" w:rsidP="00B57E76">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574F35F2" w14:textId="77777777" w:rsidR="00DC69DE" w:rsidRPr="002117E5" w:rsidRDefault="00DC69DE" w:rsidP="00B57E76">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4D5638D" w14:textId="68CEE3AF" w:rsidR="00DC69DE" w:rsidRPr="00C629A5" w:rsidRDefault="00DC69DE" w:rsidP="00B57E76">
            <w:pPr>
              <w:tabs>
                <w:tab w:val="left" w:pos="340"/>
                <w:tab w:val="left" w:pos="1210"/>
              </w:tabs>
              <w:spacing w:line="240" w:lineRule="auto"/>
              <w:jc w:val="both"/>
              <w:rPr>
                <w:rFonts w:cs="Times New Roman"/>
                <w:sz w:val="22"/>
              </w:rPr>
            </w:pPr>
            <w:r w:rsidRPr="002117E5">
              <w:rPr>
                <w:rFonts w:cs="Times New Roman"/>
                <w:bCs/>
                <w:sz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6B0134" w:rsidRPr="006B0134">
              <w:rPr>
                <w:rFonts w:cs="Times New Roman"/>
                <w:bCs/>
                <w:sz w:val="22"/>
                <w:lang w:eastAsia="en-US"/>
              </w:rPr>
              <w:t xml:space="preserve">Pirkimo vykdytojui </w:t>
            </w:r>
            <w:r w:rsidRPr="002117E5">
              <w:rPr>
                <w:rFonts w:cs="Times New Roman"/>
                <w:bCs/>
                <w:sz w:val="22"/>
                <w:lang w:eastAsia="en-US"/>
              </w:rPr>
              <w:t>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958DB82" w14:textId="77777777" w:rsidR="00DC69DE" w:rsidRDefault="00DC69DE" w:rsidP="00B57E76">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3</w:t>
            </w:r>
            <w:r w:rsidRPr="002117E5">
              <w:rPr>
                <w:sz w:val="22"/>
              </w:rPr>
              <w:t xml:space="preserve"> priedas).</w:t>
            </w:r>
          </w:p>
          <w:p w14:paraId="40E9E869" w14:textId="77777777" w:rsidR="00DC69DE" w:rsidRDefault="00DC69DE" w:rsidP="00B57E76">
            <w:pPr>
              <w:tabs>
                <w:tab w:val="left" w:pos="340"/>
                <w:tab w:val="left" w:pos="1210"/>
              </w:tabs>
              <w:spacing w:after="0" w:line="240" w:lineRule="auto"/>
              <w:jc w:val="both"/>
              <w:rPr>
                <w:sz w:val="22"/>
              </w:rPr>
            </w:pPr>
          </w:p>
          <w:p w14:paraId="6885EA58" w14:textId="1AB197D8" w:rsidR="00DC69DE" w:rsidRPr="00A339CA" w:rsidRDefault="00DC69DE" w:rsidP="00B57E76">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 xml:space="preserve">Pažymų, patvirtinančių VPĮ 46 straipsnyje nurodytų tiekėjo pašalinimo pagrindų nebuvimą, pateikti nereikalaujama. Jų </w:t>
            </w:r>
            <w:r w:rsidR="001326EE" w:rsidRPr="001326EE">
              <w:rPr>
                <w:rFonts w:eastAsia="Yu Mincho" w:cs="Times New Roman"/>
                <w:color w:val="000000" w:themeColor="text1"/>
                <w:sz w:val="22"/>
                <w:lang w:eastAsia="lt-LT"/>
              </w:rPr>
              <w:t>Pirkimo vykdytoj</w:t>
            </w:r>
            <w:r w:rsidR="001326EE">
              <w:rPr>
                <w:rFonts w:eastAsia="Yu Mincho" w:cs="Times New Roman"/>
                <w:color w:val="000000" w:themeColor="text1"/>
                <w:sz w:val="22"/>
                <w:lang w:eastAsia="lt-LT"/>
              </w:rPr>
              <w:t>as</w:t>
            </w:r>
            <w:r w:rsidR="001326EE" w:rsidRPr="001326EE">
              <w:rPr>
                <w:rFonts w:eastAsia="Yu Mincho" w:cs="Times New Roman"/>
                <w:color w:val="000000" w:themeColor="text1"/>
                <w:sz w:val="22"/>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47C28E1" w14:textId="77777777" w:rsidR="00DC69DE" w:rsidRPr="00DA1F1B" w:rsidRDefault="00DC69DE" w:rsidP="00B57E76">
            <w:pPr>
              <w:tabs>
                <w:tab w:val="left" w:pos="340"/>
                <w:tab w:val="left" w:pos="1210"/>
              </w:tabs>
              <w:spacing w:after="0" w:line="240" w:lineRule="auto"/>
              <w:jc w:val="both"/>
              <w:rPr>
                <w:rFonts w:cs="Times New Roman"/>
                <w:sz w:val="22"/>
              </w:rPr>
            </w:pPr>
          </w:p>
          <w:p w14:paraId="5A3923B1" w14:textId="6828B8C1" w:rsidR="00DC69DE" w:rsidRPr="00CD572C" w:rsidRDefault="001326EE" w:rsidP="00B57E76">
            <w:pPr>
              <w:tabs>
                <w:tab w:val="left" w:pos="340"/>
                <w:tab w:val="left" w:pos="1210"/>
              </w:tabs>
              <w:spacing w:after="0" w:line="240" w:lineRule="auto"/>
              <w:jc w:val="both"/>
              <w:rPr>
                <w:rFonts w:cs="Times New Roman"/>
                <w:i/>
                <w:iCs/>
                <w:sz w:val="22"/>
              </w:rPr>
            </w:pPr>
            <w:r>
              <w:rPr>
                <w:i/>
                <w:iCs/>
                <w:sz w:val="22"/>
              </w:rPr>
              <w:t>Pirkimo vykdytojui</w:t>
            </w:r>
            <w:r w:rsidRPr="00DA1F1B">
              <w:rPr>
                <w:i/>
                <w:iCs/>
                <w:sz w:val="22"/>
              </w:rPr>
              <w:t xml:space="preserve"> </w:t>
            </w:r>
            <w:r w:rsidR="00DC69DE" w:rsidRPr="00DA1F1B">
              <w:rPr>
                <w:rFonts w:cs="Times New Roman"/>
                <w:i/>
                <w:iCs/>
                <w:sz w:val="22"/>
              </w:rPr>
              <w:t xml:space="preserve">kilus abejonių dėl tiekėjo patikimumo, </w:t>
            </w:r>
            <w:r w:rsidR="00DC69DE">
              <w:rPr>
                <w:rFonts w:cs="Times New Roman"/>
                <w:i/>
                <w:iCs/>
                <w:sz w:val="22"/>
              </w:rPr>
              <w:t xml:space="preserve">tik </w:t>
            </w:r>
            <w:r w:rsidR="00DC69DE" w:rsidRPr="00DA1F1B">
              <w:rPr>
                <w:rFonts w:cs="Times New Roman"/>
                <w:i/>
                <w:iCs/>
                <w:sz w:val="22"/>
              </w:rPr>
              <w:t>jo prašomi dokumentai, patvirtinantys tiekėjo pašalinimo pagrindų nebuvimą.</w:t>
            </w:r>
          </w:p>
          <w:p w14:paraId="5D1B2320" w14:textId="77777777" w:rsidR="00DC69DE" w:rsidRPr="002117E5" w:rsidRDefault="00DC69DE" w:rsidP="00B57E76">
            <w:pPr>
              <w:tabs>
                <w:tab w:val="left" w:pos="340"/>
                <w:tab w:val="left" w:pos="1210"/>
              </w:tabs>
              <w:spacing w:after="0" w:line="240" w:lineRule="auto"/>
              <w:jc w:val="both"/>
              <w:rPr>
                <w:rFonts w:cs="Times New Roman"/>
                <w:i/>
                <w:iCs/>
                <w:sz w:val="22"/>
              </w:rPr>
            </w:pPr>
          </w:p>
          <w:p w14:paraId="751F7D0E" w14:textId="77777777" w:rsidR="00DC69DE" w:rsidRPr="002117E5" w:rsidRDefault="00DC69DE" w:rsidP="00B57E76">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540D7AA5" w14:textId="77777777" w:rsidR="00DC69DE" w:rsidRPr="002117E5" w:rsidRDefault="00DC69DE" w:rsidP="00B57E76">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2426EFD3" w14:textId="77777777" w:rsidR="00DC69DE" w:rsidRPr="002117E5" w:rsidRDefault="00DC69DE" w:rsidP="00B57E76">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04CB2A01" w14:textId="77777777" w:rsidR="00DC69DE" w:rsidRPr="002117E5" w:rsidRDefault="00DC69DE" w:rsidP="00B57E76">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01170C42" w14:textId="77777777" w:rsidR="00DC69DE" w:rsidRPr="002117E5" w:rsidRDefault="00DC69DE" w:rsidP="00B57E76">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lastRenderedPageBreak/>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6C3DF3AD" w14:textId="20865E74" w:rsidR="00DC69DE" w:rsidRPr="002117E5" w:rsidRDefault="00DC69DE" w:rsidP="00B57E76">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sidR="00360413" w:rsidRPr="00360413">
              <w:rPr>
                <w:rFonts w:ascii="Times New Roman" w:eastAsia="Times New Roman" w:hAnsi="Times New Roman" w:cs="Times New Roman"/>
                <w:i/>
                <w:iCs/>
                <w:sz w:val="22"/>
                <w:szCs w:val="22"/>
              </w:rPr>
              <w:t>Pirkimo vykdytoj</w:t>
            </w:r>
            <w:r w:rsidR="00360413">
              <w:rPr>
                <w:rFonts w:ascii="Times New Roman" w:eastAsia="Times New Roman" w:hAnsi="Times New Roman" w:cs="Times New Roman"/>
                <w:i/>
                <w:iCs/>
                <w:sz w:val="22"/>
                <w:szCs w:val="22"/>
              </w:rPr>
              <w:t>o</w:t>
            </w:r>
            <w:r w:rsidR="00360413" w:rsidRPr="00360413">
              <w:rPr>
                <w:rFonts w:ascii="Times New Roman" w:eastAsia="Times New Roman" w:hAnsi="Times New Roman" w:cs="Times New Roman"/>
                <w:i/>
                <w:iCs/>
                <w:sz w:val="22"/>
                <w:szCs w:val="22"/>
              </w:rPr>
              <w:t xml:space="preserve"> </w:t>
            </w:r>
            <w:r w:rsidRPr="002117E5">
              <w:rPr>
                <w:rFonts w:ascii="Times New Roman" w:eastAsia="Times New Roman" w:hAnsi="Times New Roman" w:cs="Times New Roman"/>
                <w:i/>
                <w:iCs/>
                <w:sz w:val="22"/>
                <w:szCs w:val="22"/>
              </w:rPr>
              <w:t>prašymu turės pateikti pašalinimo pagrindų nebuvimą patvirtinančius dokumentus</w:t>
            </w:r>
            <w:r w:rsidRPr="002117E5">
              <w:rPr>
                <w:rFonts w:ascii="Times New Roman" w:hAnsi="Times New Roman" w:cs="Times New Roman"/>
                <w:i/>
                <w:iCs/>
                <w:sz w:val="22"/>
                <w:szCs w:val="22"/>
              </w:rPr>
              <w:t>.</w:t>
            </w:r>
          </w:p>
          <w:p w14:paraId="1FBA1A6E" w14:textId="77777777" w:rsidR="00DC69DE" w:rsidRPr="002117E5" w:rsidRDefault="00DC69DE" w:rsidP="00B57E76">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194A03D" w14:textId="77777777" w:rsidR="00DC69DE" w:rsidRPr="002117E5" w:rsidRDefault="00DC69DE" w:rsidP="00B57E76">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7DD4196D" w14:textId="07C6E65B" w:rsidR="00DC69DE" w:rsidRPr="002117E5" w:rsidRDefault="00DC69DE" w:rsidP="00B57E76">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w:t>
            </w:r>
            <w:r w:rsidR="0072665A" w:rsidRPr="0072665A">
              <w:rPr>
                <w:rFonts w:ascii="Times New Roman" w:hAnsi="Times New Roman" w:cs="Times New Roman"/>
                <w:bCs/>
                <w:i/>
                <w:iCs/>
                <w:sz w:val="22"/>
                <w:szCs w:val="22"/>
              </w:rPr>
              <w:t>Pirkimo vykdytoj</w:t>
            </w:r>
            <w:r w:rsidR="0072665A">
              <w:rPr>
                <w:rFonts w:ascii="Times New Roman" w:hAnsi="Times New Roman" w:cs="Times New Roman"/>
                <w:bCs/>
                <w:i/>
                <w:iCs/>
                <w:sz w:val="22"/>
                <w:szCs w:val="22"/>
              </w:rPr>
              <w:t>as</w:t>
            </w:r>
            <w:r w:rsidR="0072665A" w:rsidRPr="0072665A">
              <w:rPr>
                <w:rFonts w:ascii="Times New Roman" w:hAnsi="Times New Roman" w:cs="Times New Roman"/>
                <w:bCs/>
                <w:i/>
                <w:iCs/>
                <w:sz w:val="22"/>
                <w:szCs w:val="22"/>
              </w:rPr>
              <w:t xml:space="preserve"> </w:t>
            </w:r>
            <w:r w:rsidRPr="002117E5">
              <w:rPr>
                <w:rFonts w:ascii="Times New Roman" w:hAnsi="Times New Roman" w:cs="Times New Roman"/>
                <w:bCs/>
                <w:i/>
                <w:iCs/>
                <w:sz w:val="22"/>
                <w:szCs w:val="22"/>
              </w:rPr>
              <w:t>savarankiškai patikrina duomenis nacionalinėje duomenų bazėje,  adresu http://draudejai.sodra.lt/draudeju_viesi_duomenys/.</w:t>
            </w:r>
          </w:p>
          <w:p w14:paraId="4CE05F8F" w14:textId="5A846881" w:rsidR="00DC69DE" w:rsidRPr="002117E5" w:rsidRDefault="00DC69DE" w:rsidP="00B57E76">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Jeigu dėl Valstybinio socialinio draudimo fondo valdybos (toliau – „Sodra“) informacinės sistemos techninių trikdžių </w:t>
            </w:r>
            <w:r w:rsidR="006D39AF" w:rsidRPr="006D39AF">
              <w:rPr>
                <w:rFonts w:ascii="Times New Roman" w:hAnsi="Times New Roman" w:cs="Times New Roman"/>
                <w:i/>
                <w:iCs/>
                <w:sz w:val="22"/>
                <w:szCs w:val="22"/>
              </w:rPr>
              <w:t>Pirkimo vykdytoj</w:t>
            </w:r>
            <w:r w:rsidR="006D39AF">
              <w:rPr>
                <w:rFonts w:ascii="Times New Roman" w:hAnsi="Times New Roman" w:cs="Times New Roman"/>
                <w:i/>
                <w:iCs/>
                <w:sz w:val="22"/>
                <w:szCs w:val="22"/>
              </w:rPr>
              <w:t>as</w:t>
            </w:r>
            <w:r w:rsidR="006D39AF" w:rsidRPr="006D39AF">
              <w:rPr>
                <w:rFonts w:ascii="Times New Roman" w:hAnsi="Times New Roman" w:cs="Times New Roman"/>
                <w:i/>
                <w:iCs/>
                <w:sz w:val="22"/>
                <w:szCs w:val="22"/>
              </w:rPr>
              <w:t xml:space="preserve"> </w:t>
            </w:r>
            <w:r w:rsidRPr="002117E5">
              <w:rPr>
                <w:rFonts w:ascii="Times New Roman" w:hAnsi="Times New Roman" w:cs="Times New Roman"/>
                <w:i/>
                <w:iCs/>
                <w:sz w:val="22"/>
                <w:szCs w:val="22"/>
              </w:rPr>
              <w:t xml:space="preserve">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2117E5">
              <w:rPr>
                <w:rFonts w:ascii="Times New Roman" w:hAnsi="Times New Roman" w:cs="Times New Roman"/>
                <w:i/>
                <w:iCs/>
                <w:sz w:val="22"/>
                <w:szCs w:val="22"/>
              </w:rPr>
              <w:lastRenderedPageBreak/>
              <w:t>jungtinius kompetentingų institucijų tvarkomus duomenis.</w:t>
            </w:r>
          </w:p>
          <w:p w14:paraId="56BEDF9E" w14:textId="77777777" w:rsidR="00DC69DE" w:rsidRPr="002117E5" w:rsidRDefault="00DC69DE" w:rsidP="00B57E76">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959519" w14:textId="77777777" w:rsidR="00DC69DE" w:rsidRPr="002117E5" w:rsidRDefault="00DC69DE" w:rsidP="00B57E76">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4C85E514" w14:textId="77777777" w:rsidR="00DC69DE" w:rsidRPr="002117E5" w:rsidRDefault="00DC69DE" w:rsidP="00B57E76">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47B219FD" w14:textId="13CB3E51" w:rsidR="00DC69DE" w:rsidRPr="002117E5" w:rsidRDefault="00DC69DE" w:rsidP="00B57E76">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sidR="009D349E" w:rsidRPr="009D349E">
              <w:rPr>
                <w:rFonts w:ascii="Times New Roman" w:eastAsia="Times New Roman" w:hAnsi="Times New Roman" w:cs="Times New Roman"/>
                <w:i/>
                <w:iCs/>
                <w:sz w:val="22"/>
                <w:szCs w:val="22"/>
              </w:rPr>
              <w:t>Pirkimo vykdytoj</w:t>
            </w:r>
            <w:r w:rsidR="009D349E">
              <w:rPr>
                <w:rFonts w:ascii="Times New Roman" w:eastAsia="Times New Roman" w:hAnsi="Times New Roman" w:cs="Times New Roman"/>
                <w:i/>
                <w:iCs/>
                <w:sz w:val="22"/>
                <w:szCs w:val="22"/>
              </w:rPr>
              <w:t xml:space="preserve">o </w:t>
            </w:r>
            <w:r w:rsidRPr="002117E5">
              <w:rPr>
                <w:rFonts w:ascii="Times New Roman" w:eastAsia="Times New Roman" w:hAnsi="Times New Roman" w:cs="Times New Roman"/>
                <w:i/>
                <w:iCs/>
                <w:sz w:val="22"/>
                <w:szCs w:val="22"/>
              </w:rPr>
              <w:t>prašymu turės pateikti pašalinimo pagrindų nebuvimą patvirtinančius dokumentus</w:t>
            </w:r>
            <w:r w:rsidRPr="002117E5">
              <w:rPr>
                <w:rFonts w:ascii="Times New Roman" w:hAnsi="Times New Roman" w:cs="Times New Roman"/>
                <w:i/>
                <w:iCs/>
                <w:sz w:val="22"/>
                <w:szCs w:val="22"/>
              </w:rPr>
              <w:t>.</w:t>
            </w:r>
          </w:p>
          <w:p w14:paraId="169BE411" w14:textId="77777777" w:rsidR="00DC69DE" w:rsidRPr="002117E5" w:rsidRDefault="00DC69DE" w:rsidP="00B57E76">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5891BE4" w14:textId="77777777" w:rsidR="00DC69DE" w:rsidRPr="00C629A5" w:rsidRDefault="00DC69DE" w:rsidP="00B57E76">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27FFF11E" w14:textId="77777777" w:rsidR="00DC69DE" w:rsidRPr="00C629A5" w:rsidRDefault="00DC69DE" w:rsidP="00B57E76">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DC69DE" w:rsidRPr="00C629A5" w14:paraId="1E7BA0A6" w14:textId="77777777" w:rsidTr="00B57E76">
        <w:tc>
          <w:tcPr>
            <w:tcW w:w="709" w:type="dxa"/>
            <w:tcBorders>
              <w:top w:val="single" w:sz="4" w:space="0" w:color="000000"/>
              <w:left w:val="single" w:sz="4" w:space="0" w:color="000000"/>
              <w:bottom w:val="single" w:sz="4" w:space="0" w:color="000000"/>
            </w:tcBorders>
            <w:shd w:val="clear" w:color="auto" w:fill="auto"/>
          </w:tcPr>
          <w:p w14:paraId="2AA48C2B" w14:textId="77777777" w:rsidR="00DC69DE" w:rsidRPr="00C629A5" w:rsidRDefault="00DC69DE" w:rsidP="00B57E76">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5A215A2" w14:textId="15E88C97" w:rsidR="00DC69DE" w:rsidRPr="00C629A5" w:rsidRDefault="00DC69DE" w:rsidP="00B57E76">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xml:space="preserve">, ir </w:t>
            </w:r>
            <w:r w:rsidR="000A31CE" w:rsidRPr="000A31CE">
              <w:rPr>
                <w:bCs/>
                <w:sz w:val="22"/>
              </w:rPr>
              <w:t>Pirkimo vykdytoj</w:t>
            </w:r>
            <w:r w:rsidR="000A31CE">
              <w:rPr>
                <w:bCs/>
                <w:sz w:val="22"/>
              </w:rPr>
              <w:t>as</w:t>
            </w:r>
            <w:r w:rsidR="000A31CE" w:rsidRPr="000A31CE">
              <w:rPr>
                <w:bCs/>
                <w:sz w:val="22"/>
              </w:rPr>
              <w:t xml:space="preserve"> </w:t>
            </w:r>
            <w:r w:rsidRPr="00C629A5">
              <w:rPr>
                <w:bCs/>
                <w:sz w:val="22"/>
              </w:rPr>
              <w:t>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6248A52" w14:textId="77777777" w:rsidR="00DC69DE" w:rsidRPr="00C629A5" w:rsidRDefault="00DC69DE" w:rsidP="00B57E76">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32DB348C" w14:textId="77777777" w:rsidR="00DC69DE" w:rsidRPr="00C629A5" w:rsidRDefault="00DC69DE" w:rsidP="00B57E76">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C69DE" w:rsidRPr="00C629A5" w14:paraId="6FF39025" w14:textId="77777777" w:rsidTr="00B57E76">
        <w:tc>
          <w:tcPr>
            <w:tcW w:w="709" w:type="dxa"/>
            <w:tcBorders>
              <w:top w:val="single" w:sz="4" w:space="0" w:color="000000"/>
              <w:left w:val="single" w:sz="4" w:space="0" w:color="000000"/>
              <w:bottom w:val="single" w:sz="4" w:space="0" w:color="000000"/>
            </w:tcBorders>
            <w:shd w:val="clear" w:color="auto" w:fill="auto"/>
          </w:tcPr>
          <w:p w14:paraId="07CEC637" w14:textId="77777777" w:rsidR="00DC69DE" w:rsidRPr="00C629A5" w:rsidRDefault="00DC69DE" w:rsidP="00B57E76">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296F184" w14:textId="77777777" w:rsidR="00DC69DE" w:rsidRPr="00C629A5" w:rsidRDefault="00DC69DE" w:rsidP="00B57E76">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13BC1E03" w14:textId="3EDA1F59" w:rsidR="00DC69DE" w:rsidRPr="00C629A5" w:rsidRDefault="00DC69DE" w:rsidP="00B57E76">
            <w:pPr>
              <w:tabs>
                <w:tab w:val="left" w:pos="340"/>
                <w:tab w:val="left" w:pos="1210"/>
              </w:tabs>
              <w:spacing w:after="0" w:line="240" w:lineRule="auto"/>
              <w:jc w:val="both"/>
              <w:rPr>
                <w:sz w:val="22"/>
              </w:rPr>
            </w:pPr>
            <w:r w:rsidRPr="00C629A5">
              <w:rPr>
                <w:sz w:val="22"/>
              </w:rPr>
              <w:lastRenderedPageBreak/>
              <w:t xml:space="preserve">Laikoma, kad atitinkamos padėties dėl interesų konflikto negalima ištaisyti, jeigu į interesų konfliktą patekę asmenys nulėmė viešojo pirkimo komisijos ar </w:t>
            </w:r>
            <w:r w:rsidR="00EE228D" w:rsidRPr="00EE228D">
              <w:rPr>
                <w:sz w:val="22"/>
              </w:rPr>
              <w:t>Pirkimo vykdytoj</w:t>
            </w:r>
            <w:r w:rsidR="00EE228D">
              <w:rPr>
                <w:sz w:val="22"/>
              </w:rPr>
              <w:t>o</w:t>
            </w:r>
            <w:r w:rsidRPr="00C629A5">
              <w:rPr>
                <w:sz w:val="22"/>
              </w:rPr>
              <w:t xml:space="preserve">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D81063" w14:textId="77777777" w:rsidR="00DC69DE" w:rsidRPr="00C629A5" w:rsidRDefault="00DC69DE" w:rsidP="00B57E76">
            <w:pPr>
              <w:spacing w:after="0" w:line="240" w:lineRule="auto"/>
              <w:jc w:val="both"/>
              <w:rPr>
                <w:sz w:val="22"/>
              </w:rPr>
            </w:pPr>
            <w:r w:rsidRPr="00C629A5">
              <w:rPr>
                <w:sz w:val="22"/>
              </w:rPr>
              <w:lastRenderedPageBreak/>
              <w:t xml:space="preserve">Su pasiūlymu turi būti pateikta Deklaracija (šių pirkimo sąlygų </w:t>
            </w:r>
            <w:r>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5F981C1" w14:textId="77777777" w:rsidR="00DC69DE" w:rsidRPr="00C629A5" w:rsidRDefault="00DC69DE" w:rsidP="00B57E76">
            <w:pPr>
              <w:spacing w:after="0" w:line="240" w:lineRule="auto"/>
              <w:jc w:val="both"/>
              <w:rPr>
                <w:sz w:val="22"/>
              </w:rPr>
            </w:pPr>
            <w:r w:rsidRPr="00C629A5">
              <w:rPr>
                <w:sz w:val="22"/>
              </w:rPr>
              <w:t xml:space="preserve">Tiekėjas, kiekvienas ūkio subjektų grupės narys atskirai (jei pasiūlymą teikia ūkio subjektų </w:t>
            </w:r>
            <w:r w:rsidRPr="00C629A5">
              <w:rPr>
                <w:sz w:val="22"/>
              </w:rPr>
              <w:lastRenderedPageBreak/>
              <w:t>grupė), kiekvienas ūkio subjektas ir subtiekėjas.</w:t>
            </w:r>
          </w:p>
        </w:tc>
      </w:tr>
      <w:tr w:rsidR="00DC69DE" w:rsidRPr="00C629A5" w14:paraId="18BC217A" w14:textId="77777777" w:rsidTr="00B57E76">
        <w:tc>
          <w:tcPr>
            <w:tcW w:w="709" w:type="dxa"/>
            <w:tcBorders>
              <w:top w:val="single" w:sz="4" w:space="0" w:color="000000"/>
              <w:left w:val="single" w:sz="4" w:space="0" w:color="000000"/>
              <w:bottom w:val="single" w:sz="4" w:space="0" w:color="000000"/>
            </w:tcBorders>
            <w:shd w:val="clear" w:color="auto" w:fill="auto"/>
          </w:tcPr>
          <w:p w14:paraId="6DEDBCC5" w14:textId="77777777" w:rsidR="00DC69DE" w:rsidRPr="00C629A5" w:rsidRDefault="00DC69DE" w:rsidP="00B57E76">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546FCFF8" w14:textId="77777777" w:rsidR="00DC69DE" w:rsidRPr="00C629A5" w:rsidRDefault="00DC69DE" w:rsidP="00B57E76">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08A476A" w14:textId="77777777" w:rsidR="00DC69DE" w:rsidRPr="00C629A5" w:rsidRDefault="00DC69DE" w:rsidP="00B57E76">
            <w:pPr>
              <w:spacing w:after="0" w:line="240" w:lineRule="auto"/>
              <w:jc w:val="both"/>
              <w:rPr>
                <w:sz w:val="22"/>
              </w:rPr>
            </w:pPr>
            <w:r w:rsidRPr="00C629A5">
              <w:rPr>
                <w:sz w:val="22"/>
              </w:rPr>
              <w:t xml:space="preserve">Su pasiūlymu turi būti pateikta Deklaracija (šių pirkimo sąlygų </w:t>
            </w:r>
            <w:r>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33E2A40C" w14:textId="77777777" w:rsidR="00DC69DE" w:rsidRPr="00C629A5" w:rsidRDefault="00DC69DE" w:rsidP="00B57E76">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C69DE" w:rsidRPr="00C629A5" w14:paraId="66BC99F1" w14:textId="77777777" w:rsidTr="00B57E76">
        <w:tc>
          <w:tcPr>
            <w:tcW w:w="709" w:type="dxa"/>
            <w:tcBorders>
              <w:top w:val="single" w:sz="4" w:space="0" w:color="000000"/>
              <w:left w:val="single" w:sz="4" w:space="0" w:color="000000"/>
              <w:bottom w:val="single" w:sz="4" w:space="0" w:color="000000"/>
            </w:tcBorders>
            <w:shd w:val="clear" w:color="auto" w:fill="auto"/>
          </w:tcPr>
          <w:p w14:paraId="045CF2E1" w14:textId="77777777" w:rsidR="00DC69DE" w:rsidRPr="00C629A5" w:rsidRDefault="00DC69DE" w:rsidP="00B57E76">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7CDE65FF" w14:textId="137DF23C" w:rsidR="00DC69DE" w:rsidRPr="00C629A5" w:rsidRDefault="00DC69DE" w:rsidP="00B57E76">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w:t>
            </w:r>
            <w:r w:rsidR="00617FD6" w:rsidRPr="00617FD6">
              <w:rPr>
                <w:rFonts w:eastAsia="Times New Roman" w:cs="Times New Roman"/>
                <w:kern w:val="0"/>
                <w:sz w:val="22"/>
                <w:szCs w:val="21"/>
                <w:lang w:eastAsia="lt-LT"/>
              </w:rPr>
              <w:t>Pirkimo vykdytoj</w:t>
            </w:r>
            <w:r w:rsidR="00617FD6">
              <w:rPr>
                <w:rFonts w:eastAsia="Times New Roman" w:cs="Times New Roman"/>
                <w:kern w:val="0"/>
                <w:sz w:val="22"/>
                <w:szCs w:val="21"/>
                <w:lang w:eastAsia="lt-LT"/>
              </w:rPr>
              <w:t xml:space="preserve">as </w:t>
            </w:r>
            <w:r w:rsidRPr="00C629A5">
              <w:rPr>
                <w:rFonts w:eastAsia="Times New Roman" w:cs="Times New Roman"/>
                <w:kern w:val="0"/>
                <w:sz w:val="22"/>
                <w:szCs w:val="21"/>
                <w:lang w:eastAsia="lt-LT"/>
              </w:rPr>
              <w:t xml:space="preserve">gali tai įrodyti bet kokiomis teisėtomis priemonėmis, arba tiekėjas dėl pateiktos melagingos informacijos negali pateikti patvirtinančių dokumentų, reikalaujamų pagal VPĮ 50 straipsnį. </w:t>
            </w:r>
          </w:p>
          <w:p w14:paraId="7AFBD3AE" w14:textId="77777777" w:rsidR="00DC69DE" w:rsidRPr="00C629A5" w:rsidRDefault="00DC69DE" w:rsidP="00B57E76">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F4B7B8" w14:textId="77777777" w:rsidR="00DC69DE" w:rsidRPr="00C629A5" w:rsidRDefault="00DC69DE" w:rsidP="00B57E76">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C629A5">
              <w:rPr>
                <w:rFonts w:cs="Times New Roman"/>
                <w:bCs/>
                <w:sz w:val="22"/>
              </w:rPr>
              <w:lastRenderedPageBreak/>
              <w:t>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C38CAE9" w14:textId="77777777" w:rsidR="00DC69DE" w:rsidRPr="00C629A5" w:rsidRDefault="00DC69DE" w:rsidP="00B57E76">
            <w:pPr>
              <w:spacing w:after="0" w:line="240" w:lineRule="auto"/>
              <w:jc w:val="both"/>
              <w:rPr>
                <w:sz w:val="22"/>
              </w:rPr>
            </w:pPr>
            <w:r w:rsidRPr="00C629A5">
              <w:rPr>
                <w:sz w:val="22"/>
              </w:rPr>
              <w:lastRenderedPageBreak/>
              <w:t xml:space="preserve">Su pasiūlymu turi būti pateikta Deklaracija (šių pirkimo sąlygų </w:t>
            </w:r>
            <w:r>
              <w:rPr>
                <w:sz w:val="22"/>
              </w:rPr>
              <w:t>3</w:t>
            </w:r>
            <w:r w:rsidRPr="00C629A5">
              <w:rPr>
                <w:sz w:val="22"/>
              </w:rPr>
              <w:t xml:space="preserve"> priedas).</w:t>
            </w:r>
          </w:p>
          <w:p w14:paraId="19CD27E9" w14:textId="77777777" w:rsidR="00DC69DE" w:rsidRPr="00C629A5" w:rsidRDefault="00DC69DE" w:rsidP="00B57E76">
            <w:pPr>
              <w:spacing w:after="0" w:line="240" w:lineRule="auto"/>
              <w:jc w:val="both"/>
              <w:rPr>
                <w:sz w:val="22"/>
              </w:rPr>
            </w:pPr>
          </w:p>
          <w:p w14:paraId="6E80D242" w14:textId="77777777" w:rsidR="00DC69DE" w:rsidRPr="00C629A5" w:rsidRDefault="00DC69DE" w:rsidP="00B57E76">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5F0F2C27" w14:textId="77777777" w:rsidR="00DC69DE" w:rsidRPr="00C629A5" w:rsidRDefault="00DC69DE" w:rsidP="00B57E76">
            <w:pPr>
              <w:spacing w:after="0" w:line="240" w:lineRule="auto"/>
              <w:jc w:val="both"/>
              <w:rPr>
                <w:sz w:val="22"/>
              </w:rPr>
            </w:pPr>
            <w:r w:rsidRPr="00C629A5">
              <w:rPr>
                <w:rFonts w:cs="Times New Roman"/>
                <w:i/>
                <w:iCs/>
                <w:sz w:val="22"/>
              </w:rPr>
              <w:t>https://vpt.lrv.lt/melaginga-informacija-pateikusiu-tiekeju-sarasas-3</w:t>
            </w:r>
          </w:p>
        </w:tc>
        <w:tc>
          <w:tcPr>
            <w:tcW w:w="2042" w:type="dxa"/>
            <w:tcBorders>
              <w:top w:val="single" w:sz="4" w:space="0" w:color="000000"/>
              <w:left w:val="single" w:sz="4" w:space="0" w:color="000000"/>
              <w:bottom w:val="single" w:sz="4" w:space="0" w:color="000000"/>
              <w:right w:val="single" w:sz="4" w:space="0" w:color="000000"/>
            </w:tcBorders>
          </w:tcPr>
          <w:p w14:paraId="641DCFDF" w14:textId="77777777" w:rsidR="00DC69DE" w:rsidRPr="00C629A5" w:rsidRDefault="00DC69DE" w:rsidP="00B57E76">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C69DE" w:rsidRPr="00C629A5" w14:paraId="5FC7EC67" w14:textId="77777777" w:rsidTr="00B57E76">
        <w:tc>
          <w:tcPr>
            <w:tcW w:w="709" w:type="dxa"/>
            <w:tcBorders>
              <w:top w:val="single" w:sz="4" w:space="0" w:color="000000"/>
              <w:left w:val="single" w:sz="4" w:space="0" w:color="000000"/>
              <w:bottom w:val="single" w:sz="4" w:space="0" w:color="000000"/>
            </w:tcBorders>
            <w:shd w:val="clear" w:color="auto" w:fill="auto"/>
          </w:tcPr>
          <w:p w14:paraId="6C6A9D06" w14:textId="77777777" w:rsidR="00DC69DE" w:rsidRPr="00C629A5" w:rsidRDefault="00DC69DE" w:rsidP="00B57E76">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5116CD4A" w14:textId="54AB48BD" w:rsidR="00DC69DE" w:rsidRPr="00C629A5" w:rsidRDefault="00DC69DE" w:rsidP="00B57E76">
            <w:pPr>
              <w:tabs>
                <w:tab w:val="left" w:pos="340"/>
                <w:tab w:val="left" w:pos="1210"/>
              </w:tabs>
              <w:spacing w:after="0" w:line="240" w:lineRule="auto"/>
              <w:jc w:val="both"/>
              <w:rPr>
                <w:sz w:val="22"/>
              </w:rPr>
            </w:pPr>
            <w:r w:rsidRPr="00C629A5">
              <w:rPr>
                <w:sz w:val="22"/>
              </w:rPr>
              <w:t xml:space="preserve">Tiekėjas pirkimo metu ėmėsi neteisėtų veiksmų, siekdamas daryti įtaką </w:t>
            </w:r>
            <w:r w:rsidR="0064487D" w:rsidRPr="0064487D">
              <w:rPr>
                <w:sz w:val="22"/>
              </w:rPr>
              <w:t>Pirkimo vykdytoj</w:t>
            </w:r>
            <w:r w:rsidR="0064487D">
              <w:rPr>
                <w:sz w:val="22"/>
              </w:rPr>
              <w:t>o</w:t>
            </w:r>
            <w:r w:rsidR="0064487D" w:rsidRPr="0064487D">
              <w:rPr>
                <w:sz w:val="22"/>
              </w:rPr>
              <w:t xml:space="preserve"> </w:t>
            </w:r>
            <w:r w:rsidRPr="00C629A5">
              <w:rPr>
                <w:sz w:val="22"/>
              </w:rPr>
              <w:t xml:space="preserve">sprendimams, gauti konfidencialios informacijos, kuri suteiktų jam neteisėtą pranašumą pirkimo procedūroje, ar teikė klaidinančią informaciją, kuri gali daryti esminę įtaką </w:t>
            </w:r>
            <w:r w:rsidR="00484533" w:rsidRPr="00484533">
              <w:rPr>
                <w:sz w:val="22"/>
              </w:rPr>
              <w:t>Pirkimo vykdytoj</w:t>
            </w:r>
            <w:r w:rsidR="00484533">
              <w:rPr>
                <w:sz w:val="22"/>
              </w:rPr>
              <w:t>o</w:t>
            </w:r>
            <w:r w:rsidR="00484533" w:rsidRPr="00484533">
              <w:rPr>
                <w:sz w:val="22"/>
              </w:rPr>
              <w:t xml:space="preserve"> </w:t>
            </w:r>
            <w:r w:rsidRPr="00C629A5">
              <w:rPr>
                <w:sz w:val="22"/>
              </w:rPr>
              <w:t xml:space="preserve">sprendimams dėl tiekėjų pašalinimo, jų kvalifikacijos vertinimo, laimėtojo nustatymo, ir </w:t>
            </w:r>
            <w:r w:rsidR="00063F92" w:rsidRPr="00063F92">
              <w:rPr>
                <w:sz w:val="22"/>
              </w:rPr>
              <w:t>Pirkimo vykdytoj</w:t>
            </w:r>
            <w:r w:rsidR="00063F92">
              <w:rPr>
                <w:sz w:val="22"/>
              </w:rPr>
              <w:t xml:space="preserve">as </w:t>
            </w:r>
            <w:r w:rsidRPr="00C629A5">
              <w:rPr>
                <w:sz w:val="22"/>
              </w:rPr>
              <w:t>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2CE6F1D" w14:textId="77777777" w:rsidR="00DC69DE" w:rsidRPr="00C629A5" w:rsidRDefault="00DC69DE" w:rsidP="00B57E76">
            <w:pPr>
              <w:spacing w:after="0" w:line="240" w:lineRule="auto"/>
              <w:jc w:val="both"/>
              <w:rPr>
                <w:sz w:val="22"/>
              </w:rPr>
            </w:pPr>
            <w:r w:rsidRPr="00C629A5">
              <w:rPr>
                <w:sz w:val="22"/>
              </w:rPr>
              <w:t xml:space="preserve">Su pasiūlymu turi būti pateikta Deklaracija (šių pirkimo sąlygų </w:t>
            </w:r>
            <w:r>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7489A691" w14:textId="77777777" w:rsidR="00DC69DE" w:rsidRPr="00C629A5" w:rsidRDefault="00DC69DE" w:rsidP="00B57E76">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C69DE" w:rsidRPr="00C629A5" w14:paraId="0E5E28E9" w14:textId="77777777" w:rsidTr="00B57E76">
        <w:tc>
          <w:tcPr>
            <w:tcW w:w="709" w:type="dxa"/>
            <w:tcBorders>
              <w:top w:val="single" w:sz="4" w:space="0" w:color="000000"/>
              <w:left w:val="single" w:sz="4" w:space="0" w:color="000000"/>
              <w:bottom w:val="single" w:sz="4" w:space="0" w:color="000000"/>
            </w:tcBorders>
            <w:shd w:val="clear" w:color="auto" w:fill="auto"/>
          </w:tcPr>
          <w:p w14:paraId="13C522A2" w14:textId="77777777" w:rsidR="00DC69DE" w:rsidRPr="00C629A5" w:rsidRDefault="00DC69DE" w:rsidP="00B57E76">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CCE53F5" w14:textId="32A24244" w:rsidR="00DC69DE" w:rsidRPr="00C629A5" w:rsidRDefault="00DC69DE" w:rsidP="00B57E76">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00BB4769" w:rsidRPr="00BB4769">
              <w:rPr>
                <w:rFonts w:cs="Times New Roman"/>
                <w:sz w:val="22"/>
              </w:rPr>
              <w:t>Pirkimo vykdytoj</w:t>
            </w:r>
            <w:r w:rsidR="00BB4769">
              <w:rPr>
                <w:rFonts w:cs="Times New Roman"/>
                <w:sz w:val="22"/>
              </w:rPr>
              <w:t>o</w:t>
            </w:r>
            <w:r w:rsidRPr="00C629A5">
              <w:rPr>
                <w:rFonts w:cs="Times New Roman"/>
                <w:sz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sidR="00524593" w:rsidRPr="00524593">
              <w:rPr>
                <w:rFonts w:cs="Times New Roman"/>
                <w:sz w:val="22"/>
              </w:rPr>
              <w:t>Pirkimo vykdytoj</w:t>
            </w:r>
            <w:r w:rsidR="00524593">
              <w:rPr>
                <w:rFonts w:cs="Times New Roman"/>
                <w:sz w:val="22"/>
              </w:rPr>
              <w:t>o</w:t>
            </w:r>
            <w:r w:rsidR="00524593" w:rsidRPr="00524593">
              <w:rPr>
                <w:rFonts w:cs="Times New Roman"/>
                <w:sz w:val="22"/>
              </w:rPr>
              <w:t xml:space="preserve"> </w:t>
            </w:r>
            <w:r w:rsidRPr="00C629A5">
              <w:rPr>
                <w:rFonts w:cs="Times New Roman"/>
                <w:sz w:val="22"/>
              </w:rPr>
              <w:t xml:space="preserve">sprendimas, kad tiekėjas sutartyje nustatytą esminę sutarties sąlygą vykdė su dideliais arba nuolatiniais trūkumais ir dėl to buvo pritaikyta sutartyje nustatyta sankcija. </w:t>
            </w:r>
          </w:p>
          <w:p w14:paraId="62778CD5" w14:textId="77777777" w:rsidR="00DC69DE" w:rsidRPr="00C629A5" w:rsidRDefault="00DC69DE" w:rsidP="00B57E76">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C629A5">
              <w:rPr>
                <w:rFonts w:cs="Times New Roman"/>
                <w:sz w:val="22"/>
              </w:rPr>
              <w:lastRenderedPageBreak/>
              <w:t>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F62B560" w14:textId="77777777" w:rsidR="00DC69DE" w:rsidRPr="00C629A5" w:rsidRDefault="00DC69DE" w:rsidP="00B57E76">
            <w:pPr>
              <w:spacing w:after="0" w:line="240" w:lineRule="auto"/>
              <w:jc w:val="both"/>
              <w:rPr>
                <w:sz w:val="22"/>
              </w:rPr>
            </w:pPr>
            <w:r w:rsidRPr="00C629A5">
              <w:rPr>
                <w:sz w:val="22"/>
              </w:rPr>
              <w:lastRenderedPageBreak/>
              <w:t xml:space="preserve">Su pasiūlymu turi būti pateikta Deklaracija (šių pirkimo sąlygų </w:t>
            </w:r>
            <w:r>
              <w:rPr>
                <w:sz w:val="22"/>
              </w:rPr>
              <w:t>3</w:t>
            </w:r>
            <w:r w:rsidRPr="00C629A5">
              <w:rPr>
                <w:sz w:val="22"/>
              </w:rPr>
              <w:t xml:space="preserve"> priedas).</w:t>
            </w:r>
          </w:p>
          <w:p w14:paraId="28D4F03B" w14:textId="77777777" w:rsidR="00DC69DE" w:rsidRPr="00C629A5" w:rsidRDefault="00DC69DE" w:rsidP="00B57E76">
            <w:pPr>
              <w:spacing w:after="0" w:line="240" w:lineRule="auto"/>
              <w:jc w:val="both"/>
              <w:rPr>
                <w:rFonts w:cs="Times New Roman"/>
                <w:i/>
                <w:iCs/>
                <w:sz w:val="22"/>
              </w:rPr>
            </w:pPr>
          </w:p>
          <w:p w14:paraId="0C10BE6F" w14:textId="77777777" w:rsidR="00DC69DE" w:rsidRPr="00C629A5" w:rsidRDefault="00DC69DE" w:rsidP="00B57E76">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7966683C" w14:textId="77777777" w:rsidR="00DC69DE" w:rsidRPr="00C629A5" w:rsidRDefault="00DC69DE" w:rsidP="00B57E76">
            <w:pPr>
              <w:pStyle w:val="Betarp"/>
              <w:jc w:val="both"/>
              <w:rPr>
                <w:rFonts w:ascii="Times New Roman" w:hAnsi="Times New Roman" w:cs="Times New Roman"/>
                <w:i/>
                <w:iCs/>
                <w:sz w:val="22"/>
                <w:szCs w:val="22"/>
              </w:rPr>
            </w:pPr>
          </w:p>
          <w:p w14:paraId="68B9C3AD" w14:textId="77777777" w:rsidR="00DC69DE" w:rsidRPr="00C629A5" w:rsidRDefault="00DC69DE" w:rsidP="00B57E76">
            <w:pPr>
              <w:pStyle w:val="Betarp"/>
              <w:jc w:val="both"/>
              <w:rPr>
                <w:rStyle w:val="Hipersaitas"/>
                <w:rFonts w:ascii="Times New Roman" w:hAnsi="Times New Roman" w:cs="Times New Roman"/>
                <w:i/>
                <w:iCs/>
                <w:color w:val="auto"/>
                <w:sz w:val="22"/>
                <w:szCs w:val="22"/>
              </w:rPr>
            </w:pPr>
            <w:r w:rsidRPr="00C629A5">
              <w:rPr>
                <w:rFonts w:ascii="Times New Roman" w:hAnsi="Times New Roman" w:cs="Times New Roman"/>
                <w:i/>
                <w:iCs/>
                <w:sz w:val="22"/>
                <w:szCs w:val="22"/>
              </w:rPr>
              <w:t>https://vpt.lrv.lt/lt/pasalinimo-pagrindai-1/nepatikimi-tiekejai-1</w:t>
            </w:r>
          </w:p>
          <w:p w14:paraId="3994A3AF" w14:textId="77777777" w:rsidR="00DC69DE" w:rsidRPr="00C629A5" w:rsidRDefault="00DC69DE" w:rsidP="00B57E76">
            <w:pPr>
              <w:pStyle w:val="Betarp"/>
              <w:jc w:val="both"/>
              <w:rPr>
                <w:rFonts w:ascii="Times New Roman" w:hAnsi="Times New Roman" w:cs="Times New Roman"/>
                <w:i/>
                <w:iCs/>
                <w:sz w:val="22"/>
                <w:szCs w:val="22"/>
              </w:rPr>
            </w:pPr>
          </w:p>
          <w:p w14:paraId="16583044" w14:textId="77777777" w:rsidR="00DC69DE" w:rsidRPr="00C629A5" w:rsidRDefault="00DC69DE" w:rsidP="00B57E76">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https://vpt.lrv.lt/lt/pasalinimo-pagrindai-1/nepatikimu-koncesininku-sarasas-1/nepatikimu-koncesininku-sarasas</w:t>
            </w:r>
          </w:p>
          <w:p w14:paraId="50406350" w14:textId="77777777" w:rsidR="00DC69DE" w:rsidRPr="00C629A5" w:rsidRDefault="00DC69DE" w:rsidP="00B57E76">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512EE042" w14:textId="77777777" w:rsidR="00DC69DE" w:rsidRPr="00C629A5" w:rsidRDefault="00DC69DE" w:rsidP="00B57E76">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C69DE" w:rsidRPr="00C629A5" w14:paraId="5FC1DD3C" w14:textId="77777777" w:rsidTr="00B57E76">
        <w:tc>
          <w:tcPr>
            <w:tcW w:w="709" w:type="dxa"/>
            <w:tcBorders>
              <w:top w:val="single" w:sz="4" w:space="0" w:color="000000"/>
              <w:left w:val="single" w:sz="4" w:space="0" w:color="000000"/>
              <w:bottom w:val="single" w:sz="4" w:space="0" w:color="000000"/>
            </w:tcBorders>
            <w:shd w:val="clear" w:color="auto" w:fill="auto"/>
          </w:tcPr>
          <w:p w14:paraId="4D541975" w14:textId="77777777" w:rsidR="00DC69DE" w:rsidRPr="00C629A5" w:rsidRDefault="00DC69DE" w:rsidP="00B57E76">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E617ACB" w14:textId="0C13D877" w:rsidR="00DC69DE" w:rsidRPr="00C629A5" w:rsidRDefault="00DC69DE" w:rsidP="00B57E76">
            <w:pPr>
              <w:tabs>
                <w:tab w:val="left" w:pos="340"/>
                <w:tab w:val="left" w:pos="1210"/>
              </w:tabs>
              <w:spacing w:after="0" w:line="240" w:lineRule="auto"/>
              <w:jc w:val="both"/>
              <w:rPr>
                <w:rFonts w:cs="Times New Roman"/>
                <w:sz w:val="22"/>
              </w:rPr>
            </w:pPr>
            <w:r w:rsidRPr="00C629A5">
              <w:rPr>
                <w:rFonts w:cs="Times New Roman"/>
                <w:sz w:val="22"/>
              </w:rPr>
              <w:t xml:space="preserve">Tiekėjas yra padaręs rimtą profesinį pažeidimą, dėl kurio </w:t>
            </w:r>
            <w:r w:rsidR="009F6AA7" w:rsidRPr="009F6AA7">
              <w:rPr>
                <w:rFonts w:cs="Times New Roman"/>
                <w:sz w:val="22"/>
              </w:rPr>
              <w:t>Pirkimo vykdytoj</w:t>
            </w:r>
            <w:r w:rsidR="009F6AA7">
              <w:rPr>
                <w:rFonts w:cs="Times New Roman"/>
                <w:sz w:val="22"/>
              </w:rPr>
              <w:t>as</w:t>
            </w:r>
            <w:r w:rsidRPr="00C629A5">
              <w:rPr>
                <w:rFonts w:cs="Times New Roman"/>
                <w:sz w:val="22"/>
              </w:rPr>
              <w:t xml:space="preserve">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CB076B0" w14:textId="77777777" w:rsidR="00DC69DE" w:rsidRPr="00C629A5" w:rsidRDefault="00DC69DE" w:rsidP="00B57E76">
            <w:pPr>
              <w:spacing w:after="0" w:line="240" w:lineRule="auto"/>
              <w:jc w:val="both"/>
              <w:rPr>
                <w:sz w:val="22"/>
              </w:rPr>
            </w:pPr>
            <w:r w:rsidRPr="00C629A5">
              <w:rPr>
                <w:sz w:val="22"/>
              </w:rPr>
              <w:t xml:space="preserve">Su pasiūlymu turi būti pateikta Deklaracija (šių pirkimo sąlygų </w:t>
            </w:r>
            <w:r>
              <w:rPr>
                <w:sz w:val="22"/>
              </w:rPr>
              <w:t>3</w:t>
            </w:r>
            <w:r w:rsidRPr="00C629A5">
              <w:rPr>
                <w:sz w:val="22"/>
              </w:rPr>
              <w:t xml:space="preserve"> priedas).</w:t>
            </w:r>
          </w:p>
          <w:p w14:paraId="48C63FF0" w14:textId="77777777" w:rsidR="00DC69DE" w:rsidRPr="00C629A5" w:rsidRDefault="00DC69DE" w:rsidP="00B57E76">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nacionalinėje duomenų bazėje adresu: https://www.registrucentras.lt/jar/p/index.php</w:t>
            </w:r>
          </w:p>
          <w:p w14:paraId="788FB9B8" w14:textId="77777777" w:rsidR="00DC69DE" w:rsidRPr="00C629A5" w:rsidRDefault="00DC69DE" w:rsidP="00B57E76">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3CD4B863" w14:textId="77777777" w:rsidR="00DC69DE" w:rsidRPr="00C629A5" w:rsidRDefault="00DC69DE" w:rsidP="00B57E76">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https://vpt.lrv.lt/lt/naujienos/finansiniu-ataskaitu-nepateikimas-gali-tapti-kliutimi-dalyvauti-viesuosiuose-pirkimuose</w:t>
            </w:r>
          </w:p>
          <w:p w14:paraId="47B28136" w14:textId="77777777" w:rsidR="00DC69DE" w:rsidRPr="00C629A5" w:rsidRDefault="00DC69DE" w:rsidP="00B57E76">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613C6E4" w14:textId="77777777" w:rsidR="00DC69DE" w:rsidRPr="00C629A5" w:rsidRDefault="00DC69DE" w:rsidP="00B57E76">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C69DE" w:rsidRPr="00C629A5" w14:paraId="6BB8AA80" w14:textId="77777777" w:rsidTr="00B57E76">
        <w:tc>
          <w:tcPr>
            <w:tcW w:w="709" w:type="dxa"/>
            <w:tcBorders>
              <w:top w:val="single" w:sz="4" w:space="0" w:color="000000"/>
              <w:left w:val="single" w:sz="4" w:space="0" w:color="000000"/>
              <w:bottom w:val="single" w:sz="4" w:space="0" w:color="000000"/>
            </w:tcBorders>
            <w:shd w:val="clear" w:color="auto" w:fill="auto"/>
          </w:tcPr>
          <w:p w14:paraId="2B5140C8" w14:textId="77777777" w:rsidR="00DC69DE" w:rsidRPr="00C629A5" w:rsidRDefault="00DC69DE" w:rsidP="00B57E76">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72F0767" w14:textId="34BCF34A" w:rsidR="00DC69DE" w:rsidRPr="00C629A5" w:rsidRDefault="00DC69DE" w:rsidP="00B57E76">
            <w:pPr>
              <w:snapToGrid w:val="0"/>
              <w:spacing w:after="0" w:line="240" w:lineRule="auto"/>
              <w:jc w:val="both"/>
              <w:rPr>
                <w:sz w:val="22"/>
              </w:rPr>
            </w:pPr>
            <w:r w:rsidRPr="00C629A5">
              <w:rPr>
                <w:rFonts w:cs="Times New Roman"/>
                <w:sz w:val="22"/>
              </w:rPr>
              <w:t xml:space="preserve">Tiekėjas yra padaręs rimtą profesinį pažeidimą, dėl kurio </w:t>
            </w:r>
            <w:r w:rsidR="00BA49C4" w:rsidRPr="00BA49C4">
              <w:rPr>
                <w:rFonts w:cs="Times New Roman"/>
                <w:sz w:val="22"/>
              </w:rPr>
              <w:t>Pirkimo vykdytoj</w:t>
            </w:r>
            <w:r w:rsidR="00BA49C4">
              <w:rPr>
                <w:rFonts w:cs="Times New Roman"/>
                <w:sz w:val="22"/>
              </w:rPr>
              <w:t>as</w:t>
            </w:r>
            <w:r w:rsidRPr="00C629A5">
              <w:rPr>
                <w:rFonts w:cs="Times New Roman"/>
                <w:sz w:val="22"/>
              </w:rPr>
              <w:t xml:space="preserve">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23BF6F4" w14:textId="77777777" w:rsidR="00DC69DE" w:rsidRPr="00C629A5" w:rsidRDefault="00DC69DE" w:rsidP="00B57E76">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3</w:t>
            </w:r>
            <w:r w:rsidRPr="00C629A5">
              <w:rPr>
                <w:sz w:val="22"/>
              </w:rPr>
              <w:t xml:space="preserve"> priedas).</w:t>
            </w:r>
          </w:p>
          <w:p w14:paraId="217D9DC6" w14:textId="77777777" w:rsidR="00DC69DE" w:rsidRPr="00C629A5" w:rsidRDefault="00DC69DE" w:rsidP="00B57E76">
            <w:pPr>
              <w:tabs>
                <w:tab w:val="left" w:pos="340"/>
                <w:tab w:val="left" w:pos="1210"/>
              </w:tabs>
              <w:spacing w:after="0" w:line="240" w:lineRule="auto"/>
              <w:jc w:val="both"/>
              <w:rPr>
                <w:rFonts w:cs="Times New Roman"/>
                <w:i/>
                <w:iCs/>
                <w:sz w:val="22"/>
              </w:rPr>
            </w:pPr>
          </w:p>
          <w:p w14:paraId="6B1A7212" w14:textId="77777777" w:rsidR="00DC69DE" w:rsidRPr="00C629A5" w:rsidRDefault="00DC69DE" w:rsidP="00B57E76">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nacionalinėje duomenų bazėje adresu https://www.vmi.lt/evmi/mokesciu-moketoju-informacija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7096FEC4" w14:textId="77777777" w:rsidR="00DC69DE" w:rsidRPr="00C629A5" w:rsidRDefault="00DC69DE" w:rsidP="00B57E76">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C69DE" w:rsidRPr="00C629A5" w14:paraId="5DF5B0E6" w14:textId="77777777" w:rsidTr="00B57E76">
        <w:tc>
          <w:tcPr>
            <w:tcW w:w="709" w:type="dxa"/>
            <w:tcBorders>
              <w:top w:val="single" w:sz="4" w:space="0" w:color="000000"/>
              <w:left w:val="single" w:sz="4" w:space="0" w:color="000000"/>
              <w:bottom w:val="single" w:sz="4" w:space="0" w:color="000000"/>
            </w:tcBorders>
            <w:shd w:val="clear" w:color="auto" w:fill="auto"/>
          </w:tcPr>
          <w:p w14:paraId="2671CFBC" w14:textId="77777777" w:rsidR="00DC69DE" w:rsidRPr="00C629A5" w:rsidRDefault="00DC69DE" w:rsidP="00B57E76">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773B340A" w14:textId="102E4841" w:rsidR="00DC69DE" w:rsidRPr="00C629A5" w:rsidRDefault="00DC69DE" w:rsidP="00B57E76">
            <w:pPr>
              <w:snapToGrid w:val="0"/>
              <w:spacing w:after="0" w:line="240" w:lineRule="auto"/>
              <w:jc w:val="both"/>
              <w:rPr>
                <w:sz w:val="22"/>
              </w:rPr>
            </w:pPr>
            <w:r w:rsidRPr="00C629A5">
              <w:rPr>
                <w:rFonts w:cs="Times New Roman"/>
                <w:sz w:val="22"/>
              </w:rPr>
              <w:t xml:space="preserve">Tiekėjas yra padaręs rimtą profesinį pažeidimą, dėl kurio </w:t>
            </w:r>
            <w:r w:rsidR="001E0CF5" w:rsidRPr="001E0CF5">
              <w:rPr>
                <w:rFonts w:cs="Times New Roman"/>
                <w:sz w:val="22"/>
              </w:rPr>
              <w:t>Pirkimo vykdytoj</w:t>
            </w:r>
            <w:r w:rsidR="001E0CF5">
              <w:rPr>
                <w:rFonts w:cs="Times New Roman"/>
                <w:sz w:val="22"/>
              </w:rPr>
              <w:t>as</w:t>
            </w:r>
            <w:r w:rsidR="001E0CF5" w:rsidRPr="001E0CF5">
              <w:rPr>
                <w:rFonts w:cs="Times New Roman"/>
                <w:sz w:val="22"/>
              </w:rPr>
              <w:t xml:space="preserve"> </w:t>
            </w:r>
            <w:r w:rsidRPr="00C629A5">
              <w:rPr>
                <w:rFonts w:cs="Times New Roman"/>
                <w:sz w:val="22"/>
              </w:rPr>
              <w:t>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5484E2F" w14:textId="77777777" w:rsidR="00DC69DE" w:rsidRPr="00C629A5" w:rsidRDefault="00DC69DE" w:rsidP="00B57E76">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3</w:t>
            </w:r>
            <w:r w:rsidRPr="00C629A5">
              <w:rPr>
                <w:sz w:val="22"/>
              </w:rPr>
              <w:t xml:space="preserve"> priedas).</w:t>
            </w:r>
          </w:p>
          <w:p w14:paraId="31EC1FF1" w14:textId="77777777" w:rsidR="00DC69DE" w:rsidRPr="00C629A5" w:rsidRDefault="00DC69DE" w:rsidP="00B57E76">
            <w:pPr>
              <w:tabs>
                <w:tab w:val="left" w:pos="340"/>
                <w:tab w:val="left" w:pos="1210"/>
              </w:tabs>
              <w:spacing w:after="0" w:line="240" w:lineRule="auto"/>
              <w:jc w:val="both"/>
              <w:rPr>
                <w:sz w:val="22"/>
              </w:rPr>
            </w:pPr>
          </w:p>
          <w:p w14:paraId="4A92233D" w14:textId="77777777" w:rsidR="00DC69DE" w:rsidRPr="00C629A5" w:rsidRDefault="00DC69DE" w:rsidP="00B57E76">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635EA7F6" w14:textId="77777777" w:rsidR="00DC69DE" w:rsidRPr="00C629A5" w:rsidRDefault="006B2134" w:rsidP="00B57E76">
            <w:pPr>
              <w:tabs>
                <w:tab w:val="left" w:pos="340"/>
                <w:tab w:val="left" w:pos="1210"/>
              </w:tabs>
              <w:spacing w:after="0" w:line="240" w:lineRule="auto"/>
              <w:jc w:val="both"/>
              <w:rPr>
                <w:sz w:val="22"/>
              </w:rPr>
            </w:pPr>
            <w:hyperlink r:id="rId8" w:history="1">
              <w:r w:rsidR="00DC69DE" w:rsidRPr="00C629A5">
                <w:rPr>
                  <w:rFonts w:cs="Times New Roman"/>
                  <w:i/>
                  <w:iCs/>
                  <w:sz w:val="22"/>
                  <w:u w:val="single"/>
                </w:rPr>
                <w:t>https://kt.gov.lt/lt/atviri-duomenys/diskvalifikavimas-is-viesuju-pirkimu</w:t>
              </w:r>
            </w:hyperlink>
            <w:r w:rsidR="00DC69DE"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415E692D" w14:textId="77777777" w:rsidR="00DC69DE" w:rsidRPr="00C629A5" w:rsidRDefault="00DC69DE" w:rsidP="00B57E76">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C69DE" w:rsidRPr="00C629A5" w14:paraId="332E689A" w14:textId="77777777" w:rsidTr="00B57E76">
        <w:tc>
          <w:tcPr>
            <w:tcW w:w="709" w:type="dxa"/>
            <w:tcBorders>
              <w:top w:val="single" w:sz="4" w:space="0" w:color="000000"/>
              <w:left w:val="single" w:sz="4" w:space="0" w:color="000000"/>
              <w:bottom w:val="single" w:sz="4" w:space="0" w:color="000000"/>
            </w:tcBorders>
            <w:shd w:val="clear" w:color="auto" w:fill="auto"/>
          </w:tcPr>
          <w:p w14:paraId="35904152" w14:textId="77777777" w:rsidR="00DC69DE" w:rsidRPr="00C629A5" w:rsidRDefault="00DC69DE" w:rsidP="00B57E76">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7A26B17D" w14:textId="34B5CF21" w:rsidR="00DC69DE" w:rsidRPr="00C629A5" w:rsidRDefault="00DC69DE" w:rsidP="00B57E76">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socialinės ir darbo teisės įpareigojimų, kurį </w:t>
            </w:r>
            <w:r w:rsidR="008B01FF" w:rsidRPr="008B01FF">
              <w:rPr>
                <w:rFonts w:cs="Times New Roman"/>
                <w:sz w:val="22"/>
              </w:rPr>
              <w:t>Pirkimo vykdytoj</w:t>
            </w:r>
            <w:r w:rsidR="008B01FF">
              <w:rPr>
                <w:rFonts w:cs="Times New Roman"/>
                <w:sz w:val="22"/>
              </w:rPr>
              <w:t>as</w:t>
            </w:r>
            <w:r w:rsidRPr="00C629A5">
              <w:rPr>
                <w:rFonts w:cs="Times New Roman"/>
                <w:sz w:val="22"/>
              </w:rPr>
              <w:t xml:space="preserve"> gali įrodyti bet kokiomis </w:t>
            </w:r>
            <w:r w:rsidRPr="00C629A5">
              <w:rPr>
                <w:rFonts w:cs="Times New Roman"/>
                <w:sz w:val="22"/>
              </w:rPr>
              <w:lastRenderedPageBreak/>
              <w:t xml:space="preserve">tinkamomis priemonėmis. Šiuo pagrindu </w:t>
            </w:r>
            <w:r w:rsidR="00961744" w:rsidRPr="00961744">
              <w:rPr>
                <w:rFonts w:cs="Times New Roman"/>
                <w:sz w:val="22"/>
              </w:rPr>
              <w:t>Pirkimo vykdytoj</w:t>
            </w:r>
            <w:r w:rsidR="00961744">
              <w:rPr>
                <w:rFonts w:cs="Times New Roman"/>
                <w:sz w:val="22"/>
              </w:rPr>
              <w:t xml:space="preserve">as </w:t>
            </w:r>
            <w:r w:rsidRPr="00C629A5">
              <w:rPr>
                <w:rFonts w:cs="Times New Roman"/>
                <w:sz w:val="22"/>
              </w:rPr>
              <w:t>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740C49" w14:textId="77777777" w:rsidR="00DC69DE" w:rsidRPr="00C629A5" w:rsidRDefault="00DC69DE" w:rsidP="00B57E76">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Pr>
                <w:sz w:val="22"/>
              </w:rPr>
              <w:t>3</w:t>
            </w:r>
            <w:r w:rsidRPr="00C629A5">
              <w:rPr>
                <w:sz w:val="22"/>
              </w:rPr>
              <w:t xml:space="preserve"> priedas).</w:t>
            </w:r>
          </w:p>
          <w:p w14:paraId="34081A5F" w14:textId="77777777" w:rsidR="00DC69DE" w:rsidRPr="00C629A5" w:rsidRDefault="00DC69DE" w:rsidP="00B57E76">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35E87DC9" w14:textId="77777777" w:rsidR="00DC69DE" w:rsidRPr="00C629A5" w:rsidRDefault="00DC69DE" w:rsidP="00B57E76">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DC69DE" w:rsidRPr="00C629A5" w14:paraId="6CDC7009" w14:textId="77777777" w:rsidTr="00B57E76">
        <w:tc>
          <w:tcPr>
            <w:tcW w:w="709" w:type="dxa"/>
            <w:tcBorders>
              <w:top w:val="single" w:sz="4" w:space="0" w:color="000000"/>
              <w:left w:val="single" w:sz="4" w:space="0" w:color="000000"/>
              <w:bottom w:val="single" w:sz="4" w:space="0" w:color="000000"/>
            </w:tcBorders>
            <w:shd w:val="clear" w:color="auto" w:fill="auto"/>
          </w:tcPr>
          <w:p w14:paraId="166FBAF5" w14:textId="77777777" w:rsidR="00DC69DE" w:rsidRPr="00C629A5" w:rsidRDefault="00DC69DE" w:rsidP="00B57E76">
            <w:pPr>
              <w:tabs>
                <w:tab w:val="left" w:pos="340"/>
                <w:tab w:val="left" w:pos="1210"/>
              </w:tabs>
              <w:spacing w:after="0" w:line="240" w:lineRule="auto"/>
              <w:ind w:right="-114"/>
              <w:jc w:val="both"/>
              <w:rPr>
                <w:sz w:val="22"/>
              </w:rPr>
            </w:pPr>
            <w:r w:rsidRPr="00C629A5">
              <w:rPr>
                <w:sz w:val="22"/>
              </w:rPr>
              <w:lastRenderedPageBreak/>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576408C4" w14:textId="77777777" w:rsidR="00DC69DE" w:rsidRPr="002117E5" w:rsidRDefault="00DC69DE" w:rsidP="00B57E76">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3B13726" w14:textId="73FD4D0F" w:rsidR="00DC69DE" w:rsidRPr="002117E5" w:rsidRDefault="00DC69DE" w:rsidP="00B57E76">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sidR="00472516" w:rsidRPr="00472516">
              <w:rPr>
                <w:rFonts w:cs="Times New Roman"/>
                <w:sz w:val="22"/>
              </w:rPr>
              <w:t>Pirkimo vykdytoj</w:t>
            </w:r>
            <w:r w:rsidR="00472516">
              <w:rPr>
                <w:rFonts w:cs="Times New Roman"/>
                <w:sz w:val="22"/>
              </w:rPr>
              <w:t>as</w:t>
            </w:r>
            <w:r w:rsidR="00472516" w:rsidRPr="00472516">
              <w:rPr>
                <w:rFonts w:cs="Times New Roman"/>
                <w:sz w:val="22"/>
              </w:rPr>
              <w:t xml:space="preserve"> </w:t>
            </w:r>
            <w:r w:rsidRPr="002117E5">
              <w:rPr>
                <w:rFonts w:cs="Times New Roman"/>
                <w:sz w:val="22"/>
              </w:rPr>
              <w:t>nepašalins tiekėjo iš pirkimo procedūros, jeigu jis pateikia pagrįstų įrodymų, kad sugebės tinkamai įvykdyti sutartį</w:t>
            </w:r>
            <w:r w:rsidRPr="002117E5">
              <w:rPr>
                <w:rFonts w:cs="Times New Roman"/>
                <w:bCs/>
                <w:sz w:val="22"/>
              </w:rPr>
              <w:t>.</w:t>
            </w:r>
          </w:p>
          <w:p w14:paraId="309D6E85" w14:textId="77777777" w:rsidR="00DC69DE" w:rsidRPr="00C629A5" w:rsidRDefault="00DC69DE" w:rsidP="00B57E76">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2A5A342" w14:textId="77777777" w:rsidR="00DC69DE" w:rsidRPr="002117E5" w:rsidRDefault="00DC69DE" w:rsidP="00B57E76">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Pr>
                <w:sz w:val="22"/>
              </w:rPr>
              <w:t>3</w:t>
            </w:r>
            <w:r w:rsidRPr="002117E5">
              <w:rPr>
                <w:sz w:val="22"/>
              </w:rPr>
              <w:t xml:space="preserve"> priedas).</w:t>
            </w:r>
          </w:p>
          <w:p w14:paraId="4774E4A2" w14:textId="77777777" w:rsidR="00DC69DE" w:rsidRDefault="00DC69DE" w:rsidP="00B57E76">
            <w:pPr>
              <w:suppressAutoHyphens w:val="0"/>
              <w:spacing w:after="0" w:line="240" w:lineRule="auto"/>
              <w:jc w:val="both"/>
              <w:rPr>
                <w:b/>
                <w:i/>
                <w:kern w:val="0"/>
                <w:sz w:val="22"/>
              </w:rPr>
            </w:pPr>
          </w:p>
          <w:p w14:paraId="6A73E388" w14:textId="4ED17976" w:rsidR="00DC69DE" w:rsidRPr="00A339CA" w:rsidRDefault="00DC69DE" w:rsidP="00B57E76">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 xml:space="preserve">Pažymų, patvirtinančių VPĮ 46 straipsnyje nurodytų tiekėjo pašalinimo pagrindų nebuvimą, pateikti nereikalaujama. Jų </w:t>
            </w:r>
            <w:r w:rsidR="001B60EF" w:rsidRPr="001B60EF">
              <w:rPr>
                <w:rFonts w:eastAsia="Yu Mincho" w:cs="Times New Roman"/>
                <w:color w:val="000000" w:themeColor="text1"/>
                <w:sz w:val="22"/>
                <w:lang w:eastAsia="lt-LT"/>
              </w:rPr>
              <w:t>Pirkimo vykdytoj</w:t>
            </w:r>
            <w:r w:rsidR="001B60EF">
              <w:rPr>
                <w:rFonts w:eastAsia="Yu Mincho" w:cs="Times New Roman"/>
                <w:color w:val="000000" w:themeColor="text1"/>
                <w:sz w:val="22"/>
                <w:lang w:eastAsia="lt-LT"/>
              </w:rPr>
              <w:t>as</w:t>
            </w:r>
            <w:r w:rsidR="001B60EF" w:rsidRPr="001B60EF">
              <w:rPr>
                <w:rFonts w:eastAsia="Yu Mincho" w:cs="Times New Roman"/>
                <w:color w:val="000000" w:themeColor="text1"/>
                <w:sz w:val="22"/>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AECB996" w14:textId="77777777" w:rsidR="00DC69DE" w:rsidRDefault="00DC69DE" w:rsidP="00B57E76">
            <w:pPr>
              <w:suppressAutoHyphens w:val="0"/>
              <w:spacing w:after="0" w:line="240" w:lineRule="auto"/>
              <w:jc w:val="both"/>
              <w:rPr>
                <w:rFonts w:eastAsia="Times New Roman" w:cs="Times New Roman"/>
                <w:i/>
                <w:iCs/>
                <w:kern w:val="0"/>
                <w:sz w:val="22"/>
                <w:lang w:eastAsia="lt-LT"/>
              </w:rPr>
            </w:pPr>
          </w:p>
          <w:p w14:paraId="66989FE2" w14:textId="0A770BA6" w:rsidR="00DC69DE" w:rsidRPr="002117E5" w:rsidRDefault="001B60EF" w:rsidP="00B57E76">
            <w:pPr>
              <w:suppressAutoHyphens w:val="0"/>
              <w:spacing w:after="0" w:line="240" w:lineRule="auto"/>
              <w:jc w:val="both"/>
              <w:rPr>
                <w:rFonts w:eastAsia="Times New Roman" w:cs="Times New Roman"/>
                <w:i/>
                <w:iCs/>
                <w:kern w:val="0"/>
                <w:sz w:val="22"/>
                <w:lang w:eastAsia="lt-LT"/>
              </w:rPr>
            </w:pPr>
            <w:r w:rsidRPr="001B60EF">
              <w:rPr>
                <w:rFonts w:eastAsia="Times New Roman" w:cs="Times New Roman"/>
                <w:i/>
                <w:iCs/>
                <w:kern w:val="0"/>
                <w:sz w:val="22"/>
                <w:lang w:eastAsia="lt-LT"/>
              </w:rPr>
              <w:t>Pirkimo vykdytoj</w:t>
            </w:r>
            <w:r>
              <w:rPr>
                <w:rFonts w:eastAsia="Times New Roman" w:cs="Times New Roman"/>
                <w:i/>
                <w:iCs/>
                <w:kern w:val="0"/>
                <w:sz w:val="22"/>
                <w:lang w:eastAsia="lt-LT"/>
              </w:rPr>
              <w:t xml:space="preserve">as </w:t>
            </w:r>
            <w:r w:rsidR="00DC69DE" w:rsidRPr="002117E5">
              <w:rPr>
                <w:rFonts w:eastAsia="Times New Roman" w:cs="Times New Roman"/>
                <w:i/>
                <w:iCs/>
                <w:kern w:val="0"/>
                <w:sz w:val="22"/>
                <w:lang w:eastAsia="lt-LT"/>
              </w:rPr>
              <w:t>savarankiškai patikrina duomenis nacionalinėje duomenų bazėje, adresu:</w:t>
            </w:r>
          </w:p>
          <w:p w14:paraId="083A8CA1" w14:textId="77777777" w:rsidR="00DC69DE" w:rsidRPr="002117E5" w:rsidRDefault="00DC69DE" w:rsidP="00B57E76">
            <w:pPr>
              <w:suppressAutoHyphens w:val="0"/>
              <w:spacing w:after="0" w:line="240" w:lineRule="auto"/>
              <w:jc w:val="both"/>
              <w:rPr>
                <w:rFonts w:eastAsia="Times New Roman" w:cs="Times New Roman"/>
                <w:bCs/>
                <w:i/>
                <w:iCs/>
                <w:kern w:val="0"/>
                <w:sz w:val="22"/>
                <w:lang w:eastAsia="lt-LT"/>
              </w:rPr>
            </w:pPr>
            <w:r w:rsidRPr="002117E5">
              <w:rPr>
                <w:rFonts w:eastAsia="Times New Roman" w:cs="Times New Roman"/>
                <w:bCs/>
                <w:i/>
                <w:iCs/>
                <w:kern w:val="0"/>
                <w:sz w:val="22"/>
                <w:lang w:eastAsia="lt-LT"/>
              </w:rPr>
              <w:t xml:space="preserve">https://www.registrucentras.lt/jar/p/. </w:t>
            </w:r>
          </w:p>
          <w:p w14:paraId="4931A2B4" w14:textId="77777777" w:rsidR="00DC69DE" w:rsidRPr="00DA1F1B" w:rsidRDefault="00DC69DE" w:rsidP="00B57E76">
            <w:pPr>
              <w:tabs>
                <w:tab w:val="left" w:pos="340"/>
                <w:tab w:val="left" w:pos="1210"/>
              </w:tabs>
              <w:spacing w:after="0" w:line="240" w:lineRule="auto"/>
              <w:jc w:val="both"/>
              <w:rPr>
                <w:rFonts w:cs="Times New Roman"/>
                <w:sz w:val="22"/>
              </w:rPr>
            </w:pPr>
          </w:p>
          <w:p w14:paraId="103B9F4C" w14:textId="01F983D8" w:rsidR="00DC69DE" w:rsidRPr="002117E5" w:rsidRDefault="007706A4" w:rsidP="00B57E76">
            <w:pPr>
              <w:tabs>
                <w:tab w:val="left" w:pos="340"/>
                <w:tab w:val="left" w:pos="1210"/>
              </w:tabs>
              <w:spacing w:after="0" w:line="240" w:lineRule="auto"/>
              <w:jc w:val="both"/>
              <w:rPr>
                <w:i/>
                <w:sz w:val="22"/>
              </w:rPr>
            </w:pPr>
            <w:r>
              <w:rPr>
                <w:i/>
                <w:iCs/>
                <w:sz w:val="22"/>
              </w:rPr>
              <w:t>Pirkimo vykdytojui</w:t>
            </w:r>
            <w:r w:rsidRPr="00DA1F1B">
              <w:rPr>
                <w:i/>
                <w:iCs/>
                <w:sz w:val="22"/>
              </w:rPr>
              <w:t xml:space="preserve"> </w:t>
            </w:r>
            <w:r w:rsidR="00DC69DE" w:rsidRPr="00DA1F1B">
              <w:rPr>
                <w:rFonts w:cs="Times New Roman"/>
                <w:i/>
                <w:iCs/>
                <w:sz w:val="22"/>
              </w:rPr>
              <w:t xml:space="preserve">kilus abejonių dėl tiekėjo patikimumo, </w:t>
            </w:r>
            <w:r w:rsidR="00DC69DE"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00DC69DE" w:rsidRPr="002117E5">
              <w:rPr>
                <w:rFonts w:eastAsia="Times New Roman" w:cs="Times New Roman"/>
                <w:i/>
                <w:iCs/>
                <w:sz w:val="22"/>
              </w:rPr>
              <w:t xml:space="preserve">tos dienos, kai tiekėjas </w:t>
            </w:r>
            <w:r w:rsidR="002D3989" w:rsidRPr="002D3989">
              <w:rPr>
                <w:rFonts w:cs="Times New Roman"/>
                <w:i/>
                <w:iCs/>
                <w:sz w:val="22"/>
              </w:rPr>
              <w:t>Pirkimo vykdytoj</w:t>
            </w:r>
            <w:r w:rsidR="002D3989">
              <w:rPr>
                <w:rFonts w:cs="Times New Roman"/>
                <w:i/>
                <w:iCs/>
                <w:sz w:val="22"/>
              </w:rPr>
              <w:t>o</w:t>
            </w:r>
            <w:r w:rsidR="002D3989" w:rsidRPr="002D3989">
              <w:rPr>
                <w:rFonts w:cs="Times New Roman"/>
                <w:i/>
                <w:iCs/>
                <w:sz w:val="22"/>
              </w:rPr>
              <w:t xml:space="preserve"> </w:t>
            </w:r>
            <w:r w:rsidR="00DC69DE" w:rsidRPr="002117E5">
              <w:rPr>
                <w:rFonts w:eastAsia="Times New Roman" w:cs="Times New Roman"/>
                <w:i/>
                <w:iCs/>
                <w:sz w:val="22"/>
              </w:rPr>
              <w:t>prašymu turės pateikti pašalinimo pagrindų nebuvimą patvirtinančius dokumentus</w:t>
            </w:r>
            <w:r w:rsidR="00DC69DE" w:rsidRPr="002117E5">
              <w:rPr>
                <w:i/>
                <w:sz w:val="22"/>
              </w:rPr>
              <w:t>.</w:t>
            </w:r>
          </w:p>
          <w:p w14:paraId="5A5ADA29" w14:textId="77777777" w:rsidR="00DC69DE" w:rsidRPr="00C629A5" w:rsidRDefault="00DC69DE" w:rsidP="00B57E76">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A702F88" w14:textId="77777777" w:rsidR="00DC69DE" w:rsidRPr="00C629A5" w:rsidRDefault="00DC69DE" w:rsidP="00B57E76">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36F3E361" w14:textId="77777777" w:rsidR="00DC69DE" w:rsidRDefault="00DC69DE" w:rsidP="00112FCC">
      <w:pPr>
        <w:pStyle w:val="Sraopastraipa"/>
        <w:tabs>
          <w:tab w:val="left" w:pos="340"/>
          <w:tab w:val="left" w:pos="1210"/>
        </w:tabs>
        <w:spacing w:after="0" w:line="240" w:lineRule="auto"/>
        <w:ind w:left="0"/>
        <w:jc w:val="right"/>
        <w:rPr>
          <w:b/>
          <w:szCs w:val="24"/>
        </w:rPr>
      </w:pPr>
    </w:p>
    <w:p w14:paraId="136D5E19" w14:textId="77777777" w:rsidR="00DC69DE" w:rsidRPr="002117E5" w:rsidRDefault="00DC69DE"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7159C8">
      <w:pPr>
        <w:numPr>
          <w:ilvl w:val="0"/>
          <w:numId w:val="2"/>
        </w:numPr>
        <w:tabs>
          <w:tab w:val="left" w:pos="340"/>
          <w:tab w:val="left" w:pos="1210"/>
        </w:tabs>
        <w:spacing w:before="120" w:after="120" w:line="240" w:lineRule="auto"/>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Default="009F3506" w:rsidP="00112FCC">
      <w:pPr>
        <w:tabs>
          <w:tab w:val="left" w:pos="0"/>
          <w:tab w:val="left" w:pos="340"/>
          <w:tab w:val="left" w:pos="1210"/>
        </w:tabs>
        <w:spacing w:before="120" w:after="120" w:line="240" w:lineRule="auto"/>
        <w:jc w:val="right"/>
        <w:rPr>
          <w:b/>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757704" w:rsidRPr="002117E5" w14:paraId="7F81661F" w14:textId="77777777" w:rsidTr="006545B2">
        <w:tc>
          <w:tcPr>
            <w:tcW w:w="738" w:type="dxa"/>
            <w:tcBorders>
              <w:top w:val="single" w:sz="4" w:space="0" w:color="000000"/>
              <w:left w:val="single" w:sz="4" w:space="0" w:color="000000"/>
              <w:bottom w:val="single" w:sz="4" w:space="0" w:color="000000"/>
            </w:tcBorders>
            <w:shd w:val="clear" w:color="auto" w:fill="auto"/>
          </w:tcPr>
          <w:p w14:paraId="18A86229" w14:textId="77777777" w:rsidR="00757704" w:rsidRPr="002117E5" w:rsidRDefault="00757704" w:rsidP="006545B2">
            <w:pPr>
              <w:snapToGrid w:val="0"/>
              <w:spacing w:after="0" w:line="240" w:lineRule="auto"/>
              <w:ind w:left="-959" w:firstLine="851"/>
              <w:jc w:val="center"/>
              <w:rPr>
                <w:sz w:val="22"/>
              </w:rPr>
            </w:pPr>
            <w:r w:rsidRPr="002117E5">
              <w:rPr>
                <w:sz w:val="22"/>
              </w:rPr>
              <w:t xml:space="preserve">Eil. </w:t>
            </w:r>
          </w:p>
          <w:p w14:paraId="0ECA839B" w14:textId="77777777" w:rsidR="00757704" w:rsidRPr="002117E5" w:rsidRDefault="00757704" w:rsidP="006545B2">
            <w:pPr>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tcPr>
          <w:p w14:paraId="0A279A71" w14:textId="77777777" w:rsidR="00757704" w:rsidRPr="002117E5" w:rsidRDefault="00757704" w:rsidP="006545B2">
            <w:pPr>
              <w:snapToGrid w:val="0"/>
              <w:spacing w:after="0" w:line="240" w:lineRule="auto"/>
              <w:jc w:val="center"/>
              <w:rPr>
                <w:sz w:val="22"/>
              </w:rPr>
            </w:pPr>
            <w:r w:rsidRPr="002117E5">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C5C9F51" w14:textId="77777777" w:rsidR="00757704" w:rsidRPr="002117E5" w:rsidRDefault="00757704" w:rsidP="006545B2">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7858BE17" w14:textId="77777777" w:rsidR="00757704" w:rsidRPr="002117E5" w:rsidRDefault="00757704" w:rsidP="006545B2">
            <w:pPr>
              <w:snapToGrid w:val="0"/>
              <w:spacing w:after="0" w:line="240" w:lineRule="auto"/>
              <w:ind w:right="-108"/>
              <w:jc w:val="center"/>
              <w:rPr>
                <w:szCs w:val="24"/>
              </w:rPr>
            </w:pPr>
            <w:r w:rsidRPr="002117E5">
              <w:rPr>
                <w:sz w:val="22"/>
              </w:rPr>
              <w:t>Subjektas, kuris turi atitikti reikalavimą</w:t>
            </w:r>
          </w:p>
        </w:tc>
      </w:tr>
      <w:tr w:rsidR="00757704" w:rsidRPr="002117E5" w14:paraId="65DCFC9E" w14:textId="77777777" w:rsidTr="006545B2">
        <w:tc>
          <w:tcPr>
            <w:tcW w:w="738" w:type="dxa"/>
            <w:tcBorders>
              <w:top w:val="single" w:sz="4" w:space="0" w:color="000000"/>
              <w:left w:val="single" w:sz="4" w:space="0" w:color="000000"/>
              <w:bottom w:val="single" w:sz="4" w:space="0" w:color="000000"/>
            </w:tcBorders>
            <w:shd w:val="clear" w:color="auto" w:fill="auto"/>
          </w:tcPr>
          <w:p w14:paraId="2237B783" w14:textId="77777777" w:rsidR="00757704" w:rsidRPr="002117E5" w:rsidRDefault="00757704" w:rsidP="006545B2">
            <w:pPr>
              <w:snapToGrid w:val="0"/>
              <w:spacing w:after="0" w:line="240" w:lineRule="auto"/>
              <w:ind w:left="-959" w:firstLine="851"/>
              <w:jc w:val="center"/>
              <w:rPr>
                <w:sz w:val="22"/>
              </w:rPr>
            </w:pPr>
            <w:r w:rsidRPr="002117E5">
              <w:rPr>
                <w:sz w:val="22"/>
              </w:rPr>
              <w:t>16.1.</w:t>
            </w:r>
          </w:p>
        </w:tc>
        <w:tc>
          <w:tcPr>
            <w:tcW w:w="2835" w:type="dxa"/>
            <w:tcBorders>
              <w:top w:val="single" w:sz="4" w:space="0" w:color="000000"/>
              <w:left w:val="single" w:sz="4" w:space="0" w:color="000000"/>
              <w:bottom w:val="single" w:sz="4" w:space="0" w:color="000000"/>
            </w:tcBorders>
            <w:shd w:val="clear" w:color="auto" w:fill="auto"/>
          </w:tcPr>
          <w:p w14:paraId="4E87E6FE" w14:textId="77777777" w:rsidR="00757704" w:rsidRPr="006D69C5" w:rsidRDefault="00757704" w:rsidP="006545B2">
            <w:pPr>
              <w:spacing w:after="0" w:line="240" w:lineRule="auto"/>
              <w:jc w:val="both"/>
              <w:rPr>
                <w:sz w:val="22"/>
              </w:rPr>
            </w:pPr>
            <w:r w:rsidRPr="00BC7E76">
              <w:rPr>
                <w:sz w:val="22"/>
              </w:rPr>
              <w:t xml:space="preserve">Tiekėjas turi teisę verstis veikla, kuri reikalinga </w:t>
            </w:r>
            <w:r w:rsidRPr="006D69C5">
              <w:rPr>
                <w:sz w:val="22"/>
              </w:rPr>
              <w:t>pirkimo sutarčiai įvykdyti:</w:t>
            </w:r>
          </w:p>
          <w:p w14:paraId="4EB58646" w14:textId="77777777" w:rsidR="00757704" w:rsidRPr="002D5334" w:rsidRDefault="00757704" w:rsidP="006545B2">
            <w:pPr>
              <w:pStyle w:val="Sraopastraipa"/>
              <w:numPr>
                <w:ilvl w:val="0"/>
                <w:numId w:val="9"/>
              </w:numPr>
              <w:spacing w:after="0" w:line="240" w:lineRule="auto"/>
              <w:ind w:left="312" w:hanging="312"/>
              <w:rPr>
                <w:sz w:val="22"/>
              </w:rPr>
            </w:pPr>
            <w:r>
              <w:rPr>
                <w:sz w:val="22"/>
              </w:rPr>
              <w:t>s</w:t>
            </w:r>
            <w:r w:rsidRPr="006D69C5">
              <w:rPr>
                <w:sz w:val="22"/>
              </w:rPr>
              <w:t>tatyba</w:t>
            </w:r>
            <w:r>
              <w:rPr>
                <w:sz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4ED09C4" w14:textId="77777777" w:rsidR="00757704" w:rsidRPr="00BC7E76" w:rsidRDefault="00757704" w:rsidP="006545B2">
            <w:pPr>
              <w:snapToGrid w:val="0"/>
              <w:spacing w:after="0" w:line="240" w:lineRule="auto"/>
              <w:jc w:val="both"/>
              <w:rPr>
                <w:sz w:val="22"/>
              </w:rPr>
            </w:pPr>
            <w:r w:rsidRPr="00BC7E76">
              <w:rPr>
                <w:sz w:val="22"/>
              </w:rPr>
              <w:t>Su pasiūlymu turi būti pateikta Deklaracija (šių pirkimo sąlygų 3 priedas).</w:t>
            </w:r>
          </w:p>
          <w:p w14:paraId="349C71FB" w14:textId="77777777" w:rsidR="00757704" w:rsidRPr="00BC7E76" w:rsidRDefault="00757704" w:rsidP="006545B2">
            <w:pPr>
              <w:snapToGrid w:val="0"/>
              <w:spacing w:after="0" w:line="240" w:lineRule="auto"/>
              <w:ind w:right="-149"/>
              <w:rPr>
                <w:rFonts w:eastAsia="Times New Roman"/>
                <w:color w:val="000000"/>
                <w:sz w:val="22"/>
              </w:rPr>
            </w:pPr>
          </w:p>
          <w:p w14:paraId="70CD727D" w14:textId="2DEEAD63" w:rsidR="00757704" w:rsidRPr="00BC7E76" w:rsidRDefault="007F622D" w:rsidP="006545B2">
            <w:pPr>
              <w:tabs>
                <w:tab w:val="left" w:pos="340"/>
                <w:tab w:val="left" w:pos="1210"/>
              </w:tabs>
              <w:spacing w:after="0" w:line="240" w:lineRule="auto"/>
              <w:jc w:val="both"/>
              <w:rPr>
                <w:sz w:val="22"/>
              </w:rPr>
            </w:pPr>
            <w:r>
              <w:rPr>
                <w:i/>
                <w:iCs/>
                <w:sz w:val="22"/>
              </w:rPr>
              <w:t>Pirkimo vykdytojui</w:t>
            </w:r>
            <w:r w:rsidRPr="00DA1F1B">
              <w:rPr>
                <w:i/>
                <w:iCs/>
                <w:sz w:val="22"/>
              </w:rPr>
              <w:t xml:space="preserve"> </w:t>
            </w:r>
            <w:r w:rsidR="00757704" w:rsidRPr="00BC7E76">
              <w:rPr>
                <w:i/>
                <w:iCs/>
                <w:sz w:val="22"/>
              </w:rPr>
              <w:t xml:space="preserve">atlikus Deklaracijos patikrinimo procedūrą, patikrinus pasiūlymus ir išrinkus galimą </w:t>
            </w:r>
            <w:r w:rsidR="00757704" w:rsidRPr="00BC7E76">
              <w:rPr>
                <w:i/>
                <w:iCs/>
                <w:sz w:val="22"/>
              </w:rPr>
              <w:lastRenderedPageBreak/>
              <w:t>laimėtoją, tik jo yra prašomi dokumentai, patvirtinantys kvalifikacijos reikalavimų atitiktį</w:t>
            </w:r>
            <w:r w:rsidR="00757704" w:rsidRPr="00BC7E76">
              <w:rPr>
                <w:sz w:val="22"/>
              </w:rPr>
              <w:t>.</w:t>
            </w:r>
          </w:p>
          <w:p w14:paraId="14AE0A1E" w14:textId="77777777" w:rsidR="00757704" w:rsidRPr="00BC7E76" w:rsidRDefault="00757704" w:rsidP="006545B2">
            <w:pPr>
              <w:snapToGrid w:val="0"/>
              <w:spacing w:after="0" w:line="240" w:lineRule="auto"/>
              <w:ind w:right="-149"/>
              <w:rPr>
                <w:rFonts w:eastAsia="Times New Roman"/>
                <w:color w:val="000000"/>
                <w:sz w:val="22"/>
              </w:rPr>
            </w:pPr>
          </w:p>
          <w:p w14:paraId="73C6D92B" w14:textId="77777777" w:rsidR="00757704" w:rsidRPr="00BC7E76" w:rsidRDefault="00757704" w:rsidP="006545B2">
            <w:pPr>
              <w:snapToGrid w:val="0"/>
              <w:spacing w:after="0" w:line="240" w:lineRule="auto"/>
              <w:jc w:val="both"/>
              <w:rPr>
                <w:i/>
                <w:sz w:val="22"/>
              </w:rPr>
            </w:pPr>
            <w:r w:rsidRPr="00BC7E76">
              <w:rPr>
                <w:rFonts w:eastAsia="Times New Roman"/>
                <w:i/>
                <w:color w:val="000000"/>
                <w:sz w:val="22"/>
              </w:rPr>
              <w:t xml:space="preserve">Reikalavimo atitikčiai pagrįsti pateikiamas Tiekėjui </w:t>
            </w:r>
            <w:r w:rsidRPr="00BC7E76">
              <w:rPr>
                <w:i/>
                <w:sz w:val="22"/>
              </w:rPr>
              <w:t>(juridiniam asmeniui) valstybės įmonės Registrų centro išduotas Lietuvos Respublikos juridinių asmenų registro išplėstinis išrašas arba įstatai,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2E863045" w14:textId="77777777" w:rsidR="00757704" w:rsidRPr="002117E5" w:rsidRDefault="00757704" w:rsidP="006545B2">
            <w:pPr>
              <w:snapToGrid w:val="0"/>
              <w:spacing w:after="0" w:line="240" w:lineRule="auto"/>
              <w:jc w:val="both"/>
              <w:rPr>
                <w:sz w:val="22"/>
              </w:rPr>
            </w:pPr>
            <w:r w:rsidRPr="00BC7E76">
              <w:rPr>
                <w:i/>
                <w:sz w:val="22"/>
              </w:rPr>
              <w:t>Pateikiamos dokumentų skaitmeninės kopijos</w:t>
            </w:r>
            <w:r w:rsidRPr="00BC7E76">
              <w:rPr>
                <w:sz w:val="22"/>
              </w:rPr>
              <w:t>.</w:t>
            </w:r>
          </w:p>
        </w:tc>
        <w:tc>
          <w:tcPr>
            <w:tcW w:w="2835" w:type="dxa"/>
            <w:tcBorders>
              <w:top w:val="single" w:sz="4" w:space="0" w:color="000000"/>
              <w:left w:val="single" w:sz="4" w:space="0" w:color="000000"/>
              <w:bottom w:val="single" w:sz="4" w:space="0" w:color="000000"/>
              <w:right w:val="single" w:sz="4" w:space="0" w:color="000000"/>
            </w:tcBorders>
          </w:tcPr>
          <w:p w14:paraId="6CF6A566" w14:textId="77777777" w:rsidR="00757704" w:rsidRPr="00BC7E76" w:rsidRDefault="00757704" w:rsidP="006545B2">
            <w:pPr>
              <w:spacing w:after="0" w:line="240" w:lineRule="auto"/>
              <w:jc w:val="both"/>
              <w:rPr>
                <w:sz w:val="22"/>
              </w:rPr>
            </w:pPr>
            <w:r w:rsidRPr="00BC7E76">
              <w:rPr>
                <w:sz w:val="22"/>
              </w:rPr>
              <w:lastRenderedPageBreak/>
              <w:t>Tiekėjas</w:t>
            </w:r>
            <w:r>
              <w:rPr>
                <w:sz w:val="22"/>
              </w:rPr>
              <w:t xml:space="preserve">, ūkio subjektų grupės nariai (atitinkamai pagal jų prisiimamus įsipareigojimus vykdant pirkimo sutartį), ūkio subjektai, kurių pajėgumais remiamasi (atitinkamai pagal jų prisiimamus </w:t>
            </w:r>
            <w:r>
              <w:rPr>
                <w:sz w:val="22"/>
              </w:rPr>
              <w:lastRenderedPageBreak/>
              <w:t>įsipareigojimus vykdant pirkimo sutartį).</w:t>
            </w:r>
          </w:p>
          <w:p w14:paraId="4D342E31" w14:textId="77777777" w:rsidR="00757704" w:rsidRPr="002117E5" w:rsidRDefault="00757704" w:rsidP="006545B2">
            <w:pPr>
              <w:jc w:val="both"/>
              <w:rPr>
                <w:sz w:val="22"/>
              </w:rPr>
            </w:pPr>
          </w:p>
        </w:tc>
      </w:tr>
      <w:tr w:rsidR="00757704" w:rsidRPr="002117E5" w14:paraId="4D201DF1" w14:textId="77777777" w:rsidTr="006545B2">
        <w:tc>
          <w:tcPr>
            <w:tcW w:w="738" w:type="dxa"/>
            <w:tcBorders>
              <w:top w:val="single" w:sz="4" w:space="0" w:color="000000"/>
              <w:left w:val="single" w:sz="4" w:space="0" w:color="000000"/>
              <w:bottom w:val="single" w:sz="4" w:space="0" w:color="000000"/>
            </w:tcBorders>
            <w:shd w:val="clear" w:color="auto" w:fill="auto"/>
          </w:tcPr>
          <w:p w14:paraId="69D42C09" w14:textId="77777777" w:rsidR="00757704" w:rsidRPr="002117E5" w:rsidRDefault="00757704" w:rsidP="006545B2">
            <w:pPr>
              <w:snapToGrid w:val="0"/>
              <w:spacing w:after="0" w:line="240" w:lineRule="auto"/>
              <w:ind w:left="-959" w:firstLine="851"/>
              <w:jc w:val="center"/>
              <w:rPr>
                <w:sz w:val="22"/>
              </w:rPr>
            </w:pPr>
            <w:r>
              <w:rPr>
                <w:sz w:val="22"/>
              </w:rPr>
              <w:lastRenderedPageBreak/>
              <w:t>16.2.</w:t>
            </w:r>
          </w:p>
        </w:tc>
        <w:tc>
          <w:tcPr>
            <w:tcW w:w="2835" w:type="dxa"/>
            <w:tcBorders>
              <w:top w:val="single" w:sz="4" w:space="0" w:color="000000"/>
              <w:left w:val="single" w:sz="4" w:space="0" w:color="000000"/>
              <w:bottom w:val="single" w:sz="4" w:space="0" w:color="000000"/>
            </w:tcBorders>
            <w:shd w:val="clear" w:color="auto" w:fill="auto"/>
          </w:tcPr>
          <w:p w14:paraId="0BAA5207" w14:textId="77777777" w:rsidR="00757704" w:rsidRPr="00B93AC5" w:rsidRDefault="00757704" w:rsidP="006545B2">
            <w:pPr>
              <w:spacing w:after="0" w:line="100" w:lineRule="atLeast"/>
              <w:jc w:val="both"/>
              <w:rPr>
                <w:color w:val="000000"/>
                <w:sz w:val="22"/>
              </w:rPr>
            </w:pPr>
            <w:r w:rsidRPr="00B93AC5">
              <w:rPr>
                <w:color w:val="000000"/>
                <w:sz w:val="22"/>
                <w:lang w:eastAsia="lt-LT"/>
              </w:rPr>
              <w:t>Tiekėjas pirkimo sutarčiai vykdyti privalo turėti:</w:t>
            </w:r>
          </w:p>
          <w:p w14:paraId="20199A95" w14:textId="610356B8" w:rsidR="00757704" w:rsidRPr="00D80A15" w:rsidRDefault="00757704" w:rsidP="006545B2">
            <w:pPr>
              <w:snapToGrid w:val="0"/>
              <w:spacing w:after="0" w:line="240" w:lineRule="auto"/>
              <w:jc w:val="both"/>
              <w:rPr>
                <w:sz w:val="22"/>
              </w:rPr>
            </w:pPr>
            <w:r w:rsidRPr="007C5DEC">
              <w:rPr>
                <w:sz w:val="22"/>
              </w:rPr>
              <w:t>–</w:t>
            </w:r>
            <w:r>
              <w:rPr>
                <w:color w:val="000000"/>
                <w:sz w:val="22"/>
              </w:rPr>
              <w:t xml:space="preserve"> </w:t>
            </w:r>
            <w:r w:rsidRPr="007C5DEC">
              <w:rPr>
                <w:sz w:val="22"/>
              </w:rPr>
              <w:t>bent 1 specialistą, Lietuvos Respublikos statybos įstatymo nustatyta tvarka turintį teisę būti ypatingo</w:t>
            </w:r>
            <w:r>
              <w:rPr>
                <w:sz w:val="22"/>
              </w:rPr>
              <w:t>jo</w:t>
            </w:r>
            <w:r w:rsidRPr="007C5DEC">
              <w:rPr>
                <w:sz w:val="22"/>
              </w:rPr>
              <w:t xml:space="preserve"> statinio </w:t>
            </w:r>
            <w:r w:rsidRPr="00D80A15">
              <w:rPr>
                <w:sz w:val="22"/>
              </w:rPr>
              <w:t xml:space="preserve">projekto vadovu. </w:t>
            </w:r>
            <w:r w:rsidR="00613481" w:rsidRPr="00D80A15">
              <w:rPr>
                <w:sz w:val="22"/>
              </w:rPr>
              <w:t>Statiniai: gyvenamieji pastatai (</w:t>
            </w:r>
            <w:r w:rsidR="006A3ED4" w:rsidRPr="00D80A15">
              <w:rPr>
                <w:sz w:val="22"/>
              </w:rPr>
              <w:t>įvairi</w:t>
            </w:r>
            <w:r w:rsidR="001943D8" w:rsidRPr="00D80A15">
              <w:rPr>
                <w:sz w:val="22"/>
              </w:rPr>
              <w:t>os</w:t>
            </w:r>
            <w:r w:rsidR="006A3ED4" w:rsidRPr="00D80A15">
              <w:rPr>
                <w:sz w:val="22"/>
              </w:rPr>
              <w:t xml:space="preserve"> socialin</w:t>
            </w:r>
            <w:r w:rsidR="001943D8" w:rsidRPr="00D80A15">
              <w:rPr>
                <w:sz w:val="22"/>
              </w:rPr>
              <w:t>ės</w:t>
            </w:r>
            <w:r w:rsidR="006A3ED4" w:rsidRPr="00D80A15">
              <w:rPr>
                <w:sz w:val="22"/>
              </w:rPr>
              <w:t xml:space="preserve"> grup</w:t>
            </w:r>
            <w:r w:rsidR="001943D8" w:rsidRPr="00D80A15">
              <w:rPr>
                <w:sz w:val="22"/>
              </w:rPr>
              <w:t>ės</w:t>
            </w:r>
            <w:r w:rsidR="00613481" w:rsidRPr="00D80A15">
              <w:rPr>
                <w:sz w:val="22"/>
              </w:rPr>
              <w:t>).</w:t>
            </w:r>
          </w:p>
          <w:p w14:paraId="114BF6E9" w14:textId="038B78BB" w:rsidR="00757704" w:rsidRPr="00BC7E76" w:rsidRDefault="00757704" w:rsidP="006545B2">
            <w:pPr>
              <w:tabs>
                <w:tab w:val="left" w:pos="526"/>
              </w:tabs>
              <w:spacing w:after="0" w:line="240" w:lineRule="auto"/>
              <w:ind w:left="-56" w:firstLine="283"/>
              <w:jc w:val="both"/>
              <w:rPr>
                <w:sz w:val="22"/>
              </w:rPr>
            </w:pPr>
            <w:r w:rsidRPr="00D80A15">
              <w:rPr>
                <w:sz w:val="22"/>
              </w:rPr>
              <w:t xml:space="preserve">– bent 1 specialistą, Lietuvos Respublikos statybos įstatymo nustatyta tvarka turintį teisę būti ypatingojo statinio statybos vadovu. </w:t>
            </w:r>
            <w:r w:rsidR="00613481" w:rsidRPr="00D80A15">
              <w:rPr>
                <w:sz w:val="22"/>
              </w:rPr>
              <w:t xml:space="preserve">Statiniai: </w:t>
            </w:r>
            <w:r w:rsidR="001943D8" w:rsidRPr="00D80A15">
              <w:rPr>
                <w:sz w:val="22"/>
              </w:rPr>
              <w:t>gyvenamieji pastatai (įvairios socialinės grupės</w:t>
            </w:r>
            <w:r w:rsidR="001943D8" w:rsidRPr="00667F6F">
              <w:rPr>
                <w:color w:val="EE0000"/>
                <w:sz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A4C05A3" w14:textId="77777777" w:rsidR="00757704" w:rsidRDefault="00757704" w:rsidP="006545B2">
            <w:pPr>
              <w:suppressAutoHyphens w:val="0"/>
              <w:spacing w:after="0" w:line="240" w:lineRule="auto"/>
              <w:jc w:val="both"/>
              <w:rPr>
                <w:kern w:val="2"/>
                <w:sz w:val="22"/>
              </w:rPr>
            </w:pPr>
            <w:r>
              <w:rPr>
                <w:sz w:val="22"/>
              </w:rPr>
              <w:t>Su pasiūlymu turi būti pateikta Deklaracija (šių pirkimo sąlygų 3 priedas).</w:t>
            </w:r>
          </w:p>
          <w:p w14:paraId="41811282" w14:textId="77777777" w:rsidR="00757704" w:rsidRDefault="00757704" w:rsidP="006545B2">
            <w:pPr>
              <w:suppressAutoHyphens w:val="0"/>
              <w:autoSpaceDE w:val="0"/>
              <w:snapToGrid w:val="0"/>
              <w:spacing w:after="0" w:line="240" w:lineRule="auto"/>
              <w:jc w:val="both"/>
              <w:rPr>
                <w:rFonts w:eastAsia="Times New Roman" w:cs="Times New Roman"/>
                <w:sz w:val="22"/>
              </w:rPr>
            </w:pPr>
          </w:p>
          <w:p w14:paraId="0FAFEC55" w14:textId="02280A8A" w:rsidR="00757704" w:rsidRDefault="00452D93" w:rsidP="006545B2">
            <w:pPr>
              <w:spacing w:after="0" w:line="240" w:lineRule="auto"/>
              <w:jc w:val="both"/>
              <w:rPr>
                <w:sz w:val="22"/>
              </w:rPr>
            </w:pPr>
            <w:r>
              <w:rPr>
                <w:i/>
                <w:iCs/>
                <w:sz w:val="22"/>
              </w:rPr>
              <w:t>Pirkimo vykdytojui</w:t>
            </w:r>
            <w:r w:rsidRPr="00DA1F1B">
              <w:rPr>
                <w:i/>
                <w:iCs/>
                <w:sz w:val="22"/>
              </w:rPr>
              <w:t xml:space="preserve"> </w:t>
            </w:r>
            <w:r w:rsidR="00757704">
              <w:rPr>
                <w:i/>
                <w:iCs/>
                <w:sz w:val="22"/>
              </w:rPr>
              <w:t>atlikus Deklaracijos patikrinimo procedūrą, patikrinus pasiūlymus ir išrinkus galimą laimėtoją, tik jo yra prašomi dokumentai, patvirtinantys kvalifikacijos reikalavimų atitiktį</w:t>
            </w:r>
            <w:r w:rsidR="00757704">
              <w:rPr>
                <w:sz w:val="22"/>
              </w:rPr>
              <w:t>.</w:t>
            </w:r>
          </w:p>
          <w:p w14:paraId="6B0A29F4" w14:textId="77777777" w:rsidR="00757704" w:rsidRDefault="00757704" w:rsidP="006545B2">
            <w:pPr>
              <w:spacing w:after="0" w:line="240" w:lineRule="auto"/>
              <w:jc w:val="both"/>
              <w:rPr>
                <w:sz w:val="22"/>
              </w:rPr>
            </w:pPr>
          </w:p>
          <w:p w14:paraId="300FCFE0" w14:textId="59EDD2BE" w:rsidR="00A55B0C" w:rsidRPr="00D14429" w:rsidRDefault="00A55B0C" w:rsidP="00A55B0C">
            <w:pPr>
              <w:snapToGrid w:val="0"/>
              <w:spacing w:after="0" w:line="240" w:lineRule="auto"/>
              <w:jc w:val="both"/>
              <w:rPr>
                <w:i/>
                <w:iCs/>
                <w:sz w:val="22"/>
              </w:rPr>
            </w:pPr>
            <w:r w:rsidRPr="00D14429">
              <w:rPr>
                <w:i/>
                <w:iCs/>
                <w:sz w:val="22"/>
              </w:rPr>
              <w:t xml:space="preserve">Reikalavimo atitikčiai pagrįsti pateikiamas specialistų sąrašas elektroninėje formoje (pagal šių pirkimo sąlygų </w:t>
            </w:r>
            <w:r w:rsidR="005656F5">
              <w:rPr>
                <w:i/>
                <w:iCs/>
                <w:sz w:val="22"/>
              </w:rPr>
              <w:t>11</w:t>
            </w:r>
            <w:r w:rsidRPr="00D14429">
              <w:rPr>
                <w:i/>
                <w:iCs/>
                <w:sz w:val="22"/>
              </w:rPr>
              <w:t xml:space="preserve"> priedą).</w:t>
            </w:r>
          </w:p>
          <w:p w14:paraId="69A69A51" w14:textId="77777777" w:rsidR="00A55B0C" w:rsidRPr="002C2FA5" w:rsidRDefault="00A55B0C" w:rsidP="00A55B0C">
            <w:pPr>
              <w:snapToGrid w:val="0"/>
              <w:spacing w:after="0" w:line="240" w:lineRule="auto"/>
              <w:jc w:val="both"/>
              <w:rPr>
                <w:i/>
                <w:iCs/>
                <w:sz w:val="22"/>
              </w:rPr>
            </w:pPr>
            <w:r w:rsidRPr="00D14429">
              <w:rPr>
                <w:i/>
                <w:iCs/>
                <w:sz w:val="22"/>
              </w:rPr>
              <w:t>Siūlomų specialistų sąraše turi būti nurodyta:</w:t>
            </w:r>
          </w:p>
          <w:p w14:paraId="377AFC61" w14:textId="77777777" w:rsidR="00A55B0C" w:rsidRPr="007B7B08" w:rsidRDefault="00A55B0C" w:rsidP="00A55B0C">
            <w:pPr>
              <w:tabs>
                <w:tab w:val="left" w:pos="288"/>
              </w:tabs>
              <w:snapToGrid w:val="0"/>
              <w:spacing w:after="0" w:line="240" w:lineRule="auto"/>
              <w:jc w:val="both"/>
              <w:rPr>
                <w:i/>
                <w:iCs/>
                <w:sz w:val="22"/>
              </w:rPr>
            </w:pPr>
            <w:r w:rsidRPr="002C2FA5">
              <w:rPr>
                <w:i/>
                <w:iCs/>
                <w:sz w:val="22"/>
              </w:rPr>
              <w:t>–</w:t>
            </w:r>
            <w:r w:rsidRPr="002C2FA5">
              <w:rPr>
                <w:i/>
                <w:iCs/>
                <w:sz w:val="22"/>
              </w:rPr>
              <w:tab/>
              <w:t>specialisto vardas,</w:t>
            </w:r>
            <w:r w:rsidRPr="001361B0">
              <w:rPr>
                <w:i/>
                <w:iCs/>
                <w:sz w:val="22"/>
              </w:rPr>
              <w:t xml:space="preserve"> pavardė</w:t>
            </w:r>
            <w:r w:rsidRPr="007B7B08">
              <w:rPr>
                <w:i/>
                <w:iCs/>
                <w:sz w:val="22"/>
              </w:rPr>
              <w:t>,</w:t>
            </w:r>
          </w:p>
          <w:p w14:paraId="0430DEBF" w14:textId="77777777" w:rsidR="00A55B0C" w:rsidRPr="007B7B08" w:rsidRDefault="00A55B0C" w:rsidP="00A55B0C">
            <w:pPr>
              <w:tabs>
                <w:tab w:val="left" w:pos="288"/>
              </w:tabs>
              <w:snapToGrid w:val="0"/>
              <w:spacing w:after="0" w:line="240" w:lineRule="auto"/>
              <w:jc w:val="both"/>
              <w:rPr>
                <w:i/>
                <w:iCs/>
                <w:sz w:val="22"/>
              </w:rPr>
            </w:pPr>
            <w:r w:rsidRPr="007B7B08">
              <w:rPr>
                <w:i/>
                <w:iCs/>
                <w:sz w:val="22"/>
              </w:rPr>
              <w:t>–</w:t>
            </w:r>
            <w:r w:rsidRPr="007B7B08">
              <w:rPr>
                <w:i/>
                <w:iCs/>
                <w:sz w:val="22"/>
              </w:rPr>
              <w:tab/>
              <w:t>numatytos specialisto funkcijos,</w:t>
            </w:r>
          </w:p>
          <w:p w14:paraId="61DE0021" w14:textId="77777777" w:rsidR="00A55B0C" w:rsidRPr="007B7B08" w:rsidRDefault="00A55B0C" w:rsidP="00A55B0C">
            <w:pPr>
              <w:tabs>
                <w:tab w:val="left" w:pos="288"/>
              </w:tabs>
              <w:snapToGrid w:val="0"/>
              <w:spacing w:after="0" w:line="240" w:lineRule="auto"/>
              <w:jc w:val="both"/>
              <w:rPr>
                <w:i/>
                <w:iCs/>
                <w:sz w:val="22"/>
              </w:rPr>
            </w:pPr>
            <w:r w:rsidRPr="007B7B08">
              <w:rPr>
                <w:i/>
                <w:iCs/>
                <w:sz w:val="22"/>
              </w:rPr>
              <w:t>–</w:t>
            </w:r>
            <w:r w:rsidRPr="007B7B08">
              <w:rPr>
                <w:i/>
                <w:iCs/>
                <w:sz w:val="22"/>
              </w:rPr>
              <w:tab/>
              <w:t>dabartinė specialisto darbovietė,</w:t>
            </w:r>
          </w:p>
          <w:p w14:paraId="1CB7DB6A" w14:textId="77777777" w:rsidR="00A55B0C" w:rsidRPr="007B7B08" w:rsidRDefault="00A55B0C" w:rsidP="00A55B0C">
            <w:pPr>
              <w:tabs>
                <w:tab w:val="left" w:pos="288"/>
              </w:tabs>
              <w:snapToGrid w:val="0"/>
              <w:spacing w:after="0" w:line="240" w:lineRule="auto"/>
              <w:jc w:val="both"/>
              <w:rPr>
                <w:i/>
                <w:iCs/>
                <w:sz w:val="22"/>
              </w:rPr>
            </w:pPr>
            <w:r w:rsidRPr="007B7B08">
              <w:rPr>
                <w:i/>
                <w:iCs/>
                <w:sz w:val="22"/>
              </w:rPr>
              <w:t>–</w:t>
            </w:r>
            <w:r w:rsidRPr="007B7B08">
              <w:rPr>
                <w:i/>
                <w:iCs/>
                <w:sz w:val="22"/>
              </w:rPr>
              <w:tab/>
              <w:t xml:space="preserve">duomenys apie specialisto turimą </w:t>
            </w:r>
            <w:r>
              <w:rPr>
                <w:i/>
                <w:iCs/>
                <w:sz w:val="22"/>
              </w:rPr>
              <w:t>VšĮ</w:t>
            </w:r>
            <w:r w:rsidRPr="007B7B08">
              <w:rPr>
                <w:i/>
                <w:iCs/>
                <w:sz w:val="22"/>
              </w:rPr>
              <w:t xml:space="preserve"> Statybos</w:t>
            </w:r>
            <w:r>
              <w:rPr>
                <w:i/>
                <w:iCs/>
                <w:sz w:val="22"/>
              </w:rPr>
              <w:t xml:space="preserve"> sektoriaus vystymo agentūros (buv. </w:t>
            </w:r>
            <w:r w:rsidRPr="002B0EAC">
              <w:rPr>
                <w:i/>
                <w:iCs/>
                <w:sz w:val="22"/>
              </w:rPr>
              <w:t xml:space="preserve">VĮ Statybos produkcijos </w:t>
            </w:r>
            <w:r w:rsidRPr="007B7B08">
              <w:rPr>
                <w:i/>
                <w:iCs/>
                <w:sz w:val="22"/>
              </w:rPr>
              <w:t>sertifikavimo centro</w:t>
            </w:r>
            <w:r>
              <w:rPr>
                <w:i/>
                <w:iCs/>
                <w:sz w:val="22"/>
              </w:rPr>
              <w:t>)</w:t>
            </w:r>
            <w:r w:rsidRPr="007B7B08">
              <w:rPr>
                <w:i/>
                <w:iCs/>
                <w:sz w:val="22"/>
              </w:rPr>
              <w:t xml:space="preserve"> išduotą </w:t>
            </w:r>
            <w:r w:rsidRPr="007B7B08">
              <w:rPr>
                <w:i/>
                <w:iCs/>
                <w:sz w:val="22"/>
              </w:rPr>
              <w:lastRenderedPageBreak/>
              <w:t>kvalifikacijos atestatą, ar (specialistui iš užsienio</w:t>
            </w:r>
            <w:r>
              <w:rPr>
                <w:i/>
                <w:iCs/>
                <w:sz w:val="22"/>
              </w:rPr>
              <w:t>*</w:t>
            </w:r>
            <w:r w:rsidRPr="007B7B08">
              <w:rPr>
                <w:i/>
                <w:iCs/>
                <w:sz w:val="22"/>
              </w:rPr>
              <w:t xml:space="preserve">) </w:t>
            </w:r>
            <w:r>
              <w:rPr>
                <w:i/>
                <w:iCs/>
                <w:sz w:val="22"/>
              </w:rPr>
              <w:t>VšĮ</w:t>
            </w:r>
            <w:r w:rsidRPr="007B7B08">
              <w:rPr>
                <w:i/>
                <w:iCs/>
                <w:sz w:val="22"/>
              </w:rPr>
              <w:t xml:space="preserve"> Statybos</w:t>
            </w:r>
            <w:r>
              <w:rPr>
                <w:i/>
                <w:iCs/>
                <w:sz w:val="22"/>
              </w:rPr>
              <w:t xml:space="preserve"> sektoriaus vystymo agentūros (buv. </w:t>
            </w:r>
            <w:r w:rsidRPr="007B7B08">
              <w:rPr>
                <w:i/>
                <w:iCs/>
                <w:sz w:val="22"/>
              </w:rPr>
              <w:t>VĮ Statybos produkcijos sertifikavimo centro</w:t>
            </w:r>
            <w:r>
              <w:rPr>
                <w:i/>
                <w:iCs/>
                <w:sz w:val="22"/>
              </w:rPr>
              <w:t>)</w:t>
            </w:r>
            <w:r w:rsidRPr="007B7B08">
              <w:rPr>
                <w:i/>
                <w:iCs/>
                <w:sz w:val="22"/>
              </w:rPr>
              <w:t xml:space="preserve"> išduotą teisės pripažinimo dokumentą</w:t>
            </w:r>
            <w:r>
              <w:rPr>
                <w:i/>
                <w:iCs/>
                <w:sz w:val="22"/>
              </w:rPr>
              <w:t>**</w:t>
            </w:r>
            <w:r w:rsidRPr="007B7B08">
              <w:rPr>
                <w:i/>
                <w:iCs/>
                <w:sz w:val="22"/>
              </w:rPr>
              <w:t>;</w:t>
            </w:r>
          </w:p>
          <w:p w14:paraId="54693AC9" w14:textId="77777777" w:rsidR="00A55B0C" w:rsidRPr="007B7B08" w:rsidRDefault="00A55B0C" w:rsidP="00A55B0C">
            <w:pPr>
              <w:tabs>
                <w:tab w:val="left" w:pos="288"/>
              </w:tabs>
              <w:snapToGrid w:val="0"/>
              <w:spacing w:after="0" w:line="240" w:lineRule="auto"/>
              <w:jc w:val="both"/>
              <w:rPr>
                <w:i/>
                <w:iCs/>
                <w:sz w:val="22"/>
              </w:rPr>
            </w:pPr>
            <w:r w:rsidRPr="007B7B08">
              <w:rPr>
                <w:i/>
                <w:iCs/>
                <w:sz w:val="22"/>
              </w:rPr>
              <w:t>Prie sąrašo pridedami:</w:t>
            </w:r>
          </w:p>
          <w:p w14:paraId="64012395" w14:textId="77777777" w:rsidR="00A55B0C" w:rsidRPr="007B7B08" w:rsidRDefault="00A55B0C" w:rsidP="00A55B0C">
            <w:pPr>
              <w:tabs>
                <w:tab w:val="left" w:pos="288"/>
              </w:tabs>
              <w:snapToGrid w:val="0"/>
              <w:spacing w:after="0" w:line="240" w:lineRule="auto"/>
              <w:jc w:val="both"/>
              <w:rPr>
                <w:i/>
                <w:iCs/>
                <w:sz w:val="22"/>
              </w:rPr>
            </w:pPr>
            <w:r w:rsidRPr="007B7B08">
              <w:rPr>
                <w:i/>
                <w:iCs/>
                <w:sz w:val="22"/>
              </w:rPr>
              <w:t>–</w:t>
            </w:r>
            <w:r w:rsidRPr="007B7B08">
              <w:rPr>
                <w:i/>
                <w:iCs/>
                <w:sz w:val="22"/>
              </w:rPr>
              <w:tab/>
              <w:t xml:space="preserve">specialistui </w:t>
            </w:r>
            <w:r>
              <w:rPr>
                <w:i/>
                <w:iCs/>
                <w:sz w:val="22"/>
              </w:rPr>
              <w:t>VšĮ</w:t>
            </w:r>
            <w:r w:rsidRPr="007B7B08">
              <w:rPr>
                <w:i/>
                <w:iCs/>
                <w:sz w:val="22"/>
              </w:rPr>
              <w:t xml:space="preserve"> Statybos</w:t>
            </w:r>
            <w:r>
              <w:rPr>
                <w:i/>
                <w:iCs/>
                <w:sz w:val="22"/>
              </w:rPr>
              <w:t xml:space="preserve"> sektoriaus vystymo agentūros (buv. </w:t>
            </w:r>
            <w:r w:rsidRPr="007B7B08">
              <w:rPr>
                <w:i/>
                <w:iCs/>
                <w:sz w:val="22"/>
              </w:rPr>
              <w:t>VĮ Statybos produkcijos sertifikavimo centro</w:t>
            </w:r>
            <w:r>
              <w:rPr>
                <w:i/>
                <w:iCs/>
                <w:sz w:val="22"/>
              </w:rPr>
              <w:t>)</w:t>
            </w:r>
            <w:r w:rsidRPr="007B7B08">
              <w:rPr>
                <w:i/>
                <w:iCs/>
                <w:sz w:val="22"/>
              </w:rPr>
              <w:t xml:space="preserve"> išduotas kvalifikacijos atestatas, ar (specialistui iš užsienio</w:t>
            </w:r>
            <w:r>
              <w:rPr>
                <w:i/>
                <w:iCs/>
                <w:sz w:val="22"/>
              </w:rPr>
              <w:t>*</w:t>
            </w:r>
            <w:r w:rsidRPr="007B7B08">
              <w:rPr>
                <w:i/>
                <w:iCs/>
                <w:sz w:val="22"/>
              </w:rPr>
              <w:t>)</w:t>
            </w:r>
            <w:r>
              <w:rPr>
                <w:i/>
                <w:iCs/>
                <w:sz w:val="22"/>
              </w:rPr>
              <w:t xml:space="preserve"> VšĮ</w:t>
            </w:r>
            <w:r w:rsidRPr="007B7B08">
              <w:rPr>
                <w:i/>
                <w:iCs/>
                <w:sz w:val="22"/>
              </w:rPr>
              <w:t xml:space="preserve"> Statybos</w:t>
            </w:r>
            <w:r>
              <w:rPr>
                <w:i/>
                <w:iCs/>
                <w:sz w:val="22"/>
              </w:rPr>
              <w:t xml:space="preserve"> </w:t>
            </w:r>
            <w:r w:rsidRPr="002B0EAC">
              <w:rPr>
                <w:i/>
                <w:iCs/>
                <w:sz w:val="22"/>
              </w:rPr>
              <w:t>sektoriaus vystymo agentūros (</w:t>
            </w:r>
            <w:r>
              <w:rPr>
                <w:i/>
                <w:iCs/>
                <w:sz w:val="22"/>
              </w:rPr>
              <w:t xml:space="preserve">buv. </w:t>
            </w:r>
            <w:r w:rsidRPr="002B0EAC">
              <w:rPr>
                <w:i/>
                <w:iCs/>
                <w:sz w:val="22"/>
              </w:rPr>
              <w:t>VĮ Statybos produkcijos sertifikavimo centro) išduotas teisės pripažinimo dokumentas.</w:t>
            </w:r>
          </w:p>
          <w:p w14:paraId="1ABF00EB" w14:textId="77777777" w:rsidR="00A55B0C" w:rsidRPr="00C24366" w:rsidRDefault="00A55B0C" w:rsidP="00A55B0C">
            <w:pPr>
              <w:snapToGrid w:val="0"/>
              <w:spacing w:after="0" w:line="240" w:lineRule="auto"/>
              <w:jc w:val="both"/>
              <w:rPr>
                <w:i/>
                <w:sz w:val="22"/>
              </w:rPr>
            </w:pPr>
            <w:r w:rsidRPr="00C24366">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2C92FF87" w14:textId="77777777" w:rsidR="00A55B0C" w:rsidRDefault="00A55B0C" w:rsidP="00A55B0C">
            <w:pPr>
              <w:spacing w:before="120" w:after="0" w:line="240" w:lineRule="auto"/>
              <w:ind w:left="34"/>
              <w:jc w:val="both"/>
              <w:rPr>
                <w:i/>
                <w:sz w:val="22"/>
              </w:rPr>
            </w:pPr>
            <w:r w:rsidRPr="00C24366">
              <w:rPr>
                <w:i/>
                <w:sz w:val="22"/>
              </w:rPr>
              <w:t>Pateikiamos skaitmeninės dokumentų kopijos.</w:t>
            </w:r>
          </w:p>
          <w:p w14:paraId="1E61B4D0" w14:textId="77777777" w:rsidR="00A55B0C" w:rsidRDefault="00A55B0C" w:rsidP="00A55B0C">
            <w:pPr>
              <w:snapToGrid w:val="0"/>
              <w:spacing w:after="0" w:line="240" w:lineRule="auto"/>
              <w:jc w:val="both"/>
              <w:rPr>
                <w:i/>
                <w:sz w:val="22"/>
              </w:rPr>
            </w:pPr>
            <w:r>
              <w:rPr>
                <w:i/>
                <w:sz w:val="22"/>
              </w:rPr>
              <w:t>Tas pats asmuo gali būti siūlomas kelioms funkcijoms vykdyti.</w:t>
            </w:r>
          </w:p>
          <w:p w14:paraId="25625014" w14:textId="77777777" w:rsidR="00A55B0C" w:rsidRDefault="00A55B0C" w:rsidP="00A55B0C">
            <w:pPr>
              <w:snapToGrid w:val="0"/>
              <w:spacing w:after="0" w:line="240" w:lineRule="auto"/>
              <w:jc w:val="both"/>
              <w:rPr>
                <w:sz w:val="22"/>
              </w:rPr>
            </w:pPr>
          </w:p>
          <w:p w14:paraId="47A6D1CD" w14:textId="77777777" w:rsidR="00A55B0C" w:rsidRPr="00FC7067" w:rsidRDefault="00A55B0C" w:rsidP="00A55B0C">
            <w:pPr>
              <w:tabs>
                <w:tab w:val="left" w:pos="288"/>
              </w:tabs>
              <w:snapToGrid w:val="0"/>
              <w:spacing w:before="60" w:after="0" w:line="240" w:lineRule="auto"/>
              <w:jc w:val="both"/>
              <w:rPr>
                <w:i/>
                <w:iCs/>
                <w:sz w:val="22"/>
              </w:rPr>
            </w:pPr>
            <w:r w:rsidRPr="00FC7067">
              <w:rPr>
                <w:i/>
                <w:iCs/>
                <w:sz w:val="22"/>
              </w:rPr>
              <w:t>*</w:t>
            </w:r>
            <w:r w:rsidRPr="00FC7067">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15EE6579" w14:textId="65CB8AB3" w:rsidR="00757704" w:rsidRPr="00BC7E76" w:rsidRDefault="00A55B0C" w:rsidP="00A55B0C">
            <w:pPr>
              <w:snapToGrid w:val="0"/>
              <w:spacing w:after="0" w:line="240" w:lineRule="auto"/>
              <w:jc w:val="both"/>
              <w:rPr>
                <w:sz w:val="22"/>
              </w:rPr>
            </w:pPr>
            <w:r w:rsidRPr="00FC7067">
              <w:rPr>
                <w:i/>
                <w:iCs/>
                <w:sz w:val="22"/>
              </w:rPr>
              <w:t>**jeigu</w:t>
            </w:r>
            <w:r w:rsidRPr="00FC7067">
              <w:rPr>
                <w:i/>
                <w:sz w:val="22"/>
              </w:rPr>
              <w:t xml:space="preserve"> dėl specialisto, kuris yra Europos Sąjungos valstybės narės, Šveicarijos konfederacijos arba valstybės, pasirašiusios  Europos ekonominės erdvės sutartį, pilietis arba kitas fizinis asmuo, kuris naudojasi Europos </w:t>
            </w:r>
            <w:r w:rsidRPr="00FC7067">
              <w:rPr>
                <w:i/>
                <w:sz w:val="22"/>
              </w:rPr>
              <w:lastRenderedPageBreak/>
              <w:t>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0106640" w14:textId="77777777" w:rsidR="00D14E8D" w:rsidRPr="00C34198" w:rsidRDefault="00D14E8D" w:rsidP="00D14E8D">
            <w:pPr>
              <w:numPr>
                <w:ilvl w:val="0"/>
                <w:numId w:val="21"/>
              </w:numPr>
              <w:spacing w:after="0" w:line="240" w:lineRule="auto"/>
              <w:ind w:left="314" w:hanging="314"/>
              <w:contextualSpacing/>
              <w:jc w:val="both"/>
              <w:rPr>
                <w:sz w:val="22"/>
              </w:rPr>
            </w:pPr>
            <w:r w:rsidRPr="00C34198">
              <w:rPr>
                <w:sz w:val="22"/>
              </w:rPr>
              <w:lastRenderedPageBreak/>
              <w:t>tiekėjas;</w:t>
            </w:r>
          </w:p>
          <w:p w14:paraId="002F658B" w14:textId="77777777" w:rsidR="00D14E8D" w:rsidRPr="00C34198" w:rsidRDefault="00D14E8D" w:rsidP="00D14E8D">
            <w:pPr>
              <w:numPr>
                <w:ilvl w:val="0"/>
                <w:numId w:val="21"/>
              </w:numPr>
              <w:spacing w:after="0" w:line="240" w:lineRule="auto"/>
              <w:ind w:left="314" w:hanging="314"/>
              <w:contextualSpacing/>
              <w:jc w:val="both"/>
              <w:rPr>
                <w:sz w:val="22"/>
              </w:rPr>
            </w:pPr>
            <w:r w:rsidRPr="00C34198">
              <w:rPr>
                <w:sz w:val="22"/>
              </w:rPr>
              <w:t>bent vienas ūkio subjektų grupės narys (jei pasiūlymą teikia ūkio subjektų grupė);</w:t>
            </w:r>
          </w:p>
          <w:p w14:paraId="35573321" w14:textId="77777777" w:rsidR="00D14E8D" w:rsidRPr="007E511B" w:rsidRDefault="00D14E8D" w:rsidP="00D14E8D">
            <w:pPr>
              <w:pStyle w:val="Sraopastraipa"/>
              <w:numPr>
                <w:ilvl w:val="0"/>
                <w:numId w:val="21"/>
              </w:numPr>
              <w:spacing w:after="0" w:line="240" w:lineRule="auto"/>
              <w:ind w:left="314" w:hanging="314"/>
              <w:jc w:val="both"/>
              <w:rPr>
                <w:sz w:val="22"/>
              </w:rPr>
            </w:pPr>
            <w:r>
              <w:rPr>
                <w:sz w:val="22"/>
              </w:rPr>
              <w:t xml:space="preserve">ūkio subjektas, </w:t>
            </w:r>
            <w:r w:rsidRPr="00C34198">
              <w:rPr>
                <w:sz w:val="22"/>
              </w:rPr>
              <w:t xml:space="preserve">kurio pajėgumais </w:t>
            </w:r>
            <w:r>
              <w:rPr>
                <w:sz w:val="22"/>
              </w:rPr>
              <w:t xml:space="preserve">remiamasi / </w:t>
            </w:r>
            <w:proofErr w:type="spellStart"/>
            <w:r>
              <w:rPr>
                <w:sz w:val="22"/>
              </w:rPr>
              <w:t>kvazisubtiekėjas</w:t>
            </w:r>
            <w:proofErr w:type="spellEnd"/>
            <w:r w:rsidRPr="00C34198">
              <w:rPr>
                <w:sz w:val="22"/>
              </w:rPr>
              <w:t xml:space="preserve"> pagal sutarties vykdymui pavestus/prisiimtus įsipareigojimus </w:t>
            </w:r>
            <w:r w:rsidRPr="00C34198">
              <w:rPr>
                <w:sz w:val="22"/>
                <w:lang w:eastAsia="lt-LT"/>
              </w:rPr>
              <w:t xml:space="preserve">(žr. šių </w:t>
            </w:r>
            <w:r>
              <w:rPr>
                <w:sz w:val="22"/>
                <w:lang w:eastAsia="lt-LT"/>
              </w:rPr>
              <w:t>pirkimo</w:t>
            </w:r>
            <w:r w:rsidRPr="00C34198">
              <w:rPr>
                <w:sz w:val="22"/>
                <w:lang w:eastAsia="lt-LT"/>
              </w:rPr>
              <w:t xml:space="preserve"> sąlygų 2</w:t>
            </w:r>
            <w:r>
              <w:rPr>
                <w:sz w:val="22"/>
                <w:lang w:eastAsia="lt-LT"/>
              </w:rPr>
              <w:t>2</w:t>
            </w:r>
            <w:r w:rsidRPr="00C34198">
              <w:rPr>
                <w:sz w:val="22"/>
                <w:lang w:eastAsia="lt-LT"/>
              </w:rPr>
              <w:t xml:space="preserve"> p.)</w:t>
            </w:r>
            <w:r>
              <w:rPr>
                <w:sz w:val="22"/>
                <w:lang w:eastAsia="lt-LT"/>
              </w:rPr>
              <w:t>.</w:t>
            </w:r>
          </w:p>
          <w:p w14:paraId="2990E5DF" w14:textId="77777777" w:rsidR="00757704" w:rsidRPr="00AD6A0E" w:rsidRDefault="00757704" w:rsidP="006545B2">
            <w:pPr>
              <w:pStyle w:val="Sraopastraipa"/>
              <w:spacing w:after="0" w:line="240" w:lineRule="auto"/>
              <w:ind w:left="314"/>
              <w:jc w:val="both"/>
              <w:rPr>
                <w:sz w:val="22"/>
              </w:rPr>
            </w:pPr>
          </w:p>
          <w:p w14:paraId="36CF6345" w14:textId="77777777" w:rsidR="00757704" w:rsidRPr="00BC7E76" w:rsidRDefault="00757704" w:rsidP="006545B2">
            <w:pPr>
              <w:spacing w:after="0" w:line="240" w:lineRule="auto"/>
              <w:jc w:val="both"/>
              <w:rPr>
                <w:sz w:val="22"/>
              </w:rPr>
            </w:pPr>
          </w:p>
        </w:tc>
      </w:tr>
    </w:tbl>
    <w:p w14:paraId="42613845" w14:textId="77777777" w:rsidR="00757704" w:rsidRPr="002117E5" w:rsidRDefault="00757704" w:rsidP="00112FCC">
      <w:pPr>
        <w:tabs>
          <w:tab w:val="left" w:pos="0"/>
          <w:tab w:val="left" w:pos="340"/>
          <w:tab w:val="left" w:pos="1210"/>
        </w:tabs>
        <w:spacing w:before="120" w:after="120" w:line="240" w:lineRule="auto"/>
        <w:jc w:val="right"/>
        <w:rPr>
          <w:szCs w:val="24"/>
        </w:rPr>
      </w:pPr>
    </w:p>
    <w:p w14:paraId="7A54DCD3" w14:textId="437176B5" w:rsidR="00C474BF" w:rsidRPr="002117E5" w:rsidRDefault="00863D3E" w:rsidP="007159C8">
      <w:pPr>
        <w:pStyle w:val="Porat"/>
        <w:numPr>
          <w:ilvl w:val="0"/>
          <w:numId w:val="2"/>
        </w:numPr>
        <w:spacing w:before="120"/>
        <w:jc w:val="both"/>
        <w:rPr>
          <w:szCs w:val="24"/>
        </w:rPr>
      </w:pPr>
      <w:r w:rsidRPr="002117E5">
        <w:rPr>
          <w:szCs w:val="24"/>
        </w:rPr>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shd w:val="clear" w:color="auto" w:fill="auto"/>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shd w:val="clear" w:color="auto" w:fill="auto"/>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shd w:val="clear" w:color="auto" w:fill="auto"/>
          </w:tcPr>
          <w:p w14:paraId="0E67ACDD" w14:textId="09C4B334" w:rsidR="00595655" w:rsidRPr="002117E5" w:rsidRDefault="003D662A" w:rsidP="008A1707">
            <w:pPr>
              <w:spacing w:after="0" w:line="100" w:lineRule="atLeast"/>
              <w:jc w:val="both"/>
              <w:rPr>
                <w:sz w:val="22"/>
                <w:lang w:eastAsia="lt-LT"/>
              </w:rPr>
            </w:pPr>
            <w:r w:rsidRPr="00D80A15">
              <w:rPr>
                <w:sz w:val="22"/>
                <w:lang w:eastAsia="lt-LT"/>
              </w:rPr>
              <w:t>Tiekėjas perkamiems statybos (</w:t>
            </w:r>
            <w:r w:rsidR="004D365D" w:rsidRPr="00D80A15">
              <w:rPr>
                <w:sz w:val="22"/>
              </w:rPr>
              <w:t>gyvenamieji pastatai (įvairios socialinės grupės</w:t>
            </w:r>
            <w:r w:rsidRPr="00D80A15">
              <w:rPr>
                <w:sz w:val="22"/>
                <w:lang w:eastAsia="lt-LT"/>
              </w:rPr>
              <w:t xml:space="preserve">) </w:t>
            </w:r>
            <w:r w:rsidR="00595655" w:rsidRPr="00D80A15">
              <w:rPr>
                <w:sz w:val="22"/>
                <w:lang w:eastAsia="lt-LT"/>
              </w:rPr>
              <w:t xml:space="preserve">turi taikyti aplinkos apsaugos vadybos sistemos reikalavimus pagal standartą LST EN ISO 14001 „Aplinkos vadybos sistemos. Reikalavimai ir naudojimo gairės“ (toliau – LST EN </w:t>
            </w:r>
            <w:r w:rsidR="00595655" w:rsidRPr="002117E5">
              <w:rPr>
                <w:sz w:val="22"/>
                <w:lang w:eastAsia="lt-LT"/>
              </w:rPr>
              <w:t xml:space="preserve">ISO 14001) arba Europos Sąjungos aplinkosaugos vadybos ir audito sistemą (toliau – EMAS) ar kitus aplinkos apsaugos vadybos standartus, pagrįstus atitinkamais Europos arba tarptautinių standartizacijos organizacijų priimtais standartais, ar kitais tiekėjo </w:t>
            </w:r>
            <w:r w:rsidR="00595655" w:rsidRPr="002117E5">
              <w:rPr>
                <w:sz w:val="22"/>
                <w:lang w:eastAsia="lt-LT"/>
              </w:rPr>
              <w:lastRenderedPageBreak/>
              <w:t>pateiktais lygiaverčiais įrodymais.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lastRenderedPageBreak/>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 xml:space="preserve">Reikalavimo atitikčiai pagrįsti pateikiamas nepriklausomos sertifikavimo įstaigos išduotas EMAS arba LST EN ISO 14001 sertifikatas, arba kitas lygiavertis sertifikatas, išduotas kitose valstybėse narėse įsteigtų nepriklausomų įstaigų, </w:t>
            </w:r>
            <w:r w:rsidRPr="002117E5">
              <w:rPr>
                <w:sz w:val="22"/>
              </w:rPr>
              <w:lastRenderedPageBreak/>
              <w:t>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311CF326" w:rsidR="00595655" w:rsidRPr="00417C48"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w:t>
            </w:r>
            <w:r w:rsidR="008D4A08" w:rsidRPr="002117E5">
              <w:rPr>
                <w:sz w:val="22"/>
                <w:lang w:eastAsia="lt-LT"/>
              </w:rPr>
              <w:t>perkamus</w:t>
            </w:r>
            <w:r w:rsidRPr="002117E5">
              <w:rPr>
                <w:sz w:val="22"/>
                <w:lang w:eastAsia="lt-LT"/>
              </w:rPr>
              <w:t xml:space="preserve"> </w:t>
            </w:r>
            <w:r w:rsidR="00570111">
              <w:rPr>
                <w:sz w:val="22"/>
                <w:lang w:eastAsia="lt-LT"/>
              </w:rPr>
              <w:t>teritorijos d</w:t>
            </w:r>
            <w:r w:rsidR="00570111" w:rsidRPr="002117E5">
              <w:rPr>
                <w:sz w:val="22"/>
                <w:lang w:eastAsia="lt-LT"/>
              </w:rPr>
              <w:t>arbams</w:t>
            </w:r>
            <w:r w:rsidR="00570111">
              <w:rPr>
                <w:sz w:val="22"/>
                <w:lang w:eastAsia="lt-LT"/>
              </w:rPr>
              <w:t xml:space="preserve"> (veiklų sąrašo 2 eilutė).</w:t>
            </w:r>
          </w:p>
          <w:p w14:paraId="57351D04" w14:textId="77777777" w:rsidR="00595655" w:rsidRPr="00417C48"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0F7D60BC" w:rsidR="00CF367B" w:rsidRPr="002117E5" w:rsidRDefault="00CF367B" w:rsidP="00CF367B">
      <w:pPr>
        <w:spacing w:after="0" w:line="240" w:lineRule="auto"/>
        <w:ind w:firstLine="851"/>
        <w:jc w:val="both"/>
        <w:rPr>
          <w:sz w:val="22"/>
        </w:rPr>
      </w:pPr>
      <w:r w:rsidRPr="002117E5">
        <w:rPr>
          <w:sz w:val="22"/>
        </w:rPr>
        <w:t>2) p</w:t>
      </w:r>
      <w:r w:rsidRPr="002117E5">
        <w:rPr>
          <w:iCs/>
          <w:sz w:val="22"/>
        </w:rPr>
        <w:t xml:space="preserve">ateikiant atitinkamų dokumentų skaitmenines kopijas ir pasiūlymą pasirašant saugiu elektroniniu parašu yra deklaruojama, kad kopijos yra tikros. </w:t>
      </w:r>
      <w:r w:rsidR="001754CD" w:rsidRPr="001754CD">
        <w:rPr>
          <w:iCs/>
          <w:sz w:val="22"/>
        </w:rPr>
        <w:t>Pirkimo vykdytoj</w:t>
      </w:r>
      <w:r w:rsidR="001754CD">
        <w:rPr>
          <w:iCs/>
          <w:sz w:val="22"/>
        </w:rPr>
        <w:t xml:space="preserve">as </w:t>
      </w:r>
      <w:r w:rsidRPr="002117E5">
        <w:rPr>
          <w:sz w:val="22"/>
        </w:rPr>
        <w:t>pasilieka sau teisę prašyti dokumentų originalų;</w:t>
      </w:r>
    </w:p>
    <w:p w14:paraId="4B2871D7" w14:textId="69A41ABF" w:rsidR="00FB1E17" w:rsidRPr="002117E5" w:rsidRDefault="00CF367B" w:rsidP="00FB1E17">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23B05902" w14:textId="63A47BAF" w:rsidR="00FB1E17" w:rsidRPr="00FB1E17" w:rsidRDefault="00FB1E17" w:rsidP="00FB1E17">
      <w:pPr>
        <w:numPr>
          <w:ilvl w:val="0"/>
          <w:numId w:val="30"/>
        </w:numPr>
        <w:tabs>
          <w:tab w:val="left" w:pos="340"/>
          <w:tab w:val="left" w:pos="993"/>
        </w:tabs>
        <w:spacing w:after="0" w:line="240" w:lineRule="auto"/>
        <w:jc w:val="both"/>
        <w:rPr>
          <w:szCs w:val="24"/>
        </w:rPr>
      </w:pPr>
      <w:r w:rsidRPr="00B02CD6">
        <w:rPr>
          <w:szCs w:val="24"/>
        </w:rPr>
        <w:t xml:space="preserve">Kartu su pasiūlymu tiekėjas turi pateikti užpildytą deklaraciją dėl Viešųjų pirkimų įstatymo 45 straipsnio 2¹ dalyje numatytų sąlygų (toliau – Deklaracija), kurios forma pateikta šių pirkimo sąlygų </w:t>
      </w:r>
      <w:r>
        <w:rPr>
          <w:szCs w:val="24"/>
        </w:rPr>
        <w:t>4</w:t>
      </w:r>
      <w:r w:rsidRPr="00B02CD6">
        <w:rPr>
          <w:szCs w:val="24"/>
        </w:rPr>
        <w:t xml:space="preserve"> priede. Deklaraciją užpildo ir teikia: tiekėjas; jeigu pasiūlymą teikia ūkio subjektų grupė – kiekvienas ūkio subjektų grupės narys; jeigu pasiūlyme nurodyti ūkio subjektai, kurių pajėgumais remiamasi, – kiekvienas toks ūkio subjektas; jeigu pasiūlyme nurodyti subtiekėjai, kurių pajėgumais tiekėjas nesiremia, – kiekvienas toks subtiekėjas. Tiekėjui su pasiūlymu pateikus netikslią (-</w:t>
      </w:r>
      <w:proofErr w:type="spellStart"/>
      <w:r w:rsidRPr="00B02CD6">
        <w:rPr>
          <w:szCs w:val="24"/>
        </w:rPr>
        <w:t>as</w:t>
      </w:r>
      <w:proofErr w:type="spellEnd"/>
      <w:r w:rsidRPr="00B02CD6">
        <w:rPr>
          <w:szCs w:val="24"/>
        </w:rPr>
        <w:t>) Deklaraciją (-</w:t>
      </w:r>
      <w:proofErr w:type="spellStart"/>
      <w:r w:rsidRPr="00B02CD6">
        <w:rPr>
          <w:szCs w:val="24"/>
        </w:rPr>
        <w:t>as</w:t>
      </w:r>
      <w:proofErr w:type="spellEnd"/>
      <w:r w:rsidRPr="00B02CD6">
        <w:rPr>
          <w:szCs w:val="24"/>
        </w:rPr>
        <w:t>) ar jos (jų) nepateikus, tiekėjo bus prašoma pateikti Deklaraciją (-</w:t>
      </w:r>
      <w:proofErr w:type="spellStart"/>
      <w:r w:rsidRPr="00B02CD6">
        <w:rPr>
          <w:szCs w:val="24"/>
        </w:rPr>
        <w:t>as</w:t>
      </w:r>
      <w:proofErr w:type="spellEnd"/>
      <w:r w:rsidRPr="00B02CD6">
        <w:rPr>
          <w:szCs w:val="24"/>
        </w:rPr>
        <w:t xml:space="preserve">) arba ją (jas) patikslinti per </w:t>
      </w:r>
      <w:r w:rsidR="00066328" w:rsidRPr="00066328">
        <w:rPr>
          <w:szCs w:val="24"/>
        </w:rPr>
        <w:t>Pirkimo vykdytoj</w:t>
      </w:r>
      <w:r w:rsidR="00066328">
        <w:rPr>
          <w:szCs w:val="24"/>
        </w:rPr>
        <w:t xml:space="preserve">o </w:t>
      </w:r>
      <w:r w:rsidRPr="00B02CD6">
        <w:rPr>
          <w:szCs w:val="24"/>
        </w:rPr>
        <w:t xml:space="preserve">nurodytą terminą. Tiekėjui per nurodytą terminą nepateikus Deklaracijos (-ų) ar jos (jų) nepatikslinus, tiekėjo pasiūlymas bus atmestas. </w:t>
      </w:r>
      <w:r w:rsidR="00D179FD" w:rsidRPr="00D179FD">
        <w:rPr>
          <w:szCs w:val="24"/>
        </w:rPr>
        <w:t>Pirkimo vykdytojui</w:t>
      </w:r>
      <w:r w:rsidRPr="00B02CD6">
        <w:rPr>
          <w:szCs w:val="24"/>
        </w:rPr>
        <w:t xml:space="preserve"> kilus abejonių dėl tiekėjo pateiktoje Deklaracijoje nurodytų duomenų teisingumo, </w:t>
      </w:r>
      <w:r w:rsidR="00177CEE" w:rsidRPr="00177CEE">
        <w:rPr>
          <w:szCs w:val="24"/>
        </w:rPr>
        <w:t>Pirkimo vykdytoj</w:t>
      </w:r>
      <w:r w:rsidR="00177CEE">
        <w:rPr>
          <w:szCs w:val="24"/>
        </w:rPr>
        <w:t>as</w:t>
      </w:r>
      <w:r w:rsidRPr="00B02CD6">
        <w:rPr>
          <w:szCs w:val="24"/>
        </w:rPr>
        <w:t xml:space="preserve"> iš galimo laimėtojo prašys pateikti dokumentus, įrodančius Deklaracijoje pateiktų duomenų teisingumą, per </w:t>
      </w:r>
      <w:r w:rsidR="00F06F42" w:rsidRPr="00F06F42">
        <w:rPr>
          <w:szCs w:val="24"/>
        </w:rPr>
        <w:t>Pirkimo vykdytoj</w:t>
      </w:r>
      <w:r w:rsidR="00F06F42">
        <w:rPr>
          <w:szCs w:val="24"/>
        </w:rPr>
        <w:t xml:space="preserve">o </w:t>
      </w:r>
      <w:r w:rsidRPr="00B02CD6">
        <w:rPr>
          <w:szCs w:val="24"/>
        </w:rPr>
        <w:t xml:space="preserve">nurodytą terminą. Tiekėjui per nurodytą terminą nepateikus dokumentų, įrodančių Deklaracijoje pateiktų duomenų teisingumą, arba pateikus netikslius ar neišsamius dokumentus, ir </w:t>
      </w:r>
      <w:r w:rsidR="00F413AC" w:rsidRPr="00F413AC">
        <w:rPr>
          <w:szCs w:val="24"/>
        </w:rPr>
        <w:t xml:space="preserve">Pirkimo vykdytojui </w:t>
      </w:r>
      <w:r w:rsidRPr="00B02CD6">
        <w:rPr>
          <w:szCs w:val="24"/>
        </w:rPr>
        <w:t xml:space="preserve">paprašius, jų nepatikslinus ar nepapildžius per </w:t>
      </w:r>
      <w:r w:rsidR="00C8150D" w:rsidRPr="00C8150D">
        <w:rPr>
          <w:szCs w:val="24"/>
        </w:rPr>
        <w:t>Pirkimo vykdytoj</w:t>
      </w:r>
      <w:r w:rsidR="00C8150D">
        <w:rPr>
          <w:szCs w:val="24"/>
        </w:rPr>
        <w:t xml:space="preserve">o </w:t>
      </w:r>
      <w:r w:rsidRPr="00B02CD6">
        <w:rPr>
          <w:szCs w:val="24"/>
        </w:rPr>
        <w:t>nurodytą terminą, tiekėjo pasiūlymas atmetamas. Nustačius, kad tiekėjas (jeigu dalyvauja ūkio subjektų grupė – bent vienas ūkio subjektų grupės narys) neatitinka šių pirkimo sąlygų 1</w:t>
      </w:r>
      <w:r>
        <w:rPr>
          <w:szCs w:val="24"/>
        </w:rPr>
        <w:t>6</w:t>
      </w:r>
      <w:r w:rsidRPr="00B02CD6">
        <w:rPr>
          <w:szCs w:val="24"/>
        </w:rPr>
        <w:t>.1 punkte nustatytų reikalavimų, tiekėjo pasiūlymas atmetamas.</w:t>
      </w:r>
    </w:p>
    <w:p w14:paraId="47E148E4" w14:textId="57A302D4" w:rsidR="00153D06" w:rsidRPr="002117E5" w:rsidRDefault="00153D06" w:rsidP="00153D06">
      <w:pPr>
        <w:pStyle w:val="Sraopastraipa"/>
        <w:numPr>
          <w:ilvl w:val="0"/>
          <w:numId w:val="30"/>
        </w:numPr>
        <w:spacing w:after="0" w:line="240" w:lineRule="auto"/>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62046C9B" w:rsidR="00153D06" w:rsidRPr="002117E5" w:rsidRDefault="00153D06" w:rsidP="00153D06">
      <w:pPr>
        <w:numPr>
          <w:ilvl w:val="0"/>
          <w:numId w:val="30"/>
        </w:numPr>
        <w:tabs>
          <w:tab w:val="left" w:pos="0"/>
          <w:tab w:val="left" w:pos="340"/>
          <w:tab w:val="left" w:pos="1210"/>
        </w:tabs>
        <w:spacing w:after="0" w:line="240" w:lineRule="auto"/>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w:t>
      </w:r>
      <w:r w:rsidR="00F42EAE" w:rsidRPr="00F42EAE">
        <w:rPr>
          <w:szCs w:val="24"/>
        </w:rPr>
        <w:t>Pirkimo vykdytoj</w:t>
      </w:r>
      <w:r w:rsidR="00F42EAE">
        <w:rPr>
          <w:szCs w:val="24"/>
        </w:rPr>
        <w:t xml:space="preserve">as </w:t>
      </w:r>
      <w:r w:rsidRPr="002117E5">
        <w:rPr>
          <w:szCs w:val="24"/>
        </w:rPr>
        <w:t xml:space="preserve">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 xml:space="preserve">aplinkos apsaugos vadybos </w:t>
      </w:r>
      <w:r w:rsidRPr="002117E5">
        <w:rPr>
          <w:szCs w:val="24"/>
        </w:rPr>
        <w:lastRenderedPageBreak/>
        <w:t>sistemos standartus patvirtinantys dokumentai gali būti išduoti ir po vokų atplėšimo, tačiau juose nurodyti duomenys turi būti aktualūs pasiūlymų pateikimo termino pabaigos dienai.</w:t>
      </w:r>
    </w:p>
    <w:p w14:paraId="6F9770E5" w14:textId="77777777" w:rsidR="00153D06" w:rsidRPr="002117E5" w:rsidRDefault="00153D06" w:rsidP="00153D06">
      <w:pPr>
        <w:numPr>
          <w:ilvl w:val="0"/>
          <w:numId w:val="30"/>
        </w:numPr>
        <w:tabs>
          <w:tab w:val="left" w:pos="340"/>
          <w:tab w:val="left" w:pos="1210"/>
        </w:tabs>
        <w:spacing w:after="0" w:line="240" w:lineRule="auto"/>
        <w:jc w:val="both"/>
        <w:rPr>
          <w:szCs w:val="24"/>
        </w:rPr>
      </w:pPr>
      <w:r w:rsidRPr="002117E5">
        <w:rPr>
          <w:szCs w:val="24"/>
        </w:rPr>
        <w:t>Jei bendrą pasiūlymą pateikia ūkio subjektų grupė, šių pirkimo sąlygų 15.1–15.13</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Pr>
          <w:szCs w:val="24"/>
        </w:rPr>
        <w:t xml:space="preserve">-16.2 </w:t>
      </w:r>
      <w:r w:rsidRPr="002117E5">
        <w:rPr>
          <w:szCs w:val="24"/>
        </w:rPr>
        <w:t>punkt</w:t>
      </w:r>
      <w:r>
        <w:rPr>
          <w:szCs w:val="24"/>
        </w:rPr>
        <w:t>uose</w:t>
      </w:r>
      <w:r w:rsidRPr="002117E5">
        <w:rPr>
          <w:szCs w:val="24"/>
        </w:rPr>
        <w:t xml:space="preserve"> nustatytus kvalifikacijos reikalavimus turi tenkinti visi ūkio subjektų grupės nariai kartu.</w:t>
      </w:r>
    </w:p>
    <w:p w14:paraId="1FD2F0C3" w14:textId="77777777" w:rsidR="00153D06" w:rsidRPr="002117E5" w:rsidRDefault="00153D06" w:rsidP="00153D06">
      <w:pPr>
        <w:tabs>
          <w:tab w:val="left" w:pos="0"/>
          <w:tab w:val="left" w:pos="340"/>
          <w:tab w:val="left" w:pos="1210"/>
        </w:tabs>
        <w:spacing w:after="0" w:line="240" w:lineRule="auto"/>
        <w:jc w:val="both"/>
        <w:rPr>
          <w:szCs w:val="24"/>
        </w:rPr>
      </w:pPr>
      <w:r w:rsidRPr="002117E5">
        <w:rPr>
          <w:szCs w:val="24"/>
          <w:shd w:val="clear" w:color="auto" w:fill="FFFFFF"/>
        </w:rPr>
        <w:t xml:space="preserve">21. </w:t>
      </w:r>
      <w:r w:rsidRPr="002117E5">
        <w:rPr>
          <w:szCs w:val="24"/>
        </w:rPr>
        <w:t>Jeigu pasiūlyme yra numatyti ūkio subjektai, kurių pajėgumais tiekėjas remsis, siekdamas atitikti nustatytus kvalifikacijos reikalavimus, tokiems ūkio subjektams taikomi šių pirkimo sąlygų 15.1–15.13</w:t>
      </w:r>
      <w:r w:rsidRPr="002117E5">
        <w:rPr>
          <w:i/>
          <w:szCs w:val="24"/>
        </w:rPr>
        <w:t xml:space="preserve"> </w:t>
      </w:r>
      <w:r w:rsidRPr="002117E5">
        <w:rPr>
          <w:szCs w:val="24"/>
        </w:rPr>
        <w:t>punktuose tiekėjų pašalinimo pagrindų nebuvimo reikalavimai, ir atitinkamai pagal ūkio subjektams numatomus pavesti darbus vykdant pirkimo sutartį – kvalifikacijos reikalavimai, nustatyti šių pirkimo sąlygų 16</w:t>
      </w:r>
      <w:r>
        <w:rPr>
          <w:szCs w:val="24"/>
        </w:rPr>
        <w:t>.1 punkte</w:t>
      </w:r>
      <w:r w:rsidRPr="002117E5">
        <w:rPr>
          <w:szCs w:val="24"/>
        </w:rPr>
        <w:t xml:space="preserve"> bei pirkimo sąlygų 17.1 punkte nustatytas aplinkos apsaugos vadybos sistemos standartų reikalavimas (jei taikomas ūkio subjektams numatomiems pavesti </w:t>
      </w:r>
      <w:r>
        <w:rPr>
          <w:szCs w:val="24"/>
        </w:rPr>
        <w:t>D</w:t>
      </w:r>
      <w:r w:rsidRPr="002117E5">
        <w:rPr>
          <w:szCs w:val="24"/>
        </w:rPr>
        <w:t xml:space="preserve">arbams). </w:t>
      </w:r>
    </w:p>
    <w:p w14:paraId="7A6B2E25" w14:textId="77777777" w:rsidR="00153D06" w:rsidRPr="007A2C0C" w:rsidRDefault="00153D06" w:rsidP="00153D06">
      <w:pPr>
        <w:numPr>
          <w:ilvl w:val="0"/>
          <w:numId w:val="32"/>
        </w:numPr>
        <w:tabs>
          <w:tab w:val="left" w:pos="0"/>
          <w:tab w:val="left" w:pos="340"/>
          <w:tab w:val="left" w:pos="1210"/>
        </w:tabs>
        <w:spacing w:after="0" w:line="240" w:lineRule="auto"/>
        <w:jc w:val="both"/>
        <w:rPr>
          <w:color w:val="000000" w:themeColor="text1"/>
          <w:szCs w:val="24"/>
        </w:rPr>
      </w:pPr>
      <w:r w:rsidRPr="00030A5B">
        <w:rPr>
          <w:color w:val="000000" w:themeColor="text1"/>
          <w:szCs w:val="24"/>
        </w:rPr>
        <w:t>Jeigu tiekėjas, siekdamas atitikti šių pirkimo sąlygų 16.</w:t>
      </w:r>
      <w:r>
        <w:rPr>
          <w:color w:val="000000" w:themeColor="text1"/>
          <w:szCs w:val="24"/>
        </w:rPr>
        <w:t>2</w:t>
      </w:r>
      <w:r w:rsidRPr="00030A5B">
        <w:rPr>
          <w:color w:val="000000" w:themeColor="text1"/>
          <w:szCs w:val="24"/>
        </w:rPr>
        <w:t xml:space="preserve"> punkte nustatytus kvalifikacijos reikalavimus, ketina pasitelkti </w:t>
      </w:r>
      <w:proofErr w:type="spellStart"/>
      <w:r w:rsidRPr="00030A5B">
        <w:rPr>
          <w:color w:val="000000" w:themeColor="text1"/>
          <w:szCs w:val="24"/>
        </w:rPr>
        <w:t>kvazisubtiekėjus</w:t>
      </w:r>
      <w:proofErr w:type="spellEnd"/>
      <w:r w:rsidRPr="00030A5B">
        <w:rPr>
          <w:color w:val="000000" w:themeColor="text1"/>
          <w:szCs w:val="24"/>
        </w:rPr>
        <w:t xml:space="preserve"> – fizinius asmenis, kurie pasiūlymo pateikimo metu nėra tiekėjo darbuotojai, bet su kuriais tiekėjas numato sudaryti darbo sutartis pirkimo laimėjimo atveju, tokie asmenys (</w:t>
      </w:r>
      <w:proofErr w:type="spellStart"/>
      <w:r w:rsidRPr="00030A5B">
        <w:rPr>
          <w:color w:val="000000" w:themeColor="text1"/>
          <w:szCs w:val="24"/>
        </w:rPr>
        <w:t>kvazisubtiekėjai</w:t>
      </w:r>
      <w:proofErr w:type="spellEnd"/>
      <w:r w:rsidRPr="00030A5B">
        <w:rPr>
          <w:color w:val="000000" w:themeColor="text1"/>
          <w:szCs w:val="24"/>
        </w:rPr>
        <w:t xml:space="preserve">)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16.2 punkte nustatyto kvalifikacijos reikalavimo atitikčiai negali pasitelkti subrangovo pajėgumų</w:t>
      </w:r>
      <w:r w:rsidRPr="007A2C0C">
        <w:rPr>
          <w:color w:val="000000" w:themeColor="text1"/>
          <w:szCs w:val="24"/>
        </w:rPr>
        <w:t xml:space="preserve">, tačiau gali pasitelkti </w:t>
      </w:r>
      <w:proofErr w:type="spellStart"/>
      <w:r w:rsidRPr="007A2C0C">
        <w:rPr>
          <w:color w:val="000000" w:themeColor="text1"/>
          <w:szCs w:val="24"/>
        </w:rPr>
        <w:t>kvazisubtiekėją</w:t>
      </w:r>
      <w:proofErr w:type="spellEnd"/>
      <w:r w:rsidRPr="007A2C0C">
        <w:rPr>
          <w:color w:val="000000" w:themeColor="text1"/>
          <w:szCs w:val="24"/>
        </w:rPr>
        <w:t>.</w:t>
      </w:r>
    </w:p>
    <w:p w14:paraId="7CD64251" w14:textId="77777777" w:rsidR="00153D06" w:rsidRPr="007A2C0C" w:rsidRDefault="00153D06" w:rsidP="00153D06">
      <w:pPr>
        <w:pStyle w:val="Sraopastraipa"/>
        <w:numPr>
          <w:ilvl w:val="0"/>
          <w:numId w:val="32"/>
        </w:numPr>
        <w:spacing w:after="0" w:line="240" w:lineRule="auto"/>
        <w:jc w:val="both"/>
        <w:rPr>
          <w:szCs w:val="24"/>
          <w:shd w:val="clear" w:color="auto" w:fill="FFFFFF"/>
        </w:rPr>
      </w:pPr>
      <w:r w:rsidRPr="007A2C0C">
        <w:rPr>
          <w:szCs w:val="24"/>
          <w:shd w:val="clear" w:color="auto" w:fill="FFFFFF"/>
        </w:rPr>
        <w:t xml:space="preserve">Jei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15.1–15.13 punktuose tiekėjų pašalinimo pagrindų nebuvimo reikalavimai ir pirkimo sąlygų 17.1 punkte nustatytas aplinkos apsaugos vadybos sistemos standartų reikalavimas </w:t>
      </w:r>
      <w:r w:rsidRPr="007A2C0C">
        <w:rPr>
          <w:szCs w:val="24"/>
        </w:rPr>
        <w:t>(jei taikomas subtiekėjui numatomiems pavesti Darbams)</w:t>
      </w:r>
      <w:r w:rsidRPr="007A2C0C">
        <w:rPr>
          <w:szCs w:val="24"/>
          <w:shd w:val="clear" w:color="auto" w:fill="FFFFFF"/>
        </w:rPr>
        <w:t>.</w:t>
      </w:r>
    </w:p>
    <w:p w14:paraId="42BB0773" w14:textId="77777777" w:rsidR="00153D06" w:rsidRPr="002117E5" w:rsidRDefault="00153D06" w:rsidP="00153D06">
      <w:pPr>
        <w:numPr>
          <w:ilvl w:val="0"/>
          <w:numId w:val="32"/>
        </w:numPr>
        <w:tabs>
          <w:tab w:val="left" w:pos="0"/>
          <w:tab w:val="left" w:pos="340"/>
          <w:tab w:val="left" w:pos="1210"/>
        </w:tabs>
        <w:spacing w:after="0" w:line="240" w:lineRule="auto"/>
        <w:jc w:val="both"/>
        <w:rPr>
          <w:szCs w:val="24"/>
        </w:rPr>
      </w:pPr>
      <w:r w:rsidRPr="002117E5">
        <w:rPr>
          <w:szCs w:val="24"/>
          <w:shd w:val="clear" w:color="auto" w:fill="FFFFFF"/>
        </w:rPr>
        <w:t>Bet kokių ūkio subjektų/subtiekėjų nurodymas nekeičia pagrindinio tiekėjo atsakomybės dėl numatomos sudaryti pirkimo sutarties įvykdymo. Tų pačių ūkio subjektų/subtiekėjų/</w:t>
      </w:r>
      <w:proofErr w:type="spellStart"/>
      <w:r w:rsidRPr="002117E5">
        <w:rPr>
          <w:szCs w:val="24"/>
          <w:shd w:val="clear" w:color="auto" w:fill="FFFFFF"/>
        </w:rPr>
        <w:t>kvazisubtiekėjų</w:t>
      </w:r>
      <w:proofErr w:type="spellEnd"/>
      <w:r w:rsidRPr="002117E5">
        <w:rPr>
          <w:szCs w:val="24"/>
          <w:shd w:val="clear" w:color="auto" w:fill="FFFFFF"/>
        </w:rPr>
        <w:t xml:space="preserve"> dalyvavimas kelių tiekėjų pasiūlymuose nėra ribojamas. Su pasiūlymu tiekėjas turi pateikti sutartis ar preliminarius susitarimus su nurodytais ūkio subjektais/subtiekėjais/</w:t>
      </w:r>
      <w:proofErr w:type="spellStart"/>
      <w:r w:rsidRPr="002117E5">
        <w:rPr>
          <w:szCs w:val="24"/>
          <w:shd w:val="clear" w:color="auto" w:fill="FFFFFF"/>
        </w:rPr>
        <w:t>kvazisubtiekėjais</w:t>
      </w:r>
      <w:proofErr w:type="spellEnd"/>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446E5F28"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w:t>
      </w:r>
      <w:r w:rsidR="00FB7A27">
        <w:rPr>
          <w:szCs w:val="24"/>
        </w:rPr>
        <w:t xml:space="preserve"> ir </w:t>
      </w:r>
      <w:r w:rsidR="00FB7A27" w:rsidRPr="00FB7A27">
        <w:rPr>
          <w:szCs w:val="24"/>
        </w:rPr>
        <w:t>Pirkimo vykdytoj</w:t>
      </w:r>
      <w:r w:rsidR="00FB7A27">
        <w:rPr>
          <w:szCs w:val="24"/>
        </w:rPr>
        <w:t>as</w:t>
      </w:r>
      <w:r w:rsidRPr="002117E5">
        <w:rPr>
          <w:szCs w:val="24"/>
        </w:rPr>
        <w:t xml:space="preserve"> turėtų bendrauti pasiūlymo vertinimo metu kylančiais klausimais ir teikti su pasiūlymo įvertinimu susijusią informaciją).</w:t>
      </w:r>
    </w:p>
    <w:p w14:paraId="382CB39A" w14:textId="0F3846E3" w:rsidR="00D35D38" w:rsidRPr="002117E5" w:rsidRDefault="001E72BA" w:rsidP="00030543">
      <w:pPr>
        <w:pStyle w:val="Antrats"/>
        <w:widowControl/>
        <w:numPr>
          <w:ilvl w:val="0"/>
          <w:numId w:val="32"/>
        </w:numPr>
        <w:tabs>
          <w:tab w:val="clear" w:pos="4153"/>
          <w:tab w:val="clear" w:pos="8306"/>
          <w:tab w:val="left" w:pos="709"/>
        </w:tabs>
        <w:spacing w:after="0"/>
        <w:rPr>
          <w:rFonts w:eastAsia="Calibri"/>
          <w:szCs w:val="24"/>
        </w:rPr>
      </w:pPr>
      <w:r w:rsidRPr="001E72BA">
        <w:rPr>
          <w:rFonts w:eastAsia="Calibri"/>
          <w:szCs w:val="24"/>
        </w:rPr>
        <w:t>Pirkimo vykdytoj</w:t>
      </w:r>
      <w:r>
        <w:rPr>
          <w:rFonts w:eastAsia="Calibri"/>
          <w:szCs w:val="24"/>
        </w:rPr>
        <w:t xml:space="preserve">as </w:t>
      </w:r>
      <w:r w:rsidR="00D35D38" w:rsidRPr="002117E5">
        <w:rPr>
          <w:rFonts w:eastAsia="Calibri"/>
          <w:szCs w:val="24"/>
        </w:rPr>
        <w:t xml:space="preserve">nereikalauja, kad, ūkio subjektų grupės pateiktą pasiūlymą pripažinus geriausiu ir </w:t>
      </w:r>
      <w:r w:rsidRPr="001E72BA">
        <w:rPr>
          <w:rFonts w:eastAsia="Calibri"/>
          <w:szCs w:val="24"/>
        </w:rPr>
        <w:t xml:space="preserve">Pirkimo vykdytojui </w:t>
      </w:r>
      <w:r w:rsidR="00D35D38" w:rsidRPr="002117E5">
        <w:rPr>
          <w:rFonts w:eastAsia="Calibri"/>
          <w:szCs w:val="24"/>
        </w:rPr>
        <w:t>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030543">
      <w:pPr>
        <w:widowControl w:val="0"/>
        <w:numPr>
          <w:ilvl w:val="0"/>
          <w:numId w:val="32"/>
        </w:numPr>
        <w:tabs>
          <w:tab w:val="left" w:pos="0"/>
          <w:tab w:val="left" w:pos="340"/>
          <w:tab w:val="left" w:pos="1210"/>
        </w:tabs>
        <w:spacing w:after="0" w:line="240" w:lineRule="auto"/>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w:t>
      </w:r>
      <w:r w:rsidRPr="002117E5">
        <w:rPr>
          <w:szCs w:val="24"/>
        </w:rPr>
        <w:lastRenderedPageBreak/>
        <w:t>įvykdymui.</w:t>
      </w:r>
    </w:p>
    <w:p w14:paraId="64184A1B" w14:textId="22E89369" w:rsidR="00EC7AB0" w:rsidRPr="002117E5" w:rsidRDefault="00D35D38" w:rsidP="00030543">
      <w:pPr>
        <w:numPr>
          <w:ilvl w:val="0"/>
          <w:numId w:val="32"/>
        </w:numPr>
        <w:tabs>
          <w:tab w:val="left" w:pos="0"/>
          <w:tab w:val="left" w:pos="340"/>
          <w:tab w:val="left" w:pos="1210"/>
        </w:tabs>
        <w:spacing w:after="0" w:line="240" w:lineRule="auto"/>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Pr="002117E5">
        <w:t>https://pirkimai.eviesiejipirkimai.lt</w:t>
      </w:r>
      <w:r w:rsidRPr="002117E5">
        <w:rPr>
          <w:szCs w:val="24"/>
        </w:rPr>
        <w:t xml:space="preserve">. </w:t>
      </w:r>
      <w:r w:rsidR="0044143E" w:rsidRPr="002117E5">
        <w:rPr>
          <w:szCs w:val="24"/>
        </w:rPr>
        <w:t xml:space="preserve">Pasiūlymai, pateikti popierinėje formoje, arba ne </w:t>
      </w:r>
      <w:r w:rsidR="009678E7" w:rsidRPr="009678E7">
        <w:rPr>
          <w:szCs w:val="24"/>
        </w:rPr>
        <w:t>Pirkimo vykdyto</w:t>
      </w:r>
      <w:r w:rsidR="009678E7">
        <w:rPr>
          <w:szCs w:val="24"/>
        </w:rPr>
        <w:t>jo</w:t>
      </w:r>
      <w:r w:rsidR="0044143E" w:rsidRPr="002117E5">
        <w:rPr>
          <w:szCs w:val="24"/>
        </w:rPr>
        <w:t xml:space="preserve">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EC7AB0" w:rsidRPr="002117E5">
        <w:t>https://pirkimai.eviesiejipirkimai.lt</w:t>
      </w:r>
      <w:r w:rsidRPr="002117E5">
        <w:rPr>
          <w:iCs/>
          <w:szCs w:val="24"/>
        </w:rPr>
        <w:t>).</w:t>
      </w:r>
    </w:p>
    <w:p w14:paraId="420CDBBC" w14:textId="77777777" w:rsidR="00AB7DAB" w:rsidRPr="002117E5" w:rsidRDefault="00AB7DAB" w:rsidP="00AB7DAB">
      <w:pPr>
        <w:widowControl w:val="0"/>
        <w:numPr>
          <w:ilvl w:val="0"/>
          <w:numId w:val="32"/>
        </w:numPr>
        <w:tabs>
          <w:tab w:val="left" w:pos="340"/>
          <w:tab w:val="left" w:pos="1210"/>
        </w:tabs>
        <w:spacing w:after="0" w:line="240" w:lineRule="auto"/>
        <w:jc w:val="both"/>
        <w:rPr>
          <w:bCs/>
          <w:szCs w:val="24"/>
        </w:rPr>
      </w:pPr>
      <w:r w:rsidRPr="002117E5">
        <w:rPr>
          <w:iCs/>
          <w:szCs w:val="24"/>
        </w:rPr>
        <w:t>Pasiūlymas privalo būti pasirašytas tiekėjo (pavienio tiekėjo vadovo, ar ūkio subjektų grupės įgalioto partnerio vadovo) saugiu elektroniniu parašu, atitinkančiu Lietuvos Respublikos elektroninio parašo įstatymo nustatytus reikalavimus. Jeigu pasiūlymą ir jo dokumentus pasirašo ne tiekėjo vadovas, turi būti pateiktas tiekėjo vadovo įgaliojimas pasiūlymą pasirašančiam asmeniui. Visi</w:t>
      </w:r>
      <w:r w:rsidRPr="002117E5">
        <w:rPr>
          <w:bCs/>
          <w:szCs w:val="24"/>
        </w:rPr>
        <w:t xml:space="preserve"> pasiūlyme pateikiami dokumentai turi būti pateikti elektronine forma, t. y. tiesiogiai suformuoti elektroninėmis priemonėmis arba pateikiant </w:t>
      </w:r>
      <w:r w:rsidRPr="002117E5">
        <w:rPr>
          <w:szCs w:val="24"/>
        </w:rPr>
        <w:t>skaitmenines dokumentų kopijas</w:t>
      </w:r>
      <w:r w:rsidRPr="002117E5">
        <w:rPr>
          <w:bCs/>
          <w:szCs w:val="24"/>
        </w:rPr>
        <w:t xml:space="preserve">. Pateikiami dokumentai ar skaitmeninės dokumentų kopijos turi būti prieinami naudojant nediskriminuojančius, visuotinai prieinamus duomenų failų formatus (pvz., </w:t>
      </w:r>
      <w:proofErr w:type="spellStart"/>
      <w:r w:rsidRPr="002117E5">
        <w:rPr>
          <w:bCs/>
          <w:szCs w:val="24"/>
        </w:rPr>
        <w:t>pdf</w:t>
      </w:r>
      <w:proofErr w:type="spellEnd"/>
      <w:r w:rsidRPr="002117E5">
        <w:rPr>
          <w:bCs/>
          <w:szCs w:val="24"/>
        </w:rPr>
        <w:t xml:space="preserve">, jpg, </w:t>
      </w:r>
      <w:proofErr w:type="spellStart"/>
      <w:r w:rsidRPr="002117E5">
        <w:rPr>
          <w:bCs/>
          <w:szCs w:val="24"/>
        </w:rPr>
        <w:t>doc</w:t>
      </w:r>
      <w:proofErr w:type="spellEnd"/>
      <w:r w:rsidRPr="002117E5">
        <w:rPr>
          <w:bCs/>
          <w:szCs w:val="24"/>
        </w:rPr>
        <w:t xml:space="preserve"> ir kt.).</w:t>
      </w:r>
    </w:p>
    <w:p w14:paraId="336A3E62" w14:textId="77777777"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030543">
      <w:pPr>
        <w:numPr>
          <w:ilvl w:val="0"/>
          <w:numId w:val="32"/>
        </w:numPr>
        <w:tabs>
          <w:tab w:val="left" w:pos="0"/>
          <w:tab w:val="left" w:pos="340"/>
          <w:tab w:val="left" w:pos="1210"/>
        </w:tabs>
        <w:spacing w:after="0" w:line="240" w:lineRule="auto"/>
        <w:jc w:val="both"/>
        <w:rPr>
          <w:bCs/>
          <w:szCs w:val="24"/>
        </w:rPr>
      </w:pPr>
      <w:r w:rsidRPr="002117E5">
        <w:rPr>
          <w:bCs/>
          <w:szCs w:val="24"/>
        </w:rPr>
        <w:t>Tiekėjas savo pasiūlymą privalo parengti CVP IS pasiūlymo lango eilutėje „Prisegti dokumentai“ pateikdamas užpildytą pasiūlymo formą ir reikalaujamus dokumentus.</w:t>
      </w:r>
    </w:p>
    <w:p w14:paraId="1A9F73FC" w14:textId="1D02CF3E" w:rsidR="00D35D38" w:rsidRPr="002117E5" w:rsidRDefault="00D35D38" w:rsidP="00030543">
      <w:pPr>
        <w:numPr>
          <w:ilvl w:val="0"/>
          <w:numId w:val="32"/>
        </w:numPr>
        <w:tabs>
          <w:tab w:val="left" w:pos="0"/>
          <w:tab w:val="left" w:pos="340"/>
          <w:tab w:val="left" w:pos="1210"/>
        </w:tabs>
        <w:spacing w:after="0" w:line="240" w:lineRule="auto"/>
        <w:jc w:val="both"/>
        <w:rPr>
          <w:bCs/>
          <w:szCs w:val="24"/>
        </w:rPr>
      </w:pPr>
      <w:r w:rsidRPr="002117E5">
        <w:rPr>
          <w:bCs/>
          <w:szCs w:val="24"/>
        </w:rPr>
        <w:t>Pasiūlymą sudaro tiekėjo pateiktų duomenų, dokumentų elektroninėje formoje ir atsakymų CVP IS priemonėmis, visuma (</w:t>
      </w:r>
      <w:r w:rsidR="009F4198" w:rsidRPr="009F4198">
        <w:rPr>
          <w:bCs/>
          <w:szCs w:val="24"/>
        </w:rPr>
        <w:t>Pirkimo vykdytoj</w:t>
      </w:r>
      <w:r w:rsidR="009F4198">
        <w:rPr>
          <w:bCs/>
          <w:szCs w:val="24"/>
        </w:rPr>
        <w:t xml:space="preserve">as </w:t>
      </w:r>
      <w:r w:rsidRPr="002117E5">
        <w:rPr>
          <w:bCs/>
          <w:szCs w:val="24"/>
        </w:rPr>
        <w:t>pasilieka sau teisę pareikalauti dokumentų originalų).</w:t>
      </w:r>
      <w:r w:rsidR="00391ABE" w:rsidRPr="002117E5">
        <w:rPr>
          <w:bCs/>
          <w:szCs w:val="24"/>
        </w:rPr>
        <w:t xml:space="preserve"> Į tiekėjo, su kuriuo gali būti sudaryta pirkimo sutartis, pasiūlymo sudėtį įeina ir jo vėliau, </w:t>
      </w:r>
      <w:r w:rsidR="00EE53A5" w:rsidRPr="00EE53A5">
        <w:rPr>
          <w:bCs/>
          <w:szCs w:val="24"/>
        </w:rPr>
        <w:t>Pirkimo vykdytoj</w:t>
      </w:r>
      <w:r w:rsidR="00EE53A5">
        <w:rPr>
          <w:bCs/>
          <w:szCs w:val="24"/>
        </w:rPr>
        <w:t xml:space="preserve">o </w:t>
      </w:r>
      <w:r w:rsidR="00391ABE" w:rsidRPr="002117E5">
        <w:rPr>
          <w:bCs/>
          <w:szCs w:val="24"/>
        </w:rPr>
        <w:t xml:space="preserve">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030543">
      <w:pPr>
        <w:numPr>
          <w:ilvl w:val="0"/>
          <w:numId w:val="32"/>
        </w:numPr>
        <w:tabs>
          <w:tab w:val="left" w:pos="0"/>
          <w:tab w:val="left" w:pos="340"/>
          <w:tab w:val="left" w:pos="1210"/>
        </w:tabs>
        <w:spacing w:after="0" w:line="240" w:lineRule="auto"/>
        <w:jc w:val="both"/>
        <w:rPr>
          <w:bCs/>
          <w:szCs w:val="24"/>
        </w:rPr>
      </w:pPr>
      <w:r w:rsidRPr="002117E5">
        <w:rPr>
          <w:bCs/>
          <w:szCs w:val="24"/>
        </w:rPr>
        <w:t>CVP IS pasiūlymo lango eilutėje „Prisegti dokumentai“ turi būti pateikti šie reikalaujami dokumentai:</w:t>
      </w:r>
    </w:p>
    <w:p w14:paraId="67503066" w14:textId="3A8F3613" w:rsidR="00D35D38" w:rsidRPr="002117E5" w:rsidRDefault="00D35D38" w:rsidP="00030543">
      <w:pPr>
        <w:numPr>
          <w:ilvl w:val="1"/>
          <w:numId w:val="32"/>
        </w:numPr>
        <w:tabs>
          <w:tab w:val="left" w:pos="340"/>
          <w:tab w:val="left" w:pos="1210"/>
        </w:tabs>
        <w:spacing w:after="0" w:line="240" w:lineRule="auto"/>
        <w:jc w:val="both"/>
        <w:rPr>
          <w:bCs/>
          <w:szCs w:val="24"/>
        </w:rPr>
      </w:pPr>
      <w:r w:rsidRPr="002117E5">
        <w:rPr>
          <w:bCs/>
          <w:szCs w:val="24"/>
        </w:rPr>
        <w:t xml:space="preserve">užpildyta Pasiūlymo forma pagal šių </w:t>
      </w:r>
      <w:r w:rsidR="000C6B70" w:rsidRPr="002117E5">
        <w:rPr>
          <w:bCs/>
          <w:szCs w:val="24"/>
        </w:rPr>
        <w:t>pirkimo</w:t>
      </w:r>
      <w:r w:rsidRPr="002117E5">
        <w:rPr>
          <w:bCs/>
          <w:szCs w:val="24"/>
        </w:rPr>
        <w:t xml:space="preserve"> sąlygų 1 priedą;</w:t>
      </w:r>
    </w:p>
    <w:p w14:paraId="0CF1A356" w14:textId="77777777" w:rsidR="00BB5A51" w:rsidRPr="00BC7E76" w:rsidRDefault="00BB5A51" w:rsidP="00BB5A51">
      <w:pPr>
        <w:pStyle w:val="Sraopastraipa"/>
        <w:numPr>
          <w:ilvl w:val="1"/>
          <w:numId w:val="32"/>
        </w:numPr>
        <w:spacing w:after="0" w:line="240" w:lineRule="auto"/>
        <w:rPr>
          <w:szCs w:val="24"/>
        </w:rPr>
      </w:pPr>
      <w:r w:rsidRPr="00BC7E76">
        <w:rPr>
          <w:szCs w:val="24"/>
        </w:rPr>
        <w:t>užpildyta Veiklų sąrašo forma pagal šių pirkimo sąlygų 2 priedą;</w:t>
      </w:r>
    </w:p>
    <w:p w14:paraId="3056502C" w14:textId="50B4FA82" w:rsidR="0095703F" w:rsidRPr="002117E5" w:rsidRDefault="0095703F" w:rsidP="00BB5A51">
      <w:pPr>
        <w:pStyle w:val="Sraopastraipa"/>
        <w:numPr>
          <w:ilvl w:val="1"/>
          <w:numId w:val="32"/>
        </w:numPr>
        <w:spacing w:after="0" w:line="240" w:lineRule="auto"/>
        <w:rPr>
          <w:szCs w:val="24"/>
        </w:rPr>
      </w:pPr>
      <w:r w:rsidRPr="002117E5">
        <w:rPr>
          <w:szCs w:val="24"/>
        </w:rPr>
        <w:t>įgaliojimas pasirašyti pasiūlymą (jei taikoma);</w:t>
      </w:r>
    </w:p>
    <w:p w14:paraId="0044ADCA" w14:textId="77777777" w:rsidR="00BB5A51" w:rsidRDefault="00BB5A51" w:rsidP="00BB5A51">
      <w:pPr>
        <w:numPr>
          <w:ilvl w:val="1"/>
          <w:numId w:val="32"/>
        </w:numPr>
        <w:tabs>
          <w:tab w:val="left" w:pos="340"/>
          <w:tab w:val="left" w:pos="1210"/>
        </w:tabs>
        <w:spacing w:after="0" w:line="240" w:lineRule="auto"/>
        <w:jc w:val="both"/>
        <w:rPr>
          <w:szCs w:val="24"/>
        </w:rPr>
      </w:pPr>
      <w:r w:rsidRPr="00BC7E76">
        <w:rPr>
          <w:szCs w:val="24"/>
        </w:rPr>
        <w:t>užpildyta (-</w:t>
      </w:r>
      <w:proofErr w:type="spellStart"/>
      <w:r w:rsidRPr="00BC7E76">
        <w:rPr>
          <w:szCs w:val="24"/>
        </w:rPr>
        <w:t>os</w:t>
      </w:r>
      <w:proofErr w:type="spellEnd"/>
      <w:r w:rsidRPr="00BC7E76">
        <w:rPr>
          <w:szCs w:val="24"/>
        </w:rPr>
        <w:t>) Deklaracija (-</w:t>
      </w:r>
      <w:proofErr w:type="spellStart"/>
      <w:r w:rsidRPr="00BC7E76">
        <w:rPr>
          <w:szCs w:val="24"/>
        </w:rPr>
        <w:t>os</w:t>
      </w:r>
      <w:proofErr w:type="spellEnd"/>
      <w:r w:rsidRPr="00BC7E76">
        <w:rPr>
          <w:szCs w:val="24"/>
        </w:rPr>
        <w:t>) pagal šių pirkimo sąlygų 3 priedą;</w:t>
      </w:r>
    </w:p>
    <w:p w14:paraId="55F7BD9A" w14:textId="1ADC99D4" w:rsidR="005629B7" w:rsidRPr="00937EFF" w:rsidRDefault="005629B7" w:rsidP="005629B7">
      <w:pPr>
        <w:numPr>
          <w:ilvl w:val="1"/>
          <w:numId w:val="32"/>
        </w:numPr>
        <w:tabs>
          <w:tab w:val="left" w:pos="340"/>
          <w:tab w:val="left" w:pos="1210"/>
        </w:tabs>
        <w:spacing w:after="0" w:line="240" w:lineRule="auto"/>
        <w:jc w:val="both"/>
        <w:rPr>
          <w:kern w:val="2"/>
          <w:szCs w:val="24"/>
        </w:rPr>
      </w:pPr>
      <w:r w:rsidRPr="00937EFF">
        <w:rPr>
          <w:szCs w:val="24"/>
        </w:rPr>
        <w:t>užpildyta (-</w:t>
      </w:r>
      <w:proofErr w:type="spellStart"/>
      <w:r w:rsidRPr="00937EFF">
        <w:rPr>
          <w:szCs w:val="24"/>
        </w:rPr>
        <w:t>os</w:t>
      </w:r>
      <w:proofErr w:type="spellEnd"/>
      <w:r w:rsidRPr="00937EFF">
        <w:rPr>
          <w:szCs w:val="24"/>
        </w:rPr>
        <w:t>) Deklaracija (-</w:t>
      </w:r>
      <w:proofErr w:type="spellStart"/>
      <w:r w:rsidRPr="00937EFF">
        <w:rPr>
          <w:szCs w:val="24"/>
        </w:rPr>
        <w:t>os</w:t>
      </w:r>
      <w:proofErr w:type="spellEnd"/>
      <w:r w:rsidRPr="00937EFF">
        <w:rPr>
          <w:szCs w:val="24"/>
        </w:rPr>
        <w:t>) pagal šių pirkimo sąlygų 1</w:t>
      </w:r>
      <w:r w:rsidR="00937EFF" w:rsidRPr="00937EFF">
        <w:rPr>
          <w:szCs w:val="24"/>
        </w:rPr>
        <w:t>2</w:t>
      </w:r>
      <w:r w:rsidRPr="00937EFF">
        <w:rPr>
          <w:szCs w:val="24"/>
        </w:rPr>
        <w:t xml:space="preserve"> priedą;</w:t>
      </w:r>
    </w:p>
    <w:p w14:paraId="42771967" w14:textId="30CED9F0" w:rsidR="0095703F" w:rsidRPr="002117E5" w:rsidRDefault="0095703F" w:rsidP="00030543">
      <w:pPr>
        <w:numPr>
          <w:ilvl w:val="1"/>
          <w:numId w:val="32"/>
        </w:numPr>
        <w:tabs>
          <w:tab w:val="left" w:pos="340"/>
          <w:tab w:val="left" w:pos="1210"/>
        </w:tabs>
        <w:spacing w:after="0" w:line="240" w:lineRule="auto"/>
        <w:jc w:val="both"/>
        <w:rPr>
          <w:szCs w:val="24"/>
        </w:rPr>
      </w:pPr>
      <w:r w:rsidRPr="002117E5">
        <w:rPr>
          <w:szCs w:val="24"/>
        </w:rPr>
        <w:t>jungtinės veiklos sutarties kopija (kai pasiūlymą teikia ūkio subjektų grupė)</w:t>
      </w:r>
      <w:r w:rsidR="00B532FD" w:rsidRPr="002117E5">
        <w:rPr>
          <w:szCs w:val="24"/>
        </w:rPr>
        <w:t>;</w:t>
      </w:r>
    </w:p>
    <w:p w14:paraId="4F3C6170" w14:textId="05AD0816" w:rsidR="00B532FD" w:rsidRPr="002117E5" w:rsidRDefault="00B532FD" w:rsidP="00030543">
      <w:pPr>
        <w:numPr>
          <w:ilvl w:val="1"/>
          <w:numId w:val="32"/>
        </w:numPr>
        <w:tabs>
          <w:tab w:val="left" w:pos="340"/>
          <w:tab w:val="left" w:pos="1210"/>
        </w:tabs>
        <w:spacing w:after="0" w:line="240" w:lineRule="auto"/>
        <w:jc w:val="both"/>
        <w:rPr>
          <w:szCs w:val="24"/>
        </w:rPr>
      </w:pPr>
      <w:r w:rsidRPr="002117E5">
        <w:rPr>
          <w:bCs/>
          <w:szCs w:val="24"/>
        </w:rPr>
        <w:t xml:space="preserve">sutartys ar preliminarūs susitarimai su </w:t>
      </w:r>
      <w:r w:rsidR="00CC1899" w:rsidRPr="002117E5">
        <w:rPr>
          <w:bCs/>
          <w:szCs w:val="24"/>
        </w:rPr>
        <w:t>ūkio subjektais/su</w:t>
      </w:r>
      <w:r w:rsidR="0056660B" w:rsidRPr="002117E5">
        <w:rPr>
          <w:bCs/>
          <w:szCs w:val="24"/>
        </w:rPr>
        <w:t>b</w:t>
      </w:r>
      <w:r w:rsidR="00CC1899" w:rsidRPr="002117E5">
        <w:rPr>
          <w:bCs/>
          <w:szCs w:val="24"/>
        </w:rPr>
        <w:t>tiekėjais/</w:t>
      </w:r>
      <w:proofErr w:type="spellStart"/>
      <w:r w:rsidR="00F63058" w:rsidRPr="002117E5">
        <w:rPr>
          <w:bCs/>
          <w:szCs w:val="24"/>
        </w:rPr>
        <w:t>kvazisubtiekėjais</w:t>
      </w:r>
      <w:proofErr w:type="spellEnd"/>
      <w:r w:rsidR="00980686" w:rsidRPr="002117E5">
        <w:rPr>
          <w:bCs/>
          <w:szCs w:val="24"/>
        </w:rPr>
        <w:t>, kad jų pajėgumai tiekėjui bus prieinami pirkimo sutarčiai vykdyti (jei numatoma)</w:t>
      </w:r>
      <w:r w:rsidRPr="002117E5">
        <w:rPr>
          <w:bCs/>
          <w:szCs w:val="24"/>
        </w:rPr>
        <w:t>;</w:t>
      </w:r>
    </w:p>
    <w:p w14:paraId="7248E3B6" w14:textId="77777777" w:rsidR="00307CF0" w:rsidRPr="002117E5" w:rsidRDefault="00D35D38" w:rsidP="00030543">
      <w:pPr>
        <w:numPr>
          <w:ilvl w:val="1"/>
          <w:numId w:val="32"/>
        </w:numPr>
        <w:tabs>
          <w:tab w:val="left" w:pos="340"/>
          <w:tab w:val="left" w:pos="1210"/>
        </w:tabs>
        <w:spacing w:after="0" w:line="240" w:lineRule="auto"/>
        <w:jc w:val="both"/>
        <w:rPr>
          <w:bCs/>
          <w:szCs w:val="24"/>
        </w:rPr>
      </w:pPr>
      <w:r w:rsidRPr="002117E5">
        <w:rPr>
          <w:bCs/>
          <w:szCs w:val="24"/>
        </w:rPr>
        <w:t xml:space="preserve">pasiūlymo galiojimo užtikrinimas pagal šių </w:t>
      </w:r>
      <w:r w:rsidR="000C6B70" w:rsidRPr="002117E5">
        <w:rPr>
          <w:bCs/>
          <w:szCs w:val="24"/>
        </w:rPr>
        <w:t>pirkimo</w:t>
      </w:r>
      <w:r w:rsidRPr="002117E5">
        <w:rPr>
          <w:bCs/>
          <w:szCs w:val="24"/>
        </w:rPr>
        <w:t xml:space="preserve"> sąlygų VI skyriaus reikalavimus</w:t>
      </w:r>
      <w:r w:rsidR="00391ABE" w:rsidRPr="002117E5">
        <w:rPr>
          <w:bCs/>
          <w:szCs w:val="24"/>
        </w:rPr>
        <w:t>.</w:t>
      </w:r>
    </w:p>
    <w:p w14:paraId="7154B17A" w14:textId="77777777"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pavienis tiekėjas kitame pasiūlyme yra ūkio subjektų grupės narys;</w:t>
      </w:r>
    </w:p>
    <w:p w14:paraId="2BDE417B" w14:textId="04075423"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tiekėjas keliuose pasiūlymuose yra ūkio subjektų grupės narys;</w:t>
      </w:r>
    </w:p>
    <w:p w14:paraId="0882C7EE" w14:textId="77777777"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tą patį pasiūlymą pateikė ir raštu (popierine forma, vokuose), ir naudodamasis CVP IS priemonėmis.</w:t>
      </w:r>
    </w:p>
    <w:p w14:paraId="1C3CAA70" w14:textId="3FD59DA5" w:rsidR="00D35D38" w:rsidRPr="002117E5" w:rsidRDefault="00D35D38" w:rsidP="00030543">
      <w:pPr>
        <w:numPr>
          <w:ilvl w:val="0"/>
          <w:numId w:val="32"/>
        </w:numPr>
        <w:tabs>
          <w:tab w:val="left" w:pos="0"/>
          <w:tab w:val="left" w:pos="340"/>
          <w:tab w:val="left" w:pos="1210"/>
        </w:tabs>
        <w:spacing w:after="0" w:line="240" w:lineRule="auto"/>
        <w:jc w:val="both"/>
        <w:rPr>
          <w:iCs/>
          <w:shd w:val="clear" w:color="auto" w:fill="FFFFFF"/>
        </w:rPr>
      </w:pPr>
      <w:r w:rsidRPr="002117E5">
        <w:t>Tiekėjas,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030543">
      <w:pPr>
        <w:numPr>
          <w:ilvl w:val="0"/>
          <w:numId w:val="32"/>
        </w:numPr>
        <w:tabs>
          <w:tab w:val="left" w:pos="0"/>
          <w:tab w:val="left" w:pos="340"/>
          <w:tab w:val="left" w:pos="1210"/>
        </w:tabs>
        <w:spacing w:after="0" w:line="240" w:lineRule="auto"/>
        <w:jc w:val="both"/>
      </w:pPr>
      <w:r w:rsidRPr="002117E5">
        <w:t xml:space="preserve">Tiekėjams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56262092" w:rsidR="00FA0185" w:rsidRPr="002117E5" w:rsidRDefault="00FA0185" w:rsidP="00FA0185">
      <w:pPr>
        <w:numPr>
          <w:ilvl w:val="0"/>
          <w:numId w:val="32"/>
        </w:numPr>
        <w:tabs>
          <w:tab w:val="left" w:pos="0"/>
          <w:tab w:val="left" w:pos="340"/>
          <w:tab w:val="left" w:pos="1210"/>
        </w:tabs>
        <w:spacing w:after="0" w:line="240" w:lineRule="auto"/>
        <w:jc w:val="both"/>
        <w:rPr>
          <w:kern w:val="2"/>
          <w:szCs w:val="24"/>
        </w:rPr>
      </w:pPr>
      <w:r w:rsidRPr="002117E5">
        <w:rPr>
          <w:szCs w:val="24"/>
        </w:rPr>
        <w:t>Pasiūlymas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4B24CF" w:rsidRPr="004B24CF">
        <w:rPr>
          <w:szCs w:val="24"/>
        </w:rPr>
        <w:t>Pirkimo vykdytoj</w:t>
      </w:r>
      <w:r w:rsidR="004B24CF">
        <w:rPr>
          <w:szCs w:val="24"/>
        </w:rPr>
        <w:t xml:space="preserve">as </w:t>
      </w:r>
      <w:r w:rsidRPr="002117E5">
        <w:rPr>
          <w:szCs w:val="24"/>
        </w:rPr>
        <w:t>CVP IS susirašinėjimo priemonėmis patvirtina, kad tiekėjo pasiūlymas yra gautas ir nurodo gavimo dieną, valandą ir minutę.</w:t>
      </w:r>
    </w:p>
    <w:p w14:paraId="74002A1C" w14:textId="77777777" w:rsidR="0043668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lastRenderedPageBreak/>
        <w:t xml:space="preserve">Tiekėjai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Atsižvelgiant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54841BB8" w:rsidR="000C5199" w:rsidRPr="002117E5" w:rsidRDefault="009165AC" w:rsidP="00030543">
      <w:pPr>
        <w:numPr>
          <w:ilvl w:val="0"/>
          <w:numId w:val="32"/>
        </w:numPr>
        <w:tabs>
          <w:tab w:val="left" w:pos="0"/>
          <w:tab w:val="left" w:pos="340"/>
          <w:tab w:val="left" w:pos="1210"/>
        </w:tabs>
        <w:spacing w:after="0" w:line="240" w:lineRule="auto"/>
        <w:jc w:val="both"/>
        <w:rPr>
          <w:szCs w:val="24"/>
        </w:rPr>
      </w:pPr>
      <w:r w:rsidRPr="009165AC">
        <w:rPr>
          <w:szCs w:val="24"/>
        </w:rPr>
        <w:t>Pirkimo vykdytoj</w:t>
      </w:r>
      <w:r>
        <w:rPr>
          <w:szCs w:val="24"/>
        </w:rPr>
        <w:t>as</w:t>
      </w:r>
      <w:r w:rsidR="000C5199" w:rsidRPr="002117E5">
        <w:rPr>
          <w:szCs w:val="24"/>
        </w:rPr>
        <w:t>,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030543">
      <w:pPr>
        <w:numPr>
          <w:ilvl w:val="0"/>
          <w:numId w:val="32"/>
        </w:numPr>
        <w:tabs>
          <w:tab w:val="left" w:pos="0"/>
          <w:tab w:val="left" w:pos="340"/>
          <w:tab w:val="left" w:pos="1210"/>
        </w:tabs>
        <w:spacing w:after="0" w:line="240" w:lineRule="auto"/>
        <w:jc w:val="both"/>
        <w:rPr>
          <w:szCs w:val="24"/>
        </w:rPr>
      </w:pPr>
      <w:r w:rsidRPr="002117E5">
        <w:rPr>
          <w:szCs w:val="24"/>
        </w:rPr>
        <w:t>Konfidencialia negalima laikyti informacijos:</w:t>
      </w:r>
    </w:p>
    <w:p w14:paraId="28459BA2" w14:textId="77777777"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jeigu tai pažeistų įstatymus, nustatančius informacijos atskleidimo ar teisės gauti informaciją reikalavimus, ir šių įstatymų įgyvendinamuosius teisės aktus;</w:t>
      </w:r>
    </w:p>
    <w:p w14:paraId="11705731" w14:textId="77777777"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pateiktos tiekėjų pašalinimo pagrindų nebuvimą</w:t>
      </w:r>
      <w:r w:rsidR="00C8614C" w:rsidRPr="002117E5">
        <w:rPr>
          <w:szCs w:val="24"/>
        </w:rPr>
        <w:t xml:space="preserve">, </w:t>
      </w:r>
      <w:r w:rsidR="00B23734" w:rsidRPr="002117E5">
        <w:rPr>
          <w:szCs w:val="24"/>
        </w:rPr>
        <w:t xml:space="preserve">kvalifikacijos </w:t>
      </w:r>
      <w:r w:rsidR="00C448E7" w:rsidRPr="002117E5">
        <w:t xml:space="preserve">ir </w:t>
      </w:r>
      <w:r w:rsidR="00C448E7" w:rsidRPr="002117E5">
        <w:rPr>
          <w:szCs w:val="24"/>
        </w:rPr>
        <w:t>a</w:t>
      </w:r>
      <w:r w:rsidR="00C8614C" w:rsidRPr="002117E5">
        <w:rPr>
          <w:szCs w:val="24"/>
        </w:rPr>
        <w:t xml:space="preserve">plinkos apsaugos vadybos sistemos standartų </w:t>
      </w:r>
      <w:r w:rsidR="00B23734" w:rsidRPr="002117E5">
        <w:rPr>
          <w:szCs w:val="24"/>
        </w:rPr>
        <w:t xml:space="preserve">reikalavimų atitiktį </w:t>
      </w:r>
      <w:r w:rsidRPr="002117E5">
        <w:rPr>
          <w:szCs w:val="24"/>
        </w:rPr>
        <w:t xml:space="preserve">patvirtinančiuose dokumentuose, išskyrus informaciją, kurią atskleidus būtų pažeisti Lietuvos Respublikos asmens duomenų teisinės apsaugos įstatymo reikalavimai </w:t>
      </w:r>
      <w:r w:rsidRPr="002117E5">
        <w:rPr>
          <w:bCs/>
          <w:szCs w:val="24"/>
        </w:rPr>
        <w:t>ar tiekėjo įsipareigojimai pagal su trečiaisiais asmenimis sudarytas sutartis;</w:t>
      </w:r>
    </w:p>
    <w:p w14:paraId="77AFA999" w14:textId="50D84D33" w:rsidR="000C5199" w:rsidRPr="002117E5" w:rsidRDefault="000C5199" w:rsidP="00030543">
      <w:pPr>
        <w:numPr>
          <w:ilvl w:val="1"/>
          <w:numId w:val="32"/>
        </w:numPr>
        <w:tabs>
          <w:tab w:val="left" w:pos="0"/>
          <w:tab w:val="left" w:pos="340"/>
          <w:tab w:val="left" w:pos="1210"/>
        </w:tabs>
        <w:spacing w:after="0" w:line="240" w:lineRule="auto"/>
        <w:jc w:val="both"/>
        <w:rPr>
          <w:szCs w:val="24"/>
        </w:rPr>
      </w:pPr>
      <w:r w:rsidRPr="002117E5">
        <w:rPr>
          <w:szCs w:val="24"/>
        </w:rPr>
        <w:t xml:space="preserve">informacija apie pasitelktus ūkio subjektus, kurių pajėgumais remiasi tiekėjas, ir </w:t>
      </w:r>
      <w:r w:rsidR="00DA7EF4" w:rsidRPr="002117E5">
        <w:rPr>
          <w:szCs w:val="24"/>
        </w:rPr>
        <w:t>subtiekėjus</w:t>
      </w:r>
      <w:r w:rsidR="004E635D" w:rsidRPr="002117E5">
        <w:rPr>
          <w:szCs w:val="24"/>
        </w:rPr>
        <w:t xml:space="preserve"> bei </w:t>
      </w:r>
      <w:proofErr w:type="spellStart"/>
      <w:r w:rsidR="004E635D" w:rsidRPr="002117E5">
        <w:rPr>
          <w:szCs w:val="24"/>
        </w:rPr>
        <w:t>kvazisubtiekėjus</w:t>
      </w:r>
      <w:proofErr w:type="spellEnd"/>
      <w:r w:rsidR="004E635D" w:rsidRPr="002117E5">
        <w:rPr>
          <w:szCs w:val="24"/>
        </w:rPr>
        <w:t>,</w:t>
      </w:r>
      <w:r w:rsidRPr="002117E5">
        <w:rPr>
          <w:szCs w:val="24"/>
        </w:rPr>
        <w:t xml:space="preserve"> išskyrus informaciją, kurią atskleidus būtų pažeisti Asmens duomenų teisinės apsaugos įstatymo reikalavimai.</w:t>
      </w:r>
    </w:p>
    <w:p w14:paraId="290A3FC1" w14:textId="07DD7B82" w:rsidR="000C5199" w:rsidRDefault="000C5199"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Jeigu tiekėjo pasiūlyme esanti informacija, atitinkanti šių pirkimo sąlygų </w:t>
      </w:r>
      <w:r w:rsidR="00266542" w:rsidRPr="002117E5">
        <w:rPr>
          <w:szCs w:val="24"/>
        </w:rPr>
        <w:t>4</w:t>
      </w:r>
      <w:r w:rsidR="004A1003" w:rsidRPr="002117E5">
        <w:rPr>
          <w:szCs w:val="24"/>
        </w:rPr>
        <w:t>1</w:t>
      </w:r>
      <w:r w:rsidR="00332F58" w:rsidRPr="002117E5">
        <w:rPr>
          <w:szCs w:val="24"/>
        </w:rPr>
        <w:t>.1</w:t>
      </w:r>
      <w:r w:rsidRPr="002117E5">
        <w:rPr>
          <w:szCs w:val="24"/>
        </w:rPr>
        <w:t>–</w:t>
      </w:r>
      <w:r w:rsidR="00266542" w:rsidRPr="002117E5">
        <w:rPr>
          <w:szCs w:val="24"/>
        </w:rPr>
        <w:t>4</w:t>
      </w:r>
      <w:r w:rsidR="004A1003" w:rsidRPr="002117E5">
        <w:rPr>
          <w:szCs w:val="24"/>
        </w:rPr>
        <w:t>1</w:t>
      </w:r>
      <w:r w:rsidRPr="002117E5">
        <w:rPr>
          <w:szCs w:val="24"/>
        </w:rPr>
        <w:t xml:space="preserve">.4 punktuose nurodytą informaciją, bus pažymėta kaip „konfidenciali“, ir jeigu </w:t>
      </w:r>
      <w:r w:rsidR="00936B2E" w:rsidRPr="00936B2E">
        <w:rPr>
          <w:szCs w:val="24"/>
        </w:rPr>
        <w:t xml:space="preserve">Pirkimo vykdytojui </w:t>
      </w:r>
      <w:r w:rsidRPr="002117E5">
        <w:rPr>
          <w:szCs w:val="24"/>
        </w:rPr>
        <w:t xml:space="preserve">kyla abejonių dėl tiekėjo pasiūlyme nurodytos informacijos konfidencialumo, ji privalo prašyti tiekėjo įrodyti, kodėl nurodyta informacija yra konfidenciali. Jeigu tiekėjas per </w:t>
      </w:r>
      <w:r w:rsidR="00304CE8" w:rsidRPr="00304CE8">
        <w:rPr>
          <w:szCs w:val="24"/>
        </w:rPr>
        <w:t>Pirkimo vykdytoj</w:t>
      </w:r>
      <w:r w:rsidR="00304CE8">
        <w:rPr>
          <w:szCs w:val="24"/>
        </w:rPr>
        <w:t xml:space="preserve">o </w:t>
      </w:r>
      <w:r w:rsidRPr="002117E5">
        <w:rPr>
          <w:szCs w:val="24"/>
        </w:rPr>
        <w:t>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Pasiūlymuose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030543">
      <w:pPr>
        <w:widowControl w:val="0"/>
        <w:numPr>
          <w:ilvl w:val="0"/>
          <w:numId w:val="32"/>
        </w:numPr>
        <w:tabs>
          <w:tab w:val="left" w:pos="0"/>
          <w:tab w:val="left" w:pos="340"/>
          <w:tab w:val="left" w:pos="1210"/>
        </w:tabs>
        <w:spacing w:after="0" w:line="240" w:lineRule="auto"/>
        <w:jc w:val="both"/>
      </w:pPr>
      <w:r w:rsidRPr="002117E5">
        <w:t xml:space="preserve">Pasiūlymas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0FDAF17"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Kol nesibaigė pasiūlymų galiojimo laikas, </w:t>
      </w:r>
      <w:r w:rsidR="00316CCE" w:rsidRPr="00316CCE">
        <w:rPr>
          <w:szCs w:val="24"/>
        </w:rPr>
        <w:t>Pirkimo vykdytoj</w:t>
      </w:r>
      <w:r w:rsidR="00316CCE">
        <w:rPr>
          <w:szCs w:val="24"/>
        </w:rPr>
        <w:t xml:space="preserve">as </w:t>
      </w:r>
      <w:r w:rsidRPr="002117E5">
        <w:rPr>
          <w:szCs w:val="24"/>
        </w:rPr>
        <w:t>turi teisę prašyti, kad tiekėjai pratęstų jų galiojimą iki konkrečiai nurodyto laiko. Tiekėjas gali atmesti tokį prašymą neprarasdamas teisės į savo pasiūlymo galiojimo užtikrinimą.</w:t>
      </w:r>
    </w:p>
    <w:p w14:paraId="4E676459" w14:textId="50D1D6BB" w:rsidR="00D35D38" w:rsidRPr="002117E5" w:rsidRDefault="00581524" w:rsidP="00030543">
      <w:pPr>
        <w:widowControl w:val="0"/>
        <w:numPr>
          <w:ilvl w:val="0"/>
          <w:numId w:val="32"/>
        </w:numPr>
        <w:tabs>
          <w:tab w:val="left" w:pos="0"/>
          <w:tab w:val="left" w:pos="340"/>
          <w:tab w:val="left" w:pos="1210"/>
        </w:tabs>
        <w:spacing w:after="0" w:line="240" w:lineRule="auto"/>
        <w:jc w:val="both"/>
        <w:rPr>
          <w:iCs/>
          <w:szCs w:val="24"/>
        </w:rPr>
      </w:pPr>
      <w:r w:rsidRPr="00581524">
        <w:rPr>
          <w:szCs w:val="24"/>
        </w:rPr>
        <w:t>Pirkimo vykdytoj</w:t>
      </w:r>
      <w:r>
        <w:rPr>
          <w:szCs w:val="24"/>
        </w:rPr>
        <w:t xml:space="preserve">as </w:t>
      </w:r>
      <w:r w:rsidR="00D35D38" w:rsidRPr="002117E5">
        <w:rPr>
          <w:szCs w:val="24"/>
        </w:rPr>
        <w:t xml:space="preserve">turi teisę pratęsti pasiūlymo pateikimo terminą. Apie naują pasiūlymų pateikimo terminą </w:t>
      </w:r>
      <w:r w:rsidR="009E671B" w:rsidRPr="009E671B">
        <w:rPr>
          <w:szCs w:val="24"/>
        </w:rPr>
        <w:t>Pirkimo vykdytoj</w:t>
      </w:r>
      <w:r w:rsidR="009E671B">
        <w:rPr>
          <w:szCs w:val="24"/>
        </w:rPr>
        <w:t xml:space="preserve">as </w:t>
      </w:r>
      <w:r w:rsidR="00D35D38" w:rsidRPr="002117E5">
        <w:rPr>
          <w:szCs w:val="24"/>
        </w:rPr>
        <w:t xml:space="preserve">paskelbia Viešųjų pirkimų įstatymo nustatyta tvarka ir išsiunčia visiems tiekėjams, kurie prisijungė prie pirkimo. Apie naują pasiūlymų pateikimo terminą </w:t>
      </w:r>
      <w:r w:rsidR="00B42363" w:rsidRPr="00B42363">
        <w:rPr>
          <w:szCs w:val="24"/>
        </w:rPr>
        <w:t>Pirkimo vykdytoj</w:t>
      </w:r>
      <w:r w:rsidR="00B42363">
        <w:rPr>
          <w:szCs w:val="24"/>
        </w:rPr>
        <w:t>as</w:t>
      </w:r>
      <w:r w:rsidR="00B42363" w:rsidRPr="00B42363">
        <w:rPr>
          <w:szCs w:val="24"/>
        </w:rPr>
        <w:t xml:space="preserve"> </w:t>
      </w:r>
      <w:r w:rsidR="00D35D38" w:rsidRPr="002117E5">
        <w:rPr>
          <w:szCs w:val="24"/>
        </w:rPr>
        <w:t xml:space="preserve">paskelbia CVP IS bei praneša tik CVP IS priemonėmis prie pirkimo prisijungusiems tiekėjams. </w:t>
      </w:r>
      <w:r w:rsidR="00D35D38" w:rsidRPr="002117E5">
        <w:rPr>
          <w:i/>
          <w:iCs/>
          <w:szCs w:val="24"/>
        </w:rPr>
        <w:t>[Tiekėjų prisijungimas prie pirkimo vykdomas taip: naujausių skelbimų sąraše spaudžiama ant pirkimo pavadinimo, pirkimo lange spaudžiama „Prisijungti“, įvedami prisijungimo prie CVP IS duomenys, spaudžiama „Priimti kvietimą“.]</w:t>
      </w:r>
    </w:p>
    <w:p w14:paraId="6F818A16" w14:textId="215E6427"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w:t>
      </w:r>
      <w:r w:rsidRPr="002117E5">
        <w:rPr>
          <w:szCs w:val="24"/>
        </w:rPr>
        <w:lastRenderedPageBreak/>
        <w:t xml:space="preserve">pranešimas, kad pasiūlymas atšaukiamas, pripažįstamas galiojančiu, jeigu </w:t>
      </w:r>
      <w:r w:rsidR="007C4AF5" w:rsidRPr="007C4AF5">
        <w:rPr>
          <w:szCs w:val="24"/>
        </w:rPr>
        <w:t>Pirkimo vykdytoj</w:t>
      </w:r>
      <w:r w:rsidR="007C4AF5">
        <w:rPr>
          <w:szCs w:val="24"/>
        </w:rPr>
        <w:t xml:space="preserve">as </w:t>
      </w:r>
      <w:r w:rsidRPr="002117E5">
        <w:rPr>
          <w:szCs w:val="24"/>
        </w:rPr>
        <w:t xml:space="preserve">jį gauna pateiktą raštu iki pasiūlymų pateikimo termino pabaigos. CVP IS priemonėmis pateiktą pasiūlymą tiekėjas iki nustatyto pasiūlymų pateikimo termino pabaigos gali atsiimti bei pakeisti. </w:t>
      </w:r>
      <w:r w:rsidRPr="002117E5">
        <w:rPr>
          <w:i/>
          <w:iCs/>
          <w:szCs w:val="24"/>
        </w:rPr>
        <w:t>[Norėdamas atsiimti ar pakeisti pasiūlymą, tiekėjas CVP IS pasiūlymo lange spaudžia „Atsiimti pasiūlymą“. Norėdamas vėl pateikti atsiimtą ir pakeistą pasiūlymą, tiekėjas turi jį pateikti iš naujo.]</w:t>
      </w:r>
      <w:r w:rsidRPr="002117E5">
        <w:rPr>
          <w:szCs w:val="24"/>
        </w:rPr>
        <w:t>.</w:t>
      </w:r>
    </w:p>
    <w:p w14:paraId="579B7370" w14:textId="77777777"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417C1EC6" w:rsidR="00EE0CAB" w:rsidRPr="00AF2ED9" w:rsidRDefault="00EE0CAB" w:rsidP="00EE0CAB">
      <w:pPr>
        <w:widowControl w:val="0"/>
        <w:numPr>
          <w:ilvl w:val="1"/>
          <w:numId w:val="32"/>
        </w:numPr>
        <w:tabs>
          <w:tab w:val="left" w:pos="0"/>
          <w:tab w:val="left" w:pos="340"/>
          <w:tab w:val="left" w:pos="1210"/>
        </w:tabs>
        <w:spacing w:after="0" w:line="240" w:lineRule="auto"/>
        <w:jc w:val="both"/>
        <w:rPr>
          <w:kern w:val="2"/>
          <w:szCs w:val="24"/>
        </w:rPr>
      </w:pPr>
      <w:r w:rsidRPr="00AF2ED9">
        <w:rPr>
          <w:szCs w:val="24"/>
        </w:rPr>
        <w:t xml:space="preserve">iki CVP IS paskelbtame skelbime apie pirkimą nurodytos pasiūlymų pateikimo termino pabaigos, naudodamasis CVP IS priemonėmis </w:t>
      </w:r>
      <w:r w:rsidRPr="00AF2ED9">
        <w:rPr>
          <w:iCs/>
          <w:szCs w:val="24"/>
        </w:rPr>
        <w:t xml:space="preserve">pateikti užšifruotą pasiūlymą (užšifruojamas </w:t>
      </w:r>
      <w:r w:rsidRPr="00AF2ED9">
        <w:rPr>
          <w:szCs w:val="24"/>
        </w:rPr>
        <w:t>visas pasiūlymas arba pasiūlymo dokumentas, kuriame nurodyta pasiūlymo kaina)</w:t>
      </w:r>
      <w:r w:rsidRPr="00AF2ED9">
        <w:rPr>
          <w:iCs/>
          <w:szCs w:val="24"/>
        </w:rPr>
        <w:t xml:space="preserve">. </w:t>
      </w:r>
      <w:r w:rsidRPr="00AF2ED9">
        <w:rPr>
          <w:szCs w:val="24"/>
        </w:rPr>
        <w:t xml:space="preserve">Instrukciją, kaip tiekėjui užšifruoti pasiūlymą, galima rasti Viešųjų pirkimų tarnybos interneto svetainėje: </w:t>
      </w:r>
      <w:r w:rsidR="00906635" w:rsidRPr="00906635">
        <w:rPr>
          <w:color w:val="000000" w:themeColor="text1"/>
        </w:rPr>
        <w:t>https://vpt.lrv.lt/uploads/vpt/documents/files/uzssisfravimo%20instrukcija.pdf</w:t>
      </w:r>
      <w:r w:rsidR="00906635">
        <w:rPr>
          <w:color w:val="000000" w:themeColor="text1"/>
        </w:rPr>
        <w:t>.</w:t>
      </w:r>
    </w:p>
    <w:p w14:paraId="37CAD059" w14:textId="28C3705E" w:rsidR="00D35D38" w:rsidRPr="002117E5" w:rsidRDefault="00D35D38" w:rsidP="00030543">
      <w:pPr>
        <w:numPr>
          <w:ilvl w:val="1"/>
          <w:numId w:val="32"/>
        </w:numPr>
        <w:tabs>
          <w:tab w:val="left" w:pos="0"/>
          <w:tab w:val="left" w:pos="340"/>
          <w:tab w:val="left" w:pos="1210"/>
        </w:tabs>
        <w:spacing w:after="0" w:line="240" w:lineRule="auto"/>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11715A" w:rsidRPr="0011715A">
        <w:rPr>
          <w:szCs w:val="24"/>
        </w:rPr>
        <w:t>Pirkimo vykdytoj</w:t>
      </w:r>
      <w:r w:rsidR="0011715A">
        <w:rPr>
          <w:szCs w:val="24"/>
        </w:rPr>
        <w:t xml:space="preserve">as </w:t>
      </w:r>
      <w:r w:rsidRPr="002117E5">
        <w:rPr>
          <w:szCs w:val="24"/>
        </w:rPr>
        <w:t>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proofErr w:type="spellStart"/>
      <w:r w:rsidR="00BB54F3">
        <w:rPr>
          <w:szCs w:val="24"/>
        </w:rPr>
        <w:t>erika.simaitiene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w:t>
      </w:r>
      <w:r w:rsidR="00A239A7" w:rsidRPr="00A239A7">
        <w:rPr>
          <w:szCs w:val="24"/>
        </w:rPr>
        <w:t>Pirkimo vykdytoj</w:t>
      </w:r>
      <w:r w:rsidR="00A239A7">
        <w:rPr>
          <w:szCs w:val="24"/>
        </w:rPr>
        <w:t xml:space="preserve">o </w:t>
      </w:r>
      <w:r w:rsidRPr="002117E5">
        <w:rPr>
          <w:szCs w:val="24"/>
        </w:rPr>
        <w:t xml:space="preserve">oficialiu jo telefonu ir (arba) </w:t>
      </w:r>
      <w:r w:rsidR="00824E5E" w:rsidRPr="002117E5">
        <w:rPr>
          <w:szCs w:val="24"/>
        </w:rPr>
        <w:t>elektroniniu paštu</w:t>
      </w:r>
      <w:r w:rsidRPr="002117E5">
        <w:rPr>
          <w:szCs w:val="24"/>
        </w:rPr>
        <w:t>).</w:t>
      </w:r>
    </w:p>
    <w:p w14:paraId="7AA7CAA9" w14:textId="405014AE"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137A59" w:rsidRPr="00137A59">
        <w:rPr>
          <w:szCs w:val="24"/>
        </w:rPr>
        <w:t>Pirkimo vykdytoj</w:t>
      </w:r>
      <w:r w:rsidR="00137A59">
        <w:rPr>
          <w:szCs w:val="24"/>
        </w:rPr>
        <w:t xml:space="preserve">as </w:t>
      </w:r>
      <w:r w:rsidRPr="002117E5">
        <w:rPr>
          <w:szCs w:val="24"/>
        </w:rPr>
        <w:t>negalėjo iššifruoti pasiūlymo, pasiūlymas laikomas nepateiktu ir nėra vertinamas.</w:t>
      </w:r>
    </w:p>
    <w:p w14:paraId="1216A305" w14:textId="39DEBE4D"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170812" w:rsidRPr="00170812">
        <w:rPr>
          <w:szCs w:val="24"/>
        </w:rPr>
        <w:t>Pirkimo vykdytoj</w:t>
      </w:r>
      <w:r w:rsidR="00170812">
        <w:rPr>
          <w:szCs w:val="24"/>
        </w:rPr>
        <w:t xml:space="preserve">as </w:t>
      </w:r>
      <w:r w:rsidRPr="002117E5">
        <w:rPr>
          <w:szCs w:val="24"/>
        </w:rPr>
        <w:t xml:space="preserve">negalėjo iššifruoti pasiūlymo dokumento, kuriame nurodyta pasiūlymo kaina, – </w:t>
      </w:r>
      <w:r w:rsidR="008D3BA0" w:rsidRPr="008D3BA0">
        <w:rPr>
          <w:szCs w:val="24"/>
        </w:rPr>
        <w:t>Pirkimo vykdytoj</w:t>
      </w:r>
      <w:r w:rsidR="008D3BA0">
        <w:rPr>
          <w:szCs w:val="24"/>
        </w:rPr>
        <w:t xml:space="preserve">as </w:t>
      </w:r>
      <w:r w:rsidRPr="002117E5">
        <w:rPr>
          <w:szCs w:val="24"/>
        </w:rPr>
        <w:t>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273F9D8F" w:rsidR="00D35D38" w:rsidRPr="002117E5" w:rsidRDefault="001B19FD" w:rsidP="00030543">
      <w:pPr>
        <w:widowControl w:val="0"/>
        <w:numPr>
          <w:ilvl w:val="0"/>
          <w:numId w:val="32"/>
        </w:numPr>
        <w:tabs>
          <w:tab w:val="left" w:pos="0"/>
          <w:tab w:val="left" w:pos="340"/>
          <w:tab w:val="left" w:pos="1210"/>
        </w:tabs>
        <w:spacing w:after="0" w:line="240" w:lineRule="auto"/>
        <w:jc w:val="both"/>
      </w:pPr>
      <w:r w:rsidRPr="001B19FD">
        <w:t>Pirkimo vykdytoj</w:t>
      </w:r>
      <w:r>
        <w:t xml:space="preserve">as </w:t>
      </w:r>
      <w:r w:rsidR="00D35D38" w:rsidRPr="002117E5">
        <w:t>reikalauja pateikti pasiūlymo galiojimo užtikrinimą. Tiekėjo pateikiamo pasiūlymo galiojimas gali būti užtikrintas vienu iš žemiau nurodytų būdų:</w:t>
      </w:r>
    </w:p>
    <w:p w14:paraId="03F20732" w14:textId="77777777" w:rsidR="00D35D38" w:rsidRPr="006B2134" w:rsidRDefault="00D35D38" w:rsidP="00030543">
      <w:pPr>
        <w:numPr>
          <w:ilvl w:val="1"/>
          <w:numId w:val="32"/>
        </w:numPr>
        <w:tabs>
          <w:tab w:val="left" w:pos="340"/>
          <w:tab w:val="left" w:pos="1210"/>
        </w:tabs>
        <w:spacing w:after="0" w:line="240" w:lineRule="auto"/>
        <w:jc w:val="both"/>
      </w:pPr>
      <w:r w:rsidRPr="006B2134">
        <w:t>Lietuvos Respublikoje ar užsienyje registruoto banko garantija;</w:t>
      </w:r>
    </w:p>
    <w:p w14:paraId="770ACC5F" w14:textId="77777777" w:rsidR="00D35D38" w:rsidRPr="006B2134" w:rsidRDefault="00D35D38" w:rsidP="00030543">
      <w:pPr>
        <w:numPr>
          <w:ilvl w:val="1"/>
          <w:numId w:val="32"/>
        </w:numPr>
        <w:tabs>
          <w:tab w:val="left" w:pos="340"/>
          <w:tab w:val="left" w:pos="1210"/>
        </w:tabs>
        <w:spacing w:after="0" w:line="240" w:lineRule="auto"/>
        <w:jc w:val="both"/>
      </w:pPr>
      <w:r w:rsidRPr="006B2134">
        <w:t>Lietuvos Respublikoje ar užsienyje registruotos draudimo bendrovės laidavimo draudimu;</w:t>
      </w:r>
    </w:p>
    <w:p w14:paraId="744F5617" w14:textId="0A8F9350" w:rsidR="00D35D38" w:rsidRPr="006B2134" w:rsidRDefault="00D35D38" w:rsidP="006001FF">
      <w:pPr>
        <w:numPr>
          <w:ilvl w:val="1"/>
          <w:numId w:val="32"/>
        </w:numPr>
        <w:tabs>
          <w:tab w:val="left" w:pos="340"/>
          <w:tab w:val="left" w:pos="1210"/>
        </w:tabs>
        <w:spacing w:after="0" w:line="240" w:lineRule="auto"/>
        <w:jc w:val="both"/>
      </w:pPr>
      <w:r w:rsidRPr="006B2134">
        <w:t xml:space="preserve">užstatu, kuris pervedamas į </w:t>
      </w:r>
      <w:r w:rsidR="00EB09B7" w:rsidRPr="006B2134">
        <w:rPr>
          <w:b/>
          <w:bCs/>
          <w:i/>
          <w:iCs/>
        </w:rPr>
        <w:t>BĮ Kuršėnų šeimos namų</w:t>
      </w:r>
      <w:r w:rsidR="00EB09B7" w:rsidRPr="006B2134">
        <w:t xml:space="preserve"> </w:t>
      </w:r>
      <w:r w:rsidRPr="006B2134">
        <w:t xml:space="preserve">sąskaitą </w:t>
      </w:r>
      <w:r w:rsidR="004B35D5" w:rsidRPr="006B2134">
        <w:t xml:space="preserve">Nr. </w:t>
      </w:r>
      <w:r w:rsidR="0029662B" w:rsidRPr="006B2134">
        <w:t>A.</w:t>
      </w:r>
      <w:r w:rsidR="00CB5F1F" w:rsidRPr="006B2134">
        <w:t xml:space="preserve"> </w:t>
      </w:r>
      <w:r w:rsidR="0029662B" w:rsidRPr="006B2134">
        <w:t xml:space="preserve">s. LT </w:t>
      </w:r>
      <w:r w:rsidR="00692FB4" w:rsidRPr="006B2134">
        <w:t>LT857300010081213716</w:t>
      </w:r>
      <w:r w:rsidRPr="006B2134">
        <w:t>, esančią</w:t>
      </w:r>
      <w:r w:rsidR="00391ABE" w:rsidRPr="006B2134">
        <w:t xml:space="preserve"> banke</w:t>
      </w:r>
      <w:r w:rsidRPr="006B2134">
        <w:t xml:space="preserve"> </w:t>
      </w:r>
      <w:r w:rsidR="00106046" w:rsidRPr="006B2134">
        <w:t>„</w:t>
      </w:r>
      <w:r w:rsidR="006B2134" w:rsidRPr="006B2134">
        <w:t>Swedbank</w:t>
      </w:r>
      <w:r w:rsidR="00106046" w:rsidRPr="006B2134">
        <w:t>“</w:t>
      </w:r>
      <w:r w:rsidR="006B2134" w:rsidRPr="006B2134">
        <w:t xml:space="preserve"> AB</w:t>
      </w:r>
      <w:r w:rsidR="00106046" w:rsidRPr="006B2134">
        <w:t>,</w:t>
      </w:r>
      <w:r w:rsidR="006964C5" w:rsidRPr="006B2134">
        <w:t xml:space="preserve"> AS</w:t>
      </w:r>
      <w:r w:rsidRPr="006B2134">
        <w:t xml:space="preserve"> </w:t>
      </w:r>
      <w:r w:rsidR="006964C5" w:rsidRPr="006B2134">
        <w:t>Lietuvos skyrius</w:t>
      </w:r>
      <w:r w:rsidRPr="006B2134">
        <w:t>.</w:t>
      </w:r>
    </w:p>
    <w:p w14:paraId="22A69AAE" w14:textId="1A2ABCE1" w:rsidR="00D35D38" w:rsidRPr="002117E5" w:rsidRDefault="00253C86" w:rsidP="00030543">
      <w:pPr>
        <w:numPr>
          <w:ilvl w:val="0"/>
          <w:numId w:val="32"/>
        </w:numPr>
        <w:tabs>
          <w:tab w:val="left" w:pos="0"/>
          <w:tab w:val="left" w:pos="340"/>
          <w:tab w:val="left" w:pos="1210"/>
        </w:tabs>
        <w:spacing w:after="0" w:line="240" w:lineRule="auto"/>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4B4D55" w:rsidRPr="004B4D55">
        <w:t>Pirkimo vykdytoj</w:t>
      </w:r>
      <w:r w:rsidR="004B4D55">
        <w:t xml:space="preserve">as </w:t>
      </w:r>
      <w:r w:rsidRPr="002117E5">
        <w:t>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4F275812" w:rsidR="00D35D38" w:rsidRPr="002117E5" w:rsidRDefault="00D35D38" w:rsidP="00030543">
      <w:pPr>
        <w:numPr>
          <w:ilvl w:val="0"/>
          <w:numId w:val="32"/>
        </w:numPr>
        <w:tabs>
          <w:tab w:val="left" w:pos="0"/>
          <w:tab w:val="left" w:pos="340"/>
          <w:tab w:val="left" w:pos="1210"/>
        </w:tabs>
        <w:spacing w:after="0" w:line="240" w:lineRule="auto"/>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2C23B8">
        <w:rPr>
          <w:b/>
          <w:bCs/>
          <w:shd w:val="clear" w:color="auto" w:fill="FFFFFF"/>
        </w:rPr>
        <w:t>1</w:t>
      </w:r>
      <w:r w:rsidR="00D116D3">
        <w:rPr>
          <w:b/>
          <w:bCs/>
          <w:shd w:val="clear" w:color="auto" w:fill="FFFFFF"/>
        </w:rPr>
        <w:t>00</w:t>
      </w:r>
      <w:r w:rsidR="002C23B8">
        <w:rPr>
          <w:b/>
          <w:bCs/>
          <w:shd w:val="clear" w:color="auto" w:fill="FFFFFF"/>
        </w:rPr>
        <w:t>0</w:t>
      </w:r>
      <w:r w:rsidR="00BB5A51" w:rsidRPr="00AE1128">
        <w:rPr>
          <w:b/>
          <w:bCs/>
          <w:shd w:val="clear" w:color="auto" w:fill="FFFFFF"/>
        </w:rPr>
        <w:t>,0</w:t>
      </w:r>
      <w:r w:rsidR="00BB5A51" w:rsidRPr="00DE7EA8">
        <w:rPr>
          <w:b/>
          <w:bCs/>
          <w:shd w:val="clear" w:color="auto" w:fill="FFFFFF"/>
        </w:rPr>
        <w:t>0</w:t>
      </w:r>
      <w:r w:rsidR="00BB5A51" w:rsidRPr="00A96D3F">
        <w:rPr>
          <w:b/>
          <w:bCs/>
          <w:shd w:val="clear" w:color="auto" w:fill="FFFFFF"/>
        </w:rPr>
        <w:t xml:space="preserve"> Eur</w:t>
      </w:r>
      <w:r w:rsidR="00BB5A51" w:rsidRPr="00F45E20">
        <w:rPr>
          <w:shd w:val="clear" w:color="auto" w:fill="FFFFFF"/>
        </w:rPr>
        <w:t xml:space="preserve"> (</w:t>
      </w:r>
      <w:r w:rsidR="002C23B8">
        <w:rPr>
          <w:shd w:val="clear" w:color="auto" w:fill="FFFFFF"/>
        </w:rPr>
        <w:t xml:space="preserve">vienas tūkstantis </w:t>
      </w:r>
      <w:r w:rsidR="00BB5A51" w:rsidRPr="00F45E20">
        <w:rPr>
          <w:shd w:val="clear" w:color="auto" w:fill="FFFFFF"/>
        </w:rPr>
        <w:t xml:space="preserve">eurų 00 ct). </w:t>
      </w:r>
      <w:r w:rsidR="00757C5B" w:rsidRPr="00F45E20">
        <w:rPr>
          <w:shd w:val="clear" w:color="auto" w:fill="FFFFFF"/>
        </w:rPr>
        <w:t>Pasiūlymo galiojimo užtikrinimo sum</w:t>
      </w:r>
      <w:r w:rsidR="00757C5B" w:rsidRPr="002117E5">
        <w:rPr>
          <w:shd w:val="clear" w:color="auto" w:fill="FFFFFF"/>
        </w:rPr>
        <w:t xml:space="preserve">a laikoma minimaliais </w:t>
      </w:r>
      <w:r w:rsidR="00B87E69" w:rsidRPr="00B87E69">
        <w:rPr>
          <w:shd w:val="clear" w:color="auto" w:fill="FFFFFF"/>
        </w:rPr>
        <w:t>Pirkimo vykdytoj</w:t>
      </w:r>
      <w:r w:rsidR="00B87E69">
        <w:rPr>
          <w:shd w:val="clear" w:color="auto" w:fill="FFFFFF"/>
        </w:rPr>
        <w:t xml:space="preserve">o </w:t>
      </w:r>
      <w:r w:rsidR="00757C5B" w:rsidRPr="002117E5">
        <w:rPr>
          <w:shd w:val="clear" w:color="auto" w:fill="FFFFFF"/>
        </w:rPr>
        <w:t xml:space="preserve">nuostoliais, kurių įrodinėti </w:t>
      </w:r>
      <w:r w:rsidR="00B87E69" w:rsidRPr="00B87E69">
        <w:rPr>
          <w:shd w:val="clear" w:color="auto" w:fill="FFFFFF"/>
        </w:rPr>
        <w:t>Pirkimo vykdytoj</w:t>
      </w:r>
      <w:r w:rsidR="00B87E69">
        <w:rPr>
          <w:shd w:val="clear" w:color="auto" w:fill="FFFFFF"/>
        </w:rPr>
        <w:t xml:space="preserve">as </w:t>
      </w:r>
      <w:r w:rsidR="00757C5B" w:rsidRPr="002117E5">
        <w:rPr>
          <w:shd w:val="clear" w:color="auto" w:fill="FFFFFF"/>
        </w:rPr>
        <w:t>neprivalo.</w:t>
      </w:r>
    </w:p>
    <w:p w14:paraId="5871D7F2" w14:textId="6AD08004" w:rsidR="00D35D38" w:rsidRPr="002117E5" w:rsidRDefault="00D35D38" w:rsidP="00030543">
      <w:pPr>
        <w:numPr>
          <w:ilvl w:val="0"/>
          <w:numId w:val="32"/>
        </w:numPr>
        <w:tabs>
          <w:tab w:val="left" w:pos="0"/>
          <w:tab w:val="left" w:pos="340"/>
          <w:tab w:val="left" w:pos="1210"/>
        </w:tabs>
        <w:spacing w:after="0" w:line="240" w:lineRule="auto"/>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w:t>
      </w:r>
      <w:r w:rsidRPr="002117E5">
        <w:lastRenderedPageBreak/>
        <w:t xml:space="preserve">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sąlygų </w:t>
      </w:r>
      <w:r w:rsidR="00CB5C67" w:rsidRPr="002117E5">
        <w:t>4</w:t>
      </w:r>
      <w:r w:rsidR="00125027">
        <w:t>4</w:t>
      </w:r>
      <w:r w:rsidRPr="002117E5">
        <w:rPr>
          <w:shd w:val="clear" w:color="auto" w:fill="FFFFFF"/>
        </w:rPr>
        <w:t xml:space="preserve"> punkte. </w:t>
      </w:r>
      <w:r w:rsidRPr="002117E5">
        <w:t xml:space="preserve">Pavyzdinės pasiūlymo galiojimo užtikrinimo (laidavimo ir garantijos) formos pateiktos šių </w:t>
      </w:r>
      <w:r w:rsidR="000C6B70" w:rsidRPr="002117E5">
        <w:t>pirkimo</w:t>
      </w:r>
      <w:r w:rsidRPr="002117E5">
        <w:t xml:space="preserve"> sąlygų </w:t>
      </w:r>
      <w:r w:rsidR="00EC4D6B">
        <w:t>5</w:t>
      </w:r>
      <w:r w:rsidRPr="002117E5">
        <w:t xml:space="preserve"> priede.</w:t>
      </w:r>
    </w:p>
    <w:p w14:paraId="2276553A" w14:textId="51EA57AF" w:rsidR="00D35D38" w:rsidRPr="002117E5" w:rsidRDefault="00D35D38" w:rsidP="00030543">
      <w:pPr>
        <w:numPr>
          <w:ilvl w:val="0"/>
          <w:numId w:val="32"/>
        </w:numPr>
        <w:tabs>
          <w:tab w:val="left" w:pos="0"/>
          <w:tab w:val="left" w:pos="340"/>
          <w:tab w:val="left" w:pos="1210"/>
        </w:tabs>
        <w:spacing w:after="0" w:line="240" w:lineRule="auto"/>
        <w:jc w:val="both"/>
      </w:pPr>
      <w:r w:rsidRPr="002117E5">
        <w:t xml:space="preserve">Pasiūlymo galiojimo užtikrinime (banko garantijoje ar draudimo bendrovės laidavime) turi būti numatyta, kad visi ginčai sprendžiami Lietuvos Respublikos teisės aktų nustatyta tvarka ir </w:t>
      </w:r>
      <w:r w:rsidR="00EF6E5A" w:rsidRPr="00EF6E5A">
        <w:t xml:space="preserve">Pirkimo vykdytojui </w:t>
      </w:r>
      <w:r w:rsidRPr="002117E5">
        <w:t xml:space="preserve">pareikalavus, užtikrinimo suma besąlygiškai sumokama </w:t>
      </w:r>
      <w:r w:rsidR="00C65C97" w:rsidRPr="00C65C97">
        <w:t>Pirkimo vykdytojui</w:t>
      </w:r>
      <w:r w:rsidRPr="002117E5">
        <w:t>, tokiais atvejais:</w:t>
      </w:r>
    </w:p>
    <w:p w14:paraId="30B064A4" w14:textId="77777777" w:rsidR="00D35D38" w:rsidRPr="002117E5" w:rsidRDefault="00D35D38" w:rsidP="00030543">
      <w:pPr>
        <w:numPr>
          <w:ilvl w:val="1"/>
          <w:numId w:val="32"/>
        </w:numPr>
        <w:tabs>
          <w:tab w:val="left" w:pos="340"/>
          <w:tab w:val="left" w:pos="1210"/>
        </w:tabs>
        <w:spacing w:after="0" w:line="240" w:lineRule="auto"/>
        <w:jc w:val="both"/>
      </w:pPr>
      <w:r w:rsidRPr="002117E5">
        <w:t>jei tiekėjas po vokų atplėšimo procedūros, pasiūlymų galiojimo laikotarpyje atšaukia savo pasiūlymą;</w:t>
      </w:r>
    </w:p>
    <w:p w14:paraId="7A11C7DC" w14:textId="3449BD25" w:rsidR="00D35D38" w:rsidRPr="002117E5" w:rsidRDefault="00D35D38" w:rsidP="00030543">
      <w:pPr>
        <w:numPr>
          <w:ilvl w:val="1"/>
          <w:numId w:val="32"/>
        </w:numPr>
        <w:tabs>
          <w:tab w:val="left" w:pos="340"/>
          <w:tab w:val="left" w:pos="1210"/>
        </w:tabs>
        <w:spacing w:after="0" w:line="240" w:lineRule="auto"/>
        <w:jc w:val="both"/>
      </w:pPr>
      <w:bookmarkStart w:id="2" w:name="_Hlk78287993"/>
      <w:r w:rsidRPr="002117E5">
        <w:t xml:space="preserve">tiekėjas </w:t>
      </w:r>
      <w:r w:rsidR="008C4143" w:rsidRPr="002117E5">
        <w:t xml:space="preserve">neatsakinėja į </w:t>
      </w:r>
      <w:r w:rsidR="00BE103A" w:rsidRPr="00BE103A">
        <w:t>Pirkimo vykdytoj</w:t>
      </w:r>
      <w:r w:rsidR="00BE103A">
        <w:t xml:space="preserve">o </w:t>
      </w:r>
      <w:r w:rsidR="008C4143" w:rsidRPr="002117E5">
        <w:t xml:space="preserve">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2"/>
      <w:r w:rsidR="008C4143" w:rsidRPr="002117E5">
        <w:t>;</w:t>
      </w:r>
    </w:p>
    <w:p w14:paraId="172D2C6C" w14:textId="77777777" w:rsidR="00D35D38" w:rsidRPr="002117E5" w:rsidRDefault="00D35D38" w:rsidP="00030543">
      <w:pPr>
        <w:numPr>
          <w:ilvl w:val="1"/>
          <w:numId w:val="32"/>
        </w:numPr>
        <w:tabs>
          <w:tab w:val="left" w:pos="340"/>
          <w:tab w:val="left" w:pos="1210"/>
        </w:tabs>
        <w:spacing w:after="0" w:line="240" w:lineRule="auto"/>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2117E5" w:rsidRDefault="00D35D38" w:rsidP="00030543">
      <w:pPr>
        <w:numPr>
          <w:ilvl w:val="1"/>
          <w:numId w:val="32"/>
        </w:numPr>
        <w:tabs>
          <w:tab w:val="left" w:pos="340"/>
          <w:tab w:val="left" w:pos="1210"/>
        </w:tabs>
        <w:spacing w:after="0" w:line="240" w:lineRule="auto"/>
        <w:jc w:val="both"/>
      </w:pPr>
      <w:r w:rsidRPr="002117E5">
        <w:t xml:space="preserve">jei pasirašius pirkimo sutartį, tiekėjas per nustatytą terminą nepateikia perkančiajai organizacijai </w:t>
      </w:r>
      <w:r w:rsidR="00BC6125" w:rsidRPr="002117E5">
        <w:t xml:space="preserve">tinkamo </w:t>
      </w:r>
      <w:r w:rsidRPr="002117E5">
        <w:t>sutarties įvykdymo užtikrinimo.</w:t>
      </w:r>
    </w:p>
    <w:p w14:paraId="17FE2074" w14:textId="73D6D394" w:rsidR="00C0023B" w:rsidRPr="002117E5" w:rsidRDefault="00C0023B" w:rsidP="00030543">
      <w:pPr>
        <w:pStyle w:val="Sraopastraipa"/>
        <w:numPr>
          <w:ilvl w:val="0"/>
          <w:numId w:val="32"/>
        </w:numPr>
        <w:tabs>
          <w:tab w:val="left" w:pos="340"/>
          <w:tab w:val="left" w:pos="1210"/>
        </w:tabs>
        <w:spacing w:after="0" w:line="240" w:lineRule="auto"/>
        <w:jc w:val="both"/>
      </w:pPr>
      <w:r w:rsidRPr="002117E5">
        <w:t xml:space="preserve">Esant prieštaravimams tarp draudimo bendrovės laidavimo draudimo taisyklių nuostatų ir pagal šias pirkimo sąlygas išduoto laidavimo draudimo rašto teksto, pirmumo teisė bus teikiama šio pirkimo sąlygoms ir </w:t>
      </w:r>
      <w:r w:rsidR="0003562C" w:rsidRPr="0003562C">
        <w:t>Pirkimo vykdytoj</w:t>
      </w:r>
      <w:r w:rsidR="0003562C">
        <w:t xml:space="preserve">o </w:t>
      </w:r>
      <w:r w:rsidRPr="002117E5">
        <w:t>priimto laidavimo draudimo rašto tekstui.</w:t>
      </w:r>
    </w:p>
    <w:p w14:paraId="22758C21" w14:textId="19FC73C7"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Jeigu pasiūlymo galiojimui užtikrinti pateiktas užstatas, </w:t>
      </w:r>
      <w:r w:rsidR="00625BF2" w:rsidRPr="00625BF2">
        <w:rPr>
          <w:szCs w:val="24"/>
        </w:rPr>
        <w:t>Pirkimo vykdytoj</w:t>
      </w:r>
      <w:r w:rsidR="00625BF2">
        <w:rPr>
          <w:szCs w:val="24"/>
        </w:rPr>
        <w:t xml:space="preserve">as </w:t>
      </w:r>
      <w:r w:rsidRPr="002117E5">
        <w:rPr>
          <w:szCs w:val="24"/>
        </w:rPr>
        <w:t xml:space="preserve">turi teisę pasinaudoti užtikrinimu (tiekėjui negrąžinti užstato), esant šių </w:t>
      </w:r>
      <w:r w:rsidR="000C6B70" w:rsidRPr="002117E5">
        <w:rPr>
          <w:szCs w:val="24"/>
        </w:rPr>
        <w:t>pirkimo</w:t>
      </w:r>
      <w:r w:rsidRPr="002117E5">
        <w:rPr>
          <w:szCs w:val="24"/>
        </w:rPr>
        <w:t xml:space="preserve"> sąlygų </w:t>
      </w:r>
      <w:r w:rsidRPr="002117E5">
        <w:rPr>
          <w:szCs w:val="24"/>
          <w:shd w:val="clear" w:color="auto" w:fill="FFFFFF"/>
        </w:rPr>
        <w:t>5</w:t>
      </w:r>
      <w:r w:rsidR="000F46FA">
        <w:rPr>
          <w:szCs w:val="24"/>
          <w:shd w:val="clear" w:color="auto" w:fill="FFFFFF"/>
        </w:rPr>
        <w:t>5</w:t>
      </w:r>
      <w:r w:rsidRPr="002117E5">
        <w:rPr>
          <w:szCs w:val="24"/>
          <w:shd w:val="clear" w:color="auto" w:fill="FFFFFF"/>
        </w:rPr>
        <w:t>.1–5</w:t>
      </w:r>
      <w:r w:rsidR="000F46FA">
        <w:rPr>
          <w:szCs w:val="24"/>
          <w:shd w:val="clear" w:color="auto" w:fill="FFFFFF"/>
        </w:rPr>
        <w:t>5</w:t>
      </w:r>
      <w:r w:rsidRPr="002117E5">
        <w:rPr>
          <w:szCs w:val="24"/>
          <w:shd w:val="clear" w:color="auto" w:fill="FFFFFF"/>
        </w:rPr>
        <w:t>.4</w:t>
      </w:r>
      <w:r w:rsidRPr="002117E5">
        <w:rPr>
          <w:szCs w:val="24"/>
        </w:rPr>
        <w:t xml:space="preserve"> punktuose nurodytoms aplinkybėms.</w:t>
      </w:r>
    </w:p>
    <w:p w14:paraId="128D9DCA" w14:textId="0E36CCE7"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Prieš pateikdamas pasiūlymo galiojimo užtikrinimą tiekėjas gali prašyti </w:t>
      </w:r>
      <w:r w:rsidR="00D846FD" w:rsidRPr="00D846FD">
        <w:rPr>
          <w:szCs w:val="24"/>
        </w:rPr>
        <w:t>Pirkimo vykdytoj</w:t>
      </w:r>
      <w:r w:rsidR="00D846FD">
        <w:rPr>
          <w:szCs w:val="24"/>
        </w:rPr>
        <w:t>o</w:t>
      </w:r>
      <w:r w:rsidRPr="002117E5">
        <w:rPr>
          <w:szCs w:val="24"/>
        </w:rPr>
        <w:t xml:space="preserve"> patvirtinti, kad ji sutinka priimti jo siūlomą pasiūlymo galiojimo užtikrinimą. Tokiu atveju </w:t>
      </w:r>
      <w:r w:rsidR="00461A07" w:rsidRPr="00461A07">
        <w:rPr>
          <w:szCs w:val="24"/>
        </w:rPr>
        <w:t>Pirkimo vykdytoj</w:t>
      </w:r>
      <w:r w:rsidR="00461A07">
        <w:rPr>
          <w:szCs w:val="24"/>
        </w:rPr>
        <w:t xml:space="preserve">as </w:t>
      </w:r>
      <w:r w:rsidRPr="002117E5">
        <w:rPr>
          <w:szCs w:val="24"/>
        </w:rPr>
        <w:t xml:space="preserve">privalo atsakyti tiekėjui ne vėliau kaip per 3 darbo dienas nuo prašymo gavimo dienos. Šis patvirtinimas neatima teisės iš </w:t>
      </w:r>
      <w:r w:rsidR="00AF28FC" w:rsidRPr="00AF28FC">
        <w:rPr>
          <w:szCs w:val="24"/>
        </w:rPr>
        <w:t>Pirkimo vykdytoj</w:t>
      </w:r>
      <w:r w:rsidR="00AF28FC">
        <w:rPr>
          <w:szCs w:val="24"/>
        </w:rPr>
        <w:t xml:space="preserve">o </w:t>
      </w:r>
      <w:r w:rsidRPr="002117E5">
        <w:rPr>
          <w:szCs w:val="24"/>
        </w:rPr>
        <w:t xml:space="preserve">atmesti pasiūlymo galiojimo užtikrinimą, gavus informaciją, kad pasiūlymo galiojimą užtikrinantis ūkio subjektas tapo nemokus ar neįvykdė įsipareigojimų </w:t>
      </w:r>
      <w:r w:rsidR="00001A86" w:rsidRPr="00001A86">
        <w:rPr>
          <w:szCs w:val="24"/>
        </w:rPr>
        <w:t xml:space="preserve">Pirkimo vykdytojui </w:t>
      </w:r>
      <w:r w:rsidRPr="002117E5">
        <w:rPr>
          <w:szCs w:val="24"/>
        </w:rPr>
        <w:t>arba kitiems ūkio subjektams, ar netinkamai juos vykdė.</w:t>
      </w:r>
    </w:p>
    <w:p w14:paraId="5DEB1304" w14:textId="4367DBEA" w:rsidR="00D35D38" w:rsidRPr="002117E5" w:rsidRDefault="00001A86" w:rsidP="00030543">
      <w:pPr>
        <w:numPr>
          <w:ilvl w:val="0"/>
          <w:numId w:val="32"/>
        </w:numPr>
        <w:tabs>
          <w:tab w:val="left" w:pos="0"/>
          <w:tab w:val="left" w:pos="340"/>
          <w:tab w:val="left" w:pos="1210"/>
        </w:tabs>
        <w:spacing w:after="0" w:line="240" w:lineRule="auto"/>
        <w:jc w:val="both"/>
        <w:rPr>
          <w:szCs w:val="24"/>
        </w:rPr>
      </w:pPr>
      <w:r w:rsidRPr="00001A86">
        <w:rPr>
          <w:szCs w:val="24"/>
        </w:rPr>
        <w:t>Pirkimo vykdytoj</w:t>
      </w:r>
      <w:r>
        <w:rPr>
          <w:szCs w:val="24"/>
        </w:rPr>
        <w:t>as</w:t>
      </w:r>
      <w:r w:rsidR="00D35D38" w:rsidRPr="002117E5">
        <w:rPr>
          <w:szCs w:val="24"/>
        </w:rPr>
        <w:t>, tiekėjui pareikalavus, įsipareigoja nedelsdama ir ne vėliau kaip per 7 dienas grąžinti pasiūlymo galiojimą užtikrinantį dokumentą, kai:</w:t>
      </w:r>
    </w:p>
    <w:p w14:paraId="1E4568FB" w14:textId="77777777" w:rsidR="00D35D38" w:rsidRPr="002117E5" w:rsidRDefault="00D35D38" w:rsidP="00030543">
      <w:pPr>
        <w:pStyle w:val="Antrats"/>
        <w:widowControl/>
        <w:numPr>
          <w:ilvl w:val="1"/>
          <w:numId w:val="32"/>
        </w:numPr>
        <w:tabs>
          <w:tab w:val="clear" w:pos="4153"/>
          <w:tab w:val="clear" w:pos="8306"/>
          <w:tab w:val="left" w:pos="566"/>
          <w:tab w:val="left" w:pos="993"/>
          <w:tab w:val="left" w:pos="1430"/>
        </w:tabs>
        <w:spacing w:after="0"/>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030543">
      <w:pPr>
        <w:numPr>
          <w:ilvl w:val="1"/>
          <w:numId w:val="32"/>
        </w:numPr>
        <w:tabs>
          <w:tab w:val="left" w:pos="566"/>
          <w:tab w:val="left" w:pos="993"/>
          <w:tab w:val="left" w:pos="1430"/>
        </w:tabs>
        <w:spacing w:after="0" w:line="240" w:lineRule="auto"/>
        <w:jc w:val="both"/>
        <w:rPr>
          <w:szCs w:val="24"/>
        </w:rPr>
      </w:pPr>
      <w:r w:rsidRPr="002117E5">
        <w:rPr>
          <w:szCs w:val="24"/>
        </w:rPr>
        <w:t>įsigalioja pirkimo sutartis ir pirkimo sutarties įvykdymo užtikrinimas;</w:t>
      </w:r>
    </w:p>
    <w:p w14:paraId="10CFE355" w14:textId="77777777" w:rsidR="00D35D38" w:rsidRPr="002117E5" w:rsidRDefault="00D35D38" w:rsidP="00030543">
      <w:pPr>
        <w:numPr>
          <w:ilvl w:val="1"/>
          <w:numId w:val="32"/>
        </w:numPr>
        <w:tabs>
          <w:tab w:val="left" w:pos="566"/>
          <w:tab w:val="left" w:pos="993"/>
          <w:tab w:val="left" w:pos="1430"/>
        </w:tabs>
        <w:spacing w:after="0" w:line="240" w:lineRule="auto"/>
        <w:jc w:val="both"/>
        <w:rPr>
          <w:szCs w:val="24"/>
        </w:rPr>
      </w:pPr>
      <w:r w:rsidRPr="002117E5">
        <w:rPr>
          <w:szCs w:val="24"/>
        </w:rPr>
        <w:t>buvo nutrauktos pirkimo procedūros.</w:t>
      </w:r>
    </w:p>
    <w:p w14:paraId="1250FECF" w14:textId="348CE680" w:rsidR="00D35D38" w:rsidRPr="002117E5" w:rsidRDefault="000144AE" w:rsidP="00030543">
      <w:pPr>
        <w:numPr>
          <w:ilvl w:val="0"/>
          <w:numId w:val="32"/>
        </w:numPr>
        <w:tabs>
          <w:tab w:val="left" w:pos="0"/>
          <w:tab w:val="left" w:pos="340"/>
          <w:tab w:val="left" w:pos="1210"/>
        </w:tabs>
        <w:spacing w:after="0" w:line="240" w:lineRule="auto"/>
        <w:jc w:val="both"/>
        <w:rPr>
          <w:szCs w:val="24"/>
        </w:rPr>
      </w:pPr>
      <w:r w:rsidRPr="000144AE">
        <w:rPr>
          <w:szCs w:val="24"/>
        </w:rPr>
        <w:t xml:space="preserve">Pirkimo vykdytojui </w:t>
      </w:r>
      <w:r w:rsidR="00D35D38" w:rsidRPr="002117E5">
        <w:rPr>
          <w:szCs w:val="24"/>
        </w:rPr>
        <w:t xml:space="preserve">pasinaudojus ar nepasinaudojus pasiūlymo galiojimo užtikrinimu, neapribojama </w:t>
      </w:r>
      <w:r w:rsidRPr="000144AE">
        <w:rPr>
          <w:szCs w:val="24"/>
        </w:rPr>
        <w:t>Pirkimo vykdytoj</w:t>
      </w:r>
      <w:r>
        <w:rPr>
          <w:szCs w:val="24"/>
        </w:rPr>
        <w:t xml:space="preserve">o </w:t>
      </w:r>
      <w:r w:rsidR="00D35D38" w:rsidRPr="002117E5">
        <w:rPr>
          <w:szCs w:val="24"/>
        </w:rPr>
        <w:t>teisė</w:t>
      </w:r>
      <w:r>
        <w:rPr>
          <w:szCs w:val="24"/>
        </w:rPr>
        <w:t>s</w:t>
      </w:r>
      <w:r w:rsidR="00D35D38" w:rsidRPr="002117E5">
        <w:rPr>
          <w:szCs w:val="24"/>
        </w:rPr>
        <w:t xml:space="preserve">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00D35D38"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4A1A5294" w:rsidR="00D35D38" w:rsidRPr="002117E5" w:rsidRDefault="00511C37" w:rsidP="00030543">
      <w:pPr>
        <w:numPr>
          <w:ilvl w:val="0"/>
          <w:numId w:val="32"/>
        </w:numPr>
        <w:tabs>
          <w:tab w:val="left" w:pos="0"/>
          <w:tab w:val="left" w:pos="340"/>
          <w:tab w:val="left" w:pos="1210"/>
        </w:tabs>
        <w:spacing w:after="0" w:line="240" w:lineRule="auto"/>
        <w:jc w:val="both"/>
      </w:pPr>
      <w:r w:rsidRPr="002117E5">
        <w:t>Pirkimo</w:t>
      </w:r>
      <w:r w:rsidR="00D35D38" w:rsidRPr="002117E5">
        <w:t xml:space="preserve"> sąlygos gali būti paaiškinamos, patikslinamos tiekėjų iniciatyva, jiems CVP IS susirašinėjimo priemonėmis kreipiantis į </w:t>
      </w:r>
      <w:r w:rsidR="00FF1A74" w:rsidRPr="00FF1A74">
        <w:t>Pirkimo vykdytoj</w:t>
      </w:r>
      <w:r w:rsidR="00FF1A74">
        <w:t>ą</w:t>
      </w:r>
      <w:r w:rsidR="00D35D38" w:rsidRPr="002117E5">
        <w:t xml:space="preserve">. Prašymai paaiškinti </w:t>
      </w:r>
      <w:r w:rsidR="00167416" w:rsidRPr="002117E5">
        <w:t>pirkimo</w:t>
      </w:r>
      <w:r w:rsidR="00D35D38" w:rsidRPr="002117E5">
        <w:t xml:space="preserve"> sąlygas gali būti pateikiami </w:t>
      </w:r>
      <w:r w:rsidR="00F6240C" w:rsidRPr="00F6240C">
        <w:t xml:space="preserve">Pirkimo vykdytojui </w:t>
      </w:r>
      <w:r w:rsidR="00D35D38" w:rsidRPr="002117E5">
        <w:t>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w:t>
      </w:r>
      <w:r w:rsidR="00D35D38" w:rsidRPr="002117E5">
        <w:lastRenderedPageBreak/>
        <w:t xml:space="preserve">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4190C1AD"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Nesibaigus pasiūlymų pateikimo terminui, </w:t>
      </w:r>
      <w:r w:rsidR="007E3F24" w:rsidRPr="007E3F24">
        <w:rPr>
          <w:szCs w:val="24"/>
        </w:rPr>
        <w:t>Pirkimo vykdytoj</w:t>
      </w:r>
      <w:r w:rsidR="007E3F24">
        <w:rPr>
          <w:szCs w:val="24"/>
        </w:rPr>
        <w:t xml:space="preserve">as </w:t>
      </w:r>
      <w:r w:rsidRPr="002117E5">
        <w:rPr>
          <w:szCs w:val="24"/>
        </w:rPr>
        <w:t xml:space="preserve">turi teisę savo iniciatyva paaiškinti, patikslinti </w:t>
      </w:r>
      <w:r w:rsidR="003F243B" w:rsidRPr="002117E5">
        <w:rPr>
          <w:szCs w:val="24"/>
        </w:rPr>
        <w:t>pirkimo</w:t>
      </w:r>
      <w:r w:rsidRPr="002117E5">
        <w:rPr>
          <w:szCs w:val="24"/>
        </w:rPr>
        <w:t xml:space="preserve"> sąlygas.</w:t>
      </w:r>
    </w:p>
    <w:p w14:paraId="5CFE1F7C" w14:textId="73588560"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8C1E9E">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9A1AFD" w:rsidRPr="009A1AFD">
        <w:rPr>
          <w:szCs w:val="24"/>
        </w:rPr>
        <w:t>Pirkimo vykdytoj</w:t>
      </w:r>
      <w:r w:rsidR="009A1AFD">
        <w:rPr>
          <w:szCs w:val="24"/>
        </w:rPr>
        <w:t>as</w:t>
      </w:r>
      <w:r w:rsidRPr="002117E5">
        <w:rPr>
          <w:szCs w:val="24"/>
        </w:rPr>
        <w:t xml:space="preserve">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246CB0" w:rsidRPr="00246CB0">
        <w:rPr>
          <w:szCs w:val="24"/>
        </w:rPr>
        <w:t>Pirkimo vykdytoj</w:t>
      </w:r>
      <w:r w:rsidR="00246CB0">
        <w:rPr>
          <w:szCs w:val="24"/>
        </w:rPr>
        <w:t xml:space="preserve">as </w:t>
      </w:r>
      <w:r w:rsidRPr="002117E5">
        <w:rPr>
          <w:szCs w:val="24"/>
        </w:rPr>
        <w:t xml:space="preserve">atsako ne vėliau kaip </w:t>
      </w:r>
      <w:r w:rsidR="00811AFC" w:rsidRPr="002117E5">
        <w:rPr>
          <w:szCs w:val="24"/>
        </w:rPr>
        <w:t>likus 1 darbo dienai iki pasiūlymų pateikimo termino pabaigos.</w:t>
      </w:r>
      <w:r w:rsidRPr="002117E5">
        <w:rPr>
          <w:szCs w:val="24"/>
        </w:rPr>
        <w:t xml:space="preserve"> </w:t>
      </w:r>
      <w:r w:rsidR="00246CB0" w:rsidRPr="00246CB0">
        <w:rPr>
          <w:szCs w:val="24"/>
        </w:rPr>
        <w:t>Pirkimo vykdytoj</w:t>
      </w:r>
      <w:r w:rsidR="00246CB0">
        <w:rPr>
          <w:szCs w:val="24"/>
        </w:rPr>
        <w:t>as</w:t>
      </w:r>
      <w:r w:rsidRPr="002117E5">
        <w:rPr>
          <w:szCs w:val="24"/>
        </w:rPr>
        <w:t xml:space="preserve">,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575904" w:rsidRPr="00575904">
        <w:rPr>
          <w:szCs w:val="24"/>
        </w:rPr>
        <w:t>Pirkimo vykdytoj</w:t>
      </w:r>
      <w:r w:rsidR="00575904">
        <w:rPr>
          <w:szCs w:val="24"/>
        </w:rPr>
        <w:t xml:space="preserve">o </w:t>
      </w:r>
      <w:r w:rsidRPr="002117E5">
        <w:rPr>
          <w:szCs w:val="24"/>
        </w:rPr>
        <w:t>iniciatyva paskelbiami CVP IS bei teikiami tik CVP IS priemonėmis prie pirkimo prisijungusiems tiekėjams.</w:t>
      </w:r>
    </w:p>
    <w:p w14:paraId="1C0AC5F8" w14:textId="56F3DE5E" w:rsidR="00D35D38" w:rsidRPr="002117E5" w:rsidRDefault="001A2D66" w:rsidP="00030543">
      <w:pPr>
        <w:widowControl w:val="0"/>
        <w:numPr>
          <w:ilvl w:val="0"/>
          <w:numId w:val="32"/>
        </w:numPr>
        <w:tabs>
          <w:tab w:val="left" w:pos="0"/>
          <w:tab w:val="left" w:pos="340"/>
          <w:tab w:val="left" w:pos="1210"/>
        </w:tabs>
        <w:spacing w:after="0" w:line="240" w:lineRule="auto"/>
        <w:jc w:val="both"/>
        <w:rPr>
          <w:szCs w:val="24"/>
        </w:rPr>
      </w:pPr>
      <w:r w:rsidRPr="001A2D66">
        <w:rPr>
          <w:szCs w:val="24"/>
        </w:rPr>
        <w:t>Pirkimo vykdytoj</w:t>
      </w:r>
      <w:r>
        <w:rPr>
          <w:szCs w:val="24"/>
        </w:rPr>
        <w:t>as</w:t>
      </w:r>
      <w:r w:rsidR="00D35D38" w:rsidRPr="002117E5">
        <w:rPr>
          <w:szCs w:val="24"/>
        </w:rPr>
        <w:t>, paaiškindama ar patikslindama pirkimo dokumentus, privalo užtikrinti tiekėjų anonimiškumą, t. y. privalo užtikrinti, kad tiekėjas nesužinotų kitų tiekėjų, dalyvaujančių pirkimo procedūrose, pavadinimų ir kitų rekvizitų.</w:t>
      </w:r>
    </w:p>
    <w:p w14:paraId="6459807A" w14:textId="08F5D4FE" w:rsidR="00D35D38" w:rsidRPr="002117E5" w:rsidRDefault="00274E1A" w:rsidP="00030543">
      <w:pPr>
        <w:numPr>
          <w:ilvl w:val="0"/>
          <w:numId w:val="32"/>
        </w:numPr>
        <w:tabs>
          <w:tab w:val="left" w:pos="0"/>
          <w:tab w:val="left" w:pos="340"/>
          <w:tab w:val="left" w:pos="1210"/>
        </w:tabs>
        <w:spacing w:after="0" w:line="240" w:lineRule="auto"/>
        <w:jc w:val="both"/>
        <w:rPr>
          <w:szCs w:val="24"/>
        </w:rPr>
      </w:pPr>
      <w:r w:rsidRPr="00274E1A">
        <w:rPr>
          <w:szCs w:val="24"/>
        </w:rPr>
        <w:t>Pirkimo vykdytoj</w:t>
      </w:r>
      <w:r>
        <w:rPr>
          <w:szCs w:val="24"/>
        </w:rPr>
        <w:t xml:space="preserve">as </w:t>
      </w:r>
      <w:r w:rsidR="00D35D38" w:rsidRPr="002117E5">
        <w:rPr>
          <w:szCs w:val="24"/>
        </w:rPr>
        <w:t>nerengs susitikimų su tiekėjais dėl pirkimo dokumentų paaiškinimų.</w:t>
      </w:r>
    </w:p>
    <w:p w14:paraId="58A2A9CD" w14:textId="03CAFB18" w:rsidR="00D35D38" w:rsidRPr="002117E5" w:rsidRDefault="00D35D38" w:rsidP="00030543">
      <w:pPr>
        <w:numPr>
          <w:ilvl w:val="0"/>
          <w:numId w:val="32"/>
        </w:numPr>
        <w:tabs>
          <w:tab w:val="left" w:pos="0"/>
          <w:tab w:val="left" w:pos="340"/>
          <w:tab w:val="left" w:pos="1210"/>
        </w:tabs>
        <w:spacing w:after="0" w:line="240" w:lineRule="auto"/>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F8115B" w:rsidRPr="00F8115B">
        <w:rPr>
          <w:szCs w:val="24"/>
        </w:rPr>
        <w:t>Pirkimo vykdytoj</w:t>
      </w:r>
      <w:r w:rsidR="00F8115B">
        <w:rPr>
          <w:szCs w:val="24"/>
        </w:rPr>
        <w:t>o</w:t>
      </w:r>
      <w:r w:rsidRPr="002117E5">
        <w:rPr>
          <w:szCs w:val="24"/>
        </w:rPr>
        <w:t xml:space="preserve"> ir tiekėjo susirašinėjimas yra vykdomas </w:t>
      </w:r>
      <w:r w:rsidRPr="002117E5">
        <w:rPr>
          <w:iCs/>
          <w:szCs w:val="24"/>
        </w:rPr>
        <w:t>tik CVP IS susirašinėjimo priemonėmis (pranešimus gaus prie pirkimo prisijungę tiekėjai).</w:t>
      </w:r>
    </w:p>
    <w:p w14:paraId="7359035F" w14:textId="660EF95A"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Tuo atveju, kai tikslinama paskelbta informacija, </w:t>
      </w:r>
      <w:r w:rsidR="004C3D9A" w:rsidRPr="004C3D9A">
        <w:rPr>
          <w:szCs w:val="24"/>
        </w:rPr>
        <w:t>Pirkimo vykdytoj</w:t>
      </w:r>
      <w:r w:rsidR="004C3D9A">
        <w:rPr>
          <w:szCs w:val="24"/>
        </w:rPr>
        <w:t xml:space="preserve">as </w:t>
      </w:r>
      <w:r w:rsidRPr="002117E5">
        <w:rPr>
          <w:szCs w:val="24"/>
        </w:rPr>
        <w:t xml:space="preserve">atitinkamai patikslina skelbimą apie pirkimą ir prireikus pratęsia pasiūlymų pateikimo terminą protingumo kriterijų atitinkančiam terminui, per kurį tiekėjai, rengdami pasiūlymus, galėtų atsižvelgti į patikslinimus. Jeigu </w:t>
      </w:r>
      <w:r w:rsidR="000A27CD" w:rsidRPr="00274E1A">
        <w:rPr>
          <w:szCs w:val="24"/>
        </w:rPr>
        <w:t>Pirkimo vykdytoj</w:t>
      </w:r>
      <w:r w:rsidR="000A27CD">
        <w:rPr>
          <w:szCs w:val="24"/>
        </w:rPr>
        <w:t xml:space="preserve">as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w:t>
      </w:r>
      <w:r w:rsidR="00A67C8C" w:rsidRPr="00274E1A">
        <w:rPr>
          <w:szCs w:val="24"/>
        </w:rPr>
        <w:t>Pirkimo vykdytoj</w:t>
      </w:r>
      <w:r w:rsidR="00A67C8C">
        <w:rPr>
          <w:szCs w:val="24"/>
        </w:rPr>
        <w:t>ui</w:t>
      </w:r>
      <w:r w:rsidRPr="002117E5">
        <w:rPr>
          <w:szCs w:val="24"/>
        </w:rPr>
        <w:t>.</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E138D0">
      <w:pPr>
        <w:widowControl w:val="0"/>
        <w:numPr>
          <w:ilvl w:val="0"/>
          <w:numId w:val="32"/>
        </w:numPr>
        <w:tabs>
          <w:tab w:val="left" w:pos="0"/>
          <w:tab w:val="left" w:pos="340"/>
          <w:tab w:val="left" w:pos="1210"/>
        </w:tabs>
        <w:spacing w:after="0" w:line="240" w:lineRule="auto"/>
        <w:jc w:val="both"/>
        <w:rPr>
          <w:kern w:val="2"/>
          <w:szCs w:val="24"/>
          <w:shd w:val="clear" w:color="auto" w:fill="FFFFFF"/>
        </w:rPr>
      </w:pPr>
      <w:bookmarkStart w:id="3" w:name="_Ref60481995"/>
      <w:bookmarkStart w:id="4" w:name="_Ref58464629"/>
      <w:bookmarkStart w:id="5" w:name="_Ref60481998"/>
      <w:bookmarkStart w:id="6"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3"/>
      <w:bookmarkEnd w:id="4"/>
    </w:p>
    <w:p w14:paraId="4211E0AE" w14:textId="20FC7A27"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Vokų su pasiūlymais atplėšimo procedūroje </w:t>
      </w:r>
      <w:r w:rsidR="00DE060E" w:rsidRPr="002117E5">
        <w:rPr>
          <w:szCs w:val="24"/>
        </w:rPr>
        <w:t>tiekėjų atstovai nedalyvauja.</w:t>
      </w:r>
      <w:bookmarkEnd w:id="5"/>
      <w:bookmarkEnd w:id="6"/>
    </w:p>
    <w:p w14:paraId="42E5434F" w14:textId="49D72679" w:rsidR="00D35D38" w:rsidRPr="002117E5" w:rsidRDefault="00D35D38"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CC791C" w:rsidRPr="00274E1A">
        <w:rPr>
          <w:szCs w:val="24"/>
        </w:rPr>
        <w:t>Pirkimo vykdytoj</w:t>
      </w:r>
      <w:r w:rsidR="00CC791C">
        <w:rPr>
          <w:szCs w:val="24"/>
        </w:rPr>
        <w:t>o</w:t>
      </w:r>
      <w:r w:rsidRPr="002117E5">
        <w:rPr>
          <w:szCs w:val="24"/>
        </w:rPr>
        <w:t xml:space="preserve">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030543">
      <w:pPr>
        <w:numPr>
          <w:ilvl w:val="0"/>
          <w:numId w:val="32"/>
        </w:numPr>
        <w:tabs>
          <w:tab w:val="left" w:pos="0"/>
          <w:tab w:val="left" w:pos="340"/>
          <w:tab w:val="left" w:pos="1210"/>
        </w:tabs>
        <w:spacing w:after="0" w:line="240" w:lineRule="auto"/>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463550FE" w:rsidR="00DE060E" w:rsidRPr="002117E5" w:rsidRDefault="00A07E92" w:rsidP="00030543">
      <w:pPr>
        <w:widowControl w:val="0"/>
        <w:numPr>
          <w:ilvl w:val="0"/>
          <w:numId w:val="32"/>
        </w:numPr>
        <w:tabs>
          <w:tab w:val="left" w:pos="0"/>
          <w:tab w:val="left" w:pos="340"/>
          <w:tab w:val="left" w:pos="1210"/>
        </w:tabs>
        <w:spacing w:after="0" w:line="240" w:lineRule="auto"/>
        <w:jc w:val="both"/>
        <w:rPr>
          <w:szCs w:val="24"/>
        </w:rPr>
      </w:pPr>
      <w:r w:rsidRPr="00274E1A">
        <w:rPr>
          <w:szCs w:val="24"/>
        </w:rPr>
        <w:t>Pirkimo vykdytoj</w:t>
      </w:r>
      <w:r>
        <w:rPr>
          <w:szCs w:val="24"/>
        </w:rPr>
        <w:t xml:space="preserve">as </w:t>
      </w:r>
      <w:r w:rsidR="0008747A" w:rsidRPr="002117E5">
        <w:rPr>
          <w:szCs w:val="24"/>
        </w:rPr>
        <w:t>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0008747A" w:rsidRPr="002117E5">
        <w:rPr>
          <w:szCs w:val="24"/>
        </w:rPr>
        <w:t>, jeigu tai būtina siekiant užtikrinti tinkamą pirkimo procedūros atlikimą.</w:t>
      </w:r>
    </w:p>
    <w:p w14:paraId="01FDF337" w14:textId="587F571B" w:rsidR="0008747A" w:rsidRPr="002117E5" w:rsidRDefault="00B72325" w:rsidP="00030543">
      <w:pPr>
        <w:widowControl w:val="0"/>
        <w:numPr>
          <w:ilvl w:val="0"/>
          <w:numId w:val="32"/>
        </w:numPr>
        <w:tabs>
          <w:tab w:val="left" w:pos="0"/>
          <w:tab w:val="left" w:pos="340"/>
          <w:tab w:val="left" w:pos="1210"/>
        </w:tabs>
        <w:spacing w:after="0" w:line="240" w:lineRule="auto"/>
        <w:jc w:val="both"/>
        <w:rPr>
          <w:szCs w:val="24"/>
        </w:rPr>
      </w:pPr>
      <w:r w:rsidRPr="00274E1A">
        <w:rPr>
          <w:szCs w:val="24"/>
        </w:rPr>
        <w:lastRenderedPageBreak/>
        <w:t>Pirkimo vykdytoj</w:t>
      </w:r>
      <w:r>
        <w:rPr>
          <w:szCs w:val="24"/>
        </w:rPr>
        <w:t xml:space="preserve">as </w:t>
      </w:r>
      <w:r w:rsidR="000E5D53" w:rsidRPr="002117E5">
        <w:rPr>
          <w:szCs w:val="24"/>
        </w:rPr>
        <w:t xml:space="preserve">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7" w:name="_Hlk515367092"/>
      <w:r w:rsidR="000E5D53" w:rsidRPr="002117E5">
        <w:rPr>
          <w:szCs w:val="24"/>
        </w:rPr>
        <w:t xml:space="preserve">Dalyvio, iki </w:t>
      </w:r>
      <w:r w:rsidR="008F1026" w:rsidRPr="00274E1A">
        <w:rPr>
          <w:szCs w:val="24"/>
        </w:rPr>
        <w:t>Pirkimo vykdytoj</w:t>
      </w:r>
      <w:r w:rsidR="008F1026">
        <w:rPr>
          <w:szCs w:val="24"/>
        </w:rPr>
        <w:t xml:space="preserve">o </w:t>
      </w:r>
      <w:r w:rsidR="000E5D53" w:rsidRPr="002117E5">
        <w:rPr>
          <w:szCs w:val="24"/>
        </w:rPr>
        <w:t>nurodyto termino nepateikusio pasiūlymo galiojimo užtikrinimo, nepašalinusio nurodytų trūkumų ar neužtikrinusio užtikrinimo įsigaliojimo, pasiūlymas atmetamas.</w:t>
      </w:r>
      <w:bookmarkEnd w:id="7"/>
      <w:r w:rsidR="000E5D53" w:rsidRPr="002117E5">
        <w:rPr>
          <w:szCs w:val="24"/>
        </w:rPr>
        <w:t xml:space="preserve"> </w:t>
      </w:r>
      <w:r w:rsidR="00FC0033" w:rsidRPr="00274E1A">
        <w:rPr>
          <w:szCs w:val="24"/>
        </w:rPr>
        <w:t>Pirkimo vykdytoj</w:t>
      </w:r>
      <w:r w:rsidR="00FC0033">
        <w:rPr>
          <w:szCs w:val="24"/>
        </w:rPr>
        <w:t>as</w:t>
      </w:r>
      <w:r w:rsidR="000E5D53" w:rsidRPr="002117E5">
        <w:rPr>
          <w:szCs w:val="24"/>
        </w:rPr>
        <w:t xml:space="preserve">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p>
    <w:p w14:paraId="03BA86A5" w14:textId="45FBB81D" w:rsidR="0045770E" w:rsidRPr="00571722" w:rsidRDefault="00B70DCE" w:rsidP="00871102">
      <w:pPr>
        <w:numPr>
          <w:ilvl w:val="0"/>
          <w:numId w:val="32"/>
        </w:numPr>
        <w:tabs>
          <w:tab w:val="left" w:pos="340"/>
          <w:tab w:val="left" w:pos="1210"/>
        </w:tabs>
        <w:spacing w:after="0" w:line="240" w:lineRule="auto"/>
        <w:jc w:val="both"/>
        <w:rPr>
          <w:color w:val="000000" w:themeColor="text1"/>
          <w:szCs w:val="24"/>
        </w:rPr>
      </w:pPr>
      <w:r w:rsidRPr="00274E1A">
        <w:rPr>
          <w:szCs w:val="24"/>
        </w:rPr>
        <w:t>Pirkimo vykdytoj</w:t>
      </w:r>
      <w:r>
        <w:rPr>
          <w:szCs w:val="24"/>
        </w:rPr>
        <w:t xml:space="preserve">o </w:t>
      </w:r>
      <w:r w:rsidR="0045770E" w:rsidRPr="00571722">
        <w:rPr>
          <w:color w:val="000000" w:themeColor="text1"/>
          <w:szCs w:val="24"/>
        </w:rPr>
        <w:t xml:space="preserve">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030543">
      <w:pPr>
        <w:widowControl w:val="0"/>
        <w:numPr>
          <w:ilvl w:val="0"/>
          <w:numId w:val="32"/>
        </w:numPr>
        <w:tabs>
          <w:tab w:val="left" w:pos="0"/>
          <w:tab w:val="left" w:pos="340"/>
          <w:tab w:val="left" w:pos="1210"/>
        </w:tabs>
        <w:spacing w:after="0" w:line="240" w:lineRule="auto"/>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030543">
      <w:pPr>
        <w:widowControl w:val="0"/>
        <w:numPr>
          <w:ilvl w:val="0"/>
          <w:numId w:val="32"/>
        </w:numPr>
        <w:tabs>
          <w:tab w:val="left" w:pos="0"/>
          <w:tab w:val="left" w:pos="340"/>
          <w:tab w:val="left" w:pos="1210"/>
        </w:tabs>
        <w:spacing w:after="0" w:line="240" w:lineRule="auto"/>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27008F11" w:rsidR="0008747A" w:rsidRPr="002117E5" w:rsidRDefault="0008747A" w:rsidP="00030543">
      <w:pPr>
        <w:widowControl w:val="0"/>
        <w:numPr>
          <w:ilvl w:val="0"/>
          <w:numId w:val="32"/>
        </w:numPr>
        <w:tabs>
          <w:tab w:val="left" w:pos="0"/>
          <w:tab w:val="left" w:pos="340"/>
          <w:tab w:val="left" w:pos="1210"/>
        </w:tabs>
        <w:spacing w:after="0" w:line="240" w:lineRule="auto"/>
        <w:jc w:val="both"/>
        <w:rPr>
          <w:szCs w:val="24"/>
        </w:rPr>
      </w:pPr>
      <w:r w:rsidRPr="002117E5">
        <w:t xml:space="preserve">Jei dalyvio pasiūlyme nurodyta Darbų ar jų sudedamųjų dalių kaina atrodo neįprastai maža, </w:t>
      </w:r>
      <w:r w:rsidR="00BA78E5" w:rsidRPr="00274E1A">
        <w:rPr>
          <w:szCs w:val="24"/>
        </w:rPr>
        <w:t>Pirkimo vykdytoj</w:t>
      </w:r>
      <w:r w:rsidR="00BA78E5">
        <w:rPr>
          <w:szCs w:val="24"/>
        </w:rPr>
        <w:t xml:space="preserve">as </w:t>
      </w:r>
      <w:r w:rsidRPr="002117E5">
        <w:t>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422EF5" w:rsidRPr="00274E1A">
        <w:rPr>
          <w:szCs w:val="24"/>
        </w:rPr>
        <w:t>Pirkimo vykdytoj</w:t>
      </w:r>
      <w:r w:rsidR="00422EF5">
        <w:rPr>
          <w:szCs w:val="24"/>
        </w:rPr>
        <w:t xml:space="preserve">o </w:t>
      </w:r>
      <w:r w:rsidRPr="002117E5">
        <w:t>rengiamuose dokumentuose prieš pradedant pirkimo procedūrą, pasiūlytų kainų arba sąnaudų aritmetinį vidurkį.</w:t>
      </w:r>
    </w:p>
    <w:p w14:paraId="5496979A" w14:textId="52F7E7F0" w:rsidR="00795A88" w:rsidRDefault="00E17B63" w:rsidP="00795A88">
      <w:pPr>
        <w:widowControl w:val="0"/>
        <w:numPr>
          <w:ilvl w:val="0"/>
          <w:numId w:val="32"/>
        </w:numPr>
        <w:tabs>
          <w:tab w:val="left" w:pos="0"/>
          <w:tab w:val="left" w:pos="340"/>
          <w:tab w:val="left" w:pos="1210"/>
        </w:tabs>
        <w:spacing w:after="0" w:line="240" w:lineRule="auto"/>
        <w:jc w:val="both"/>
        <w:rPr>
          <w:szCs w:val="24"/>
        </w:rPr>
      </w:pPr>
      <w:r w:rsidRPr="00274E1A">
        <w:rPr>
          <w:szCs w:val="24"/>
        </w:rPr>
        <w:t>Pirkimo vykdytoj</w:t>
      </w:r>
      <w:r>
        <w:rPr>
          <w:szCs w:val="24"/>
        </w:rPr>
        <w:t>as</w:t>
      </w:r>
      <w:r w:rsidR="00897846" w:rsidRPr="002117E5">
        <w:rPr>
          <w:szCs w:val="24"/>
        </w:rPr>
        <w:t>, įvertinusi Deklaracijoje pateiktą informaciją ir, jeigu taikytina, šių pirkimo są</w:t>
      </w:r>
      <w:r w:rsidR="00897846" w:rsidRPr="00BC3E36">
        <w:rPr>
          <w:szCs w:val="24"/>
        </w:rPr>
        <w:t xml:space="preserve">lygų </w:t>
      </w:r>
      <w:r w:rsidR="00B03620" w:rsidRPr="00BC3E36">
        <w:rPr>
          <w:szCs w:val="24"/>
        </w:rPr>
        <w:t>7</w:t>
      </w:r>
      <w:r w:rsidR="008C1E9E">
        <w:rPr>
          <w:szCs w:val="24"/>
        </w:rPr>
        <w:t>2</w:t>
      </w:r>
      <w:r w:rsidR="00897846" w:rsidRPr="00BC3E36">
        <w:rPr>
          <w:szCs w:val="24"/>
        </w:rPr>
        <w:t xml:space="preserve"> punkte </w:t>
      </w:r>
      <w:r w:rsidR="00897846"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3D50C395" w:rsidR="00897846" w:rsidRPr="00795A88" w:rsidRDefault="00766079" w:rsidP="00795A88">
      <w:pPr>
        <w:widowControl w:val="0"/>
        <w:numPr>
          <w:ilvl w:val="0"/>
          <w:numId w:val="32"/>
        </w:numPr>
        <w:tabs>
          <w:tab w:val="left" w:pos="0"/>
          <w:tab w:val="left" w:pos="340"/>
          <w:tab w:val="left" w:pos="1210"/>
        </w:tabs>
        <w:spacing w:after="0" w:line="240" w:lineRule="auto"/>
        <w:jc w:val="both"/>
        <w:rPr>
          <w:szCs w:val="24"/>
        </w:rPr>
      </w:pPr>
      <w:r w:rsidRPr="00274E1A">
        <w:rPr>
          <w:szCs w:val="24"/>
        </w:rPr>
        <w:t>Pirkimo vykdytoj</w:t>
      </w:r>
      <w:r>
        <w:rPr>
          <w:szCs w:val="24"/>
        </w:rPr>
        <w:t>as</w:t>
      </w:r>
      <w:r w:rsidR="00897846" w:rsidRPr="00795A88">
        <w:rPr>
          <w:szCs w:val="24"/>
        </w:rPr>
        <w:t>, nusta</w:t>
      </w:r>
      <w:r w:rsidR="00124B72">
        <w:rPr>
          <w:szCs w:val="24"/>
        </w:rPr>
        <w:t>tęs</w:t>
      </w:r>
      <w:r w:rsidR="00897846" w:rsidRPr="00795A88">
        <w:rPr>
          <w:szCs w:val="24"/>
        </w:rPr>
        <w:t xml:space="preserve"> ekonomiškai naudingiausią pasiūlymą, prieš priimdama sprendimą dėl laimėjusio pasiūlymo pagal šių </w:t>
      </w:r>
      <w:r w:rsidR="00106046" w:rsidRPr="00795A88">
        <w:rPr>
          <w:szCs w:val="24"/>
        </w:rPr>
        <w:t>pirkimo</w:t>
      </w:r>
      <w:r w:rsidR="00897846" w:rsidRPr="00795A88">
        <w:rPr>
          <w:szCs w:val="24"/>
        </w:rPr>
        <w:t xml:space="preserve"> sąlygų X skyriaus nuostatas, kreipiasi į dalyvį, kurio pasiūlymas gali būti pripažintas laimėjusiu, ir papr</w:t>
      </w:r>
      <w:r w:rsidR="00BB30BC" w:rsidRPr="00795A88">
        <w:rPr>
          <w:szCs w:val="24"/>
        </w:rPr>
        <w:t>a</w:t>
      </w:r>
      <w:r w:rsidR="00897846"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00897846" w:rsidRPr="00795A88">
        <w:rPr>
          <w:szCs w:val="24"/>
        </w:rPr>
        <w:t>patvirtinančius dokumentus, nurodydama šių dokumentų pateikimo terminą.</w:t>
      </w:r>
      <w:r w:rsidR="001344DA" w:rsidRPr="00795A88">
        <w:rPr>
          <w:szCs w:val="24"/>
        </w:rPr>
        <w:t xml:space="preserve"> </w:t>
      </w:r>
    </w:p>
    <w:p w14:paraId="256688D2" w14:textId="1CD54BC7" w:rsidR="007B79E8" w:rsidRPr="002117E5" w:rsidRDefault="00C05B31" w:rsidP="007B79E8">
      <w:pPr>
        <w:numPr>
          <w:ilvl w:val="0"/>
          <w:numId w:val="32"/>
        </w:numPr>
        <w:tabs>
          <w:tab w:val="left" w:pos="340"/>
          <w:tab w:val="left" w:pos="1210"/>
        </w:tabs>
        <w:spacing w:after="0" w:line="240" w:lineRule="auto"/>
        <w:jc w:val="both"/>
        <w:rPr>
          <w:szCs w:val="24"/>
        </w:rPr>
      </w:pPr>
      <w:r w:rsidRPr="00274E1A">
        <w:rPr>
          <w:szCs w:val="24"/>
        </w:rPr>
        <w:t>Pirkimo vykdytoj</w:t>
      </w:r>
      <w:r>
        <w:rPr>
          <w:szCs w:val="24"/>
        </w:rPr>
        <w:t xml:space="preserve">as </w:t>
      </w:r>
      <w:r w:rsidR="007B79E8" w:rsidRPr="002117E5">
        <w:rPr>
          <w:szCs w:val="24"/>
        </w:rPr>
        <w:t>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7B79E8">
      <w:pPr>
        <w:pStyle w:val="Sraopastraipa"/>
        <w:numPr>
          <w:ilvl w:val="1"/>
          <w:numId w:val="32"/>
        </w:numPr>
        <w:tabs>
          <w:tab w:val="left" w:pos="340"/>
          <w:tab w:val="left" w:pos="1210"/>
        </w:tabs>
        <w:spacing w:after="0" w:line="240" w:lineRule="auto"/>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7B79E8">
      <w:pPr>
        <w:pStyle w:val="Sraopastraipa"/>
        <w:numPr>
          <w:ilvl w:val="1"/>
          <w:numId w:val="32"/>
        </w:numPr>
        <w:tabs>
          <w:tab w:val="left" w:pos="340"/>
          <w:tab w:val="left" w:pos="1210"/>
        </w:tabs>
        <w:spacing w:after="0" w:line="240" w:lineRule="auto"/>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643348F2" w:rsidR="00781075" w:rsidRPr="00AE4AE8" w:rsidRDefault="00937748" w:rsidP="007B79E8">
      <w:pPr>
        <w:pStyle w:val="Sraopastraipa"/>
        <w:numPr>
          <w:ilvl w:val="1"/>
          <w:numId w:val="32"/>
        </w:numPr>
        <w:tabs>
          <w:tab w:val="left" w:pos="340"/>
          <w:tab w:val="left" w:pos="1210"/>
        </w:tabs>
        <w:spacing w:after="0" w:line="240" w:lineRule="auto"/>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xml:space="preserve">, pažymų, patvirtinančių VPĮ 46 straipsnyje nurodytų tiekėjo pašalinimo pagrindų nebuvimą, nereikalaujama. Pažymų, patvirtinančių tiekėjo pašalinimo pagrindų nebuvimą, </w:t>
      </w:r>
      <w:r w:rsidR="00586D41" w:rsidRPr="00274E1A">
        <w:rPr>
          <w:szCs w:val="24"/>
        </w:rPr>
        <w:t>Pirkimo vykdytoj</w:t>
      </w:r>
      <w:r w:rsidR="00586D41">
        <w:rPr>
          <w:szCs w:val="24"/>
        </w:rPr>
        <w:t xml:space="preserve">as </w:t>
      </w:r>
      <w:r w:rsidR="00781075" w:rsidRPr="00AE4AE8">
        <w:rPr>
          <w:color w:val="000000" w:themeColor="text1"/>
          <w:szCs w:val="24"/>
        </w:rPr>
        <w:t>gali reikalauti iš tiekėjų tik turėdama pagrįstų abejonių dėl šių tiekėjų patikimumo.</w:t>
      </w:r>
    </w:p>
    <w:p w14:paraId="417F380C" w14:textId="019E83F9" w:rsidR="007B0216" w:rsidRPr="002117E5" w:rsidRDefault="00897846" w:rsidP="00030543">
      <w:pPr>
        <w:widowControl w:val="0"/>
        <w:numPr>
          <w:ilvl w:val="0"/>
          <w:numId w:val="32"/>
        </w:numPr>
        <w:tabs>
          <w:tab w:val="left" w:pos="0"/>
          <w:tab w:val="left" w:pos="340"/>
          <w:tab w:val="left" w:pos="1210"/>
        </w:tabs>
        <w:spacing w:after="0" w:line="240" w:lineRule="auto"/>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BA4714">
        <w:rPr>
          <w:szCs w:val="24"/>
        </w:rPr>
        <w:t>79</w:t>
      </w:r>
      <w:r w:rsidR="008F3A2D">
        <w:rPr>
          <w:szCs w:val="24"/>
        </w:rPr>
        <w:t xml:space="preserve"> </w:t>
      </w:r>
      <w:r w:rsidRPr="00BC3E36">
        <w:rPr>
          <w:szCs w:val="24"/>
        </w:rPr>
        <w:t xml:space="preserve">punktą </w:t>
      </w:r>
      <w:r w:rsidRPr="002117E5">
        <w:rPr>
          <w:szCs w:val="24"/>
        </w:rPr>
        <w:t xml:space="preserve">pateiktus dokumentus. Jeigu </w:t>
      </w:r>
      <w:r w:rsidRPr="002117E5">
        <w:rPr>
          <w:szCs w:val="24"/>
        </w:rPr>
        <w:lastRenderedPageBreak/>
        <w:t xml:space="preserve">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463809" w:rsidRPr="00274E1A">
        <w:rPr>
          <w:szCs w:val="24"/>
        </w:rPr>
        <w:t>Pirkimo vykdytoj</w:t>
      </w:r>
      <w:r w:rsidR="00463809">
        <w:rPr>
          <w:szCs w:val="24"/>
        </w:rPr>
        <w:t xml:space="preserve">o </w:t>
      </w:r>
      <w:r w:rsidRPr="002117E5">
        <w:rPr>
          <w:szCs w:val="24"/>
        </w:rPr>
        <w:t>nurodytą terminą.</w:t>
      </w:r>
    </w:p>
    <w:p w14:paraId="65A9DD07" w14:textId="6A3AC4FC" w:rsidR="00897846" w:rsidRPr="002117E5" w:rsidRDefault="00897846" w:rsidP="00030543">
      <w:pPr>
        <w:widowControl w:val="0"/>
        <w:numPr>
          <w:ilvl w:val="0"/>
          <w:numId w:val="32"/>
        </w:numPr>
        <w:tabs>
          <w:tab w:val="left" w:pos="0"/>
          <w:tab w:val="left" w:pos="340"/>
          <w:tab w:val="left" w:pos="1210"/>
        </w:tabs>
        <w:spacing w:after="0" w:line="240" w:lineRule="auto"/>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C733E1" w:rsidRPr="00274E1A">
        <w:rPr>
          <w:szCs w:val="24"/>
        </w:rPr>
        <w:t>Pirkimo vykdytoj</w:t>
      </w:r>
      <w:r w:rsidR="00C733E1">
        <w:rPr>
          <w:szCs w:val="24"/>
        </w:rPr>
        <w:t xml:space="preserve">as </w:t>
      </w:r>
      <w:r w:rsidRPr="002117E5">
        <w:rPr>
          <w:szCs w:val="24"/>
        </w:rPr>
        <w:t>privalo prašyti tiekėjo patikslinti, papildyti arba pateikti šiuos dokumentus per jos nustatytą protingą terminą.</w:t>
      </w:r>
      <w:r w:rsidR="00AB140A" w:rsidRPr="002117E5">
        <w:rPr>
          <w:szCs w:val="24"/>
        </w:rPr>
        <w:t xml:space="preserve"> </w:t>
      </w:r>
    </w:p>
    <w:p w14:paraId="40914569" w14:textId="3FFC25F5" w:rsidR="007B5594" w:rsidRPr="002117E5" w:rsidRDefault="00623E3F" w:rsidP="00030543">
      <w:pPr>
        <w:widowControl w:val="0"/>
        <w:numPr>
          <w:ilvl w:val="0"/>
          <w:numId w:val="32"/>
        </w:numPr>
        <w:tabs>
          <w:tab w:val="left" w:pos="0"/>
          <w:tab w:val="left" w:pos="340"/>
          <w:tab w:val="left" w:pos="1210"/>
        </w:tabs>
        <w:spacing w:after="0" w:line="240" w:lineRule="auto"/>
        <w:jc w:val="both"/>
        <w:rPr>
          <w:szCs w:val="24"/>
        </w:rPr>
      </w:pPr>
      <w:r w:rsidRPr="00274E1A">
        <w:rPr>
          <w:szCs w:val="24"/>
        </w:rPr>
        <w:t>Pirkimo vykdytoj</w:t>
      </w:r>
      <w:r>
        <w:rPr>
          <w:szCs w:val="24"/>
        </w:rPr>
        <w:t xml:space="preserve">as </w:t>
      </w:r>
      <w:r w:rsidR="007B5594" w:rsidRPr="002117E5">
        <w:rPr>
          <w:szCs w:val="24"/>
        </w:rPr>
        <w:t>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030543">
      <w:pPr>
        <w:widowControl w:val="0"/>
        <w:numPr>
          <w:ilvl w:val="1"/>
          <w:numId w:val="32"/>
        </w:numPr>
        <w:tabs>
          <w:tab w:val="left" w:pos="1210"/>
        </w:tabs>
        <w:spacing w:after="0" w:line="240" w:lineRule="auto"/>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bus deramasi tik dėl pasiūlytos kainos sumažinimo;</w:t>
      </w:r>
    </w:p>
    <w:p w14:paraId="7E9DA14C" w14:textId="5AFC310B"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 xml:space="preserve">derybų eigą rezultatus </w:t>
      </w:r>
      <w:r w:rsidR="00201E29" w:rsidRPr="00274E1A">
        <w:rPr>
          <w:szCs w:val="24"/>
        </w:rPr>
        <w:t>Pirkimo vykdytoj</w:t>
      </w:r>
      <w:r w:rsidR="00201E29">
        <w:rPr>
          <w:szCs w:val="24"/>
        </w:rPr>
        <w:t xml:space="preserve">as </w:t>
      </w:r>
      <w:r w:rsidRPr="002117E5">
        <w:rPr>
          <w:szCs w:val="24"/>
        </w:rPr>
        <w:t>fiksuos Komisijos protokoluose.</w:t>
      </w:r>
    </w:p>
    <w:p w14:paraId="0041D61A" w14:textId="77777777" w:rsidR="00897846" w:rsidRPr="002117E5" w:rsidRDefault="00897846"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798E5B94" w:rsidR="00897846" w:rsidRPr="002117E5" w:rsidRDefault="00897846" w:rsidP="00030543">
      <w:pPr>
        <w:numPr>
          <w:ilvl w:val="0"/>
          <w:numId w:val="32"/>
        </w:numPr>
        <w:tabs>
          <w:tab w:val="left" w:pos="0"/>
          <w:tab w:val="left" w:pos="340"/>
          <w:tab w:val="left" w:pos="1210"/>
        </w:tabs>
        <w:spacing w:after="0" w:line="240" w:lineRule="auto"/>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w:t>
      </w:r>
      <w:r w:rsidR="008D7130" w:rsidRPr="00274E1A">
        <w:rPr>
          <w:szCs w:val="24"/>
        </w:rPr>
        <w:t>Pirkimo vykdytoj</w:t>
      </w:r>
      <w:r w:rsidR="008D7130">
        <w:rPr>
          <w:szCs w:val="24"/>
        </w:rPr>
        <w:t xml:space="preserve">ui </w:t>
      </w:r>
      <w:r w:rsidRPr="002117E5">
        <w:rPr>
          <w:szCs w:val="24"/>
        </w:rPr>
        <w:t>tik CVP IS susirašinėjimo priemonėmis.</w:t>
      </w:r>
    </w:p>
    <w:p w14:paraId="5E6279D2" w14:textId="77777777" w:rsidR="00897846" w:rsidRPr="002117E5" w:rsidRDefault="00897846" w:rsidP="00030543">
      <w:pPr>
        <w:numPr>
          <w:ilvl w:val="0"/>
          <w:numId w:val="32"/>
        </w:numPr>
        <w:tabs>
          <w:tab w:val="left" w:pos="0"/>
          <w:tab w:val="left" w:pos="340"/>
          <w:tab w:val="left" w:pos="1210"/>
        </w:tabs>
        <w:spacing w:after="0" w:line="240" w:lineRule="auto"/>
        <w:jc w:val="both"/>
        <w:rPr>
          <w:szCs w:val="24"/>
        </w:rPr>
      </w:pPr>
      <w:r w:rsidRPr="002117E5">
        <w:rPr>
          <w:szCs w:val="24"/>
        </w:rPr>
        <w:t>Komisija atmeta pasiūlymą, jeigu:</w:t>
      </w:r>
    </w:p>
    <w:p w14:paraId="02E8610F" w14:textId="77777777" w:rsidR="00897846" w:rsidRPr="002117E5"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tiekėjas pateikė pasiūlymą ne CVP IS priemonėmis;</w:t>
      </w:r>
    </w:p>
    <w:p w14:paraId="5C81E0F4" w14:textId="21E9DAB2" w:rsidR="00897846" w:rsidRPr="002117E5" w:rsidRDefault="006A5980"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74E1A">
        <w:rPr>
          <w:szCs w:val="24"/>
        </w:rPr>
        <w:t>Pirkimo vykdytoj</w:t>
      </w:r>
      <w:r>
        <w:rPr>
          <w:szCs w:val="24"/>
        </w:rPr>
        <w:t xml:space="preserve">o </w:t>
      </w:r>
      <w:r w:rsidR="00897846" w:rsidRPr="002117E5">
        <w:rPr>
          <w:rFonts w:eastAsia="Calibri"/>
          <w:szCs w:val="24"/>
        </w:rPr>
        <w:t xml:space="preserve">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696244BF" w:rsidR="00897846" w:rsidRPr="002117E5"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A87ED9" w:rsidRPr="00274E1A">
        <w:rPr>
          <w:szCs w:val="24"/>
        </w:rPr>
        <w:t>Pirkimo vykdytoj</w:t>
      </w:r>
      <w:r w:rsidR="00A87ED9">
        <w:rPr>
          <w:szCs w:val="24"/>
        </w:rPr>
        <w:t>o</w:t>
      </w:r>
      <w:r w:rsidRPr="002117E5">
        <w:rPr>
          <w:rFonts w:eastAsia="Calibri"/>
          <w:szCs w:val="24"/>
        </w:rPr>
        <w:t xml:space="preserve">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35A0565E" w:rsidR="00897846" w:rsidRPr="002117E5" w:rsidRDefault="00897846" w:rsidP="00030543">
      <w:pPr>
        <w:widowControl w:val="0"/>
        <w:numPr>
          <w:ilvl w:val="1"/>
          <w:numId w:val="32"/>
        </w:numPr>
        <w:tabs>
          <w:tab w:val="left" w:pos="566"/>
          <w:tab w:val="left" w:pos="709"/>
          <w:tab w:val="left" w:pos="1430"/>
        </w:tabs>
        <w:spacing w:after="0" w:line="240" w:lineRule="auto"/>
        <w:jc w:val="both"/>
        <w:rPr>
          <w:szCs w:val="24"/>
        </w:rPr>
      </w:pPr>
      <w:r w:rsidRPr="002117E5">
        <w:rPr>
          <w:szCs w:val="24"/>
        </w:rPr>
        <w:t xml:space="preserve">jeigu apie nustatytų reikalavimų atitikimą tiekėjas pateikė melagingą informaciją, kurią </w:t>
      </w:r>
      <w:r w:rsidR="00D07B5E" w:rsidRPr="00274E1A">
        <w:rPr>
          <w:szCs w:val="24"/>
        </w:rPr>
        <w:t>Pirkimo vykdytoj</w:t>
      </w:r>
      <w:r w:rsidR="00D07B5E">
        <w:rPr>
          <w:szCs w:val="24"/>
        </w:rPr>
        <w:t xml:space="preserve">as </w:t>
      </w:r>
      <w:r w:rsidRPr="002117E5">
        <w:rPr>
          <w:szCs w:val="24"/>
        </w:rPr>
        <w:t>gali įrodyti bet kokiomis teisėtomis priemonėmis;</w:t>
      </w:r>
    </w:p>
    <w:p w14:paraId="74B7749D" w14:textId="22234108" w:rsidR="00897846" w:rsidRPr="002117E5" w:rsidRDefault="00897846" w:rsidP="00871102">
      <w:pPr>
        <w:widowControl w:val="0"/>
        <w:numPr>
          <w:ilvl w:val="1"/>
          <w:numId w:val="32"/>
        </w:numPr>
        <w:tabs>
          <w:tab w:val="left" w:pos="566"/>
          <w:tab w:val="left" w:pos="709"/>
          <w:tab w:val="left" w:pos="1430"/>
        </w:tabs>
        <w:spacing w:after="0" w:line="240" w:lineRule="auto"/>
        <w:jc w:val="both"/>
        <w:rPr>
          <w:szCs w:val="24"/>
        </w:rPr>
      </w:pPr>
      <w:bookmarkStart w:id="8"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8"/>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BC3E36">
        <w:rPr>
          <w:szCs w:val="24"/>
        </w:rPr>
        <w:t>3</w:t>
      </w:r>
      <w:r w:rsidR="00580DE4" w:rsidRPr="00BC3E36">
        <w:rPr>
          <w:szCs w:val="24"/>
        </w:rPr>
        <w:t>4</w:t>
      </w:r>
      <w:r w:rsidRPr="00BC3E36">
        <w:rPr>
          <w:szCs w:val="24"/>
          <w:shd w:val="clear" w:color="auto" w:fill="FFFFFF"/>
        </w:rPr>
        <w:t xml:space="preserve"> punkto </w:t>
      </w:r>
      <w:r w:rsidRPr="002117E5">
        <w:rPr>
          <w:szCs w:val="24"/>
          <w:shd w:val="clear" w:color="auto" w:fill="FFFFFF"/>
        </w:rPr>
        <w:t>n</w:t>
      </w:r>
      <w:r w:rsidRPr="002117E5">
        <w:rPr>
          <w:szCs w:val="24"/>
        </w:rPr>
        <w:t xml:space="preserve">uostatas); </w:t>
      </w:r>
      <w:bookmarkStart w:id="9" w:name="_Hlk45713495"/>
      <w:r w:rsidRPr="002117E5">
        <w:rPr>
          <w:szCs w:val="24"/>
        </w:rPr>
        <w:t>tiekėjo siūlomų darbų apimtis ar savybės neatitinka pirkimo dokumentuose nustatytų reikalavimų</w:t>
      </w:r>
      <w:bookmarkEnd w:id="9"/>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09419F" w:rsidRPr="00274E1A">
        <w:rPr>
          <w:szCs w:val="24"/>
        </w:rPr>
        <w:t>Pirkimo vykdytoj</w:t>
      </w:r>
      <w:r w:rsidR="0009419F">
        <w:rPr>
          <w:szCs w:val="24"/>
        </w:rPr>
        <w:t xml:space="preserve">o </w:t>
      </w:r>
      <w:r w:rsidRPr="002117E5">
        <w:rPr>
          <w:szCs w:val="24"/>
        </w:rPr>
        <w:t xml:space="preserve">prašymu šių dokumentų nepateikė ar nepatikslino per </w:t>
      </w:r>
      <w:r w:rsidR="008F46A9" w:rsidRPr="00274E1A">
        <w:rPr>
          <w:szCs w:val="24"/>
        </w:rPr>
        <w:t>Pirkimo vykdytoj</w:t>
      </w:r>
      <w:r w:rsidR="008F46A9">
        <w:rPr>
          <w:szCs w:val="24"/>
        </w:rPr>
        <w:t xml:space="preserve">o </w:t>
      </w:r>
      <w:r w:rsidRPr="002117E5">
        <w:rPr>
          <w:szCs w:val="24"/>
        </w:rPr>
        <w:t>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8F1CF2" w:rsidRPr="00274E1A">
        <w:rPr>
          <w:szCs w:val="24"/>
        </w:rPr>
        <w:t>Pirkimo vykdytoj</w:t>
      </w:r>
      <w:r w:rsidR="008F1CF2">
        <w:rPr>
          <w:szCs w:val="24"/>
        </w:rPr>
        <w:t xml:space="preserve">o </w:t>
      </w:r>
      <w:r w:rsidR="00E5503B" w:rsidRPr="002117E5">
        <w:rPr>
          <w:szCs w:val="24"/>
        </w:rPr>
        <w:t>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pirkimo </w:t>
      </w:r>
      <w:r w:rsidR="006F5E41" w:rsidRPr="00B72E98">
        <w:rPr>
          <w:szCs w:val="24"/>
        </w:rPr>
        <w:t>33.1, 33.2</w:t>
      </w:r>
      <w:r w:rsidR="00E5503B" w:rsidRPr="00B72E98">
        <w:rPr>
          <w:szCs w:val="24"/>
        </w:rPr>
        <w:t xml:space="preserve">, </w:t>
      </w:r>
      <w:r w:rsidRPr="00B72E98">
        <w:rPr>
          <w:szCs w:val="24"/>
        </w:rPr>
        <w:t xml:space="preserve">tiekėjas </w:t>
      </w:r>
      <w:r w:rsidRPr="002117E5">
        <w:rPr>
          <w:szCs w:val="24"/>
        </w:rPr>
        <w:t>pateikė užšifruotą pasiūlymą ar jo dalį, bet nustatytu laiku nepateikė arba pateikė neteisingą slaptažodį pasiūlymui iššifruoti ir pan.;</w:t>
      </w:r>
    </w:p>
    <w:p w14:paraId="3D01AE3C" w14:textId="6E00DEFC"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 xml:space="preserve">tiekėjas per </w:t>
      </w:r>
      <w:r w:rsidR="00441F69" w:rsidRPr="00274E1A">
        <w:rPr>
          <w:szCs w:val="24"/>
        </w:rPr>
        <w:t>Pirkimo vykdytoj</w:t>
      </w:r>
      <w:r w:rsidR="00441F69">
        <w:rPr>
          <w:szCs w:val="24"/>
        </w:rPr>
        <w:t xml:space="preserve">o </w:t>
      </w:r>
      <w:r w:rsidRPr="002117E5">
        <w:rPr>
          <w:szCs w:val="24"/>
        </w:rPr>
        <w:t>nurodytą terminą neištaisė aritmetinių klaidų ir (ar) nepaaiškino pasiūlymo;</w:t>
      </w:r>
    </w:p>
    <w:p w14:paraId="04860FBD" w14:textId="5F8412F3"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lastRenderedPageBreak/>
        <w:t xml:space="preserve">visų tiekėjų, kurių pasiūlymai neatmesti dėl kitų priežasčių, buvo pasiūlytos per didelės, </w:t>
      </w:r>
      <w:r w:rsidR="00193D42" w:rsidRPr="00274E1A">
        <w:rPr>
          <w:szCs w:val="24"/>
        </w:rPr>
        <w:t>Pirkimo vykdytoj</w:t>
      </w:r>
      <w:r w:rsidR="00193D42">
        <w:rPr>
          <w:szCs w:val="24"/>
        </w:rPr>
        <w:t xml:space="preserve">ui </w:t>
      </w:r>
      <w:r w:rsidRPr="002117E5">
        <w:rPr>
          <w:szCs w:val="24"/>
        </w:rPr>
        <w:t>nepriimtinos kainos;</w:t>
      </w:r>
    </w:p>
    <w:p w14:paraId="26167444" w14:textId="77777777"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3754CD6A" w:rsidR="00897846" w:rsidRPr="002117E5" w:rsidRDefault="007B065A" w:rsidP="00030543">
      <w:pPr>
        <w:widowControl w:val="0"/>
        <w:numPr>
          <w:ilvl w:val="0"/>
          <w:numId w:val="32"/>
        </w:numPr>
        <w:tabs>
          <w:tab w:val="left" w:pos="0"/>
          <w:tab w:val="left" w:pos="340"/>
          <w:tab w:val="left" w:pos="1210"/>
        </w:tabs>
        <w:spacing w:after="0" w:line="240" w:lineRule="auto"/>
        <w:jc w:val="both"/>
        <w:rPr>
          <w:szCs w:val="24"/>
        </w:rPr>
      </w:pPr>
      <w:r w:rsidRPr="00274E1A">
        <w:rPr>
          <w:szCs w:val="24"/>
        </w:rPr>
        <w:t>Pirkimo vykdytoj</w:t>
      </w:r>
      <w:r>
        <w:rPr>
          <w:szCs w:val="24"/>
        </w:rPr>
        <w:t xml:space="preserve">as </w:t>
      </w:r>
      <w:r w:rsidR="00897846" w:rsidRPr="002117E5">
        <w:rPr>
          <w:szCs w:val="24"/>
        </w:rPr>
        <w:t>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0CF5EB61" w:rsidR="00D35D38" w:rsidRPr="002117E5" w:rsidRDefault="00FC6884" w:rsidP="00030543">
      <w:pPr>
        <w:numPr>
          <w:ilvl w:val="0"/>
          <w:numId w:val="32"/>
        </w:numPr>
        <w:tabs>
          <w:tab w:val="left" w:pos="0"/>
          <w:tab w:val="left" w:pos="340"/>
          <w:tab w:val="left" w:pos="1210"/>
        </w:tabs>
        <w:spacing w:after="0" w:line="240" w:lineRule="auto"/>
        <w:jc w:val="both"/>
        <w:rPr>
          <w:szCs w:val="24"/>
        </w:rPr>
      </w:pPr>
      <w:r w:rsidRPr="00274E1A">
        <w:rPr>
          <w:szCs w:val="24"/>
        </w:rPr>
        <w:t>Pirkimo vykdytoj</w:t>
      </w:r>
      <w:r>
        <w:rPr>
          <w:szCs w:val="24"/>
        </w:rPr>
        <w:t>as</w:t>
      </w:r>
      <w:r w:rsidR="000505A4" w:rsidRPr="002117E5">
        <w:rPr>
          <w:szCs w:val="24"/>
        </w:rPr>
        <w:t>, norėdama</w:t>
      </w:r>
      <w:r w:rsidR="000C1E96">
        <w:rPr>
          <w:szCs w:val="24"/>
        </w:rPr>
        <w:t>s</w:t>
      </w:r>
      <w:r w:rsidR="000505A4" w:rsidRPr="002117E5">
        <w:rPr>
          <w:szCs w:val="24"/>
        </w:rPr>
        <w:t xml:space="preserve"> priimti sprendimą dėl laimėjusio pasiūlymo, </w:t>
      </w:r>
      <w:r w:rsidR="000414D8" w:rsidRPr="002117E5">
        <w:rPr>
          <w:szCs w:val="24"/>
        </w:rPr>
        <w:t xml:space="preserve">turi nedelsdama įvertinti pateiktus dalyvių pasiūlymus ir </w:t>
      </w:r>
      <w:r w:rsidR="000505A4"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57FE1BE0" w:rsidR="00D35D38" w:rsidRPr="002117E5" w:rsidRDefault="00FC1765" w:rsidP="00030543">
      <w:pPr>
        <w:numPr>
          <w:ilvl w:val="0"/>
          <w:numId w:val="32"/>
        </w:numPr>
        <w:tabs>
          <w:tab w:val="left" w:pos="0"/>
          <w:tab w:val="left" w:pos="340"/>
          <w:tab w:val="left" w:pos="1210"/>
        </w:tabs>
        <w:spacing w:after="0" w:line="240" w:lineRule="auto"/>
        <w:jc w:val="both"/>
        <w:rPr>
          <w:szCs w:val="24"/>
        </w:rPr>
      </w:pPr>
      <w:r w:rsidRPr="00274E1A">
        <w:rPr>
          <w:szCs w:val="24"/>
        </w:rPr>
        <w:t>Pirkimo vykdytoj</w:t>
      </w:r>
      <w:r>
        <w:rPr>
          <w:szCs w:val="24"/>
        </w:rPr>
        <w:t>as</w:t>
      </w:r>
      <w:r w:rsidR="000505A4" w:rsidRPr="002117E5">
        <w:rPr>
          <w:szCs w:val="24"/>
        </w:rPr>
        <w:t>, sudar</w:t>
      </w:r>
      <w:r>
        <w:rPr>
          <w:szCs w:val="24"/>
        </w:rPr>
        <w:t>ęs</w:t>
      </w:r>
      <w:r w:rsidR="000505A4" w:rsidRPr="002117E5">
        <w:rPr>
          <w:szCs w:val="24"/>
        </w:rPr>
        <w:t xml:space="preserve">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36D77C0C" w:rsidR="00D35D38" w:rsidRPr="002117E5" w:rsidRDefault="00AC2E5F" w:rsidP="00030543">
      <w:pPr>
        <w:numPr>
          <w:ilvl w:val="0"/>
          <w:numId w:val="32"/>
        </w:numPr>
        <w:tabs>
          <w:tab w:val="left" w:pos="0"/>
          <w:tab w:val="left" w:pos="340"/>
          <w:tab w:val="left" w:pos="1210"/>
        </w:tabs>
        <w:spacing w:after="0" w:line="240" w:lineRule="auto"/>
        <w:jc w:val="both"/>
        <w:rPr>
          <w:szCs w:val="24"/>
        </w:rPr>
      </w:pPr>
      <w:r w:rsidRPr="00274E1A">
        <w:rPr>
          <w:szCs w:val="24"/>
        </w:rPr>
        <w:t>Pirkimo vykdytoj</w:t>
      </w:r>
      <w:r>
        <w:rPr>
          <w:szCs w:val="24"/>
        </w:rPr>
        <w:t xml:space="preserve">as </w:t>
      </w:r>
      <w:r w:rsidR="000505A4" w:rsidRPr="002117E5">
        <w:rPr>
          <w:szCs w:val="24"/>
        </w:rPr>
        <w:t xml:space="preserve">dalyviams ne vėliau kaip per </w:t>
      </w:r>
      <w:r w:rsidR="00894175">
        <w:rPr>
          <w:szCs w:val="24"/>
        </w:rPr>
        <w:t>3</w:t>
      </w:r>
      <w:r w:rsidR="000505A4" w:rsidRPr="002117E5">
        <w:rPr>
          <w:szCs w:val="24"/>
        </w:rPr>
        <w:t xml:space="preserve"> darbo dienas raštu praneša apie priimtą sprendimą nustatyti laimėjusį pasiūlymą, dėl kurio bus sudaroma pirkimo sutartis, pateikia šių pirkimo </w:t>
      </w:r>
      <w:r w:rsidR="000505A4"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000505A4" w:rsidRPr="005A10E3">
        <w:rPr>
          <w:szCs w:val="24"/>
        </w:rPr>
        <w:t>punkte nurodytos</w:t>
      </w:r>
      <w:r w:rsidR="000505A4" w:rsidRPr="002117E5">
        <w:rPr>
          <w:szCs w:val="24"/>
        </w:rPr>
        <w:t xml:space="preserve"> atitinkamos informacijos, kuri dar nebuvo pateikta pirkimo procedūros metu, santrauką, nurodo nustatytą pasiūlymų eilę, laimėjusį pasiūlymą ir tikslų atidėjimo terminą. </w:t>
      </w:r>
      <w:r w:rsidR="00CF7065" w:rsidRPr="00274E1A">
        <w:rPr>
          <w:szCs w:val="24"/>
        </w:rPr>
        <w:t>Pirkimo vykdytoj</w:t>
      </w:r>
      <w:r w:rsidR="00CF7065">
        <w:rPr>
          <w:szCs w:val="24"/>
        </w:rPr>
        <w:t xml:space="preserve">as </w:t>
      </w:r>
      <w:r w:rsidR="000505A4" w:rsidRPr="002117E5">
        <w:rPr>
          <w:szCs w:val="24"/>
        </w:rPr>
        <w:t>taip pat turi nurodyti priežastis, dėl kurių buvo priimtas sprendimas nesudaryti pirkimo sutarties ar pradėti pirkimą iš naujo</w:t>
      </w:r>
      <w:r w:rsidR="00D35D38" w:rsidRPr="002117E5">
        <w:rPr>
          <w:szCs w:val="24"/>
        </w:rPr>
        <w:t>.</w:t>
      </w:r>
    </w:p>
    <w:p w14:paraId="395B82A0" w14:textId="783EBF4B" w:rsidR="000505A4" w:rsidRPr="002117E5" w:rsidRDefault="004021E7" w:rsidP="00030543">
      <w:pPr>
        <w:numPr>
          <w:ilvl w:val="0"/>
          <w:numId w:val="32"/>
        </w:numPr>
        <w:tabs>
          <w:tab w:val="left" w:pos="0"/>
          <w:tab w:val="left" w:pos="340"/>
          <w:tab w:val="left" w:pos="1210"/>
        </w:tabs>
        <w:spacing w:after="0" w:line="240" w:lineRule="auto"/>
        <w:jc w:val="both"/>
        <w:rPr>
          <w:szCs w:val="24"/>
        </w:rPr>
      </w:pPr>
      <w:r w:rsidRPr="00274E1A">
        <w:rPr>
          <w:szCs w:val="24"/>
        </w:rPr>
        <w:t>Pirkimo vykdytoj</w:t>
      </w:r>
      <w:r>
        <w:rPr>
          <w:szCs w:val="24"/>
        </w:rPr>
        <w:t>as</w:t>
      </w:r>
      <w:r w:rsidR="000505A4" w:rsidRPr="002117E5">
        <w:rPr>
          <w:szCs w:val="24"/>
        </w:rPr>
        <w:t>, gav</w:t>
      </w:r>
      <w:r>
        <w:rPr>
          <w:szCs w:val="24"/>
        </w:rPr>
        <w:t>ęs</w:t>
      </w:r>
      <w:r w:rsidR="000505A4" w:rsidRPr="002117E5">
        <w:rPr>
          <w:szCs w:val="24"/>
        </w:rPr>
        <w:t xml:space="preserve"> dalyvio raštu pateiktą prašymą, ne vėliau kaip per 15 dienų nuo jo gavimo dienos išsamiai pateikia šią informaciją:</w:t>
      </w:r>
    </w:p>
    <w:p w14:paraId="06AF0247" w14:textId="77777777" w:rsidR="000505A4" w:rsidRPr="002117E5" w:rsidRDefault="000505A4" w:rsidP="00030543">
      <w:pPr>
        <w:numPr>
          <w:ilvl w:val="1"/>
          <w:numId w:val="32"/>
        </w:numPr>
        <w:tabs>
          <w:tab w:val="left" w:pos="340"/>
          <w:tab w:val="left" w:pos="1210"/>
        </w:tabs>
        <w:spacing w:after="0" w:line="240" w:lineRule="auto"/>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030543">
      <w:pPr>
        <w:numPr>
          <w:ilvl w:val="1"/>
          <w:numId w:val="32"/>
        </w:numPr>
        <w:tabs>
          <w:tab w:val="left" w:pos="340"/>
          <w:tab w:val="left" w:pos="1210"/>
        </w:tabs>
        <w:spacing w:after="0" w:line="240" w:lineRule="auto"/>
        <w:jc w:val="both"/>
        <w:rPr>
          <w:szCs w:val="24"/>
        </w:rPr>
      </w:pPr>
      <w:r w:rsidRPr="002117E5">
        <w:rPr>
          <w:szCs w:val="24"/>
        </w:rPr>
        <w:t>dalyviui, kurio pasiūlymas buvo atmestas, – pasiūlymo atmetimo priežastis.</w:t>
      </w:r>
    </w:p>
    <w:p w14:paraId="5DF657DD" w14:textId="2BC1A645" w:rsidR="000505A4" w:rsidRPr="002117E5" w:rsidRDefault="00E23074" w:rsidP="00030543">
      <w:pPr>
        <w:numPr>
          <w:ilvl w:val="0"/>
          <w:numId w:val="32"/>
        </w:numPr>
        <w:tabs>
          <w:tab w:val="left" w:pos="0"/>
          <w:tab w:val="left" w:pos="340"/>
          <w:tab w:val="left" w:pos="1210"/>
        </w:tabs>
        <w:spacing w:after="0" w:line="240" w:lineRule="auto"/>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 xml:space="preserve">laimėjęs tiekėjas privalo pasirašyti pirkimo sutartį su Perkančiąja organizacija per </w:t>
      </w:r>
      <w:r w:rsidR="00523ACC" w:rsidRPr="00274E1A">
        <w:rPr>
          <w:szCs w:val="24"/>
        </w:rPr>
        <w:t>Pirkimo vykdytoj</w:t>
      </w:r>
      <w:r w:rsidR="00523ACC">
        <w:rPr>
          <w:szCs w:val="24"/>
        </w:rPr>
        <w:t xml:space="preserve">o </w:t>
      </w:r>
      <w:r w:rsidR="0058514B" w:rsidRPr="002117E5">
        <w:rPr>
          <w:szCs w:val="24"/>
        </w:rPr>
        <w:t>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030543">
      <w:pPr>
        <w:numPr>
          <w:ilvl w:val="0"/>
          <w:numId w:val="32"/>
        </w:numPr>
        <w:tabs>
          <w:tab w:val="left" w:pos="0"/>
          <w:tab w:val="left" w:pos="340"/>
          <w:tab w:val="left" w:pos="1210"/>
        </w:tabs>
        <w:spacing w:after="0" w:line="240" w:lineRule="auto"/>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054FB8A7" w:rsidR="000505A4" w:rsidRPr="002117E5" w:rsidRDefault="000505A4" w:rsidP="00030543">
      <w:pPr>
        <w:numPr>
          <w:ilvl w:val="0"/>
          <w:numId w:val="32"/>
        </w:numPr>
        <w:tabs>
          <w:tab w:val="left" w:pos="0"/>
          <w:tab w:val="left" w:pos="340"/>
          <w:tab w:val="left" w:pos="1210"/>
        </w:tabs>
        <w:spacing w:after="0" w:line="240" w:lineRule="auto"/>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0C4659" w:rsidRPr="00274E1A">
        <w:rPr>
          <w:szCs w:val="24"/>
        </w:rPr>
        <w:t>Pirkimo vykdytoj</w:t>
      </w:r>
      <w:r w:rsidR="000C4659">
        <w:rPr>
          <w:szCs w:val="24"/>
        </w:rPr>
        <w:t xml:space="preserve">as </w:t>
      </w:r>
      <w:r w:rsidRPr="002117E5">
        <w:rPr>
          <w:spacing w:val="-4"/>
          <w:szCs w:val="24"/>
        </w:rPr>
        <w:t>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BD29BB" w:rsidRPr="00274E1A">
        <w:rPr>
          <w:szCs w:val="24"/>
        </w:rPr>
        <w:t>Pirkimo vykdytoj</w:t>
      </w:r>
      <w:r w:rsidR="00BD29BB">
        <w:rPr>
          <w:szCs w:val="24"/>
        </w:rPr>
        <w:t>as</w:t>
      </w:r>
      <w:r w:rsidRPr="002117E5">
        <w:rPr>
          <w:spacing w:val="-4"/>
          <w:szCs w:val="24"/>
        </w:rPr>
        <w:t>,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737871">
        <w:rPr>
          <w:spacing w:val="-4"/>
          <w:szCs w:val="24"/>
        </w:rPr>
        <w:t>7</w:t>
      </w:r>
      <w:r w:rsidR="00D11AEA">
        <w:rPr>
          <w:spacing w:val="-4"/>
          <w:szCs w:val="24"/>
        </w:rPr>
        <w:t>8</w:t>
      </w:r>
      <w:r w:rsidR="00D71EA8" w:rsidRPr="00BC3E36">
        <w:rPr>
          <w:spacing w:val="-4"/>
          <w:szCs w:val="24"/>
        </w:rPr>
        <w:t>–</w:t>
      </w:r>
      <w:r w:rsidR="009B1CA6">
        <w:rPr>
          <w:spacing w:val="-4"/>
          <w:szCs w:val="24"/>
        </w:rPr>
        <w:t>8</w:t>
      </w:r>
      <w:r w:rsidR="005C4388">
        <w:rPr>
          <w:spacing w:val="-4"/>
          <w:szCs w:val="24"/>
        </w:rPr>
        <w:t>7</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0B33352F" w:rsidR="000505A4" w:rsidRPr="002117E5" w:rsidRDefault="00664BA5" w:rsidP="00030543">
      <w:pPr>
        <w:numPr>
          <w:ilvl w:val="0"/>
          <w:numId w:val="32"/>
        </w:numPr>
        <w:tabs>
          <w:tab w:val="left" w:pos="0"/>
          <w:tab w:val="left" w:pos="340"/>
          <w:tab w:val="left" w:pos="1210"/>
        </w:tabs>
        <w:spacing w:after="0" w:line="240" w:lineRule="auto"/>
        <w:jc w:val="both"/>
        <w:rPr>
          <w:szCs w:val="24"/>
        </w:rPr>
      </w:pPr>
      <w:r w:rsidRPr="00274E1A">
        <w:rPr>
          <w:szCs w:val="24"/>
        </w:rPr>
        <w:t>Pirkimo vykdytoj</w:t>
      </w:r>
      <w:r>
        <w:rPr>
          <w:szCs w:val="24"/>
        </w:rPr>
        <w:t xml:space="preserve">as </w:t>
      </w:r>
      <w:r w:rsidR="000505A4" w:rsidRPr="002117E5">
        <w:rPr>
          <w:spacing w:val="-4"/>
          <w:szCs w:val="24"/>
        </w:rPr>
        <w:t>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5C6CA1EA" w:rsidR="006C2B66" w:rsidRPr="00C629A5" w:rsidRDefault="006C2B66" w:rsidP="006C2B66">
      <w:pPr>
        <w:numPr>
          <w:ilvl w:val="0"/>
          <w:numId w:val="32"/>
        </w:numPr>
        <w:tabs>
          <w:tab w:val="left" w:pos="0"/>
          <w:tab w:val="left" w:pos="340"/>
          <w:tab w:val="left" w:pos="1210"/>
        </w:tabs>
        <w:spacing w:after="0" w:line="240" w:lineRule="auto"/>
        <w:jc w:val="both"/>
        <w:rPr>
          <w:szCs w:val="24"/>
        </w:rPr>
      </w:pPr>
      <w:r w:rsidRPr="00C629A5">
        <w:rPr>
          <w:spacing w:val="-4"/>
          <w:szCs w:val="24"/>
        </w:rPr>
        <w:lastRenderedPageBreak/>
        <w:t>Tiekėjas</w:t>
      </w:r>
      <w:r w:rsidRPr="00C629A5">
        <w:rPr>
          <w:szCs w:val="24"/>
        </w:rPr>
        <w:t xml:space="preserve">, norėdamas iki pirkimo sutarties sudarymo ginčyti </w:t>
      </w:r>
      <w:r w:rsidR="00DC6DC7" w:rsidRPr="00274E1A">
        <w:rPr>
          <w:szCs w:val="24"/>
        </w:rPr>
        <w:t>Pirkimo vykdytoj</w:t>
      </w:r>
      <w:r w:rsidR="00DC6DC7">
        <w:rPr>
          <w:szCs w:val="24"/>
        </w:rPr>
        <w:t xml:space="preserve">o </w:t>
      </w:r>
      <w:r w:rsidRPr="00C629A5">
        <w:rPr>
          <w:szCs w:val="24"/>
        </w:rPr>
        <w:t xml:space="preserve">sprendimus ar veiksmus, turi pateikti pretenziją </w:t>
      </w:r>
      <w:r w:rsidR="00DC6DC7" w:rsidRPr="00274E1A">
        <w:rPr>
          <w:szCs w:val="24"/>
        </w:rPr>
        <w:t>Pirkimo vykdytoj</w:t>
      </w:r>
      <w:r w:rsidR="00DC6DC7">
        <w:rPr>
          <w:szCs w:val="24"/>
        </w:rPr>
        <w:t xml:space="preserve">ui </w:t>
      </w:r>
      <w:r w:rsidRPr="00C629A5">
        <w:rPr>
          <w:szCs w:val="24"/>
        </w:rPr>
        <w:t>Viešųjų pirkimų įstatymo VII skyriuje nustatyta tvarka.</w:t>
      </w:r>
    </w:p>
    <w:p w14:paraId="009F293C" w14:textId="77777777" w:rsidR="006C2B66" w:rsidRPr="00C629A5" w:rsidRDefault="006C2B66" w:rsidP="006C2B66">
      <w:pPr>
        <w:numPr>
          <w:ilvl w:val="0"/>
          <w:numId w:val="32"/>
        </w:numPr>
        <w:tabs>
          <w:tab w:val="left" w:pos="0"/>
          <w:tab w:val="left" w:pos="340"/>
          <w:tab w:val="left" w:pos="1210"/>
        </w:tabs>
        <w:spacing w:after="0" w:line="240" w:lineRule="auto"/>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030543">
      <w:pPr>
        <w:numPr>
          <w:ilvl w:val="0"/>
          <w:numId w:val="32"/>
        </w:numPr>
        <w:tabs>
          <w:tab w:val="left" w:pos="0"/>
          <w:tab w:val="left" w:pos="340"/>
          <w:tab w:val="left" w:pos="1210"/>
        </w:tabs>
        <w:spacing w:after="0" w:line="240" w:lineRule="auto"/>
        <w:jc w:val="both"/>
        <w:rPr>
          <w:szCs w:val="24"/>
        </w:rPr>
      </w:pPr>
      <w:r w:rsidRPr="002117E5">
        <w:rPr>
          <w:szCs w:val="24"/>
        </w:rPr>
        <w:t>Pirkimo sutarties sąlygos pirkimo sutarties galiojimo laikotarpiu gali būti keičiamos laikantis Viešųjų pirkimų įstatymo 89 straipsnio nuostatų.</w:t>
      </w:r>
    </w:p>
    <w:p w14:paraId="354AA56E" w14:textId="002CE6E6" w:rsidR="001B6E09" w:rsidRPr="002117E5" w:rsidRDefault="001B6E09"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Perkančioji organizacija reikalauja, kad tiekėjas, su kuriuo bus pasirašyta pirkimo sutartis, per </w:t>
      </w:r>
      <w:r w:rsidR="00B13E42">
        <w:rPr>
          <w:szCs w:val="24"/>
        </w:rPr>
        <w:t>10</w:t>
      </w:r>
      <w:r w:rsidR="00EB4ED9">
        <w:rPr>
          <w:szCs w:val="24"/>
        </w:rPr>
        <w:t xml:space="preserve"> </w:t>
      </w:r>
      <w:r w:rsidRPr="002117E5">
        <w:rPr>
          <w:szCs w:val="24"/>
        </w:rPr>
        <w:t>darbo dien</w:t>
      </w:r>
      <w:r w:rsidR="00B13E42">
        <w:rPr>
          <w:szCs w:val="24"/>
        </w:rPr>
        <w:t>ų</w:t>
      </w:r>
      <w:r w:rsidRPr="002117E5">
        <w:rPr>
          <w:szCs w:val="24"/>
        </w:rPr>
        <w:t xml:space="preserve"> nuo pirkimo sutarties pasirašymo pateiktų tinkamą sutarties įvykdymo užtikrinimą.</w:t>
      </w:r>
    </w:p>
    <w:p w14:paraId="0BB937F8" w14:textId="77777777" w:rsidR="001B6E09" w:rsidRPr="002117E5" w:rsidRDefault="001B6E09" w:rsidP="00030543">
      <w:pPr>
        <w:numPr>
          <w:ilvl w:val="0"/>
          <w:numId w:val="32"/>
        </w:numPr>
        <w:tabs>
          <w:tab w:val="left" w:pos="0"/>
          <w:tab w:val="left" w:pos="340"/>
          <w:tab w:val="left" w:pos="1210"/>
        </w:tabs>
        <w:spacing w:after="0" w:line="240" w:lineRule="auto"/>
        <w:jc w:val="both"/>
        <w:rPr>
          <w:szCs w:val="24"/>
        </w:rPr>
      </w:pPr>
      <w:r w:rsidRPr="002117E5">
        <w:rPr>
          <w:szCs w:val="24"/>
        </w:rPr>
        <w:t>Sutarties įvykdymo užtikrinimas pateikiamas eurais, viena iš toliau nurodytų formų:</w:t>
      </w:r>
    </w:p>
    <w:p w14:paraId="5BA4D1C0" w14:textId="77777777" w:rsidR="001B6E09" w:rsidRPr="002117E5" w:rsidRDefault="001B6E09" w:rsidP="00030543">
      <w:pPr>
        <w:numPr>
          <w:ilvl w:val="1"/>
          <w:numId w:val="32"/>
        </w:numPr>
        <w:tabs>
          <w:tab w:val="left" w:pos="1560"/>
        </w:tabs>
        <w:spacing w:after="0" w:line="240" w:lineRule="auto"/>
        <w:jc w:val="both"/>
        <w:rPr>
          <w:szCs w:val="24"/>
        </w:rPr>
      </w:pPr>
      <w:r w:rsidRPr="002117E5">
        <w:rPr>
          <w:szCs w:val="24"/>
        </w:rPr>
        <w:t>Lietuvos Respublikoje ar užsienyje registruoto banko besąlygine garantija;</w:t>
      </w:r>
    </w:p>
    <w:p w14:paraId="5D0F967A" w14:textId="77777777" w:rsidR="001B6E09" w:rsidRPr="002117E5" w:rsidRDefault="001B6E09" w:rsidP="00030543">
      <w:pPr>
        <w:numPr>
          <w:ilvl w:val="1"/>
          <w:numId w:val="32"/>
        </w:numPr>
        <w:tabs>
          <w:tab w:val="left" w:pos="1560"/>
        </w:tabs>
        <w:spacing w:after="0" w:line="240" w:lineRule="auto"/>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3A0CBD75" w14:textId="37786A81" w:rsidR="001B6E09" w:rsidRPr="005923FF" w:rsidRDefault="001B6E09" w:rsidP="001E6E56">
      <w:pPr>
        <w:pStyle w:val="Sraopastraipa"/>
        <w:numPr>
          <w:ilvl w:val="1"/>
          <w:numId w:val="32"/>
        </w:numPr>
        <w:tabs>
          <w:tab w:val="left" w:pos="1560"/>
        </w:tabs>
        <w:spacing w:after="0" w:line="240" w:lineRule="auto"/>
        <w:jc w:val="both"/>
        <w:rPr>
          <w:szCs w:val="24"/>
        </w:rPr>
      </w:pPr>
      <w:r w:rsidRPr="00001B11">
        <w:rPr>
          <w:szCs w:val="24"/>
          <w:highlight w:val="yellow"/>
        </w:rPr>
        <w:t xml:space="preserve">užstatu, kuris pervedamas į </w:t>
      </w:r>
      <w:r w:rsidR="0073646F" w:rsidRPr="0073646F">
        <w:rPr>
          <w:b/>
          <w:bCs/>
          <w:i/>
          <w:iCs/>
          <w:szCs w:val="24"/>
        </w:rPr>
        <w:t>BĮ Kuršėnų šeimos namų</w:t>
      </w:r>
      <w:r w:rsidR="0073646F">
        <w:rPr>
          <w:szCs w:val="24"/>
        </w:rPr>
        <w:t xml:space="preserve"> </w:t>
      </w:r>
      <w:r w:rsidR="005923FF" w:rsidRPr="00527951">
        <w:rPr>
          <w:color w:val="EE0000"/>
          <w:szCs w:val="24"/>
          <w:highlight w:val="yellow"/>
        </w:rPr>
        <w:t xml:space="preserve">sąskaitą Nr. </w:t>
      </w:r>
      <w:proofErr w:type="spellStart"/>
      <w:r w:rsidR="005923FF" w:rsidRPr="00527951">
        <w:rPr>
          <w:color w:val="EE0000"/>
          <w:szCs w:val="24"/>
          <w:highlight w:val="yellow"/>
        </w:rPr>
        <w:t>A.s</w:t>
      </w:r>
      <w:proofErr w:type="spellEnd"/>
      <w:r w:rsidR="005923FF" w:rsidRPr="00527951">
        <w:rPr>
          <w:color w:val="EE0000"/>
          <w:szCs w:val="24"/>
          <w:highlight w:val="yellow"/>
        </w:rPr>
        <w:t>. LT 594010051005863372, esančią banke</w:t>
      </w:r>
      <w:r w:rsidR="005923FF" w:rsidRPr="00527951">
        <w:rPr>
          <w:color w:val="EE0000"/>
          <w:szCs w:val="24"/>
        </w:rPr>
        <w:t xml:space="preserve"> „</w:t>
      </w:r>
      <w:proofErr w:type="spellStart"/>
      <w:r w:rsidR="005923FF" w:rsidRPr="00527951">
        <w:rPr>
          <w:color w:val="EE0000"/>
          <w:szCs w:val="24"/>
        </w:rPr>
        <w:t>Luminor</w:t>
      </w:r>
      <w:proofErr w:type="spellEnd"/>
      <w:r w:rsidR="005923FF" w:rsidRPr="00527951">
        <w:rPr>
          <w:color w:val="EE0000"/>
          <w:szCs w:val="24"/>
        </w:rPr>
        <w:t xml:space="preserve"> Bank“, AS Lietuvos skyrius</w:t>
      </w:r>
      <w:r w:rsidRPr="00527951">
        <w:rPr>
          <w:color w:val="EE0000"/>
          <w:szCs w:val="24"/>
        </w:rPr>
        <w:t>.</w:t>
      </w:r>
    </w:p>
    <w:p w14:paraId="15CD0401" w14:textId="6E6CD979" w:rsidR="001B6E09" w:rsidRPr="002117E5" w:rsidRDefault="001B6E09"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Pirkimo sutarties įvykdymo užtikrinimo dydis – </w:t>
      </w:r>
      <w:r w:rsidR="00FC3C37" w:rsidRPr="002117E5">
        <w:rPr>
          <w:szCs w:val="24"/>
        </w:rPr>
        <w:t>10</w:t>
      </w:r>
      <w:r w:rsidRPr="002117E5">
        <w:rPr>
          <w:szCs w:val="24"/>
        </w:rPr>
        <w:t xml:space="preserve"> procent</w:t>
      </w:r>
      <w:r w:rsidR="00FC3C37" w:rsidRPr="002117E5">
        <w:rPr>
          <w:szCs w:val="24"/>
        </w:rPr>
        <w:t>ų</w:t>
      </w:r>
      <w:r w:rsidRPr="002117E5">
        <w:rPr>
          <w:szCs w:val="24"/>
        </w:rPr>
        <w:t xml:space="preserve"> nuo </w:t>
      </w:r>
      <w:r w:rsidR="00F04A50" w:rsidRPr="002117E5">
        <w:rPr>
          <w:szCs w:val="24"/>
        </w:rPr>
        <w:t>Pr</w:t>
      </w:r>
      <w:r w:rsidR="00CE2872" w:rsidRPr="002117E5">
        <w:rPr>
          <w:szCs w:val="24"/>
        </w:rPr>
        <w:t>adinės sutarties vertės</w:t>
      </w:r>
      <w:r w:rsidRPr="002117E5">
        <w:rPr>
          <w:szCs w:val="24"/>
        </w:rPr>
        <w:t xml:space="preserve"> be PVM (suapvalintas iki sveiko skaičiaus).</w:t>
      </w:r>
      <w:r w:rsidR="00E43AA1" w:rsidRPr="002117E5">
        <w:rPr>
          <w:szCs w:val="24"/>
        </w:rPr>
        <w:t xml:space="preserve"> Užtikrinimo suma laikoma minimaliais Perkančiosios organizacijos nuostoliais, kurių Perkančioji organizacija įrodinėti neprivalo.</w:t>
      </w:r>
    </w:p>
    <w:p w14:paraId="210CBD07" w14:textId="77777777" w:rsidR="003571BC" w:rsidRDefault="001B6E09" w:rsidP="003571BC">
      <w:pPr>
        <w:numPr>
          <w:ilvl w:val="0"/>
          <w:numId w:val="32"/>
        </w:numPr>
        <w:tabs>
          <w:tab w:val="left" w:pos="0"/>
          <w:tab w:val="left" w:pos="340"/>
          <w:tab w:val="left" w:pos="1210"/>
        </w:tabs>
        <w:spacing w:after="0" w:line="240" w:lineRule="auto"/>
        <w:jc w:val="both"/>
        <w:rPr>
          <w:szCs w:val="24"/>
        </w:rPr>
      </w:pPr>
      <w:r w:rsidRPr="002117E5">
        <w:rPr>
          <w:szCs w:val="24"/>
        </w:rPr>
        <w:t xml:space="preserve">Pavyzdinės sutarties įvykdymo užtikrinimo banko garantijos ir draudimo bendrovės laidavimo </w:t>
      </w:r>
      <w:r w:rsidR="00FE14B3">
        <w:rPr>
          <w:szCs w:val="24"/>
        </w:rPr>
        <w:t xml:space="preserve">draudimo </w:t>
      </w:r>
      <w:r w:rsidRPr="002117E5">
        <w:rPr>
          <w:szCs w:val="24"/>
        </w:rPr>
        <w:t xml:space="preserve">rašto (jeigu tiekėjas, su kuriuo bus pasirašyta pirkimo sutartis, pasirinks vieną iš šių užtikrinimo </w:t>
      </w:r>
      <w:r w:rsidRPr="00DB6E65">
        <w:rPr>
          <w:szCs w:val="24"/>
        </w:rPr>
        <w:t xml:space="preserve">būdų) formos yra pateiktos šių pirkimo sąlygų </w:t>
      </w:r>
      <w:r w:rsidR="00EC4D6B" w:rsidRPr="00DB6E65">
        <w:rPr>
          <w:szCs w:val="24"/>
        </w:rPr>
        <w:t>6</w:t>
      </w:r>
      <w:r w:rsidRPr="00DB6E65">
        <w:rPr>
          <w:szCs w:val="24"/>
        </w:rPr>
        <w:t xml:space="preserve"> priede</w:t>
      </w:r>
      <w:r w:rsidR="00077C0C" w:rsidRPr="00DB6E65">
        <w:rPr>
          <w:szCs w:val="24"/>
        </w:rPr>
        <w:t>.</w:t>
      </w:r>
      <w:r w:rsidR="00CE2872" w:rsidRPr="00DB6E65">
        <w:rPr>
          <w:szCs w:val="24"/>
        </w:rPr>
        <w:t xml:space="preserve"> </w:t>
      </w:r>
      <w:r w:rsidR="00CE2872" w:rsidRPr="00DB6E65">
        <w:t>Esant prieštaravimams</w:t>
      </w:r>
      <w:r w:rsidR="00CE2872" w:rsidRPr="002117E5">
        <w:t xml:space="preserve"> tarp draudimo bendrovės laidavimo draudimo taisyklių nuostatų ir pagal pirkimo, kurio pagrindu sudaryta ši Sutartis, sąlygas išduoto laidavimo draudimo rašto teksto, pirmumo teisė bus teikiama šio pirkimo sąlygoms ir </w:t>
      </w:r>
      <w:r w:rsidR="004436D3">
        <w:t>P</w:t>
      </w:r>
      <w:r w:rsidR="00CE2872" w:rsidRPr="002117E5">
        <w:t>erkančiosios organizacijos priimto laidavimo draudimo rašto tekstui.</w:t>
      </w:r>
    </w:p>
    <w:p w14:paraId="45E93D19" w14:textId="47D06703" w:rsidR="00904EEB" w:rsidRPr="003571BC" w:rsidRDefault="00904EEB" w:rsidP="003571BC">
      <w:pPr>
        <w:numPr>
          <w:ilvl w:val="0"/>
          <w:numId w:val="32"/>
        </w:numPr>
        <w:tabs>
          <w:tab w:val="left" w:pos="0"/>
          <w:tab w:val="left" w:pos="340"/>
          <w:tab w:val="left" w:pos="1210"/>
        </w:tabs>
        <w:spacing w:after="0" w:line="240" w:lineRule="auto"/>
        <w:jc w:val="both"/>
        <w:rPr>
          <w:szCs w:val="24"/>
        </w:rPr>
      </w:pPr>
      <w:r w:rsidRPr="003571B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Default="00904EEB" w:rsidP="00030543">
      <w:pPr>
        <w:numPr>
          <w:ilvl w:val="0"/>
          <w:numId w:val="32"/>
        </w:numPr>
        <w:tabs>
          <w:tab w:val="left" w:pos="0"/>
          <w:tab w:val="left" w:pos="340"/>
          <w:tab w:val="left" w:pos="1210"/>
        </w:tabs>
        <w:spacing w:after="0" w:line="240" w:lineRule="auto"/>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6B241525" w14:textId="77777777" w:rsidR="007A6519" w:rsidRPr="00914927" w:rsidRDefault="007A6519" w:rsidP="007A6519">
      <w:pPr>
        <w:spacing w:before="120" w:after="120" w:line="240" w:lineRule="auto"/>
        <w:jc w:val="center"/>
        <w:rPr>
          <w:b/>
          <w:szCs w:val="24"/>
        </w:rPr>
      </w:pPr>
      <w:bookmarkStart w:id="10" w:name="_Toc198561096"/>
      <w:r w:rsidRPr="00914927">
        <w:rPr>
          <w:b/>
          <w:szCs w:val="24"/>
        </w:rPr>
        <w:t>XIII. REIKALAVIMAI, SUSIJĘ SU NACIONALINIU SAUGUMU</w:t>
      </w:r>
      <w:bookmarkEnd w:id="10"/>
    </w:p>
    <w:p w14:paraId="624C1A5C" w14:textId="4D416880" w:rsidR="007A6519" w:rsidRPr="00914927" w:rsidRDefault="00124D1F" w:rsidP="007A6519">
      <w:pPr>
        <w:pStyle w:val="Sraopastraipa"/>
        <w:numPr>
          <w:ilvl w:val="0"/>
          <w:numId w:val="32"/>
        </w:numPr>
        <w:tabs>
          <w:tab w:val="left" w:pos="0"/>
          <w:tab w:val="left" w:pos="340"/>
          <w:tab w:val="left" w:pos="1210"/>
        </w:tabs>
        <w:spacing w:after="0" w:line="240" w:lineRule="auto"/>
        <w:jc w:val="both"/>
        <w:rPr>
          <w:szCs w:val="24"/>
        </w:rPr>
      </w:pPr>
      <w:r>
        <w:rPr>
          <w:szCs w:val="24"/>
        </w:rPr>
        <w:t>Pirkimo vykdytojas</w:t>
      </w:r>
      <w:r w:rsidR="007A6519" w:rsidRPr="00914927">
        <w:rPr>
          <w:szCs w:val="24"/>
        </w:rPr>
        <w:t>, vadovaudamasis VPĮ 45 straipsnio 2</w:t>
      </w:r>
      <w:r w:rsidR="007A6519" w:rsidRPr="00914927">
        <w:rPr>
          <w:szCs w:val="24"/>
          <w:vertAlign w:val="superscript"/>
        </w:rPr>
        <w:t>1</w:t>
      </w:r>
      <w:r w:rsidR="007A6519" w:rsidRPr="00914927">
        <w:rPr>
          <w:szCs w:val="24"/>
        </w:rPr>
        <w:t xml:space="preserve"> dalies nuostatomis atmes tiekėjo pasiūlymą, jeigu bus tenkinama bent viena iš toliau nurodytų sąlygų:</w:t>
      </w:r>
    </w:p>
    <w:p w14:paraId="1C9C273F" w14:textId="77777777" w:rsidR="007A6519" w:rsidRPr="00914927" w:rsidRDefault="007A6519" w:rsidP="007A6519">
      <w:pPr>
        <w:pStyle w:val="Sraopastraipa"/>
        <w:numPr>
          <w:ilvl w:val="1"/>
          <w:numId w:val="32"/>
        </w:numPr>
        <w:tabs>
          <w:tab w:val="left" w:pos="0"/>
          <w:tab w:val="left" w:pos="340"/>
          <w:tab w:val="left" w:pos="1210"/>
        </w:tabs>
        <w:spacing w:after="0" w:line="240" w:lineRule="auto"/>
        <w:jc w:val="both"/>
        <w:rPr>
          <w:szCs w:val="24"/>
        </w:rPr>
      </w:pPr>
      <w:r w:rsidRPr="00914927">
        <w:rPr>
          <w:szCs w:val="24"/>
        </w:rPr>
        <w:lastRenderedPageBreak/>
        <w:t>tiekėjas, jo subtiekėjas, ūkio subjektai, kurių pajėgumais remiamasi ar juos kontroliuojantys asmenys yra juridiniai asmenys, registruoti VPĮ 92 straipsnio 15 dalyje numatytame sąraše nurodytose valstybėse ar teritorijose;</w:t>
      </w:r>
    </w:p>
    <w:p w14:paraId="2D9A5DFA" w14:textId="77777777" w:rsidR="007A6519" w:rsidRPr="00914927" w:rsidRDefault="007A6519" w:rsidP="007A6519">
      <w:pPr>
        <w:pStyle w:val="Sraopastraipa"/>
        <w:numPr>
          <w:ilvl w:val="1"/>
          <w:numId w:val="32"/>
        </w:numPr>
        <w:tabs>
          <w:tab w:val="left" w:pos="0"/>
          <w:tab w:val="left" w:pos="340"/>
          <w:tab w:val="left" w:pos="1210"/>
        </w:tabs>
        <w:spacing w:after="0" w:line="240" w:lineRule="auto"/>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1613FB3E" w14:textId="77777777" w:rsidR="007A6519" w:rsidRPr="00914927" w:rsidRDefault="007A6519" w:rsidP="007A6519">
      <w:pPr>
        <w:pStyle w:val="Sraopastraipa"/>
        <w:numPr>
          <w:ilvl w:val="1"/>
          <w:numId w:val="32"/>
        </w:numPr>
        <w:tabs>
          <w:tab w:val="left" w:pos="0"/>
          <w:tab w:val="left" w:pos="340"/>
          <w:tab w:val="left" w:pos="1210"/>
        </w:tabs>
        <w:spacing w:after="0" w:line="240" w:lineRule="auto"/>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79A2E93" w14:textId="2A34A5E0" w:rsidR="007A6519" w:rsidRPr="00914927" w:rsidRDefault="007A6519" w:rsidP="007A6519">
      <w:pPr>
        <w:pStyle w:val="Sraopastraipa"/>
        <w:numPr>
          <w:ilvl w:val="0"/>
          <w:numId w:val="32"/>
        </w:numPr>
        <w:tabs>
          <w:tab w:val="left" w:pos="0"/>
          <w:tab w:val="left" w:pos="340"/>
          <w:tab w:val="left" w:pos="1210"/>
        </w:tabs>
        <w:spacing w:after="0" w:line="240" w:lineRule="auto"/>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sidR="007C6E66">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laisvos formos atitikties deklaracijas. Pavyzdinė Deklaracijos dėl atitikties VPĮ 45 straipsnio 2¹ dalies nuostatoms forma yra pateikta pirkimo sąlygų 1</w:t>
      </w:r>
      <w:r w:rsidR="00F017C1">
        <w:rPr>
          <w:iCs/>
          <w:szCs w:val="24"/>
        </w:rPr>
        <w:t>2</w:t>
      </w:r>
      <w:r w:rsidRPr="00914927">
        <w:rPr>
          <w:iCs/>
          <w:szCs w:val="24"/>
        </w:rPr>
        <w:t xml:space="preserve"> priede</w:t>
      </w:r>
      <w:r w:rsidRPr="00914927">
        <w:rPr>
          <w:szCs w:val="24"/>
        </w:rPr>
        <w:t>.</w:t>
      </w:r>
    </w:p>
    <w:p w14:paraId="10F987F6" w14:textId="3B0902EF" w:rsidR="007A6519" w:rsidRPr="00914927" w:rsidRDefault="00D235EA" w:rsidP="007A6519">
      <w:pPr>
        <w:pStyle w:val="Sraopastraipa"/>
        <w:numPr>
          <w:ilvl w:val="0"/>
          <w:numId w:val="32"/>
        </w:numPr>
        <w:tabs>
          <w:tab w:val="left" w:pos="0"/>
          <w:tab w:val="left" w:pos="340"/>
          <w:tab w:val="left" w:pos="1210"/>
        </w:tabs>
        <w:spacing w:after="0" w:line="240" w:lineRule="auto"/>
        <w:jc w:val="both"/>
        <w:rPr>
          <w:szCs w:val="24"/>
        </w:rPr>
      </w:pPr>
      <w:r>
        <w:rPr>
          <w:iCs/>
          <w:szCs w:val="24"/>
        </w:rPr>
        <w:t>Pirkimo vykdytojui</w:t>
      </w:r>
      <w:r w:rsidR="007A6519" w:rsidRPr="00914927">
        <w:rPr>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w:t>
      </w:r>
      <w:r w:rsidR="00EE62F4">
        <w:rPr>
          <w:szCs w:val="24"/>
        </w:rPr>
        <w:t>Pirkimo vykdytojui</w:t>
      </w:r>
      <w:r w:rsidR="007A6519" w:rsidRPr="00914927">
        <w:rPr>
          <w:szCs w:val="24"/>
        </w:rPr>
        <w:t xml:space="preserve"> priimtinus dokumentus. Tokių dokumentų </w:t>
      </w:r>
      <w:r w:rsidR="00EE62F4">
        <w:rPr>
          <w:szCs w:val="24"/>
        </w:rPr>
        <w:t>Pirkimo vykdytojas</w:t>
      </w:r>
      <w:r w:rsidR="007A6519" w:rsidRPr="00914927">
        <w:rPr>
          <w:szCs w:val="24"/>
        </w:rPr>
        <w:t xml:space="preserve"> gali prašyti bet kuriuo pirkimo procedūros metu, jeigu tai būtina siekiant užtikrinti tinkamą pirkimo procedūros atlikimą.</w:t>
      </w:r>
    </w:p>
    <w:p w14:paraId="7E929C2E" w14:textId="045087B5" w:rsidR="00904EEB" w:rsidRPr="00914927" w:rsidRDefault="004A2D8D" w:rsidP="004A2D8D">
      <w:pPr>
        <w:spacing w:before="120" w:after="120" w:line="240" w:lineRule="auto"/>
        <w:jc w:val="center"/>
        <w:rPr>
          <w:b/>
          <w:bCs/>
          <w:szCs w:val="24"/>
        </w:rPr>
      </w:pPr>
      <w:r w:rsidRPr="00914927">
        <w:rPr>
          <w:b/>
          <w:bCs/>
          <w:szCs w:val="24"/>
        </w:rPr>
        <w:t>XIII. ASMENS DUOMENŲ APSAUGA</w:t>
      </w:r>
    </w:p>
    <w:p w14:paraId="42A5F063" w14:textId="4456658E" w:rsidR="00904EEB" w:rsidRPr="00914927" w:rsidRDefault="00ED61BF" w:rsidP="00030543">
      <w:pPr>
        <w:numPr>
          <w:ilvl w:val="0"/>
          <w:numId w:val="32"/>
        </w:numPr>
        <w:tabs>
          <w:tab w:val="left" w:pos="0"/>
          <w:tab w:val="left" w:pos="340"/>
          <w:tab w:val="left" w:pos="1210"/>
        </w:tabs>
        <w:spacing w:after="0" w:line="240" w:lineRule="auto"/>
        <w:jc w:val="both"/>
        <w:rPr>
          <w:szCs w:val="24"/>
        </w:rPr>
      </w:pPr>
      <w:r w:rsidRPr="00914927">
        <w:rPr>
          <w:rFonts w:cs="Times New Roman"/>
          <w:szCs w:val="24"/>
        </w:rPr>
        <w:t>Vykdant šio pirkimo procedūras</w:t>
      </w:r>
      <w:r w:rsidR="003F31D8" w:rsidRPr="00914927">
        <w:rPr>
          <w:rFonts w:cs="Times New Roman"/>
          <w:szCs w:val="24"/>
        </w:rPr>
        <w:t xml:space="preserve"> bei sudarytą pirkimo sutartį</w:t>
      </w:r>
      <w:r w:rsidRPr="00914927">
        <w:rPr>
          <w:rFonts w:cs="Times New Roman"/>
          <w:szCs w:val="24"/>
        </w:rPr>
        <w:t xml:space="preserve">, </w:t>
      </w:r>
      <w:r w:rsidR="00A46C83" w:rsidRPr="00914927">
        <w:rPr>
          <w:rFonts w:cs="Times New Roman"/>
          <w:szCs w:val="24"/>
        </w:rPr>
        <w:t>P</w:t>
      </w:r>
      <w:r w:rsidRPr="00914927">
        <w:rPr>
          <w:rFonts w:cs="Times New Roman"/>
          <w:szCs w:val="24"/>
        </w:rPr>
        <w:t>erkančioji organizacija</w:t>
      </w:r>
      <w:r w:rsidR="006F1373" w:rsidRPr="00914927">
        <w:rPr>
          <w:rFonts w:cs="Times New Roman"/>
          <w:szCs w:val="24"/>
        </w:rPr>
        <w:t xml:space="preserve">, </w:t>
      </w:r>
      <w:r w:rsidR="006F1373" w:rsidRPr="00914927">
        <w:rPr>
          <w:szCs w:val="24"/>
        </w:rPr>
        <w:t>Pirkimo vykdytojas</w:t>
      </w:r>
      <w:r w:rsidRPr="00914927">
        <w:rPr>
          <w:rFonts w:cs="Times New Roman"/>
          <w:szCs w:val="24"/>
        </w:rPr>
        <w:t xml:space="preserve"> </w:t>
      </w:r>
      <w:r w:rsidR="003F31D8" w:rsidRPr="00914927">
        <w:rPr>
          <w:rFonts w:cs="Times New Roman"/>
          <w:szCs w:val="24"/>
        </w:rPr>
        <w:t>ir tiekėjas turi</w:t>
      </w:r>
      <w:r w:rsidRPr="00914927">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914927" w:rsidRDefault="00ED61BF" w:rsidP="00030543">
      <w:pPr>
        <w:numPr>
          <w:ilvl w:val="0"/>
          <w:numId w:val="32"/>
        </w:numPr>
        <w:tabs>
          <w:tab w:val="left" w:pos="0"/>
          <w:tab w:val="left" w:pos="340"/>
          <w:tab w:val="left" w:pos="1210"/>
        </w:tabs>
        <w:spacing w:after="0" w:line="240" w:lineRule="auto"/>
        <w:jc w:val="both"/>
        <w:rPr>
          <w:szCs w:val="24"/>
        </w:rPr>
      </w:pPr>
      <w:r w:rsidRPr="00914927">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4BCC374C" w:rsidR="00ED61BF" w:rsidRPr="00914927" w:rsidRDefault="00ED61BF" w:rsidP="00030543">
      <w:pPr>
        <w:numPr>
          <w:ilvl w:val="0"/>
          <w:numId w:val="32"/>
        </w:numPr>
        <w:tabs>
          <w:tab w:val="left" w:pos="0"/>
          <w:tab w:val="left" w:pos="340"/>
          <w:tab w:val="left" w:pos="1210"/>
        </w:tabs>
        <w:spacing w:after="0" w:line="240" w:lineRule="auto"/>
        <w:jc w:val="both"/>
        <w:rPr>
          <w:szCs w:val="24"/>
        </w:rPr>
      </w:pPr>
      <w:r w:rsidRPr="00914927">
        <w:rPr>
          <w:rFonts w:cs="Times New Roman"/>
          <w:szCs w:val="24"/>
        </w:rPr>
        <w:t xml:space="preserve">Perkančioji organizacija </w:t>
      </w:r>
      <w:r w:rsidR="00146721" w:rsidRPr="00914927">
        <w:rPr>
          <w:rFonts w:cs="Times New Roman"/>
          <w:szCs w:val="24"/>
        </w:rPr>
        <w:t xml:space="preserve"> ir </w:t>
      </w:r>
      <w:r w:rsidR="00146721" w:rsidRPr="00914927">
        <w:rPr>
          <w:szCs w:val="24"/>
        </w:rPr>
        <w:t xml:space="preserve">Pirkimo vykdytojas </w:t>
      </w:r>
      <w:r w:rsidRPr="00914927">
        <w:rPr>
          <w:rFonts w:cs="Times New Roman"/>
          <w:szCs w:val="24"/>
        </w:rPr>
        <w:t xml:space="preserve">iš tiekėjo </w:t>
      </w:r>
      <w:r w:rsidR="003F31D8" w:rsidRPr="00914927">
        <w:rPr>
          <w:rFonts w:cs="Times New Roman"/>
          <w:szCs w:val="24"/>
        </w:rPr>
        <w:t xml:space="preserve">gali </w:t>
      </w:r>
      <w:r w:rsidRPr="00914927">
        <w:rPr>
          <w:rFonts w:cs="Times New Roman"/>
          <w:szCs w:val="24"/>
        </w:rPr>
        <w:t xml:space="preserve">prašyti tik tiek asmens duomenų, kiek yra būtina </w:t>
      </w:r>
      <w:r w:rsidR="003F31D8" w:rsidRPr="00914927">
        <w:rPr>
          <w:rFonts w:cs="Times New Roman"/>
          <w:szCs w:val="24"/>
        </w:rPr>
        <w:t xml:space="preserve">pirkimo procedūrai atlikti bei pirkimo </w:t>
      </w:r>
      <w:r w:rsidRPr="00914927">
        <w:rPr>
          <w:rFonts w:cs="Times New Roman"/>
          <w:szCs w:val="24"/>
        </w:rPr>
        <w:t>sutarčiai įvykdyti</w:t>
      </w:r>
      <w:r w:rsidR="003F31D8" w:rsidRPr="00914927">
        <w:rPr>
          <w:rFonts w:cs="Times New Roman"/>
          <w:szCs w:val="24"/>
        </w:rPr>
        <w:t>.</w:t>
      </w:r>
    </w:p>
    <w:p w14:paraId="2F6461B7" w14:textId="635F2F34" w:rsidR="00ED61BF" w:rsidRPr="002117E5" w:rsidRDefault="003F31D8" w:rsidP="00030543">
      <w:pPr>
        <w:numPr>
          <w:ilvl w:val="0"/>
          <w:numId w:val="32"/>
        </w:numPr>
        <w:tabs>
          <w:tab w:val="left" w:pos="0"/>
          <w:tab w:val="left" w:pos="340"/>
          <w:tab w:val="left" w:pos="1210"/>
        </w:tabs>
        <w:spacing w:after="0" w:line="240" w:lineRule="auto"/>
        <w:jc w:val="both"/>
        <w:rPr>
          <w:szCs w:val="24"/>
        </w:rPr>
      </w:pPr>
      <w:r w:rsidRPr="00914927">
        <w:rPr>
          <w:rFonts w:cs="Times New Roman"/>
          <w:szCs w:val="24"/>
        </w:rPr>
        <w:t xml:space="preserve">Tiekėjas turi informuoti asmenis, nurodytus teikiamuose dokumentuose dėl tiekėjų pašalinimo pagrindų nebuvimo, dėl kvalifikacijos reikalavimų atitikimo bei </w:t>
      </w:r>
      <w:r w:rsidR="00ED61BF" w:rsidRPr="00914927">
        <w:rPr>
          <w:rFonts w:cs="Times New Roman"/>
          <w:szCs w:val="24"/>
        </w:rPr>
        <w:t xml:space="preserve">kitus su </w:t>
      </w:r>
      <w:r w:rsidRPr="00914927">
        <w:rPr>
          <w:rFonts w:cs="Times New Roman"/>
          <w:szCs w:val="24"/>
        </w:rPr>
        <w:t xml:space="preserve">pirkimo </w:t>
      </w:r>
      <w:r w:rsidR="00ED61BF" w:rsidRPr="00914927">
        <w:rPr>
          <w:rFonts w:cs="Times New Roman"/>
          <w:szCs w:val="24"/>
        </w:rPr>
        <w:t xml:space="preserve">sutarties vykdymu susijusius asmenis apie jų asmens duomenų tvarkymą </w:t>
      </w:r>
      <w:r w:rsidRPr="00914927">
        <w:rPr>
          <w:rFonts w:cs="Times New Roman"/>
          <w:szCs w:val="24"/>
        </w:rPr>
        <w:t xml:space="preserve">pirkimo procedūrų bei </w:t>
      </w:r>
      <w:r w:rsidRPr="002117E5">
        <w:rPr>
          <w:rFonts w:cs="Times New Roman"/>
          <w:szCs w:val="24"/>
        </w:rPr>
        <w:t>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030543">
      <w:pPr>
        <w:numPr>
          <w:ilvl w:val="0"/>
          <w:numId w:val="32"/>
        </w:numPr>
        <w:tabs>
          <w:tab w:val="left" w:pos="0"/>
          <w:tab w:val="left" w:pos="340"/>
          <w:tab w:val="left" w:pos="1210"/>
        </w:tabs>
        <w:spacing w:after="0" w:line="240" w:lineRule="auto"/>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030543">
      <w:pPr>
        <w:numPr>
          <w:ilvl w:val="0"/>
          <w:numId w:val="32"/>
        </w:numPr>
        <w:tabs>
          <w:tab w:val="left" w:pos="0"/>
          <w:tab w:val="left" w:pos="340"/>
          <w:tab w:val="left" w:pos="1210"/>
        </w:tabs>
        <w:spacing w:after="0" w:line="240" w:lineRule="auto"/>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025B790" w:rsidR="001D5983" w:rsidRPr="002117E5" w:rsidRDefault="001D5983" w:rsidP="00030543">
      <w:pPr>
        <w:numPr>
          <w:ilvl w:val="0"/>
          <w:numId w:val="32"/>
        </w:numPr>
        <w:tabs>
          <w:tab w:val="left" w:pos="0"/>
          <w:tab w:val="left" w:pos="340"/>
          <w:tab w:val="left" w:pos="1210"/>
        </w:tabs>
        <w:spacing w:after="0" w:line="240" w:lineRule="auto"/>
        <w:jc w:val="both"/>
        <w:rPr>
          <w:szCs w:val="24"/>
        </w:rPr>
      </w:pPr>
      <w:r w:rsidRPr="002117E5">
        <w:rPr>
          <w:rFonts w:cs="Times New Roman"/>
          <w:szCs w:val="24"/>
        </w:rPr>
        <w:t>Perkančioji organizacija</w:t>
      </w:r>
      <w:r w:rsidR="00652E1A">
        <w:rPr>
          <w:rFonts w:cs="Times New Roman"/>
          <w:szCs w:val="24"/>
        </w:rPr>
        <w:t xml:space="preserve"> ir </w:t>
      </w:r>
      <w:r w:rsidR="00652E1A" w:rsidRPr="00274E1A">
        <w:rPr>
          <w:szCs w:val="24"/>
        </w:rPr>
        <w:t>Pirkimo vykdytoj</w:t>
      </w:r>
      <w:r w:rsidR="00652E1A">
        <w:rPr>
          <w:szCs w:val="24"/>
        </w:rPr>
        <w:t>as</w:t>
      </w:r>
      <w:r w:rsidRPr="002117E5">
        <w:rPr>
          <w:rFonts w:cs="Times New Roman"/>
          <w:szCs w:val="24"/>
        </w:rPr>
        <w:t>, gav</w:t>
      </w:r>
      <w:r w:rsidR="00652E1A">
        <w:rPr>
          <w:rFonts w:cs="Times New Roman"/>
          <w:szCs w:val="24"/>
        </w:rPr>
        <w:t>ę</w:t>
      </w:r>
      <w:r w:rsidRPr="002117E5">
        <w:rPr>
          <w:rFonts w:cs="Times New Roman"/>
          <w:szCs w:val="24"/>
        </w:rPr>
        <w:t xml:space="preserve">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030543">
      <w:pPr>
        <w:numPr>
          <w:ilvl w:val="0"/>
          <w:numId w:val="32"/>
        </w:numPr>
        <w:tabs>
          <w:tab w:val="left" w:pos="0"/>
          <w:tab w:val="left" w:pos="340"/>
          <w:tab w:val="left" w:pos="1210"/>
        </w:tabs>
        <w:spacing w:after="0" w:line="240" w:lineRule="auto"/>
        <w:jc w:val="both"/>
        <w:rPr>
          <w:szCs w:val="24"/>
        </w:rPr>
      </w:pPr>
      <w:r w:rsidRPr="002117E5">
        <w:rPr>
          <w:rFonts w:cs="Times New Roman"/>
          <w:szCs w:val="24"/>
        </w:rPr>
        <w:lastRenderedPageBreak/>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030543">
      <w:pPr>
        <w:numPr>
          <w:ilvl w:val="0"/>
          <w:numId w:val="32"/>
        </w:numPr>
        <w:tabs>
          <w:tab w:val="left" w:pos="0"/>
          <w:tab w:val="left" w:pos="340"/>
          <w:tab w:val="left" w:pos="1210"/>
        </w:tabs>
        <w:spacing w:after="0" w:line="240" w:lineRule="auto"/>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2117E5" w:rsidRDefault="005E3556" w:rsidP="005E3556">
      <w:pPr>
        <w:tabs>
          <w:tab w:val="left" w:pos="0"/>
          <w:tab w:val="left" w:pos="340"/>
          <w:tab w:val="left" w:pos="1210"/>
        </w:tabs>
        <w:spacing w:after="0" w:line="240" w:lineRule="auto"/>
        <w:jc w:val="center"/>
        <w:rPr>
          <w:spacing w:val="-3"/>
          <w:szCs w:val="24"/>
        </w:rPr>
      </w:pPr>
      <w:r w:rsidRPr="002117E5">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9"/>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F8516" w14:textId="77777777" w:rsidR="00BB57CA" w:rsidRDefault="00BB57CA">
      <w:r>
        <w:separator/>
      </w:r>
    </w:p>
  </w:endnote>
  <w:endnote w:type="continuationSeparator" w:id="0">
    <w:p w14:paraId="6E43A88E" w14:textId="77777777" w:rsidR="00BB57CA" w:rsidRDefault="00BB5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9DBF7" w14:textId="77777777" w:rsidR="00BB57CA" w:rsidRDefault="00BB57CA">
      <w:r>
        <w:separator/>
      </w:r>
    </w:p>
  </w:footnote>
  <w:footnote w:type="continuationSeparator" w:id="0">
    <w:p w14:paraId="04CFC529" w14:textId="77777777" w:rsidR="00BB57CA" w:rsidRDefault="00BB57CA">
      <w:r>
        <w:continuationSeparator/>
      </w:r>
    </w:p>
  </w:footnote>
  <w:footnote w:id="1">
    <w:p w14:paraId="5FC2FE3B" w14:textId="77777777" w:rsidR="00DC69DE" w:rsidRPr="00F57187" w:rsidRDefault="00DC69DE" w:rsidP="00DC69DE">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A00C1A" w14:textId="77777777" w:rsidR="00DC69DE" w:rsidRPr="00F57187" w:rsidRDefault="00DC69DE" w:rsidP="00DC69DE">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54FD2626" w14:textId="77777777" w:rsidR="00DC69DE" w:rsidRPr="00DD1F37" w:rsidRDefault="00DC69DE" w:rsidP="00DC69DE">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AD5E71" w14:textId="77777777" w:rsidR="00DC69DE" w:rsidRPr="002C2CF6" w:rsidRDefault="00DC69DE" w:rsidP="00DC69DE">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0CD857" w14:textId="77777777" w:rsidR="00DC69DE" w:rsidRPr="002C2CF6" w:rsidRDefault="00DC69DE" w:rsidP="00DC69DE">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03D4396E" w14:textId="77777777" w:rsidR="00DC69DE" w:rsidRPr="002C2CF6" w:rsidRDefault="00DC69DE" w:rsidP="00DC69DE">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FABF0CC" w14:textId="77777777" w:rsidR="00DC69DE" w:rsidRPr="00764E58" w:rsidRDefault="00DC69DE" w:rsidP="00DC69DE">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41B906" w14:textId="77777777" w:rsidR="00DC69DE" w:rsidRPr="00764E58" w:rsidRDefault="00DC69DE" w:rsidP="00DC69DE">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2E63D8D9" w14:textId="77777777" w:rsidR="00DC69DE" w:rsidRDefault="00DC69DE" w:rsidP="00DC69DE">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3"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8"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BA0487"/>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1"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4"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6"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4"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6"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22"/>
  </w:num>
  <w:num w:numId="7">
    <w:abstractNumId w:val="12"/>
  </w:num>
  <w:num w:numId="8">
    <w:abstractNumId w:val="15"/>
  </w:num>
  <w:num w:numId="9">
    <w:abstractNumId w:val="21"/>
  </w:num>
  <w:num w:numId="10">
    <w:abstractNumId w:val="36"/>
  </w:num>
  <w:num w:numId="11">
    <w:abstractNumId w:val="10"/>
  </w:num>
  <w:num w:numId="12">
    <w:abstractNumId w:val="13"/>
  </w:num>
  <w:num w:numId="13">
    <w:abstractNumId w:val="9"/>
  </w:num>
  <w:num w:numId="14">
    <w:abstractNumId w:val="8"/>
  </w:num>
  <w:num w:numId="15">
    <w:abstractNumId w:val="18"/>
  </w:num>
  <w:num w:numId="16">
    <w:abstractNumId w:val="6"/>
  </w:num>
  <w:num w:numId="17">
    <w:abstractNumId w:val="1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4"/>
  </w:num>
  <w:num w:numId="21">
    <w:abstractNumId w:val="7"/>
  </w:num>
  <w:num w:numId="22">
    <w:abstractNumId w:val="16"/>
  </w:num>
  <w:num w:numId="23">
    <w:abstractNumId w:val="29"/>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9"/>
  </w:num>
  <w:num w:numId="27">
    <w:abstractNumId w:val="29"/>
  </w:num>
  <w:num w:numId="28">
    <w:abstractNumId w:val="33"/>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3"/>
  </w:num>
  <w:num w:numId="31">
    <w:abstractNumId w:val="31"/>
  </w:num>
  <w:num w:numId="32">
    <w:abstractNumId w:val="17"/>
  </w:num>
  <w:num w:numId="33">
    <w:abstractNumId w:val="14"/>
  </w:num>
  <w:num w:numId="34">
    <w:abstractNumId w:val="27"/>
  </w:num>
  <w:num w:numId="35">
    <w:abstractNumId w:val="30"/>
  </w:num>
  <w:num w:numId="36">
    <w:abstractNumId w:val="32"/>
  </w:num>
  <w:num w:numId="37">
    <w:abstractNumId w:val="5"/>
  </w:num>
  <w:num w:numId="38">
    <w:abstractNumId w:val="26"/>
  </w:num>
  <w:num w:numId="39">
    <w:abstractNumId w:val="35"/>
  </w:num>
  <w:num w:numId="40">
    <w:abstractNumId w:val="25"/>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A86"/>
    <w:rsid w:val="00001B11"/>
    <w:rsid w:val="00001FE3"/>
    <w:rsid w:val="0000208A"/>
    <w:rsid w:val="0000231F"/>
    <w:rsid w:val="00002E42"/>
    <w:rsid w:val="00002F78"/>
    <w:rsid w:val="0000328E"/>
    <w:rsid w:val="00003E30"/>
    <w:rsid w:val="000040DA"/>
    <w:rsid w:val="00004E40"/>
    <w:rsid w:val="000052B6"/>
    <w:rsid w:val="00006795"/>
    <w:rsid w:val="00006A4D"/>
    <w:rsid w:val="000121B3"/>
    <w:rsid w:val="0001277E"/>
    <w:rsid w:val="00012B49"/>
    <w:rsid w:val="00012DD7"/>
    <w:rsid w:val="00012F49"/>
    <w:rsid w:val="00012F5D"/>
    <w:rsid w:val="0001386F"/>
    <w:rsid w:val="000140AD"/>
    <w:rsid w:val="000144AE"/>
    <w:rsid w:val="00014585"/>
    <w:rsid w:val="00015070"/>
    <w:rsid w:val="00015B8C"/>
    <w:rsid w:val="00016405"/>
    <w:rsid w:val="0001749A"/>
    <w:rsid w:val="00017A1E"/>
    <w:rsid w:val="00020257"/>
    <w:rsid w:val="000202F9"/>
    <w:rsid w:val="00020CB8"/>
    <w:rsid w:val="00020FC7"/>
    <w:rsid w:val="000214F8"/>
    <w:rsid w:val="00021755"/>
    <w:rsid w:val="00022D34"/>
    <w:rsid w:val="0002328A"/>
    <w:rsid w:val="00023440"/>
    <w:rsid w:val="00024088"/>
    <w:rsid w:val="000247D1"/>
    <w:rsid w:val="00024A76"/>
    <w:rsid w:val="00024DB4"/>
    <w:rsid w:val="00024FE7"/>
    <w:rsid w:val="00025B89"/>
    <w:rsid w:val="00026378"/>
    <w:rsid w:val="0002684E"/>
    <w:rsid w:val="000273F7"/>
    <w:rsid w:val="00030543"/>
    <w:rsid w:val="000309C7"/>
    <w:rsid w:val="000309CF"/>
    <w:rsid w:val="00030A5B"/>
    <w:rsid w:val="0003106F"/>
    <w:rsid w:val="000313DE"/>
    <w:rsid w:val="00031A8B"/>
    <w:rsid w:val="00032846"/>
    <w:rsid w:val="000331A2"/>
    <w:rsid w:val="000334D9"/>
    <w:rsid w:val="00033C5E"/>
    <w:rsid w:val="00033F3D"/>
    <w:rsid w:val="00033F75"/>
    <w:rsid w:val="000353AF"/>
    <w:rsid w:val="0003562C"/>
    <w:rsid w:val="000366E6"/>
    <w:rsid w:val="00036BFC"/>
    <w:rsid w:val="000377D7"/>
    <w:rsid w:val="000379FA"/>
    <w:rsid w:val="00037D43"/>
    <w:rsid w:val="000402FD"/>
    <w:rsid w:val="00040FFC"/>
    <w:rsid w:val="0004133A"/>
    <w:rsid w:val="000414D8"/>
    <w:rsid w:val="000419A6"/>
    <w:rsid w:val="00042705"/>
    <w:rsid w:val="00042B42"/>
    <w:rsid w:val="00045A97"/>
    <w:rsid w:val="000467B1"/>
    <w:rsid w:val="000502C2"/>
    <w:rsid w:val="000505A4"/>
    <w:rsid w:val="00050B87"/>
    <w:rsid w:val="00051D74"/>
    <w:rsid w:val="00052236"/>
    <w:rsid w:val="00053483"/>
    <w:rsid w:val="00053539"/>
    <w:rsid w:val="0005463A"/>
    <w:rsid w:val="00054C58"/>
    <w:rsid w:val="00055075"/>
    <w:rsid w:val="00055591"/>
    <w:rsid w:val="00055EB0"/>
    <w:rsid w:val="00057AD8"/>
    <w:rsid w:val="00057B70"/>
    <w:rsid w:val="000604C2"/>
    <w:rsid w:val="00060A07"/>
    <w:rsid w:val="000619CF"/>
    <w:rsid w:val="0006235B"/>
    <w:rsid w:val="00062C81"/>
    <w:rsid w:val="00063290"/>
    <w:rsid w:val="00063453"/>
    <w:rsid w:val="0006398E"/>
    <w:rsid w:val="00063AA3"/>
    <w:rsid w:val="00063F92"/>
    <w:rsid w:val="00064A9A"/>
    <w:rsid w:val="0006532C"/>
    <w:rsid w:val="00065991"/>
    <w:rsid w:val="00066328"/>
    <w:rsid w:val="00066C6A"/>
    <w:rsid w:val="00066D4E"/>
    <w:rsid w:val="0006747C"/>
    <w:rsid w:val="0007061A"/>
    <w:rsid w:val="000707FE"/>
    <w:rsid w:val="00070999"/>
    <w:rsid w:val="00072027"/>
    <w:rsid w:val="00072377"/>
    <w:rsid w:val="0007386A"/>
    <w:rsid w:val="00074C5D"/>
    <w:rsid w:val="00074F07"/>
    <w:rsid w:val="00075F2A"/>
    <w:rsid w:val="00076AAA"/>
    <w:rsid w:val="00077C0C"/>
    <w:rsid w:val="00077C7C"/>
    <w:rsid w:val="00080120"/>
    <w:rsid w:val="00080F43"/>
    <w:rsid w:val="000811AA"/>
    <w:rsid w:val="000815B5"/>
    <w:rsid w:val="00081FA9"/>
    <w:rsid w:val="000824B2"/>
    <w:rsid w:val="00082E05"/>
    <w:rsid w:val="00083405"/>
    <w:rsid w:val="00083D83"/>
    <w:rsid w:val="00083E47"/>
    <w:rsid w:val="00084A76"/>
    <w:rsid w:val="00084D5E"/>
    <w:rsid w:val="00084F11"/>
    <w:rsid w:val="00085A0F"/>
    <w:rsid w:val="00085AC1"/>
    <w:rsid w:val="00085D06"/>
    <w:rsid w:val="000868FE"/>
    <w:rsid w:val="00086D6C"/>
    <w:rsid w:val="0008730F"/>
    <w:rsid w:val="0008747A"/>
    <w:rsid w:val="000909A8"/>
    <w:rsid w:val="000924DB"/>
    <w:rsid w:val="00092C80"/>
    <w:rsid w:val="00092DEC"/>
    <w:rsid w:val="00092E47"/>
    <w:rsid w:val="0009419F"/>
    <w:rsid w:val="0009495F"/>
    <w:rsid w:val="00094997"/>
    <w:rsid w:val="00095A09"/>
    <w:rsid w:val="00095CC8"/>
    <w:rsid w:val="00095EA6"/>
    <w:rsid w:val="00096AE4"/>
    <w:rsid w:val="000975AA"/>
    <w:rsid w:val="000A03F5"/>
    <w:rsid w:val="000A0DCA"/>
    <w:rsid w:val="000A1075"/>
    <w:rsid w:val="000A27CD"/>
    <w:rsid w:val="000A31CE"/>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F61"/>
    <w:rsid w:val="000B3A60"/>
    <w:rsid w:val="000B3FA7"/>
    <w:rsid w:val="000B481C"/>
    <w:rsid w:val="000B66D2"/>
    <w:rsid w:val="000B6FA5"/>
    <w:rsid w:val="000B71C5"/>
    <w:rsid w:val="000B7607"/>
    <w:rsid w:val="000B78E5"/>
    <w:rsid w:val="000C0417"/>
    <w:rsid w:val="000C07B5"/>
    <w:rsid w:val="000C0DC1"/>
    <w:rsid w:val="000C17BC"/>
    <w:rsid w:val="000C1C29"/>
    <w:rsid w:val="000C1E96"/>
    <w:rsid w:val="000C287F"/>
    <w:rsid w:val="000C2F5F"/>
    <w:rsid w:val="000C3830"/>
    <w:rsid w:val="000C45FB"/>
    <w:rsid w:val="000C4659"/>
    <w:rsid w:val="000C49BB"/>
    <w:rsid w:val="000C4AB8"/>
    <w:rsid w:val="000C50FE"/>
    <w:rsid w:val="000C5199"/>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1E6"/>
    <w:rsid w:val="000E0C58"/>
    <w:rsid w:val="000E186F"/>
    <w:rsid w:val="000E1E0F"/>
    <w:rsid w:val="000E2C79"/>
    <w:rsid w:val="000E3096"/>
    <w:rsid w:val="000E3134"/>
    <w:rsid w:val="000E33BE"/>
    <w:rsid w:val="000E3B3B"/>
    <w:rsid w:val="000E544F"/>
    <w:rsid w:val="000E5A9F"/>
    <w:rsid w:val="000E5D53"/>
    <w:rsid w:val="000E63AF"/>
    <w:rsid w:val="000E708C"/>
    <w:rsid w:val="000E747B"/>
    <w:rsid w:val="000E749E"/>
    <w:rsid w:val="000E7C6B"/>
    <w:rsid w:val="000F067F"/>
    <w:rsid w:val="000F07C6"/>
    <w:rsid w:val="000F1CF6"/>
    <w:rsid w:val="000F2C82"/>
    <w:rsid w:val="000F360D"/>
    <w:rsid w:val="000F3676"/>
    <w:rsid w:val="000F3A02"/>
    <w:rsid w:val="000F46FA"/>
    <w:rsid w:val="000F587B"/>
    <w:rsid w:val="000F670E"/>
    <w:rsid w:val="000F7557"/>
    <w:rsid w:val="000F75C8"/>
    <w:rsid w:val="001005C3"/>
    <w:rsid w:val="0010070B"/>
    <w:rsid w:val="00100976"/>
    <w:rsid w:val="0010101E"/>
    <w:rsid w:val="001016BE"/>
    <w:rsid w:val="00102DF4"/>
    <w:rsid w:val="00104F1C"/>
    <w:rsid w:val="001053DA"/>
    <w:rsid w:val="00105F06"/>
    <w:rsid w:val="00105FE1"/>
    <w:rsid w:val="00106046"/>
    <w:rsid w:val="00106054"/>
    <w:rsid w:val="00106797"/>
    <w:rsid w:val="00106FA5"/>
    <w:rsid w:val="00107F0E"/>
    <w:rsid w:val="00110FA1"/>
    <w:rsid w:val="001112C8"/>
    <w:rsid w:val="00111BD9"/>
    <w:rsid w:val="00112FCC"/>
    <w:rsid w:val="001134BF"/>
    <w:rsid w:val="00113870"/>
    <w:rsid w:val="00113E4F"/>
    <w:rsid w:val="001144B3"/>
    <w:rsid w:val="0011450F"/>
    <w:rsid w:val="00114785"/>
    <w:rsid w:val="00115790"/>
    <w:rsid w:val="00116151"/>
    <w:rsid w:val="001162BA"/>
    <w:rsid w:val="00116C62"/>
    <w:rsid w:val="00116E7D"/>
    <w:rsid w:val="00116F03"/>
    <w:rsid w:val="0011715A"/>
    <w:rsid w:val="00117A0A"/>
    <w:rsid w:val="0012034A"/>
    <w:rsid w:val="00120ADC"/>
    <w:rsid w:val="00120FAD"/>
    <w:rsid w:val="00123765"/>
    <w:rsid w:val="00123AC0"/>
    <w:rsid w:val="00123B36"/>
    <w:rsid w:val="00124B31"/>
    <w:rsid w:val="00124B72"/>
    <w:rsid w:val="00124D1F"/>
    <w:rsid w:val="00124D74"/>
    <w:rsid w:val="00125027"/>
    <w:rsid w:val="00125A73"/>
    <w:rsid w:val="00125C0E"/>
    <w:rsid w:val="0012623B"/>
    <w:rsid w:val="0012626C"/>
    <w:rsid w:val="00126F13"/>
    <w:rsid w:val="001272FD"/>
    <w:rsid w:val="00130A15"/>
    <w:rsid w:val="00130C6E"/>
    <w:rsid w:val="00130CF1"/>
    <w:rsid w:val="00130EB7"/>
    <w:rsid w:val="00130F2B"/>
    <w:rsid w:val="001319D2"/>
    <w:rsid w:val="00131C9B"/>
    <w:rsid w:val="00131F03"/>
    <w:rsid w:val="001323C0"/>
    <w:rsid w:val="00132409"/>
    <w:rsid w:val="00132465"/>
    <w:rsid w:val="001326EE"/>
    <w:rsid w:val="00132F5B"/>
    <w:rsid w:val="001335AB"/>
    <w:rsid w:val="00133D49"/>
    <w:rsid w:val="001344AC"/>
    <w:rsid w:val="001344DA"/>
    <w:rsid w:val="00134704"/>
    <w:rsid w:val="0013548D"/>
    <w:rsid w:val="001361B0"/>
    <w:rsid w:val="001362B1"/>
    <w:rsid w:val="00137A59"/>
    <w:rsid w:val="001401BF"/>
    <w:rsid w:val="00140587"/>
    <w:rsid w:val="00140A2B"/>
    <w:rsid w:val="00141590"/>
    <w:rsid w:val="00141FD8"/>
    <w:rsid w:val="00142F60"/>
    <w:rsid w:val="00143933"/>
    <w:rsid w:val="00143B9F"/>
    <w:rsid w:val="00144309"/>
    <w:rsid w:val="00145343"/>
    <w:rsid w:val="00145A15"/>
    <w:rsid w:val="00146721"/>
    <w:rsid w:val="00146E58"/>
    <w:rsid w:val="001471F4"/>
    <w:rsid w:val="001476AE"/>
    <w:rsid w:val="001509D9"/>
    <w:rsid w:val="00151406"/>
    <w:rsid w:val="00151464"/>
    <w:rsid w:val="00151764"/>
    <w:rsid w:val="001517BD"/>
    <w:rsid w:val="00151BAE"/>
    <w:rsid w:val="00151FF5"/>
    <w:rsid w:val="0015273A"/>
    <w:rsid w:val="001528F3"/>
    <w:rsid w:val="00152D08"/>
    <w:rsid w:val="0015308C"/>
    <w:rsid w:val="00153196"/>
    <w:rsid w:val="001536AD"/>
    <w:rsid w:val="00153D06"/>
    <w:rsid w:val="0015439D"/>
    <w:rsid w:val="00154D7F"/>
    <w:rsid w:val="00155065"/>
    <w:rsid w:val="00155C46"/>
    <w:rsid w:val="00155C5A"/>
    <w:rsid w:val="00155EF3"/>
    <w:rsid w:val="001575C2"/>
    <w:rsid w:val="00157EB2"/>
    <w:rsid w:val="00160572"/>
    <w:rsid w:val="001605E1"/>
    <w:rsid w:val="00162377"/>
    <w:rsid w:val="00162739"/>
    <w:rsid w:val="001639E3"/>
    <w:rsid w:val="0016511D"/>
    <w:rsid w:val="00165978"/>
    <w:rsid w:val="00166672"/>
    <w:rsid w:val="0016684D"/>
    <w:rsid w:val="00167416"/>
    <w:rsid w:val="00170812"/>
    <w:rsid w:val="00170945"/>
    <w:rsid w:val="00171FD4"/>
    <w:rsid w:val="0017236D"/>
    <w:rsid w:val="00172468"/>
    <w:rsid w:val="001726FA"/>
    <w:rsid w:val="001754CD"/>
    <w:rsid w:val="00175530"/>
    <w:rsid w:val="001759B7"/>
    <w:rsid w:val="00177CEE"/>
    <w:rsid w:val="00177F8A"/>
    <w:rsid w:val="00180410"/>
    <w:rsid w:val="00180F53"/>
    <w:rsid w:val="00181728"/>
    <w:rsid w:val="0018323B"/>
    <w:rsid w:val="00183A6E"/>
    <w:rsid w:val="001847AA"/>
    <w:rsid w:val="001851EC"/>
    <w:rsid w:val="00186A21"/>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3D42"/>
    <w:rsid w:val="001943D8"/>
    <w:rsid w:val="001945C0"/>
    <w:rsid w:val="00194A0F"/>
    <w:rsid w:val="00194C9A"/>
    <w:rsid w:val="00194F1A"/>
    <w:rsid w:val="00195184"/>
    <w:rsid w:val="00196843"/>
    <w:rsid w:val="0019708E"/>
    <w:rsid w:val="001A0D20"/>
    <w:rsid w:val="001A0DF7"/>
    <w:rsid w:val="001A196B"/>
    <w:rsid w:val="001A23B4"/>
    <w:rsid w:val="001A2D66"/>
    <w:rsid w:val="001A32AD"/>
    <w:rsid w:val="001A4473"/>
    <w:rsid w:val="001A4861"/>
    <w:rsid w:val="001A5CAF"/>
    <w:rsid w:val="001A62DB"/>
    <w:rsid w:val="001A68F0"/>
    <w:rsid w:val="001A6F97"/>
    <w:rsid w:val="001A70FF"/>
    <w:rsid w:val="001A7E91"/>
    <w:rsid w:val="001B109E"/>
    <w:rsid w:val="001B11FF"/>
    <w:rsid w:val="001B131D"/>
    <w:rsid w:val="001B19FD"/>
    <w:rsid w:val="001B1A7B"/>
    <w:rsid w:val="001B2408"/>
    <w:rsid w:val="001B28FF"/>
    <w:rsid w:val="001B2AC2"/>
    <w:rsid w:val="001B2BC9"/>
    <w:rsid w:val="001B400D"/>
    <w:rsid w:val="001B4C20"/>
    <w:rsid w:val="001B60EF"/>
    <w:rsid w:val="001B66A0"/>
    <w:rsid w:val="001B6E09"/>
    <w:rsid w:val="001C0120"/>
    <w:rsid w:val="001C0788"/>
    <w:rsid w:val="001C176F"/>
    <w:rsid w:val="001C35C0"/>
    <w:rsid w:val="001C4F06"/>
    <w:rsid w:val="001C5002"/>
    <w:rsid w:val="001C5508"/>
    <w:rsid w:val="001C647E"/>
    <w:rsid w:val="001C743E"/>
    <w:rsid w:val="001D07D2"/>
    <w:rsid w:val="001D07DB"/>
    <w:rsid w:val="001D0B13"/>
    <w:rsid w:val="001D0E11"/>
    <w:rsid w:val="001D22A2"/>
    <w:rsid w:val="001D27F1"/>
    <w:rsid w:val="001D4B98"/>
    <w:rsid w:val="001D4D72"/>
    <w:rsid w:val="001D4E67"/>
    <w:rsid w:val="001D4ECE"/>
    <w:rsid w:val="001D5983"/>
    <w:rsid w:val="001D5A43"/>
    <w:rsid w:val="001D5C58"/>
    <w:rsid w:val="001D63D1"/>
    <w:rsid w:val="001D6E5B"/>
    <w:rsid w:val="001D79FB"/>
    <w:rsid w:val="001E020E"/>
    <w:rsid w:val="001E075F"/>
    <w:rsid w:val="001E0CF5"/>
    <w:rsid w:val="001E1AFB"/>
    <w:rsid w:val="001E1FC1"/>
    <w:rsid w:val="001E2715"/>
    <w:rsid w:val="001E351E"/>
    <w:rsid w:val="001E3AD5"/>
    <w:rsid w:val="001E49BD"/>
    <w:rsid w:val="001E554A"/>
    <w:rsid w:val="001E582C"/>
    <w:rsid w:val="001E5D76"/>
    <w:rsid w:val="001E6110"/>
    <w:rsid w:val="001E66D4"/>
    <w:rsid w:val="001E72BA"/>
    <w:rsid w:val="001E749D"/>
    <w:rsid w:val="001E7872"/>
    <w:rsid w:val="001E7BFB"/>
    <w:rsid w:val="001F076D"/>
    <w:rsid w:val="001F106B"/>
    <w:rsid w:val="001F1CF0"/>
    <w:rsid w:val="001F266E"/>
    <w:rsid w:val="001F2D85"/>
    <w:rsid w:val="001F375F"/>
    <w:rsid w:val="001F3F8B"/>
    <w:rsid w:val="001F5F78"/>
    <w:rsid w:val="001F67DC"/>
    <w:rsid w:val="001F6F7B"/>
    <w:rsid w:val="00200D6D"/>
    <w:rsid w:val="0020106F"/>
    <w:rsid w:val="002016C2"/>
    <w:rsid w:val="00201D0E"/>
    <w:rsid w:val="00201E29"/>
    <w:rsid w:val="0020229F"/>
    <w:rsid w:val="0020294A"/>
    <w:rsid w:val="002046AD"/>
    <w:rsid w:val="00205E6C"/>
    <w:rsid w:val="002075C8"/>
    <w:rsid w:val="002102E8"/>
    <w:rsid w:val="00210A87"/>
    <w:rsid w:val="00210F85"/>
    <w:rsid w:val="002117E5"/>
    <w:rsid w:val="00211AB7"/>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349D"/>
    <w:rsid w:val="00226552"/>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809"/>
    <w:rsid w:val="0024677A"/>
    <w:rsid w:val="00246AC0"/>
    <w:rsid w:val="00246CB0"/>
    <w:rsid w:val="002472FD"/>
    <w:rsid w:val="0024746F"/>
    <w:rsid w:val="0025155E"/>
    <w:rsid w:val="00251C72"/>
    <w:rsid w:val="00252070"/>
    <w:rsid w:val="0025209C"/>
    <w:rsid w:val="00252359"/>
    <w:rsid w:val="00252755"/>
    <w:rsid w:val="00253460"/>
    <w:rsid w:val="00253660"/>
    <w:rsid w:val="00253C86"/>
    <w:rsid w:val="0025414C"/>
    <w:rsid w:val="00255005"/>
    <w:rsid w:val="002552E2"/>
    <w:rsid w:val="0025685A"/>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4E1A"/>
    <w:rsid w:val="002751B5"/>
    <w:rsid w:val="0027639A"/>
    <w:rsid w:val="0027750B"/>
    <w:rsid w:val="00277F05"/>
    <w:rsid w:val="00280E38"/>
    <w:rsid w:val="00281703"/>
    <w:rsid w:val="002817C1"/>
    <w:rsid w:val="00281F77"/>
    <w:rsid w:val="00282644"/>
    <w:rsid w:val="002828B8"/>
    <w:rsid w:val="00282E90"/>
    <w:rsid w:val="00282EF9"/>
    <w:rsid w:val="002830B3"/>
    <w:rsid w:val="00284620"/>
    <w:rsid w:val="002848B8"/>
    <w:rsid w:val="002861C1"/>
    <w:rsid w:val="002862E3"/>
    <w:rsid w:val="00286930"/>
    <w:rsid w:val="00286E40"/>
    <w:rsid w:val="00287EB1"/>
    <w:rsid w:val="00290031"/>
    <w:rsid w:val="00290B48"/>
    <w:rsid w:val="00290D5E"/>
    <w:rsid w:val="002914F0"/>
    <w:rsid w:val="002919A5"/>
    <w:rsid w:val="00291C95"/>
    <w:rsid w:val="002924EA"/>
    <w:rsid w:val="00293492"/>
    <w:rsid w:val="0029662B"/>
    <w:rsid w:val="00296A60"/>
    <w:rsid w:val="00296CFD"/>
    <w:rsid w:val="002976B5"/>
    <w:rsid w:val="00297A04"/>
    <w:rsid w:val="002A0593"/>
    <w:rsid w:val="002A1094"/>
    <w:rsid w:val="002A1D9F"/>
    <w:rsid w:val="002A26AB"/>
    <w:rsid w:val="002A28EA"/>
    <w:rsid w:val="002A3307"/>
    <w:rsid w:val="002A4064"/>
    <w:rsid w:val="002A6676"/>
    <w:rsid w:val="002A69C8"/>
    <w:rsid w:val="002A69F2"/>
    <w:rsid w:val="002A69FE"/>
    <w:rsid w:val="002A778B"/>
    <w:rsid w:val="002A7960"/>
    <w:rsid w:val="002A7C22"/>
    <w:rsid w:val="002A7C29"/>
    <w:rsid w:val="002A7EED"/>
    <w:rsid w:val="002B09D9"/>
    <w:rsid w:val="002B0EAC"/>
    <w:rsid w:val="002B1237"/>
    <w:rsid w:val="002B13CC"/>
    <w:rsid w:val="002B255D"/>
    <w:rsid w:val="002B388F"/>
    <w:rsid w:val="002B3DC8"/>
    <w:rsid w:val="002B4E27"/>
    <w:rsid w:val="002B5ED4"/>
    <w:rsid w:val="002B6181"/>
    <w:rsid w:val="002B6A0B"/>
    <w:rsid w:val="002B7CD2"/>
    <w:rsid w:val="002C07A4"/>
    <w:rsid w:val="002C0A39"/>
    <w:rsid w:val="002C1740"/>
    <w:rsid w:val="002C23B8"/>
    <w:rsid w:val="002C2CF6"/>
    <w:rsid w:val="002C2FA5"/>
    <w:rsid w:val="002C2FDC"/>
    <w:rsid w:val="002C30BA"/>
    <w:rsid w:val="002C31EC"/>
    <w:rsid w:val="002C33CB"/>
    <w:rsid w:val="002C3D33"/>
    <w:rsid w:val="002C3E42"/>
    <w:rsid w:val="002C61CC"/>
    <w:rsid w:val="002C6251"/>
    <w:rsid w:val="002C7119"/>
    <w:rsid w:val="002D0052"/>
    <w:rsid w:val="002D025A"/>
    <w:rsid w:val="002D06C1"/>
    <w:rsid w:val="002D092D"/>
    <w:rsid w:val="002D1A4E"/>
    <w:rsid w:val="002D230F"/>
    <w:rsid w:val="002D3445"/>
    <w:rsid w:val="002D3989"/>
    <w:rsid w:val="002D4237"/>
    <w:rsid w:val="002D4516"/>
    <w:rsid w:val="002D4586"/>
    <w:rsid w:val="002D48FB"/>
    <w:rsid w:val="002D5334"/>
    <w:rsid w:val="002D6913"/>
    <w:rsid w:val="002D6C8F"/>
    <w:rsid w:val="002D77CF"/>
    <w:rsid w:val="002D7B56"/>
    <w:rsid w:val="002E04D9"/>
    <w:rsid w:val="002E0D2C"/>
    <w:rsid w:val="002E1192"/>
    <w:rsid w:val="002E1225"/>
    <w:rsid w:val="002E182B"/>
    <w:rsid w:val="002E2A36"/>
    <w:rsid w:val="002E41DF"/>
    <w:rsid w:val="002E4C29"/>
    <w:rsid w:val="002E4EE6"/>
    <w:rsid w:val="002E5D13"/>
    <w:rsid w:val="002E6802"/>
    <w:rsid w:val="002E68FB"/>
    <w:rsid w:val="002E7137"/>
    <w:rsid w:val="002E7649"/>
    <w:rsid w:val="002F0395"/>
    <w:rsid w:val="002F09FD"/>
    <w:rsid w:val="002F19F3"/>
    <w:rsid w:val="002F2552"/>
    <w:rsid w:val="002F2A1E"/>
    <w:rsid w:val="002F3DC6"/>
    <w:rsid w:val="002F3EEB"/>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CE8"/>
    <w:rsid w:val="00304E9D"/>
    <w:rsid w:val="003050B0"/>
    <w:rsid w:val="003057A3"/>
    <w:rsid w:val="00305967"/>
    <w:rsid w:val="00305AE0"/>
    <w:rsid w:val="00306242"/>
    <w:rsid w:val="00307209"/>
    <w:rsid w:val="00307CF0"/>
    <w:rsid w:val="003107B9"/>
    <w:rsid w:val="003109D7"/>
    <w:rsid w:val="00310C9A"/>
    <w:rsid w:val="00311F67"/>
    <w:rsid w:val="003124E4"/>
    <w:rsid w:val="00313811"/>
    <w:rsid w:val="00314AF8"/>
    <w:rsid w:val="00315708"/>
    <w:rsid w:val="00316546"/>
    <w:rsid w:val="00316639"/>
    <w:rsid w:val="00316701"/>
    <w:rsid w:val="003167EF"/>
    <w:rsid w:val="0031691D"/>
    <w:rsid w:val="00316CCE"/>
    <w:rsid w:val="00316F67"/>
    <w:rsid w:val="00316FEA"/>
    <w:rsid w:val="00317F1A"/>
    <w:rsid w:val="00317FC8"/>
    <w:rsid w:val="0032107B"/>
    <w:rsid w:val="003210B5"/>
    <w:rsid w:val="00321201"/>
    <w:rsid w:val="00321609"/>
    <w:rsid w:val="00321656"/>
    <w:rsid w:val="00321751"/>
    <w:rsid w:val="00321D8A"/>
    <w:rsid w:val="00322388"/>
    <w:rsid w:val="00322569"/>
    <w:rsid w:val="00323182"/>
    <w:rsid w:val="0032334D"/>
    <w:rsid w:val="00324D8C"/>
    <w:rsid w:val="00324E45"/>
    <w:rsid w:val="00325C3C"/>
    <w:rsid w:val="0032612F"/>
    <w:rsid w:val="003277B9"/>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061D"/>
    <w:rsid w:val="003515C7"/>
    <w:rsid w:val="00351921"/>
    <w:rsid w:val="003527E5"/>
    <w:rsid w:val="00352ABE"/>
    <w:rsid w:val="003536F2"/>
    <w:rsid w:val="003541AE"/>
    <w:rsid w:val="00354FB6"/>
    <w:rsid w:val="00355175"/>
    <w:rsid w:val="003558B9"/>
    <w:rsid w:val="003571BC"/>
    <w:rsid w:val="003574C9"/>
    <w:rsid w:val="0035794A"/>
    <w:rsid w:val="003601D1"/>
    <w:rsid w:val="003603F7"/>
    <w:rsid w:val="00360413"/>
    <w:rsid w:val="00361001"/>
    <w:rsid w:val="0036133A"/>
    <w:rsid w:val="003615A7"/>
    <w:rsid w:val="00361635"/>
    <w:rsid w:val="00361D36"/>
    <w:rsid w:val="00361FB4"/>
    <w:rsid w:val="0036223B"/>
    <w:rsid w:val="00362E56"/>
    <w:rsid w:val="00362F37"/>
    <w:rsid w:val="003644D8"/>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319"/>
    <w:rsid w:val="00371708"/>
    <w:rsid w:val="0037170E"/>
    <w:rsid w:val="00371941"/>
    <w:rsid w:val="00371CBD"/>
    <w:rsid w:val="003725DF"/>
    <w:rsid w:val="00372ECC"/>
    <w:rsid w:val="003738E6"/>
    <w:rsid w:val="00373DE2"/>
    <w:rsid w:val="00373F0E"/>
    <w:rsid w:val="003747B3"/>
    <w:rsid w:val="0037551B"/>
    <w:rsid w:val="00375AF5"/>
    <w:rsid w:val="00375C64"/>
    <w:rsid w:val="0037678D"/>
    <w:rsid w:val="00376F1F"/>
    <w:rsid w:val="0037761C"/>
    <w:rsid w:val="003776D1"/>
    <w:rsid w:val="00380460"/>
    <w:rsid w:val="003804E0"/>
    <w:rsid w:val="003808EF"/>
    <w:rsid w:val="00380E9C"/>
    <w:rsid w:val="00381345"/>
    <w:rsid w:val="003826FA"/>
    <w:rsid w:val="00382E45"/>
    <w:rsid w:val="00384952"/>
    <w:rsid w:val="003868EF"/>
    <w:rsid w:val="003869B2"/>
    <w:rsid w:val="00386A81"/>
    <w:rsid w:val="00387595"/>
    <w:rsid w:val="003876CF"/>
    <w:rsid w:val="00391ABE"/>
    <w:rsid w:val="00391DB5"/>
    <w:rsid w:val="00391EB1"/>
    <w:rsid w:val="00392E8C"/>
    <w:rsid w:val="00392FDB"/>
    <w:rsid w:val="00393C5E"/>
    <w:rsid w:val="00393CF6"/>
    <w:rsid w:val="00394719"/>
    <w:rsid w:val="00394D35"/>
    <w:rsid w:val="00395011"/>
    <w:rsid w:val="0039511F"/>
    <w:rsid w:val="00395180"/>
    <w:rsid w:val="0039539F"/>
    <w:rsid w:val="00395780"/>
    <w:rsid w:val="00396201"/>
    <w:rsid w:val="00396A0C"/>
    <w:rsid w:val="00396CE7"/>
    <w:rsid w:val="003976DB"/>
    <w:rsid w:val="00397952"/>
    <w:rsid w:val="00397D68"/>
    <w:rsid w:val="003A05F0"/>
    <w:rsid w:val="003A0B0F"/>
    <w:rsid w:val="003A114F"/>
    <w:rsid w:val="003A1E2A"/>
    <w:rsid w:val="003A1FF5"/>
    <w:rsid w:val="003A348D"/>
    <w:rsid w:val="003A4783"/>
    <w:rsid w:val="003A492A"/>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873"/>
    <w:rsid w:val="003B75F4"/>
    <w:rsid w:val="003B7686"/>
    <w:rsid w:val="003B78EA"/>
    <w:rsid w:val="003B7EE8"/>
    <w:rsid w:val="003C1496"/>
    <w:rsid w:val="003C32A6"/>
    <w:rsid w:val="003C368D"/>
    <w:rsid w:val="003C39BA"/>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2A"/>
    <w:rsid w:val="003D67C3"/>
    <w:rsid w:val="003D68AE"/>
    <w:rsid w:val="003D6CC2"/>
    <w:rsid w:val="003D76DF"/>
    <w:rsid w:val="003D77F2"/>
    <w:rsid w:val="003D7C85"/>
    <w:rsid w:val="003E050B"/>
    <w:rsid w:val="003E095B"/>
    <w:rsid w:val="003E1A24"/>
    <w:rsid w:val="003E3CD4"/>
    <w:rsid w:val="003E4150"/>
    <w:rsid w:val="003E43FB"/>
    <w:rsid w:val="003E46E1"/>
    <w:rsid w:val="003E5D44"/>
    <w:rsid w:val="003E60B2"/>
    <w:rsid w:val="003E61C0"/>
    <w:rsid w:val="003E6943"/>
    <w:rsid w:val="003E6DD3"/>
    <w:rsid w:val="003E7922"/>
    <w:rsid w:val="003F0078"/>
    <w:rsid w:val="003F116B"/>
    <w:rsid w:val="003F12DA"/>
    <w:rsid w:val="003F1458"/>
    <w:rsid w:val="003F16FB"/>
    <w:rsid w:val="003F1A06"/>
    <w:rsid w:val="003F243B"/>
    <w:rsid w:val="003F2982"/>
    <w:rsid w:val="003F2AAB"/>
    <w:rsid w:val="003F2C0A"/>
    <w:rsid w:val="003F31D8"/>
    <w:rsid w:val="003F39E0"/>
    <w:rsid w:val="003F3A1A"/>
    <w:rsid w:val="003F3CD9"/>
    <w:rsid w:val="003F409E"/>
    <w:rsid w:val="003F4397"/>
    <w:rsid w:val="003F5BE1"/>
    <w:rsid w:val="003F5FB9"/>
    <w:rsid w:val="003F66D2"/>
    <w:rsid w:val="003F6C29"/>
    <w:rsid w:val="00401C54"/>
    <w:rsid w:val="004021E7"/>
    <w:rsid w:val="00402620"/>
    <w:rsid w:val="00403265"/>
    <w:rsid w:val="00405EDD"/>
    <w:rsid w:val="00411122"/>
    <w:rsid w:val="004136B9"/>
    <w:rsid w:val="00413D6A"/>
    <w:rsid w:val="00414053"/>
    <w:rsid w:val="0041432C"/>
    <w:rsid w:val="00414D17"/>
    <w:rsid w:val="004154F7"/>
    <w:rsid w:val="00416168"/>
    <w:rsid w:val="00417616"/>
    <w:rsid w:val="00417C48"/>
    <w:rsid w:val="00420109"/>
    <w:rsid w:val="004205F0"/>
    <w:rsid w:val="004207DA"/>
    <w:rsid w:val="00420F21"/>
    <w:rsid w:val="00421679"/>
    <w:rsid w:val="00422EF5"/>
    <w:rsid w:val="00424576"/>
    <w:rsid w:val="004248AF"/>
    <w:rsid w:val="00426609"/>
    <w:rsid w:val="00427896"/>
    <w:rsid w:val="00427A01"/>
    <w:rsid w:val="0043003A"/>
    <w:rsid w:val="00430637"/>
    <w:rsid w:val="00430943"/>
    <w:rsid w:val="00430C0B"/>
    <w:rsid w:val="00430FF8"/>
    <w:rsid w:val="00432546"/>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69"/>
    <w:rsid w:val="00441FB5"/>
    <w:rsid w:val="00442244"/>
    <w:rsid w:val="004425A4"/>
    <w:rsid w:val="004434DB"/>
    <w:rsid w:val="004436D3"/>
    <w:rsid w:val="00444757"/>
    <w:rsid w:val="00444822"/>
    <w:rsid w:val="004454E7"/>
    <w:rsid w:val="00445770"/>
    <w:rsid w:val="00445A81"/>
    <w:rsid w:val="00445D3C"/>
    <w:rsid w:val="00447829"/>
    <w:rsid w:val="0045071F"/>
    <w:rsid w:val="00450886"/>
    <w:rsid w:val="00451348"/>
    <w:rsid w:val="00451873"/>
    <w:rsid w:val="004520DB"/>
    <w:rsid w:val="00452687"/>
    <w:rsid w:val="00452D93"/>
    <w:rsid w:val="004543F2"/>
    <w:rsid w:val="00454675"/>
    <w:rsid w:val="00456CE8"/>
    <w:rsid w:val="00456FE5"/>
    <w:rsid w:val="0045770E"/>
    <w:rsid w:val="00460CAD"/>
    <w:rsid w:val="00461A07"/>
    <w:rsid w:val="00462F91"/>
    <w:rsid w:val="00463809"/>
    <w:rsid w:val="00463B86"/>
    <w:rsid w:val="0046582D"/>
    <w:rsid w:val="0046675A"/>
    <w:rsid w:val="00466C80"/>
    <w:rsid w:val="00467134"/>
    <w:rsid w:val="004675FD"/>
    <w:rsid w:val="00467728"/>
    <w:rsid w:val="00467C85"/>
    <w:rsid w:val="00467D22"/>
    <w:rsid w:val="00467D92"/>
    <w:rsid w:val="0047060E"/>
    <w:rsid w:val="00471535"/>
    <w:rsid w:val="00471776"/>
    <w:rsid w:val="0047197F"/>
    <w:rsid w:val="004721BA"/>
    <w:rsid w:val="00472516"/>
    <w:rsid w:val="00472EED"/>
    <w:rsid w:val="00473B00"/>
    <w:rsid w:val="00473B6A"/>
    <w:rsid w:val="00473E52"/>
    <w:rsid w:val="00474419"/>
    <w:rsid w:val="00475C75"/>
    <w:rsid w:val="00476E44"/>
    <w:rsid w:val="004777ED"/>
    <w:rsid w:val="00477BD6"/>
    <w:rsid w:val="00477C92"/>
    <w:rsid w:val="00477DCF"/>
    <w:rsid w:val="00477E16"/>
    <w:rsid w:val="0048048E"/>
    <w:rsid w:val="00480E69"/>
    <w:rsid w:val="00481279"/>
    <w:rsid w:val="00482E9E"/>
    <w:rsid w:val="004833C7"/>
    <w:rsid w:val="00483A15"/>
    <w:rsid w:val="00484533"/>
    <w:rsid w:val="00485E1C"/>
    <w:rsid w:val="00487151"/>
    <w:rsid w:val="00487E96"/>
    <w:rsid w:val="00490435"/>
    <w:rsid w:val="00490B3C"/>
    <w:rsid w:val="00490C10"/>
    <w:rsid w:val="00490E23"/>
    <w:rsid w:val="00492155"/>
    <w:rsid w:val="00492DF2"/>
    <w:rsid w:val="00493907"/>
    <w:rsid w:val="00494783"/>
    <w:rsid w:val="0049798F"/>
    <w:rsid w:val="00497EFC"/>
    <w:rsid w:val="004A0DF1"/>
    <w:rsid w:val="004A1003"/>
    <w:rsid w:val="004A115C"/>
    <w:rsid w:val="004A19EF"/>
    <w:rsid w:val="004A1A38"/>
    <w:rsid w:val="004A2D8D"/>
    <w:rsid w:val="004A30E8"/>
    <w:rsid w:val="004A3435"/>
    <w:rsid w:val="004A3638"/>
    <w:rsid w:val="004A4169"/>
    <w:rsid w:val="004A5168"/>
    <w:rsid w:val="004A5220"/>
    <w:rsid w:val="004A5463"/>
    <w:rsid w:val="004A59D8"/>
    <w:rsid w:val="004A6842"/>
    <w:rsid w:val="004A7207"/>
    <w:rsid w:val="004B0F68"/>
    <w:rsid w:val="004B166F"/>
    <w:rsid w:val="004B1D3A"/>
    <w:rsid w:val="004B1E99"/>
    <w:rsid w:val="004B1EEB"/>
    <w:rsid w:val="004B2174"/>
    <w:rsid w:val="004B235C"/>
    <w:rsid w:val="004B242E"/>
    <w:rsid w:val="004B24CF"/>
    <w:rsid w:val="004B2E12"/>
    <w:rsid w:val="004B331B"/>
    <w:rsid w:val="004B35D5"/>
    <w:rsid w:val="004B392B"/>
    <w:rsid w:val="004B4A79"/>
    <w:rsid w:val="004B4BB4"/>
    <w:rsid w:val="004B4D55"/>
    <w:rsid w:val="004B5DDE"/>
    <w:rsid w:val="004B5ED8"/>
    <w:rsid w:val="004B5F30"/>
    <w:rsid w:val="004B7E17"/>
    <w:rsid w:val="004C044C"/>
    <w:rsid w:val="004C0AC8"/>
    <w:rsid w:val="004C1C94"/>
    <w:rsid w:val="004C1F06"/>
    <w:rsid w:val="004C265C"/>
    <w:rsid w:val="004C3327"/>
    <w:rsid w:val="004C3B62"/>
    <w:rsid w:val="004C3D9A"/>
    <w:rsid w:val="004C3DD0"/>
    <w:rsid w:val="004C3FC2"/>
    <w:rsid w:val="004C622A"/>
    <w:rsid w:val="004C6407"/>
    <w:rsid w:val="004C68B0"/>
    <w:rsid w:val="004C6FBF"/>
    <w:rsid w:val="004C72EC"/>
    <w:rsid w:val="004C7475"/>
    <w:rsid w:val="004C7B06"/>
    <w:rsid w:val="004D05BE"/>
    <w:rsid w:val="004D0629"/>
    <w:rsid w:val="004D09F8"/>
    <w:rsid w:val="004D14E4"/>
    <w:rsid w:val="004D2209"/>
    <w:rsid w:val="004D365D"/>
    <w:rsid w:val="004D4709"/>
    <w:rsid w:val="004D5D2A"/>
    <w:rsid w:val="004D7052"/>
    <w:rsid w:val="004D7D13"/>
    <w:rsid w:val="004D7ECD"/>
    <w:rsid w:val="004E129D"/>
    <w:rsid w:val="004E139D"/>
    <w:rsid w:val="004E1533"/>
    <w:rsid w:val="004E2580"/>
    <w:rsid w:val="004E3099"/>
    <w:rsid w:val="004E3330"/>
    <w:rsid w:val="004E37D9"/>
    <w:rsid w:val="004E38BD"/>
    <w:rsid w:val="004E3CB8"/>
    <w:rsid w:val="004E5276"/>
    <w:rsid w:val="004E5364"/>
    <w:rsid w:val="004E635D"/>
    <w:rsid w:val="004E6634"/>
    <w:rsid w:val="004E7386"/>
    <w:rsid w:val="004F0045"/>
    <w:rsid w:val="004F00C3"/>
    <w:rsid w:val="004F032D"/>
    <w:rsid w:val="004F15C5"/>
    <w:rsid w:val="004F1645"/>
    <w:rsid w:val="004F1F7A"/>
    <w:rsid w:val="004F3119"/>
    <w:rsid w:val="004F35EC"/>
    <w:rsid w:val="004F3E2A"/>
    <w:rsid w:val="004F4669"/>
    <w:rsid w:val="004F4A09"/>
    <w:rsid w:val="004F69C2"/>
    <w:rsid w:val="004F6CDB"/>
    <w:rsid w:val="004F714B"/>
    <w:rsid w:val="004F797C"/>
    <w:rsid w:val="004F7B94"/>
    <w:rsid w:val="0050091F"/>
    <w:rsid w:val="00500957"/>
    <w:rsid w:val="00500FD1"/>
    <w:rsid w:val="00500FD9"/>
    <w:rsid w:val="00502157"/>
    <w:rsid w:val="005022C1"/>
    <w:rsid w:val="005037EC"/>
    <w:rsid w:val="005046BE"/>
    <w:rsid w:val="00505276"/>
    <w:rsid w:val="00505EEC"/>
    <w:rsid w:val="005064F5"/>
    <w:rsid w:val="00506695"/>
    <w:rsid w:val="005066BD"/>
    <w:rsid w:val="00506B28"/>
    <w:rsid w:val="00506F0E"/>
    <w:rsid w:val="0050729E"/>
    <w:rsid w:val="00507445"/>
    <w:rsid w:val="00507645"/>
    <w:rsid w:val="00510C0C"/>
    <w:rsid w:val="00511C37"/>
    <w:rsid w:val="0051230B"/>
    <w:rsid w:val="00512908"/>
    <w:rsid w:val="00513BA6"/>
    <w:rsid w:val="00513CBB"/>
    <w:rsid w:val="005143E7"/>
    <w:rsid w:val="005151C1"/>
    <w:rsid w:val="00515FB8"/>
    <w:rsid w:val="00517951"/>
    <w:rsid w:val="00517BFF"/>
    <w:rsid w:val="00520433"/>
    <w:rsid w:val="005208CC"/>
    <w:rsid w:val="005208F9"/>
    <w:rsid w:val="005224C0"/>
    <w:rsid w:val="0052327C"/>
    <w:rsid w:val="00523482"/>
    <w:rsid w:val="005237C4"/>
    <w:rsid w:val="00523AB1"/>
    <w:rsid w:val="00523ACC"/>
    <w:rsid w:val="00523DB8"/>
    <w:rsid w:val="00524593"/>
    <w:rsid w:val="0052529E"/>
    <w:rsid w:val="00525629"/>
    <w:rsid w:val="00525723"/>
    <w:rsid w:val="00525F36"/>
    <w:rsid w:val="005265AD"/>
    <w:rsid w:val="00526BED"/>
    <w:rsid w:val="0052718B"/>
    <w:rsid w:val="005277DA"/>
    <w:rsid w:val="00527951"/>
    <w:rsid w:val="00527A0E"/>
    <w:rsid w:val="00530A44"/>
    <w:rsid w:val="00530AE5"/>
    <w:rsid w:val="00530DA9"/>
    <w:rsid w:val="00530FF8"/>
    <w:rsid w:val="0053302B"/>
    <w:rsid w:val="0053339A"/>
    <w:rsid w:val="0053500A"/>
    <w:rsid w:val="005361F7"/>
    <w:rsid w:val="005362AE"/>
    <w:rsid w:val="0053656B"/>
    <w:rsid w:val="00537B61"/>
    <w:rsid w:val="00537DB1"/>
    <w:rsid w:val="005406EE"/>
    <w:rsid w:val="00540B1E"/>
    <w:rsid w:val="00542305"/>
    <w:rsid w:val="00542ABF"/>
    <w:rsid w:val="00542FE7"/>
    <w:rsid w:val="0054391C"/>
    <w:rsid w:val="0054616F"/>
    <w:rsid w:val="005462AF"/>
    <w:rsid w:val="00546617"/>
    <w:rsid w:val="005466F8"/>
    <w:rsid w:val="00547A05"/>
    <w:rsid w:val="00550513"/>
    <w:rsid w:val="00551923"/>
    <w:rsid w:val="00551CD1"/>
    <w:rsid w:val="00552D1A"/>
    <w:rsid w:val="005532F2"/>
    <w:rsid w:val="005541B7"/>
    <w:rsid w:val="0055449E"/>
    <w:rsid w:val="0055513B"/>
    <w:rsid w:val="005559AC"/>
    <w:rsid w:val="00556125"/>
    <w:rsid w:val="00556631"/>
    <w:rsid w:val="00556885"/>
    <w:rsid w:val="005571F2"/>
    <w:rsid w:val="005574A3"/>
    <w:rsid w:val="005577F1"/>
    <w:rsid w:val="00560625"/>
    <w:rsid w:val="00560D1B"/>
    <w:rsid w:val="00560D2E"/>
    <w:rsid w:val="00561A68"/>
    <w:rsid w:val="00561D3D"/>
    <w:rsid w:val="0056278A"/>
    <w:rsid w:val="005629B7"/>
    <w:rsid w:val="00562B28"/>
    <w:rsid w:val="005636BC"/>
    <w:rsid w:val="00563800"/>
    <w:rsid w:val="00564860"/>
    <w:rsid w:val="00564F92"/>
    <w:rsid w:val="005654CD"/>
    <w:rsid w:val="005655DC"/>
    <w:rsid w:val="005656F5"/>
    <w:rsid w:val="0056660B"/>
    <w:rsid w:val="005668EE"/>
    <w:rsid w:val="00567366"/>
    <w:rsid w:val="0056756A"/>
    <w:rsid w:val="005675CE"/>
    <w:rsid w:val="005676C5"/>
    <w:rsid w:val="0056787C"/>
    <w:rsid w:val="00567A1E"/>
    <w:rsid w:val="00567C82"/>
    <w:rsid w:val="00570111"/>
    <w:rsid w:val="00570124"/>
    <w:rsid w:val="005701B3"/>
    <w:rsid w:val="005706BF"/>
    <w:rsid w:val="00571202"/>
    <w:rsid w:val="00571722"/>
    <w:rsid w:val="00571D3B"/>
    <w:rsid w:val="0057415A"/>
    <w:rsid w:val="005752D8"/>
    <w:rsid w:val="00575904"/>
    <w:rsid w:val="005759BF"/>
    <w:rsid w:val="00577398"/>
    <w:rsid w:val="005774C3"/>
    <w:rsid w:val="005774D9"/>
    <w:rsid w:val="0058050C"/>
    <w:rsid w:val="00580DE4"/>
    <w:rsid w:val="0058120B"/>
    <w:rsid w:val="00581524"/>
    <w:rsid w:val="00581931"/>
    <w:rsid w:val="00582456"/>
    <w:rsid w:val="0058247E"/>
    <w:rsid w:val="005827FF"/>
    <w:rsid w:val="00583840"/>
    <w:rsid w:val="005842B5"/>
    <w:rsid w:val="005843A3"/>
    <w:rsid w:val="0058514B"/>
    <w:rsid w:val="00585753"/>
    <w:rsid w:val="00586D41"/>
    <w:rsid w:val="00587000"/>
    <w:rsid w:val="005878F5"/>
    <w:rsid w:val="005900CA"/>
    <w:rsid w:val="0059014A"/>
    <w:rsid w:val="0059021C"/>
    <w:rsid w:val="005908A9"/>
    <w:rsid w:val="00591894"/>
    <w:rsid w:val="005923FF"/>
    <w:rsid w:val="00592E17"/>
    <w:rsid w:val="00593005"/>
    <w:rsid w:val="00593A11"/>
    <w:rsid w:val="00594218"/>
    <w:rsid w:val="00595655"/>
    <w:rsid w:val="00595BD9"/>
    <w:rsid w:val="00597810"/>
    <w:rsid w:val="005A005C"/>
    <w:rsid w:val="005A0D90"/>
    <w:rsid w:val="005A10E3"/>
    <w:rsid w:val="005A1645"/>
    <w:rsid w:val="005A2A53"/>
    <w:rsid w:val="005A2E2A"/>
    <w:rsid w:val="005A37A0"/>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94B"/>
    <w:rsid w:val="005B596B"/>
    <w:rsid w:val="005B6DD2"/>
    <w:rsid w:val="005B6E36"/>
    <w:rsid w:val="005C01B4"/>
    <w:rsid w:val="005C0C2D"/>
    <w:rsid w:val="005C0CEF"/>
    <w:rsid w:val="005C1D1B"/>
    <w:rsid w:val="005C20B6"/>
    <w:rsid w:val="005C2255"/>
    <w:rsid w:val="005C3FB6"/>
    <w:rsid w:val="005C4388"/>
    <w:rsid w:val="005C7356"/>
    <w:rsid w:val="005C764E"/>
    <w:rsid w:val="005C7771"/>
    <w:rsid w:val="005C777C"/>
    <w:rsid w:val="005D08CD"/>
    <w:rsid w:val="005D1A54"/>
    <w:rsid w:val="005D1EA2"/>
    <w:rsid w:val="005D237E"/>
    <w:rsid w:val="005D28B3"/>
    <w:rsid w:val="005D3787"/>
    <w:rsid w:val="005D53ED"/>
    <w:rsid w:val="005D54D7"/>
    <w:rsid w:val="005D5C20"/>
    <w:rsid w:val="005D5CAB"/>
    <w:rsid w:val="005D7186"/>
    <w:rsid w:val="005D7B5B"/>
    <w:rsid w:val="005E016D"/>
    <w:rsid w:val="005E2F4B"/>
    <w:rsid w:val="005E3556"/>
    <w:rsid w:val="005E366E"/>
    <w:rsid w:val="005E3683"/>
    <w:rsid w:val="005E3C94"/>
    <w:rsid w:val="005E411A"/>
    <w:rsid w:val="005E566D"/>
    <w:rsid w:val="005E5731"/>
    <w:rsid w:val="005E58DE"/>
    <w:rsid w:val="005E64B0"/>
    <w:rsid w:val="005E6BC8"/>
    <w:rsid w:val="005E7EEA"/>
    <w:rsid w:val="005F037C"/>
    <w:rsid w:val="005F10EC"/>
    <w:rsid w:val="005F13DB"/>
    <w:rsid w:val="005F1464"/>
    <w:rsid w:val="005F162C"/>
    <w:rsid w:val="005F20B7"/>
    <w:rsid w:val="005F420D"/>
    <w:rsid w:val="005F4AF1"/>
    <w:rsid w:val="005F51B9"/>
    <w:rsid w:val="005F5BCC"/>
    <w:rsid w:val="005F698F"/>
    <w:rsid w:val="005F6AB4"/>
    <w:rsid w:val="005F729D"/>
    <w:rsid w:val="005F7E46"/>
    <w:rsid w:val="00601A43"/>
    <w:rsid w:val="00601A78"/>
    <w:rsid w:val="00601E90"/>
    <w:rsid w:val="0060222D"/>
    <w:rsid w:val="006038CD"/>
    <w:rsid w:val="00603E6B"/>
    <w:rsid w:val="0060690F"/>
    <w:rsid w:val="006074C7"/>
    <w:rsid w:val="006077AC"/>
    <w:rsid w:val="00607820"/>
    <w:rsid w:val="0060796C"/>
    <w:rsid w:val="00607D68"/>
    <w:rsid w:val="00610393"/>
    <w:rsid w:val="006107DE"/>
    <w:rsid w:val="00610914"/>
    <w:rsid w:val="00611165"/>
    <w:rsid w:val="00611431"/>
    <w:rsid w:val="0061275A"/>
    <w:rsid w:val="00613481"/>
    <w:rsid w:val="006138FF"/>
    <w:rsid w:val="006141B6"/>
    <w:rsid w:val="006150B0"/>
    <w:rsid w:val="0061594C"/>
    <w:rsid w:val="00615A27"/>
    <w:rsid w:val="00616AE6"/>
    <w:rsid w:val="00616D97"/>
    <w:rsid w:val="00617FD6"/>
    <w:rsid w:val="0062151F"/>
    <w:rsid w:val="00621708"/>
    <w:rsid w:val="0062231E"/>
    <w:rsid w:val="00622A88"/>
    <w:rsid w:val="00622C81"/>
    <w:rsid w:val="006237BE"/>
    <w:rsid w:val="00623924"/>
    <w:rsid w:val="00623AFC"/>
    <w:rsid w:val="00623E3F"/>
    <w:rsid w:val="00623F2D"/>
    <w:rsid w:val="00625460"/>
    <w:rsid w:val="00625BF2"/>
    <w:rsid w:val="0062605B"/>
    <w:rsid w:val="00626194"/>
    <w:rsid w:val="006270F1"/>
    <w:rsid w:val="00627F3D"/>
    <w:rsid w:val="006309F0"/>
    <w:rsid w:val="00632EAB"/>
    <w:rsid w:val="00633A66"/>
    <w:rsid w:val="0063423B"/>
    <w:rsid w:val="00634547"/>
    <w:rsid w:val="00635616"/>
    <w:rsid w:val="006361EB"/>
    <w:rsid w:val="00636DC9"/>
    <w:rsid w:val="00637777"/>
    <w:rsid w:val="00637F38"/>
    <w:rsid w:val="00640613"/>
    <w:rsid w:val="006415ED"/>
    <w:rsid w:val="006418E0"/>
    <w:rsid w:val="00641FE2"/>
    <w:rsid w:val="00642065"/>
    <w:rsid w:val="006424CF"/>
    <w:rsid w:val="006436F5"/>
    <w:rsid w:val="0064487D"/>
    <w:rsid w:val="006452DC"/>
    <w:rsid w:val="006455ED"/>
    <w:rsid w:val="006463DA"/>
    <w:rsid w:val="006469F4"/>
    <w:rsid w:val="00646F7F"/>
    <w:rsid w:val="00650065"/>
    <w:rsid w:val="006511FB"/>
    <w:rsid w:val="0065131E"/>
    <w:rsid w:val="006516AA"/>
    <w:rsid w:val="0065177C"/>
    <w:rsid w:val="00652690"/>
    <w:rsid w:val="006529F4"/>
    <w:rsid w:val="00652B62"/>
    <w:rsid w:val="00652E1A"/>
    <w:rsid w:val="00652F12"/>
    <w:rsid w:val="006539BC"/>
    <w:rsid w:val="00654C60"/>
    <w:rsid w:val="00654C90"/>
    <w:rsid w:val="0065536F"/>
    <w:rsid w:val="006559E0"/>
    <w:rsid w:val="0065692D"/>
    <w:rsid w:val="0066073B"/>
    <w:rsid w:val="006611E1"/>
    <w:rsid w:val="00661F4F"/>
    <w:rsid w:val="00662CD9"/>
    <w:rsid w:val="00664ABD"/>
    <w:rsid w:val="00664BA5"/>
    <w:rsid w:val="00665314"/>
    <w:rsid w:val="0066563B"/>
    <w:rsid w:val="006659D0"/>
    <w:rsid w:val="0066679D"/>
    <w:rsid w:val="00666FC0"/>
    <w:rsid w:val="006679D5"/>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A56"/>
    <w:rsid w:val="00682A72"/>
    <w:rsid w:val="00682D11"/>
    <w:rsid w:val="0068339F"/>
    <w:rsid w:val="006845D3"/>
    <w:rsid w:val="006846D3"/>
    <w:rsid w:val="006856F6"/>
    <w:rsid w:val="006869AB"/>
    <w:rsid w:val="006874A0"/>
    <w:rsid w:val="00687FF0"/>
    <w:rsid w:val="006911F8"/>
    <w:rsid w:val="00691DE2"/>
    <w:rsid w:val="00692FB4"/>
    <w:rsid w:val="00693274"/>
    <w:rsid w:val="00693AEB"/>
    <w:rsid w:val="0069463E"/>
    <w:rsid w:val="006964C5"/>
    <w:rsid w:val="00696967"/>
    <w:rsid w:val="006A006E"/>
    <w:rsid w:val="006A07D4"/>
    <w:rsid w:val="006A104B"/>
    <w:rsid w:val="006A1D70"/>
    <w:rsid w:val="006A344E"/>
    <w:rsid w:val="006A3C31"/>
    <w:rsid w:val="006A3ED4"/>
    <w:rsid w:val="006A45CB"/>
    <w:rsid w:val="006A460F"/>
    <w:rsid w:val="006A46FB"/>
    <w:rsid w:val="006A4934"/>
    <w:rsid w:val="006A5749"/>
    <w:rsid w:val="006A5980"/>
    <w:rsid w:val="006A59BD"/>
    <w:rsid w:val="006A6748"/>
    <w:rsid w:val="006A7037"/>
    <w:rsid w:val="006A7075"/>
    <w:rsid w:val="006A78BD"/>
    <w:rsid w:val="006A7ACC"/>
    <w:rsid w:val="006A7E39"/>
    <w:rsid w:val="006B0134"/>
    <w:rsid w:val="006B1068"/>
    <w:rsid w:val="006B1DEC"/>
    <w:rsid w:val="006B2134"/>
    <w:rsid w:val="006B213D"/>
    <w:rsid w:val="006B24AA"/>
    <w:rsid w:val="006B331F"/>
    <w:rsid w:val="006B36B8"/>
    <w:rsid w:val="006B3962"/>
    <w:rsid w:val="006B40B9"/>
    <w:rsid w:val="006B47D6"/>
    <w:rsid w:val="006B5647"/>
    <w:rsid w:val="006B65E7"/>
    <w:rsid w:val="006B6DF7"/>
    <w:rsid w:val="006B6F03"/>
    <w:rsid w:val="006B6F1B"/>
    <w:rsid w:val="006B7CF3"/>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7E8"/>
    <w:rsid w:val="006D2C52"/>
    <w:rsid w:val="006D39AF"/>
    <w:rsid w:val="006D4B5C"/>
    <w:rsid w:val="006D53A8"/>
    <w:rsid w:val="006D5873"/>
    <w:rsid w:val="006D6289"/>
    <w:rsid w:val="006D69C5"/>
    <w:rsid w:val="006D6BC4"/>
    <w:rsid w:val="006D6E5C"/>
    <w:rsid w:val="006E040C"/>
    <w:rsid w:val="006E0557"/>
    <w:rsid w:val="006E12DF"/>
    <w:rsid w:val="006E2452"/>
    <w:rsid w:val="006E319C"/>
    <w:rsid w:val="006E4847"/>
    <w:rsid w:val="006E4A98"/>
    <w:rsid w:val="006E4E5C"/>
    <w:rsid w:val="006E564C"/>
    <w:rsid w:val="006E58E6"/>
    <w:rsid w:val="006E6216"/>
    <w:rsid w:val="006E653F"/>
    <w:rsid w:val="006E694C"/>
    <w:rsid w:val="006E729E"/>
    <w:rsid w:val="006E7947"/>
    <w:rsid w:val="006F018E"/>
    <w:rsid w:val="006F0658"/>
    <w:rsid w:val="006F0B7C"/>
    <w:rsid w:val="006F0D3E"/>
    <w:rsid w:val="006F12CB"/>
    <w:rsid w:val="006F1373"/>
    <w:rsid w:val="006F1AB2"/>
    <w:rsid w:val="006F285F"/>
    <w:rsid w:val="006F2C8E"/>
    <w:rsid w:val="006F30D0"/>
    <w:rsid w:val="006F4249"/>
    <w:rsid w:val="006F4294"/>
    <w:rsid w:val="006F5BB9"/>
    <w:rsid w:val="006F5E41"/>
    <w:rsid w:val="006F638F"/>
    <w:rsid w:val="006F6FF9"/>
    <w:rsid w:val="006F786C"/>
    <w:rsid w:val="00700AC2"/>
    <w:rsid w:val="0070108C"/>
    <w:rsid w:val="00702724"/>
    <w:rsid w:val="0070394E"/>
    <w:rsid w:val="00704EF8"/>
    <w:rsid w:val="00704F1E"/>
    <w:rsid w:val="00706774"/>
    <w:rsid w:val="0070737F"/>
    <w:rsid w:val="007114E1"/>
    <w:rsid w:val="00711763"/>
    <w:rsid w:val="00713561"/>
    <w:rsid w:val="00714F35"/>
    <w:rsid w:val="007152CC"/>
    <w:rsid w:val="00715409"/>
    <w:rsid w:val="007159C8"/>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AB0"/>
    <w:rsid w:val="00726190"/>
    <w:rsid w:val="0072665A"/>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646F"/>
    <w:rsid w:val="007370B3"/>
    <w:rsid w:val="00737871"/>
    <w:rsid w:val="00737AD3"/>
    <w:rsid w:val="00740232"/>
    <w:rsid w:val="00740D75"/>
    <w:rsid w:val="0074118D"/>
    <w:rsid w:val="00741793"/>
    <w:rsid w:val="00741F0D"/>
    <w:rsid w:val="00742A6B"/>
    <w:rsid w:val="00742FC5"/>
    <w:rsid w:val="007441B3"/>
    <w:rsid w:val="00744670"/>
    <w:rsid w:val="007448ED"/>
    <w:rsid w:val="00744D92"/>
    <w:rsid w:val="007459F2"/>
    <w:rsid w:val="00745BDB"/>
    <w:rsid w:val="00746331"/>
    <w:rsid w:val="007473A6"/>
    <w:rsid w:val="007519BE"/>
    <w:rsid w:val="007523BA"/>
    <w:rsid w:val="00753337"/>
    <w:rsid w:val="00753512"/>
    <w:rsid w:val="007545D9"/>
    <w:rsid w:val="00754632"/>
    <w:rsid w:val="0075535D"/>
    <w:rsid w:val="00755760"/>
    <w:rsid w:val="00755857"/>
    <w:rsid w:val="00756EEE"/>
    <w:rsid w:val="00757704"/>
    <w:rsid w:val="0075783F"/>
    <w:rsid w:val="00757C5B"/>
    <w:rsid w:val="00757F0B"/>
    <w:rsid w:val="00760186"/>
    <w:rsid w:val="00760432"/>
    <w:rsid w:val="00760498"/>
    <w:rsid w:val="00760DAB"/>
    <w:rsid w:val="00761D55"/>
    <w:rsid w:val="00762CAB"/>
    <w:rsid w:val="00763253"/>
    <w:rsid w:val="00763A59"/>
    <w:rsid w:val="00764C7C"/>
    <w:rsid w:val="00764E58"/>
    <w:rsid w:val="0076589D"/>
    <w:rsid w:val="00765E04"/>
    <w:rsid w:val="00766079"/>
    <w:rsid w:val="00766718"/>
    <w:rsid w:val="0076707D"/>
    <w:rsid w:val="007679F7"/>
    <w:rsid w:val="007706A4"/>
    <w:rsid w:val="00770880"/>
    <w:rsid w:val="00770B3B"/>
    <w:rsid w:val="00771378"/>
    <w:rsid w:val="007730A6"/>
    <w:rsid w:val="00774CEB"/>
    <w:rsid w:val="0077534F"/>
    <w:rsid w:val="00775832"/>
    <w:rsid w:val="00776120"/>
    <w:rsid w:val="00776A8A"/>
    <w:rsid w:val="0078022C"/>
    <w:rsid w:val="00781075"/>
    <w:rsid w:val="0078119A"/>
    <w:rsid w:val="007811D5"/>
    <w:rsid w:val="00781557"/>
    <w:rsid w:val="007818E1"/>
    <w:rsid w:val="00781F99"/>
    <w:rsid w:val="00782411"/>
    <w:rsid w:val="00782489"/>
    <w:rsid w:val="00782D56"/>
    <w:rsid w:val="007830B8"/>
    <w:rsid w:val="00784128"/>
    <w:rsid w:val="00784FA9"/>
    <w:rsid w:val="00786628"/>
    <w:rsid w:val="007868F8"/>
    <w:rsid w:val="00786949"/>
    <w:rsid w:val="00786991"/>
    <w:rsid w:val="00786DA6"/>
    <w:rsid w:val="00787265"/>
    <w:rsid w:val="00787E51"/>
    <w:rsid w:val="00790F69"/>
    <w:rsid w:val="00791135"/>
    <w:rsid w:val="00791881"/>
    <w:rsid w:val="00792509"/>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6383"/>
    <w:rsid w:val="007A6519"/>
    <w:rsid w:val="007A6B25"/>
    <w:rsid w:val="007B018E"/>
    <w:rsid w:val="007B0216"/>
    <w:rsid w:val="007B065A"/>
    <w:rsid w:val="007B2023"/>
    <w:rsid w:val="007B24DA"/>
    <w:rsid w:val="007B2E40"/>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D2C"/>
    <w:rsid w:val="007C3EA8"/>
    <w:rsid w:val="007C423F"/>
    <w:rsid w:val="007C42FD"/>
    <w:rsid w:val="007C4AF5"/>
    <w:rsid w:val="007C4B3B"/>
    <w:rsid w:val="007C4ECB"/>
    <w:rsid w:val="007C52FC"/>
    <w:rsid w:val="007C54D5"/>
    <w:rsid w:val="007C5C11"/>
    <w:rsid w:val="007C5DEC"/>
    <w:rsid w:val="007C65FC"/>
    <w:rsid w:val="007C6E66"/>
    <w:rsid w:val="007D049E"/>
    <w:rsid w:val="007D101D"/>
    <w:rsid w:val="007D1872"/>
    <w:rsid w:val="007D1F74"/>
    <w:rsid w:val="007D268F"/>
    <w:rsid w:val="007D4696"/>
    <w:rsid w:val="007D518E"/>
    <w:rsid w:val="007D5A79"/>
    <w:rsid w:val="007D6092"/>
    <w:rsid w:val="007D60F0"/>
    <w:rsid w:val="007D7460"/>
    <w:rsid w:val="007E0BC1"/>
    <w:rsid w:val="007E112B"/>
    <w:rsid w:val="007E3626"/>
    <w:rsid w:val="007E39CD"/>
    <w:rsid w:val="007E3F24"/>
    <w:rsid w:val="007E548E"/>
    <w:rsid w:val="007E5E61"/>
    <w:rsid w:val="007F110B"/>
    <w:rsid w:val="007F1B8A"/>
    <w:rsid w:val="007F1D43"/>
    <w:rsid w:val="007F2183"/>
    <w:rsid w:val="007F4296"/>
    <w:rsid w:val="007F4393"/>
    <w:rsid w:val="007F4549"/>
    <w:rsid w:val="007F573E"/>
    <w:rsid w:val="007F622D"/>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0C97"/>
    <w:rsid w:val="0081124D"/>
    <w:rsid w:val="00811AFC"/>
    <w:rsid w:val="00811E8E"/>
    <w:rsid w:val="00811EE5"/>
    <w:rsid w:val="0081295A"/>
    <w:rsid w:val="00812C61"/>
    <w:rsid w:val="0081320D"/>
    <w:rsid w:val="008142B3"/>
    <w:rsid w:val="008159B6"/>
    <w:rsid w:val="00815E6F"/>
    <w:rsid w:val="00820602"/>
    <w:rsid w:val="008207BB"/>
    <w:rsid w:val="008209AA"/>
    <w:rsid w:val="00820F27"/>
    <w:rsid w:val="00821A6D"/>
    <w:rsid w:val="00821B3D"/>
    <w:rsid w:val="008221B3"/>
    <w:rsid w:val="0082268A"/>
    <w:rsid w:val="00822C56"/>
    <w:rsid w:val="00824805"/>
    <w:rsid w:val="00824E5E"/>
    <w:rsid w:val="008255EE"/>
    <w:rsid w:val="00825AE6"/>
    <w:rsid w:val="00825AF5"/>
    <w:rsid w:val="008266D6"/>
    <w:rsid w:val="00826E04"/>
    <w:rsid w:val="00826ECB"/>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12EA"/>
    <w:rsid w:val="008415C1"/>
    <w:rsid w:val="0084171F"/>
    <w:rsid w:val="0084327C"/>
    <w:rsid w:val="00845288"/>
    <w:rsid w:val="008455BD"/>
    <w:rsid w:val="0084575F"/>
    <w:rsid w:val="00845FE5"/>
    <w:rsid w:val="0085038E"/>
    <w:rsid w:val="00850C54"/>
    <w:rsid w:val="008514E9"/>
    <w:rsid w:val="008540C4"/>
    <w:rsid w:val="0085451B"/>
    <w:rsid w:val="008545FD"/>
    <w:rsid w:val="008549B5"/>
    <w:rsid w:val="00854EFC"/>
    <w:rsid w:val="008555A8"/>
    <w:rsid w:val="008555FE"/>
    <w:rsid w:val="00855AC3"/>
    <w:rsid w:val="008567B2"/>
    <w:rsid w:val="00860418"/>
    <w:rsid w:val="00860514"/>
    <w:rsid w:val="00860792"/>
    <w:rsid w:val="00861A53"/>
    <w:rsid w:val="008628D1"/>
    <w:rsid w:val="00862E35"/>
    <w:rsid w:val="008633FE"/>
    <w:rsid w:val="00863750"/>
    <w:rsid w:val="0086398B"/>
    <w:rsid w:val="00863D3E"/>
    <w:rsid w:val="00864823"/>
    <w:rsid w:val="008651E7"/>
    <w:rsid w:val="008658E8"/>
    <w:rsid w:val="00865B64"/>
    <w:rsid w:val="00865D25"/>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416B"/>
    <w:rsid w:val="008841C9"/>
    <w:rsid w:val="00884285"/>
    <w:rsid w:val="00884CBC"/>
    <w:rsid w:val="00885F02"/>
    <w:rsid w:val="00885FAF"/>
    <w:rsid w:val="0088701F"/>
    <w:rsid w:val="0088778C"/>
    <w:rsid w:val="00887A9D"/>
    <w:rsid w:val="008905C5"/>
    <w:rsid w:val="008905CC"/>
    <w:rsid w:val="00891588"/>
    <w:rsid w:val="00891911"/>
    <w:rsid w:val="00891C22"/>
    <w:rsid w:val="008932C0"/>
    <w:rsid w:val="00894175"/>
    <w:rsid w:val="00894AFB"/>
    <w:rsid w:val="008967B4"/>
    <w:rsid w:val="008971A6"/>
    <w:rsid w:val="00897614"/>
    <w:rsid w:val="00897846"/>
    <w:rsid w:val="008978BF"/>
    <w:rsid w:val="008A01D2"/>
    <w:rsid w:val="008A0E27"/>
    <w:rsid w:val="008A1707"/>
    <w:rsid w:val="008A21A7"/>
    <w:rsid w:val="008A222A"/>
    <w:rsid w:val="008A232A"/>
    <w:rsid w:val="008A2F90"/>
    <w:rsid w:val="008A3928"/>
    <w:rsid w:val="008A4E5E"/>
    <w:rsid w:val="008A5766"/>
    <w:rsid w:val="008A5C8D"/>
    <w:rsid w:val="008A664A"/>
    <w:rsid w:val="008A6663"/>
    <w:rsid w:val="008A7A0E"/>
    <w:rsid w:val="008B01FF"/>
    <w:rsid w:val="008B0217"/>
    <w:rsid w:val="008B0479"/>
    <w:rsid w:val="008B2D87"/>
    <w:rsid w:val="008B2DFA"/>
    <w:rsid w:val="008B345A"/>
    <w:rsid w:val="008B5DAF"/>
    <w:rsid w:val="008B5DB9"/>
    <w:rsid w:val="008B6964"/>
    <w:rsid w:val="008B6C98"/>
    <w:rsid w:val="008B7340"/>
    <w:rsid w:val="008B74DC"/>
    <w:rsid w:val="008C1DC5"/>
    <w:rsid w:val="008C1E9E"/>
    <w:rsid w:val="008C286B"/>
    <w:rsid w:val="008C28CB"/>
    <w:rsid w:val="008C4143"/>
    <w:rsid w:val="008C45F4"/>
    <w:rsid w:val="008C593A"/>
    <w:rsid w:val="008C67A0"/>
    <w:rsid w:val="008C71D5"/>
    <w:rsid w:val="008C7687"/>
    <w:rsid w:val="008D12B9"/>
    <w:rsid w:val="008D15DC"/>
    <w:rsid w:val="008D2DD0"/>
    <w:rsid w:val="008D31A3"/>
    <w:rsid w:val="008D39EB"/>
    <w:rsid w:val="008D3BA0"/>
    <w:rsid w:val="008D3FDF"/>
    <w:rsid w:val="008D490B"/>
    <w:rsid w:val="008D4A08"/>
    <w:rsid w:val="008D4FD1"/>
    <w:rsid w:val="008D7130"/>
    <w:rsid w:val="008D7CAF"/>
    <w:rsid w:val="008E0FB6"/>
    <w:rsid w:val="008E14C5"/>
    <w:rsid w:val="008E26ED"/>
    <w:rsid w:val="008E2890"/>
    <w:rsid w:val="008E2DB0"/>
    <w:rsid w:val="008E374F"/>
    <w:rsid w:val="008E375E"/>
    <w:rsid w:val="008E4153"/>
    <w:rsid w:val="008E5188"/>
    <w:rsid w:val="008E5FA5"/>
    <w:rsid w:val="008E6257"/>
    <w:rsid w:val="008E64DB"/>
    <w:rsid w:val="008E6BCD"/>
    <w:rsid w:val="008E7BE0"/>
    <w:rsid w:val="008F1026"/>
    <w:rsid w:val="008F1CF2"/>
    <w:rsid w:val="008F1DA0"/>
    <w:rsid w:val="008F1E0F"/>
    <w:rsid w:val="008F1FC9"/>
    <w:rsid w:val="008F282D"/>
    <w:rsid w:val="008F3A2D"/>
    <w:rsid w:val="008F41D5"/>
    <w:rsid w:val="008F4230"/>
    <w:rsid w:val="008F46A9"/>
    <w:rsid w:val="008F46EB"/>
    <w:rsid w:val="008F5221"/>
    <w:rsid w:val="008F5BB8"/>
    <w:rsid w:val="008F60C6"/>
    <w:rsid w:val="008F651B"/>
    <w:rsid w:val="008F6DE7"/>
    <w:rsid w:val="008F7308"/>
    <w:rsid w:val="00900F53"/>
    <w:rsid w:val="00901794"/>
    <w:rsid w:val="00901AD9"/>
    <w:rsid w:val="00902332"/>
    <w:rsid w:val="00902DB3"/>
    <w:rsid w:val="00903E25"/>
    <w:rsid w:val="00904228"/>
    <w:rsid w:val="00904B34"/>
    <w:rsid w:val="00904EEB"/>
    <w:rsid w:val="00905267"/>
    <w:rsid w:val="00906635"/>
    <w:rsid w:val="00906908"/>
    <w:rsid w:val="00906ADF"/>
    <w:rsid w:val="00907195"/>
    <w:rsid w:val="00907281"/>
    <w:rsid w:val="00907E03"/>
    <w:rsid w:val="009103BB"/>
    <w:rsid w:val="00910D9E"/>
    <w:rsid w:val="009117E7"/>
    <w:rsid w:val="00911C52"/>
    <w:rsid w:val="00913CB5"/>
    <w:rsid w:val="00913D1C"/>
    <w:rsid w:val="00914285"/>
    <w:rsid w:val="00914855"/>
    <w:rsid w:val="00914927"/>
    <w:rsid w:val="00915252"/>
    <w:rsid w:val="009165AC"/>
    <w:rsid w:val="0091754B"/>
    <w:rsid w:val="00917893"/>
    <w:rsid w:val="00917AE6"/>
    <w:rsid w:val="00921473"/>
    <w:rsid w:val="009222B4"/>
    <w:rsid w:val="00922A96"/>
    <w:rsid w:val="00922B46"/>
    <w:rsid w:val="00922DA1"/>
    <w:rsid w:val="00923F61"/>
    <w:rsid w:val="00924412"/>
    <w:rsid w:val="00925EC2"/>
    <w:rsid w:val="00926446"/>
    <w:rsid w:val="00926F76"/>
    <w:rsid w:val="0093058D"/>
    <w:rsid w:val="00930933"/>
    <w:rsid w:val="009310A8"/>
    <w:rsid w:val="009312B9"/>
    <w:rsid w:val="009319E5"/>
    <w:rsid w:val="00932CAC"/>
    <w:rsid w:val="00933420"/>
    <w:rsid w:val="00934C3D"/>
    <w:rsid w:val="00934C6C"/>
    <w:rsid w:val="00935159"/>
    <w:rsid w:val="00935DFD"/>
    <w:rsid w:val="00936B2E"/>
    <w:rsid w:val="00936D15"/>
    <w:rsid w:val="00937748"/>
    <w:rsid w:val="00937D75"/>
    <w:rsid w:val="00937EFF"/>
    <w:rsid w:val="00940465"/>
    <w:rsid w:val="00941ECA"/>
    <w:rsid w:val="00943175"/>
    <w:rsid w:val="0094534F"/>
    <w:rsid w:val="0094586C"/>
    <w:rsid w:val="00945B3C"/>
    <w:rsid w:val="00946473"/>
    <w:rsid w:val="00946682"/>
    <w:rsid w:val="00946B2A"/>
    <w:rsid w:val="0094779E"/>
    <w:rsid w:val="009505BC"/>
    <w:rsid w:val="00950A70"/>
    <w:rsid w:val="00951459"/>
    <w:rsid w:val="00952774"/>
    <w:rsid w:val="00954757"/>
    <w:rsid w:val="00955E43"/>
    <w:rsid w:val="0095632B"/>
    <w:rsid w:val="00956804"/>
    <w:rsid w:val="0095703F"/>
    <w:rsid w:val="0095704F"/>
    <w:rsid w:val="00960010"/>
    <w:rsid w:val="00960A00"/>
    <w:rsid w:val="00960BBF"/>
    <w:rsid w:val="00961330"/>
    <w:rsid w:val="00961744"/>
    <w:rsid w:val="009619BE"/>
    <w:rsid w:val="009625A1"/>
    <w:rsid w:val="009628B5"/>
    <w:rsid w:val="00962C02"/>
    <w:rsid w:val="00963418"/>
    <w:rsid w:val="00964EBC"/>
    <w:rsid w:val="0096682F"/>
    <w:rsid w:val="009678E7"/>
    <w:rsid w:val="00967DF4"/>
    <w:rsid w:val="00970BBE"/>
    <w:rsid w:val="00972E9E"/>
    <w:rsid w:val="00972EA6"/>
    <w:rsid w:val="00973852"/>
    <w:rsid w:val="00973B36"/>
    <w:rsid w:val="00975046"/>
    <w:rsid w:val="00975499"/>
    <w:rsid w:val="0097589C"/>
    <w:rsid w:val="00976029"/>
    <w:rsid w:val="0097745F"/>
    <w:rsid w:val="00980215"/>
    <w:rsid w:val="00980686"/>
    <w:rsid w:val="00980EFE"/>
    <w:rsid w:val="0098133B"/>
    <w:rsid w:val="00981599"/>
    <w:rsid w:val="00981C05"/>
    <w:rsid w:val="00981D45"/>
    <w:rsid w:val="0098267C"/>
    <w:rsid w:val="00982F6C"/>
    <w:rsid w:val="0098348C"/>
    <w:rsid w:val="00983CCA"/>
    <w:rsid w:val="009845EB"/>
    <w:rsid w:val="00985286"/>
    <w:rsid w:val="00985BAD"/>
    <w:rsid w:val="0098662A"/>
    <w:rsid w:val="009878D1"/>
    <w:rsid w:val="00987C99"/>
    <w:rsid w:val="00987DFA"/>
    <w:rsid w:val="009901FE"/>
    <w:rsid w:val="0099203B"/>
    <w:rsid w:val="0099238F"/>
    <w:rsid w:val="009933C8"/>
    <w:rsid w:val="009956BF"/>
    <w:rsid w:val="009956E6"/>
    <w:rsid w:val="00996C36"/>
    <w:rsid w:val="00997010"/>
    <w:rsid w:val="009A0739"/>
    <w:rsid w:val="009A0EB5"/>
    <w:rsid w:val="009A1A1F"/>
    <w:rsid w:val="009A1AFD"/>
    <w:rsid w:val="009A1F04"/>
    <w:rsid w:val="009A1FA8"/>
    <w:rsid w:val="009A3A32"/>
    <w:rsid w:val="009A4001"/>
    <w:rsid w:val="009A4D71"/>
    <w:rsid w:val="009A4FD2"/>
    <w:rsid w:val="009A50D7"/>
    <w:rsid w:val="009A56EC"/>
    <w:rsid w:val="009A5D76"/>
    <w:rsid w:val="009A650C"/>
    <w:rsid w:val="009A6EA8"/>
    <w:rsid w:val="009A71B2"/>
    <w:rsid w:val="009A7708"/>
    <w:rsid w:val="009A78BF"/>
    <w:rsid w:val="009A7C08"/>
    <w:rsid w:val="009B1CA6"/>
    <w:rsid w:val="009B24A6"/>
    <w:rsid w:val="009B253D"/>
    <w:rsid w:val="009B34B7"/>
    <w:rsid w:val="009B369C"/>
    <w:rsid w:val="009B3BF7"/>
    <w:rsid w:val="009B3D57"/>
    <w:rsid w:val="009B3F2F"/>
    <w:rsid w:val="009B4ACF"/>
    <w:rsid w:val="009B574A"/>
    <w:rsid w:val="009B60B3"/>
    <w:rsid w:val="009B7C8F"/>
    <w:rsid w:val="009C0607"/>
    <w:rsid w:val="009C087B"/>
    <w:rsid w:val="009C1737"/>
    <w:rsid w:val="009C273F"/>
    <w:rsid w:val="009C27E2"/>
    <w:rsid w:val="009C2B92"/>
    <w:rsid w:val="009C39E8"/>
    <w:rsid w:val="009C51FC"/>
    <w:rsid w:val="009C6187"/>
    <w:rsid w:val="009C6518"/>
    <w:rsid w:val="009C6D16"/>
    <w:rsid w:val="009C6FFB"/>
    <w:rsid w:val="009C73CC"/>
    <w:rsid w:val="009D0034"/>
    <w:rsid w:val="009D0515"/>
    <w:rsid w:val="009D0733"/>
    <w:rsid w:val="009D1090"/>
    <w:rsid w:val="009D1CD0"/>
    <w:rsid w:val="009D1FC7"/>
    <w:rsid w:val="009D2035"/>
    <w:rsid w:val="009D349E"/>
    <w:rsid w:val="009D3B76"/>
    <w:rsid w:val="009D4E95"/>
    <w:rsid w:val="009D644C"/>
    <w:rsid w:val="009D6C94"/>
    <w:rsid w:val="009D7881"/>
    <w:rsid w:val="009D78C2"/>
    <w:rsid w:val="009E06BE"/>
    <w:rsid w:val="009E10D9"/>
    <w:rsid w:val="009E1D79"/>
    <w:rsid w:val="009E292C"/>
    <w:rsid w:val="009E2E59"/>
    <w:rsid w:val="009E3267"/>
    <w:rsid w:val="009E399A"/>
    <w:rsid w:val="009E4A95"/>
    <w:rsid w:val="009E6406"/>
    <w:rsid w:val="009E64BF"/>
    <w:rsid w:val="009E671B"/>
    <w:rsid w:val="009E6F88"/>
    <w:rsid w:val="009E7A0F"/>
    <w:rsid w:val="009E7F23"/>
    <w:rsid w:val="009F0195"/>
    <w:rsid w:val="009F0287"/>
    <w:rsid w:val="009F096B"/>
    <w:rsid w:val="009F0999"/>
    <w:rsid w:val="009F0C4D"/>
    <w:rsid w:val="009F116E"/>
    <w:rsid w:val="009F1D9D"/>
    <w:rsid w:val="009F1DD6"/>
    <w:rsid w:val="009F319E"/>
    <w:rsid w:val="009F3506"/>
    <w:rsid w:val="009F38AB"/>
    <w:rsid w:val="009F4198"/>
    <w:rsid w:val="009F5A79"/>
    <w:rsid w:val="009F66C0"/>
    <w:rsid w:val="009F6AA7"/>
    <w:rsid w:val="009F6C0C"/>
    <w:rsid w:val="009F7E7F"/>
    <w:rsid w:val="009F7FD3"/>
    <w:rsid w:val="00A0127E"/>
    <w:rsid w:val="00A016A5"/>
    <w:rsid w:val="00A0217C"/>
    <w:rsid w:val="00A03994"/>
    <w:rsid w:val="00A03D15"/>
    <w:rsid w:val="00A03FBC"/>
    <w:rsid w:val="00A040CE"/>
    <w:rsid w:val="00A04DFE"/>
    <w:rsid w:val="00A04E7E"/>
    <w:rsid w:val="00A05717"/>
    <w:rsid w:val="00A05D90"/>
    <w:rsid w:val="00A0634C"/>
    <w:rsid w:val="00A07E92"/>
    <w:rsid w:val="00A07F26"/>
    <w:rsid w:val="00A10512"/>
    <w:rsid w:val="00A10766"/>
    <w:rsid w:val="00A11C0C"/>
    <w:rsid w:val="00A11E86"/>
    <w:rsid w:val="00A12514"/>
    <w:rsid w:val="00A12534"/>
    <w:rsid w:val="00A12A08"/>
    <w:rsid w:val="00A13305"/>
    <w:rsid w:val="00A14EF2"/>
    <w:rsid w:val="00A15F46"/>
    <w:rsid w:val="00A16D63"/>
    <w:rsid w:val="00A202B7"/>
    <w:rsid w:val="00A22C17"/>
    <w:rsid w:val="00A22E1F"/>
    <w:rsid w:val="00A23605"/>
    <w:rsid w:val="00A23910"/>
    <w:rsid w:val="00A239A7"/>
    <w:rsid w:val="00A24220"/>
    <w:rsid w:val="00A25A96"/>
    <w:rsid w:val="00A2618B"/>
    <w:rsid w:val="00A273C6"/>
    <w:rsid w:val="00A30D4C"/>
    <w:rsid w:val="00A32A20"/>
    <w:rsid w:val="00A3303D"/>
    <w:rsid w:val="00A33378"/>
    <w:rsid w:val="00A339CA"/>
    <w:rsid w:val="00A34825"/>
    <w:rsid w:val="00A3491C"/>
    <w:rsid w:val="00A34F89"/>
    <w:rsid w:val="00A350B5"/>
    <w:rsid w:val="00A360E5"/>
    <w:rsid w:val="00A367F9"/>
    <w:rsid w:val="00A36DBE"/>
    <w:rsid w:val="00A36EB2"/>
    <w:rsid w:val="00A37260"/>
    <w:rsid w:val="00A37607"/>
    <w:rsid w:val="00A377E0"/>
    <w:rsid w:val="00A4046F"/>
    <w:rsid w:val="00A44AEA"/>
    <w:rsid w:val="00A44C54"/>
    <w:rsid w:val="00A44C9A"/>
    <w:rsid w:val="00A450A1"/>
    <w:rsid w:val="00A45BF1"/>
    <w:rsid w:val="00A46BD0"/>
    <w:rsid w:val="00A46C83"/>
    <w:rsid w:val="00A4744B"/>
    <w:rsid w:val="00A475C8"/>
    <w:rsid w:val="00A479B3"/>
    <w:rsid w:val="00A50560"/>
    <w:rsid w:val="00A505EE"/>
    <w:rsid w:val="00A51BCB"/>
    <w:rsid w:val="00A535B7"/>
    <w:rsid w:val="00A5441B"/>
    <w:rsid w:val="00A54DF4"/>
    <w:rsid w:val="00A5507F"/>
    <w:rsid w:val="00A55B0C"/>
    <w:rsid w:val="00A575BE"/>
    <w:rsid w:val="00A577E0"/>
    <w:rsid w:val="00A60D04"/>
    <w:rsid w:val="00A611F4"/>
    <w:rsid w:val="00A62757"/>
    <w:rsid w:val="00A62EFB"/>
    <w:rsid w:val="00A644AF"/>
    <w:rsid w:val="00A64548"/>
    <w:rsid w:val="00A66325"/>
    <w:rsid w:val="00A6637D"/>
    <w:rsid w:val="00A66495"/>
    <w:rsid w:val="00A665E9"/>
    <w:rsid w:val="00A67AB3"/>
    <w:rsid w:val="00A67B5A"/>
    <w:rsid w:val="00A67C64"/>
    <w:rsid w:val="00A67C8C"/>
    <w:rsid w:val="00A704F6"/>
    <w:rsid w:val="00A707EF"/>
    <w:rsid w:val="00A70AC7"/>
    <w:rsid w:val="00A711E9"/>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5D98"/>
    <w:rsid w:val="00A87178"/>
    <w:rsid w:val="00A87283"/>
    <w:rsid w:val="00A872F1"/>
    <w:rsid w:val="00A87ED9"/>
    <w:rsid w:val="00A90A66"/>
    <w:rsid w:val="00A92B34"/>
    <w:rsid w:val="00A9356B"/>
    <w:rsid w:val="00A94531"/>
    <w:rsid w:val="00A966A7"/>
    <w:rsid w:val="00A96BDA"/>
    <w:rsid w:val="00A96D3F"/>
    <w:rsid w:val="00A97274"/>
    <w:rsid w:val="00A97F36"/>
    <w:rsid w:val="00AA01C7"/>
    <w:rsid w:val="00AA050A"/>
    <w:rsid w:val="00AA06BA"/>
    <w:rsid w:val="00AA08CA"/>
    <w:rsid w:val="00AA15FA"/>
    <w:rsid w:val="00AA1BF4"/>
    <w:rsid w:val="00AA23E8"/>
    <w:rsid w:val="00AA3569"/>
    <w:rsid w:val="00AA3C4F"/>
    <w:rsid w:val="00AA42CC"/>
    <w:rsid w:val="00AA5884"/>
    <w:rsid w:val="00AA68A8"/>
    <w:rsid w:val="00AA6E7E"/>
    <w:rsid w:val="00AA7D8B"/>
    <w:rsid w:val="00AA7F8B"/>
    <w:rsid w:val="00AB0945"/>
    <w:rsid w:val="00AB0BB9"/>
    <w:rsid w:val="00AB0E0E"/>
    <w:rsid w:val="00AB12B9"/>
    <w:rsid w:val="00AB140A"/>
    <w:rsid w:val="00AB1613"/>
    <w:rsid w:val="00AB2730"/>
    <w:rsid w:val="00AB343E"/>
    <w:rsid w:val="00AB48C4"/>
    <w:rsid w:val="00AB4ECC"/>
    <w:rsid w:val="00AB511D"/>
    <w:rsid w:val="00AB5509"/>
    <w:rsid w:val="00AB562B"/>
    <w:rsid w:val="00AB5684"/>
    <w:rsid w:val="00AB570F"/>
    <w:rsid w:val="00AB64B0"/>
    <w:rsid w:val="00AB6545"/>
    <w:rsid w:val="00AB6DEE"/>
    <w:rsid w:val="00AB7DAB"/>
    <w:rsid w:val="00AC013F"/>
    <w:rsid w:val="00AC0B11"/>
    <w:rsid w:val="00AC0D63"/>
    <w:rsid w:val="00AC1B45"/>
    <w:rsid w:val="00AC2E5F"/>
    <w:rsid w:val="00AC3015"/>
    <w:rsid w:val="00AC3A21"/>
    <w:rsid w:val="00AC43DE"/>
    <w:rsid w:val="00AC4AD4"/>
    <w:rsid w:val="00AC5165"/>
    <w:rsid w:val="00AC6969"/>
    <w:rsid w:val="00AC6C3E"/>
    <w:rsid w:val="00AC6E97"/>
    <w:rsid w:val="00AC738E"/>
    <w:rsid w:val="00AC7C91"/>
    <w:rsid w:val="00AD0797"/>
    <w:rsid w:val="00AD1911"/>
    <w:rsid w:val="00AD1B8A"/>
    <w:rsid w:val="00AD2302"/>
    <w:rsid w:val="00AD23CD"/>
    <w:rsid w:val="00AD2F97"/>
    <w:rsid w:val="00AD3160"/>
    <w:rsid w:val="00AD3745"/>
    <w:rsid w:val="00AD3C41"/>
    <w:rsid w:val="00AD41D6"/>
    <w:rsid w:val="00AD511C"/>
    <w:rsid w:val="00AD6A0E"/>
    <w:rsid w:val="00AD773A"/>
    <w:rsid w:val="00AD7A54"/>
    <w:rsid w:val="00AD7A79"/>
    <w:rsid w:val="00AE0133"/>
    <w:rsid w:val="00AE1128"/>
    <w:rsid w:val="00AE1226"/>
    <w:rsid w:val="00AE1DFE"/>
    <w:rsid w:val="00AE2E86"/>
    <w:rsid w:val="00AE3E5B"/>
    <w:rsid w:val="00AE3EEC"/>
    <w:rsid w:val="00AE41F4"/>
    <w:rsid w:val="00AE48C9"/>
    <w:rsid w:val="00AE4AE8"/>
    <w:rsid w:val="00AE4F79"/>
    <w:rsid w:val="00AE5755"/>
    <w:rsid w:val="00AE5E79"/>
    <w:rsid w:val="00AE7A2B"/>
    <w:rsid w:val="00AF0C29"/>
    <w:rsid w:val="00AF0CAE"/>
    <w:rsid w:val="00AF1591"/>
    <w:rsid w:val="00AF1BE0"/>
    <w:rsid w:val="00AF1C28"/>
    <w:rsid w:val="00AF28FC"/>
    <w:rsid w:val="00AF2E02"/>
    <w:rsid w:val="00AF2ED9"/>
    <w:rsid w:val="00AF3296"/>
    <w:rsid w:val="00AF4052"/>
    <w:rsid w:val="00AF410C"/>
    <w:rsid w:val="00AF61B9"/>
    <w:rsid w:val="00AF6441"/>
    <w:rsid w:val="00AF662B"/>
    <w:rsid w:val="00AF6C0A"/>
    <w:rsid w:val="00AF6C32"/>
    <w:rsid w:val="00AF7637"/>
    <w:rsid w:val="00B00C9E"/>
    <w:rsid w:val="00B00E9F"/>
    <w:rsid w:val="00B01DDB"/>
    <w:rsid w:val="00B0360D"/>
    <w:rsid w:val="00B03620"/>
    <w:rsid w:val="00B03727"/>
    <w:rsid w:val="00B05943"/>
    <w:rsid w:val="00B0712C"/>
    <w:rsid w:val="00B07BB3"/>
    <w:rsid w:val="00B10895"/>
    <w:rsid w:val="00B119BF"/>
    <w:rsid w:val="00B12B0E"/>
    <w:rsid w:val="00B13051"/>
    <w:rsid w:val="00B133B1"/>
    <w:rsid w:val="00B134C5"/>
    <w:rsid w:val="00B13845"/>
    <w:rsid w:val="00B13E42"/>
    <w:rsid w:val="00B14B66"/>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3A78"/>
    <w:rsid w:val="00B244E8"/>
    <w:rsid w:val="00B24F81"/>
    <w:rsid w:val="00B25498"/>
    <w:rsid w:val="00B260D5"/>
    <w:rsid w:val="00B268B0"/>
    <w:rsid w:val="00B27FE1"/>
    <w:rsid w:val="00B315E4"/>
    <w:rsid w:val="00B3376C"/>
    <w:rsid w:val="00B34101"/>
    <w:rsid w:val="00B347CF"/>
    <w:rsid w:val="00B3485F"/>
    <w:rsid w:val="00B34A11"/>
    <w:rsid w:val="00B35191"/>
    <w:rsid w:val="00B357C9"/>
    <w:rsid w:val="00B359C8"/>
    <w:rsid w:val="00B3700E"/>
    <w:rsid w:val="00B37143"/>
    <w:rsid w:val="00B4082B"/>
    <w:rsid w:val="00B42072"/>
    <w:rsid w:val="00B42363"/>
    <w:rsid w:val="00B42F70"/>
    <w:rsid w:val="00B4394E"/>
    <w:rsid w:val="00B43AE2"/>
    <w:rsid w:val="00B4429C"/>
    <w:rsid w:val="00B44CAF"/>
    <w:rsid w:val="00B44E03"/>
    <w:rsid w:val="00B4551C"/>
    <w:rsid w:val="00B46119"/>
    <w:rsid w:val="00B461CC"/>
    <w:rsid w:val="00B470D5"/>
    <w:rsid w:val="00B472C6"/>
    <w:rsid w:val="00B472E5"/>
    <w:rsid w:val="00B5039B"/>
    <w:rsid w:val="00B50609"/>
    <w:rsid w:val="00B50E46"/>
    <w:rsid w:val="00B51B5F"/>
    <w:rsid w:val="00B528B2"/>
    <w:rsid w:val="00B530D9"/>
    <w:rsid w:val="00B532FD"/>
    <w:rsid w:val="00B5330E"/>
    <w:rsid w:val="00B53403"/>
    <w:rsid w:val="00B5408B"/>
    <w:rsid w:val="00B5424A"/>
    <w:rsid w:val="00B551E7"/>
    <w:rsid w:val="00B56912"/>
    <w:rsid w:val="00B56A36"/>
    <w:rsid w:val="00B56F2D"/>
    <w:rsid w:val="00B578F2"/>
    <w:rsid w:val="00B57A59"/>
    <w:rsid w:val="00B57CB0"/>
    <w:rsid w:val="00B6093B"/>
    <w:rsid w:val="00B61360"/>
    <w:rsid w:val="00B61B8F"/>
    <w:rsid w:val="00B62EC9"/>
    <w:rsid w:val="00B62F84"/>
    <w:rsid w:val="00B64A5C"/>
    <w:rsid w:val="00B653F1"/>
    <w:rsid w:val="00B65412"/>
    <w:rsid w:val="00B65472"/>
    <w:rsid w:val="00B65762"/>
    <w:rsid w:val="00B66FDF"/>
    <w:rsid w:val="00B6708C"/>
    <w:rsid w:val="00B670F0"/>
    <w:rsid w:val="00B67183"/>
    <w:rsid w:val="00B7078E"/>
    <w:rsid w:val="00B70DCE"/>
    <w:rsid w:val="00B72325"/>
    <w:rsid w:val="00B72E98"/>
    <w:rsid w:val="00B73094"/>
    <w:rsid w:val="00B730BB"/>
    <w:rsid w:val="00B75675"/>
    <w:rsid w:val="00B75BB2"/>
    <w:rsid w:val="00B767E2"/>
    <w:rsid w:val="00B77024"/>
    <w:rsid w:val="00B77308"/>
    <w:rsid w:val="00B7787C"/>
    <w:rsid w:val="00B778FA"/>
    <w:rsid w:val="00B808A7"/>
    <w:rsid w:val="00B809DC"/>
    <w:rsid w:val="00B825B5"/>
    <w:rsid w:val="00B829D1"/>
    <w:rsid w:val="00B835E2"/>
    <w:rsid w:val="00B84F8E"/>
    <w:rsid w:val="00B86CD8"/>
    <w:rsid w:val="00B871A1"/>
    <w:rsid w:val="00B876DD"/>
    <w:rsid w:val="00B877FC"/>
    <w:rsid w:val="00B87E69"/>
    <w:rsid w:val="00B912F7"/>
    <w:rsid w:val="00B91D1F"/>
    <w:rsid w:val="00B9266D"/>
    <w:rsid w:val="00B93AC5"/>
    <w:rsid w:val="00B93D46"/>
    <w:rsid w:val="00B93F2A"/>
    <w:rsid w:val="00B963BD"/>
    <w:rsid w:val="00B96C9F"/>
    <w:rsid w:val="00B9704E"/>
    <w:rsid w:val="00B97C2E"/>
    <w:rsid w:val="00BA017B"/>
    <w:rsid w:val="00BA050B"/>
    <w:rsid w:val="00BA0B5F"/>
    <w:rsid w:val="00BA1A42"/>
    <w:rsid w:val="00BA1F90"/>
    <w:rsid w:val="00BA202A"/>
    <w:rsid w:val="00BA2C66"/>
    <w:rsid w:val="00BA32C6"/>
    <w:rsid w:val="00BA39D0"/>
    <w:rsid w:val="00BA4665"/>
    <w:rsid w:val="00BA46F7"/>
    <w:rsid w:val="00BA4714"/>
    <w:rsid w:val="00BA48DA"/>
    <w:rsid w:val="00BA49C4"/>
    <w:rsid w:val="00BA4B25"/>
    <w:rsid w:val="00BA5824"/>
    <w:rsid w:val="00BA5ECC"/>
    <w:rsid w:val="00BA6047"/>
    <w:rsid w:val="00BA76A6"/>
    <w:rsid w:val="00BA76CF"/>
    <w:rsid w:val="00BA78DA"/>
    <w:rsid w:val="00BA78E5"/>
    <w:rsid w:val="00BA7ACC"/>
    <w:rsid w:val="00BA7C21"/>
    <w:rsid w:val="00BA7C4D"/>
    <w:rsid w:val="00BB0A10"/>
    <w:rsid w:val="00BB0FEE"/>
    <w:rsid w:val="00BB1108"/>
    <w:rsid w:val="00BB182A"/>
    <w:rsid w:val="00BB1A1A"/>
    <w:rsid w:val="00BB30BC"/>
    <w:rsid w:val="00BB34B9"/>
    <w:rsid w:val="00BB34F1"/>
    <w:rsid w:val="00BB37DB"/>
    <w:rsid w:val="00BB4557"/>
    <w:rsid w:val="00BB4769"/>
    <w:rsid w:val="00BB4773"/>
    <w:rsid w:val="00BB54F3"/>
    <w:rsid w:val="00BB57CA"/>
    <w:rsid w:val="00BB5A51"/>
    <w:rsid w:val="00BB5B42"/>
    <w:rsid w:val="00BB5EBF"/>
    <w:rsid w:val="00BB6587"/>
    <w:rsid w:val="00BB6630"/>
    <w:rsid w:val="00BB754B"/>
    <w:rsid w:val="00BC0FB3"/>
    <w:rsid w:val="00BC16A0"/>
    <w:rsid w:val="00BC235E"/>
    <w:rsid w:val="00BC2A5B"/>
    <w:rsid w:val="00BC2BF2"/>
    <w:rsid w:val="00BC31B5"/>
    <w:rsid w:val="00BC3247"/>
    <w:rsid w:val="00BC3785"/>
    <w:rsid w:val="00BC37EE"/>
    <w:rsid w:val="00BC3E36"/>
    <w:rsid w:val="00BC50E0"/>
    <w:rsid w:val="00BC5655"/>
    <w:rsid w:val="00BC6125"/>
    <w:rsid w:val="00BC6D42"/>
    <w:rsid w:val="00BC7AE6"/>
    <w:rsid w:val="00BC7E76"/>
    <w:rsid w:val="00BD0970"/>
    <w:rsid w:val="00BD0995"/>
    <w:rsid w:val="00BD0D4C"/>
    <w:rsid w:val="00BD1DEC"/>
    <w:rsid w:val="00BD290D"/>
    <w:rsid w:val="00BD29BB"/>
    <w:rsid w:val="00BD3519"/>
    <w:rsid w:val="00BD540D"/>
    <w:rsid w:val="00BD5A57"/>
    <w:rsid w:val="00BD66FD"/>
    <w:rsid w:val="00BD7B91"/>
    <w:rsid w:val="00BE0015"/>
    <w:rsid w:val="00BE038B"/>
    <w:rsid w:val="00BE03A3"/>
    <w:rsid w:val="00BE103A"/>
    <w:rsid w:val="00BE14F9"/>
    <w:rsid w:val="00BE1B21"/>
    <w:rsid w:val="00BE2794"/>
    <w:rsid w:val="00BE2FE0"/>
    <w:rsid w:val="00BE42B9"/>
    <w:rsid w:val="00BE4FD1"/>
    <w:rsid w:val="00BE51CC"/>
    <w:rsid w:val="00BE5A51"/>
    <w:rsid w:val="00BE7272"/>
    <w:rsid w:val="00BF05AA"/>
    <w:rsid w:val="00BF16A0"/>
    <w:rsid w:val="00BF19A8"/>
    <w:rsid w:val="00BF316B"/>
    <w:rsid w:val="00BF33B0"/>
    <w:rsid w:val="00BF3DBE"/>
    <w:rsid w:val="00BF3E51"/>
    <w:rsid w:val="00BF540B"/>
    <w:rsid w:val="00BF59EC"/>
    <w:rsid w:val="00BF6331"/>
    <w:rsid w:val="00BF7494"/>
    <w:rsid w:val="00BF7B1C"/>
    <w:rsid w:val="00BF7B71"/>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5B31"/>
    <w:rsid w:val="00C07930"/>
    <w:rsid w:val="00C07E92"/>
    <w:rsid w:val="00C07EE1"/>
    <w:rsid w:val="00C11970"/>
    <w:rsid w:val="00C12930"/>
    <w:rsid w:val="00C129E3"/>
    <w:rsid w:val="00C1352E"/>
    <w:rsid w:val="00C13E6E"/>
    <w:rsid w:val="00C14378"/>
    <w:rsid w:val="00C14FAB"/>
    <w:rsid w:val="00C15DA4"/>
    <w:rsid w:val="00C1654B"/>
    <w:rsid w:val="00C165B8"/>
    <w:rsid w:val="00C167CF"/>
    <w:rsid w:val="00C17071"/>
    <w:rsid w:val="00C17C37"/>
    <w:rsid w:val="00C20649"/>
    <w:rsid w:val="00C206BA"/>
    <w:rsid w:val="00C227ED"/>
    <w:rsid w:val="00C2323F"/>
    <w:rsid w:val="00C23DCE"/>
    <w:rsid w:val="00C24366"/>
    <w:rsid w:val="00C2528F"/>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708"/>
    <w:rsid w:val="00C448E7"/>
    <w:rsid w:val="00C44C12"/>
    <w:rsid w:val="00C45DEC"/>
    <w:rsid w:val="00C46F27"/>
    <w:rsid w:val="00C47220"/>
    <w:rsid w:val="00C4730A"/>
    <w:rsid w:val="00C474BF"/>
    <w:rsid w:val="00C47A19"/>
    <w:rsid w:val="00C5042E"/>
    <w:rsid w:val="00C50C95"/>
    <w:rsid w:val="00C51B7A"/>
    <w:rsid w:val="00C521E0"/>
    <w:rsid w:val="00C535E4"/>
    <w:rsid w:val="00C54E80"/>
    <w:rsid w:val="00C550E7"/>
    <w:rsid w:val="00C5562E"/>
    <w:rsid w:val="00C55734"/>
    <w:rsid w:val="00C55E22"/>
    <w:rsid w:val="00C56017"/>
    <w:rsid w:val="00C569A2"/>
    <w:rsid w:val="00C56CB8"/>
    <w:rsid w:val="00C5738D"/>
    <w:rsid w:val="00C62042"/>
    <w:rsid w:val="00C626D7"/>
    <w:rsid w:val="00C62A0F"/>
    <w:rsid w:val="00C633F3"/>
    <w:rsid w:val="00C63ED0"/>
    <w:rsid w:val="00C64A26"/>
    <w:rsid w:val="00C64D0F"/>
    <w:rsid w:val="00C658CE"/>
    <w:rsid w:val="00C65C97"/>
    <w:rsid w:val="00C65DA6"/>
    <w:rsid w:val="00C67041"/>
    <w:rsid w:val="00C7012B"/>
    <w:rsid w:val="00C7093B"/>
    <w:rsid w:val="00C70D9C"/>
    <w:rsid w:val="00C717F0"/>
    <w:rsid w:val="00C7287E"/>
    <w:rsid w:val="00C72B4B"/>
    <w:rsid w:val="00C733E1"/>
    <w:rsid w:val="00C73A85"/>
    <w:rsid w:val="00C746D0"/>
    <w:rsid w:val="00C74B7B"/>
    <w:rsid w:val="00C75163"/>
    <w:rsid w:val="00C76A3C"/>
    <w:rsid w:val="00C76BF4"/>
    <w:rsid w:val="00C7703F"/>
    <w:rsid w:val="00C771F0"/>
    <w:rsid w:val="00C7743A"/>
    <w:rsid w:val="00C776F1"/>
    <w:rsid w:val="00C77984"/>
    <w:rsid w:val="00C77E0C"/>
    <w:rsid w:val="00C80DF9"/>
    <w:rsid w:val="00C81145"/>
    <w:rsid w:val="00C81353"/>
    <w:rsid w:val="00C8150D"/>
    <w:rsid w:val="00C8152A"/>
    <w:rsid w:val="00C82E14"/>
    <w:rsid w:val="00C83078"/>
    <w:rsid w:val="00C83372"/>
    <w:rsid w:val="00C83FB3"/>
    <w:rsid w:val="00C8411D"/>
    <w:rsid w:val="00C846F6"/>
    <w:rsid w:val="00C84E29"/>
    <w:rsid w:val="00C8614C"/>
    <w:rsid w:val="00C86D9D"/>
    <w:rsid w:val="00C87EB7"/>
    <w:rsid w:val="00C9128B"/>
    <w:rsid w:val="00C912B7"/>
    <w:rsid w:val="00C91911"/>
    <w:rsid w:val="00C93379"/>
    <w:rsid w:val="00C961BE"/>
    <w:rsid w:val="00C96C45"/>
    <w:rsid w:val="00C9747C"/>
    <w:rsid w:val="00CA14FC"/>
    <w:rsid w:val="00CA2A01"/>
    <w:rsid w:val="00CA367A"/>
    <w:rsid w:val="00CA5202"/>
    <w:rsid w:val="00CA5225"/>
    <w:rsid w:val="00CA58F2"/>
    <w:rsid w:val="00CA6518"/>
    <w:rsid w:val="00CA72C6"/>
    <w:rsid w:val="00CB0230"/>
    <w:rsid w:val="00CB0358"/>
    <w:rsid w:val="00CB0DEE"/>
    <w:rsid w:val="00CB137F"/>
    <w:rsid w:val="00CB1D29"/>
    <w:rsid w:val="00CB2F26"/>
    <w:rsid w:val="00CB30EB"/>
    <w:rsid w:val="00CB321B"/>
    <w:rsid w:val="00CB4111"/>
    <w:rsid w:val="00CB41B9"/>
    <w:rsid w:val="00CB5405"/>
    <w:rsid w:val="00CB5819"/>
    <w:rsid w:val="00CB5C67"/>
    <w:rsid w:val="00CB5F1F"/>
    <w:rsid w:val="00CB6048"/>
    <w:rsid w:val="00CB60C3"/>
    <w:rsid w:val="00CB633B"/>
    <w:rsid w:val="00CB63A3"/>
    <w:rsid w:val="00CB645C"/>
    <w:rsid w:val="00CB70F0"/>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91C"/>
    <w:rsid w:val="00CC7ADF"/>
    <w:rsid w:val="00CD0B9C"/>
    <w:rsid w:val="00CD10B0"/>
    <w:rsid w:val="00CD3689"/>
    <w:rsid w:val="00CD42F5"/>
    <w:rsid w:val="00CD45F6"/>
    <w:rsid w:val="00CD4CE9"/>
    <w:rsid w:val="00CD5568"/>
    <w:rsid w:val="00CD572C"/>
    <w:rsid w:val="00CD66FE"/>
    <w:rsid w:val="00CD6764"/>
    <w:rsid w:val="00CD67B1"/>
    <w:rsid w:val="00CD6C74"/>
    <w:rsid w:val="00CD7FCB"/>
    <w:rsid w:val="00CE0EC9"/>
    <w:rsid w:val="00CE1A4B"/>
    <w:rsid w:val="00CE2872"/>
    <w:rsid w:val="00CE4053"/>
    <w:rsid w:val="00CE44B9"/>
    <w:rsid w:val="00CE4EB5"/>
    <w:rsid w:val="00CE51D4"/>
    <w:rsid w:val="00CE587F"/>
    <w:rsid w:val="00CE5F6C"/>
    <w:rsid w:val="00CE6399"/>
    <w:rsid w:val="00CE7223"/>
    <w:rsid w:val="00CE735A"/>
    <w:rsid w:val="00CE749B"/>
    <w:rsid w:val="00CF2164"/>
    <w:rsid w:val="00CF367B"/>
    <w:rsid w:val="00CF3C40"/>
    <w:rsid w:val="00CF453D"/>
    <w:rsid w:val="00CF4820"/>
    <w:rsid w:val="00CF5555"/>
    <w:rsid w:val="00CF5F42"/>
    <w:rsid w:val="00CF6341"/>
    <w:rsid w:val="00CF7065"/>
    <w:rsid w:val="00CF7578"/>
    <w:rsid w:val="00CF7EC5"/>
    <w:rsid w:val="00D0027A"/>
    <w:rsid w:val="00D0130E"/>
    <w:rsid w:val="00D01AB7"/>
    <w:rsid w:val="00D01BCC"/>
    <w:rsid w:val="00D01CEE"/>
    <w:rsid w:val="00D0370E"/>
    <w:rsid w:val="00D04172"/>
    <w:rsid w:val="00D04883"/>
    <w:rsid w:val="00D04CDC"/>
    <w:rsid w:val="00D055C4"/>
    <w:rsid w:val="00D0644D"/>
    <w:rsid w:val="00D06585"/>
    <w:rsid w:val="00D078E6"/>
    <w:rsid w:val="00D07B5E"/>
    <w:rsid w:val="00D11118"/>
    <w:rsid w:val="00D116D3"/>
    <w:rsid w:val="00D11AEA"/>
    <w:rsid w:val="00D11BE2"/>
    <w:rsid w:val="00D1220E"/>
    <w:rsid w:val="00D12409"/>
    <w:rsid w:val="00D1332A"/>
    <w:rsid w:val="00D134C1"/>
    <w:rsid w:val="00D1431A"/>
    <w:rsid w:val="00D14906"/>
    <w:rsid w:val="00D14E8D"/>
    <w:rsid w:val="00D14F77"/>
    <w:rsid w:val="00D154B0"/>
    <w:rsid w:val="00D159C3"/>
    <w:rsid w:val="00D15E0B"/>
    <w:rsid w:val="00D16AF7"/>
    <w:rsid w:val="00D1782E"/>
    <w:rsid w:val="00D179FD"/>
    <w:rsid w:val="00D17E31"/>
    <w:rsid w:val="00D20448"/>
    <w:rsid w:val="00D205A6"/>
    <w:rsid w:val="00D22429"/>
    <w:rsid w:val="00D2323B"/>
    <w:rsid w:val="00D235EA"/>
    <w:rsid w:val="00D23883"/>
    <w:rsid w:val="00D254D1"/>
    <w:rsid w:val="00D2602F"/>
    <w:rsid w:val="00D26F04"/>
    <w:rsid w:val="00D27557"/>
    <w:rsid w:val="00D27CAB"/>
    <w:rsid w:val="00D3083B"/>
    <w:rsid w:val="00D3084A"/>
    <w:rsid w:val="00D30DB5"/>
    <w:rsid w:val="00D31136"/>
    <w:rsid w:val="00D31A58"/>
    <w:rsid w:val="00D322BD"/>
    <w:rsid w:val="00D338D0"/>
    <w:rsid w:val="00D35D38"/>
    <w:rsid w:val="00D36E2B"/>
    <w:rsid w:val="00D37CC4"/>
    <w:rsid w:val="00D37FBF"/>
    <w:rsid w:val="00D4019C"/>
    <w:rsid w:val="00D4189D"/>
    <w:rsid w:val="00D418E3"/>
    <w:rsid w:val="00D421A9"/>
    <w:rsid w:val="00D442A5"/>
    <w:rsid w:val="00D44FDF"/>
    <w:rsid w:val="00D45C33"/>
    <w:rsid w:val="00D46A1E"/>
    <w:rsid w:val="00D47092"/>
    <w:rsid w:val="00D4768C"/>
    <w:rsid w:val="00D47E69"/>
    <w:rsid w:val="00D510E5"/>
    <w:rsid w:val="00D52976"/>
    <w:rsid w:val="00D52B3C"/>
    <w:rsid w:val="00D52F29"/>
    <w:rsid w:val="00D54A34"/>
    <w:rsid w:val="00D55808"/>
    <w:rsid w:val="00D561D7"/>
    <w:rsid w:val="00D561EB"/>
    <w:rsid w:val="00D56E7C"/>
    <w:rsid w:val="00D572A1"/>
    <w:rsid w:val="00D57B41"/>
    <w:rsid w:val="00D6278B"/>
    <w:rsid w:val="00D62D23"/>
    <w:rsid w:val="00D659AD"/>
    <w:rsid w:val="00D65B7E"/>
    <w:rsid w:val="00D66319"/>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F4D"/>
    <w:rsid w:val="00D80270"/>
    <w:rsid w:val="00D80594"/>
    <w:rsid w:val="00D80A15"/>
    <w:rsid w:val="00D812CF"/>
    <w:rsid w:val="00D81E97"/>
    <w:rsid w:val="00D82034"/>
    <w:rsid w:val="00D822EE"/>
    <w:rsid w:val="00D83461"/>
    <w:rsid w:val="00D8376A"/>
    <w:rsid w:val="00D846D4"/>
    <w:rsid w:val="00D846FD"/>
    <w:rsid w:val="00D85691"/>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5B12"/>
    <w:rsid w:val="00D96166"/>
    <w:rsid w:val="00D961DF"/>
    <w:rsid w:val="00D963D6"/>
    <w:rsid w:val="00D971A6"/>
    <w:rsid w:val="00DA03E3"/>
    <w:rsid w:val="00DA14A2"/>
    <w:rsid w:val="00DA1D48"/>
    <w:rsid w:val="00DA1F1B"/>
    <w:rsid w:val="00DA2726"/>
    <w:rsid w:val="00DA348F"/>
    <w:rsid w:val="00DA34B5"/>
    <w:rsid w:val="00DA3F74"/>
    <w:rsid w:val="00DA43C2"/>
    <w:rsid w:val="00DA49AB"/>
    <w:rsid w:val="00DA62AC"/>
    <w:rsid w:val="00DA67DB"/>
    <w:rsid w:val="00DA6E61"/>
    <w:rsid w:val="00DA6F62"/>
    <w:rsid w:val="00DA7593"/>
    <w:rsid w:val="00DA7781"/>
    <w:rsid w:val="00DA77CD"/>
    <w:rsid w:val="00DA7B07"/>
    <w:rsid w:val="00DA7EF4"/>
    <w:rsid w:val="00DB15AA"/>
    <w:rsid w:val="00DB1DD1"/>
    <w:rsid w:val="00DB1E9E"/>
    <w:rsid w:val="00DB1FEE"/>
    <w:rsid w:val="00DB2251"/>
    <w:rsid w:val="00DB2D50"/>
    <w:rsid w:val="00DB3333"/>
    <w:rsid w:val="00DB39DE"/>
    <w:rsid w:val="00DB3AF4"/>
    <w:rsid w:val="00DB6E35"/>
    <w:rsid w:val="00DB6E65"/>
    <w:rsid w:val="00DB79DE"/>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564F"/>
    <w:rsid w:val="00DC56D1"/>
    <w:rsid w:val="00DC5A06"/>
    <w:rsid w:val="00DC5AFB"/>
    <w:rsid w:val="00DC69DE"/>
    <w:rsid w:val="00DC6A64"/>
    <w:rsid w:val="00DC6DC7"/>
    <w:rsid w:val="00DD06B3"/>
    <w:rsid w:val="00DD1CBA"/>
    <w:rsid w:val="00DD230A"/>
    <w:rsid w:val="00DD2E83"/>
    <w:rsid w:val="00DD3BCC"/>
    <w:rsid w:val="00DD42BB"/>
    <w:rsid w:val="00DD49A0"/>
    <w:rsid w:val="00DD4A58"/>
    <w:rsid w:val="00DD5340"/>
    <w:rsid w:val="00DD57EC"/>
    <w:rsid w:val="00DD5AB4"/>
    <w:rsid w:val="00DD643D"/>
    <w:rsid w:val="00DD6638"/>
    <w:rsid w:val="00DD7593"/>
    <w:rsid w:val="00DD7907"/>
    <w:rsid w:val="00DE003C"/>
    <w:rsid w:val="00DE037F"/>
    <w:rsid w:val="00DE05BB"/>
    <w:rsid w:val="00DE060E"/>
    <w:rsid w:val="00DE172D"/>
    <w:rsid w:val="00DE1E56"/>
    <w:rsid w:val="00DE22F4"/>
    <w:rsid w:val="00DE398D"/>
    <w:rsid w:val="00DE3B8F"/>
    <w:rsid w:val="00DE3D86"/>
    <w:rsid w:val="00DE3F4E"/>
    <w:rsid w:val="00DE3FDE"/>
    <w:rsid w:val="00DE47C5"/>
    <w:rsid w:val="00DE64B3"/>
    <w:rsid w:val="00DE64B7"/>
    <w:rsid w:val="00DE6BFB"/>
    <w:rsid w:val="00DE73B4"/>
    <w:rsid w:val="00DE7EA8"/>
    <w:rsid w:val="00DE7F12"/>
    <w:rsid w:val="00DF0A3E"/>
    <w:rsid w:val="00DF0DF7"/>
    <w:rsid w:val="00DF10A6"/>
    <w:rsid w:val="00DF2269"/>
    <w:rsid w:val="00DF2CA3"/>
    <w:rsid w:val="00DF3729"/>
    <w:rsid w:val="00DF3C8D"/>
    <w:rsid w:val="00DF431D"/>
    <w:rsid w:val="00DF4B08"/>
    <w:rsid w:val="00DF4FD4"/>
    <w:rsid w:val="00DF5797"/>
    <w:rsid w:val="00DF7007"/>
    <w:rsid w:val="00E01382"/>
    <w:rsid w:val="00E016EE"/>
    <w:rsid w:val="00E01E19"/>
    <w:rsid w:val="00E02EE6"/>
    <w:rsid w:val="00E03884"/>
    <w:rsid w:val="00E0401E"/>
    <w:rsid w:val="00E04451"/>
    <w:rsid w:val="00E0754D"/>
    <w:rsid w:val="00E07FB4"/>
    <w:rsid w:val="00E10725"/>
    <w:rsid w:val="00E12A06"/>
    <w:rsid w:val="00E12F8C"/>
    <w:rsid w:val="00E12FC1"/>
    <w:rsid w:val="00E13496"/>
    <w:rsid w:val="00E138D0"/>
    <w:rsid w:val="00E13D3E"/>
    <w:rsid w:val="00E144E5"/>
    <w:rsid w:val="00E14C6A"/>
    <w:rsid w:val="00E14C84"/>
    <w:rsid w:val="00E15E18"/>
    <w:rsid w:val="00E166C3"/>
    <w:rsid w:val="00E16F82"/>
    <w:rsid w:val="00E1726D"/>
    <w:rsid w:val="00E17938"/>
    <w:rsid w:val="00E17B63"/>
    <w:rsid w:val="00E20087"/>
    <w:rsid w:val="00E203D2"/>
    <w:rsid w:val="00E2072D"/>
    <w:rsid w:val="00E2140F"/>
    <w:rsid w:val="00E21DC7"/>
    <w:rsid w:val="00E224FA"/>
    <w:rsid w:val="00E22E3B"/>
    <w:rsid w:val="00E2302C"/>
    <w:rsid w:val="00E23074"/>
    <w:rsid w:val="00E2365D"/>
    <w:rsid w:val="00E24307"/>
    <w:rsid w:val="00E25375"/>
    <w:rsid w:val="00E2559C"/>
    <w:rsid w:val="00E25ED5"/>
    <w:rsid w:val="00E274E5"/>
    <w:rsid w:val="00E27665"/>
    <w:rsid w:val="00E27674"/>
    <w:rsid w:val="00E30605"/>
    <w:rsid w:val="00E30E28"/>
    <w:rsid w:val="00E32573"/>
    <w:rsid w:val="00E33348"/>
    <w:rsid w:val="00E337BB"/>
    <w:rsid w:val="00E33D4C"/>
    <w:rsid w:val="00E357A2"/>
    <w:rsid w:val="00E36E47"/>
    <w:rsid w:val="00E36FCD"/>
    <w:rsid w:val="00E3751B"/>
    <w:rsid w:val="00E378E8"/>
    <w:rsid w:val="00E37C77"/>
    <w:rsid w:val="00E40042"/>
    <w:rsid w:val="00E41212"/>
    <w:rsid w:val="00E41C34"/>
    <w:rsid w:val="00E41C5E"/>
    <w:rsid w:val="00E4357E"/>
    <w:rsid w:val="00E4359D"/>
    <w:rsid w:val="00E43AA1"/>
    <w:rsid w:val="00E43E29"/>
    <w:rsid w:val="00E441CF"/>
    <w:rsid w:val="00E442BD"/>
    <w:rsid w:val="00E446E4"/>
    <w:rsid w:val="00E44B4A"/>
    <w:rsid w:val="00E45792"/>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65CF"/>
    <w:rsid w:val="00E57B59"/>
    <w:rsid w:val="00E57E7A"/>
    <w:rsid w:val="00E6053B"/>
    <w:rsid w:val="00E605BF"/>
    <w:rsid w:val="00E6160F"/>
    <w:rsid w:val="00E61644"/>
    <w:rsid w:val="00E616F0"/>
    <w:rsid w:val="00E61AB6"/>
    <w:rsid w:val="00E62413"/>
    <w:rsid w:val="00E6282A"/>
    <w:rsid w:val="00E641CC"/>
    <w:rsid w:val="00E642F8"/>
    <w:rsid w:val="00E64320"/>
    <w:rsid w:val="00E64BC4"/>
    <w:rsid w:val="00E64F35"/>
    <w:rsid w:val="00E66929"/>
    <w:rsid w:val="00E67005"/>
    <w:rsid w:val="00E6729D"/>
    <w:rsid w:val="00E70395"/>
    <w:rsid w:val="00E71FF4"/>
    <w:rsid w:val="00E72631"/>
    <w:rsid w:val="00E727BE"/>
    <w:rsid w:val="00E728D4"/>
    <w:rsid w:val="00E72B6B"/>
    <w:rsid w:val="00E738FF"/>
    <w:rsid w:val="00E758C1"/>
    <w:rsid w:val="00E80920"/>
    <w:rsid w:val="00E8168A"/>
    <w:rsid w:val="00E816CD"/>
    <w:rsid w:val="00E81827"/>
    <w:rsid w:val="00E82C32"/>
    <w:rsid w:val="00E83AA5"/>
    <w:rsid w:val="00E83ECB"/>
    <w:rsid w:val="00E84B1E"/>
    <w:rsid w:val="00E86DBE"/>
    <w:rsid w:val="00E871D3"/>
    <w:rsid w:val="00E900B9"/>
    <w:rsid w:val="00E90B34"/>
    <w:rsid w:val="00E90D15"/>
    <w:rsid w:val="00E9187E"/>
    <w:rsid w:val="00E92216"/>
    <w:rsid w:val="00E92359"/>
    <w:rsid w:val="00E92787"/>
    <w:rsid w:val="00E927C2"/>
    <w:rsid w:val="00E93A8C"/>
    <w:rsid w:val="00E9470D"/>
    <w:rsid w:val="00E94E98"/>
    <w:rsid w:val="00E97EC5"/>
    <w:rsid w:val="00EA020B"/>
    <w:rsid w:val="00EA2046"/>
    <w:rsid w:val="00EA2C30"/>
    <w:rsid w:val="00EA33C5"/>
    <w:rsid w:val="00EA4FD1"/>
    <w:rsid w:val="00EA5C7E"/>
    <w:rsid w:val="00EA7741"/>
    <w:rsid w:val="00EA78DA"/>
    <w:rsid w:val="00EB0590"/>
    <w:rsid w:val="00EB06E5"/>
    <w:rsid w:val="00EB09B7"/>
    <w:rsid w:val="00EB2130"/>
    <w:rsid w:val="00EB3551"/>
    <w:rsid w:val="00EB4ED9"/>
    <w:rsid w:val="00EB5802"/>
    <w:rsid w:val="00EB59C0"/>
    <w:rsid w:val="00EB647A"/>
    <w:rsid w:val="00EB775B"/>
    <w:rsid w:val="00EB7E8D"/>
    <w:rsid w:val="00EB7E9D"/>
    <w:rsid w:val="00EC0373"/>
    <w:rsid w:val="00EC1E63"/>
    <w:rsid w:val="00EC21A3"/>
    <w:rsid w:val="00EC21C3"/>
    <w:rsid w:val="00EC3A47"/>
    <w:rsid w:val="00EC47BF"/>
    <w:rsid w:val="00EC4D6B"/>
    <w:rsid w:val="00EC5DBC"/>
    <w:rsid w:val="00EC6C53"/>
    <w:rsid w:val="00EC7809"/>
    <w:rsid w:val="00EC7AB0"/>
    <w:rsid w:val="00EC7B79"/>
    <w:rsid w:val="00ED0855"/>
    <w:rsid w:val="00ED1F2C"/>
    <w:rsid w:val="00ED21B4"/>
    <w:rsid w:val="00ED274A"/>
    <w:rsid w:val="00ED2CA9"/>
    <w:rsid w:val="00ED371D"/>
    <w:rsid w:val="00ED374E"/>
    <w:rsid w:val="00ED3B7E"/>
    <w:rsid w:val="00ED544F"/>
    <w:rsid w:val="00ED618F"/>
    <w:rsid w:val="00ED61BF"/>
    <w:rsid w:val="00ED6F0C"/>
    <w:rsid w:val="00ED7C83"/>
    <w:rsid w:val="00ED7CB4"/>
    <w:rsid w:val="00EE06CD"/>
    <w:rsid w:val="00EE0A51"/>
    <w:rsid w:val="00EE0CAB"/>
    <w:rsid w:val="00EE1814"/>
    <w:rsid w:val="00EE228D"/>
    <w:rsid w:val="00EE2956"/>
    <w:rsid w:val="00EE299A"/>
    <w:rsid w:val="00EE3168"/>
    <w:rsid w:val="00EE3173"/>
    <w:rsid w:val="00EE37E1"/>
    <w:rsid w:val="00EE3930"/>
    <w:rsid w:val="00EE3A7C"/>
    <w:rsid w:val="00EE3ADF"/>
    <w:rsid w:val="00EE3FC9"/>
    <w:rsid w:val="00EE40D3"/>
    <w:rsid w:val="00EE4740"/>
    <w:rsid w:val="00EE497A"/>
    <w:rsid w:val="00EE4DEE"/>
    <w:rsid w:val="00EE5004"/>
    <w:rsid w:val="00EE50F4"/>
    <w:rsid w:val="00EE5184"/>
    <w:rsid w:val="00EE53A5"/>
    <w:rsid w:val="00EE5540"/>
    <w:rsid w:val="00EE5C79"/>
    <w:rsid w:val="00EE62F4"/>
    <w:rsid w:val="00EF0831"/>
    <w:rsid w:val="00EF0997"/>
    <w:rsid w:val="00EF0D44"/>
    <w:rsid w:val="00EF2BCA"/>
    <w:rsid w:val="00EF2D42"/>
    <w:rsid w:val="00EF2DF5"/>
    <w:rsid w:val="00EF4159"/>
    <w:rsid w:val="00EF5B9A"/>
    <w:rsid w:val="00EF6492"/>
    <w:rsid w:val="00EF64B5"/>
    <w:rsid w:val="00EF64F5"/>
    <w:rsid w:val="00EF6C63"/>
    <w:rsid w:val="00EF6E5A"/>
    <w:rsid w:val="00EF6E85"/>
    <w:rsid w:val="00EF7E21"/>
    <w:rsid w:val="00F017B8"/>
    <w:rsid w:val="00F017C1"/>
    <w:rsid w:val="00F01B8A"/>
    <w:rsid w:val="00F0227E"/>
    <w:rsid w:val="00F04A50"/>
    <w:rsid w:val="00F054DC"/>
    <w:rsid w:val="00F0550C"/>
    <w:rsid w:val="00F0576D"/>
    <w:rsid w:val="00F05AF9"/>
    <w:rsid w:val="00F06F42"/>
    <w:rsid w:val="00F0783E"/>
    <w:rsid w:val="00F10144"/>
    <w:rsid w:val="00F108E8"/>
    <w:rsid w:val="00F10ED5"/>
    <w:rsid w:val="00F112EC"/>
    <w:rsid w:val="00F12C67"/>
    <w:rsid w:val="00F12EFF"/>
    <w:rsid w:val="00F1368F"/>
    <w:rsid w:val="00F139A5"/>
    <w:rsid w:val="00F13C49"/>
    <w:rsid w:val="00F13CC8"/>
    <w:rsid w:val="00F15431"/>
    <w:rsid w:val="00F162E5"/>
    <w:rsid w:val="00F16B77"/>
    <w:rsid w:val="00F16D91"/>
    <w:rsid w:val="00F2073C"/>
    <w:rsid w:val="00F20B59"/>
    <w:rsid w:val="00F21A30"/>
    <w:rsid w:val="00F23CD4"/>
    <w:rsid w:val="00F245E0"/>
    <w:rsid w:val="00F24B18"/>
    <w:rsid w:val="00F25100"/>
    <w:rsid w:val="00F255A1"/>
    <w:rsid w:val="00F26941"/>
    <w:rsid w:val="00F26EF3"/>
    <w:rsid w:val="00F27D4E"/>
    <w:rsid w:val="00F27E33"/>
    <w:rsid w:val="00F30218"/>
    <w:rsid w:val="00F302DD"/>
    <w:rsid w:val="00F306E5"/>
    <w:rsid w:val="00F31406"/>
    <w:rsid w:val="00F3142B"/>
    <w:rsid w:val="00F31FE1"/>
    <w:rsid w:val="00F320B3"/>
    <w:rsid w:val="00F330BD"/>
    <w:rsid w:val="00F33791"/>
    <w:rsid w:val="00F33F94"/>
    <w:rsid w:val="00F34963"/>
    <w:rsid w:val="00F35134"/>
    <w:rsid w:val="00F35DD9"/>
    <w:rsid w:val="00F35F79"/>
    <w:rsid w:val="00F36780"/>
    <w:rsid w:val="00F3764F"/>
    <w:rsid w:val="00F407C4"/>
    <w:rsid w:val="00F409E1"/>
    <w:rsid w:val="00F40B19"/>
    <w:rsid w:val="00F40C2A"/>
    <w:rsid w:val="00F413AC"/>
    <w:rsid w:val="00F413BB"/>
    <w:rsid w:val="00F41A43"/>
    <w:rsid w:val="00F4224B"/>
    <w:rsid w:val="00F42267"/>
    <w:rsid w:val="00F42BBB"/>
    <w:rsid w:val="00F42EAE"/>
    <w:rsid w:val="00F43B16"/>
    <w:rsid w:val="00F43B64"/>
    <w:rsid w:val="00F4418A"/>
    <w:rsid w:val="00F441BC"/>
    <w:rsid w:val="00F44708"/>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32"/>
    <w:rsid w:val="00F61067"/>
    <w:rsid w:val="00F61E6A"/>
    <w:rsid w:val="00F6240C"/>
    <w:rsid w:val="00F63058"/>
    <w:rsid w:val="00F63274"/>
    <w:rsid w:val="00F632DE"/>
    <w:rsid w:val="00F64783"/>
    <w:rsid w:val="00F66757"/>
    <w:rsid w:val="00F67184"/>
    <w:rsid w:val="00F6792A"/>
    <w:rsid w:val="00F67F9B"/>
    <w:rsid w:val="00F7034E"/>
    <w:rsid w:val="00F7039A"/>
    <w:rsid w:val="00F70B66"/>
    <w:rsid w:val="00F711CC"/>
    <w:rsid w:val="00F71E75"/>
    <w:rsid w:val="00F71F56"/>
    <w:rsid w:val="00F72765"/>
    <w:rsid w:val="00F73D37"/>
    <w:rsid w:val="00F74572"/>
    <w:rsid w:val="00F7516B"/>
    <w:rsid w:val="00F7644B"/>
    <w:rsid w:val="00F77EDD"/>
    <w:rsid w:val="00F80495"/>
    <w:rsid w:val="00F8115B"/>
    <w:rsid w:val="00F818AC"/>
    <w:rsid w:val="00F8481E"/>
    <w:rsid w:val="00F84E4F"/>
    <w:rsid w:val="00F86033"/>
    <w:rsid w:val="00F86769"/>
    <w:rsid w:val="00F868C7"/>
    <w:rsid w:val="00F8731B"/>
    <w:rsid w:val="00F90EE7"/>
    <w:rsid w:val="00F914E0"/>
    <w:rsid w:val="00F91EB8"/>
    <w:rsid w:val="00F93851"/>
    <w:rsid w:val="00F93DAC"/>
    <w:rsid w:val="00F93E37"/>
    <w:rsid w:val="00F94C63"/>
    <w:rsid w:val="00F95B61"/>
    <w:rsid w:val="00F95FFC"/>
    <w:rsid w:val="00F9631F"/>
    <w:rsid w:val="00F96FB9"/>
    <w:rsid w:val="00F97872"/>
    <w:rsid w:val="00FA0185"/>
    <w:rsid w:val="00FA13BF"/>
    <w:rsid w:val="00FA3784"/>
    <w:rsid w:val="00FA3933"/>
    <w:rsid w:val="00FA503D"/>
    <w:rsid w:val="00FA6509"/>
    <w:rsid w:val="00FA6E88"/>
    <w:rsid w:val="00FB035D"/>
    <w:rsid w:val="00FB0AF6"/>
    <w:rsid w:val="00FB0EC0"/>
    <w:rsid w:val="00FB13B6"/>
    <w:rsid w:val="00FB1E17"/>
    <w:rsid w:val="00FB2319"/>
    <w:rsid w:val="00FB2541"/>
    <w:rsid w:val="00FB34E9"/>
    <w:rsid w:val="00FB3931"/>
    <w:rsid w:val="00FB39F4"/>
    <w:rsid w:val="00FB3D83"/>
    <w:rsid w:val="00FB45AE"/>
    <w:rsid w:val="00FB4B8D"/>
    <w:rsid w:val="00FB4B97"/>
    <w:rsid w:val="00FB5384"/>
    <w:rsid w:val="00FB581F"/>
    <w:rsid w:val="00FB6674"/>
    <w:rsid w:val="00FB6DD0"/>
    <w:rsid w:val="00FB7A27"/>
    <w:rsid w:val="00FB7B70"/>
    <w:rsid w:val="00FC0033"/>
    <w:rsid w:val="00FC0414"/>
    <w:rsid w:val="00FC0B75"/>
    <w:rsid w:val="00FC1392"/>
    <w:rsid w:val="00FC16E7"/>
    <w:rsid w:val="00FC1765"/>
    <w:rsid w:val="00FC1C98"/>
    <w:rsid w:val="00FC1F41"/>
    <w:rsid w:val="00FC2566"/>
    <w:rsid w:val="00FC3AF5"/>
    <w:rsid w:val="00FC3AF8"/>
    <w:rsid w:val="00FC3C37"/>
    <w:rsid w:val="00FC43B2"/>
    <w:rsid w:val="00FC50C8"/>
    <w:rsid w:val="00FC6884"/>
    <w:rsid w:val="00FC6D9B"/>
    <w:rsid w:val="00FD0246"/>
    <w:rsid w:val="00FD0300"/>
    <w:rsid w:val="00FD0333"/>
    <w:rsid w:val="00FD0501"/>
    <w:rsid w:val="00FD0AFB"/>
    <w:rsid w:val="00FD0C23"/>
    <w:rsid w:val="00FD0C2D"/>
    <w:rsid w:val="00FD0C63"/>
    <w:rsid w:val="00FD2059"/>
    <w:rsid w:val="00FD319E"/>
    <w:rsid w:val="00FD35A1"/>
    <w:rsid w:val="00FD3D25"/>
    <w:rsid w:val="00FD44C7"/>
    <w:rsid w:val="00FD531A"/>
    <w:rsid w:val="00FD5994"/>
    <w:rsid w:val="00FD6703"/>
    <w:rsid w:val="00FD67BE"/>
    <w:rsid w:val="00FD7488"/>
    <w:rsid w:val="00FD7829"/>
    <w:rsid w:val="00FD7C75"/>
    <w:rsid w:val="00FE14B3"/>
    <w:rsid w:val="00FE204D"/>
    <w:rsid w:val="00FE3629"/>
    <w:rsid w:val="00FE3661"/>
    <w:rsid w:val="00FE4269"/>
    <w:rsid w:val="00FE4620"/>
    <w:rsid w:val="00FE4768"/>
    <w:rsid w:val="00FE48F2"/>
    <w:rsid w:val="00FE7102"/>
    <w:rsid w:val="00FE71ED"/>
    <w:rsid w:val="00FE73C1"/>
    <w:rsid w:val="00FE795C"/>
    <w:rsid w:val="00FE7D75"/>
    <w:rsid w:val="00FE7DEE"/>
    <w:rsid w:val="00FF15D4"/>
    <w:rsid w:val="00FF1A74"/>
    <w:rsid w:val="00FF2CB2"/>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qFormat/>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483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66817801">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14796948">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56676</Words>
  <Characters>32306</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Erika</cp:lastModifiedBy>
  <cp:revision>46</cp:revision>
  <cp:lastPrinted>2024-06-04T11:41:00Z</cp:lastPrinted>
  <dcterms:created xsi:type="dcterms:W3CDTF">2025-06-13T07:55:00Z</dcterms:created>
  <dcterms:modified xsi:type="dcterms:W3CDTF">2025-06-16T06:50:00Z</dcterms:modified>
</cp:coreProperties>
</file>