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349C1031" w:rsidR="001216C1" w:rsidRPr="00A2207C" w:rsidRDefault="00D5226B" w:rsidP="00A2207C">
      <w:pPr>
        <w:widowControl w:val="0"/>
        <w:spacing w:after="0"/>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A2207C" w:rsidRPr="00A2207C">
        <w:rPr>
          <w:rFonts w:eastAsia="Lucida Sans Unicode" w:cs="Mangal"/>
          <w:b/>
          <w:bCs/>
          <w:caps/>
          <w:kern w:val="24"/>
          <w:szCs w:val="24"/>
          <w:lang w:eastAsia="hi-IN" w:bidi="hi-IN"/>
        </w:rPr>
        <w:t>PASTATO PRAMONĖS G. 2, KURŠĖNŲ M., ŠIAULIŲ R. SAV., PAMATŲ ŠILTINIMO, DRENAŽO IR LIETAUS NUOTEKŲ NUVEDIMO SISTEMŲ ĮRENGIMO DARBŲ SU PROJEKTO PARENGIMU</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6C90A34"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4176867" w:rsidR="00563E83" w:rsidRPr="00961B59" w:rsidRDefault="003A2770" w:rsidP="00961B59">
      <w:pPr>
        <w:tabs>
          <w:tab w:val="left" w:pos="340"/>
          <w:tab w:val="left" w:pos="1210"/>
        </w:tabs>
        <w:spacing w:before="120" w:line="240" w:lineRule="auto"/>
        <w:ind w:firstLine="709"/>
        <w:jc w:val="both"/>
        <w:rPr>
          <w:rFonts w:eastAsia="Lucida Sans Unicode"/>
          <w:lang w:eastAsia="zh-CN" w:bidi="hi-IN"/>
        </w:rPr>
      </w:pPr>
      <w:r w:rsidRPr="00376705">
        <w:t>Mes siūlome</w:t>
      </w:r>
      <w:r w:rsidR="000151E4" w:rsidRPr="00376705">
        <w:t xml:space="preserve"> atlikti </w:t>
      </w:r>
      <w:r w:rsidR="00961B59" w:rsidRPr="00961B59">
        <w:rPr>
          <w:rFonts w:eastAsia="Lucida Sans Unicode"/>
          <w:lang w:eastAsia="zh-CN" w:bidi="hi-IN"/>
        </w:rPr>
        <w:t xml:space="preserve">pastato </w:t>
      </w:r>
      <w:r w:rsidR="00961B59">
        <w:rPr>
          <w:rFonts w:eastAsia="Lucida Sans Unicode"/>
          <w:lang w:eastAsia="zh-CN" w:bidi="hi-IN"/>
        </w:rPr>
        <w:t>P</w:t>
      </w:r>
      <w:r w:rsidR="00961B59" w:rsidRPr="00961B59">
        <w:rPr>
          <w:rFonts w:eastAsia="Lucida Sans Unicode"/>
          <w:lang w:eastAsia="zh-CN" w:bidi="hi-IN"/>
        </w:rPr>
        <w:t xml:space="preserve">ramonės g. 2, </w:t>
      </w:r>
      <w:r w:rsidR="00961B59">
        <w:rPr>
          <w:rFonts w:eastAsia="Lucida Sans Unicode"/>
          <w:lang w:eastAsia="zh-CN" w:bidi="hi-IN"/>
        </w:rPr>
        <w:t>K</w:t>
      </w:r>
      <w:r w:rsidR="00961B59" w:rsidRPr="00961B59">
        <w:rPr>
          <w:rFonts w:eastAsia="Lucida Sans Unicode"/>
          <w:lang w:eastAsia="zh-CN" w:bidi="hi-IN"/>
        </w:rPr>
        <w:t xml:space="preserve">uršėnų m., </w:t>
      </w:r>
      <w:r w:rsidR="00961B59">
        <w:rPr>
          <w:rFonts w:eastAsia="Lucida Sans Unicode"/>
          <w:lang w:eastAsia="zh-CN" w:bidi="hi-IN"/>
        </w:rPr>
        <w:t>Š</w:t>
      </w:r>
      <w:r w:rsidR="00961B59" w:rsidRPr="00961B59">
        <w:rPr>
          <w:rFonts w:eastAsia="Lucida Sans Unicode"/>
          <w:lang w:eastAsia="zh-CN" w:bidi="hi-IN"/>
        </w:rPr>
        <w:t>iaulių r. sav., pamatų šiltinimo, drenažo ir lietaus nuotekų nuvedimo sistemų įrengimo darb</w:t>
      </w:r>
      <w:r w:rsidR="00961B59">
        <w:rPr>
          <w:rFonts w:eastAsia="Lucida Sans Unicode"/>
          <w:lang w:eastAsia="zh-CN" w:bidi="hi-IN"/>
        </w:rPr>
        <w:t>us</w:t>
      </w:r>
      <w:r w:rsidR="00961B59" w:rsidRPr="00961B59">
        <w:rPr>
          <w:rFonts w:eastAsia="Lucida Sans Unicode"/>
          <w:lang w:eastAsia="zh-CN" w:bidi="hi-IN"/>
        </w:rPr>
        <w:t xml:space="preserve"> su projekto parengimu</w:t>
      </w:r>
      <w:r w:rsidR="00961B59"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Pr="00B37630" w:rsidRDefault="0007758E" w:rsidP="00B408AE">
      <w:pPr>
        <w:spacing w:after="0" w:line="240" w:lineRule="auto"/>
        <w:ind w:firstLine="709"/>
        <w:jc w:val="both"/>
        <w:rPr>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lastRenderedPageBreak/>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539B8C1B"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F73200">
        <w:rPr>
          <w:szCs w:val="24"/>
        </w:rPr>
        <w:t>2</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3167"/>
    <w:rsid w:val="002F050B"/>
    <w:rsid w:val="003023AF"/>
    <w:rsid w:val="00314D14"/>
    <w:rsid w:val="00317B9B"/>
    <w:rsid w:val="003225E4"/>
    <w:rsid w:val="0034600A"/>
    <w:rsid w:val="0035460A"/>
    <w:rsid w:val="00370826"/>
    <w:rsid w:val="00374887"/>
    <w:rsid w:val="00376705"/>
    <w:rsid w:val="00377A89"/>
    <w:rsid w:val="00377B94"/>
    <w:rsid w:val="003A2770"/>
    <w:rsid w:val="003A71D2"/>
    <w:rsid w:val="003B268B"/>
    <w:rsid w:val="003B2DBF"/>
    <w:rsid w:val="003C71D1"/>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669A"/>
    <w:rsid w:val="00477252"/>
    <w:rsid w:val="004801F8"/>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2636E"/>
    <w:rsid w:val="006418FF"/>
    <w:rsid w:val="00650D2D"/>
    <w:rsid w:val="0066011D"/>
    <w:rsid w:val="00671330"/>
    <w:rsid w:val="00672BD8"/>
    <w:rsid w:val="00673AFC"/>
    <w:rsid w:val="006776E3"/>
    <w:rsid w:val="006816C8"/>
    <w:rsid w:val="00683BE3"/>
    <w:rsid w:val="00694D57"/>
    <w:rsid w:val="006D3E73"/>
    <w:rsid w:val="006E0067"/>
    <w:rsid w:val="006E438E"/>
    <w:rsid w:val="006E7683"/>
    <w:rsid w:val="006E782F"/>
    <w:rsid w:val="006F0B6A"/>
    <w:rsid w:val="006F144B"/>
    <w:rsid w:val="006F39D0"/>
    <w:rsid w:val="007015E8"/>
    <w:rsid w:val="007045A1"/>
    <w:rsid w:val="0070495F"/>
    <w:rsid w:val="007437B1"/>
    <w:rsid w:val="00770C34"/>
    <w:rsid w:val="007C618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1B59"/>
    <w:rsid w:val="00963E24"/>
    <w:rsid w:val="00967442"/>
    <w:rsid w:val="00974B4A"/>
    <w:rsid w:val="00983087"/>
    <w:rsid w:val="0098348C"/>
    <w:rsid w:val="009879E9"/>
    <w:rsid w:val="00992522"/>
    <w:rsid w:val="00993D3B"/>
    <w:rsid w:val="009A2FC5"/>
    <w:rsid w:val="009B4838"/>
    <w:rsid w:val="009F0EE3"/>
    <w:rsid w:val="009F58BE"/>
    <w:rsid w:val="009F7ACB"/>
    <w:rsid w:val="00A0128A"/>
    <w:rsid w:val="00A16190"/>
    <w:rsid w:val="00A17F5A"/>
    <w:rsid w:val="00A21F4C"/>
    <w:rsid w:val="00A2207C"/>
    <w:rsid w:val="00A222F0"/>
    <w:rsid w:val="00A405EB"/>
    <w:rsid w:val="00A506EA"/>
    <w:rsid w:val="00A95D3F"/>
    <w:rsid w:val="00AA1B1E"/>
    <w:rsid w:val="00AA4CB1"/>
    <w:rsid w:val="00AC1E46"/>
    <w:rsid w:val="00AC2801"/>
    <w:rsid w:val="00AC36B1"/>
    <w:rsid w:val="00AE06B4"/>
    <w:rsid w:val="00AE0A23"/>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B3C13"/>
    <w:rsid w:val="00BC51BA"/>
    <w:rsid w:val="00BD167A"/>
    <w:rsid w:val="00BD2021"/>
    <w:rsid w:val="00BD20AC"/>
    <w:rsid w:val="00BF400F"/>
    <w:rsid w:val="00BF65A2"/>
    <w:rsid w:val="00BF75A5"/>
    <w:rsid w:val="00C05E05"/>
    <w:rsid w:val="00C301A9"/>
    <w:rsid w:val="00C52B56"/>
    <w:rsid w:val="00C54227"/>
    <w:rsid w:val="00C672C4"/>
    <w:rsid w:val="00C838D3"/>
    <w:rsid w:val="00C83AAD"/>
    <w:rsid w:val="00C965E4"/>
    <w:rsid w:val="00CB069B"/>
    <w:rsid w:val="00CB7412"/>
    <w:rsid w:val="00CD53BE"/>
    <w:rsid w:val="00CF2243"/>
    <w:rsid w:val="00CF4353"/>
    <w:rsid w:val="00D235E4"/>
    <w:rsid w:val="00D340CE"/>
    <w:rsid w:val="00D3542D"/>
    <w:rsid w:val="00D5226B"/>
    <w:rsid w:val="00D54CBA"/>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84CFE"/>
    <w:rsid w:val="00E85B59"/>
    <w:rsid w:val="00EA1484"/>
    <w:rsid w:val="00ED4ED9"/>
    <w:rsid w:val="00EE17C5"/>
    <w:rsid w:val="00EE4A34"/>
    <w:rsid w:val="00EF1F90"/>
    <w:rsid w:val="00F04803"/>
    <w:rsid w:val="00F54DB1"/>
    <w:rsid w:val="00F60B18"/>
    <w:rsid w:val="00F73200"/>
    <w:rsid w:val="00F87E27"/>
    <w:rsid w:val="00F9412C"/>
    <w:rsid w:val="00FA32A4"/>
    <w:rsid w:val="00FB303C"/>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558</Words>
  <Characters>3185</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Viešųjų pirkimų skyrius</cp:lastModifiedBy>
  <cp:revision>111</cp:revision>
  <cp:lastPrinted>2017-07-26T12:38:00Z</cp:lastPrinted>
  <dcterms:created xsi:type="dcterms:W3CDTF">2023-05-15T13:42:00Z</dcterms:created>
  <dcterms:modified xsi:type="dcterms:W3CDTF">2025-06-11T12:54:00Z</dcterms:modified>
</cp:coreProperties>
</file>