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4D24C6F6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0B482D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400DFB73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</w:t>
      </w:r>
      <w:r w:rsidR="009A2CED">
        <w:rPr>
          <w:b/>
        </w:rPr>
        <w:t>o forma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410BC906" w14:textId="0B230471" w:rsidR="009A2CED" w:rsidRDefault="00470ACB" w:rsidP="00470ACB">
      <w:pPr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asciiTheme="majorBidi" w:hAnsiTheme="majorBidi" w:cstheme="majorBidi"/>
          <w:b/>
          <w:bCs/>
        </w:rPr>
        <w:t xml:space="preserve">PASTATO </w:t>
      </w:r>
      <w:r w:rsidRPr="00B67E50">
        <w:rPr>
          <w:rFonts w:asciiTheme="majorBidi" w:hAnsiTheme="majorBidi" w:cstheme="majorBidi"/>
          <w:b/>
          <w:bCs/>
        </w:rPr>
        <w:t>PRAMONĖS</w:t>
      </w:r>
      <w:r w:rsidRPr="00B67E50">
        <w:rPr>
          <w:rFonts w:asciiTheme="majorBidi" w:hAnsiTheme="majorBidi" w:cstheme="majorBidi"/>
          <w:b/>
          <w:bCs/>
          <w:caps/>
          <w:kern w:val="24"/>
        </w:rPr>
        <w:t xml:space="preserve"> g. 2, kURŠĖNŲ M., Šiaulių r. sav., pamatų šiltinimo, drenažo ir lietaus nuotekų </w:t>
      </w:r>
      <w:r>
        <w:rPr>
          <w:rFonts w:asciiTheme="majorBidi" w:hAnsiTheme="majorBidi" w:cstheme="majorBidi"/>
          <w:b/>
          <w:bCs/>
          <w:caps/>
          <w:kern w:val="24"/>
        </w:rPr>
        <w:t>NUVEDIMO SISTEMŲ ĮRENGIMO DARBŲ SU PROJEKTO PARENGIMU</w:t>
      </w:r>
    </w:p>
    <w:p w14:paraId="35718B27" w14:textId="77777777" w:rsidR="009A2CED" w:rsidRDefault="009A2CED" w:rsidP="009A2CED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</w:p>
    <w:p w14:paraId="1F50C80D" w14:textId="371CDEFC" w:rsidR="004467FF" w:rsidRPr="00401937" w:rsidRDefault="004467FF" w:rsidP="009A2CED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5F19C6A9" w:rsidR="00437B23" w:rsidRPr="007417D2" w:rsidRDefault="009A2CED" w:rsidP="009A2CED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3A04C519" w:rsidR="00437B23" w:rsidRPr="007417D2" w:rsidRDefault="009A2CED" w:rsidP="00FC222F">
            <w:pPr>
              <w:pStyle w:val="Komentarotekstas"/>
              <w:snapToGrid w:val="0"/>
              <w:spacing w:after="0" w:line="240" w:lineRule="auto"/>
              <w:jc w:val="both"/>
              <w:rPr>
                <w:rFonts w:eastAsia="Lucida Sans Unicode" w:cs="Tahoma"/>
                <w:sz w:val="24"/>
                <w:szCs w:val="24"/>
              </w:rPr>
            </w:pPr>
            <w:r w:rsidRPr="00610B82">
              <w:rPr>
                <w:rFonts w:eastAsia="Lucida Sans Unicode" w:cs="Tahoma"/>
                <w:sz w:val="24"/>
                <w:szCs w:val="24"/>
              </w:rPr>
              <w:t>P</w:t>
            </w:r>
            <w:r w:rsidR="00610B82" w:rsidRPr="00610B82">
              <w:rPr>
                <w:rFonts w:eastAsia="Lucida Sans Unicode" w:cs="Tahoma"/>
                <w:sz w:val="24"/>
                <w:szCs w:val="24"/>
              </w:rPr>
              <w:t>rojektinės dokumentacijos</w:t>
            </w:r>
            <w:r w:rsidR="00437B23" w:rsidRPr="00610B82">
              <w:rPr>
                <w:rFonts w:eastAsia="Lucida Sans Unicode" w:cs="Tahoma"/>
                <w:sz w:val="24"/>
                <w:szCs w:val="24"/>
              </w:rPr>
              <w:t xml:space="preserve">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1298F59B" w:rsidR="00437B23" w:rsidRPr="007417D2" w:rsidRDefault="009A2CED" w:rsidP="009A2CED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587DA8F1" w:rsidR="00437B23" w:rsidRPr="007417D2" w:rsidRDefault="00470ACB" w:rsidP="00FC222F">
            <w:pPr>
              <w:pStyle w:val="Komentarotekstas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Pamato apšiltinimo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70ACB" w:rsidRPr="00F632D9" w14:paraId="0DD511E5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069" w14:textId="46EB8BFA" w:rsidR="00470ACB" w:rsidRDefault="00470ACB" w:rsidP="009A2CED">
            <w:pPr>
              <w:pStyle w:val="normaltableau"/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C323" w14:textId="2B6F60B1" w:rsidR="00470ACB" w:rsidRDefault="00470ACB" w:rsidP="00FC222F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Drenažo ir lietaus nuotekų nuvedimo sistemų įrengimo darbai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EB21" w14:textId="2F818ED6" w:rsidR="00470ACB" w:rsidRPr="007417D2" w:rsidRDefault="00D15EBC" w:rsidP="00A4090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53E3" w14:textId="77777777" w:rsidR="00470ACB" w:rsidRPr="007417D2" w:rsidRDefault="00470ACB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D15EBC" w:rsidRPr="00F632D9" w14:paraId="0B4CAFFD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A6D0" w14:textId="0CBF3CF1" w:rsidR="00D15EBC" w:rsidRDefault="00D15EBC" w:rsidP="009A2CED">
            <w:pPr>
              <w:pStyle w:val="normaltableau"/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C7B" w14:textId="5C19DF46" w:rsidR="00D15EBC" w:rsidRDefault="00D15EBC" w:rsidP="00FC222F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Dangų atstatymo darbai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66E3" w14:textId="13EA9897" w:rsidR="00D15EBC" w:rsidRPr="007417D2" w:rsidRDefault="00D15EBC" w:rsidP="00A4090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1E4" w14:textId="77777777" w:rsidR="00D15EBC" w:rsidRPr="007417D2" w:rsidRDefault="00D15EBC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34C04FD" w:rsidR="00437B23" w:rsidRPr="007417D2" w:rsidRDefault="00D15EBC" w:rsidP="009A2CED">
            <w:pPr>
              <w:pStyle w:val="normaltableau"/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lt-LT"/>
              </w:rPr>
              <w:t>5</w:t>
            </w:r>
            <w:r w:rsidR="009A2CED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FC222F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294ED9FB" w:rsidR="00A40905" w:rsidRPr="007417D2" w:rsidRDefault="00D15EBC" w:rsidP="009A2CE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9A2CED">
              <w:rPr>
                <w:szCs w:val="24"/>
              </w:rPr>
              <w:t>.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045B88AD" w:rsidR="00A40905" w:rsidRPr="007417D2" w:rsidRDefault="00D15EBC" w:rsidP="009A2CE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9A2CED">
              <w:rPr>
                <w:szCs w:val="24"/>
              </w:rPr>
              <w:t>.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2CC7F713" w:rsidR="00A40905" w:rsidRPr="007417D2" w:rsidRDefault="00D15EBC" w:rsidP="009A2CE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9A2CED">
              <w:rPr>
                <w:szCs w:val="24"/>
              </w:rPr>
              <w:t>.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2E7D351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="009A2CED">
              <w:rPr>
                <w:b/>
                <w:szCs w:val="24"/>
              </w:rPr>
              <w:t xml:space="preserve"> (pasiūlymo kaina)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B920B" w14:textId="77777777" w:rsidR="007B7AE1" w:rsidRDefault="007B7AE1">
      <w:pPr>
        <w:spacing w:after="0" w:line="240" w:lineRule="auto"/>
      </w:pPr>
      <w:r>
        <w:separator/>
      </w:r>
    </w:p>
  </w:endnote>
  <w:endnote w:type="continuationSeparator" w:id="0">
    <w:p w14:paraId="49CD0181" w14:textId="77777777" w:rsidR="007B7AE1" w:rsidRDefault="007B7AE1">
      <w:pPr>
        <w:spacing w:after="0" w:line="240" w:lineRule="auto"/>
      </w:pPr>
      <w:r>
        <w:continuationSeparator/>
      </w:r>
    </w:p>
  </w:endnote>
  <w:endnote w:type="continuationNotice" w:id="1">
    <w:p w14:paraId="46625571" w14:textId="77777777" w:rsidR="007B7AE1" w:rsidRDefault="007B7A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EF9FF" w14:textId="77777777" w:rsidR="007B7AE1" w:rsidRDefault="007B7AE1">
      <w:pPr>
        <w:spacing w:after="0" w:line="240" w:lineRule="auto"/>
      </w:pPr>
      <w:r>
        <w:separator/>
      </w:r>
    </w:p>
  </w:footnote>
  <w:footnote w:type="continuationSeparator" w:id="0">
    <w:p w14:paraId="2C362CEB" w14:textId="77777777" w:rsidR="007B7AE1" w:rsidRDefault="007B7AE1">
      <w:pPr>
        <w:spacing w:after="0" w:line="240" w:lineRule="auto"/>
      </w:pPr>
      <w:r>
        <w:continuationSeparator/>
      </w:r>
    </w:p>
  </w:footnote>
  <w:footnote w:type="continuationNotice" w:id="1">
    <w:p w14:paraId="23C88850" w14:textId="77777777" w:rsidR="007B7AE1" w:rsidRDefault="007B7A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482D"/>
    <w:rsid w:val="000B70AD"/>
    <w:rsid w:val="000C6357"/>
    <w:rsid w:val="000C6DEA"/>
    <w:rsid w:val="000D415A"/>
    <w:rsid w:val="000D638E"/>
    <w:rsid w:val="000E290C"/>
    <w:rsid w:val="00111B41"/>
    <w:rsid w:val="00132DEA"/>
    <w:rsid w:val="001979C6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6F0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87048"/>
    <w:rsid w:val="0039377D"/>
    <w:rsid w:val="00396D2C"/>
    <w:rsid w:val="003B6CD6"/>
    <w:rsid w:val="003D2EC6"/>
    <w:rsid w:val="003E4DC3"/>
    <w:rsid w:val="00401937"/>
    <w:rsid w:val="00407621"/>
    <w:rsid w:val="00433A00"/>
    <w:rsid w:val="00437B23"/>
    <w:rsid w:val="00444CD4"/>
    <w:rsid w:val="004467FF"/>
    <w:rsid w:val="00454CCE"/>
    <w:rsid w:val="004639E7"/>
    <w:rsid w:val="00470ACB"/>
    <w:rsid w:val="00476442"/>
    <w:rsid w:val="00482F00"/>
    <w:rsid w:val="00484D71"/>
    <w:rsid w:val="00492428"/>
    <w:rsid w:val="00497651"/>
    <w:rsid w:val="004C5BF2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F6863"/>
    <w:rsid w:val="00602B0C"/>
    <w:rsid w:val="00610B82"/>
    <w:rsid w:val="00613A1D"/>
    <w:rsid w:val="00625637"/>
    <w:rsid w:val="00627AC2"/>
    <w:rsid w:val="0064451F"/>
    <w:rsid w:val="00661B8F"/>
    <w:rsid w:val="006775A6"/>
    <w:rsid w:val="00685A36"/>
    <w:rsid w:val="00695E25"/>
    <w:rsid w:val="006A23EA"/>
    <w:rsid w:val="006C62A6"/>
    <w:rsid w:val="006E1334"/>
    <w:rsid w:val="006E6D86"/>
    <w:rsid w:val="0072531C"/>
    <w:rsid w:val="00725DD1"/>
    <w:rsid w:val="00726E35"/>
    <w:rsid w:val="0074005F"/>
    <w:rsid w:val="007417D2"/>
    <w:rsid w:val="00743DD3"/>
    <w:rsid w:val="00751109"/>
    <w:rsid w:val="00751B62"/>
    <w:rsid w:val="007748E2"/>
    <w:rsid w:val="00776BDC"/>
    <w:rsid w:val="0078276D"/>
    <w:rsid w:val="007847A8"/>
    <w:rsid w:val="007B7AE1"/>
    <w:rsid w:val="007C2D38"/>
    <w:rsid w:val="007D109D"/>
    <w:rsid w:val="007D39ED"/>
    <w:rsid w:val="007E27C2"/>
    <w:rsid w:val="00801FBA"/>
    <w:rsid w:val="00803550"/>
    <w:rsid w:val="00821ABA"/>
    <w:rsid w:val="00844F62"/>
    <w:rsid w:val="00850582"/>
    <w:rsid w:val="00853E7A"/>
    <w:rsid w:val="00861A11"/>
    <w:rsid w:val="0088041A"/>
    <w:rsid w:val="00880EDE"/>
    <w:rsid w:val="008844F1"/>
    <w:rsid w:val="008B1664"/>
    <w:rsid w:val="008D1571"/>
    <w:rsid w:val="008D2641"/>
    <w:rsid w:val="008D3BB6"/>
    <w:rsid w:val="008D4C84"/>
    <w:rsid w:val="008D6714"/>
    <w:rsid w:val="008E1073"/>
    <w:rsid w:val="008E6CD8"/>
    <w:rsid w:val="00902E3D"/>
    <w:rsid w:val="009168BE"/>
    <w:rsid w:val="00924136"/>
    <w:rsid w:val="0093643E"/>
    <w:rsid w:val="00950F5B"/>
    <w:rsid w:val="00955FBB"/>
    <w:rsid w:val="0096538B"/>
    <w:rsid w:val="0098348C"/>
    <w:rsid w:val="00994EEC"/>
    <w:rsid w:val="009A2CED"/>
    <w:rsid w:val="009A2FA4"/>
    <w:rsid w:val="009A6C48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095C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1960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3475"/>
    <w:rsid w:val="00C4664F"/>
    <w:rsid w:val="00C81347"/>
    <w:rsid w:val="00C84B2F"/>
    <w:rsid w:val="00C84C75"/>
    <w:rsid w:val="00CA2B6A"/>
    <w:rsid w:val="00CD53C1"/>
    <w:rsid w:val="00D036F7"/>
    <w:rsid w:val="00D0768A"/>
    <w:rsid w:val="00D11D8F"/>
    <w:rsid w:val="00D138A8"/>
    <w:rsid w:val="00D15EBC"/>
    <w:rsid w:val="00D23F19"/>
    <w:rsid w:val="00D3162A"/>
    <w:rsid w:val="00D353AB"/>
    <w:rsid w:val="00D404BA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2045A"/>
    <w:rsid w:val="00F40816"/>
    <w:rsid w:val="00F4172E"/>
    <w:rsid w:val="00F54A44"/>
    <w:rsid w:val="00F632D9"/>
    <w:rsid w:val="00F63D62"/>
    <w:rsid w:val="00F76DE6"/>
    <w:rsid w:val="00F87FDC"/>
    <w:rsid w:val="00F90215"/>
    <w:rsid w:val="00FC222F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Viešųjų pirkimų skyrius</cp:lastModifiedBy>
  <cp:revision>7</cp:revision>
  <cp:lastPrinted>2016-08-11T13:01:00Z</cp:lastPrinted>
  <dcterms:created xsi:type="dcterms:W3CDTF">2025-06-11T08:22:00Z</dcterms:created>
  <dcterms:modified xsi:type="dcterms:W3CDTF">2025-06-11T12:55:00Z</dcterms:modified>
</cp:coreProperties>
</file>