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2618ACC3" w:rsidR="001216C1" w:rsidRPr="003404B9" w:rsidRDefault="00D5226B" w:rsidP="003404B9">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3404B9" w:rsidRPr="00A03B82">
        <w:rPr>
          <w:rFonts w:eastAsia="Lucida Sans Unicode" w:cs="Mangal"/>
          <w:b/>
          <w:bCs/>
          <w:caps/>
          <w:kern w:val="24"/>
          <w:szCs w:val="24"/>
          <w:lang w:eastAsia="hi-IN" w:bidi="hi-IN"/>
        </w:rPr>
        <w:t xml:space="preserve">Šiaulių r. </w:t>
      </w:r>
      <w:r w:rsidR="00CF07B9">
        <w:rPr>
          <w:rFonts w:eastAsia="Lucida Sans Unicode" w:cs="Mangal"/>
          <w:b/>
          <w:bCs/>
          <w:caps/>
          <w:kern w:val="24"/>
          <w:szCs w:val="24"/>
          <w:lang w:eastAsia="hi-IN" w:bidi="hi-IN"/>
        </w:rPr>
        <w:t>Gergždelių k., Topolių gatvės paparastojo remonto  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01FBA2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051B19D4"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3404B9" w:rsidRPr="00A11A8A">
        <w:rPr>
          <w:szCs w:val="24"/>
        </w:rPr>
        <w:t xml:space="preserve">Šiaulių r., </w:t>
      </w:r>
      <w:r w:rsidR="00CF07B9">
        <w:rPr>
          <w:szCs w:val="24"/>
        </w:rPr>
        <w:t xml:space="preserve">Gergždelių </w:t>
      </w:r>
      <w:r w:rsidR="003404B9" w:rsidRPr="00A11A8A">
        <w:rPr>
          <w:szCs w:val="24"/>
        </w:rPr>
        <w:t xml:space="preserve">k., </w:t>
      </w:r>
      <w:r w:rsidR="00CF07B9">
        <w:rPr>
          <w:szCs w:val="24"/>
        </w:rPr>
        <w:t xml:space="preserve">Topolių gatvės </w:t>
      </w:r>
      <w:r w:rsidR="003404B9" w:rsidRPr="00A11A8A">
        <w:rPr>
          <w:szCs w:val="24"/>
        </w:rPr>
        <w:t>paprastojo remonto</w:t>
      </w:r>
      <w:r w:rsidR="003404B9">
        <w:rPr>
          <w:szCs w:val="24"/>
        </w:rPr>
        <w:t xml:space="preserve"> </w:t>
      </w:r>
      <w:r w:rsidR="003404B9" w:rsidRPr="00144043">
        <w:rPr>
          <w:szCs w:val="24"/>
        </w:rPr>
        <w:t>darb</w:t>
      </w:r>
      <w:r w:rsidR="003404B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Pr="00B37630" w:rsidRDefault="0007758E" w:rsidP="00B408AE">
      <w:pPr>
        <w:spacing w:after="0" w:line="240" w:lineRule="auto"/>
        <w:ind w:firstLine="709"/>
        <w:jc w:val="both"/>
        <w:rPr>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lastRenderedPageBreak/>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shd w:val="clear" w:color="auto" w:fill="auto"/>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shd w:val="clear" w:color="auto" w:fill="auto"/>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shd w:val="clear" w:color="auto" w:fill="auto"/>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shd w:val="clear" w:color="auto" w:fill="auto"/>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shd w:val="clear" w:color="auto" w:fill="auto"/>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shd w:val="clear" w:color="auto" w:fill="auto"/>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shd w:val="clear" w:color="auto" w:fill="auto"/>
          </w:tcPr>
          <w:p w14:paraId="026D819E" w14:textId="77777777" w:rsidR="000151E4" w:rsidRPr="000151E4" w:rsidRDefault="000151E4" w:rsidP="000151E4">
            <w:pPr>
              <w:spacing w:after="0" w:line="240" w:lineRule="auto"/>
              <w:jc w:val="both"/>
              <w:rPr>
                <w:szCs w:val="24"/>
              </w:rPr>
            </w:pPr>
          </w:p>
        </w:tc>
        <w:tc>
          <w:tcPr>
            <w:tcW w:w="687" w:type="dxa"/>
            <w:shd w:val="clear" w:color="auto" w:fill="auto"/>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shd w:val="clear" w:color="auto" w:fill="auto"/>
          </w:tcPr>
          <w:p w14:paraId="5B611D1E" w14:textId="77777777" w:rsidR="000151E4" w:rsidRPr="000151E4" w:rsidRDefault="000151E4" w:rsidP="000151E4">
            <w:pPr>
              <w:spacing w:after="0" w:line="240" w:lineRule="auto"/>
              <w:jc w:val="both"/>
              <w:rPr>
                <w:szCs w:val="24"/>
              </w:rPr>
            </w:pPr>
          </w:p>
        </w:tc>
        <w:tc>
          <w:tcPr>
            <w:tcW w:w="635" w:type="dxa"/>
            <w:shd w:val="clear" w:color="auto" w:fill="auto"/>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shd w:val="clear" w:color="auto" w:fill="auto"/>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shd w:val="clear" w:color="auto" w:fill="auto"/>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shd w:val="clear" w:color="auto" w:fill="auto"/>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shd w:val="clear" w:color="auto" w:fill="auto"/>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shd w:val="clear" w:color="auto" w:fill="auto"/>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216C1"/>
    <w:rsid w:val="00125745"/>
    <w:rsid w:val="00157650"/>
    <w:rsid w:val="00176A99"/>
    <w:rsid w:val="001A78DC"/>
    <w:rsid w:val="001B4E73"/>
    <w:rsid w:val="001B5193"/>
    <w:rsid w:val="001B5FD7"/>
    <w:rsid w:val="001D788E"/>
    <w:rsid w:val="001F78AC"/>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3167"/>
    <w:rsid w:val="002E7216"/>
    <w:rsid w:val="002F050B"/>
    <w:rsid w:val="003023AF"/>
    <w:rsid w:val="00314D14"/>
    <w:rsid w:val="00317B9B"/>
    <w:rsid w:val="003225E4"/>
    <w:rsid w:val="003404B9"/>
    <w:rsid w:val="0034600A"/>
    <w:rsid w:val="0035460A"/>
    <w:rsid w:val="00370826"/>
    <w:rsid w:val="00374887"/>
    <w:rsid w:val="00376705"/>
    <w:rsid w:val="00377A89"/>
    <w:rsid w:val="00377B94"/>
    <w:rsid w:val="003A2770"/>
    <w:rsid w:val="003A71D2"/>
    <w:rsid w:val="003B268B"/>
    <w:rsid w:val="003B2DBF"/>
    <w:rsid w:val="003C71D1"/>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C618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51BA"/>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07B9"/>
    <w:rsid w:val="00CF2243"/>
    <w:rsid w:val="00CF4353"/>
    <w:rsid w:val="00D235E4"/>
    <w:rsid w:val="00D340CE"/>
    <w:rsid w:val="00D3542D"/>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2276</Words>
  <Characters>1298</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144</cp:revision>
  <cp:lastPrinted>2017-07-26T12:38:00Z</cp:lastPrinted>
  <dcterms:created xsi:type="dcterms:W3CDTF">2023-05-15T13:42:00Z</dcterms:created>
  <dcterms:modified xsi:type="dcterms:W3CDTF">2025-06-10T12:28:00Z</dcterms:modified>
</cp:coreProperties>
</file>