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3694C35" w:rsidR="0044421E" w:rsidRDefault="00F43A1B">
      <w:pPr>
        <w:pageBreakBefore/>
        <w:shd w:val="clear" w:color="auto" w:fill="FFFFFF"/>
        <w:spacing w:after="0" w:line="240" w:lineRule="auto"/>
        <w:jc w:val="right"/>
        <w:rPr>
          <w:b/>
          <w:color w:val="000000"/>
        </w:rPr>
      </w:pPr>
      <w:r>
        <w:rPr>
          <w:b/>
          <w:color w:val="000000"/>
        </w:rPr>
        <w:t xml:space="preserve">Specialiųjų </w:t>
      </w:r>
      <w:r w:rsidR="0008123B">
        <w:rPr>
          <w:b/>
          <w:color w:val="000000"/>
        </w:rPr>
        <w:t>Pirkimo</w:t>
      </w:r>
      <w:r w:rsidR="0044421E">
        <w:rPr>
          <w:b/>
          <w:color w:val="000000"/>
        </w:rPr>
        <w:t xml:space="preserve"> sąlygų </w:t>
      </w:r>
      <w:r>
        <w:rPr>
          <w:b/>
          <w:color w:val="000000"/>
        </w:rPr>
        <w:t>7</w:t>
      </w:r>
      <w:r w:rsidR="0044421E">
        <w:rPr>
          <w:b/>
          <w:color w:val="000000"/>
        </w:rPr>
        <w:t xml:space="preserve"> priedas</w:t>
      </w:r>
    </w:p>
    <w:p w14:paraId="56532216" w14:textId="10D4702D" w:rsidR="0044421E" w:rsidRDefault="008B39FB">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400BC56" w14:textId="77777777" w:rsidR="000C4D43" w:rsidRDefault="000C4D43">
      <w:pPr>
        <w:spacing w:after="0" w:line="240" w:lineRule="auto"/>
        <w:jc w:val="center"/>
        <w:rPr>
          <w:b/>
          <w:szCs w:val="24"/>
        </w:rPr>
      </w:pPr>
    </w:p>
    <w:p w14:paraId="4B460689" w14:textId="417158D1" w:rsidR="0044421E" w:rsidRDefault="00E67E75">
      <w:pPr>
        <w:spacing w:after="0" w:line="240" w:lineRule="auto"/>
        <w:jc w:val="center"/>
        <w:rPr>
          <w:b/>
          <w:szCs w:val="24"/>
        </w:rPr>
      </w:pPr>
      <w:r>
        <w:rPr>
          <w:b/>
          <w:szCs w:val="24"/>
        </w:rPr>
        <w:t>PASIŪLYMAS</w:t>
      </w:r>
    </w:p>
    <w:p w14:paraId="6EC3B2E0" w14:textId="77777777" w:rsidR="00797FF2" w:rsidRDefault="00797FF2">
      <w:pPr>
        <w:spacing w:after="0" w:line="240" w:lineRule="auto"/>
        <w:jc w:val="center"/>
        <w:rPr>
          <w:b/>
          <w:szCs w:val="24"/>
        </w:rPr>
      </w:pPr>
    </w:p>
    <w:p w14:paraId="6A66B0A3" w14:textId="27BC3DAC" w:rsidR="003B0BEE" w:rsidRDefault="00E67E75" w:rsidP="00D273A4">
      <w:pPr>
        <w:spacing w:after="0" w:line="240" w:lineRule="auto"/>
        <w:jc w:val="center"/>
        <w:rPr>
          <w:rFonts w:cs="Times New Roman"/>
          <w:b/>
          <w:color w:val="000000" w:themeColor="text1"/>
          <w:szCs w:val="24"/>
        </w:rPr>
      </w:pPr>
      <w:bookmarkStart w:id="0" w:name="_Hlk28678323"/>
      <w:bookmarkStart w:id="1" w:name="_Hlk15292515"/>
      <w:r w:rsidRPr="00BF400F">
        <w:rPr>
          <w:b/>
          <w:szCs w:val="24"/>
          <w:lang w:val="lt"/>
        </w:rPr>
        <w:t xml:space="preserve">DĖL </w:t>
      </w:r>
      <w:bookmarkEnd w:id="0"/>
      <w:bookmarkEnd w:id="1"/>
      <w:r w:rsidR="008B7127" w:rsidRPr="008B7127">
        <w:rPr>
          <w:rFonts w:cs="Times New Roman"/>
          <w:b/>
          <w:color w:val="000000" w:themeColor="text1"/>
          <w:szCs w:val="24"/>
        </w:rPr>
        <w:t>VAIZDO STEBĖJIMO SISTEMŲ ĮRANG</w:t>
      </w:r>
      <w:r w:rsidR="00B547FE">
        <w:rPr>
          <w:rFonts w:cs="Times New Roman"/>
          <w:b/>
          <w:color w:val="000000" w:themeColor="text1"/>
          <w:szCs w:val="24"/>
        </w:rPr>
        <w:t>OS</w:t>
      </w:r>
      <w:r w:rsidR="008B7127" w:rsidRPr="008B7127">
        <w:rPr>
          <w:rFonts w:cs="Times New Roman"/>
          <w:b/>
          <w:color w:val="000000" w:themeColor="text1"/>
          <w:szCs w:val="24"/>
        </w:rPr>
        <w:t>, JOS SUMONTAVIM</w:t>
      </w:r>
      <w:r w:rsidR="00B547FE">
        <w:rPr>
          <w:rFonts w:cs="Times New Roman"/>
          <w:b/>
          <w:color w:val="000000" w:themeColor="text1"/>
          <w:szCs w:val="24"/>
        </w:rPr>
        <w:t>O</w:t>
      </w:r>
      <w:r w:rsidR="008B7127" w:rsidRPr="008B7127">
        <w:rPr>
          <w:rFonts w:cs="Times New Roman"/>
          <w:b/>
          <w:color w:val="000000" w:themeColor="text1"/>
          <w:szCs w:val="24"/>
        </w:rPr>
        <w:t xml:space="preserve"> BEI DUOMENŲ PERDAVIMO IR APTARNAVIMO PASLAUGŲ </w:t>
      </w:r>
      <w:r w:rsidR="003B0BEE" w:rsidRPr="00B12F76">
        <w:rPr>
          <w:rFonts w:cs="Times New Roman"/>
          <w:b/>
          <w:color w:val="000000" w:themeColor="text1"/>
          <w:szCs w:val="24"/>
        </w:rPr>
        <w:t>PIRKIMO</w:t>
      </w:r>
    </w:p>
    <w:p w14:paraId="58FF3D56" w14:textId="009347EB" w:rsidR="006F39D0" w:rsidRPr="003B0BEE" w:rsidRDefault="006F39D0" w:rsidP="001C3653">
      <w:pPr>
        <w:suppressAutoHyphens w:val="0"/>
        <w:spacing w:after="0" w:line="240" w:lineRule="auto"/>
        <w:jc w:val="center"/>
        <w:rPr>
          <w:b/>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53CA349" w:rsidR="0044421E" w:rsidRPr="00314D14" w:rsidRDefault="0044421E">
      <w:pPr>
        <w:numPr>
          <w:ilvl w:val="0"/>
          <w:numId w:val="2"/>
        </w:numPr>
        <w:tabs>
          <w:tab w:val="left" w:pos="1843"/>
        </w:tabs>
        <w:spacing w:after="0" w:line="240" w:lineRule="auto"/>
        <w:ind w:firstLine="720"/>
        <w:jc w:val="both"/>
      </w:pPr>
      <w:r>
        <w:rPr>
          <w:szCs w:val="24"/>
        </w:rPr>
        <w:t xml:space="preserve"> </w:t>
      </w:r>
      <w:r w:rsidR="003763CB">
        <w:rPr>
          <w:szCs w:val="24"/>
        </w:rPr>
        <w:t>s</w:t>
      </w:r>
      <w:r w:rsidRPr="00314D14">
        <w:rPr>
          <w:szCs w:val="24"/>
        </w:rPr>
        <w:t xml:space="preserve">kelbime apie pirkimą, </w:t>
      </w:r>
      <w:r w:rsidRPr="00314D14">
        <w:t>paskelbtame CVP IS 20</w:t>
      </w:r>
      <w:r w:rsidR="006B1FC4">
        <w:t>2</w:t>
      </w:r>
      <w:r w:rsidR="00BA2176">
        <w:t>5</w:t>
      </w:r>
      <w:r w:rsidRPr="00314D14">
        <w:t xml:space="preserve"> m. </w:t>
      </w:r>
      <w:r w:rsidR="00CC130B">
        <w:t>_______</w:t>
      </w:r>
      <w:r w:rsidRPr="00314D14">
        <w:t xml:space="preserve"> __ d.;</w:t>
      </w:r>
    </w:p>
    <w:p w14:paraId="53B809C2" w14:textId="14DEC9B8" w:rsidR="0044421E" w:rsidRDefault="0044421E">
      <w:pPr>
        <w:numPr>
          <w:ilvl w:val="0"/>
          <w:numId w:val="2"/>
        </w:numPr>
        <w:tabs>
          <w:tab w:val="left" w:pos="720"/>
        </w:tabs>
        <w:spacing w:after="0" w:line="240" w:lineRule="auto"/>
        <w:ind w:left="720"/>
        <w:jc w:val="both"/>
        <w:rPr>
          <w:szCs w:val="24"/>
        </w:rPr>
      </w:pPr>
      <w:r>
        <w:rPr>
          <w:szCs w:val="24"/>
        </w:rPr>
        <w:t xml:space="preserve"> </w:t>
      </w:r>
      <w:r w:rsidR="003763CB">
        <w:rPr>
          <w:szCs w:val="24"/>
        </w:rPr>
        <w:t>p</w:t>
      </w:r>
      <w:r w:rsidR="00AC1E46">
        <w:rPr>
          <w:szCs w:val="24"/>
        </w:rPr>
        <w:t xml:space="preserve">irkimo </w:t>
      </w:r>
      <w:r>
        <w:rPr>
          <w:szCs w:val="24"/>
        </w:rPr>
        <w:t>sąlygose ir kituose pirkimo dokumentuose (jų paaiškinimuose, papildymuose)</w:t>
      </w:r>
      <w:r w:rsidR="00AE4B7A">
        <w:rPr>
          <w:szCs w:val="24"/>
        </w:rPr>
        <w:t>;</w:t>
      </w:r>
    </w:p>
    <w:p w14:paraId="06A63CDC" w14:textId="77777777" w:rsidR="005C5F0B" w:rsidRDefault="005C5F0B" w:rsidP="005C5F0B">
      <w:pPr>
        <w:spacing w:after="0" w:line="240" w:lineRule="auto"/>
        <w:ind w:firstLine="709"/>
        <w:jc w:val="both"/>
        <w:rPr>
          <w:b/>
          <w:bCs/>
          <w:szCs w:val="24"/>
        </w:rPr>
      </w:pPr>
    </w:p>
    <w:p w14:paraId="29B86BF4" w14:textId="145AF64F" w:rsidR="00010071" w:rsidRPr="00376705" w:rsidRDefault="00010071" w:rsidP="00010071">
      <w:pPr>
        <w:tabs>
          <w:tab w:val="left" w:pos="340"/>
          <w:tab w:val="left" w:pos="1210"/>
        </w:tabs>
        <w:spacing w:before="120" w:after="0" w:line="240" w:lineRule="auto"/>
        <w:ind w:firstLine="709"/>
        <w:jc w:val="both"/>
      </w:pPr>
      <w:r w:rsidRPr="00376705">
        <w:t xml:space="preserve">Mes siūlome </w:t>
      </w:r>
      <w:bookmarkStart w:id="2" w:name="_Hlk114479354"/>
      <w:r w:rsidRPr="00113E90">
        <w:rPr>
          <w:szCs w:val="24"/>
        </w:rPr>
        <w:t>įsigyti</w:t>
      </w:r>
      <w:bookmarkEnd w:id="2"/>
      <w:r w:rsidRPr="00113E90">
        <w:rPr>
          <w:szCs w:val="24"/>
        </w:rPr>
        <w:t xml:space="preserve"> </w:t>
      </w:r>
      <w:r w:rsidR="00555B66" w:rsidRPr="00555B66">
        <w:rPr>
          <w:szCs w:val="24"/>
        </w:rPr>
        <w:t>vaizdo stebėjimo sistemų įrang</w:t>
      </w:r>
      <w:r w:rsidR="00555B66">
        <w:rPr>
          <w:szCs w:val="24"/>
        </w:rPr>
        <w:t>ą</w:t>
      </w:r>
      <w:r w:rsidR="00555B66" w:rsidRPr="00555B66">
        <w:rPr>
          <w:szCs w:val="24"/>
        </w:rPr>
        <w:t>, jos sumontavim</w:t>
      </w:r>
      <w:r w:rsidR="00555B66">
        <w:rPr>
          <w:szCs w:val="24"/>
        </w:rPr>
        <w:t>ą</w:t>
      </w:r>
      <w:r w:rsidR="00555B66" w:rsidRPr="00555B66">
        <w:rPr>
          <w:szCs w:val="24"/>
        </w:rPr>
        <w:t xml:space="preserve"> bei duomenų perdavimo ir aptarnavimo paslaugas</w:t>
      </w:r>
      <w:r w:rsidR="00113E90" w:rsidRPr="00113E90">
        <w:rPr>
          <w:szCs w:val="24"/>
        </w:rPr>
        <w:t>.</w:t>
      </w:r>
    </w:p>
    <w:p w14:paraId="2312479C" w14:textId="49DABC79" w:rsidR="00010071" w:rsidRPr="000151E4" w:rsidRDefault="00010071" w:rsidP="00010071">
      <w:pPr>
        <w:widowControl w:val="0"/>
        <w:spacing w:after="0" w:line="240" w:lineRule="auto"/>
        <w:ind w:firstLine="709"/>
        <w:jc w:val="both"/>
        <w:outlineLvl w:val="2"/>
        <w:rPr>
          <w:rFonts w:eastAsia="Times New Roman"/>
          <w:szCs w:val="24"/>
        </w:rPr>
      </w:pPr>
      <w:r w:rsidRPr="00376705">
        <w:rPr>
          <w:rFonts w:eastAsia="Times New Roman"/>
          <w:szCs w:val="24"/>
        </w:rPr>
        <w:t>Siūlom</w:t>
      </w:r>
      <w:r>
        <w:rPr>
          <w:rFonts w:eastAsia="Times New Roman"/>
          <w:szCs w:val="24"/>
        </w:rPr>
        <w:t xml:space="preserve">a prekė </w:t>
      </w:r>
      <w:r w:rsidRPr="00376705">
        <w:rPr>
          <w:rFonts w:eastAsia="Times New Roman"/>
          <w:szCs w:val="24"/>
        </w:rPr>
        <w:t>visiškai atitinka pirkimo dokumentuose nurodytus reikalavimus</w:t>
      </w:r>
      <w:r w:rsidRPr="000151E4">
        <w:rPr>
          <w:rFonts w:eastAsia="Times New Roman"/>
          <w:szCs w:val="24"/>
        </w:rPr>
        <w:t xml:space="preserve"> ir apimtis. </w:t>
      </w:r>
    </w:p>
    <w:p w14:paraId="59CE6DAE" w14:textId="77777777" w:rsidR="00CB61EE" w:rsidRDefault="00CB61EE" w:rsidP="009E33EC">
      <w:pPr>
        <w:spacing w:before="120" w:after="0" w:line="240" w:lineRule="auto"/>
        <w:ind w:firstLine="709"/>
        <w:jc w:val="both"/>
        <w:rPr>
          <w:b/>
        </w:rPr>
      </w:pPr>
    </w:p>
    <w:p w14:paraId="2DF8A113" w14:textId="77777777" w:rsidR="00CB61EE" w:rsidRDefault="00CB61EE" w:rsidP="00CB61EE">
      <w:pPr>
        <w:spacing w:after="0" w:line="240" w:lineRule="auto"/>
        <w:ind w:firstLine="709"/>
        <w:jc w:val="both"/>
        <w:rPr>
          <w:b/>
          <w:bCs/>
          <w:szCs w:val="24"/>
        </w:rPr>
      </w:pPr>
      <w:r w:rsidRPr="00B37630">
        <w:rPr>
          <w:b/>
          <w:bCs/>
          <w:szCs w:val="24"/>
        </w:rPr>
        <w:t>Pasiūlymo kaina:</w:t>
      </w:r>
    </w:p>
    <w:p w14:paraId="7D0A8F4C" w14:textId="77777777" w:rsidR="00CB61EE" w:rsidRDefault="00CB61EE" w:rsidP="00824B20">
      <w:pPr>
        <w:spacing w:after="0" w:line="240" w:lineRule="auto"/>
        <w:jc w:val="both"/>
        <w:rPr>
          <w:b/>
          <w:bCs/>
          <w:szCs w:val="24"/>
        </w:rPr>
      </w:pPr>
    </w:p>
    <w:tbl>
      <w:tblPr>
        <w:tblW w:w="9559" w:type="dxa"/>
        <w:jc w:val="center"/>
        <w:tblLayout w:type="fixed"/>
        <w:tblLook w:val="04A0" w:firstRow="1" w:lastRow="0" w:firstColumn="1" w:lastColumn="0" w:noHBand="0" w:noVBand="1"/>
      </w:tblPr>
      <w:tblGrid>
        <w:gridCol w:w="806"/>
        <w:gridCol w:w="3712"/>
        <w:gridCol w:w="1627"/>
        <w:gridCol w:w="1786"/>
        <w:gridCol w:w="1628"/>
      </w:tblGrid>
      <w:tr w:rsidR="00A534CB" w:rsidRPr="00B266BC" w14:paraId="120B82AE" w14:textId="47424CD8" w:rsidTr="00A44027">
        <w:trPr>
          <w:trHeight w:val="826"/>
          <w:jc w:val="center"/>
        </w:trPr>
        <w:tc>
          <w:tcPr>
            <w:tcW w:w="806" w:type="dxa"/>
            <w:tcBorders>
              <w:top w:val="single" w:sz="4" w:space="0" w:color="000000"/>
              <w:left w:val="single" w:sz="4" w:space="0" w:color="000000"/>
              <w:bottom w:val="single" w:sz="4" w:space="0" w:color="000000"/>
              <w:right w:val="single" w:sz="4" w:space="0" w:color="auto"/>
            </w:tcBorders>
            <w:vAlign w:val="center"/>
          </w:tcPr>
          <w:p w14:paraId="12000431" w14:textId="77777777" w:rsidR="00A534CB" w:rsidRPr="00B266BC" w:rsidRDefault="00A534CB" w:rsidP="00CB61EE">
            <w:pPr>
              <w:widowControl w:val="0"/>
              <w:tabs>
                <w:tab w:val="left" w:pos="0"/>
              </w:tabs>
              <w:snapToGrid w:val="0"/>
              <w:spacing w:after="0" w:line="240" w:lineRule="auto"/>
              <w:ind w:right="-249"/>
              <w:rPr>
                <w:rFonts w:eastAsia="Times New Roman" w:cs="Times New Roman"/>
                <w:b/>
                <w:iCs/>
                <w:kern w:val="0"/>
                <w:sz w:val="22"/>
              </w:rPr>
            </w:pPr>
            <w:r w:rsidRPr="00B266BC">
              <w:rPr>
                <w:rFonts w:eastAsia="Times New Roman" w:cs="Times New Roman"/>
                <w:b/>
                <w:bCs/>
                <w:color w:val="000000"/>
                <w:kern w:val="0"/>
                <w:sz w:val="22"/>
              </w:rPr>
              <w:t>Eil. Nr.</w:t>
            </w:r>
          </w:p>
        </w:tc>
        <w:tc>
          <w:tcPr>
            <w:tcW w:w="3712" w:type="dxa"/>
            <w:tcBorders>
              <w:top w:val="single" w:sz="4" w:space="0" w:color="auto"/>
              <w:left w:val="single" w:sz="4" w:space="0" w:color="auto"/>
              <w:bottom w:val="single" w:sz="4" w:space="0" w:color="auto"/>
              <w:right w:val="single" w:sz="4" w:space="0" w:color="auto"/>
            </w:tcBorders>
            <w:vAlign w:val="center"/>
          </w:tcPr>
          <w:p w14:paraId="25AD9203" w14:textId="77777777" w:rsidR="00A534CB" w:rsidRPr="00B266BC" w:rsidRDefault="00A534CB" w:rsidP="00CB61EE">
            <w:pPr>
              <w:widowControl w:val="0"/>
              <w:snapToGrid w:val="0"/>
              <w:spacing w:after="0" w:line="240" w:lineRule="auto"/>
              <w:ind w:right="-249"/>
              <w:jc w:val="center"/>
              <w:rPr>
                <w:rFonts w:eastAsia="Times New Roman" w:cs="Times New Roman"/>
                <w:b/>
                <w:iCs/>
                <w:kern w:val="0"/>
                <w:sz w:val="22"/>
              </w:rPr>
            </w:pPr>
            <w:r w:rsidRPr="00B266BC">
              <w:rPr>
                <w:rFonts w:eastAsia="Times New Roman" w:cs="Times New Roman"/>
                <w:b/>
                <w:bCs/>
                <w:color w:val="000000"/>
                <w:kern w:val="0"/>
                <w:sz w:val="22"/>
              </w:rPr>
              <w:t>Paslaugų sudedamosios dalys</w:t>
            </w:r>
          </w:p>
        </w:tc>
        <w:tc>
          <w:tcPr>
            <w:tcW w:w="1627" w:type="dxa"/>
            <w:tcBorders>
              <w:top w:val="single" w:sz="4" w:space="0" w:color="auto"/>
              <w:bottom w:val="single" w:sz="4" w:space="0" w:color="auto"/>
              <w:right w:val="single" w:sz="4" w:space="0" w:color="auto"/>
            </w:tcBorders>
            <w:shd w:val="clear" w:color="auto" w:fill="auto"/>
            <w:vAlign w:val="center"/>
          </w:tcPr>
          <w:p w14:paraId="0BC14F4A" w14:textId="0EEC1BCF" w:rsidR="00A534CB" w:rsidRPr="00B266BC" w:rsidRDefault="00A534CB" w:rsidP="00CB61EE">
            <w:pPr>
              <w:suppressAutoHyphens w:val="0"/>
              <w:spacing w:after="0" w:line="240" w:lineRule="auto"/>
              <w:jc w:val="center"/>
              <w:rPr>
                <w:rFonts w:eastAsia="Times New Roman" w:cs="Times New Roman"/>
                <w:kern w:val="0"/>
                <w:sz w:val="22"/>
              </w:rPr>
            </w:pPr>
            <w:r w:rsidRPr="00B266BC">
              <w:rPr>
                <w:rFonts w:eastAsia="Times New Roman" w:cs="Times New Roman"/>
                <w:kern w:val="0"/>
                <w:sz w:val="22"/>
              </w:rPr>
              <w:t>Kiekis</w:t>
            </w:r>
            <w:r>
              <w:rPr>
                <w:rFonts w:eastAsia="Times New Roman" w:cs="Times New Roman"/>
                <w:kern w:val="0"/>
                <w:sz w:val="22"/>
              </w:rPr>
              <w:t xml:space="preserve"> (vienetas)</w:t>
            </w:r>
          </w:p>
        </w:tc>
        <w:tc>
          <w:tcPr>
            <w:tcW w:w="1786" w:type="dxa"/>
            <w:tcBorders>
              <w:top w:val="single" w:sz="4" w:space="0" w:color="auto"/>
              <w:bottom w:val="single" w:sz="4" w:space="0" w:color="auto"/>
              <w:right w:val="single" w:sz="4" w:space="0" w:color="auto"/>
            </w:tcBorders>
            <w:vAlign w:val="center"/>
          </w:tcPr>
          <w:p w14:paraId="3930E2A6" w14:textId="43F50298" w:rsidR="00A534CB" w:rsidRPr="00B266BC" w:rsidRDefault="00A534CB" w:rsidP="00CB61EE">
            <w:pPr>
              <w:tabs>
                <w:tab w:val="left" w:pos="1418"/>
              </w:tabs>
              <w:spacing w:after="0" w:line="240" w:lineRule="auto"/>
              <w:jc w:val="center"/>
              <w:rPr>
                <w:rFonts w:eastAsia="Times New Roman" w:cs="Times New Roman"/>
                <w:b/>
                <w:bCs/>
                <w:color w:val="000000"/>
                <w:kern w:val="0"/>
                <w:sz w:val="22"/>
              </w:rPr>
            </w:pPr>
            <w:r w:rsidRPr="00475732">
              <w:rPr>
                <w:b/>
                <w:color w:val="000000" w:themeColor="text1"/>
                <w:sz w:val="22"/>
              </w:rPr>
              <w:t>Vieneto kaina EUR be PVM</w:t>
            </w:r>
          </w:p>
        </w:tc>
        <w:tc>
          <w:tcPr>
            <w:tcW w:w="1628" w:type="dxa"/>
            <w:tcBorders>
              <w:top w:val="single" w:sz="4" w:space="0" w:color="auto"/>
              <w:bottom w:val="single" w:sz="4" w:space="0" w:color="auto"/>
              <w:right w:val="single" w:sz="4" w:space="0" w:color="auto"/>
            </w:tcBorders>
            <w:vAlign w:val="center"/>
          </w:tcPr>
          <w:p w14:paraId="65D8E968" w14:textId="77777777" w:rsidR="00A534CB" w:rsidRPr="00B266BC" w:rsidRDefault="00A534CB" w:rsidP="00CB61EE">
            <w:pPr>
              <w:jc w:val="center"/>
              <w:rPr>
                <w:b/>
                <w:sz w:val="22"/>
              </w:rPr>
            </w:pPr>
            <w:r w:rsidRPr="00B266BC">
              <w:rPr>
                <w:b/>
                <w:sz w:val="22"/>
              </w:rPr>
              <w:t>Kaina EUR be PVM</w:t>
            </w:r>
          </w:p>
          <w:p w14:paraId="57BEB410" w14:textId="4D7F1E5C" w:rsidR="00A534CB" w:rsidRPr="00B266BC" w:rsidRDefault="00A534CB" w:rsidP="00CB61EE">
            <w:pPr>
              <w:tabs>
                <w:tab w:val="left" w:pos="1418"/>
              </w:tabs>
              <w:spacing w:after="0" w:line="240" w:lineRule="auto"/>
              <w:jc w:val="center"/>
              <w:rPr>
                <w:rFonts w:eastAsia="Times New Roman" w:cs="Times New Roman"/>
                <w:b/>
                <w:bCs/>
                <w:color w:val="000000"/>
                <w:kern w:val="0"/>
                <w:sz w:val="22"/>
              </w:rPr>
            </w:pPr>
            <w:r w:rsidRPr="00B266BC">
              <w:rPr>
                <w:bCs/>
                <w:sz w:val="22"/>
              </w:rPr>
              <w:t>(2*3)</w:t>
            </w:r>
          </w:p>
        </w:tc>
      </w:tr>
      <w:tr w:rsidR="00A534CB" w:rsidRPr="00B266BC" w14:paraId="4D7697C9" w14:textId="77777777" w:rsidTr="00A44027">
        <w:trPr>
          <w:trHeight w:hRule="exact" w:val="280"/>
          <w:jc w:val="center"/>
        </w:trPr>
        <w:tc>
          <w:tcPr>
            <w:tcW w:w="806" w:type="dxa"/>
            <w:tcBorders>
              <w:top w:val="single" w:sz="4" w:space="0" w:color="000000"/>
              <w:left w:val="single" w:sz="4" w:space="0" w:color="000000"/>
              <w:right w:val="single" w:sz="4" w:space="0" w:color="auto"/>
            </w:tcBorders>
            <w:vAlign w:val="center"/>
          </w:tcPr>
          <w:p w14:paraId="061F3503" w14:textId="77777777" w:rsidR="00A534CB" w:rsidRPr="00B266BC" w:rsidRDefault="00A534CB" w:rsidP="00550B2F">
            <w:pPr>
              <w:widowControl w:val="0"/>
              <w:tabs>
                <w:tab w:val="left" w:pos="1296"/>
                <w:tab w:val="center" w:pos="4153"/>
                <w:tab w:val="right" w:pos="8306"/>
              </w:tabs>
              <w:snapToGrid w:val="0"/>
              <w:spacing w:after="0" w:line="240" w:lineRule="auto"/>
              <w:rPr>
                <w:rFonts w:eastAsia="Times New Roman" w:cs="Times New Roman"/>
                <w:kern w:val="0"/>
                <w:sz w:val="22"/>
              </w:rPr>
            </w:pPr>
          </w:p>
        </w:tc>
        <w:tc>
          <w:tcPr>
            <w:tcW w:w="3712" w:type="dxa"/>
            <w:tcBorders>
              <w:top w:val="single" w:sz="4" w:space="0" w:color="auto"/>
              <w:left w:val="single" w:sz="4" w:space="0" w:color="auto"/>
              <w:bottom w:val="single" w:sz="4" w:space="0" w:color="auto"/>
              <w:right w:val="single" w:sz="4" w:space="0" w:color="auto"/>
            </w:tcBorders>
            <w:vAlign w:val="center"/>
          </w:tcPr>
          <w:p w14:paraId="76416191" w14:textId="074C50AF" w:rsidR="00A534CB" w:rsidRPr="00B266BC" w:rsidRDefault="00A534CB" w:rsidP="00CB61EE">
            <w:pPr>
              <w:widowControl w:val="0"/>
              <w:tabs>
                <w:tab w:val="left" w:pos="1418"/>
              </w:tabs>
              <w:spacing w:after="0" w:line="240" w:lineRule="auto"/>
              <w:jc w:val="center"/>
              <w:rPr>
                <w:rFonts w:eastAsia="Times New Roman" w:cs="Times New Roman"/>
                <w:kern w:val="0"/>
                <w:sz w:val="22"/>
              </w:rPr>
            </w:pPr>
            <w:r w:rsidRPr="00B266BC">
              <w:rPr>
                <w:rFonts w:eastAsia="Times New Roman" w:cs="Times New Roman"/>
                <w:kern w:val="0"/>
                <w:sz w:val="22"/>
              </w:rPr>
              <w:t>1</w:t>
            </w:r>
          </w:p>
        </w:tc>
        <w:tc>
          <w:tcPr>
            <w:tcW w:w="1627" w:type="dxa"/>
            <w:tcBorders>
              <w:top w:val="single" w:sz="4" w:space="0" w:color="auto"/>
              <w:left w:val="single" w:sz="4" w:space="0" w:color="auto"/>
              <w:bottom w:val="single" w:sz="4" w:space="0" w:color="auto"/>
              <w:right w:val="single" w:sz="4" w:space="0" w:color="000000"/>
            </w:tcBorders>
            <w:vAlign w:val="center"/>
          </w:tcPr>
          <w:p w14:paraId="454901B2" w14:textId="15BFF8DB" w:rsidR="00A534CB" w:rsidRPr="00B266BC" w:rsidRDefault="00A534CB" w:rsidP="00CB61EE">
            <w:pPr>
              <w:widowControl w:val="0"/>
              <w:snapToGrid w:val="0"/>
              <w:spacing w:after="0" w:line="240" w:lineRule="auto"/>
              <w:jc w:val="center"/>
              <w:rPr>
                <w:rFonts w:eastAsia="Times New Roman" w:cs="Times New Roman"/>
                <w:kern w:val="0"/>
                <w:sz w:val="22"/>
              </w:rPr>
            </w:pPr>
            <w:r w:rsidRPr="00B266BC">
              <w:rPr>
                <w:rFonts w:eastAsia="Times New Roman" w:cs="Times New Roman"/>
                <w:kern w:val="0"/>
                <w:sz w:val="22"/>
              </w:rPr>
              <w:t>2</w:t>
            </w:r>
          </w:p>
        </w:tc>
        <w:tc>
          <w:tcPr>
            <w:tcW w:w="1786" w:type="dxa"/>
            <w:tcBorders>
              <w:top w:val="single" w:sz="4" w:space="0" w:color="auto"/>
              <w:left w:val="single" w:sz="4" w:space="0" w:color="auto"/>
              <w:bottom w:val="single" w:sz="4" w:space="0" w:color="auto"/>
              <w:right w:val="single" w:sz="4" w:space="0" w:color="000000"/>
            </w:tcBorders>
            <w:vAlign w:val="center"/>
          </w:tcPr>
          <w:p w14:paraId="1CD2D39F" w14:textId="00BAB4A4" w:rsidR="00A534CB" w:rsidRPr="00B266BC" w:rsidRDefault="00A534CB" w:rsidP="00CB61EE">
            <w:pPr>
              <w:widowControl w:val="0"/>
              <w:snapToGrid w:val="0"/>
              <w:spacing w:after="0" w:line="240" w:lineRule="auto"/>
              <w:jc w:val="center"/>
              <w:rPr>
                <w:rFonts w:eastAsia="Times New Roman" w:cs="Times New Roman"/>
                <w:kern w:val="0"/>
                <w:sz w:val="22"/>
              </w:rPr>
            </w:pPr>
            <w:r w:rsidRPr="00B266BC">
              <w:rPr>
                <w:rFonts w:eastAsia="Times New Roman" w:cs="Times New Roman"/>
                <w:kern w:val="0"/>
                <w:sz w:val="22"/>
              </w:rPr>
              <w:t>3</w:t>
            </w:r>
          </w:p>
        </w:tc>
        <w:tc>
          <w:tcPr>
            <w:tcW w:w="1628" w:type="dxa"/>
            <w:tcBorders>
              <w:top w:val="single" w:sz="4" w:space="0" w:color="auto"/>
              <w:left w:val="single" w:sz="4" w:space="0" w:color="auto"/>
              <w:bottom w:val="single" w:sz="4" w:space="0" w:color="auto"/>
              <w:right w:val="single" w:sz="4" w:space="0" w:color="000000"/>
            </w:tcBorders>
            <w:vAlign w:val="center"/>
          </w:tcPr>
          <w:p w14:paraId="5F0D38F3" w14:textId="15B0AB35" w:rsidR="00A534CB" w:rsidRPr="00B266BC" w:rsidRDefault="00A534CB" w:rsidP="00CB61EE">
            <w:pPr>
              <w:widowControl w:val="0"/>
              <w:snapToGrid w:val="0"/>
              <w:spacing w:after="0" w:line="240" w:lineRule="auto"/>
              <w:jc w:val="center"/>
              <w:rPr>
                <w:rFonts w:eastAsia="Times New Roman" w:cs="Times New Roman"/>
                <w:kern w:val="0"/>
                <w:sz w:val="22"/>
              </w:rPr>
            </w:pPr>
            <w:r w:rsidRPr="00B266BC">
              <w:rPr>
                <w:rFonts w:eastAsia="Times New Roman" w:cs="Times New Roman"/>
                <w:kern w:val="0"/>
                <w:sz w:val="22"/>
              </w:rPr>
              <w:t>4</w:t>
            </w:r>
          </w:p>
        </w:tc>
      </w:tr>
      <w:tr w:rsidR="006879A4" w:rsidRPr="00B266BC" w14:paraId="10016FEA" w14:textId="27B75567" w:rsidTr="00A44027">
        <w:trPr>
          <w:trHeight w:hRule="exact" w:val="288"/>
          <w:jc w:val="center"/>
        </w:trPr>
        <w:tc>
          <w:tcPr>
            <w:tcW w:w="806" w:type="dxa"/>
            <w:tcBorders>
              <w:top w:val="single" w:sz="4" w:space="0" w:color="000000"/>
              <w:left w:val="single" w:sz="4" w:space="0" w:color="000000"/>
              <w:right w:val="single" w:sz="4" w:space="0" w:color="auto"/>
            </w:tcBorders>
            <w:shd w:val="clear" w:color="auto" w:fill="DEEAF6" w:themeFill="accent1" w:themeFillTint="33"/>
            <w:vAlign w:val="center"/>
          </w:tcPr>
          <w:p w14:paraId="6C9821BF" w14:textId="7054501F" w:rsidR="006879A4" w:rsidRPr="00B266BC" w:rsidRDefault="00980755" w:rsidP="004320C6">
            <w:pPr>
              <w:widowControl w:val="0"/>
              <w:tabs>
                <w:tab w:val="left" w:pos="1296"/>
                <w:tab w:val="center" w:pos="4153"/>
                <w:tab w:val="right" w:pos="8306"/>
              </w:tabs>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8753" w:type="dxa"/>
            <w:gridSpan w:val="4"/>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tcPr>
          <w:p w14:paraId="5021C139" w14:textId="6CC10257" w:rsidR="006879A4" w:rsidRPr="00DC4EDA" w:rsidRDefault="006879A4" w:rsidP="00710EC7">
            <w:pPr>
              <w:widowControl w:val="0"/>
              <w:snapToGrid w:val="0"/>
              <w:spacing w:after="0" w:line="240" w:lineRule="auto"/>
              <w:jc w:val="both"/>
              <w:rPr>
                <w:b/>
                <w:bCs/>
                <w:iCs/>
                <w:szCs w:val="24"/>
              </w:rPr>
            </w:pPr>
            <w:r w:rsidRPr="00DC4EDA">
              <w:rPr>
                <w:b/>
                <w:bCs/>
                <w:iCs/>
                <w:szCs w:val="24"/>
              </w:rPr>
              <w:t>Kuršėnų miesto vaizdo stebėjimo sistemos įrengimo paslaugos (</w:t>
            </w:r>
            <w:r w:rsidR="00B55DCE" w:rsidRPr="00DC4EDA">
              <w:rPr>
                <w:b/>
                <w:bCs/>
                <w:iCs/>
                <w:szCs w:val="24"/>
              </w:rPr>
              <w:t xml:space="preserve">1 </w:t>
            </w:r>
            <w:r w:rsidRPr="00DC4EDA">
              <w:rPr>
                <w:b/>
                <w:bCs/>
                <w:iCs/>
                <w:szCs w:val="24"/>
              </w:rPr>
              <w:t>kompl.):</w:t>
            </w:r>
          </w:p>
          <w:p w14:paraId="73D6885D" w14:textId="77777777" w:rsidR="00567765" w:rsidRDefault="00567765" w:rsidP="006879A4">
            <w:pPr>
              <w:widowControl w:val="0"/>
              <w:snapToGrid w:val="0"/>
              <w:spacing w:after="0" w:line="240" w:lineRule="auto"/>
              <w:rPr>
                <w:iCs/>
                <w:sz w:val="22"/>
              </w:rPr>
            </w:pPr>
          </w:p>
          <w:p w14:paraId="416DF54F" w14:textId="77777777" w:rsidR="00567765" w:rsidRDefault="00567765" w:rsidP="006879A4">
            <w:pPr>
              <w:widowControl w:val="0"/>
              <w:snapToGrid w:val="0"/>
              <w:spacing w:after="0" w:line="240" w:lineRule="auto"/>
              <w:rPr>
                <w:iCs/>
                <w:sz w:val="22"/>
              </w:rPr>
            </w:pPr>
          </w:p>
          <w:p w14:paraId="7669E18D" w14:textId="77777777" w:rsidR="00567765" w:rsidRDefault="00567765" w:rsidP="006879A4">
            <w:pPr>
              <w:widowControl w:val="0"/>
              <w:snapToGrid w:val="0"/>
              <w:spacing w:after="0" w:line="240" w:lineRule="auto"/>
              <w:rPr>
                <w:iCs/>
                <w:sz w:val="22"/>
              </w:rPr>
            </w:pPr>
          </w:p>
          <w:p w14:paraId="0899C4F1" w14:textId="77777777" w:rsidR="00567765" w:rsidRDefault="00567765" w:rsidP="006879A4">
            <w:pPr>
              <w:widowControl w:val="0"/>
              <w:snapToGrid w:val="0"/>
              <w:spacing w:after="0" w:line="240" w:lineRule="auto"/>
              <w:rPr>
                <w:iCs/>
                <w:sz w:val="22"/>
              </w:rPr>
            </w:pPr>
          </w:p>
          <w:p w14:paraId="3B3666A0" w14:textId="77777777" w:rsidR="00567765" w:rsidRDefault="00567765" w:rsidP="006879A4">
            <w:pPr>
              <w:widowControl w:val="0"/>
              <w:snapToGrid w:val="0"/>
              <w:spacing w:after="0" w:line="240" w:lineRule="auto"/>
              <w:rPr>
                <w:iCs/>
                <w:sz w:val="22"/>
              </w:rPr>
            </w:pPr>
          </w:p>
          <w:p w14:paraId="2CA4180A" w14:textId="77777777" w:rsidR="00567765" w:rsidRDefault="00567765" w:rsidP="006879A4">
            <w:pPr>
              <w:widowControl w:val="0"/>
              <w:snapToGrid w:val="0"/>
              <w:spacing w:after="0" w:line="240" w:lineRule="auto"/>
              <w:rPr>
                <w:iCs/>
                <w:sz w:val="22"/>
              </w:rPr>
            </w:pPr>
          </w:p>
          <w:p w14:paraId="175C8064" w14:textId="0EC9A983" w:rsidR="00567765" w:rsidRPr="00B266BC" w:rsidRDefault="00567765" w:rsidP="006879A4">
            <w:pPr>
              <w:widowControl w:val="0"/>
              <w:snapToGrid w:val="0"/>
              <w:spacing w:after="0" w:line="240" w:lineRule="auto"/>
              <w:rPr>
                <w:rFonts w:eastAsia="Times New Roman" w:cs="Times New Roman"/>
                <w:kern w:val="0"/>
                <w:sz w:val="22"/>
              </w:rPr>
            </w:pPr>
          </w:p>
        </w:tc>
      </w:tr>
      <w:tr w:rsidR="00A534CB" w:rsidRPr="00B266BC" w14:paraId="1BE9CF7F" w14:textId="52B62922" w:rsidTr="00A44027">
        <w:trPr>
          <w:trHeight w:hRule="exact" w:val="740"/>
          <w:jc w:val="center"/>
        </w:trPr>
        <w:tc>
          <w:tcPr>
            <w:tcW w:w="806" w:type="dxa"/>
            <w:tcBorders>
              <w:top w:val="single" w:sz="4" w:space="0" w:color="000000"/>
              <w:left w:val="single" w:sz="4" w:space="0" w:color="000000"/>
              <w:right w:val="single" w:sz="4" w:space="0" w:color="auto"/>
            </w:tcBorders>
            <w:vAlign w:val="center"/>
          </w:tcPr>
          <w:p w14:paraId="4B416601" w14:textId="77777777" w:rsidR="00A534CB" w:rsidRPr="00B266BC" w:rsidRDefault="00A534CB" w:rsidP="004320C6">
            <w:pPr>
              <w:widowControl w:val="0"/>
              <w:tabs>
                <w:tab w:val="left" w:pos="1296"/>
                <w:tab w:val="center" w:pos="4153"/>
                <w:tab w:val="right" w:pos="8306"/>
              </w:tabs>
              <w:snapToGrid w:val="0"/>
              <w:spacing w:after="0" w:line="240" w:lineRule="auto"/>
              <w:ind w:left="-262" w:right="-222" w:firstLine="120"/>
              <w:jc w:val="center"/>
              <w:rPr>
                <w:rFonts w:eastAsia="Times New Roman" w:cs="Times New Roman"/>
                <w:kern w:val="0"/>
                <w:sz w:val="22"/>
              </w:rPr>
            </w:pPr>
            <w:r w:rsidRPr="00B266BC">
              <w:rPr>
                <w:rFonts w:eastAsia="Times New Roman" w:cs="Times New Roman"/>
                <w:kern w:val="0"/>
                <w:sz w:val="22"/>
              </w:rPr>
              <w:t>1.1.</w:t>
            </w:r>
          </w:p>
        </w:tc>
        <w:tc>
          <w:tcPr>
            <w:tcW w:w="3712" w:type="dxa"/>
            <w:tcBorders>
              <w:top w:val="single" w:sz="4" w:space="0" w:color="auto"/>
              <w:left w:val="single" w:sz="4" w:space="0" w:color="auto"/>
              <w:bottom w:val="single" w:sz="4" w:space="0" w:color="auto"/>
              <w:right w:val="single" w:sz="4" w:space="0" w:color="auto"/>
            </w:tcBorders>
          </w:tcPr>
          <w:p w14:paraId="26F32189" w14:textId="30672D1A"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Vienos krypties 3MP stacionari kamera</w:t>
            </w:r>
          </w:p>
        </w:tc>
        <w:tc>
          <w:tcPr>
            <w:tcW w:w="1627" w:type="dxa"/>
            <w:tcBorders>
              <w:top w:val="single" w:sz="4" w:space="0" w:color="auto"/>
              <w:left w:val="single" w:sz="4" w:space="0" w:color="auto"/>
              <w:bottom w:val="single" w:sz="4" w:space="0" w:color="auto"/>
              <w:right w:val="single" w:sz="4" w:space="0" w:color="000000"/>
            </w:tcBorders>
            <w:vAlign w:val="center"/>
          </w:tcPr>
          <w:p w14:paraId="585A5132" w14:textId="013A0448"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6AD3CD30"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7101C63F" w14:textId="77777777" w:rsidR="00A534CB" w:rsidRPr="00B266BC" w:rsidRDefault="00A534CB" w:rsidP="00B266BC">
            <w:pPr>
              <w:widowControl w:val="0"/>
              <w:snapToGrid w:val="0"/>
              <w:spacing w:after="0" w:line="240" w:lineRule="auto"/>
              <w:ind w:hanging="36"/>
              <w:jc w:val="center"/>
              <w:rPr>
                <w:rFonts w:eastAsia="Times New Roman" w:cs="Times New Roman"/>
                <w:kern w:val="0"/>
                <w:sz w:val="22"/>
              </w:rPr>
            </w:pPr>
          </w:p>
        </w:tc>
      </w:tr>
      <w:tr w:rsidR="00A534CB" w:rsidRPr="00B266BC" w14:paraId="510A330B" w14:textId="32573894" w:rsidTr="00A44027">
        <w:trPr>
          <w:trHeight w:hRule="exact" w:val="734"/>
          <w:jc w:val="center"/>
        </w:trPr>
        <w:tc>
          <w:tcPr>
            <w:tcW w:w="806" w:type="dxa"/>
            <w:tcBorders>
              <w:top w:val="single" w:sz="4" w:space="0" w:color="000000"/>
              <w:left w:val="single" w:sz="4" w:space="0" w:color="000000"/>
              <w:right w:val="single" w:sz="4" w:space="0" w:color="auto"/>
            </w:tcBorders>
            <w:vAlign w:val="center"/>
          </w:tcPr>
          <w:p w14:paraId="73C9F6ED" w14:textId="7777777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sidRPr="00B266BC">
              <w:rPr>
                <w:rFonts w:eastAsia="Times New Roman" w:cs="Times New Roman"/>
                <w:kern w:val="0"/>
                <w:sz w:val="22"/>
              </w:rPr>
              <w:lastRenderedPageBreak/>
              <w:t>1.2.</w:t>
            </w:r>
          </w:p>
        </w:tc>
        <w:tc>
          <w:tcPr>
            <w:tcW w:w="3712" w:type="dxa"/>
            <w:tcBorders>
              <w:top w:val="single" w:sz="4" w:space="0" w:color="auto"/>
              <w:left w:val="single" w:sz="4" w:space="0" w:color="auto"/>
              <w:bottom w:val="single" w:sz="4" w:space="0" w:color="auto"/>
              <w:right w:val="single" w:sz="4" w:space="0" w:color="auto"/>
            </w:tcBorders>
            <w:vAlign w:val="center"/>
          </w:tcPr>
          <w:p w14:paraId="2612E05B" w14:textId="38661263"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Vienos krypties 5MP stacionari kamera</w:t>
            </w:r>
          </w:p>
        </w:tc>
        <w:tc>
          <w:tcPr>
            <w:tcW w:w="1627" w:type="dxa"/>
            <w:tcBorders>
              <w:top w:val="single" w:sz="4" w:space="0" w:color="auto"/>
              <w:left w:val="single" w:sz="4" w:space="0" w:color="auto"/>
              <w:bottom w:val="single" w:sz="4" w:space="0" w:color="auto"/>
              <w:right w:val="single" w:sz="4" w:space="0" w:color="000000"/>
            </w:tcBorders>
            <w:vAlign w:val="center"/>
          </w:tcPr>
          <w:p w14:paraId="3D35B915" w14:textId="36D60437"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3</w:t>
            </w:r>
          </w:p>
        </w:tc>
        <w:tc>
          <w:tcPr>
            <w:tcW w:w="1786" w:type="dxa"/>
            <w:tcBorders>
              <w:top w:val="single" w:sz="4" w:space="0" w:color="auto"/>
              <w:left w:val="single" w:sz="4" w:space="0" w:color="auto"/>
              <w:bottom w:val="single" w:sz="4" w:space="0" w:color="auto"/>
              <w:right w:val="single" w:sz="4" w:space="0" w:color="000000"/>
            </w:tcBorders>
            <w:vAlign w:val="center"/>
          </w:tcPr>
          <w:p w14:paraId="1F1ECD17"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08DADAC3"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71D570A7" w14:textId="7A44459D" w:rsidTr="00A44027">
        <w:trPr>
          <w:trHeight w:hRule="exact" w:val="582"/>
          <w:jc w:val="center"/>
        </w:trPr>
        <w:tc>
          <w:tcPr>
            <w:tcW w:w="806" w:type="dxa"/>
            <w:tcBorders>
              <w:top w:val="single" w:sz="4" w:space="0" w:color="000000"/>
              <w:left w:val="single" w:sz="4" w:space="0" w:color="000000"/>
              <w:right w:val="single" w:sz="4" w:space="0" w:color="auto"/>
            </w:tcBorders>
            <w:vAlign w:val="center"/>
          </w:tcPr>
          <w:p w14:paraId="0F5513BA" w14:textId="7777777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sidRPr="00B266BC">
              <w:rPr>
                <w:rFonts w:eastAsia="Times New Roman" w:cs="Times New Roman"/>
                <w:kern w:val="0"/>
                <w:sz w:val="22"/>
              </w:rPr>
              <w:t>1.3.</w:t>
            </w:r>
          </w:p>
        </w:tc>
        <w:tc>
          <w:tcPr>
            <w:tcW w:w="3712" w:type="dxa"/>
            <w:tcBorders>
              <w:top w:val="single" w:sz="4" w:space="0" w:color="auto"/>
              <w:left w:val="single" w:sz="4" w:space="0" w:color="auto"/>
              <w:bottom w:val="single" w:sz="4" w:space="0" w:color="auto"/>
              <w:right w:val="single" w:sz="4" w:space="0" w:color="auto"/>
            </w:tcBorders>
            <w:vAlign w:val="center"/>
          </w:tcPr>
          <w:p w14:paraId="4DE27B2B" w14:textId="6D6A37FF"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Dviejų krypčių 5MP stacionari kamera</w:t>
            </w:r>
          </w:p>
        </w:tc>
        <w:tc>
          <w:tcPr>
            <w:tcW w:w="1627" w:type="dxa"/>
            <w:tcBorders>
              <w:top w:val="single" w:sz="4" w:space="0" w:color="auto"/>
              <w:left w:val="single" w:sz="4" w:space="0" w:color="auto"/>
              <w:bottom w:val="single" w:sz="4" w:space="0" w:color="auto"/>
              <w:right w:val="single" w:sz="4" w:space="0" w:color="000000"/>
            </w:tcBorders>
            <w:vAlign w:val="center"/>
          </w:tcPr>
          <w:p w14:paraId="049C0E18" w14:textId="3562A877"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78269F7C"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6202B9FD"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66D45F9F" w14:textId="0C68C5D3" w:rsidTr="00A44027">
        <w:trPr>
          <w:trHeight w:hRule="exact" w:val="707"/>
          <w:jc w:val="center"/>
        </w:trPr>
        <w:tc>
          <w:tcPr>
            <w:tcW w:w="806" w:type="dxa"/>
            <w:tcBorders>
              <w:top w:val="single" w:sz="4" w:space="0" w:color="000000"/>
              <w:left w:val="single" w:sz="4" w:space="0" w:color="000000"/>
              <w:right w:val="single" w:sz="4" w:space="0" w:color="auto"/>
            </w:tcBorders>
            <w:vAlign w:val="center"/>
          </w:tcPr>
          <w:p w14:paraId="244FB0E1" w14:textId="7777777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sidRPr="00B266BC">
              <w:rPr>
                <w:rFonts w:eastAsia="Times New Roman" w:cs="Times New Roman"/>
                <w:kern w:val="0"/>
                <w:sz w:val="22"/>
              </w:rPr>
              <w:t>1.4.</w:t>
            </w:r>
          </w:p>
        </w:tc>
        <w:tc>
          <w:tcPr>
            <w:tcW w:w="3712" w:type="dxa"/>
            <w:tcBorders>
              <w:top w:val="single" w:sz="4" w:space="0" w:color="auto"/>
              <w:left w:val="single" w:sz="4" w:space="0" w:color="auto"/>
              <w:bottom w:val="single" w:sz="4" w:space="0" w:color="auto"/>
              <w:right w:val="single" w:sz="4" w:space="0" w:color="auto"/>
            </w:tcBorders>
            <w:vAlign w:val="center"/>
          </w:tcPr>
          <w:p w14:paraId="2041651B" w14:textId="65E5D527"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Trijų krypčių 5MP stacionari kamera</w:t>
            </w:r>
          </w:p>
        </w:tc>
        <w:tc>
          <w:tcPr>
            <w:tcW w:w="1627" w:type="dxa"/>
            <w:tcBorders>
              <w:top w:val="single" w:sz="4" w:space="0" w:color="auto"/>
              <w:left w:val="single" w:sz="4" w:space="0" w:color="auto"/>
              <w:bottom w:val="single" w:sz="4" w:space="0" w:color="auto"/>
              <w:right w:val="single" w:sz="4" w:space="0" w:color="000000"/>
            </w:tcBorders>
            <w:vAlign w:val="center"/>
          </w:tcPr>
          <w:p w14:paraId="07D08D96" w14:textId="5EAA00D9"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3</w:t>
            </w:r>
          </w:p>
        </w:tc>
        <w:tc>
          <w:tcPr>
            <w:tcW w:w="1786" w:type="dxa"/>
            <w:tcBorders>
              <w:top w:val="single" w:sz="4" w:space="0" w:color="auto"/>
              <w:left w:val="single" w:sz="4" w:space="0" w:color="auto"/>
              <w:bottom w:val="single" w:sz="4" w:space="0" w:color="auto"/>
              <w:right w:val="single" w:sz="4" w:space="0" w:color="000000"/>
            </w:tcBorders>
            <w:vAlign w:val="center"/>
          </w:tcPr>
          <w:p w14:paraId="1D38C578"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06134F18"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1A9A94E1" w14:textId="2730DAB2" w:rsidTr="00A44027">
        <w:trPr>
          <w:trHeight w:hRule="exact" w:val="732"/>
          <w:jc w:val="center"/>
        </w:trPr>
        <w:tc>
          <w:tcPr>
            <w:tcW w:w="806" w:type="dxa"/>
            <w:tcBorders>
              <w:top w:val="single" w:sz="4" w:space="0" w:color="000000"/>
              <w:left w:val="single" w:sz="4" w:space="0" w:color="000000"/>
              <w:right w:val="single" w:sz="4" w:space="0" w:color="auto"/>
            </w:tcBorders>
            <w:vAlign w:val="center"/>
          </w:tcPr>
          <w:p w14:paraId="7C655670" w14:textId="7777777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sidRPr="00B266BC">
              <w:rPr>
                <w:rFonts w:eastAsia="Times New Roman" w:cs="Times New Roman"/>
                <w:kern w:val="0"/>
                <w:sz w:val="22"/>
              </w:rPr>
              <w:t>1.5.</w:t>
            </w:r>
          </w:p>
        </w:tc>
        <w:tc>
          <w:tcPr>
            <w:tcW w:w="3712" w:type="dxa"/>
            <w:tcBorders>
              <w:top w:val="single" w:sz="4" w:space="0" w:color="auto"/>
              <w:left w:val="single" w:sz="4" w:space="0" w:color="auto"/>
              <w:bottom w:val="single" w:sz="4" w:space="0" w:color="auto"/>
              <w:right w:val="single" w:sz="4" w:space="0" w:color="auto"/>
            </w:tcBorders>
            <w:vAlign w:val="center"/>
          </w:tcPr>
          <w:p w14:paraId="56B1F44E" w14:textId="18AEC715"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Keturių krypčių 5MP stacionari kamera</w:t>
            </w:r>
          </w:p>
        </w:tc>
        <w:tc>
          <w:tcPr>
            <w:tcW w:w="1627" w:type="dxa"/>
            <w:tcBorders>
              <w:top w:val="single" w:sz="4" w:space="0" w:color="auto"/>
              <w:left w:val="single" w:sz="4" w:space="0" w:color="auto"/>
              <w:bottom w:val="single" w:sz="4" w:space="0" w:color="auto"/>
              <w:right w:val="single" w:sz="4" w:space="0" w:color="000000"/>
            </w:tcBorders>
            <w:vAlign w:val="center"/>
          </w:tcPr>
          <w:p w14:paraId="03F64AA7" w14:textId="611B1C0C"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4</w:t>
            </w:r>
          </w:p>
        </w:tc>
        <w:tc>
          <w:tcPr>
            <w:tcW w:w="1786" w:type="dxa"/>
            <w:tcBorders>
              <w:top w:val="single" w:sz="4" w:space="0" w:color="auto"/>
              <w:left w:val="single" w:sz="4" w:space="0" w:color="auto"/>
              <w:bottom w:val="single" w:sz="4" w:space="0" w:color="auto"/>
              <w:right w:val="single" w:sz="4" w:space="0" w:color="000000"/>
            </w:tcBorders>
            <w:vAlign w:val="center"/>
          </w:tcPr>
          <w:p w14:paraId="5BDEE56E"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53876A0A"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198F111D" w14:textId="61FCCDA1" w:rsidTr="00A44027">
        <w:trPr>
          <w:trHeight w:hRule="exact" w:val="605"/>
          <w:jc w:val="center"/>
        </w:trPr>
        <w:tc>
          <w:tcPr>
            <w:tcW w:w="806" w:type="dxa"/>
            <w:tcBorders>
              <w:top w:val="single" w:sz="4" w:space="0" w:color="000000"/>
              <w:left w:val="single" w:sz="4" w:space="0" w:color="000000"/>
              <w:bottom w:val="single" w:sz="4" w:space="0" w:color="auto"/>
              <w:right w:val="single" w:sz="4" w:space="0" w:color="auto"/>
            </w:tcBorders>
            <w:vAlign w:val="center"/>
          </w:tcPr>
          <w:p w14:paraId="374E35A9" w14:textId="7777777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sidRPr="00B266BC">
              <w:rPr>
                <w:rFonts w:eastAsia="Times New Roman" w:cs="Times New Roman"/>
                <w:kern w:val="0"/>
                <w:sz w:val="22"/>
              </w:rPr>
              <w:t>1.6.</w:t>
            </w:r>
          </w:p>
        </w:tc>
        <w:tc>
          <w:tcPr>
            <w:tcW w:w="3712" w:type="dxa"/>
            <w:tcBorders>
              <w:top w:val="single" w:sz="4" w:space="0" w:color="auto"/>
              <w:left w:val="single" w:sz="4" w:space="0" w:color="auto"/>
              <w:bottom w:val="single" w:sz="4" w:space="0" w:color="auto"/>
              <w:right w:val="single" w:sz="4" w:space="0" w:color="auto"/>
            </w:tcBorders>
            <w:vAlign w:val="center"/>
          </w:tcPr>
          <w:p w14:paraId="4E6D5788" w14:textId="4FB746A4"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Nepertraukiamo maitinimo šaltinis (UPS)</w:t>
            </w:r>
          </w:p>
        </w:tc>
        <w:tc>
          <w:tcPr>
            <w:tcW w:w="1627" w:type="dxa"/>
            <w:tcBorders>
              <w:top w:val="single" w:sz="4" w:space="0" w:color="auto"/>
              <w:left w:val="single" w:sz="4" w:space="0" w:color="auto"/>
              <w:bottom w:val="single" w:sz="4" w:space="0" w:color="auto"/>
              <w:right w:val="single" w:sz="4" w:space="0" w:color="000000"/>
            </w:tcBorders>
            <w:vAlign w:val="center"/>
          </w:tcPr>
          <w:p w14:paraId="53C3CCA7" w14:textId="61E2BCA4"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5DF11C35"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390D955E"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08ABA94E" w14:textId="77777777" w:rsidTr="00A44027">
        <w:trPr>
          <w:trHeight w:hRule="exact" w:val="441"/>
          <w:jc w:val="center"/>
        </w:trPr>
        <w:tc>
          <w:tcPr>
            <w:tcW w:w="806" w:type="dxa"/>
            <w:tcBorders>
              <w:top w:val="single" w:sz="4" w:space="0" w:color="auto"/>
              <w:left w:val="single" w:sz="4" w:space="0" w:color="000000"/>
              <w:bottom w:val="single" w:sz="4" w:space="0" w:color="auto"/>
              <w:right w:val="single" w:sz="4" w:space="0" w:color="auto"/>
            </w:tcBorders>
            <w:vAlign w:val="center"/>
          </w:tcPr>
          <w:p w14:paraId="69F4BA42" w14:textId="6D12A031"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1.7.</w:t>
            </w:r>
          </w:p>
        </w:tc>
        <w:tc>
          <w:tcPr>
            <w:tcW w:w="3712" w:type="dxa"/>
            <w:tcBorders>
              <w:top w:val="single" w:sz="4" w:space="0" w:color="auto"/>
              <w:left w:val="single" w:sz="4" w:space="0" w:color="auto"/>
              <w:bottom w:val="single" w:sz="4" w:space="0" w:color="auto"/>
              <w:right w:val="single" w:sz="4" w:space="0" w:color="auto"/>
            </w:tcBorders>
            <w:vAlign w:val="center"/>
          </w:tcPr>
          <w:p w14:paraId="6C9A69BD" w14:textId="7DB8C603" w:rsidR="00A534CB" w:rsidRPr="00B266BC" w:rsidRDefault="00A534CB" w:rsidP="00B266BC">
            <w:pPr>
              <w:widowControl w:val="0"/>
              <w:tabs>
                <w:tab w:val="left" w:pos="1418"/>
              </w:tabs>
              <w:spacing w:after="0" w:line="240" w:lineRule="auto"/>
              <w:rPr>
                <w:rFonts w:eastAsia="Times New Roman" w:cs="Times New Roman"/>
                <w:b/>
                <w:bCs/>
                <w:kern w:val="0"/>
                <w:sz w:val="22"/>
              </w:rPr>
            </w:pPr>
            <w:r w:rsidRPr="00CD3F49">
              <w:rPr>
                <w:color w:val="000000"/>
                <w:szCs w:val="24"/>
              </w:rPr>
              <w:t>Vaizdo įrašymo įrenginys</w:t>
            </w:r>
          </w:p>
        </w:tc>
        <w:tc>
          <w:tcPr>
            <w:tcW w:w="1627" w:type="dxa"/>
            <w:tcBorders>
              <w:top w:val="single" w:sz="4" w:space="0" w:color="auto"/>
              <w:left w:val="single" w:sz="4" w:space="0" w:color="auto"/>
              <w:bottom w:val="single" w:sz="4" w:space="0" w:color="auto"/>
              <w:right w:val="single" w:sz="4" w:space="0" w:color="000000"/>
            </w:tcBorders>
            <w:vAlign w:val="center"/>
          </w:tcPr>
          <w:p w14:paraId="7AD769D9" w14:textId="3E9DED9E" w:rsidR="00A534CB" w:rsidRPr="00B266BC" w:rsidRDefault="00A534CB" w:rsidP="00B266BC">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3504A324"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0DF378EB" w14:textId="77777777" w:rsidR="00A534CB" w:rsidRPr="00B266BC" w:rsidRDefault="00A534CB" w:rsidP="00B266BC">
            <w:pPr>
              <w:widowControl w:val="0"/>
              <w:snapToGrid w:val="0"/>
              <w:spacing w:after="0" w:line="240" w:lineRule="auto"/>
              <w:jc w:val="center"/>
              <w:rPr>
                <w:rFonts w:eastAsia="Times New Roman" w:cs="Times New Roman"/>
                <w:kern w:val="0"/>
                <w:sz w:val="22"/>
              </w:rPr>
            </w:pPr>
          </w:p>
        </w:tc>
      </w:tr>
      <w:tr w:rsidR="00A534CB" w:rsidRPr="00B266BC" w14:paraId="1235FF0B" w14:textId="77777777" w:rsidTr="00A44027">
        <w:trPr>
          <w:trHeight w:hRule="exact" w:val="432"/>
          <w:jc w:val="center"/>
        </w:trPr>
        <w:tc>
          <w:tcPr>
            <w:tcW w:w="806" w:type="dxa"/>
            <w:tcBorders>
              <w:top w:val="single" w:sz="4" w:space="0" w:color="auto"/>
              <w:left w:val="single" w:sz="4" w:space="0" w:color="000000"/>
              <w:bottom w:val="single" w:sz="4" w:space="0" w:color="auto"/>
              <w:right w:val="single" w:sz="4" w:space="0" w:color="auto"/>
            </w:tcBorders>
            <w:vAlign w:val="center"/>
          </w:tcPr>
          <w:p w14:paraId="74B2F079" w14:textId="2B5525EE"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1.8.</w:t>
            </w:r>
          </w:p>
        </w:tc>
        <w:tc>
          <w:tcPr>
            <w:tcW w:w="3712" w:type="dxa"/>
            <w:tcBorders>
              <w:top w:val="single" w:sz="4" w:space="0" w:color="auto"/>
              <w:left w:val="single" w:sz="4" w:space="0" w:color="auto"/>
              <w:bottom w:val="single" w:sz="4" w:space="0" w:color="auto"/>
              <w:right w:val="single" w:sz="4" w:space="0" w:color="auto"/>
            </w:tcBorders>
          </w:tcPr>
          <w:p w14:paraId="0FC037DD" w14:textId="4A4D7F30" w:rsidR="00A534CB" w:rsidRPr="00B266BC" w:rsidRDefault="00A534CB" w:rsidP="00464007">
            <w:pPr>
              <w:widowControl w:val="0"/>
              <w:tabs>
                <w:tab w:val="left" w:pos="1418"/>
              </w:tabs>
              <w:spacing w:after="0" w:line="240" w:lineRule="auto"/>
              <w:rPr>
                <w:rFonts w:eastAsia="Times New Roman" w:cs="Times New Roman"/>
                <w:b/>
                <w:bCs/>
                <w:kern w:val="0"/>
                <w:sz w:val="22"/>
              </w:rPr>
            </w:pPr>
            <w:r w:rsidRPr="00CD3F49">
              <w:rPr>
                <w:color w:val="000000"/>
                <w:szCs w:val="24"/>
              </w:rPr>
              <w:t>24" ar didesnis monitorius</w:t>
            </w:r>
          </w:p>
        </w:tc>
        <w:tc>
          <w:tcPr>
            <w:tcW w:w="1627" w:type="dxa"/>
            <w:tcBorders>
              <w:top w:val="single" w:sz="4" w:space="0" w:color="auto"/>
              <w:left w:val="single" w:sz="4" w:space="0" w:color="auto"/>
              <w:bottom w:val="single" w:sz="4" w:space="0" w:color="auto"/>
              <w:right w:val="single" w:sz="4" w:space="0" w:color="000000"/>
            </w:tcBorders>
            <w:vAlign w:val="center"/>
          </w:tcPr>
          <w:p w14:paraId="5C2BCDF5" w14:textId="1A1521D7" w:rsidR="00A534CB" w:rsidRPr="00B266BC" w:rsidRDefault="00A534CB" w:rsidP="00464007">
            <w:pPr>
              <w:widowControl w:val="0"/>
              <w:snapToGrid w:val="0"/>
              <w:spacing w:after="0" w:line="240" w:lineRule="auto"/>
              <w:jc w:val="center"/>
              <w:rPr>
                <w:rFonts w:eastAsia="Times New Roman" w:cs="Times New Roman"/>
                <w:kern w:val="0"/>
                <w:sz w:val="22"/>
              </w:rPr>
            </w:pPr>
            <w:r>
              <w:rPr>
                <w:rFonts w:eastAsia="Times New Roman" w:cs="Times New Roman"/>
                <w:kern w:val="0"/>
                <w:sz w:val="22"/>
              </w:rPr>
              <w:t>2</w:t>
            </w:r>
          </w:p>
        </w:tc>
        <w:tc>
          <w:tcPr>
            <w:tcW w:w="1786" w:type="dxa"/>
            <w:tcBorders>
              <w:top w:val="single" w:sz="4" w:space="0" w:color="auto"/>
              <w:left w:val="single" w:sz="4" w:space="0" w:color="auto"/>
              <w:bottom w:val="single" w:sz="4" w:space="0" w:color="auto"/>
              <w:right w:val="single" w:sz="4" w:space="0" w:color="000000"/>
            </w:tcBorders>
            <w:vAlign w:val="center"/>
          </w:tcPr>
          <w:p w14:paraId="17892472"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0347E73C"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r>
      <w:tr w:rsidR="00A534CB" w:rsidRPr="00B266BC" w14:paraId="6E57BE0B" w14:textId="77777777" w:rsidTr="00A44027">
        <w:trPr>
          <w:trHeight w:hRule="exact" w:val="718"/>
          <w:jc w:val="center"/>
        </w:trPr>
        <w:tc>
          <w:tcPr>
            <w:tcW w:w="806" w:type="dxa"/>
            <w:tcBorders>
              <w:top w:val="single" w:sz="4" w:space="0" w:color="auto"/>
              <w:left w:val="single" w:sz="4" w:space="0" w:color="000000"/>
              <w:bottom w:val="single" w:sz="4" w:space="0" w:color="auto"/>
              <w:right w:val="single" w:sz="4" w:space="0" w:color="auto"/>
            </w:tcBorders>
            <w:vAlign w:val="center"/>
          </w:tcPr>
          <w:p w14:paraId="3C8AC750" w14:textId="5AB41D3F"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1.9.</w:t>
            </w:r>
          </w:p>
        </w:tc>
        <w:tc>
          <w:tcPr>
            <w:tcW w:w="3712" w:type="dxa"/>
            <w:tcBorders>
              <w:top w:val="single" w:sz="4" w:space="0" w:color="auto"/>
              <w:left w:val="single" w:sz="4" w:space="0" w:color="auto"/>
              <w:bottom w:val="single" w:sz="4" w:space="0" w:color="auto"/>
              <w:right w:val="single" w:sz="4" w:space="0" w:color="auto"/>
            </w:tcBorders>
            <w:vAlign w:val="center"/>
          </w:tcPr>
          <w:p w14:paraId="330D27D2" w14:textId="5086E166" w:rsidR="00A534CB" w:rsidRPr="00B266BC" w:rsidRDefault="00A534CB" w:rsidP="001078DC">
            <w:pPr>
              <w:widowControl w:val="0"/>
              <w:tabs>
                <w:tab w:val="left" w:pos="1418"/>
              </w:tabs>
              <w:spacing w:after="0" w:line="240" w:lineRule="auto"/>
              <w:jc w:val="both"/>
              <w:rPr>
                <w:rFonts w:eastAsia="Times New Roman" w:cs="Times New Roman"/>
                <w:b/>
                <w:bCs/>
                <w:kern w:val="0"/>
                <w:sz w:val="22"/>
              </w:rPr>
            </w:pPr>
            <w:r w:rsidRPr="00CD3F49">
              <w:rPr>
                <w:color w:val="000000"/>
                <w:szCs w:val="24"/>
              </w:rPr>
              <w:t>Operatoriaus darbo vietos kompiuteris</w:t>
            </w:r>
          </w:p>
        </w:tc>
        <w:tc>
          <w:tcPr>
            <w:tcW w:w="1627" w:type="dxa"/>
            <w:tcBorders>
              <w:top w:val="single" w:sz="4" w:space="0" w:color="auto"/>
              <w:left w:val="single" w:sz="4" w:space="0" w:color="auto"/>
              <w:bottom w:val="single" w:sz="4" w:space="0" w:color="auto"/>
              <w:right w:val="single" w:sz="4" w:space="0" w:color="000000"/>
            </w:tcBorders>
            <w:vAlign w:val="center"/>
          </w:tcPr>
          <w:p w14:paraId="1ABD8260" w14:textId="3BB01910" w:rsidR="00A534CB" w:rsidRPr="00B266BC" w:rsidRDefault="00A534CB" w:rsidP="00464007">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733F639B"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61DD1D21"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r>
      <w:tr w:rsidR="00A534CB" w:rsidRPr="00B266BC" w14:paraId="6FF73556" w14:textId="77777777" w:rsidTr="00A44027">
        <w:trPr>
          <w:trHeight w:hRule="exact" w:val="724"/>
          <w:jc w:val="center"/>
        </w:trPr>
        <w:tc>
          <w:tcPr>
            <w:tcW w:w="806" w:type="dxa"/>
            <w:tcBorders>
              <w:top w:val="single" w:sz="4" w:space="0" w:color="auto"/>
              <w:left w:val="single" w:sz="4" w:space="0" w:color="000000"/>
              <w:bottom w:val="single" w:sz="4" w:space="0" w:color="auto"/>
              <w:right w:val="single" w:sz="4" w:space="0" w:color="auto"/>
            </w:tcBorders>
            <w:vAlign w:val="center"/>
          </w:tcPr>
          <w:p w14:paraId="0B0C4AB8" w14:textId="50DAD9A5" w:rsidR="00A534CB"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1.10.</w:t>
            </w:r>
          </w:p>
        </w:tc>
        <w:tc>
          <w:tcPr>
            <w:tcW w:w="3712" w:type="dxa"/>
            <w:tcBorders>
              <w:top w:val="single" w:sz="4" w:space="0" w:color="auto"/>
              <w:left w:val="single" w:sz="4" w:space="0" w:color="auto"/>
              <w:bottom w:val="single" w:sz="4" w:space="0" w:color="auto"/>
              <w:right w:val="single" w:sz="4" w:space="0" w:color="auto"/>
            </w:tcBorders>
            <w:vAlign w:val="center"/>
          </w:tcPr>
          <w:p w14:paraId="719B2B17" w14:textId="32442458" w:rsidR="00A534CB" w:rsidRPr="00CD3F49" w:rsidRDefault="00A534CB" w:rsidP="00022097">
            <w:pPr>
              <w:widowControl w:val="0"/>
              <w:tabs>
                <w:tab w:val="left" w:pos="1418"/>
              </w:tabs>
              <w:spacing w:after="0" w:line="240" w:lineRule="auto"/>
              <w:jc w:val="both"/>
              <w:rPr>
                <w:color w:val="000000"/>
                <w:szCs w:val="24"/>
              </w:rPr>
            </w:pPr>
            <w:r>
              <w:rPr>
                <w:color w:val="000000"/>
                <w:szCs w:val="24"/>
              </w:rPr>
              <w:t>Montavimo, derinimo, pajungimo, paleidimo darbai</w:t>
            </w:r>
          </w:p>
        </w:tc>
        <w:tc>
          <w:tcPr>
            <w:tcW w:w="1627" w:type="dxa"/>
            <w:tcBorders>
              <w:top w:val="single" w:sz="4" w:space="0" w:color="auto"/>
              <w:left w:val="single" w:sz="4" w:space="0" w:color="auto"/>
              <w:bottom w:val="single" w:sz="4" w:space="0" w:color="auto"/>
              <w:right w:val="single" w:sz="4" w:space="0" w:color="000000"/>
            </w:tcBorders>
            <w:vAlign w:val="center"/>
          </w:tcPr>
          <w:p w14:paraId="68D0FEAC" w14:textId="76DC5E83" w:rsidR="00A534CB" w:rsidRDefault="00A534CB" w:rsidP="00464007">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000000"/>
            </w:tcBorders>
            <w:vAlign w:val="center"/>
          </w:tcPr>
          <w:p w14:paraId="34C70D4A"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53558C93"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r>
      <w:tr w:rsidR="00A534CB" w:rsidRPr="00B266BC" w14:paraId="7833F890" w14:textId="77777777" w:rsidTr="00A44027">
        <w:trPr>
          <w:trHeight w:hRule="exact" w:val="881"/>
          <w:jc w:val="center"/>
        </w:trPr>
        <w:tc>
          <w:tcPr>
            <w:tcW w:w="806" w:type="dxa"/>
            <w:tcBorders>
              <w:top w:val="single" w:sz="4" w:space="0" w:color="auto"/>
              <w:left w:val="single" w:sz="4" w:space="0" w:color="000000"/>
              <w:bottom w:val="single" w:sz="4" w:space="0" w:color="auto"/>
              <w:right w:val="single" w:sz="4" w:space="0" w:color="auto"/>
            </w:tcBorders>
            <w:vAlign w:val="center"/>
          </w:tcPr>
          <w:p w14:paraId="0D012A35" w14:textId="11E74DCC" w:rsidR="00A534CB"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1.11.</w:t>
            </w:r>
          </w:p>
        </w:tc>
        <w:tc>
          <w:tcPr>
            <w:tcW w:w="3712" w:type="dxa"/>
            <w:tcBorders>
              <w:top w:val="single" w:sz="4" w:space="0" w:color="auto"/>
              <w:left w:val="single" w:sz="4" w:space="0" w:color="auto"/>
              <w:bottom w:val="single" w:sz="4" w:space="0" w:color="auto"/>
              <w:right w:val="single" w:sz="4" w:space="0" w:color="auto"/>
            </w:tcBorders>
            <w:vAlign w:val="center"/>
          </w:tcPr>
          <w:p w14:paraId="00BCEB14" w14:textId="020934DB" w:rsidR="00A534CB" w:rsidRDefault="00A534CB" w:rsidP="00022097">
            <w:pPr>
              <w:widowControl w:val="0"/>
              <w:tabs>
                <w:tab w:val="left" w:pos="1418"/>
              </w:tabs>
              <w:spacing w:after="0" w:line="240" w:lineRule="auto"/>
              <w:jc w:val="both"/>
              <w:rPr>
                <w:color w:val="000000"/>
                <w:szCs w:val="24"/>
              </w:rPr>
            </w:pPr>
            <w:r w:rsidRPr="00CD3F49">
              <w:rPr>
                <w:bCs/>
                <w:szCs w:val="24"/>
              </w:rPr>
              <w:t xml:space="preserve">Kuršėnų miesto vaizdo </w:t>
            </w:r>
            <w:r w:rsidRPr="00CD3F49">
              <w:rPr>
                <w:szCs w:val="24"/>
              </w:rPr>
              <w:t>duomenų perdavimo, aptarnavimo paslaugos (mėn.)</w:t>
            </w:r>
          </w:p>
        </w:tc>
        <w:tc>
          <w:tcPr>
            <w:tcW w:w="1627" w:type="dxa"/>
            <w:tcBorders>
              <w:top w:val="single" w:sz="4" w:space="0" w:color="auto"/>
              <w:left w:val="single" w:sz="4" w:space="0" w:color="auto"/>
              <w:bottom w:val="single" w:sz="4" w:space="0" w:color="auto"/>
              <w:right w:val="single" w:sz="4" w:space="0" w:color="000000"/>
            </w:tcBorders>
            <w:vAlign w:val="center"/>
          </w:tcPr>
          <w:p w14:paraId="6A931E1A" w14:textId="40D127B9" w:rsidR="00A534CB" w:rsidRDefault="00A534CB" w:rsidP="00464007">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12</w:t>
            </w:r>
          </w:p>
        </w:tc>
        <w:tc>
          <w:tcPr>
            <w:tcW w:w="1786" w:type="dxa"/>
            <w:tcBorders>
              <w:top w:val="single" w:sz="4" w:space="0" w:color="auto"/>
              <w:left w:val="single" w:sz="4" w:space="0" w:color="auto"/>
              <w:bottom w:val="single" w:sz="4" w:space="0" w:color="auto"/>
              <w:right w:val="single" w:sz="4" w:space="0" w:color="000000"/>
            </w:tcBorders>
            <w:vAlign w:val="center"/>
          </w:tcPr>
          <w:p w14:paraId="28F6C25C"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1D8B0C7B" w14:textId="77777777" w:rsidR="00A534CB" w:rsidRPr="00B266BC" w:rsidRDefault="00A534CB" w:rsidP="00464007">
            <w:pPr>
              <w:widowControl w:val="0"/>
              <w:snapToGrid w:val="0"/>
              <w:spacing w:after="0" w:line="240" w:lineRule="auto"/>
              <w:jc w:val="center"/>
              <w:rPr>
                <w:rFonts w:eastAsia="Times New Roman" w:cs="Times New Roman"/>
                <w:kern w:val="0"/>
                <w:sz w:val="22"/>
              </w:rPr>
            </w:pPr>
          </w:p>
        </w:tc>
      </w:tr>
      <w:tr w:rsidR="002C1D2B" w:rsidRPr="00B266BC" w14:paraId="35FD52F8" w14:textId="77777777" w:rsidTr="00A44027">
        <w:trPr>
          <w:trHeight w:hRule="exact" w:val="494"/>
          <w:jc w:val="center"/>
        </w:trPr>
        <w:tc>
          <w:tcPr>
            <w:tcW w:w="806" w:type="dxa"/>
            <w:tcBorders>
              <w:top w:val="single" w:sz="4" w:space="0" w:color="auto"/>
              <w:left w:val="single" w:sz="4" w:space="0" w:color="000000"/>
              <w:bottom w:val="single" w:sz="4" w:space="0" w:color="auto"/>
              <w:right w:val="single" w:sz="4" w:space="0" w:color="auto"/>
            </w:tcBorders>
            <w:shd w:val="clear" w:color="auto" w:fill="E7E6E6" w:themeFill="background2"/>
            <w:vAlign w:val="center"/>
          </w:tcPr>
          <w:p w14:paraId="3C6DA14B" w14:textId="1D15B8AD" w:rsidR="002C1D2B" w:rsidRDefault="002C1D2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1.12.</w:t>
            </w:r>
          </w:p>
        </w:tc>
        <w:tc>
          <w:tcPr>
            <w:tcW w:w="7125" w:type="dxa"/>
            <w:gridSpan w:val="3"/>
            <w:tcBorders>
              <w:top w:val="single" w:sz="4" w:space="0" w:color="auto"/>
              <w:left w:val="single" w:sz="4" w:space="0" w:color="auto"/>
              <w:bottom w:val="single" w:sz="4" w:space="0" w:color="auto"/>
              <w:right w:val="single" w:sz="4" w:space="0" w:color="000000"/>
            </w:tcBorders>
            <w:shd w:val="clear" w:color="auto" w:fill="E7E6E6" w:themeFill="background2"/>
            <w:vAlign w:val="center"/>
          </w:tcPr>
          <w:p w14:paraId="36F093B0" w14:textId="68AFD1BE" w:rsidR="002C1D2B" w:rsidRPr="002C1D2B" w:rsidRDefault="00944C71" w:rsidP="002C1D2B">
            <w:pPr>
              <w:widowControl w:val="0"/>
              <w:snapToGrid w:val="0"/>
              <w:spacing w:after="0" w:line="240" w:lineRule="auto"/>
              <w:jc w:val="right"/>
              <w:rPr>
                <w:rFonts w:eastAsia="Times New Roman" w:cs="Times New Roman"/>
                <w:b/>
                <w:bCs/>
                <w:kern w:val="0"/>
                <w:sz w:val="22"/>
              </w:rPr>
            </w:pPr>
            <w:r w:rsidRPr="00944C71">
              <w:rPr>
                <w:rFonts w:eastAsia="Times New Roman" w:cs="Times New Roman"/>
                <w:b/>
                <w:bCs/>
                <w:kern w:val="0"/>
                <w:sz w:val="22"/>
              </w:rPr>
              <w:t>Iš viso, be PVM</w:t>
            </w:r>
            <w:r>
              <w:rPr>
                <w:rFonts w:eastAsia="Times New Roman" w:cs="Times New Roman"/>
                <w:b/>
                <w:bCs/>
                <w:kern w:val="0"/>
                <w:sz w:val="22"/>
              </w:rPr>
              <w:t>:</w:t>
            </w:r>
          </w:p>
        </w:tc>
        <w:tc>
          <w:tcPr>
            <w:tcW w:w="1628" w:type="dxa"/>
            <w:tcBorders>
              <w:top w:val="single" w:sz="4" w:space="0" w:color="auto"/>
              <w:left w:val="single" w:sz="4" w:space="0" w:color="auto"/>
              <w:bottom w:val="single" w:sz="4" w:space="0" w:color="auto"/>
              <w:right w:val="single" w:sz="4" w:space="0" w:color="000000"/>
            </w:tcBorders>
            <w:shd w:val="clear" w:color="auto" w:fill="E7E6E6" w:themeFill="background2"/>
            <w:vAlign w:val="center"/>
          </w:tcPr>
          <w:p w14:paraId="465E9816" w14:textId="77777777" w:rsidR="002C1D2B" w:rsidRPr="00B266BC" w:rsidRDefault="002C1D2B" w:rsidP="00464007">
            <w:pPr>
              <w:widowControl w:val="0"/>
              <w:snapToGrid w:val="0"/>
              <w:spacing w:after="0" w:line="240" w:lineRule="auto"/>
              <w:jc w:val="center"/>
              <w:rPr>
                <w:rFonts w:eastAsia="Times New Roman" w:cs="Times New Roman"/>
                <w:kern w:val="0"/>
                <w:sz w:val="22"/>
              </w:rPr>
            </w:pPr>
          </w:p>
        </w:tc>
      </w:tr>
      <w:tr w:rsidR="009A3A7E" w:rsidRPr="00B266BC" w14:paraId="11BDBF0E" w14:textId="77777777" w:rsidTr="00A44027">
        <w:trPr>
          <w:trHeight w:hRule="exact" w:val="429"/>
          <w:jc w:val="center"/>
        </w:trPr>
        <w:tc>
          <w:tcPr>
            <w:tcW w:w="806" w:type="dxa"/>
            <w:tcBorders>
              <w:top w:val="single" w:sz="4" w:space="0" w:color="auto"/>
              <w:left w:val="single" w:sz="4" w:space="0" w:color="000000"/>
              <w:bottom w:val="single" w:sz="4" w:space="0" w:color="auto"/>
              <w:right w:val="single" w:sz="4" w:space="0" w:color="auto"/>
            </w:tcBorders>
            <w:shd w:val="clear" w:color="auto" w:fill="DEEAF6" w:themeFill="accent1" w:themeFillTint="33"/>
            <w:vAlign w:val="center"/>
          </w:tcPr>
          <w:p w14:paraId="4F620F66" w14:textId="307945B4" w:rsidR="009A3A7E" w:rsidRDefault="00980755"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p>
        </w:tc>
        <w:tc>
          <w:tcPr>
            <w:tcW w:w="8753" w:type="dxa"/>
            <w:gridSpan w:val="4"/>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tcPr>
          <w:p w14:paraId="78D37F23" w14:textId="3FA9D937" w:rsidR="009A3A7E" w:rsidRPr="00DC4EDA" w:rsidRDefault="009A3A7E" w:rsidP="009A3A7E">
            <w:pPr>
              <w:widowControl w:val="0"/>
              <w:snapToGrid w:val="0"/>
              <w:spacing w:after="0" w:line="240" w:lineRule="auto"/>
              <w:jc w:val="both"/>
              <w:rPr>
                <w:b/>
                <w:bCs/>
                <w:iCs/>
                <w:szCs w:val="24"/>
              </w:rPr>
            </w:pPr>
            <w:r w:rsidRPr="00DC4EDA">
              <w:rPr>
                <w:b/>
                <w:bCs/>
                <w:iCs/>
                <w:szCs w:val="24"/>
              </w:rPr>
              <w:t>Kryžių kalno miesto vaizdo stebėjimo sistemos įrengimo paslaugos (1 kompl.):</w:t>
            </w:r>
          </w:p>
          <w:p w14:paraId="64C15E3E" w14:textId="77777777" w:rsidR="009A3A7E" w:rsidRPr="00DC4EDA" w:rsidRDefault="009A3A7E" w:rsidP="009A3A7E">
            <w:pPr>
              <w:widowControl w:val="0"/>
              <w:snapToGrid w:val="0"/>
              <w:spacing w:after="0" w:line="240" w:lineRule="auto"/>
              <w:rPr>
                <w:iCs/>
                <w:szCs w:val="24"/>
              </w:rPr>
            </w:pPr>
          </w:p>
          <w:p w14:paraId="69496C87" w14:textId="77777777" w:rsidR="009A3A7E" w:rsidRPr="00DC4EDA" w:rsidRDefault="009A3A7E" w:rsidP="009A3A7E">
            <w:pPr>
              <w:widowControl w:val="0"/>
              <w:snapToGrid w:val="0"/>
              <w:spacing w:after="0" w:line="240" w:lineRule="auto"/>
              <w:rPr>
                <w:iCs/>
                <w:szCs w:val="24"/>
              </w:rPr>
            </w:pPr>
          </w:p>
          <w:p w14:paraId="40D5687C" w14:textId="77777777" w:rsidR="009A3A7E" w:rsidRPr="00DC4EDA" w:rsidRDefault="009A3A7E" w:rsidP="009A3A7E">
            <w:pPr>
              <w:widowControl w:val="0"/>
              <w:snapToGrid w:val="0"/>
              <w:spacing w:after="0" w:line="240" w:lineRule="auto"/>
              <w:rPr>
                <w:iCs/>
                <w:szCs w:val="24"/>
              </w:rPr>
            </w:pPr>
          </w:p>
          <w:p w14:paraId="56163709" w14:textId="77777777" w:rsidR="009A3A7E" w:rsidRPr="00DC4EDA" w:rsidRDefault="009A3A7E" w:rsidP="009A3A7E">
            <w:pPr>
              <w:widowControl w:val="0"/>
              <w:snapToGrid w:val="0"/>
              <w:spacing w:after="0" w:line="240" w:lineRule="auto"/>
              <w:rPr>
                <w:iCs/>
                <w:szCs w:val="24"/>
              </w:rPr>
            </w:pPr>
          </w:p>
          <w:p w14:paraId="2D4A33E1" w14:textId="77777777" w:rsidR="009A3A7E" w:rsidRPr="00DC4EDA" w:rsidRDefault="009A3A7E" w:rsidP="009A3A7E">
            <w:pPr>
              <w:widowControl w:val="0"/>
              <w:snapToGrid w:val="0"/>
              <w:spacing w:after="0" w:line="240" w:lineRule="auto"/>
              <w:rPr>
                <w:iCs/>
                <w:szCs w:val="24"/>
              </w:rPr>
            </w:pPr>
          </w:p>
          <w:p w14:paraId="12B50FE4" w14:textId="77777777" w:rsidR="009A3A7E" w:rsidRPr="00DC4EDA" w:rsidRDefault="009A3A7E" w:rsidP="009A3A7E">
            <w:pPr>
              <w:widowControl w:val="0"/>
              <w:snapToGrid w:val="0"/>
              <w:spacing w:after="0" w:line="240" w:lineRule="auto"/>
              <w:rPr>
                <w:iCs/>
                <w:szCs w:val="24"/>
              </w:rPr>
            </w:pPr>
          </w:p>
          <w:p w14:paraId="3C367F48" w14:textId="77777777" w:rsidR="009A3A7E" w:rsidRPr="00DC4EDA" w:rsidRDefault="009A3A7E" w:rsidP="009A3A7E">
            <w:pPr>
              <w:widowControl w:val="0"/>
              <w:snapToGrid w:val="0"/>
              <w:spacing w:after="0" w:line="240" w:lineRule="auto"/>
              <w:jc w:val="center"/>
              <w:rPr>
                <w:rFonts w:eastAsia="Times New Roman" w:cs="Times New Roman"/>
                <w:kern w:val="0"/>
                <w:szCs w:val="24"/>
              </w:rPr>
            </w:pPr>
          </w:p>
        </w:tc>
      </w:tr>
      <w:tr w:rsidR="00A534CB" w:rsidRPr="00B266BC" w14:paraId="2324A57C" w14:textId="77777777" w:rsidTr="00A44027">
        <w:trPr>
          <w:trHeight w:hRule="exact" w:val="718"/>
          <w:jc w:val="center"/>
        </w:trPr>
        <w:tc>
          <w:tcPr>
            <w:tcW w:w="806" w:type="dxa"/>
            <w:tcBorders>
              <w:top w:val="single" w:sz="4" w:space="0" w:color="auto"/>
              <w:left w:val="single" w:sz="4" w:space="0" w:color="auto"/>
              <w:bottom w:val="single" w:sz="4" w:space="0" w:color="auto"/>
              <w:right w:val="single" w:sz="4" w:space="0" w:color="auto"/>
            </w:tcBorders>
            <w:vAlign w:val="center"/>
          </w:tcPr>
          <w:p w14:paraId="2CD6A43D" w14:textId="6B6A19DC" w:rsidR="00A534CB"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.1.</w:t>
            </w:r>
          </w:p>
        </w:tc>
        <w:tc>
          <w:tcPr>
            <w:tcW w:w="3712" w:type="dxa"/>
            <w:tcBorders>
              <w:top w:val="single" w:sz="4" w:space="0" w:color="auto"/>
              <w:left w:val="single" w:sz="4" w:space="0" w:color="auto"/>
              <w:bottom w:val="single" w:sz="4" w:space="0" w:color="auto"/>
              <w:right w:val="single" w:sz="4" w:space="0" w:color="auto"/>
            </w:tcBorders>
          </w:tcPr>
          <w:p w14:paraId="41678FC0" w14:textId="00CEF038" w:rsidR="00A534CB" w:rsidRDefault="00A534CB" w:rsidP="009A3A7E">
            <w:pPr>
              <w:widowControl w:val="0"/>
              <w:snapToGrid w:val="0"/>
              <w:spacing w:after="0" w:line="240" w:lineRule="auto"/>
              <w:jc w:val="both"/>
              <w:rPr>
                <w:b/>
                <w:bCs/>
                <w:iCs/>
                <w:sz w:val="22"/>
              </w:rPr>
            </w:pPr>
            <w:r w:rsidRPr="00CD3F49">
              <w:rPr>
                <w:color w:val="000000"/>
                <w:szCs w:val="24"/>
              </w:rPr>
              <w:t>Dviejų krypčių 5MP stacionari kamera</w:t>
            </w:r>
          </w:p>
        </w:tc>
        <w:tc>
          <w:tcPr>
            <w:tcW w:w="1627" w:type="dxa"/>
            <w:tcBorders>
              <w:top w:val="single" w:sz="4" w:space="0" w:color="auto"/>
              <w:left w:val="single" w:sz="4" w:space="0" w:color="auto"/>
              <w:bottom w:val="single" w:sz="4" w:space="0" w:color="auto"/>
              <w:right w:val="single" w:sz="4" w:space="0" w:color="auto"/>
            </w:tcBorders>
            <w:vAlign w:val="center"/>
          </w:tcPr>
          <w:p w14:paraId="3D029F8D" w14:textId="026B5275" w:rsidR="00A534CB" w:rsidRDefault="00A534CB" w:rsidP="009A3A7E">
            <w:pPr>
              <w:widowControl w:val="0"/>
              <w:snapToGrid w:val="0"/>
              <w:spacing w:after="0" w:line="240" w:lineRule="auto"/>
              <w:jc w:val="center"/>
              <w:rPr>
                <w:rFonts w:eastAsia="Times New Roman" w:cs="Times New Roman"/>
                <w:kern w:val="0"/>
                <w:sz w:val="22"/>
              </w:rPr>
            </w:pPr>
            <w:r>
              <w:rPr>
                <w:rFonts w:eastAsia="Times New Roman" w:cs="Times New Roman"/>
                <w:kern w:val="0"/>
                <w:sz w:val="22"/>
              </w:rPr>
              <w:t>3</w:t>
            </w:r>
          </w:p>
        </w:tc>
        <w:tc>
          <w:tcPr>
            <w:tcW w:w="1786" w:type="dxa"/>
            <w:tcBorders>
              <w:top w:val="single" w:sz="4" w:space="0" w:color="auto"/>
              <w:left w:val="single" w:sz="4" w:space="0" w:color="auto"/>
              <w:bottom w:val="single" w:sz="4" w:space="0" w:color="auto"/>
              <w:right w:val="single" w:sz="4" w:space="0" w:color="auto"/>
            </w:tcBorders>
            <w:vAlign w:val="center"/>
          </w:tcPr>
          <w:p w14:paraId="28AFC628" w14:textId="77777777" w:rsidR="00A534CB" w:rsidRPr="00B266BC" w:rsidRDefault="00A534CB" w:rsidP="009A3A7E">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A51AF84" w14:textId="77777777" w:rsidR="00A534CB" w:rsidRPr="00B266BC" w:rsidRDefault="00A534CB" w:rsidP="009A3A7E">
            <w:pPr>
              <w:widowControl w:val="0"/>
              <w:snapToGrid w:val="0"/>
              <w:spacing w:after="0" w:line="240" w:lineRule="auto"/>
              <w:jc w:val="center"/>
              <w:rPr>
                <w:rFonts w:eastAsia="Times New Roman" w:cs="Times New Roman"/>
                <w:kern w:val="0"/>
                <w:sz w:val="22"/>
              </w:rPr>
            </w:pPr>
          </w:p>
        </w:tc>
      </w:tr>
      <w:tr w:rsidR="00A534CB" w:rsidRPr="00B266BC" w14:paraId="362911B3" w14:textId="77777777" w:rsidTr="00A44027">
        <w:trPr>
          <w:trHeight w:hRule="exact" w:val="444"/>
          <w:jc w:val="center"/>
        </w:trPr>
        <w:tc>
          <w:tcPr>
            <w:tcW w:w="806" w:type="dxa"/>
            <w:tcBorders>
              <w:top w:val="single" w:sz="4" w:space="0" w:color="auto"/>
              <w:left w:val="single" w:sz="4" w:space="0" w:color="auto"/>
              <w:bottom w:val="single" w:sz="4" w:space="0" w:color="auto"/>
              <w:right w:val="single" w:sz="4" w:space="0" w:color="auto"/>
            </w:tcBorders>
            <w:vAlign w:val="center"/>
          </w:tcPr>
          <w:p w14:paraId="512792A5" w14:textId="1A2FF1A9"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.2.</w:t>
            </w:r>
          </w:p>
        </w:tc>
        <w:tc>
          <w:tcPr>
            <w:tcW w:w="3712" w:type="dxa"/>
            <w:tcBorders>
              <w:top w:val="single" w:sz="4" w:space="0" w:color="auto"/>
              <w:left w:val="single" w:sz="4" w:space="0" w:color="auto"/>
              <w:bottom w:val="single" w:sz="4" w:space="0" w:color="auto"/>
              <w:right w:val="single" w:sz="4" w:space="0" w:color="auto"/>
            </w:tcBorders>
          </w:tcPr>
          <w:p w14:paraId="7631AE43" w14:textId="00B13CD4" w:rsidR="00A534CB" w:rsidRPr="00CD3F49" w:rsidRDefault="00A534CB" w:rsidP="0075118F">
            <w:pPr>
              <w:widowControl w:val="0"/>
              <w:snapToGrid w:val="0"/>
              <w:spacing w:after="0" w:line="240" w:lineRule="auto"/>
              <w:jc w:val="both"/>
              <w:rPr>
                <w:color w:val="000000"/>
                <w:szCs w:val="24"/>
              </w:rPr>
            </w:pPr>
            <w:r w:rsidRPr="00CD3F49">
              <w:rPr>
                <w:color w:val="000000"/>
                <w:szCs w:val="24"/>
              </w:rPr>
              <w:t>Trijų krypčių 5MP stacionari kamera</w:t>
            </w:r>
          </w:p>
        </w:tc>
        <w:tc>
          <w:tcPr>
            <w:tcW w:w="1627" w:type="dxa"/>
            <w:tcBorders>
              <w:top w:val="single" w:sz="4" w:space="0" w:color="auto"/>
              <w:left w:val="single" w:sz="4" w:space="0" w:color="auto"/>
              <w:bottom w:val="single" w:sz="4" w:space="0" w:color="auto"/>
              <w:right w:val="single" w:sz="4" w:space="0" w:color="auto"/>
            </w:tcBorders>
            <w:vAlign w:val="center"/>
          </w:tcPr>
          <w:p w14:paraId="6AF736E0" w14:textId="2A77313D"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3</w:t>
            </w:r>
          </w:p>
        </w:tc>
        <w:tc>
          <w:tcPr>
            <w:tcW w:w="1786" w:type="dxa"/>
            <w:tcBorders>
              <w:top w:val="single" w:sz="4" w:space="0" w:color="auto"/>
              <w:left w:val="single" w:sz="4" w:space="0" w:color="auto"/>
              <w:bottom w:val="single" w:sz="4" w:space="0" w:color="auto"/>
              <w:right w:val="single" w:sz="4" w:space="0" w:color="auto"/>
            </w:tcBorders>
            <w:vAlign w:val="center"/>
          </w:tcPr>
          <w:p w14:paraId="29011701"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9DC3CEF"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0559E01D" w14:textId="77777777" w:rsidTr="00A44027">
        <w:trPr>
          <w:trHeight w:hRule="exact" w:val="718"/>
          <w:jc w:val="center"/>
        </w:trPr>
        <w:tc>
          <w:tcPr>
            <w:tcW w:w="806" w:type="dxa"/>
            <w:tcBorders>
              <w:top w:val="single" w:sz="4" w:space="0" w:color="auto"/>
              <w:left w:val="single" w:sz="4" w:space="0" w:color="auto"/>
              <w:bottom w:val="single" w:sz="4" w:space="0" w:color="auto"/>
              <w:right w:val="single" w:sz="4" w:space="0" w:color="auto"/>
            </w:tcBorders>
            <w:vAlign w:val="center"/>
          </w:tcPr>
          <w:p w14:paraId="27F3DAF4" w14:textId="6225B027"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.3.</w:t>
            </w:r>
          </w:p>
        </w:tc>
        <w:tc>
          <w:tcPr>
            <w:tcW w:w="3712" w:type="dxa"/>
            <w:tcBorders>
              <w:top w:val="single" w:sz="4" w:space="0" w:color="auto"/>
              <w:left w:val="single" w:sz="4" w:space="0" w:color="auto"/>
              <w:bottom w:val="single" w:sz="4" w:space="0" w:color="auto"/>
              <w:right w:val="single" w:sz="4" w:space="0" w:color="auto"/>
            </w:tcBorders>
            <w:vAlign w:val="center"/>
          </w:tcPr>
          <w:p w14:paraId="5123979C" w14:textId="1DA31FA4" w:rsidR="00A534CB" w:rsidRPr="00CD3F49" w:rsidRDefault="00A534CB" w:rsidP="0075118F">
            <w:pPr>
              <w:widowControl w:val="0"/>
              <w:snapToGrid w:val="0"/>
              <w:spacing w:after="0" w:line="240" w:lineRule="auto"/>
              <w:jc w:val="both"/>
              <w:rPr>
                <w:color w:val="000000"/>
                <w:szCs w:val="24"/>
              </w:rPr>
            </w:pPr>
            <w:r w:rsidRPr="00CD3F49">
              <w:rPr>
                <w:color w:val="000000"/>
                <w:szCs w:val="24"/>
              </w:rPr>
              <w:t>Keturių krypčių 5MP stacionari kamera</w:t>
            </w:r>
          </w:p>
        </w:tc>
        <w:tc>
          <w:tcPr>
            <w:tcW w:w="1627" w:type="dxa"/>
            <w:tcBorders>
              <w:top w:val="single" w:sz="4" w:space="0" w:color="auto"/>
              <w:left w:val="single" w:sz="4" w:space="0" w:color="auto"/>
              <w:bottom w:val="single" w:sz="4" w:space="0" w:color="auto"/>
              <w:right w:val="single" w:sz="4" w:space="0" w:color="auto"/>
            </w:tcBorders>
            <w:vAlign w:val="center"/>
          </w:tcPr>
          <w:p w14:paraId="5D7C14C3" w14:textId="172B2E39"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7C35558D"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52004D3"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16D90798" w14:textId="77777777" w:rsidTr="00A44027">
        <w:trPr>
          <w:trHeight w:hRule="exact" w:val="419"/>
          <w:jc w:val="center"/>
        </w:trPr>
        <w:tc>
          <w:tcPr>
            <w:tcW w:w="806" w:type="dxa"/>
            <w:tcBorders>
              <w:top w:val="single" w:sz="4" w:space="0" w:color="auto"/>
              <w:left w:val="single" w:sz="4" w:space="0" w:color="auto"/>
              <w:bottom w:val="single" w:sz="4" w:space="0" w:color="auto"/>
              <w:right w:val="single" w:sz="4" w:space="0" w:color="auto"/>
            </w:tcBorders>
            <w:vAlign w:val="center"/>
          </w:tcPr>
          <w:p w14:paraId="6023F123" w14:textId="6E34A592"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.4.</w:t>
            </w:r>
          </w:p>
        </w:tc>
        <w:tc>
          <w:tcPr>
            <w:tcW w:w="3712" w:type="dxa"/>
            <w:tcBorders>
              <w:top w:val="single" w:sz="4" w:space="0" w:color="auto"/>
              <w:left w:val="single" w:sz="4" w:space="0" w:color="auto"/>
              <w:bottom w:val="single" w:sz="4" w:space="0" w:color="auto"/>
              <w:right w:val="single" w:sz="4" w:space="0" w:color="auto"/>
            </w:tcBorders>
            <w:vAlign w:val="center"/>
          </w:tcPr>
          <w:p w14:paraId="5DE6C1E0" w14:textId="24582ADF" w:rsidR="00A534CB" w:rsidRPr="00CD3F49" w:rsidRDefault="00A534CB" w:rsidP="0075118F">
            <w:pPr>
              <w:widowControl w:val="0"/>
              <w:snapToGrid w:val="0"/>
              <w:spacing w:after="0" w:line="240" w:lineRule="auto"/>
              <w:jc w:val="both"/>
              <w:rPr>
                <w:color w:val="000000"/>
                <w:szCs w:val="24"/>
              </w:rPr>
            </w:pPr>
            <w:r w:rsidRPr="00CD3F49">
              <w:rPr>
                <w:color w:val="000000"/>
                <w:szCs w:val="24"/>
              </w:rPr>
              <w:t>Valdoma 2MP kamera</w:t>
            </w:r>
          </w:p>
        </w:tc>
        <w:tc>
          <w:tcPr>
            <w:tcW w:w="1627" w:type="dxa"/>
            <w:tcBorders>
              <w:top w:val="single" w:sz="4" w:space="0" w:color="auto"/>
              <w:left w:val="single" w:sz="4" w:space="0" w:color="auto"/>
              <w:bottom w:val="single" w:sz="4" w:space="0" w:color="auto"/>
              <w:right w:val="single" w:sz="4" w:space="0" w:color="auto"/>
            </w:tcBorders>
            <w:vAlign w:val="center"/>
          </w:tcPr>
          <w:p w14:paraId="78A8995F" w14:textId="105602DF"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7710BA09"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7BDD418"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37972D2D" w14:textId="77777777" w:rsidTr="00A44027">
        <w:trPr>
          <w:trHeight w:hRule="exact" w:val="452"/>
          <w:jc w:val="center"/>
        </w:trPr>
        <w:tc>
          <w:tcPr>
            <w:tcW w:w="806" w:type="dxa"/>
            <w:tcBorders>
              <w:top w:val="single" w:sz="4" w:space="0" w:color="auto"/>
              <w:left w:val="single" w:sz="4" w:space="0" w:color="auto"/>
              <w:bottom w:val="single" w:sz="4" w:space="0" w:color="auto"/>
              <w:right w:val="single" w:sz="4" w:space="0" w:color="auto"/>
            </w:tcBorders>
            <w:vAlign w:val="center"/>
          </w:tcPr>
          <w:p w14:paraId="3480D81B" w14:textId="22FE157A"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.5.</w:t>
            </w:r>
          </w:p>
        </w:tc>
        <w:tc>
          <w:tcPr>
            <w:tcW w:w="3712" w:type="dxa"/>
            <w:tcBorders>
              <w:top w:val="single" w:sz="4" w:space="0" w:color="auto"/>
              <w:left w:val="single" w:sz="4" w:space="0" w:color="auto"/>
              <w:bottom w:val="single" w:sz="4" w:space="0" w:color="auto"/>
              <w:right w:val="single" w:sz="4" w:space="0" w:color="auto"/>
            </w:tcBorders>
            <w:vAlign w:val="center"/>
          </w:tcPr>
          <w:p w14:paraId="4DEF4DFD" w14:textId="11831E03" w:rsidR="00A534CB" w:rsidRPr="00CD3F49" w:rsidRDefault="00A534CB" w:rsidP="0075118F">
            <w:pPr>
              <w:widowControl w:val="0"/>
              <w:snapToGrid w:val="0"/>
              <w:spacing w:after="0" w:line="240" w:lineRule="auto"/>
              <w:jc w:val="both"/>
              <w:rPr>
                <w:color w:val="000000"/>
                <w:szCs w:val="24"/>
              </w:rPr>
            </w:pPr>
            <w:r w:rsidRPr="00CD3F49">
              <w:rPr>
                <w:color w:val="000000"/>
                <w:szCs w:val="24"/>
              </w:rPr>
              <w:t>Vaizdo įrašymo įrenginys</w:t>
            </w:r>
          </w:p>
        </w:tc>
        <w:tc>
          <w:tcPr>
            <w:tcW w:w="1627" w:type="dxa"/>
            <w:tcBorders>
              <w:top w:val="single" w:sz="4" w:space="0" w:color="auto"/>
              <w:left w:val="single" w:sz="4" w:space="0" w:color="auto"/>
              <w:bottom w:val="single" w:sz="4" w:space="0" w:color="auto"/>
              <w:right w:val="single" w:sz="4" w:space="0" w:color="auto"/>
            </w:tcBorders>
            <w:vAlign w:val="center"/>
          </w:tcPr>
          <w:p w14:paraId="708FB601" w14:textId="206E7B01"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54462F0F"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3884577"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51D576B6" w14:textId="77777777" w:rsidTr="00A44027">
        <w:trPr>
          <w:trHeight w:hRule="exact" w:val="575"/>
          <w:jc w:val="center"/>
        </w:trPr>
        <w:tc>
          <w:tcPr>
            <w:tcW w:w="806" w:type="dxa"/>
            <w:tcBorders>
              <w:top w:val="single" w:sz="4" w:space="0" w:color="auto"/>
              <w:left w:val="single" w:sz="4" w:space="0" w:color="auto"/>
              <w:bottom w:val="single" w:sz="4" w:space="0" w:color="auto"/>
              <w:right w:val="single" w:sz="4" w:space="0" w:color="auto"/>
            </w:tcBorders>
            <w:vAlign w:val="center"/>
          </w:tcPr>
          <w:p w14:paraId="47197760" w14:textId="4DFAD2BD"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w:t>
            </w:r>
            <w:r w:rsidRPr="00B266BC">
              <w:rPr>
                <w:rFonts w:eastAsia="Times New Roman" w:cs="Times New Roman"/>
                <w:kern w:val="0"/>
                <w:sz w:val="22"/>
              </w:rPr>
              <w:t>.6.</w:t>
            </w:r>
          </w:p>
        </w:tc>
        <w:tc>
          <w:tcPr>
            <w:tcW w:w="3712" w:type="dxa"/>
            <w:tcBorders>
              <w:top w:val="single" w:sz="4" w:space="0" w:color="auto"/>
              <w:left w:val="single" w:sz="4" w:space="0" w:color="auto"/>
              <w:bottom w:val="single" w:sz="4" w:space="0" w:color="auto"/>
              <w:right w:val="single" w:sz="4" w:space="0" w:color="auto"/>
            </w:tcBorders>
            <w:vAlign w:val="center"/>
          </w:tcPr>
          <w:p w14:paraId="37057E4F" w14:textId="73CDA07E" w:rsidR="00A534CB" w:rsidRPr="00CD3F49" w:rsidRDefault="00A534CB" w:rsidP="0075118F">
            <w:pPr>
              <w:widowControl w:val="0"/>
              <w:snapToGrid w:val="0"/>
              <w:spacing w:after="0" w:line="240" w:lineRule="auto"/>
              <w:jc w:val="both"/>
              <w:rPr>
                <w:color w:val="000000"/>
                <w:szCs w:val="24"/>
              </w:rPr>
            </w:pPr>
            <w:r w:rsidRPr="00CD3F49">
              <w:rPr>
                <w:color w:val="000000"/>
                <w:szCs w:val="24"/>
              </w:rPr>
              <w:t>42" ar didesnis monitorius</w:t>
            </w:r>
          </w:p>
        </w:tc>
        <w:tc>
          <w:tcPr>
            <w:tcW w:w="1627" w:type="dxa"/>
            <w:tcBorders>
              <w:top w:val="single" w:sz="4" w:space="0" w:color="auto"/>
              <w:left w:val="single" w:sz="4" w:space="0" w:color="auto"/>
              <w:bottom w:val="single" w:sz="4" w:space="0" w:color="auto"/>
              <w:right w:val="single" w:sz="4" w:space="0" w:color="auto"/>
            </w:tcBorders>
            <w:vAlign w:val="center"/>
          </w:tcPr>
          <w:p w14:paraId="68CB6DC5" w14:textId="511EF956"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5F3F0CEF"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0E01C05"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5B144322" w14:textId="77777777" w:rsidTr="00A44027">
        <w:trPr>
          <w:trHeight w:hRule="exact" w:val="714"/>
          <w:jc w:val="center"/>
        </w:trPr>
        <w:tc>
          <w:tcPr>
            <w:tcW w:w="806" w:type="dxa"/>
            <w:tcBorders>
              <w:top w:val="single" w:sz="4" w:space="0" w:color="auto"/>
              <w:left w:val="single" w:sz="4" w:space="0" w:color="auto"/>
              <w:bottom w:val="single" w:sz="4" w:space="0" w:color="auto"/>
              <w:right w:val="single" w:sz="4" w:space="0" w:color="auto"/>
            </w:tcBorders>
            <w:vAlign w:val="center"/>
          </w:tcPr>
          <w:p w14:paraId="39437A53" w14:textId="2C398B4B" w:rsidR="00A534CB" w:rsidRPr="00B266BC"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2.7.</w:t>
            </w:r>
          </w:p>
        </w:tc>
        <w:tc>
          <w:tcPr>
            <w:tcW w:w="3712" w:type="dxa"/>
            <w:tcBorders>
              <w:top w:val="single" w:sz="4" w:space="0" w:color="auto"/>
              <w:left w:val="single" w:sz="4" w:space="0" w:color="auto"/>
              <w:bottom w:val="single" w:sz="4" w:space="0" w:color="auto"/>
              <w:right w:val="single" w:sz="4" w:space="0" w:color="auto"/>
            </w:tcBorders>
            <w:vAlign w:val="center"/>
          </w:tcPr>
          <w:p w14:paraId="6CB88429" w14:textId="069F7AE7" w:rsidR="00A534CB" w:rsidRPr="00CD3F49" w:rsidRDefault="00A534CB" w:rsidP="0075118F">
            <w:pPr>
              <w:widowControl w:val="0"/>
              <w:snapToGrid w:val="0"/>
              <w:spacing w:after="0" w:line="240" w:lineRule="auto"/>
              <w:jc w:val="both"/>
              <w:rPr>
                <w:color w:val="000000"/>
                <w:szCs w:val="24"/>
              </w:rPr>
            </w:pPr>
            <w:r w:rsidRPr="00CD3F49">
              <w:rPr>
                <w:color w:val="000000"/>
                <w:szCs w:val="24"/>
              </w:rPr>
              <w:t>Nepertraukiamo maitinimo šaltinis (UPS)</w:t>
            </w:r>
          </w:p>
        </w:tc>
        <w:tc>
          <w:tcPr>
            <w:tcW w:w="1627" w:type="dxa"/>
            <w:tcBorders>
              <w:top w:val="single" w:sz="4" w:space="0" w:color="auto"/>
              <w:left w:val="single" w:sz="4" w:space="0" w:color="auto"/>
              <w:bottom w:val="single" w:sz="4" w:space="0" w:color="auto"/>
              <w:right w:val="single" w:sz="4" w:space="0" w:color="auto"/>
            </w:tcBorders>
            <w:vAlign w:val="center"/>
          </w:tcPr>
          <w:p w14:paraId="7DB31A11" w14:textId="66F7D746"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5AFC0412"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1351729"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2760BBF7" w14:textId="77777777" w:rsidTr="00A44027">
        <w:trPr>
          <w:trHeight w:hRule="exact" w:val="626"/>
          <w:jc w:val="center"/>
        </w:trPr>
        <w:tc>
          <w:tcPr>
            <w:tcW w:w="806" w:type="dxa"/>
            <w:tcBorders>
              <w:top w:val="single" w:sz="4" w:space="0" w:color="auto"/>
              <w:left w:val="single" w:sz="4" w:space="0" w:color="auto"/>
              <w:bottom w:val="single" w:sz="4" w:space="0" w:color="auto"/>
              <w:right w:val="single" w:sz="4" w:space="0" w:color="auto"/>
            </w:tcBorders>
            <w:vAlign w:val="center"/>
          </w:tcPr>
          <w:p w14:paraId="21C57721" w14:textId="7824F4EB" w:rsidR="00A534CB"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2.8.</w:t>
            </w:r>
          </w:p>
        </w:tc>
        <w:tc>
          <w:tcPr>
            <w:tcW w:w="3712" w:type="dxa"/>
            <w:tcBorders>
              <w:top w:val="single" w:sz="4" w:space="0" w:color="auto"/>
              <w:left w:val="single" w:sz="4" w:space="0" w:color="auto"/>
              <w:bottom w:val="single" w:sz="4" w:space="0" w:color="auto"/>
              <w:right w:val="single" w:sz="4" w:space="0" w:color="auto"/>
            </w:tcBorders>
            <w:vAlign w:val="center"/>
          </w:tcPr>
          <w:p w14:paraId="2F77EC27" w14:textId="4517B02C" w:rsidR="00A534CB" w:rsidRPr="00CD3F49" w:rsidRDefault="00A534CB" w:rsidP="0075118F">
            <w:pPr>
              <w:widowControl w:val="0"/>
              <w:snapToGrid w:val="0"/>
              <w:spacing w:after="0" w:line="240" w:lineRule="auto"/>
              <w:jc w:val="both"/>
              <w:rPr>
                <w:color w:val="000000"/>
                <w:szCs w:val="24"/>
              </w:rPr>
            </w:pPr>
            <w:r>
              <w:rPr>
                <w:color w:val="000000"/>
                <w:szCs w:val="24"/>
              </w:rPr>
              <w:t>Montavimo, derinimo, pajungimo, paleidimo darbai</w:t>
            </w:r>
          </w:p>
        </w:tc>
        <w:tc>
          <w:tcPr>
            <w:tcW w:w="1627" w:type="dxa"/>
            <w:tcBorders>
              <w:top w:val="single" w:sz="4" w:space="0" w:color="auto"/>
              <w:left w:val="single" w:sz="4" w:space="0" w:color="auto"/>
              <w:bottom w:val="single" w:sz="4" w:space="0" w:color="auto"/>
              <w:right w:val="single" w:sz="4" w:space="0" w:color="auto"/>
            </w:tcBorders>
            <w:vAlign w:val="center"/>
          </w:tcPr>
          <w:p w14:paraId="26AB72BB" w14:textId="2F922FC9"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w:t>
            </w:r>
          </w:p>
        </w:tc>
        <w:tc>
          <w:tcPr>
            <w:tcW w:w="1786" w:type="dxa"/>
            <w:tcBorders>
              <w:top w:val="single" w:sz="4" w:space="0" w:color="auto"/>
              <w:left w:val="single" w:sz="4" w:space="0" w:color="auto"/>
              <w:bottom w:val="single" w:sz="4" w:space="0" w:color="auto"/>
              <w:right w:val="single" w:sz="4" w:space="0" w:color="auto"/>
            </w:tcBorders>
            <w:vAlign w:val="center"/>
          </w:tcPr>
          <w:p w14:paraId="1A5D2C41"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377758F"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A534CB" w:rsidRPr="00B266BC" w14:paraId="437B0F2C" w14:textId="77777777" w:rsidTr="00A44027">
        <w:trPr>
          <w:trHeight w:hRule="exact" w:val="1323"/>
          <w:jc w:val="center"/>
        </w:trPr>
        <w:tc>
          <w:tcPr>
            <w:tcW w:w="806" w:type="dxa"/>
            <w:tcBorders>
              <w:top w:val="single" w:sz="4" w:space="0" w:color="auto"/>
              <w:left w:val="single" w:sz="4" w:space="0" w:color="000000"/>
              <w:bottom w:val="single" w:sz="4" w:space="0" w:color="auto"/>
              <w:right w:val="single" w:sz="4" w:space="0" w:color="auto"/>
            </w:tcBorders>
            <w:vAlign w:val="center"/>
          </w:tcPr>
          <w:p w14:paraId="6B0349E9" w14:textId="27EF5C1C" w:rsidR="00A534CB" w:rsidRDefault="00A534CB"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2.9.</w:t>
            </w:r>
          </w:p>
        </w:tc>
        <w:tc>
          <w:tcPr>
            <w:tcW w:w="3712" w:type="dxa"/>
            <w:tcBorders>
              <w:top w:val="single" w:sz="4" w:space="0" w:color="auto"/>
              <w:left w:val="single" w:sz="4" w:space="0" w:color="auto"/>
              <w:bottom w:val="single" w:sz="4" w:space="0" w:color="auto"/>
              <w:right w:val="single" w:sz="4" w:space="0" w:color="auto"/>
            </w:tcBorders>
            <w:vAlign w:val="center"/>
          </w:tcPr>
          <w:p w14:paraId="0C2FBF6E" w14:textId="77777777" w:rsidR="00A534CB" w:rsidRDefault="00A534CB" w:rsidP="0075118F">
            <w:pPr>
              <w:widowControl w:val="0"/>
              <w:snapToGrid w:val="0"/>
              <w:spacing w:after="0" w:line="240" w:lineRule="auto"/>
              <w:jc w:val="both"/>
              <w:rPr>
                <w:szCs w:val="24"/>
              </w:rPr>
            </w:pPr>
            <w:r w:rsidRPr="00CD3F49">
              <w:rPr>
                <w:bCs/>
                <w:szCs w:val="24"/>
              </w:rPr>
              <w:t xml:space="preserve">Kryžių kalno miesto vaizdo </w:t>
            </w:r>
            <w:r w:rsidRPr="00CD3F49">
              <w:rPr>
                <w:szCs w:val="24"/>
              </w:rPr>
              <w:t>stebėjimo sistemos duomenų perdavimo, aptarnavimo paslaugos (mėn.)</w:t>
            </w:r>
          </w:p>
          <w:p w14:paraId="1E9BA88F" w14:textId="77777777" w:rsidR="00E34C11" w:rsidRDefault="00E34C11" w:rsidP="0075118F">
            <w:pPr>
              <w:widowControl w:val="0"/>
              <w:snapToGrid w:val="0"/>
              <w:spacing w:after="0" w:line="240" w:lineRule="auto"/>
              <w:jc w:val="both"/>
              <w:rPr>
                <w:szCs w:val="24"/>
              </w:rPr>
            </w:pPr>
          </w:p>
          <w:p w14:paraId="5209F362" w14:textId="77777777" w:rsidR="00E34C11" w:rsidRDefault="00E34C11" w:rsidP="0075118F">
            <w:pPr>
              <w:widowControl w:val="0"/>
              <w:snapToGrid w:val="0"/>
              <w:spacing w:after="0" w:line="240" w:lineRule="auto"/>
              <w:jc w:val="both"/>
              <w:rPr>
                <w:szCs w:val="24"/>
              </w:rPr>
            </w:pPr>
          </w:p>
          <w:p w14:paraId="78376069" w14:textId="71DF5DEC" w:rsidR="00E34C11" w:rsidRDefault="00E34C11" w:rsidP="0075118F">
            <w:pPr>
              <w:widowControl w:val="0"/>
              <w:snapToGrid w:val="0"/>
              <w:spacing w:after="0" w:line="240" w:lineRule="auto"/>
              <w:jc w:val="both"/>
              <w:rPr>
                <w:color w:val="000000"/>
                <w:szCs w:val="24"/>
              </w:rPr>
            </w:pPr>
          </w:p>
        </w:tc>
        <w:tc>
          <w:tcPr>
            <w:tcW w:w="1627" w:type="dxa"/>
            <w:tcBorders>
              <w:top w:val="single" w:sz="4" w:space="0" w:color="auto"/>
              <w:left w:val="single" w:sz="4" w:space="0" w:color="auto"/>
              <w:bottom w:val="single" w:sz="4" w:space="0" w:color="auto"/>
              <w:right w:val="single" w:sz="4" w:space="0" w:color="000000"/>
            </w:tcBorders>
            <w:vAlign w:val="center"/>
          </w:tcPr>
          <w:p w14:paraId="7F7A8437" w14:textId="3CDD796A" w:rsidR="00A534CB" w:rsidRDefault="00A534CB" w:rsidP="0075118F">
            <w:pPr>
              <w:widowControl w:val="0"/>
              <w:snapToGrid w:val="0"/>
              <w:spacing w:after="0" w:line="240" w:lineRule="auto"/>
              <w:jc w:val="center"/>
              <w:rPr>
                <w:rFonts w:eastAsia="Times New Roman" w:cs="Times New Roman"/>
                <w:kern w:val="0"/>
                <w:sz w:val="22"/>
              </w:rPr>
            </w:pPr>
            <w:r>
              <w:rPr>
                <w:rFonts w:eastAsia="Times New Roman" w:cs="Times New Roman"/>
                <w:kern w:val="0"/>
                <w:sz w:val="22"/>
              </w:rPr>
              <w:t>12</w:t>
            </w:r>
          </w:p>
        </w:tc>
        <w:tc>
          <w:tcPr>
            <w:tcW w:w="1786" w:type="dxa"/>
            <w:tcBorders>
              <w:top w:val="single" w:sz="4" w:space="0" w:color="auto"/>
              <w:left w:val="single" w:sz="4" w:space="0" w:color="auto"/>
              <w:bottom w:val="single" w:sz="4" w:space="0" w:color="auto"/>
              <w:right w:val="single" w:sz="4" w:space="0" w:color="000000"/>
            </w:tcBorders>
            <w:vAlign w:val="center"/>
          </w:tcPr>
          <w:p w14:paraId="1A2F3DB9"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000000"/>
            </w:tcBorders>
            <w:vAlign w:val="center"/>
          </w:tcPr>
          <w:p w14:paraId="215FB2E8" w14:textId="77777777" w:rsidR="00A534CB" w:rsidRPr="00B266BC" w:rsidRDefault="00A534CB" w:rsidP="0075118F">
            <w:pPr>
              <w:widowControl w:val="0"/>
              <w:snapToGrid w:val="0"/>
              <w:spacing w:after="0" w:line="240" w:lineRule="auto"/>
              <w:jc w:val="center"/>
              <w:rPr>
                <w:rFonts w:eastAsia="Times New Roman" w:cs="Times New Roman"/>
                <w:kern w:val="0"/>
                <w:sz w:val="22"/>
              </w:rPr>
            </w:pPr>
          </w:p>
        </w:tc>
      </w:tr>
      <w:tr w:rsidR="00607543" w:rsidRPr="00B266BC" w14:paraId="5DFA7C60" w14:textId="77777777" w:rsidTr="00A44027">
        <w:trPr>
          <w:trHeight w:hRule="exact" w:val="451"/>
          <w:jc w:val="center"/>
        </w:trPr>
        <w:tc>
          <w:tcPr>
            <w:tcW w:w="8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B7396D" w14:textId="730CD0A6" w:rsidR="00607543" w:rsidRDefault="00607543" w:rsidP="004320C6">
            <w:pPr>
              <w:widowControl w:val="0"/>
              <w:tabs>
                <w:tab w:val="left" w:pos="1296"/>
                <w:tab w:val="center" w:pos="4153"/>
                <w:tab w:val="right" w:pos="8306"/>
              </w:tabs>
              <w:snapToGrid w:val="0"/>
              <w:spacing w:after="0" w:line="240" w:lineRule="auto"/>
              <w:ind w:left="-120" w:right="-81"/>
              <w:jc w:val="center"/>
              <w:rPr>
                <w:rFonts w:eastAsia="Times New Roman" w:cs="Times New Roman"/>
                <w:kern w:val="0"/>
                <w:sz w:val="22"/>
              </w:rPr>
            </w:pPr>
            <w:r>
              <w:rPr>
                <w:rFonts w:eastAsia="Times New Roman" w:cs="Times New Roman"/>
                <w:kern w:val="0"/>
                <w:sz w:val="22"/>
              </w:rPr>
              <w:t>2.10.</w:t>
            </w:r>
          </w:p>
        </w:tc>
        <w:tc>
          <w:tcPr>
            <w:tcW w:w="712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12F794" w14:textId="77777777" w:rsidR="00607543" w:rsidRDefault="00944C71" w:rsidP="00607543">
            <w:pPr>
              <w:widowControl w:val="0"/>
              <w:snapToGrid w:val="0"/>
              <w:spacing w:after="0" w:line="240" w:lineRule="auto"/>
              <w:jc w:val="right"/>
              <w:rPr>
                <w:rFonts w:eastAsia="Times New Roman" w:cs="Times New Roman"/>
                <w:b/>
                <w:bCs/>
                <w:kern w:val="0"/>
                <w:sz w:val="22"/>
              </w:rPr>
            </w:pPr>
            <w:r w:rsidRPr="00944C71">
              <w:rPr>
                <w:rFonts w:eastAsia="Times New Roman" w:cs="Times New Roman"/>
                <w:b/>
                <w:bCs/>
                <w:kern w:val="0"/>
                <w:sz w:val="22"/>
              </w:rPr>
              <w:t>Iš viso, be PVM</w:t>
            </w:r>
            <w:r w:rsidR="00607543" w:rsidRPr="002C1D2B">
              <w:rPr>
                <w:rFonts w:eastAsia="Times New Roman" w:cs="Times New Roman"/>
                <w:b/>
                <w:bCs/>
                <w:kern w:val="0"/>
                <w:sz w:val="22"/>
              </w:rPr>
              <w:t>:</w:t>
            </w:r>
          </w:p>
          <w:p w14:paraId="11288C1F" w14:textId="3E3979A1" w:rsidR="00E34C11" w:rsidRPr="00B266BC" w:rsidRDefault="00E34C11" w:rsidP="00607543">
            <w:pPr>
              <w:widowControl w:val="0"/>
              <w:snapToGrid w:val="0"/>
              <w:spacing w:after="0" w:line="240" w:lineRule="auto"/>
              <w:jc w:val="right"/>
              <w:rPr>
                <w:rFonts w:eastAsia="Times New Roman" w:cs="Times New Roman"/>
                <w:kern w:val="0"/>
                <w:sz w:val="22"/>
              </w:rPr>
            </w:pPr>
          </w:p>
        </w:tc>
        <w:tc>
          <w:tcPr>
            <w:tcW w:w="16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583374" w14:textId="7C4718F5" w:rsidR="00607543" w:rsidRDefault="00A44027" w:rsidP="0075118F">
            <w:pPr>
              <w:widowControl w:val="0"/>
              <w:snapToGrid w:val="0"/>
              <w:spacing w:after="0" w:line="240" w:lineRule="auto"/>
              <w:jc w:val="center"/>
              <w:rPr>
                <w:rFonts w:eastAsia="Times New Roman" w:cs="Times New Roman"/>
                <w:kern w:val="0"/>
                <w:sz w:val="22"/>
              </w:rPr>
            </w:pPr>
            <w:r w:rsidRPr="00A44027">
              <w:rPr>
                <w:rFonts w:eastAsia="Times New Roman" w:cs="Times New Roman"/>
                <w:kern w:val="0"/>
                <w:sz w:val="22"/>
              </w:rPr>
              <w:t>[suma skaičiais ir žodžiais]</w:t>
            </w:r>
          </w:p>
          <w:p w14:paraId="0C409609" w14:textId="77777777" w:rsidR="00944C71" w:rsidRDefault="00944C71" w:rsidP="0075118F">
            <w:pPr>
              <w:widowControl w:val="0"/>
              <w:snapToGrid w:val="0"/>
              <w:spacing w:after="0" w:line="240" w:lineRule="auto"/>
              <w:jc w:val="center"/>
              <w:rPr>
                <w:rFonts w:eastAsia="Times New Roman" w:cs="Times New Roman"/>
                <w:kern w:val="0"/>
                <w:sz w:val="22"/>
              </w:rPr>
            </w:pPr>
          </w:p>
          <w:p w14:paraId="3B2F4231" w14:textId="77777777" w:rsidR="00944C71" w:rsidRDefault="00944C71" w:rsidP="0075118F">
            <w:pPr>
              <w:widowControl w:val="0"/>
              <w:snapToGrid w:val="0"/>
              <w:spacing w:after="0" w:line="240" w:lineRule="auto"/>
              <w:jc w:val="center"/>
              <w:rPr>
                <w:rFonts w:eastAsia="Times New Roman" w:cs="Times New Roman"/>
                <w:kern w:val="0"/>
                <w:sz w:val="22"/>
              </w:rPr>
            </w:pPr>
          </w:p>
          <w:p w14:paraId="0809819C" w14:textId="77777777" w:rsidR="00944C71" w:rsidRDefault="00944C71" w:rsidP="0075118F">
            <w:pPr>
              <w:widowControl w:val="0"/>
              <w:snapToGrid w:val="0"/>
              <w:spacing w:after="0" w:line="240" w:lineRule="auto"/>
              <w:jc w:val="center"/>
              <w:rPr>
                <w:rFonts w:eastAsia="Times New Roman" w:cs="Times New Roman"/>
                <w:kern w:val="0"/>
                <w:sz w:val="22"/>
              </w:rPr>
            </w:pPr>
          </w:p>
          <w:p w14:paraId="5B94291F" w14:textId="77777777" w:rsidR="00944C71" w:rsidRPr="00B266BC" w:rsidRDefault="00944C71" w:rsidP="0075118F">
            <w:pPr>
              <w:widowControl w:val="0"/>
              <w:snapToGrid w:val="0"/>
              <w:spacing w:after="0" w:line="240" w:lineRule="auto"/>
              <w:jc w:val="center"/>
              <w:rPr>
                <w:rFonts w:eastAsia="Times New Roman" w:cs="Times New Roman"/>
                <w:kern w:val="0"/>
                <w:sz w:val="22"/>
              </w:rPr>
            </w:pPr>
          </w:p>
        </w:tc>
      </w:tr>
      <w:tr w:rsidR="00A534CB" w:rsidRPr="00B266BC" w14:paraId="3882435B" w14:textId="77777777" w:rsidTr="00A44027">
        <w:trPr>
          <w:trHeight w:hRule="exact" w:val="1203"/>
          <w:jc w:val="center"/>
        </w:trPr>
        <w:tc>
          <w:tcPr>
            <w:tcW w:w="7931" w:type="dxa"/>
            <w:gridSpan w:val="4"/>
            <w:tcBorders>
              <w:top w:val="single" w:sz="4" w:space="0" w:color="auto"/>
              <w:left w:val="single" w:sz="4" w:space="0" w:color="auto"/>
              <w:bottom w:val="single" w:sz="4" w:space="0" w:color="auto"/>
              <w:right w:val="single" w:sz="4" w:space="0" w:color="auto"/>
            </w:tcBorders>
            <w:vAlign w:val="center"/>
          </w:tcPr>
          <w:p w14:paraId="531ECDB7" w14:textId="54ABC84C" w:rsidR="00A534CB" w:rsidRPr="00B266BC" w:rsidRDefault="00E34C11" w:rsidP="00E25013">
            <w:pPr>
              <w:widowControl w:val="0"/>
              <w:snapToGrid w:val="0"/>
              <w:spacing w:after="0" w:line="240" w:lineRule="auto"/>
              <w:jc w:val="right"/>
              <w:rPr>
                <w:rFonts w:eastAsia="Times New Roman" w:cs="Times New Roman"/>
                <w:kern w:val="0"/>
                <w:sz w:val="22"/>
              </w:rPr>
            </w:pPr>
            <w:r w:rsidRPr="00E34C11">
              <w:rPr>
                <w:b/>
                <w:bCs/>
                <w:szCs w:val="24"/>
              </w:rPr>
              <w:lastRenderedPageBreak/>
              <w:t>PVM suma:</w:t>
            </w:r>
          </w:p>
        </w:tc>
        <w:tc>
          <w:tcPr>
            <w:tcW w:w="1628" w:type="dxa"/>
            <w:tcBorders>
              <w:top w:val="single" w:sz="4" w:space="0" w:color="auto"/>
              <w:left w:val="single" w:sz="4" w:space="0" w:color="auto"/>
              <w:bottom w:val="single" w:sz="4" w:space="0" w:color="auto"/>
              <w:right w:val="single" w:sz="4" w:space="0" w:color="auto"/>
            </w:tcBorders>
            <w:vAlign w:val="center"/>
          </w:tcPr>
          <w:p w14:paraId="5FC6C370" w14:textId="4F0D0CC6" w:rsidR="00A534CB" w:rsidRPr="00B266BC" w:rsidRDefault="00A534CB" w:rsidP="0075118F">
            <w:pPr>
              <w:widowControl w:val="0"/>
              <w:snapToGrid w:val="0"/>
              <w:spacing w:after="0" w:line="240" w:lineRule="auto"/>
              <w:jc w:val="center"/>
              <w:rPr>
                <w:rFonts w:eastAsia="Times New Roman" w:cs="Times New Roman"/>
                <w:kern w:val="0"/>
                <w:sz w:val="22"/>
              </w:rPr>
            </w:pPr>
            <w:r w:rsidRPr="00DC3C8D">
              <w:rPr>
                <w:rFonts w:cs="Times New Roman"/>
                <w:i/>
                <w:iCs/>
                <w:color w:val="000000"/>
              </w:rPr>
              <w:t>[suma skaičiais ir žodžiais]</w:t>
            </w:r>
          </w:p>
        </w:tc>
      </w:tr>
      <w:tr w:rsidR="00944C71" w:rsidRPr="00B266BC" w14:paraId="6E739216" w14:textId="77777777" w:rsidTr="00A44027">
        <w:trPr>
          <w:trHeight w:hRule="exact" w:val="1153"/>
          <w:jc w:val="center"/>
        </w:trPr>
        <w:tc>
          <w:tcPr>
            <w:tcW w:w="7931" w:type="dxa"/>
            <w:gridSpan w:val="4"/>
            <w:tcBorders>
              <w:top w:val="single" w:sz="4" w:space="0" w:color="auto"/>
              <w:left w:val="single" w:sz="4" w:space="0" w:color="auto"/>
              <w:bottom w:val="single" w:sz="4" w:space="0" w:color="auto"/>
              <w:right w:val="single" w:sz="4" w:space="0" w:color="auto"/>
            </w:tcBorders>
            <w:vAlign w:val="center"/>
          </w:tcPr>
          <w:p w14:paraId="3CE2F2E7" w14:textId="0E496FB8" w:rsidR="00944C71" w:rsidRPr="00D761C7" w:rsidRDefault="00E34C11" w:rsidP="00E25013">
            <w:pPr>
              <w:widowControl w:val="0"/>
              <w:snapToGrid w:val="0"/>
              <w:spacing w:after="0" w:line="240" w:lineRule="auto"/>
              <w:jc w:val="right"/>
              <w:rPr>
                <w:b/>
                <w:bCs/>
                <w:szCs w:val="24"/>
              </w:rPr>
            </w:pPr>
            <w:r w:rsidRPr="00E34C11">
              <w:rPr>
                <w:b/>
                <w:bCs/>
                <w:szCs w:val="24"/>
              </w:rPr>
              <w:t>Pasiūlymo kaina su PVM:</w:t>
            </w:r>
          </w:p>
        </w:tc>
        <w:tc>
          <w:tcPr>
            <w:tcW w:w="1628" w:type="dxa"/>
            <w:tcBorders>
              <w:top w:val="single" w:sz="4" w:space="0" w:color="auto"/>
              <w:left w:val="single" w:sz="4" w:space="0" w:color="auto"/>
              <w:bottom w:val="single" w:sz="4" w:space="0" w:color="auto"/>
              <w:right w:val="single" w:sz="4" w:space="0" w:color="auto"/>
            </w:tcBorders>
            <w:vAlign w:val="center"/>
          </w:tcPr>
          <w:p w14:paraId="698D57F0" w14:textId="40E95588" w:rsidR="00944C71" w:rsidRPr="00DC3C8D" w:rsidRDefault="00E34C11" w:rsidP="0075118F">
            <w:pPr>
              <w:widowControl w:val="0"/>
              <w:snapToGrid w:val="0"/>
              <w:spacing w:after="0" w:line="240" w:lineRule="auto"/>
              <w:jc w:val="center"/>
              <w:rPr>
                <w:rFonts w:cs="Times New Roman"/>
                <w:i/>
                <w:iCs/>
                <w:color w:val="000000"/>
              </w:rPr>
            </w:pPr>
            <w:r w:rsidRPr="00DC3C8D">
              <w:rPr>
                <w:rFonts w:cs="Times New Roman"/>
                <w:i/>
                <w:iCs/>
                <w:color w:val="000000"/>
              </w:rPr>
              <w:t>[suma skaičiais ir žodžiais]</w:t>
            </w:r>
          </w:p>
        </w:tc>
      </w:tr>
    </w:tbl>
    <w:p w14:paraId="63020F82" w14:textId="77777777" w:rsidR="001145C6" w:rsidRDefault="001145C6" w:rsidP="009E33EC">
      <w:pPr>
        <w:spacing w:before="120" w:after="0" w:line="240" w:lineRule="auto"/>
        <w:ind w:firstLine="709"/>
        <w:jc w:val="both"/>
        <w:rPr>
          <w:b/>
          <w:color w:val="000000" w:themeColor="text1"/>
        </w:rPr>
      </w:pPr>
    </w:p>
    <w:p w14:paraId="41EDE119" w14:textId="6DE771B5" w:rsidR="009E33EC" w:rsidRPr="00982643" w:rsidRDefault="0025596D" w:rsidP="009E33EC">
      <w:pPr>
        <w:spacing w:before="120" w:after="0" w:line="240" w:lineRule="auto"/>
        <w:ind w:firstLine="709"/>
        <w:jc w:val="both"/>
        <w:rPr>
          <w:b/>
          <w:color w:val="000000" w:themeColor="text1"/>
        </w:rPr>
      </w:pPr>
      <w:r w:rsidRPr="00982643">
        <w:rPr>
          <w:b/>
          <w:color w:val="000000" w:themeColor="text1"/>
        </w:rPr>
        <w:t>S</w:t>
      </w:r>
      <w:r w:rsidR="009E33EC" w:rsidRPr="00982643">
        <w:rPr>
          <w:b/>
          <w:color w:val="000000" w:themeColor="text1"/>
        </w:rPr>
        <w:t>u šiuo pasiūlymu pateikiam</w:t>
      </w:r>
      <w:r w:rsidR="00AD062F" w:rsidRPr="00982643">
        <w:rPr>
          <w:b/>
          <w:color w:val="000000" w:themeColor="text1"/>
        </w:rPr>
        <w:t xml:space="preserve">i </w:t>
      </w:r>
      <w:r w:rsidR="009E33EC" w:rsidRPr="00982643">
        <w:rPr>
          <w:b/>
          <w:color w:val="000000" w:themeColor="text1"/>
        </w:rPr>
        <w:t xml:space="preserve">ir </w:t>
      </w:r>
      <w:r w:rsidR="00AD062F" w:rsidRPr="00982643">
        <w:rPr>
          <w:b/>
          <w:color w:val="000000" w:themeColor="text1"/>
        </w:rPr>
        <w:t>Prekių techniniai duomenys</w:t>
      </w:r>
      <w:r w:rsidR="009E33EC" w:rsidRPr="00982643">
        <w:rPr>
          <w:b/>
          <w:color w:val="000000" w:themeColor="text1"/>
        </w:rPr>
        <w:t xml:space="preserve"> </w:t>
      </w:r>
      <w:r w:rsidR="00B72F6D" w:rsidRPr="00982643">
        <w:rPr>
          <w:b/>
          <w:color w:val="000000" w:themeColor="text1"/>
        </w:rPr>
        <w:t>(</w:t>
      </w:r>
      <w:r w:rsidR="00AD062F" w:rsidRPr="00982643">
        <w:rPr>
          <w:b/>
          <w:color w:val="000000" w:themeColor="text1"/>
        </w:rPr>
        <w:t xml:space="preserve">specialiųjų </w:t>
      </w:r>
      <w:r w:rsidR="00B72F6D" w:rsidRPr="00982643">
        <w:rPr>
          <w:b/>
          <w:color w:val="000000" w:themeColor="text1"/>
        </w:rPr>
        <w:t xml:space="preserve">pirkimo sąlygų </w:t>
      </w:r>
      <w:r w:rsidR="00AD062F" w:rsidRPr="00982643">
        <w:rPr>
          <w:b/>
          <w:color w:val="000000" w:themeColor="text1"/>
        </w:rPr>
        <w:t>12</w:t>
      </w:r>
      <w:r w:rsidR="00B72F6D" w:rsidRPr="00982643">
        <w:rPr>
          <w:b/>
          <w:color w:val="000000" w:themeColor="text1"/>
        </w:rPr>
        <w:t xml:space="preserve"> priedas)</w:t>
      </w:r>
      <w:r w:rsidR="00665912" w:rsidRPr="00982643">
        <w:rPr>
          <w:b/>
          <w:color w:val="000000" w:themeColor="text1"/>
        </w:rPr>
        <w:t>.</w:t>
      </w:r>
    </w:p>
    <w:p w14:paraId="421210D7" w14:textId="77777777" w:rsidR="00982643" w:rsidRDefault="00982643" w:rsidP="00C04068">
      <w:pPr>
        <w:spacing w:after="0" w:line="240" w:lineRule="auto"/>
        <w:ind w:firstLine="720"/>
        <w:jc w:val="both"/>
        <w:rPr>
          <w:szCs w:val="24"/>
        </w:rPr>
      </w:pPr>
    </w:p>
    <w:p w14:paraId="5189B771" w14:textId="4BACDFC9" w:rsidR="00C04068" w:rsidRDefault="00C04068" w:rsidP="00C04068">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C04068" w14:paraId="5339D93D" w14:textId="77777777" w:rsidTr="00550B2F">
        <w:tc>
          <w:tcPr>
            <w:tcW w:w="789" w:type="dxa"/>
            <w:tcBorders>
              <w:top w:val="single" w:sz="4" w:space="0" w:color="000000"/>
              <w:left w:val="single" w:sz="4" w:space="0" w:color="000000"/>
              <w:bottom w:val="single" w:sz="4" w:space="0" w:color="000000"/>
              <w:right w:val="nil"/>
            </w:tcBorders>
            <w:hideMark/>
          </w:tcPr>
          <w:p w14:paraId="2B4F5B0B" w14:textId="77777777" w:rsidR="00C04068" w:rsidRDefault="00C04068" w:rsidP="00550B2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E648B8A" w14:textId="77777777" w:rsidR="00C04068" w:rsidRDefault="00C04068" w:rsidP="00550B2F">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1249FF1C" w14:textId="77777777" w:rsidR="00C04068" w:rsidRDefault="00C04068" w:rsidP="00550B2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3BCC7DB5" w14:textId="77777777" w:rsidR="00C04068" w:rsidRDefault="00C04068" w:rsidP="00550B2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EFF6CDC" w14:textId="77777777" w:rsidR="00C04068" w:rsidRDefault="00C04068" w:rsidP="00550B2F">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1800012D" w14:textId="77777777" w:rsidR="00C04068" w:rsidRDefault="00C04068" w:rsidP="00550B2F">
            <w:pPr>
              <w:snapToGrid w:val="0"/>
              <w:spacing w:after="0" w:line="240" w:lineRule="auto"/>
              <w:jc w:val="center"/>
              <w:rPr>
                <w:sz w:val="22"/>
                <w:szCs w:val="24"/>
              </w:rPr>
            </w:pPr>
            <w:r>
              <w:rPr>
                <w:sz w:val="22"/>
                <w:szCs w:val="24"/>
              </w:rPr>
              <w:t>Darbų apimtis proc.</w:t>
            </w:r>
          </w:p>
        </w:tc>
      </w:tr>
      <w:tr w:rsidR="00C04068" w14:paraId="7A8705E5" w14:textId="77777777" w:rsidTr="00550B2F">
        <w:tc>
          <w:tcPr>
            <w:tcW w:w="789" w:type="dxa"/>
            <w:tcBorders>
              <w:top w:val="single" w:sz="4" w:space="0" w:color="000000"/>
              <w:left w:val="single" w:sz="4" w:space="0" w:color="000000"/>
              <w:bottom w:val="single" w:sz="4" w:space="0" w:color="000000"/>
              <w:right w:val="nil"/>
            </w:tcBorders>
          </w:tcPr>
          <w:p w14:paraId="6D4FD458" w14:textId="77777777" w:rsidR="00C04068" w:rsidRDefault="00C04068" w:rsidP="00550B2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A923658" w14:textId="77777777" w:rsidR="00C04068" w:rsidRDefault="00C04068" w:rsidP="00550B2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463BA9E8" w14:textId="77777777" w:rsidR="00C04068" w:rsidRDefault="00C04068" w:rsidP="00550B2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79F1FE3F" w14:textId="77777777" w:rsidR="00C04068" w:rsidRDefault="00C04068" w:rsidP="00550B2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53B3B657" w14:textId="77777777" w:rsidR="00C04068" w:rsidRDefault="00C04068" w:rsidP="00550B2F">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30670066" w14:textId="77777777" w:rsidR="00C04068" w:rsidRDefault="00C04068" w:rsidP="00550B2F">
            <w:pPr>
              <w:snapToGrid w:val="0"/>
              <w:spacing w:after="0" w:line="240" w:lineRule="auto"/>
              <w:jc w:val="both"/>
              <w:rPr>
                <w:szCs w:val="24"/>
              </w:rPr>
            </w:pPr>
          </w:p>
        </w:tc>
      </w:tr>
    </w:tbl>
    <w:p w14:paraId="28FA0EEA" w14:textId="77777777" w:rsidR="00C04068" w:rsidRDefault="00C04068" w:rsidP="00C04068">
      <w:pPr>
        <w:spacing w:after="0" w:line="240" w:lineRule="auto"/>
        <w:jc w:val="both"/>
        <w:rPr>
          <w:szCs w:val="24"/>
        </w:rPr>
      </w:pPr>
      <w:r>
        <w:rPr>
          <w:szCs w:val="24"/>
        </w:rPr>
        <w:t>Pridedame preliminarių susitarimų / sutarčių su nurodytais ūkio subjektais skaitmenines kopijas.</w:t>
      </w:r>
    </w:p>
    <w:p w14:paraId="59E2F933" w14:textId="77777777" w:rsidR="00C04068" w:rsidRDefault="00C04068" w:rsidP="00C04068">
      <w:pPr>
        <w:spacing w:after="0" w:line="240" w:lineRule="auto"/>
        <w:ind w:firstLine="709"/>
        <w:jc w:val="both"/>
        <w:rPr>
          <w:szCs w:val="24"/>
        </w:rPr>
      </w:pPr>
    </w:p>
    <w:p w14:paraId="737F0ECA" w14:textId="77777777" w:rsidR="00C04068" w:rsidRDefault="00C04068" w:rsidP="00C04068">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C04068" w14:paraId="710B0B1F" w14:textId="77777777" w:rsidTr="00550B2F">
        <w:tc>
          <w:tcPr>
            <w:tcW w:w="789" w:type="dxa"/>
            <w:tcBorders>
              <w:top w:val="single" w:sz="4" w:space="0" w:color="000000"/>
              <w:left w:val="single" w:sz="4" w:space="0" w:color="000000"/>
              <w:bottom w:val="single" w:sz="4" w:space="0" w:color="000000"/>
              <w:right w:val="nil"/>
            </w:tcBorders>
            <w:hideMark/>
          </w:tcPr>
          <w:p w14:paraId="6C673F7C" w14:textId="77777777" w:rsidR="00C04068" w:rsidRDefault="00C04068" w:rsidP="00550B2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4FFB6BA9" w14:textId="77777777" w:rsidR="00C04068" w:rsidRDefault="00C04068" w:rsidP="00550B2F">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7B5E16B8" w14:textId="77777777" w:rsidR="00C04068" w:rsidRDefault="00C04068" w:rsidP="00550B2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39A995C" w14:textId="77777777" w:rsidR="00C04068" w:rsidRDefault="00C04068" w:rsidP="00550B2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CFA5CD4" w14:textId="77777777" w:rsidR="00C04068" w:rsidRDefault="00C04068" w:rsidP="00550B2F">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6BC7F4E6" w14:textId="77777777" w:rsidR="00C04068" w:rsidRDefault="00C04068" w:rsidP="00550B2F">
            <w:pPr>
              <w:snapToGrid w:val="0"/>
              <w:spacing w:after="0" w:line="240" w:lineRule="auto"/>
              <w:jc w:val="center"/>
              <w:rPr>
                <w:sz w:val="22"/>
                <w:szCs w:val="24"/>
              </w:rPr>
            </w:pPr>
            <w:r>
              <w:rPr>
                <w:sz w:val="22"/>
                <w:szCs w:val="24"/>
              </w:rPr>
              <w:t>Darbų apimtis proc.</w:t>
            </w:r>
          </w:p>
        </w:tc>
      </w:tr>
      <w:tr w:rsidR="00C04068" w14:paraId="2C4D6074" w14:textId="77777777" w:rsidTr="00550B2F">
        <w:tc>
          <w:tcPr>
            <w:tcW w:w="789" w:type="dxa"/>
            <w:tcBorders>
              <w:top w:val="single" w:sz="4" w:space="0" w:color="000000"/>
              <w:left w:val="single" w:sz="4" w:space="0" w:color="000000"/>
              <w:bottom w:val="single" w:sz="4" w:space="0" w:color="000000"/>
              <w:right w:val="nil"/>
            </w:tcBorders>
          </w:tcPr>
          <w:p w14:paraId="4FB68FEF" w14:textId="77777777" w:rsidR="00C04068" w:rsidRDefault="00C04068" w:rsidP="00550B2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9BC9E6A" w14:textId="77777777" w:rsidR="00C04068" w:rsidRDefault="00C04068" w:rsidP="00550B2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44161323" w14:textId="77777777" w:rsidR="00C04068" w:rsidRDefault="00C04068" w:rsidP="00550B2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1DE8FC42" w14:textId="77777777" w:rsidR="00C04068" w:rsidRDefault="00C04068" w:rsidP="00550B2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E2241F4" w14:textId="77777777" w:rsidR="00C04068" w:rsidRDefault="00C04068" w:rsidP="00550B2F">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5348D62D" w14:textId="77777777" w:rsidR="00C04068" w:rsidRDefault="00C04068" w:rsidP="00550B2F">
            <w:pPr>
              <w:snapToGrid w:val="0"/>
              <w:spacing w:after="0" w:line="240" w:lineRule="auto"/>
              <w:jc w:val="both"/>
              <w:rPr>
                <w:szCs w:val="24"/>
              </w:rPr>
            </w:pPr>
          </w:p>
        </w:tc>
      </w:tr>
    </w:tbl>
    <w:p w14:paraId="2F7A0F65" w14:textId="77777777" w:rsidR="00C04068" w:rsidRDefault="00C04068" w:rsidP="00C04068">
      <w:pPr>
        <w:spacing w:after="0" w:line="240" w:lineRule="auto"/>
        <w:jc w:val="both"/>
        <w:rPr>
          <w:szCs w:val="24"/>
        </w:rPr>
      </w:pPr>
      <w:r>
        <w:rPr>
          <w:szCs w:val="24"/>
        </w:rPr>
        <w:t>Pridedame preliminarių susitarimų / sutarčių su nurodytais subtiekėjais skaitmenines kopijas.</w:t>
      </w:r>
    </w:p>
    <w:p w14:paraId="586BCB77" w14:textId="77777777" w:rsidR="008711DD" w:rsidRPr="000151E4" w:rsidRDefault="008711DD"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 xml:space="preserve">Kartu su pasiūlymu pateikiami šie dokumentai (pasirašydamas pasiūlymą ar kiekvieną dokumentą </w:t>
      </w:r>
      <w:r w:rsidRPr="007E774D">
        <w:rPr>
          <w:color w:val="000000" w:themeColor="text1"/>
          <w:szCs w:val="24"/>
        </w:rPr>
        <w:t xml:space="preserve">saugiu elektroniniu </w:t>
      </w:r>
      <w:r w:rsidRPr="000151E4">
        <w:rPr>
          <w:szCs w:val="24"/>
        </w:rPr>
        <w:t>parašu patvirtinu, kad dokumentų skaitmeninės kopijos yra tikros):</w:t>
      </w:r>
    </w:p>
    <w:tbl>
      <w:tblPr>
        <w:tblW w:w="9687" w:type="dxa"/>
        <w:tblInd w:w="108" w:type="dxa"/>
        <w:tblLayout w:type="fixed"/>
        <w:tblLook w:val="0000" w:firstRow="0" w:lastRow="0" w:firstColumn="0" w:lastColumn="0" w:noHBand="0" w:noVBand="0"/>
      </w:tblPr>
      <w:tblGrid>
        <w:gridCol w:w="655"/>
        <w:gridCol w:w="6745"/>
        <w:gridCol w:w="2287"/>
      </w:tblGrid>
      <w:tr w:rsidR="000151E4" w:rsidRPr="000151E4" w14:paraId="180A807D" w14:textId="77777777" w:rsidTr="00027FC2">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745"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027FC2">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shd w:val="clear" w:color="auto" w:fill="auto"/>
          </w:tcPr>
          <w:p w14:paraId="40A3AC86" w14:textId="77A711DF" w:rsidR="000151E4" w:rsidRPr="000151E4" w:rsidRDefault="000151E4" w:rsidP="000151E4">
            <w:pPr>
              <w:spacing w:after="0" w:line="240" w:lineRule="auto"/>
              <w:jc w:val="both"/>
              <w:rPr>
                <w:szCs w:val="24"/>
              </w:rPr>
            </w:pP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027FC2">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7A026D" w:rsidRPr="000151E4" w14:paraId="7CF8B270" w14:textId="77777777" w:rsidTr="00550B2F">
        <w:trPr>
          <w:gridAfter w:val="4"/>
          <w:wAfter w:w="4163" w:type="dxa"/>
        </w:trPr>
        <w:tc>
          <w:tcPr>
            <w:tcW w:w="9498" w:type="dxa"/>
            <w:gridSpan w:val="3"/>
            <w:shd w:val="clear" w:color="auto" w:fill="auto"/>
          </w:tcPr>
          <w:p w14:paraId="6B3F7858" w14:textId="77777777" w:rsidR="007A026D" w:rsidRPr="000151E4" w:rsidRDefault="007A026D" w:rsidP="00550B2F">
            <w:pPr>
              <w:spacing w:after="0" w:line="240" w:lineRule="auto"/>
              <w:jc w:val="both"/>
              <w:rPr>
                <w:szCs w:val="24"/>
              </w:rPr>
            </w:pPr>
            <w:r w:rsidRPr="000151E4">
              <w:rPr>
                <w:szCs w:val="24"/>
              </w:rPr>
              <w:t>Pasiūlymo galiojimo užtikrinimui pateikiame</w:t>
            </w:r>
          </w:p>
        </w:tc>
      </w:tr>
      <w:tr w:rsidR="007A026D" w:rsidRPr="000151E4" w14:paraId="6A051F12" w14:textId="77777777" w:rsidTr="00550B2F">
        <w:tc>
          <w:tcPr>
            <w:tcW w:w="13661" w:type="dxa"/>
            <w:gridSpan w:val="7"/>
            <w:shd w:val="clear" w:color="auto" w:fill="auto"/>
          </w:tcPr>
          <w:p w14:paraId="6BE2773C" w14:textId="77777777" w:rsidR="007A026D" w:rsidRPr="000151E4" w:rsidRDefault="007A026D" w:rsidP="00550B2F">
            <w:pPr>
              <w:spacing w:after="0" w:line="240" w:lineRule="auto"/>
              <w:jc w:val="both"/>
              <w:rPr>
                <w:szCs w:val="24"/>
              </w:rPr>
            </w:pPr>
            <w:r w:rsidRPr="000151E4">
              <w:rPr>
                <w:szCs w:val="24"/>
              </w:rPr>
              <w:t>____________________________________________________________________________.</w:t>
            </w:r>
          </w:p>
        </w:tc>
      </w:tr>
      <w:tr w:rsidR="007A026D" w:rsidRPr="000151E4" w14:paraId="6ADB0F93" w14:textId="77777777" w:rsidTr="00550B2F">
        <w:tc>
          <w:tcPr>
            <w:tcW w:w="13661" w:type="dxa"/>
            <w:gridSpan w:val="7"/>
            <w:shd w:val="clear" w:color="auto" w:fill="auto"/>
          </w:tcPr>
          <w:p w14:paraId="6185F37E" w14:textId="77777777" w:rsidR="007A026D" w:rsidRPr="000151E4" w:rsidRDefault="007A026D" w:rsidP="00550B2F">
            <w:pPr>
              <w:spacing w:after="0" w:line="240" w:lineRule="auto"/>
              <w:jc w:val="both"/>
              <w:rPr>
                <w:i/>
                <w:szCs w:val="24"/>
              </w:rPr>
            </w:pPr>
            <w:r w:rsidRPr="000151E4">
              <w:rPr>
                <w:i/>
                <w:szCs w:val="24"/>
              </w:rPr>
              <w:t>(Nurodyti užtikrinimo būdą, dydį, dokumentus)</w:t>
            </w:r>
          </w:p>
        </w:tc>
      </w:tr>
      <w:tr w:rsidR="007A026D" w:rsidRPr="000151E4" w14:paraId="226F7D22" w14:textId="77777777" w:rsidTr="00550B2F">
        <w:trPr>
          <w:trHeight w:val="324"/>
        </w:trPr>
        <w:tc>
          <w:tcPr>
            <w:tcW w:w="13661" w:type="dxa"/>
            <w:gridSpan w:val="7"/>
            <w:shd w:val="clear" w:color="auto" w:fill="auto"/>
          </w:tcPr>
          <w:p w14:paraId="70F15C55" w14:textId="77777777" w:rsidR="007A026D" w:rsidRPr="000151E4" w:rsidRDefault="007A026D" w:rsidP="00550B2F">
            <w:pPr>
              <w:spacing w:after="0" w:line="240" w:lineRule="auto"/>
              <w:jc w:val="both"/>
              <w:rPr>
                <w:i/>
                <w:szCs w:val="24"/>
              </w:rPr>
            </w:pPr>
          </w:p>
          <w:p w14:paraId="7670124D" w14:textId="77777777" w:rsidR="007A026D" w:rsidRDefault="007A026D" w:rsidP="00550B2F">
            <w:pPr>
              <w:spacing w:after="0" w:line="240" w:lineRule="auto"/>
              <w:jc w:val="both"/>
              <w:rPr>
                <w:szCs w:val="24"/>
              </w:rPr>
            </w:pPr>
            <w:r w:rsidRPr="000151E4">
              <w:rPr>
                <w:szCs w:val="24"/>
              </w:rPr>
              <w:t>Pasiūlymas galioja iki termino, nustatyto pirkimo dokumentuose.</w:t>
            </w:r>
          </w:p>
          <w:p w14:paraId="447B03B1" w14:textId="77777777" w:rsidR="007A026D" w:rsidRDefault="007A026D" w:rsidP="00550B2F">
            <w:pPr>
              <w:spacing w:after="0" w:line="240" w:lineRule="auto"/>
              <w:jc w:val="both"/>
              <w:rPr>
                <w:szCs w:val="24"/>
              </w:rPr>
            </w:pPr>
          </w:p>
          <w:p w14:paraId="3E49708C" w14:textId="77777777" w:rsidR="007A026D" w:rsidRPr="000151E4" w:rsidRDefault="007A026D" w:rsidP="00550B2F">
            <w:pPr>
              <w:spacing w:after="0" w:line="240" w:lineRule="auto"/>
              <w:jc w:val="both"/>
              <w:rPr>
                <w:szCs w:val="24"/>
              </w:rPr>
            </w:pPr>
          </w:p>
        </w:tc>
      </w:tr>
      <w:tr w:rsidR="007A026D" w:rsidRPr="000151E4" w14:paraId="7E5A13DA" w14:textId="77777777" w:rsidTr="00550B2F">
        <w:trPr>
          <w:trHeight w:val="186"/>
        </w:trPr>
        <w:tc>
          <w:tcPr>
            <w:tcW w:w="3216" w:type="dxa"/>
            <w:tcBorders>
              <w:top w:val="single" w:sz="4" w:space="0" w:color="000000"/>
            </w:tcBorders>
            <w:shd w:val="clear" w:color="auto" w:fill="auto"/>
          </w:tcPr>
          <w:p w14:paraId="2A2045C3" w14:textId="77777777" w:rsidR="007A026D" w:rsidRPr="000151E4" w:rsidRDefault="007A026D" w:rsidP="00550B2F">
            <w:pPr>
              <w:spacing w:after="0" w:line="240" w:lineRule="auto"/>
              <w:jc w:val="both"/>
              <w:rPr>
                <w:i/>
                <w:szCs w:val="24"/>
              </w:rPr>
            </w:pPr>
            <w:r w:rsidRPr="000151E4">
              <w:rPr>
                <w:i/>
                <w:szCs w:val="24"/>
              </w:rPr>
              <w:lastRenderedPageBreak/>
              <w:t>(Tiekėjo arba jo įgalioto asmens pareigų pavadinimas)</w:t>
            </w:r>
          </w:p>
        </w:tc>
        <w:tc>
          <w:tcPr>
            <w:tcW w:w="592" w:type="dxa"/>
            <w:shd w:val="clear" w:color="auto" w:fill="auto"/>
          </w:tcPr>
          <w:p w14:paraId="33211D76" w14:textId="77777777" w:rsidR="007A026D" w:rsidRPr="000151E4" w:rsidRDefault="007A026D" w:rsidP="00550B2F">
            <w:pPr>
              <w:spacing w:after="0" w:line="240" w:lineRule="auto"/>
              <w:jc w:val="both"/>
              <w:rPr>
                <w:i/>
                <w:szCs w:val="24"/>
              </w:rPr>
            </w:pPr>
          </w:p>
        </w:tc>
        <w:tc>
          <w:tcPr>
            <w:tcW w:w="5973" w:type="dxa"/>
            <w:gridSpan w:val="2"/>
            <w:tcBorders>
              <w:top w:val="single" w:sz="4" w:space="0" w:color="000000"/>
            </w:tcBorders>
            <w:shd w:val="clear" w:color="auto" w:fill="auto"/>
          </w:tcPr>
          <w:p w14:paraId="1874069F" w14:textId="77777777" w:rsidR="007A026D" w:rsidRPr="000151E4" w:rsidRDefault="007A026D" w:rsidP="00550B2F">
            <w:pPr>
              <w:spacing w:after="0" w:line="240" w:lineRule="auto"/>
              <w:jc w:val="center"/>
              <w:rPr>
                <w:i/>
                <w:szCs w:val="24"/>
              </w:rPr>
            </w:pPr>
            <w:r w:rsidRPr="000151E4">
              <w:rPr>
                <w:i/>
                <w:szCs w:val="24"/>
              </w:rPr>
              <w:t>(Parašas)</w:t>
            </w:r>
          </w:p>
        </w:tc>
        <w:tc>
          <w:tcPr>
            <w:tcW w:w="687" w:type="dxa"/>
            <w:shd w:val="clear" w:color="auto" w:fill="auto"/>
          </w:tcPr>
          <w:p w14:paraId="362EB191" w14:textId="77777777" w:rsidR="007A026D" w:rsidRPr="000151E4" w:rsidRDefault="007A026D" w:rsidP="00550B2F">
            <w:pPr>
              <w:spacing w:after="0" w:line="240" w:lineRule="auto"/>
              <w:jc w:val="both"/>
              <w:rPr>
                <w:i/>
                <w:szCs w:val="24"/>
              </w:rPr>
            </w:pPr>
          </w:p>
        </w:tc>
        <w:tc>
          <w:tcPr>
            <w:tcW w:w="2558" w:type="dxa"/>
            <w:tcBorders>
              <w:top w:val="single" w:sz="4" w:space="0" w:color="000000"/>
            </w:tcBorders>
            <w:shd w:val="clear" w:color="auto" w:fill="auto"/>
          </w:tcPr>
          <w:p w14:paraId="385EDD2B" w14:textId="77777777" w:rsidR="007A026D" w:rsidRPr="000151E4" w:rsidRDefault="007A026D" w:rsidP="00550B2F">
            <w:pPr>
              <w:spacing w:after="0" w:line="240" w:lineRule="auto"/>
              <w:jc w:val="both"/>
              <w:rPr>
                <w:i/>
                <w:szCs w:val="24"/>
              </w:rPr>
            </w:pPr>
            <w:r w:rsidRPr="000151E4">
              <w:rPr>
                <w:i/>
                <w:szCs w:val="24"/>
              </w:rPr>
              <w:t xml:space="preserve">(Vardas ir pavardė) </w:t>
            </w:r>
          </w:p>
        </w:tc>
        <w:tc>
          <w:tcPr>
            <w:tcW w:w="635" w:type="dxa"/>
            <w:shd w:val="clear" w:color="auto" w:fill="auto"/>
          </w:tcPr>
          <w:p w14:paraId="2A579E21" w14:textId="77777777" w:rsidR="007A026D" w:rsidRPr="000151E4" w:rsidRDefault="007A026D" w:rsidP="00550B2F">
            <w:pPr>
              <w:spacing w:after="0" w:line="240" w:lineRule="auto"/>
              <w:jc w:val="both"/>
              <w:rPr>
                <w:i/>
                <w:szCs w:val="24"/>
              </w:rPr>
            </w:pPr>
          </w:p>
        </w:tc>
      </w:tr>
    </w:tbl>
    <w:p w14:paraId="14A7E8FC" w14:textId="77777777" w:rsidR="000151E4" w:rsidRPr="000151E4" w:rsidRDefault="000151E4" w:rsidP="000151E4">
      <w:pPr>
        <w:spacing w:after="0" w:line="240" w:lineRule="auto"/>
        <w:jc w:val="both"/>
        <w:rPr>
          <w:szCs w:val="24"/>
        </w:rPr>
      </w:pPr>
    </w:p>
    <w:sectPr w:rsidR="000151E4" w:rsidRPr="000151E4" w:rsidSect="00AB34C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99F7" w14:textId="77777777" w:rsidR="0041378D" w:rsidRDefault="0041378D">
      <w:pPr>
        <w:spacing w:after="0" w:line="240" w:lineRule="auto"/>
      </w:pPr>
      <w:r>
        <w:separator/>
      </w:r>
    </w:p>
  </w:endnote>
  <w:endnote w:type="continuationSeparator" w:id="0">
    <w:p w14:paraId="236B8A8D" w14:textId="77777777" w:rsidR="0041378D" w:rsidRDefault="0041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44C80" w14:textId="77777777" w:rsidR="0041378D" w:rsidRDefault="0041378D">
      <w:pPr>
        <w:spacing w:after="0" w:line="240" w:lineRule="auto"/>
      </w:pPr>
      <w:r>
        <w:separator/>
      </w:r>
    </w:p>
  </w:footnote>
  <w:footnote w:type="continuationSeparator" w:id="0">
    <w:p w14:paraId="739DF91A" w14:textId="77777777" w:rsidR="0041378D" w:rsidRDefault="00413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77777777" w:rsidR="008240B6" w:rsidRDefault="008240B6">
    <w:pPr>
      <w:pStyle w:val="Antrats"/>
      <w:jc w:val="center"/>
    </w:pPr>
    <w:r>
      <w:fldChar w:fldCharType="begin"/>
    </w:r>
    <w:r>
      <w:instrText xml:space="preserve"> PAGE   \* MERGEFORMAT </w:instrText>
    </w:r>
    <w:r>
      <w:fldChar w:fldCharType="separate"/>
    </w:r>
    <w:r w:rsidR="00334DD8">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65176564">
    <w:abstractNumId w:val="0"/>
  </w:num>
  <w:num w:numId="2" w16cid:durableId="968434865">
    <w:abstractNumId w:val="1"/>
  </w:num>
  <w:num w:numId="3" w16cid:durableId="246040103">
    <w:abstractNumId w:val="2"/>
  </w:num>
  <w:num w:numId="4" w16cid:durableId="1939561309">
    <w:abstractNumId w:val="3"/>
  </w:num>
  <w:num w:numId="5" w16cid:durableId="20195016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13"/>
    <w:rsid w:val="00010071"/>
    <w:rsid w:val="000151E4"/>
    <w:rsid w:val="00020248"/>
    <w:rsid w:val="00022097"/>
    <w:rsid w:val="000253AB"/>
    <w:rsid w:val="00027FC2"/>
    <w:rsid w:val="0004199B"/>
    <w:rsid w:val="0008123B"/>
    <w:rsid w:val="0008307F"/>
    <w:rsid w:val="000A7B60"/>
    <w:rsid w:val="000B475D"/>
    <w:rsid w:val="000B4E2E"/>
    <w:rsid w:val="000C4D43"/>
    <w:rsid w:val="000D60E3"/>
    <w:rsid w:val="00105DBD"/>
    <w:rsid w:val="001078DC"/>
    <w:rsid w:val="00113E90"/>
    <w:rsid w:val="001145C6"/>
    <w:rsid w:val="00122048"/>
    <w:rsid w:val="00147FF8"/>
    <w:rsid w:val="00151E48"/>
    <w:rsid w:val="00193AA6"/>
    <w:rsid w:val="00193FCD"/>
    <w:rsid w:val="001A1C82"/>
    <w:rsid w:val="001A3E1F"/>
    <w:rsid w:val="001A78DC"/>
    <w:rsid w:val="001B47CC"/>
    <w:rsid w:val="001B5193"/>
    <w:rsid w:val="001C1FFB"/>
    <w:rsid w:val="001C3653"/>
    <w:rsid w:val="001C44BD"/>
    <w:rsid w:val="001D1A92"/>
    <w:rsid w:val="001F78AC"/>
    <w:rsid w:val="00237BE5"/>
    <w:rsid w:val="0024568E"/>
    <w:rsid w:val="002533BF"/>
    <w:rsid w:val="00254CC2"/>
    <w:rsid w:val="0025596D"/>
    <w:rsid w:val="002654CD"/>
    <w:rsid w:val="00267DD5"/>
    <w:rsid w:val="002744A1"/>
    <w:rsid w:val="002767E6"/>
    <w:rsid w:val="00281665"/>
    <w:rsid w:val="00282294"/>
    <w:rsid w:val="00293D40"/>
    <w:rsid w:val="002A3361"/>
    <w:rsid w:val="002A4DBD"/>
    <w:rsid w:val="002B02CF"/>
    <w:rsid w:val="002B1A30"/>
    <w:rsid w:val="002C1D2B"/>
    <w:rsid w:val="002D1734"/>
    <w:rsid w:val="002D4711"/>
    <w:rsid w:val="003023AF"/>
    <w:rsid w:val="00314D14"/>
    <w:rsid w:val="003225E4"/>
    <w:rsid w:val="00334DD8"/>
    <w:rsid w:val="003370AF"/>
    <w:rsid w:val="0034600A"/>
    <w:rsid w:val="00353DF8"/>
    <w:rsid w:val="0035460A"/>
    <w:rsid w:val="00370826"/>
    <w:rsid w:val="003722D4"/>
    <w:rsid w:val="003754C0"/>
    <w:rsid w:val="003763CB"/>
    <w:rsid w:val="00377A89"/>
    <w:rsid w:val="003A2770"/>
    <w:rsid w:val="003A71D2"/>
    <w:rsid w:val="003B0BEE"/>
    <w:rsid w:val="003D1F92"/>
    <w:rsid w:val="003D7EC2"/>
    <w:rsid w:val="003E3373"/>
    <w:rsid w:val="003F6CAE"/>
    <w:rsid w:val="0041378D"/>
    <w:rsid w:val="00414136"/>
    <w:rsid w:val="00420209"/>
    <w:rsid w:val="00420981"/>
    <w:rsid w:val="00423090"/>
    <w:rsid w:val="004320C6"/>
    <w:rsid w:val="0044421E"/>
    <w:rsid w:val="00452595"/>
    <w:rsid w:val="004577DB"/>
    <w:rsid w:val="00462EAD"/>
    <w:rsid w:val="00464007"/>
    <w:rsid w:val="0046677B"/>
    <w:rsid w:val="00471AF5"/>
    <w:rsid w:val="00474601"/>
    <w:rsid w:val="00475732"/>
    <w:rsid w:val="00477252"/>
    <w:rsid w:val="004801F8"/>
    <w:rsid w:val="004804B9"/>
    <w:rsid w:val="004A0191"/>
    <w:rsid w:val="004A32D1"/>
    <w:rsid w:val="004A4298"/>
    <w:rsid w:val="004A4418"/>
    <w:rsid w:val="004B118D"/>
    <w:rsid w:val="004B252D"/>
    <w:rsid w:val="004E01A4"/>
    <w:rsid w:val="004F52DD"/>
    <w:rsid w:val="00514503"/>
    <w:rsid w:val="0053617E"/>
    <w:rsid w:val="005522DC"/>
    <w:rsid w:val="00555B66"/>
    <w:rsid w:val="00561E34"/>
    <w:rsid w:val="00567765"/>
    <w:rsid w:val="005700E3"/>
    <w:rsid w:val="00572E63"/>
    <w:rsid w:val="00575EF8"/>
    <w:rsid w:val="0058106A"/>
    <w:rsid w:val="0058702E"/>
    <w:rsid w:val="005953F7"/>
    <w:rsid w:val="005A1522"/>
    <w:rsid w:val="005B02BE"/>
    <w:rsid w:val="005B1EB1"/>
    <w:rsid w:val="005B77BB"/>
    <w:rsid w:val="005C5F0B"/>
    <w:rsid w:val="005C5F7D"/>
    <w:rsid w:val="005C7353"/>
    <w:rsid w:val="005D1CC1"/>
    <w:rsid w:val="005F1077"/>
    <w:rsid w:val="005F1509"/>
    <w:rsid w:val="005F1AA1"/>
    <w:rsid w:val="005F2DC7"/>
    <w:rsid w:val="00607543"/>
    <w:rsid w:val="00614D42"/>
    <w:rsid w:val="00616125"/>
    <w:rsid w:val="006418FF"/>
    <w:rsid w:val="006434C1"/>
    <w:rsid w:val="0066011D"/>
    <w:rsid w:val="00665912"/>
    <w:rsid w:val="0066774E"/>
    <w:rsid w:val="00667CF4"/>
    <w:rsid w:val="00671330"/>
    <w:rsid w:val="00672BD8"/>
    <w:rsid w:val="006759B0"/>
    <w:rsid w:val="006776E3"/>
    <w:rsid w:val="006816C8"/>
    <w:rsid w:val="006879A4"/>
    <w:rsid w:val="00694D57"/>
    <w:rsid w:val="006B0713"/>
    <w:rsid w:val="006B1FC4"/>
    <w:rsid w:val="006C29F2"/>
    <w:rsid w:val="006C4E62"/>
    <w:rsid w:val="006D067E"/>
    <w:rsid w:val="006D3E73"/>
    <w:rsid w:val="006E0067"/>
    <w:rsid w:val="006E438E"/>
    <w:rsid w:val="006F0DB7"/>
    <w:rsid w:val="006F144B"/>
    <w:rsid w:val="006F39D0"/>
    <w:rsid w:val="007045A1"/>
    <w:rsid w:val="0070495F"/>
    <w:rsid w:val="00710EC7"/>
    <w:rsid w:val="007222E3"/>
    <w:rsid w:val="0073719E"/>
    <w:rsid w:val="00740B62"/>
    <w:rsid w:val="007437B1"/>
    <w:rsid w:val="0075118F"/>
    <w:rsid w:val="00797FF2"/>
    <w:rsid w:val="007A026D"/>
    <w:rsid w:val="007C6185"/>
    <w:rsid w:val="007D44BF"/>
    <w:rsid w:val="007E6C22"/>
    <w:rsid w:val="007E774D"/>
    <w:rsid w:val="007F203F"/>
    <w:rsid w:val="007F5014"/>
    <w:rsid w:val="00810AF6"/>
    <w:rsid w:val="00820EC1"/>
    <w:rsid w:val="008240B6"/>
    <w:rsid w:val="00824B20"/>
    <w:rsid w:val="00827218"/>
    <w:rsid w:val="00835D73"/>
    <w:rsid w:val="00840E8D"/>
    <w:rsid w:val="008444BB"/>
    <w:rsid w:val="008578C5"/>
    <w:rsid w:val="008711DD"/>
    <w:rsid w:val="00872612"/>
    <w:rsid w:val="00877920"/>
    <w:rsid w:val="008A2DB4"/>
    <w:rsid w:val="008A3CE5"/>
    <w:rsid w:val="008A5E80"/>
    <w:rsid w:val="008B01FE"/>
    <w:rsid w:val="008B39FB"/>
    <w:rsid w:val="008B7127"/>
    <w:rsid w:val="008B7305"/>
    <w:rsid w:val="008E4842"/>
    <w:rsid w:val="008F536F"/>
    <w:rsid w:val="009053A1"/>
    <w:rsid w:val="00910DAA"/>
    <w:rsid w:val="009139DF"/>
    <w:rsid w:val="00920ECD"/>
    <w:rsid w:val="00925E7F"/>
    <w:rsid w:val="00927D78"/>
    <w:rsid w:val="00944C71"/>
    <w:rsid w:val="009474C5"/>
    <w:rsid w:val="00963E24"/>
    <w:rsid w:val="00966596"/>
    <w:rsid w:val="00967442"/>
    <w:rsid w:val="00974B4A"/>
    <w:rsid w:val="00980755"/>
    <w:rsid w:val="00982643"/>
    <w:rsid w:val="00983087"/>
    <w:rsid w:val="009879E9"/>
    <w:rsid w:val="009A2FC5"/>
    <w:rsid w:val="009A3A7E"/>
    <w:rsid w:val="009C7463"/>
    <w:rsid w:val="009E33EC"/>
    <w:rsid w:val="009F0EE3"/>
    <w:rsid w:val="009F58BE"/>
    <w:rsid w:val="009F6EB1"/>
    <w:rsid w:val="009F7ACB"/>
    <w:rsid w:val="00A145D0"/>
    <w:rsid w:val="00A16190"/>
    <w:rsid w:val="00A163CA"/>
    <w:rsid w:val="00A17F5A"/>
    <w:rsid w:val="00A2145A"/>
    <w:rsid w:val="00A24AC7"/>
    <w:rsid w:val="00A44027"/>
    <w:rsid w:val="00A506EA"/>
    <w:rsid w:val="00A534CB"/>
    <w:rsid w:val="00A658F7"/>
    <w:rsid w:val="00A775D5"/>
    <w:rsid w:val="00A95D3F"/>
    <w:rsid w:val="00AA4CB1"/>
    <w:rsid w:val="00AB34CD"/>
    <w:rsid w:val="00AC1E46"/>
    <w:rsid w:val="00AC2801"/>
    <w:rsid w:val="00AC36B1"/>
    <w:rsid w:val="00AC55E8"/>
    <w:rsid w:val="00AD062F"/>
    <w:rsid w:val="00AE06B4"/>
    <w:rsid w:val="00AE13C9"/>
    <w:rsid w:val="00AE299A"/>
    <w:rsid w:val="00AE3A06"/>
    <w:rsid w:val="00AE4B7A"/>
    <w:rsid w:val="00AF32E9"/>
    <w:rsid w:val="00B0740C"/>
    <w:rsid w:val="00B12F76"/>
    <w:rsid w:val="00B1694C"/>
    <w:rsid w:val="00B266BC"/>
    <w:rsid w:val="00B30015"/>
    <w:rsid w:val="00B31033"/>
    <w:rsid w:val="00B33C32"/>
    <w:rsid w:val="00B52CE8"/>
    <w:rsid w:val="00B547FE"/>
    <w:rsid w:val="00B54906"/>
    <w:rsid w:val="00B55DCE"/>
    <w:rsid w:val="00B633C7"/>
    <w:rsid w:val="00B71B9D"/>
    <w:rsid w:val="00B71FF1"/>
    <w:rsid w:val="00B724E7"/>
    <w:rsid w:val="00B72F6D"/>
    <w:rsid w:val="00B914F3"/>
    <w:rsid w:val="00BA2176"/>
    <w:rsid w:val="00BA2972"/>
    <w:rsid w:val="00BB2686"/>
    <w:rsid w:val="00BB3C13"/>
    <w:rsid w:val="00BC034D"/>
    <w:rsid w:val="00BC2570"/>
    <w:rsid w:val="00BC51BA"/>
    <w:rsid w:val="00BD167A"/>
    <w:rsid w:val="00BD20AC"/>
    <w:rsid w:val="00BD5C1B"/>
    <w:rsid w:val="00BD6ACC"/>
    <w:rsid w:val="00BE18CF"/>
    <w:rsid w:val="00BF400F"/>
    <w:rsid w:val="00BF65A2"/>
    <w:rsid w:val="00C04068"/>
    <w:rsid w:val="00C05E05"/>
    <w:rsid w:val="00C301A9"/>
    <w:rsid w:val="00C31AB7"/>
    <w:rsid w:val="00C47134"/>
    <w:rsid w:val="00C51E38"/>
    <w:rsid w:val="00C52B56"/>
    <w:rsid w:val="00C54227"/>
    <w:rsid w:val="00C672C4"/>
    <w:rsid w:val="00C83AAD"/>
    <w:rsid w:val="00C91B08"/>
    <w:rsid w:val="00C965E4"/>
    <w:rsid w:val="00CB59D1"/>
    <w:rsid w:val="00CB61EE"/>
    <w:rsid w:val="00CB6615"/>
    <w:rsid w:val="00CB7412"/>
    <w:rsid w:val="00CC05F2"/>
    <w:rsid w:val="00CC130B"/>
    <w:rsid w:val="00CD53BE"/>
    <w:rsid w:val="00CE6585"/>
    <w:rsid w:val="00CE67F7"/>
    <w:rsid w:val="00CF31D7"/>
    <w:rsid w:val="00D02F1A"/>
    <w:rsid w:val="00D235E4"/>
    <w:rsid w:val="00D273A4"/>
    <w:rsid w:val="00D340CE"/>
    <w:rsid w:val="00D54CBA"/>
    <w:rsid w:val="00D567BB"/>
    <w:rsid w:val="00D60088"/>
    <w:rsid w:val="00D8312E"/>
    <w:rsid w:val="00D96DFF"/>
    <w:rsid w:val="00DA1DCD"/>
    <w:rsid w:val="00DA4D53"/>
    <w:rsid w:val="00DB082F"/>
    <w:rsid w:val="00DB094A"/>
    <w:rsid w:val="00DC42DA"/>
    <w:rsid w:val="00DC4EDA"/>
    <w:rsid w:val="00DD5EF7"/>
    <w:rsid w:val="00DE0C89"/>
    <w:rsid w:val="00DE0D52"/>
    <w:rsid w:val="00E21505"/>
    <w:rsid w:val="00E24764"/>
    <w:rsid w:val="00E25013"/>
    <w:rsid w:val="00E270E7"/>
    <w:rsid w:val="00E34C11"/>
    <w:rsid w:val="00E67E75"/>
    <w:rsid w:val="00E84CFE"/>
    <w:rsid w:val="00E85B59"/>
    <w:rsid w:val="00E9775E"/>
    <w:rsid w:val="00EA29FA"/>
    <w:rsid w:val="00EC68ED"/>
    <w:rsid w:val="00EE4A34"/>
    <w:rsid w:val="00EF5E4A"/>
    <w:rsid w:val="00F00B8F"/>
    <w:rsid w:val="00F0409B"/>
    <w:rsid w:val="00F0479A"/>
    <w:rsid w:val="00F123CC"/>
    <w:rsid w:val="00F34565"/>
    <w:rsid w:val="00F43A1B"/>
    <w:rsid w:val="00F60B18"/>
    <w:rsid w:val="00F7224B"/>
    <w:rsid w:val="00F87E27"/>
    <w:rsid w:val="00F9412C"/>
    <w:rsid w:val="00F95171"/>
    <w:rsid w:val="00FA32A4"/>
    <w:rsid w:val="00FB0608"/>
    <w:rsid w:val="00FB40C2"/>
    <w:rsid w:val="00FB5BD0"/>
    <w:rsid w:val="00FC3B2F"/>
    <w:rsid w:val="00FC787E"/>
    <w:rsid w:val="00FD4DC1"/>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D2676895-A38C-4B29-B660-22F467CC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F1AA1"/>
    <w:rPr>
      <w:sz w:val="16"/>
      <w:szCs w:val="16"/>
    </w:rPr>
  </w:style>
  <w:style w:type="paragraph" w:styleId="Komentarotekstas">
    <w:name w:val="annotation text"/>
    <w:basedOn w:val="prastasis"/>
    <w:link w:val="KomentarotekstasDiagrama1"/>
    <w:uiPriority w:val="99"/>
    <w:unhideWhenUsed/>
    <w:rsid w:val="005F1AA1"/>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F1AA1"/>
    <w:rPr>
      <w:rFonts w:eastAsia="Calibri" w:cs="Calibri"/>
      <w:kern w:val="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88A1-D15E-466B-A90F-44824AD6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672</Words>
  <Characters>3837</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170</cp:revision>
  <cp:lastPrinted>2017-07-26T12:38:00Z</cp:lastPrinted>
  <dcterms:created xsi:type="dcterms:W3CDTF">2025-04-02T06:02:00Z</dcterms:created>
  <dcterms:modified xsi:type="dcterms:W3CDTF">2025-07-04T10:43:00Z</dcterms:modified>
</cp:coreProperties>
</file>