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7E4AA5C" w:rsidR="0044421E" w:rsidRDefault="00FF2693">
      <w:pPr>
        <w:pageBreakBefore/>
        <w:shd w:val="clear" w:color="auto" w:fill="FFFFFF"/>
        <w:spacing w:after="0" w:line="240" w:lineRule="auto"/>
        <w:jc w:val="right"/>
        <w:rPr>
          <w:b/>
          <w:color w:val="000000"/>
        </w:rPr>
      </w:pPr>
      <w:r>
        <w:rPr>
          <w:b/>
          <w:color w:val="000000"/>
        </w:rPr>
        <w:t>P</w:t>
      </w:r>
      <w:r w:rsidR="00F6336A" w:rsidRPr="00F6336A">
        <w:rPr>
          <w:b/>
          <w:color w:val="000000"/>
        </w:rPr>
        <w:t xml:space="preserve">irkimo </w:t>
      </w:r>
      <w:r w:rsidR="0044421E">
        <w:rPr>
          <w:b/>
          <w:color w:val="000000"/>
        </w:rPr>
        <w:t xml:space="preserve">sąlygų </w:t>
      </w:r>
      <w:r>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6F7CAFA7" w14:textId="77777777" w:rsidR="00496BD6" w:rsidRPr="000F2A66" w:rsidRDefault="00496BD6" w:rsidP="00496BD6">
      <w:pPr>
        <w:spacing w:after="0" w:line="240" w:lineRule="auto"/>
        <w:jc w:val="center"/>
        <w:rPr>
          <w:b/>
          <w:sz w:val="16"/>
          <w:szCs w:val="16"/>
        </w:rPr>
      </w:pPr>
    </w:p>
    <w:p w14:paraId="1D6B96CD" w14:textId="74F6C9F1" w:rsidR="00496BD6" w:rsidRPr="003715FD" w:rsidRDefault="00496BD6" w:rsidP="00496BD6">
      <w:pPr>
        <w:suppressAutoHyphens w:val="0"/>
        <w:spacing w:after="0" w:line="240" w:lineRule="auto"/>
        <w:jc w:val="center"/>
        <w:rPr>
          <w:rFonts w:eastAsia="Lucida Sans Unicode" w:cs="Mangal"/>
          <w:b/>
          <w:bCs/>
          <w:szCs w:val="24"/>
          <w:lang w:eastAsia="hi-IN" w:bidi="hi-IN"/>
        </w:rPr>
      </w:pPr>
      <w:r>
        <w:rPr>
          <w:b/>
          <w:bCs/>
          <w:caps/>
          <w:color w:val="000000"/>
          <w:kern w:val="24"/>
        </w:rPr>
        <w:t xml:space="preserve">DĖL </w:t>
      </w:r>
      <w:r w:rsidRPr="00496BD6">
        <w:rPr>
          <w:rFonts w:eastAsia="Lucida Sans Unicode" w:cs="Mangal"/>
          <w:b/>
          <w:bCs/>
          <w:szCs w:val="24"/>
          <w:lang w:eastAsia="hi-IN" w:bidi="hi-IN"/>
        </w:rPr>
        <w:t xml:space="preserve">ŠIAULIŲ RAJONO GINKŪNŲ KADASTRINĖJE VIETOVĖJE VALSTYBEI PRIKLAUSANČIŲ MELIORACIJOS GRIOVIŲ ŠVEDĖS UP., S-1, S-2, S-3, S-3-1, S-4, S-5 IR JUOSE ESANČIŲ MELIORACIJOS STATINIŲ REMONTO                                    </w:t>
      </w:r>
      <w:r w:rsidRPr="00D0353A">
        <w:rPr>
          <w:rFonts w:cs="Times New Roman"/>
          <w:b/>
        </w:rPr>
        <w:t>DARBŲ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4042A13"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49256F">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242A0899" w:rsidR="0044421E" w:rsidRPr="00392853" w:rsidRDefault="003A2770" w:rsidP="00963E24">
      <w:pPr>
        <w:tabs>
          <w:tab w:val="left" w:pos="340"/>
          <w:tab w:val="left" w:pos="1210"/>
        </w:tabs>
        <w:spacing w:before="120" w:after="0" w:line="240" w:lineRule="auto"/>
        <w:ind w:firstLine="709"/>
        <w:jc w:val="both"/>
        <w:rPr>
          <w:szCs w:val="24"/>
        </w:rPr>
      </w:pPr>
      <w:r w:rsidRPr="00392853">
        <w:rPr>
          <w:szCs w:val="24"/>
        </w:rPr>
        <w:t>Mes siūlome</w:t>
      </w:r>
      <w:r w:rsidR="000151E4" w:rsidRPr="00392853">
        <w:rPr>
          <w:szCs w:val="24"/>
        </w:rPr>
        <w:t xml:space="preserve"> atlikti </w:t>
      </w:r>
      <w:r w:rsidR="00287119">
        <w:rPr>
          <w:szCs w:val="24"/>
        </w:rPr>
        <w:t>Š</w:t>
      </w:r>
      <w:r w:rsidR="00287119" w:rsidRPr="00287119">
        <w:rPr>
          <w:rFonts w:cs="Times New Roman"/>
          <w:szCs w:val="24"/>
        </w:rPr>
        <w:t xml:space="preserve">iaulių rajono </w:t>
      </w:r>
      <w:r w:rsidR="00287119">
        <w:rPr>
          <w:rFonts w:cs="Times New Roman"/>
          <w:szCs w:val="24"/>
        </w:rPr>
        <w:t>G</w:t>
      </w:r>
      <w:r w:rsidR="00287119" w:rsidRPr="00287119">
        <w:rPr>
          <w:rFonts w:cs="Times New Roman"/>
          <w:szCs w:val="24"/>
        </w:rPr>
        <w:t xml:space="preserve">inkūnų kadastrinėje vietovėje valstybei priklausančių melioracijos griovių </w:t>
      </w:r>
      <w:r w:rsidR="00287119">
        <w:rPr>
          <w:rFonts w:cs="Times New Roman"/>
          <w:szCs w:val="24"/>
        </w:rPr>
        <w:t>Š</w:t>
      </w:r>
      <w:r w:rsidR="00287119" w:rsidRPr="00287119">
        <w:rPr>
          <w:rFonts w:cs="Times New Roman"/>
          <w:szCs w:val="24"/>
        </w:rPr>
        <w:t>vedės up., s-1, s-2, s-3, s-3-1, s-4, s-5 ir juose esančių melioracijos statinių remonto</w:t>
      </w:r>
      <w:r w:rsidR="00287119">
        <w:rPr>
          <w:rFonts w:cs="Times New Roman"/>
          <w:szCs w:val="24"/>
        </w:rPr>
        <w:t xml:space="preserve"> </w:t>
      </w:r>
      <w:r w:rsidR="00FF2693">
        <w:rPr>
          <w:szCs w:val="24"/>
        </w:rPr>
        <w:t>darb</w:t>
      </w:r>
      <w:r w:rsidR="005A3213">
        <w:rPr>
          <w:szCs w:val="24"/>
        </w:rPr>
        <w:t>us</w:t>
      </w:r>
      <w:r w:rsidR="00FF2693">
        <w:rPr>
          <w:szCs w:val="24"/>
        </w:rPr>
        <w:t>.</w:t>
      </w:r>
      <w:r w:rsidR="004801F8" w:rsidRPr="00392853">
        <w:rPr>
          <w:szCs w:val="24"/>
        </w:rPr>
        <w:t xml:space="preserve"> </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 xml:space="preserve">Siūlomi darbai visiškai atitinka </w:t>
      </w:r>
      <w:r w:rsidR="00AC1E46">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198E31A1" w14:textId="77777777" w:rsidR="006C2AF4" w:rsidRDefault="006C2AF4" w:rsidP="006C2AF4">
      <w:pPr>
        <w:spacing w:after="0" w:line="240" w:lineRule="auto"/>
        <w:ind w:firstLine="709"/>
      </w:pPr>
      <w:r>
        <w:t>Pasiūlymo kaina:</w:t>
      </w:r>
    </w:p>
    <w:p w14:paraId="651A05F9" w14:textId="77777777" w:rsidR="002D066A" w:rsidRDefault="002D066A" w:rsidP="00E270E7">
      <w:pPr>
        <w:spacing w:after="0" w:line="240" w:lineRule="auto"/>
        <w:ind w:firstLine="720"/>
        <w:jc w:val="both"/>
        <w:rPr>
          <w:szCs w:val="24"/>
        </w:rPr>
      </w:pPr>
    </w:p>
    <w:tbl>
      <w:tblPr>
        <w:tblStyle w:val="Lentelstinklelis"/>
        <w:tblW w:w="9634" w:type="dxa"/>
        <w:tblLayout w:type="fixed"/>
        <w:tblLook w:val="04A0" w:firstRow="1" w:lastRow="0" w:firstColumn="1" w:lastColumn="0" w:noHBand="0" w:noVBand="1"/>
      </w:tblPr>
      <w:tblGrid>
        <w:gridCol w:w="5665"/>
        <w:gridCol w:w="3969"/>
      </w:tblGrid>
      <w:tr w:rsidR="006C2AF4" w:rsidRPr="009632A2" w14:paraId="373AC1CF" w14:textId="77777777" w:rsidTr="00B216CF">
        <w:tc>
          <w:tcPr>
            <w:tcW w:w="5665" w:type="dxa"/>
          </w:tcPr>
          <w:p w14:paraId="0F0C5A51" w14:textId="77777777" w:rsidR="006C2AF4" w:rsidRPr="009632A2" w:rsidRDefault="006C2AF4" w:rsidP="00B216CF">
            <w:pPr>
              <w:spacing w:after="0" w:line="240" w:lineRule="auto"/>
            </w:pPr>
            <w:r w:rsidRPr="009632A2">
              <w:rPr>
                <w:rFonts w:cs="Times New Roman"/>
                <w:bCs/>
                <w:szCs w:val="24"/>
              </w:rPr>
              <w:t>Techniniame darbo projekte numatytų statybos darbų bendra kaina</w:t>
            </w:r>
            <w:r>
              <w:rPr>
                <w:rFonts w:cs="Times New Roman"/>
                <w:bCs/>
                <w:szCs w:val="24"/>
              </w:rPr>
              <w:t>*</w:t>
            </w:r>
            <w:r w:rsidRPr="009632A2">
              <w:rPr>
                <w:rFonts w:cs="Times New Roman"/>
                <w:bCs/>
                <w:szCs w:val="24"/>
              </w:rPr>
              <w:t xml:space="preserve"> be PVM:</w:t>
            </w:r>
          </w:p>
        </w:tc>
        <w:tc>
          <w:tcPr>
            <w:tcW w:w="3969" w:type="dxa"/>
            <w:vAlign w:val="center"/>
          </w:tcPr>
          <w:p w14:paraId="67F182FB" w14:textId="77777777" w:rsidR="006C2AF4" w:rsidRPr="009632A2" w:rsidRDefault="006C2AF4" w:rsidP="00B216CF">
            <w:pPr>
              <w:spacing w:after="0" w:line="240" w:lineRule="auto"/>
            </w:pPr>
            <w:r w:rsidRPr="009632A2">
              <w:t>_________ Eur</w:t>
            </w:r>
          </w:p>
        </w:tc>
      </w:tr>
      <w:tr w:rsidR="006C2AF4" w:rsidRPr="009632A2" w14:paraId="57578E23" w14:textId="77777777" w:rsidTr="00B216CF">
        <w:tc>
          <w:tcPr>
            <w:tcW w:w="5665" w:type="dxa"/>
          </w:tcPr>
          <w:p w14:paraId="6429E7E1" w14:textId="77777777" w:rsidR="006C2AF4" w:rsidRPr="009632A2" w:rsidRDefault="006C2AF4" w:rsidP="00B216CF">
            <w:pPr>
              <w:spacing w:after="0" w:line="240" w:lineRule="auto"/>
            </w:pPr>
            <w:r w:rsidRPr="009632A2">
              <w:rPr>
                <w:rFonts w:cs="Times New Roman"/>
                <w:bCs/>
                <w:szCs w:val="24"/>
              </w:rPr>
              <w:t>Išpildomosios topografinės nuotraukos parengimo kaina be PVM:</w:t>
            </w:r>
          </w:p>
        </w:tc>
        <w:tc>
          <w:tcPr>
            <w:tcW w:w="3969" w:type="dxa"/>
            <w:vAlign w:val="center"/>
          </w:tcPr>
          <w:p w14:paraId="36B1A018" w14:textId="77777777" w:rsidR="006C2AF4" w:rsidRPr="009632A2" w:rsidRDefault="006C2AF4" w:rsidP="00B216CF">
            <w:pPr>
              <w:spacing w:after="0" w:line="240" w:lineRule="auto"/>
            </w:pPr>
            <w:r w:rsidRPr="009632A2">
              <w:t>_________ Eur</w:t>
            </w:r>
          </w:p>
        </w:tc>
      </w:tr>
      <w:tr w:rsidR="006C2AF4" w:rsidRPr="009632A2" w14:paraId="32A9546E" w14:textId="77777777" w:rsidTr="00B216CF">
        <w:tc>
          <w:tcPr>
            <w:tcW w:w="5665" w:type="dxa"/>
          </w:tcPr>
          <w:p w14:paraId="54F4B140" w14:textId="77777777" w:rsidR="006C2AF4" w:rsidRPr="009632A2" w:rsidRDefault="006C2AF4" w:rsidP="00B216CF">
            <w:pPr>
              <w:spacing w:after="0" w:line="240" w:lineRule="auto"/>
              <w:jc w:val="right"/>
              <w:rPr>
                <w:rFonts w:cs="Times New Roman"/>
                <w:bCs/>
                <w:szCs w:val="24"/>
              </w:rPr>
            </w:pPr>
            <w:r w:rsidRPr="009632A2">
              <w:rPr>
                <w:rFonts w:cs="Times New Roman"/>
                <w:bCs/>
                <w:szCs w:val="24"/>
              </w:rPr>
              <w:t>Iš viso, be PVM</w:t>
            </w:r>
          </w:p>
        </w:tc>
        <w:tc>
          <w:tcPr>
            <w:tcW w:w="3969" w:type="dxa"/>
            <w:vAlign w:val="center"/>
          </w:tcPr>
          <w:p w14:paraId="4A40CA9A" w14:textId="77777777" w:rsidR="006C2AF4" w:rsidRPr="009632A2" w:rsidRDefault="006C2AF4" w:rsidP="00B216CF">
            <w:pPr>
              <w:spacing w:after="0" w:line="240" w:lineRule="auto"/>
            </w:pPr>
            <w:r w:rsidRPr="009632A2">
              <w:t>_________ Eur</w:t>
            </w:r>
          </w:p>
        </w:tc>
      </w:tr>
      <w:tr w:rsidR="006C2AF4" w:rsidRPr="009632A2" w14:paraId="14F73F1A" w14:textId="77777777" w:rsidTr="00B216CF">
        <w:tc>
          <w:tcPr>
            <w:tcW w:w="5665" w:type="dxa"/>
          </w:tcPr>
          <w:p w14:paraId="2518DBAD" w14:textId="77777777" w:rsidR="006C2AF4" w:rsidRPr="009632A2" w:rsidRDefault="006C2AF4" w:rsidP="00B216CF">
            <w:pPr>
              <w:spacing w:after="0" w:line="240" w:lineRule="auto"/>
              <w:jc w:val="right"/>
              <w:rPr>
                <w:rFonts w:cs="Times New Roman"/>
                <w:bCs/>
                <w:szCs w:val="24"/>
              </w:rPr>
            </w:pPr>
            <w:r w:rsidRPr="009632A2">
              <w:rPr>
                <w:rFonts w:cs="Times New Roman"/>
                <w:bCs/>
                <w:szCs w:val="24"/>
              </w:rPr>
              <w:t>PVM suma:</w:t>
            </w:r>
          </w:p>
        </w:tc>
        <w:tc>
          <w:tcPr>
            <w:tcW w:w="3969" w:type="dxa"/>
            <w:vAlign w:val="center"/>
          </w:tcPr>
          <w:p w14:paraId="45B03BE9" w14:textId="77777777" w:rsidR="006C2AF4" w:rsidRPr="009632A2" w:rsidRDefault="006C2AF4" w:rsidP="00B216CF">
            <w:pPr>
              <w:spacing w:after="0" w:line="240" w:lineRule="auto"/>
            </w:pPr>
            <w:r w:rsidRPr="00CC4909">
              <w:rPr>
                <w:u w:val="single"/>
              </w:rPr>
              <w:t>_________</w:t>
            </w:r>
            <w:r w:rsidRPr="009632A2">
              <w:t xml:space="preserve"> Eur</w:t>
            </w:r>
          </w:p>
        </w:tc>
      </w:tr>
      <w:tr w:rsidR="006C2AF4" w14:paraId="1DA2AC74" w14:textId="77777777" w:rsidTr="00B216CF">
        <w:tc>
          <w:tcPr>
            <w:tcW w:w="5665" w:type="dxa"/>
          </w:tcPr>
          <w:p w14:paraId="6C3C79AC" w14:textId="77777777" w:rsidR="006C2AF4" w:rsidRPr="009632A2" w:rsidRDefault="006C2AF4" w:rsidP="00B216CF">
            <w:pPr>
              <w:spacing w:after="0" w:line="240" w:lineRule="auto"/>
              <w:jc w:val="right"/>
              <w:rPr>
                <w:rFonts w:cs="Times New Roman"/>
                <w:b/>
                <w:szCs w:val="24"/>
              </w:rPr>
            </w:pPr>
            <w:r w:rsidRPr="009632A2">
              <w:rPr>
                <w:rFonts w:cs="Times New Roman"/>
                <w:b/>
                <w:szCs w:val="24"/>
              </w:rPr>
              <w:t>Pasiūlymo kaina su PVM:</w:t>
            </w:r>
          </w:p>
        </w:tc>
        <w:tc>
          <w:tcPr>
            <w:tcW w:w="3969" w:type="dxa"/>
            <w:vAlign w:val="center"/>
          </w:tcPr>
          <w:p w14:paraId="6714A249" w14:textId="77777777" w:rsidR="006C2AF4" w:rsidRPr="009632A2" w:rsidRDefault="006C2AF4" w:rsidP="00B216CF">
            <w:pPr>
              <w:spacing w:after="0" w:line="240" w:lineRule="auto"/>
              <w:rPr>
                <w:b/>
                <w:bCs/>
              </w:rPr>
            </w:pPr>
            <w:r w:rsidRPr="009632A2">
              <w:rPr>
                <w:b/>
                <w:bCs/>
              </w:rPr>
              <w:t>_________ Eur</w:t>
            </w:r>
          </w:p>
        </w:tc>
      </w:tr>
      <w:tr w:rsidR="006C2AF4" w14:paraId="26C8274C" w14:textId="77777777" w:rsidTr="00B216CF">
        <w:tc>
          <w:tcPr>
            <w:tcW w:w="5665" w:type="dxa"/>
          </w:tcPr>
          <w:p w14:paraId="04BEA121" w14:textId="77777777" w:rsidR="006C2AF4" w:rsidRDefault="006C2AF4" w:rsidP="00B216CF">
            <w:pPr>
              <w:spacing w:after="0" w:line="240" w:lineRule="auto"/>
              <w:jc w:val="right"/>
              <w:rPr>
                <w:rFonts w:cs="Times New Roman"/>
                <w:bCs/>
                <w:szCs w:val="24"/>
                <w:highlight w:val="yellow"/>
              </w:rPr>
            </w:pPr>
          </w:p>
        </w:tc>
        <w:tc>
          <w:tcPr>
            <w:tcW w:w="3969" w:type="dxa"/>
            <w:vAlign w:val="center"/>
          </w:tcPr>
          <w:p w14:paraId="2038314D" w14:textId="77777777" w:rsidR="006C2AF4" w:rsidRDefault="006C2AF4" w:rsidP="00B216CF">
            <w:pPr>
              <w:spacing w:after="0" w:line="240" w:lineRule="auto"/>
            </w:pPr>
            <w:r>
              <w:t xml:space="preserve">(______________________________ </w:t>
            </w:r>
            <w:r w:rsidRPr="009632A2">
              <w:rPr>
                <w:i/>
                <w:iCs/>
              </w:rPr>
              <w:t>pasiūlymo kaina žodžiais</w:t>
            </w:r>
            <w:r>
              <w:t>)</w:t>
            </w:r>
          </w:p>
        </w:tc>
      </w:tr>
    </w:tbl>
    <w:p w14:paraId="531DA277" w14:textId="77777777" w:rsidR="006C2AF4" w:rsidRDefault="006C2AF4" w:rsidP="006C2AF4">
      <w:pPr>
        <w:spacing w:after="0" w:line="240" w:lineRule="auto"/>
        <w:ind w:firstLine="720"/>
        <w:jc w:val="both"/>
        <w:rPr>
          <w:b/>
          <w:iCs/>
          <w:szCs w:val="24"/>
        </w:rPr>
      </w:pPr>
    </w:p>
    <w:p w14:paraId="693F7D24" w14:textId="068C7471" w:rsidR="006C2AF4" w:rsidRDefault="006C2AF4" w:rsidP="006C2AF4">
      <w:pPr>
        <w:spacing w:after="0" w:line="240" w:lineRule="auto"/>
        <w:ind w:firstLine="720"/>
        <w:jc w:val="both"/>
        <w:rPr>
          <w:b/>
          <w:iCs/>
          <w:szCs w:val="24"/>
        </w:rPr>
      </w:pPr>
      <w:r>
        <w:rPr>
          <w:b/>
          <w:iCs/>
          <w:szCs w:val="24"/>
        </w:rPr>
        <w:t>*Techniniame darbo projekte numatytų darbų mato vienetų įkainiai yra detalizu</w:t>
      </w:r>
      <w:r w:rsidRPr="007171BE">
        <w:rPr>
          <w:b/>
          <w:iCs/>
          <w:szCs w:val="24"/>
        </w:rPr>
        <w:t>ot</w:t>
      </w:r>
      <w:r>
        <w:rPr>
          <w:b/>
          <w:iCs/>
          <w:szCs w:val="24"/>
        </w:rPr>
        <w:t>i</w:t>
      </w:r>
      <w:r w:rsidRPr="007171BE">
        <w:rPr>
          <w:b/>
          <w:iCs/>
          <w:szCs w:val="24"/>
        </w:rPr>
        <w:t xml:space="preserve"> pridedamuose įkainotuose darbų kiekių žiniaraščiuose (lokalinėse sąmatose), parengtose pagal </w:t>
      </w:r>
      <w:r w:rsidR="009852A4">
        <w:rPr>
          <w:b/>
          <w:iCs/>
          <w:szCs w:val="24"/>
        </w:rPr>
        <w:t>konkurso</w:t>
      </w:r>
      <w:r w:rsidRPr="00BC4F6B">
        <w:rPr>
          <w:b/>
          <w:iCs/>
          <w:szCs w:val="24"/>
        </w:rPr>
        <w:t xml:space="preserve"> sąlygų </w:t>
      </w:r>
      <w:r w:rsidR="0055182A" w:rsidRPr="00BC4F6B">
        <w:rPr>
          <w:b/>
          <w:iCs/>
          <w:szCs w:val="24"/>
        </w:rPr>
        <w:t>7</w:t>
      </w:r>
      <w:r w:rsidRPr="00BC4F6B">
        <w:rPr>
          <w:b/>
          <w:iCs/>
          <w:szCs w:val="24"/>
        </w:rPr>
        <w:t xml:space="preserve"> priedą.</w:t>
      </w:r>
    </w:p>
    <w:p w14:paraId="2C755670" w14:textId="77777777" w:rsidR="006C2AF4" w:rsidRDefault="006C2AF4"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34D17E57" w:rsidR="002D066A" w:rsidRDefault="002D066A" w:rsidP="002D066A">
      <w:pPr>
        <w:spacing w:after="0" w:line="240" w:lineRule="auto"/>
        <w:ind w:firstLine="709"/>
        <w:jc w:val="both"/>
        <w:rPr>
          <w:szCs w:val="24"/>
        </w:rPr>
      </w:pPr>
      <w:r>
        <w:rPr>
          <w:szCs w:val="24"/>
        </w:rPr>
        <w:t>Siekdami atitikti pirkimo</w:t>
      </w:r>
      <w:r w:rsidR="005A3213">
        <w:rPr>
          <w:szCs w:val="24"/>
        </w:rPr>
        <w:t xml:space="preserve"> </w:t>
      </w:r>
      <w:r w:rsidRPr="00C1769F">
        <w:rPr>
          <w:szCs w:val="24"/>
        </w:rPr>
        <w:t xml:space="preserve">sąlygų </w:t>
      </w:r>
      <w:r w:rsidR="005A3213" w:rsidRPr="00C1769F">
        <w:rPr>
          <w:szCs w:val="24"/>
        </w:rPr>
        <w:t>21.</w:t>
      </w:r>
      <w:r w:rsidR="00C1769F" w:rsidRPr="00C1769F">
        <w:rPr>
          <w:szCs w:val="24"/>
        </w:rPr>
        <w:t>2</w:t>
      </w:r>
      <w:r w:rsidR="00DC4A33" w:rsidRPr="00C1769F">
        <w:rPr>
          <w:szCs w:val="24"/>
        </w:rPr>
        <w:t xml:space="preserve"> </w:t>
      </w:r>
      <w:r w:rsidRPr="00C1769F">
        <w:rPr>
          <w:szCs w:val="24"/>
        </w:rPr>
        <w:t>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shd w:val="clear" w:color="auto" w:fill="auto"/>
          </w:tcPr>
          <w:p w14:paraId="057108CD" w14:textId="77777777" w:rsidR="002D066A" w:rsidRPr="000151E4" w:rsidRDefault="002D066A" w:rsidP="00E33320">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shd w:val="clear" w:color="auto" w:fill="auto"/>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shd w:val="clear" w:color="auto" w:fill="auto"/>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shd w:val="clear" w:color="auto" w:fill="auto"/>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shd w:val="clear" w:color="auto" w:fill="auto"/>
          </w:tcPr>
          <w:p w14:paraId="4A571539" w14:textId="77777777" w:rsidR="002D066A" w:rsidRPr="000151E4" w:rsidRDefault="002D066A" w:rsidP="00E33320">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shd w:val="clear" w:color="auto" w:fill="auto"/>
          </w:tcPr>
          <w:p w14:paraId="3D639FBF"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shd w:val="clear" w:color="auto" w:fill="auto"/>
          </w:tcPr>
          <w:p w14:paraId="15ECF2EA"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shd w:val="clear" w:color="auto" w:fill="auto"/>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shd w:val="clear" w:color="auto" w:fill="auto"/>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shd w:val="clear" w:color="auto" w:fill="auto"/>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shd w:val="clear" w:color="auto" w:fill="auto"/>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shd w:val="clear" w:color="auto" w:fill="auto"/>
          </w:tcPr>
          <w:p w14:paraId="6E3DE19B" w14:textId="77777777" w:rsidR="002D066A" w:rsidRPr="000151E4" w:rsidRDefault="002D066A" w:rsidP="00E33320">
            <w:pPr>
              <w:spacing w:after="0" w:line="240" w:lineRule="auto"/>
              <w:jc w:val="both"/>
              <w:rPr>
                <w:i/>
                <w:szCs w:val="24"/>
              </w:rPr>
            </w:pPr>
            <w:r w:rsidRPr="000151E4">
              <w:rPr>
                <w:i/>
                <w:szCs w:val="24"/>
              </w:rPr>
              <w:lastRenderedPageBreak/>
              <w:t>(Tiekėjo arba jo įgalioto asmens pareigų pavadinimas)</w:t>
            </w:r>
          </w:p>
        </w:tc>
        <w:tc>
          <w:tcPr>
            <w:tcW w:w="592" w:type="dxa"/>
            <w:shd w:val="clear" w:color="auto" w:fill="auto"/>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shd w:val="clear" w:color="auto" w:fill="auto"/>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shd w:val="clear" w:color="auto" w:fill="auto"/>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shd w:val="clear" w:color="auto" w:fill="auto"/>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shd w:val="clear" w:color="auto" w:fill="auto"/>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117DB" w14:textId="77777777" w:rsidR="006C16E8" w:rsidRDefault="006C16E8">
      <w:pPr>
        <w:spacing w:after="0" w:line="240" w:lineRule="auto"/>
      </w:pPr>
      <w:r>
        <w:separator/>
      </w:r>
    </w:p>
  </w:endnote>
  <w:endnote w:type="continuationSeparator" w:id="0">
    <w:p w14:paraId="29077640" w14:textId="77777777" w:rsidR="006C16E8" w:rsidRDefault="006C1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B93AC" w14:textId="77777777" w:rsidR="006C16E8" w:rsidRDefault="006C16E8">
      <w:pPr>
        <w:spacing w:after="0" w:line="240" w:lineRule="auto"/>
      </w:pPr>
      <w:r>
        <w:separator/>
      </w:r>
    </w:p>
  </w:footnote>
  <w:footnote w:type="continuationSeparator" w:id="0">
    <w:p w14:paraId="0B1F38A7" w14:textId="77777777" w:rsidR="006C16E8" w:rsidRDefault="006C1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73A15"/>
    <w:rsid w:val="0008123B"/>
    <w:rsid w:val="000A7B60"/>
    <w:rsid w:val="000A7D28"/>
    <w:rsid w:val="000B4E2E"/>
    <w:rsid w:val="000C4D43"/>
    <w:rsid w:val="000C5AAF"/>
    <w:rsid w:val="0011582B"/>
    <w:rsid w:val="00174E3B"/>
    <w:rsid w:val="00195961"/>
    <w:rsid w:val="001A78DC"/>
    <w:rsid w:val="001B4E73"/>
    <w:rsid w:val="001B5193"/>
    <w:rsid w:val="001F78AC"/>
    <w:rsid w:val="00220792"/>
    <w:rsid w:val="00237BE5"/>
    <w:rsid w:val="00254CC2"/>
    <w:rsid w:val="002654CD"/>
    <w:rsid w:val="002767E6"/>
    <w:rsid w:val="00281665"/>
    <w:rsid w:val="00282294"/>
    <w:rsid w:val="002859C5"/>
    <w:rsid w:val="00287119"/>
    <w:rsid w:val="002A3361"/>
    <w:rsid w:val="002A3519"/>
    <w:rsid w:val="002A4DBD"/>
    <w:rsid w:val="002A6328"/>
    <w:rsid w:val="002B1A30"/>
    <w:rsid w:val="002D066A"/>
    <w:rsid w:val="002D1734"/>
    <w:rsid w:val="002F694B"/>
    <w:rsid w:val="003023AF"/>
    <w:rsid w:val="00314D14"/>
    <w:rsid w:val="003173AE"/>
    <w:rsid w:val="003225E4"/>
    <w:rsid w:val="00326A12"/>
    <w:rsid w:val="0034600A"/>
    <w:rsid w:val="0035460A"/>
    <w:rsid w:val="00370826"/>
    <w:rsid w:val="00372297"/>
    <w:rsid w:val="00377A89"/>
    <w:rsid w:val="00392853"/>
    <w:rsid w:val="003A2770"/>
    <w:rsid w:val="003A71D2"/>
    <w:rsid w:val="003C1DF4"/>
    <w:rsid w:val="003D1F92"/>
    <w:rsid w:val="003D7EC2"/>
    <w:rsid w:val="00414136"/>
    <w:rsid w:val="00420209"/>
    <w:rsid w:val="00420981"/>
    <w:rsid w:val="00434D19"/>
    <w:rsid w:val="0044151F"/>
    <w:rsid w:val="004437D5"/>
    <w:rsid w:val="0044421E"/>
    <w:rsid w:val="004577DB"/>
    <w:rsid w:val="00462EAD"/>
    <w:rsid w:val="00465A72"/>
    <w:rsid w:val="0046677B"/>
    <w:rsid w:val="004700BD"/>
    <w:rsid w:val="00471AF5"/>
    <w:rsid w:val="00477252"/>
    <w:rsid w:val="004801F8"/>
    <w:rsid w:val="004804B9"/>
    <w:rsid w:val="0049256F"/>
    <w:rsid w:val="00496BD6"/>
    <w:rsid w:val="004A0191"/>
    <w:rsid w:val="004A32D1"/>
    <w:rsid w:val="004B252D"/>
    <w:rsid w:val="004E01A4"/>
    <w:rsid w:val="005039FA"/>
    <w:rsid w:val="0051671E"/>
    <w:rsid w:val="0053617E"/>
    <w:rsid w:val="0055182A"/>
    <w:rsid w:val="005757CE"/>
    <w:rsid w:val="00577592"/>
    <w:rsid w:val="005953F7"/>
    <w:rsid w:val="005A1522"/>
    <w:rsid w:val="005A3213"/>
    <w:rsid w:val="005C5F7D"/>
    <w:rsid w:val="005F1509"/>
    <w:rsid w:val="00624A2F"/>
    <w:rsid w:val="0063237A"/>
    <w:rsid w:val="006418FF"/>
    <w:rsid w:val="00646E6B"/>
    <w:rsid w:val="0066011D"/>
    <w:rsid w:val="00671330"/>
    <w:rsid w:val="00672BD8"/>
    <w:rsid w:val="006776E3"/>
    <w:rsid w:val="006816C8"/>
    <w:rsid w:val="00681B05"/>
    <w:rsid w:val="00694D57"/>
    <w:rsid w:val="006C16E8"/>
    <w:rsid w:val="006C2AF4"/>
    <w:rsid w:val="006D3E73"/>
    <w:rsid w:val="006E0067"/>
    <w:rsid w:val="006E438E"/>
    <w:rsid w:val="006F0B6A"/>
    <w:rsid w:val="006F144B"/>
    <w:rsid w:val="006F2899"/>
    <w:rsid w:val="006F39D0"/>
    <w:rsid w:val="007045A1"/>
    <w:rsid w:val="0070495F"/>
    <w:rsid w:val="007437B1"/>
    <w:rsid w:val="0075507A"/>
    <w:rsid w:val="007C6185"/>
    <w:rsid w:val="007E6C22"/>
    <w:rsid w:val="007F203F"/>
    <w:rsid w:val="007F5014"/>
    <w:rsid w:val="00810AF6"/>
    <w:rsid w:val="00820EC1"/>
    <w:rsid w:val="008240B6"/>
    <w:rsid w:val="00835D73"/>
    <w:rsid w:val="00840E8D"/>
    <w:rsid w:val="008578C5"/>
    <w:rsid w:val="00860875"/>
    <w:rsid w:val="008711DD"/>
    <w:rsid w:val="00890AFC"/>
    <w:rsid w:val="008A3CE5"/>
    <w:rsid w:val="008B01FE"/>
    <w:rsid w:val="008B1D2D"/>
    <w:rsid w:val="008B30C9"/>
    <w:rsid w:val="008B7305"/>
    <w:rsid w:val="008E4842"/>
    <w:rsid w:val="009053A1"/>
    <w:rsid w:val="00910DAA"/>
    <w:rsid w:val="009139DF"/>
    <w:rsid w:val="00920ECD"/>
    <w:rsid w:val="009474C5"/>
    <w:rsid w:val="00963E24"/>
    <w:rsid w:val="00967442"/>
    <w:rsid w:val="00970A02"/>
    <w:rsid w:val="00974B4A"/>
    <w:rsid w:val="00976C5B"/>
    <w:rsid w:val="009819A2"/>
    <w:rsid w:val="00983087"/>
    <w:rsid w:val="009852A4"/>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A22"/>
    <w:rsid w:val="00AA4CB1"/>
    <w:rsid w:val="00AC1E46"/>
    <w:rsid w:val="00AC2801"/>
    <w:rsid w:val="00AC36B1"/>
    <w:rsid w:val="00AE06B4"/>
    <w:rsid w:val="00B1694C"/>
    <w:rsid w:val="00B31033"/>
    <w:rsid w:val="00B40A2F"/>
    <w:rsid w:val="00B54906"/>
    <w:rsid w:val="00B633C7"/>
    <w:rsid w:val="00B676EB"/>
    <w:rsid w:val="00B71B9D"/>
    <w:rsid w:val="00BA2972"/>
    <w:rsid w:val="00BB3C13"/>
    <w:rsid w:val="00BC4F6B"/>
    <w:rsid w:val="00BC51BA"/>
    <w:rsid w:val="00BD167A"/>
    <w:rsid w:val="00BD20AC"/>
    <w:rsid w:val="00BF400F"/>
    <w:rsid w:val="00BF65A2"/>
    <w:rsid w:val="00C00478"/>
    <w:rsid w:val="00C05E05"/>
    <w:rsid w:val="00C15B4A"/>
    <w:rsid w:val="00C1769F"/>
    <w:rsid w:val="00C301A9"/>
    <w:rsid w:val="00C52B56"/>
    <w:rsid w:val="00C54227"/>
    <w:rsid w:val="00C658B9"/>
    <w:rsid w:val="00C672C4"/>
    <w:rsid w:val="00C83AAD"/>
    <w:rsid w:val="00C965E4"/>
    <w:rsid w:val="00CB7412"/>
    <w:rsid w:val="00CC4909"/>
    <w:rsid w:val="00CD53BE"/>
    <w:rsid w:val="00D235E4"/>
    <w:rsid w:val="00D340CE"/>
    <w:rsid w:val="00D3542D"/>
    <w:rsid w:val="00D54CBA"/>
    <w:rsid w:val="00D80A5A"/>
    <w:rsid w:val="00DA4D53"/>
    <w:rsid w:val="00DB082F"/>
    <w:rsid w:val="00DB094A"/>
    <w:rsid w:val="00DB5113"/>
    <w:rsid w:val="00DC42DA"/>
    <w:rsid w:val="00DC4A33"/>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C3CE7"/>
    <w:rsid w:val="00EE4A34"/>
    <w:rsid w:val="00F60B18"/>
    <w:rsid w:val="00F6336A"/>
    <w:rsid w:val="00F87E27"/>
    <w:rsid w:val="00F9412C"/>
    <w:rsid w:val="00FA32A4"/>
    <w:rsid w:val="00FC3B2F"/>
    <w:rsid w:val="00FC787E"/>
    <w:rsid w:val="00FF0E01"/>
    <w:rsid w:val="00FF2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629</Words>
  <Characters>3589</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 Bakanov</dc:creator>
  <cp:lastModifiedBy>Erika Šimaitienė</cp:lastModifiedBy>
  <cp:revision>29</cp:revision>
  <cp:lastPrinted>2017-07-26T12:38:00Z</cp:lastPrinted>
  <dcterms:created xsi:type="dcterms:W3CDTF">2025-06-04T06:50:00Z</dcterms:created>
  <dcterms:modified xsi:type="dcterms:W3CDTF">2025-07-10T11:27:00Z</dcterms:modified>
</cp:coreProperties>
</file>