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E322E" w14:textId="77777777" w:rsidR="00AA4ADC" w:rsidRPr="00AA4ADC" w:rsidRDefault="00AA4ADC" w:rsidP="00AA4ADC">
      <w:pPr>
        <w:spacing w:after="0" w:line="240" w:lineRule="auto"/>
        <w:jc w:val="right"/>
        <w:rPr>
          <w:sz w:val="20"/>
          <w:szCs w:val="20"/>
        </w:rPr>
      </w:pPr>
      <w:bookmarkStart w:id="0" w:name="_Hlk193897390"/>
      <w:r w:rsidRPr="00AA4ADC">
        <w:rPr>
          <w:sz w:val="20"/>
          <w:szCs w:val="20"/>
        </w:rPr>
        <w:t>Pirkimo sąlygų</w:t>
      </w:r>
    </w:p>
    <w:p w14:paraId="2C35C605" w14:textId="1B05C7DC" w:rsidR="00704346" w:rsidRPr="00AA4ADC" w:rsidRDefault="00901123" w:rsidP="00AA4ADC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6</w:t>
      </w:r>
      <w:r w:rsidR="00AA4ADC" w:rsidRPr="00AA4ADC">
        <w:rPr>
          <w:sz w:val="20"/>
          <w:szCs w:val="20"/>
        </w:rPr>
        <w:t>.3. priedas ,,Ypatingo statinio specialiųjų statybos darbų vadovo</w:t>
      </w:r>
      <w:r w:rsidR="00984FE0">
        <w:rPr>
          <w:sz w:val="20"/>
          <w:szCs w:val="20"/>
        </w:rPr>
        <w:t xml:space="preserve"> patirtis</w:t>
      </w:r>
      <w:r w:rsidR="00AA4ADC" w:rsidRPr="00AA4ADC">
        <w:rPr>
          <w:sz w:val="20"/>
          <w:szCs w:val="20"/>
        </w:rPr>
        <w:t>“</w:t>
      </w:r>
    </w:p>
    <w:bookmarkEnd w:id="0"/>
    <w:p w14:paraId="47F53EDC" w14:textId="77777777" w:rsidR="00AA4ADC" w:rsidRDefault="00AA4ADC" w:rsidP="00AA4ADC">
      <w:pPr>
        <w:spacing w:after="0" w:line="240" w:lineRule="auto"/>
        <w:jc w:val="right"/>
        <w:rPr>
          <w:b/>
          <w:bCs/>
          <w:caps/>
        </w:rPr>
      </w:pPr>
    </w:p>
    <w:p w14:paraId="24E1115C" w14:textId="6963AD7E" w:rsidR="009779F6" w:rsidRDefault="009779F6" w:rsidP="00E00603">
      <w:pPr>
        <w:spacing w:after="0" w:line="240" w:lineRule="auto"/>
        <w:jc w:val="center"/>
        <w:rPr>
          <w:b/>
          <w:bCs/>
        </w:rPr>
      </w:pPr>
      <w:r w:rsidRPr="002C5880">
        <w:rPr>
          <w:b/>
          <w:bCs/>
        </w:rPr>
        <w:t>KVALIFIKACIJOS REIKALAVIMŲ 4.</w:t>
      </w:r>
      <w:r>
        <w:rPr>
          <w:b/>
          <w:bCs/>
        </w:rPr>
        <w:t>2</w:t>
      </w:r>
      <w:r w:rsidRPr="002C5880">
        <w:rPr>
          <w:b/>
          <w:bCs/>
        </w:rPr>
        <w:t>. PUNKTO PAGRINDIMUI</w:t>
      </w:r>
    </w:p>
    <w:p w14:paraId="16F42CD0" w14:textId="77777777" w:rsidR="00A2449F" w:rsidRDefault="00A2449F" w:rsidP="00E00603">
      <w:pPr>
        <w:spacing w:after="0" w:line="240" w:lineRule="auto"/>
        <w:jc w:val="center"/>
        <w:rPr>
          <w:b/>
          <w:bCs/>
        </w:rPr>
      </w:pPr>
    </w:p>
    <w:p w14:paraId="2B367E96" w14:textId="2AEEB792" w:rsidR="002908F9" w:rsidRDefault="00492729" w:rsidP="00492729">
      <w:pPr>
        <w:spacing w:after="0" w:line="240" w:lineRule="auto"/>
        <w:ind w:left="7776"/>
        <w:jc w:val="right"/>
      </w:pPr>
      <w:r w:rsidRPr="00492729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09"/>
        <w:tblW w:w="50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0"/>
        <w:gridCol w:w="3424"/>
        <w:gridCol w:w="3357"/>
        <w:gridCol w:w="3498"/>
        <w:gridCol w:w="2096"/>
      </w:tblGrid>
      <w:tr w:rsidR="00EA55EE" w:rsidRPr="008B6A8C" w14:paraId="2CEAD286" w14:textId="77777777" w:rsidTr="00EA55EE">
        <w:trPr>
          <w:trHeight w:val="495"/>
        </w:trPr>
        <w:tc>
          <w:tcPr>
            <w:tcW w:w="518" w:type="pct"/>
            <w:shd w:val="clear" w:color="auto" w:fill="D9D9D9"/>
            <w:vAlign w:val="center"/>
          </w:tcPr>
          <w:p w14:paraId="13EC6152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6E5E3983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240" w:type="pct"/>
            <w:shd w:val="clear" w:color="auto" w:fill="D9D9D9"/>
            <w:vAlign w:val="center"/>
          </w:tcPr>
          <w:p w14:paraId="3F1C8C46" w14:textId="30719573" w:rsidR="00EA55EE" w:rsidRPr="00996023" w:rsidRDefault="00EA55EE" w:rsidP="00EA55E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Specialieji </w:t>
            </w:r>
            <w:r w:rsidR="0008253B">
              <w:rPr>
                <w:b/>
                <w:i/>
              </w:rPr>
              <w:t xml:space="preserve">statybos </w:t>
            </w:r>
            <w:r>
              <w:rPr>
                <w:b/>
                <w:i/>
              </w:rPr>
              <w:t>darbai</w:t>
            </w:r>
          </w:p>
        </w:tc>
        <w:tc>
          <w:tcPr>
            <w:tcW w:w="1216" w:type="pct"/>
            <w:shd w:val="clear" w:color="auto" w:fill="D9D9D9"/>
            <w:vAlign w:val="center"/>
          </w:tcPr>
          <w:p w14:paraId="2FD155AB" w14:textId="45ADFF00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0CD05D5C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09A5CE7" w14:textId="4081FC20" w:rsidR="00EA55EE" w:rsidRPr="00996023" w:rsidRDefault="00702D50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702D50">
              <w:rPr>
                <w:b/>
                <w:i/>
              </w:rPr>
              <w:t>Galiojančio kvalifikacijos atestato ir / ar kito teisėtai pripažinto dokumento pavadinimas, numeris, galiojimo laikas</w:t>
            </w:r>
          </w:p>
        </w:tc>
      </w:tr>
      <w:tr w:rsidR="00EA55EE" w:rsidRPr="008B6A8C" w14:paraId="68E69516" w14:textId="77777777" w:rsidTr="00EA55EE">
        <w:trPr>
          <w:trHeight w:val="495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37537A5D" w14:textId="77777777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Specialiųjų statybos darbų vadovas (-ai)</w:t>
            </w:r>
          </w:p>
          <w:p w14:paraId="15DA0B0C" w14:textId="188A079F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statinių kategorija - ypatingieji statiniai, statinių grupė – negyvenamieji pastatai, statinių pogr</w:t>
            </w:r>
            <w:r>
              <w:rPr>
                <w:b/>
                <w:i/>
              </w:rPr>
              <w:t>u</w:t>
            </w:r>
            <w:r w:rsidRPr="00996023">
              <w:rPr>
                <w:b/>
                <w:i/>
              </w:rPr>
              <w:t>pis – gydymo paskirties pastatai)</w:t>
            </w:r>
          </w:p>
        </w:tc>
      </w:tr>
      <w:tr w:rsidR="00EA55EE" w:rsidRPr="008B6A8C" w14:paraId="26EE1BCE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6279CF36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240" w:type="pct"/>
          </w:tcPr>
          <w:p w14:paraId="7F6F8228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60F2B1F" w14:textId="453E3B23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3EF642AB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8685E16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3F63EE1D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17AD6EF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240" w:type="pct"/>
          </w:tcPr>
          <w:p w14:paraId="209E096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3863432" w14:textId="73E12D91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7E8D4CC9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DC7A725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5A032437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77B2A6CC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40" w:type="pct"/>
          </w:tcPr>
          <w:p w14:paraId="11FF3CB7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1BB5DF44" w14:textId="69DB029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2B42F09F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4215D117" w14:textId="77777777" w:rsidR="00EA55EE" w:rsidRPr="008B6A8C" w:rsidRDefault="00EA55EE" w:rsidP="006C3E47">
            <w:pPr>
              <w:spacing w:after="0" w:line="240" w:lineRule="auto"/>
            </w:pPr>
          </w:p>
        </w:tc>
      </w:tr>
    </w:tbl>
    <w:p w14:paraId="6BA36C47" w14:textId="77777777" w:rsidR="00B11E73" w:rsidRDefault="00B11E73" w:rsidP="00FC19AD">
      <w:pPr>
        <w:spacing w:after="0" w:line="240" w:lineRule="auto"/>
        <w:ind w:left="7776"/>
      </w:pPr>
    </w:p>
    <w:p w14:paraId="37C37EB7" w14:textId="078F9073" w:rsidR="00B11E73" w:rsidRPr="005629E6" w:rsidRDefault="00B11E73" w:rsidP="00B11E73">
      <w:pPr>
        <w:spacing w:after="0" w:line="240" w:lineRule="auto"/>
        <w:jc w:val="both"/>
        <w:rPr>
          <w:bCs/>
          <w:i/>
          <w:iCs/>
        </w:rPr>
      </w:pPr>
      <w:r w:rsidRPr="005629E6">
        <w:rPr>
          <w:rFonts w:eastAsia="Times New Roman"/>
          <w:bCs/>
          <w:i/>
          <w:iCs/>
          <w:sz w:val="22"/>
        </w:rPr>
        <w:t xml:space="preserve">Pridedami reikalaujami darbuotojo (specialisto) kvalifikaciją patvirtinantys dokumentai (atestatai, pažymėjimai ir kt.), </w:t>
      </w:r>
      <w:r w:rsidRPr="005629E6">
        <w:rPr>
          <w:rFonts w:eastAsia="Times New Roman"/>
          <w:bCs/>
          <w:i/>
          <w:iCs/>
          <w:sz w:val="22"/>
          <w:lang w:eastAsia="lt-LT"/>
        </w:rPr>
        <w:t>nurodant jų numerius, išdavimo datą, galiojimo laiką, išdavusios institucijos pavadinimą</w:t>
      </w:r>
      <w:r w:rsidR="00702D50" w:rsidRPr="005629E6">
        <w:rPr>
          <w:rFonts w:eastAsia="Times New Roman"/>
          <w:bCs/>
          <w:i/>
          <w:iCs/>
          <w:sz w:val="22"/>
          <w:lang w:eastAsia="lt-LT"/>
        </w:rPr>
        <w:t xml:space="preserve"> ir kiti dokumentai pagal </w:t>
      </w:r>
      <w:r w:rsidR="00E50BF3" w:rsidRPr="00DF0A82">
        <w:rPr>
          <w:i/>
          <w:iCs/>
        </w:rPr>
        <w:t xml:space="preserve">pagal </w:t>
      </w:r>
      <w:r w:rsidR="00634645">
        <w:rPr>
          <w:i/>
          <w:iCs/>
        </w:rPr>
        <w:t xml:space="preserve">pirkimo sąlygų </w:t>
      </w:r>
      <w:r w:rsidR="00634645" w:rsidRPr="00B13449">
        <w:rPr>
          <w:i/>
          <w:iCs/>
        </w:rPr>
        <w:t xml:space="preserve">7 priedo  </w:t>
      </w:r>
      <w:r w:rsidR="00E50BF3" w:rsidRPr="00B13449">
        <w:rPr>
          <w:i/>
          <w:iCs/>
        </w:rPr>
        <w:t>4 p. reikalavimus</w:t>
      </w:r>
    </w:p>
    <w:sectPr w:rsidR="00B11E73" w:rsidRPr="005629E6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2425" w14:textId="77777777" w:rsidR="000B5D1C" w:rsidRDefault="000B5D1C">
      <w:pPr>
        <w:spacing w:after="0" w:line="240" w:lineRule="auto"/>
      </w:pPr>
      <w:r>
        <w:separator/>
      </w:r>
    </w:p>
  </w:endnote>
  <w:endnote w:type="continuationSeparator" w:id="0">
    <w:p w14:paraId="4A5138C6" w14:textId="77777777" w:rsidR="000B5D1C" w:rsidRDefault="000B5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527E" w14:textId="77777777" w:rsidR="000B5D1C" w:rsidRDefault="000B5D1C">
      <w:pPr>
        <w:spacing w:after="0" w:line="240" w:lineRule="auto"/>
      </w:pPr>
      <w:r>
        <w:separator/>
      </w:r>
    </w:p>
  </w:footnote>
  <w:footnote w:type="continuationSeparator" w:id="0">
    <w:p w14:paraId="632DFCA5" w14:textId="77777777" w:rsidR="000B5D1C" w:rsidRDefault="000B5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2"/>
  </w:num>
  <w:num w:numId="2" w16cid:durableId="1893149354">
    <w:abstractNumId w:val="16"/>
  </w:num>
  <w:num w:numId="3" w16cid:durableId="690684630">
    <w:abstractNumId w:val="19"/>
  </w:num>
  <w:num w:numId="4" w16cid:durableId="668754029">
    <w:abstractNumId w:val="31"/>
  </w:num>
  <w:num w:numId="5" w16cid:durableId="2026324598">
    <w:abstractNumId w:val="21"/>
  </w:num>
  <w:num w:numId="6" w16cid:durableId="106274924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0"/>
  </w:num>
  <w:num w:numId="8" w16cid:durableId="841506041">
    <w:abstractNumId w:val="12"/>
  </w:num>
  <w:num w:numId="9" w16cid:durableId="462650329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3"/>
  </w:num>
  <w:num w:numId="12" w16cid:durableId="1678001120">
    <w:abstractNumId w:val="7"/>
  </w:num>
  <w:num w:numId="13" w16cid:durableId="1003971859">
    <w:abstractNumId w:val="24"/>
  </w:num>
  <w:num w:numId="14" w16cid:durableId="1186561434">
    <w:abstractNumId w:val="14"/>
  </w:num>
  <w:num w:numId="15" w16cid:durableId="1022169544">
    <w:abstractNumId w:val="9"/>
  </w:num>
  <w:num w:numId="16" w16cid:durableId="883373561">
    <w:abstractNumId w:val="22"/>
  </w:num>
  <w:num w:numId="17" w16cid:durableId="440144889">
    <w:abstractNumId w:val="28"/>
  </w:num>
  <w:num w:numId="18" w16cid:durableId="1702775934">
    <w:abstractNumId w:val="23"/>
  </w:num>
  <w:num w:numId="19" w16cid:durableId="868490281">
    <w:abstractNumId w:val="26"/>
  </w:num>
  <w:num w:numId="20" w16cid:durableId="605428486">
    <w:abstractNumId w:val="3"/>
  </w:num>
  <w:num w:numId="21" w16cid:durableId="503204710">
    <w:abstractNumId w:val="18"/>
  </w:num>
  <w:num w:numId="22" w16cid:durableId="1429930432">
    <w:abstractNumId w:val="20"/>
  </w:num>
  <w:num w:numId="23" w16cid:durableId="2012755260">
    <w:abstractNumId w:val="34"/>
  </w:num>
  <w:num w:numId="24" w16cid:durableId="905070863">
    <w:abstractNumId w:val="17"/>
  </w:num>
  <w:num w:numId="25" w16cid:durableId="1619335868">
    <w:abstractNumId w:val="25"/>
  </w:num>
  <w:num w:numId="26" w16cid:durableId="1404718512">
    <w:abstractNumId w:val="10"/>
  </w:num>
  <w:num w:numId="27" w16cid:durableId="527254315">
    <w:abstractNumId w:val="27"/>
  </w:num>
  <w:num w:numId="28" w16cid:durableId="1356417504">
    <w:abstractNumId w:val="15"/>
  </w:num>
  <w:num w:numId="29" w16cid:durableId="1738670713">
    <w:abstractNumId w:val="33"/>
  </w:num>
  <w:num w:numId="30" w16cid:durableId="781846003">
    <w:abstractNumId w:val="8"/>
  </w:num>
  <w:num w:numId="31" w16cid:durableId="20395325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B5D1C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3EBC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39CE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29E6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645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0102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2D50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1A5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123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779F6"/>
    <w:rsid w:val="00981536"/>
    <w:rsid w:val="00981CBA"/>
    <w:rsid w:val="00982D69"/>
    <w:rsid w:val="00983617"/>
    <w:rsid w:val="00984FE0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6DE1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7E3"/>
    <w:rsid w:val="00A228CB"/>
    <w:rsid w:val="00A22B20"/>
    <w:rsid w:val="00A23904"/>
    <w:rsid w:val="00A2449F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4ADC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1E73"/>
    <w:rsid w:val="00B12FF5"/>
    <w:rsid w:val="00B1315D"/>
    <w:rsid w:val="00B13449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6BCD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26E7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16F9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0BF3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1CF2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97029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569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893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PC31</cp:lastModifiedBy>
  <cp:revision>9</cp:revision>
  <cp:lastPrinted>2022-11-30T09:01:00Z</cp:lastPrinted>
  <dcterms:created xsi:type="dcterms:W3CDTF">2025-03-02T12:10:00Z</dcterms:created>
  <dcterms:modified xsi:type="dcterms:W3CDTF">2025-07-08T07:21:00Z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