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3DE0C891" w14:textId="226C9771" w:rsidR="003D180F" w:rsidRDefault="00D5226B" w:rsidP="00960C77">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960C77" w:rsidRPr="002E1E95">
        <w:rPr>
          <w:rFonts w:eastAsia="Lucida Sans Unicode" w:cs="Mangal"/>
          <w:b/>
          <w:bCs/>
          <w:caps/>
          <w:kern w:val="24"/>
          <w:szCs w:val="24"/>
          <w:lang w:eastAsia="hi-IN" w:bidi="hi-IN"/>
        </w:rPr>
        <w:t>Šiaulių r. Lukšių k. Žemaičių gatvės paprastojo remonto</w:t>
      </w:r>
    </w:p>
    <w:p w14:paraId="412823D6" w14:textId="29D72630" w:rsidR="001216C1" w:rsidRPr="003404B9" w:rsidRDefault="00CF07B9" w:rsidP="003404B9">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01FBA2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5E811E1D"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D44665">
        <w:rPr>
          <w:szCs w:val="24"/>
        </w:rPr>
        <w:t>Š</w:t>
      </w:r>
      <w:r w:rsidR="00D44665" w:rsidRPr="00D44665">
        <w:rPr>
          <w:szCs w:val="24"/>
        </w:rPr>
        <w:t xml:space="preserve">iaulių r. </w:t>
      </w:r>
      <w:r w:rsidR="00D44665">
        <w:rPr>
          <w:szCs w:val="24"/>
        </w:rPr>
        <w:t>L</w:t>
      </w:r>
      <w:r w:rsidR="00D44665" w:rsidRPr="00D44665">
        <w:rPr>
          <w:szCs w:val="24"/>
        </w:rPr>
        <w:t xml:space="preserve">ukšių k. </w:t>
      </w:r>
      <w:r w:rsidR="00D44665">
        <w:rPr>
          <w:szCs w:val="24"/>
        </w:rPr>
        <w:t>Ž</w:t>
      </w:r>
      <w:r w:rsidR="00D44665" w:rsidRPr="00D44665">
        <w:rPr>
          <w:szCs w:val="24"/>
        </w:rPr>
        <w:t xml:space="preserve">emaičių gatvės paprastojo remonto </w:t>
      </w:r>
      <w:r w:rsidR="003404B9" w:rsidRPr="00144043">
        <w:rPr>
          <w:szCs w:val="24"/>
        </w:rPr>
        <w:t>darb</w:t>
      </w:r>
      <w:r w:rsidR="003404B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lastRenderedPageBreak/>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w:t>
      </w:r>
      <w:proofErr w:type="spellStart"/>
      <w:r>
        <w:rPr>
          <w:szCs w:val="24"/>
        </w:rPr>
        <w:t>kvazisub</w:t>
      </w:r>
      <w:r w:rsidR="00895D55">
        <w:rPr>
          <w:szCs w:val="24"/>
        </w:rPr>
        <w:t>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216C1"/>
    <w:rsid w:val="00125745"/>
    <w:rsid w:val="00157650"/>
    <w:rsid w:val="00176A99"/>
    <w:rsid w:val="001A78DC"/>
    <w:rsid w:val="001B4E73"/>
    <w:rsid w:val="001B5193"/>
    <w:rsid w:val="001B5FD7"/>
    <w:rsid w:val="001D788E"/>
    <w:rsid w:val="001F78AC"/>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3167"/>
    <w:rsid w:val="002E7216"/>
    <w:rsid w:val="002F050B"/>
    <w:rsid w:val="003023AF"/>
    <w:rsid w:val="00314D14"/>
    <w:rsid w:val="00317B9B"/>
    <w:rsid w:val="003225E4"/>
    <w:rsid w:val="003404B9"/>
    <w:rsid w:val="0034600A"/>
    <w:rsid w:val="0035460A"/>
    <w:rsid w:val="00370826"/>
    <w:rsid w:val="00374887"/>
    <w:rsid w:val="00376705"/>
    <w:rsid w:val="00377A89"/>
    <w:rsid w:val="00377B94"/>
    <w:rsid w:val="003A2770"/>
    <w:rsid w:val="003A71D2"/>
    <w:rsid w:val="003B268B"/>
    <w:rsid w:val="003B2DBF"/>
    <w:rsid w:val="003C71D1"/>
    <w:rsid w:val="003D180F"/>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C6185"/>
    <w:rsid w:val="007E1762"/>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DF"/>
    <w:rsid w:val="00920ECD"/>
    <w:rsid w:val="00943F57"/>
    <w:rsid w:val="009474C5"/>
    <w:rsid w:val="00960C77"/>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51BA"/>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07B9"/>
    <w:rsid w:val="00CF2243"/>
    <w:rsid w:val="00CF4353"/>
    <w:rsid w:val="00D235E4"/>
    <w:rsid w:val="00D340CE"/>
    <w:rsid w:val="00D3542D"/>
    <w:rsid w:val="00D44665"/>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B686E"/>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531</Words>
  <Characters>3031</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159</cp:revision>
  <cp:lastPrinted>2017-07-26T12:38:00Z</cp:lastPrinted>
  <dcterms:created xsi:type="dcterms:W3CDTF">2023-05-15T13:42:00Z</dcterms:created>
  <dcterms:modified xsi:type="dcterms:W3CDTF">2025-08-12T06:42:00Z</dcterms:modified>
</cp:coreProperties>
</file>