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0EE1DFF4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763DAE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462506B4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>ŠIAULIŲ R.</w:t>
      </w:r>
      <w:r w:rsidR="005B232F">
        <w:rPr>
          <w:rFonts w:eastAsia="Times New Roman" w:cs="Times New Roman"/>
          <w:b/>
          <w:kern w:val="0"/>
          <w:szCs w:val="24"/>
          <w:lang w:eastAsia="en-US"/>
        </w:rPr>
        <w:t>,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EE0AF3">
        <w:rPr>
          <w:rFonts w:eastAsia="Times New Roman" w:cs="Times New Roman"/>
          <w:b/>
          <w:kern w:val="0"/>
          <w:szCs w:val="24"/>
          <w:lang w:eastAsia="en-US"/>
        </w:rPr>
        <w:t>LUKŠIŲ</w:t>
      </w:r>
      <w:r w:rsidR="005B232F">
        <w:rPr>
          <w:rFonts w:eastAsia="Times New Roman" w:cs="Times New Roman"/>
          <w:b/>
          <w:kern w:val="0"/>
          <w:szCs w:val="24"/>
          <w:lang w:eastAsia="en-US"/>
        </w:rPr>
        <w:t xml:space="preserve"> K., </w:t>
      </w:r>
      <w:r w:rsidR="00EE0AF3">
        <w:rPr>
          <w:rFonts w:eastAsia="Times New Roman" w:cs="Times New Roman"/>
          <w:b/>
          <w:kern w:val="0"/>
          <w:szCs w:val="24"/>
          <w:lang w:eastAsia="en-US"/>
        </w:rPr>
        <w:t>ŽEMAIČIŲ</w:t>
      </w:r>
      <w:r w:rsidR="005B232F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>GATVĖS</w:t>
      </w:r>
    </w:p>
    <w:p w14:paraId="1DBF5EEF" w14:textId="77777777" w:rsidR="00763DAE" w:rsidRDefault="00B327D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</w:p>
    <w:p w14:paraId="1F50C80D" w14:textId="0A59452C" w:rsidR="004467FF" w:rsidRPr="00401937" w:rsidRDefault="004467F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77777777" w:rsidR="00437B23" w:rsidRPr="007417D2" w:rsidRDefault="00437B23" w:rsidP="0058061B">
            <w:pPr>
              <w:pStyle w:val="Komentarotekstas"/>
              <w:snapToGrid w:val="0"/>
              <w:spacing w:after="0" w:line="240" w:lineRule="auto"/>
              <w:jc w:val="both"/>
              <w:rPr>
                <w:rFonts w:eastAsia="Lucida Sans Unicode" w:cs="Tahoma"/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Paprastojo remonto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35FC07FF" w:rsidR="00437B23" w:rsidRPr="007417D2" w:rsidRDefault="00437B23" w:rsidP="0058061B">
            <w:pPr>
              <w:pStyle w:val="Komentarotekstas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Gatv</w:t>
            </w:r>
            <w:r w:rsidR="009168BE">
              <w:rPr>
                <w:rFonts w:eastAsia="Lucida Sans Unicode" w:cs="Tahoma"/>
                <w:sz w:val="24"/>
                <w:szCs w:val="24"/>
              </w:rPr>
              <w:t>ės</w:t>
            </w:r>
            <w:r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58061B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0D5BC3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41411" w14:textId="77777777" w:rsidR="00694EE0" w:rsidRDefault="00694EE0">
      <w:pPr>
        <w:spacing w:after="0" w:line="240" w:lineRule="auto"/>
      </w:pPr>
      <w:r>
        <w:separator/>
      </w:r>
    </w:p>
  </w:endnote>
  <w:endnote w:type="continuationSeparator" w:id="0">
    <w:p w14:paraId="2A3D58C0" w14:textId="77777777" w:rsidR="00694EE0" w:rsidRDefault="00694EE0">
      <w:pPr>
        <w:spacing w:after="0" w:line="240" w:lineRule="auto"/>
      </w:pPr>
      <w:r>
        <w:continuationSeparator/>
      </w:r>
    </w:p>
  </w:endnote>
  <w:endnote w:type="continuationNotice" w:id="1">
    <w:p w14:paraId="40048FCD" w14:textId="77777777" w:rsidR="00694EE0" w:rsidRDefault="00694E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160E" w14:textId="77777777" w:rsidR="00694EE0" w:rsidRDefault="00694EE0">
      <w:pPr>
        <w:spacing w:after="0" w:line="240" w:lineRule="auto"/>
      </w:pPr>
      <w:r>
        <w:separator/>
      </w:r>
    </w:p>
  </w:footnote>
  <w:footnote w:type="continuationSeparator" w:id="0">
    <w:p w14:paraId="79A2669D" w14:textId="77777777" w:rsidR="00694EE0" w:rsidRDefault="00694EE0">
      <w:pPr>
        <w:spacing w:after="0" w:line="240" w:lineRule="auto"/>
      </w:pPr>
      <w:r>
        <w:continuationSeparator/>
      </w:r>
    </w:p>
  </w:footnote>
  <w:footnote w:type="continuationNotice" w:id="1">
    <w:p w14:paraId="64C784CD" w14:textId="77777777" w:rsidR="00694EE0" w:rsidRDefault="00694E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32BF"/>
    <w:rsid w:val="00035B3E"/>
    <w:rsid w:val="000463D5"/>
    <w:rsid w:val="0004755A"/>
    <w:rsid w:val="00054D3B"/>
    <w:rsid w:val="00055EA2"/>
    <w:rsid w:val="000725B4"/>
    <w:rsid w:val="00084F10"/>
    <w:rsid w:val="00092C0B"/>
    <w:rsid w:val="000B70AD"/>
    <w:rsid w:val="000C6357"/>
    <w:rsid w:val="000C6DEA"/>
    <w:rsid w:val="000D415A"/>
    <w:rsid w:val="000D5BC3"/>
    <w:rsid w:val="000D638E"/>
    <w:rsid w:val="000E290C"/>
    <w:rsid w:val="000F1DEE"/>
    <w:rsid w:val="00111B41"/>
    <w:rsid w:val="001979C6"/>
    <w:rsid w:val="001A4B7E"/>
    <w:rsid w:val="001B1499"/>
    <w:rsid w:val="001C7C78"/>
    <w:rsid w:val="001E1ABD"/>
    <w:rsid w:val="001F24EB"/>
    <w:rsid w:val="001F3150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6F0A"/>
    <w:rsid w:val="002F469F"/>
    <w:rsid w:val="00310DF3"/>
    <w:rsid w:val="003262C6"/>
    <w:rsid w:val="00326E0D"/>
    <w:rsid w:val="003278E9"/>
    <w:rsid w:val="0034374E"/>
    <w:rsid w:val="00344631"/>
    <w:rsid w:val="0036297F"/>
    <w:rsid w:val="003705C7"/>
    <w:rsid w:val="00377515"/>
    <w:rsid w:val="00382EB7"/>
    <w:rsid w:val="0039377D"/>
    <w:rsid w:val="00396D2C"/>
    <w:rsid w:val="003A6BA2"/>
    <w:rsid w:val="003B07C0"/>
    <w:rsid w:val="003B6CD6"/>
    <w:rsid w:val="003D2EC6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E20B5"/>
    <w:rsid w:val="004F0BD4"/>
    <w:rsid w:val="00512B12"/>
    <w:rsid w:val="005225A0"/>
    <w:rsid w:val="00535108"/>
    <w:rsid w:val="00565179"/>
    <w:rsid w:val="00570031"/>
    <w:rsid w:val="0058061B"/>
    <w:rsid w:val="00590950"/>
    <w:rsid w:val="00596BBA"/>
    <w:rsid w:val="005A379A"/>
    <w:rsid w:val="005A7EC3"/>
    <w:rsid w:val="005B02A8"/>
    <w:rsid w:val="005B232F"/>
    <w:rsid w:val="005D1D9A"/>
    <w:rsid w:val="005E4608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4EE0"/>
    <w:rsid w:val="00695E25"/>
    <w:rsid w:val="006E1334"/>
    <w:rsid w:val="006E15EE"/>
    <w:rsid w:val="006E6D86"/>
    <w:rsid w:val="0072531C"/>
    <w:rsid w:val="00725DD1"/>
    <w:rsid w:val="00726E35"/>
    <w:rsid w:val="0074005F"/>
    <w:rsid w:val="007417D2"/>
    <w:rsid w:val="00743DD3"/>
    <w:rsid w:val="00751B62"/>
    <w:rsid w:val="00763DAE"/>
    <w:rsid w:val="00776BDC"/>
    <w:rsid w:val="0078276D"/>
    <w:rsid w:val="007847A8"/>
    <w:rsid w:val="007B6B36"/>
    <w:rsid w:val="007B705D"/>
    <w:rsid w:val="007C2D38"/>
    <w:rsid w:val="007D109D"/>
    <w:rsid w:val="007D39ED"/>
    <w:rsid w:val="007D59D4"/>
    <w:rsid w:val="007D5FE1"/>
    <w:rsid w:val="007D60D4"/>
    <w:rsid w:val="007E1762"/>
    <w:rsid w:val="007E27C2"/>
    <w:rsid w:val="00801FBA"/>
    <w:rsid w:val="00803550"/>
    <w:rsid w:val="00844F62"/>
    <w:rsid w:val="00850582"/>
    <w:rsid w:val="00853E7A"/>
    <w:rsid w:val="00861A11"/>
    <w:rsid w:val="00872441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2F14"/>
    <w:rsid w:val="0096538B"/>
    <w:rsid w:val="00970DF0"/>
    <w:rsid w:val="00994EEC"/>
    <w:rsid w:val="009A2FA4"/>
    <w:rsid w:val="009B358E"/>
    <w:rsid w:val="009D5E1A"/>
    <w:rsid w:val="009E75D2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80490"/>
    <w:rsid w:val="00A81BA2"/>
    <w:rsid w:val="00A83518"/>
    <w:rsid w:val="00A85E2D"/>
    <w:rsid w:val="00A86183"/>
    <w:rsid w:val="00AA3ECB"/>
    <w:rsid w:val="00AB30D9"/>
    <w:rsid w:val="00AC0F93"/>
    <w:rsid w:val="00AC4AD2"/>
    <w:rsid w:val="00AC5BDC"/>
    <w:rsid w:val="00AD7E7E"/>
    <w:rsid w:val="00AE2257"/>
    <w:rsid w:val="00AF3C00"/>
    <w:rsid w:val="00B01C60"/>
    <w:rsid w:val="00B13021"/>
    <w:rsid w:val="00B221C6"/>
    <w:rsid w:val="00B24891"/>
    <w:rsid w:val="00B327DF"/>
    <w:rsid w:val="00B4102A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F21E9"/>
    <w:rsid w:val="00C105FF"/>
    <w:rsid w:val="00C156CB"/>
    <w:rsid w:val="00C30F06"/>
    <w:rsid w:val="00C41562"/>
    <w:rsid w:val="00C4664F"/>
    <w:rsid w:val="00C81347"/>
    <w:rsid w:val="00C84B2F"/>
    <w:rsid w:val="00C84C75"/>
    <w:rsid w:val="00C94519"/>
    <w:rsid w:val="00CA2B6A"/>
    <w:rsid w:val="00CD53C1"/>
    <w:rsid w:val="00CF181A"/>
    <w:rsid w:val="00D036F7"/>
    <w:rsid w:val="00D0768A"/>
    <w:rsid w:val="00D11D8F"/>
    <w:rsid w:val="00D138A8"/>
    <w:rsid w:val="00D23F19"/>
    <w:rsid w:val="00D3162A"/>
    <w:rsid w:val="00D32E30"/>
    <w:rsid w:val="00D353AB"/>
    <w:rsid w:val="00D404BA"/>
    <w:rsid w:val="00D761C7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DF1B1F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848D4"/>
    <w:rsid w:val="00E9773F"/>
    <w:rsid w:val="00EA1EF4"/>
    <w:rsid w:val="00EB4567"/>
    <w:rsid w:val="00EC269C"/>
    <w:rsid w:val="00EC5FAA"/>
    <w:rsid w:val="00EC760C"/>
    <w:rsid w:val="00EE0AF3"/>
    <w:rsid w:val="00EE5C1F"/>
    <w:rsid w:val="00EF00D9"/>
    <w:rsid w:val="00F127F8"/>
    <w:rsid w:val="00F37175"/>
    <w:rsid w:val="00F4172E"/>
    <w:rsid w:val="00F54A44"/>
    <w:rsid w:val="00F632D9"/>
    <w:rsid w:val="00F63D62"/>
    <w:rsid w:val="00F76390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9</cp:revision>
  <cp:lastPrinted>2025-08-12T05:42:00Z</cp:lastPrinted>
  <dcterms:created xsi:type="dcterms:W3CDTF">2025-08-12T05:43:00Z</dcterms:created>
  <dcterms:modified xsi:type="dcterms:W3CDTF">2025-08-12T06:43:00Z</dcterms:modified>
</cp:coreProperties>
</file>