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9771"/>
        <w:gridCol w:w="614"/>
      </w:tblGrid>
      <w:tr w:rsidR="00B666D0" w14:paraId="2D4F8A77" w14:textId="77777777">
        <w:trPr>
          <w:trHeight w:val="99"/>
        </w:trPr>
        <w:tc>
          <w:tcPr>
            <w:tcW w:w="638" w:type="dxa"/>
          </w:tcPr>
          <w:p w14:paraId="2D4F8A74" w14:textId="77777777" w:rsidR="00B666D0" w:rsidRDefault="00B666D0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2D4F8A75" w14:textId="77777777" w:rsidR="00B666D0" w:rsidRDefault="00B666D0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2D4F8A76" w14:textId="77777777" w:rsidR="00B666D0" w:rsidRDefault="00B666D0">
            <w:pPr>
              <w:pStyle w:val="EmptyCellLayoutStyle"/>
              <w:spacing w:after="0" w:line="240" w:lineRule="auto"/>
            </w:pPr>
          </w:p>
        </w:tc>
      </w:tr>
      <w:tr w:rsidR="00B666D0" w14:paraId="2D4F8ABA" w14:textId="77777777">
        <w:tc>
          <w:tcPr>
            <w:tcW w:w="638" w:type="dxa"/>
          </w:tcPr>
          <w:p w14:paraId="2D4F8A78" w14:textId="77777777" w:rsidR="00B666D0" w:rsidRDefault="00B666D0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771"/>
            </w:tblGrid>
            <w:tr w:rsidR="00B666D0" w14:paraId="2D4F8AB7" w14:textId="77777777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257"/>
                    <w:gridCol w:w="3257"/>
                    <w:gridCol w:w="3257"/>
                  </w:tblGrid>
                  <w:tr w:rsidR="00B666D0" w14:paraId="2D4F8A7C" w14:textId="77777777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D4F8A79" w14:textId="77777777" w:rsidR="00B666D0" w:rsidRDefault="00B666D0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D4F8A7A" w14:textId="77777777" w:rsidR="00B666D0" w:rsidRDefault="00CB1A20">
                        <w:pPr>
                          <w:spacing w:after="0" w:line="240" w:lineRule="auto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4F8AC0" wp14:editId="2D4F8AC1">
                              <wp:extent cx="2068344" cy="406073"/>
                              <wp:effectExtent l="0" t="0" r="0" b="0"/>
                              <wp:docPr id="1172706293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D4F8A7B" w14:textId="77777777" w:rsidR="00B666D0" w:rsidRDefault="00B666D0">
                        <w:pPr>
                          <w:spacing w:after="0" w:line="240" w:lineRule="auto"/>
                        </w:pPr>
                      </w:p>
                    </w:tc>
                  </w:tr>
                  <w:tr w:rsidR="00CB1A20" w14:paraId="2D4F8A80" w14:textId="77777777" w:rsidTr="00CB1A20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D4F8A7D" w14:textId="77777777" w:rsidR="00B666D0" w:rsidRDefault="00B666D0">
                        <w:pPr>
                          <w:spacing w:after="0" w:line="240" w:lineRule="auto"/>
                        </w:pPr>
                      </w:p>
                    </w:tc>
                  </w:tr>
                  <w:tr w:rsidR="00B666D0" w14:paraId="2D4F8A88" w14:textId="77777777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D4F8A81" w14:textId="77777777" w:rsidR="00B666D0" w:rsidRDefault="00B666D0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D4F8A82" w14:textId="77777777" w:rsidR="00B666D0" w:rsidRDefault="00B666D0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D4F8A83" w14:textId="77777777" w:rsidR="00B666D0" w:rsidRDefault="00CB1A2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TVIRTINU:</w:t>
                        </w:r>
                      </w:p>
                      <w:p w14:paraId="2D4F8A84" w14:textId="77777777" w:rsidR="00B666D0" w:rsidRDefault="00CB1A2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Justas Norbutas</w:t>
                        </w:r>
                      </w:p>
                      <w:p w14:paraId="2D4F8A85" w14:textId="77777777" w:rsidR="00B666D0" w:rsidRDefault="00CB1A2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(Vardo raidė, pavardė, parašas)</w:t>
                        </w:r>
                      </w:p>
                      <w:p w14:paraId="2D4F8A86" w14:textId="77777777" w:rsidR="00B666D0" w:rsidRDefault="00CB1A2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____________________</w:t>
                        </w:r>
                      </w:p>
                      <w:p w14:paraId="2D4F8A87" w14:textId="77777777" w:rsidR="00B666D0" w:rsidRDefault="00CB1A2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(data)</w:t>
                        </w:r>
                      </w:p>
                    </w:tc>
                  </w:tr>
                  <w:tr w:rsidR="00CB1A20" w14:paraId="2D4F8A8D" w14:textId="77777777" w:rsidTr="00CB1A20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D4F8A89" w14:textId="77777777" w:rsidR="00B666D0" w:rsidRDefault="00CB1A2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>TECHNINĖ UŽDUOTIS VALSTYBINĖS REIKŠMĖS KELIŲ IR</w:t>
                        </w:r>
                      </w:p>
                      <w:p w14:paraId="2D4F8A8A" w14:textId="77777777" w:rsidR="00B666D0" w:rsidRDefault="00CB1A2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B666D0" w14:paraId="2D4F8A91" w14:textId="77777777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D4F8A8E" w14:textId="77777777" w:rsidR="00B666D0" w:rsidRDefault="00B666D0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D4F8A8F" w14:textId="77777777" w:rsidR="00B666D0" w:rsidRDefault="00B666D0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D4F8A90" w14:textId="77777777" w:rsidR="00B666D0" w:rsidRDefault="00B666D0">
                        <w:pPr>
                          <w:spacing w:after="0" w:line="240" w:lineRule="auto"/>
                        </w:pPr>
                      </w:p>
                    </w:tc>
                  </w:tr>
                  <w:tr w:rsidR="00CB1A20" w14:paraId="2D4F8A95" w14:textId="77777777" w:rsidTr="00CB1A20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D4F8A92" w14:textId="77777777" w:rsidR="00B666D0" w:rsidRDefault="00CB1A20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1. Statytojas: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2. Užsakovas: </w:t>
                        </w:r>
                        <w:r>
                          <w:rPr>
                            <w:color w:val="000000"/>
                            <w:sz w:val="24"/>
                          </w:rPr>
                          <w:t>Pakruojo rajono savivaldybės administracija.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3. Komplekso pavadinimas: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rajoninio kelio Nr. 2905 Pakruojis–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Sosdvaris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>–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Mikniūnai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 xml:space="preserve"> ruožo nuo 0 iki 1,000 km kapitalinio remonto, įrengiant pėsčiųjų ir dviračių takus, techninio darbo projekto parengimas ir projekto vykdymo priežiūra.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4. Projekto pavadinimas: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rajoninio kelio Nr. 2905 Pakruojis–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Sosdvaris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>–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Mikniūnai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 xml:space="preserve"> ruožo nuo 0 iki 1,000 km kapitalinis remontas, įrengiant pėsčiųjų i</w:t>
                        </w:r>
                        <w:r>
                          <w:rPr>
                            <w:color w:val="000000"/>
                            <w:sz w:val="24"/>
                          </w:rPr>
                          <w:t>r dviračių takus.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5. Statybos rūšis: </w:t>
                        </w:r>
                        <w:r>
                          <w:rPr>
                            <w:color w:val="000000"/>
                            <w:sz w:val="24"/>
                          </w:rPr>
                          <w:t>kapitalinis remontas.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6. Etapas: </w:t>
                        </w:r>
                        <w:r>
                          <w:rPr>
                            <w:color w:val="000000"/>
                            <w:sz w:val="24"/>
                          </w:rPr>
                          <w:t>techninis darbo projektas.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7. Statinio kategorija: </w:t>
                        </w:r>
                        <w:r>
                          <w:rPr>
                            <w:color w:val="000000"/>
                            <w:sz w:val="24"/>
                          </w:rPr>
                          <w:t>ypatingasis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8. Statinio rūšis: </w:t>
                        </w:r>
                        <w:r>
                          <w:rPr>
                            <w:color w:val="000000"/>
                            <w:sz w:val="24"/>
                          </w:rPr>
                          <w:t>inžinerinis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9. Inžinerinių statinių grupė: </w:t>
                        </w:r>
                        <w:r>
                          <w:rPr>
                            <w:color w:val="000000"/>
                            <w:sz w:val="24"/>
                          </w:rPr>
                          <w:t>susisiekimo komunikacijos.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lastRenderedPageBreak/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10. Inžinerinių statinių pogrupis: </w:t>
                        </w:r>
                        <w:r>
                          <w:rPr>
                            <w:color w:val="000000"/>
                            <w:sz w:val="24"/>
                          </w:rPr>
                          <w:t>keliai; gatvės.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</w:p>
                    </w:tc>
                  </w:tr>
                  <w:tr w:rsidR="00CB1A20" w14:paraId="2D4F8A99" w14:textId="77777777" w:rsidTr="00CB1A20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D4F8A96" w14:textId="77777777" w:rsidR="00B666D0" w:rsidRDefault="00CB1A20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lastRenderedPageBreak/>
                          <w:t>11. Nurodymai statinių ir / arba jų elementų projektavimui ir jų techniniai parametrai:</w:t>
                        </w:r>
                      </w:p>
                    </w:tc>
                  </w:tr>
                  <w:tr w:rsidR="00CB1A20" w14:paraId="2D4F8A9D" w14:textId="77777777" w:rsidTr="00CB1A20">
                    <w:trPr>
                      <w:trHeight w:val="43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D4F8A9A" w14:textId="77777777" w:rsidR="00B666D0" w:rsidRDefault="00CB1A20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11.1. numatoma darbų vykdymo riba: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rajoninio kelio Nr. 2905 Pakruojis–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Sosdvaris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>–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Mikniūnai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 xml:space="preserve"> ruožas nuo 0 iki 1,000 km (darbų ribas tikslinti projektavimo metu);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11.2. kelio (gatvės) kategorija: </w:t>
                        </w:r>
                        <w:r>
                          <w:rPr>
                            <w:color w:val="000000"/>
                            <w:sz w:val="24"/>
                          </w:rPr>
                          <w:t>pagal VĮ Registrų centro duomenis (gyvenvietėje projektuoti pagal STR 2.06.04:2014 „Gatvės ir vietinės reikšmės keliai. Bendrieji reikalavimai“);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11.3. projektavimo paslaugų apimtis: </w:t>
                        </w:r>
                        <w:r>
                          <w:rPr>
                            <w:color w:val="000000"/>
                            <w:sz w:val="24"/>
                          </w:rPr>
                          <w:t>nurodytame kelio ruože suprojektuoti taką, nuovažas, pagal poreikį ir autobusų sustojimo aikšteles. Įvertinus poreikį, numatyti saugaus eismo ir pėsč</w:t>
                        </w:r>
                        <w:r>
                          <w:rPr>
                            <w:color w:val="000000"/>
                            <w:sz w:val="24"/>
                          </w:rPr>
                          <w:t>iųjų perėjimo per kelią organizavimo priemonių įrengimą ir / ar jų sutvarkymą, taip pat aktualias pėsčiųjų infrastruktūros jungtis (takus);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11.4. pėstiesiems ir (arba) dviratininkams skirta infrastruktūra: </w:t>
                        </w:r>
                        <w:r>
                          <w:rPr>
                            <w:color w:val="000000"/>
                            <w:sz w:val="24"/>
                          </w:rPr>
                          <w:t>pagal Dviračių ir pėsčiųjų eismo infrastruktūros planavimo ir projektavimo taisyklės;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11.5. dangos konstrukcijos klasė: </w:t>
                        </w:r>
                        <w:r>
                          <w:rPr>
                            <w:color w:val="000000"/>
                            <w:sz w:val="24"/>
                          </w:rPr>
                          <w:t>pagal Automobilių kelių standartizuotų dangų konstrukcijų projektavimo taisykles;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11.6. nuovažų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>11.7. numatomi / rekonstruojami inžineriniai ti</w:t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nklai: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11.8. vandens pralaidos: </w:t>
                        </w:r>
                        <w:r>
                          <w:rPr>
                            <w:color w:val="000000"/>
                            <w:sz w:val="24"/>
                          </w:rPr>
                          <w:t>esamų tvarkymas ar naujų įrengimas nustatomas projektavimo metu (neprojektuoti pralaidų už kelio sklypo / statinio ribos);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11.9. vandens nuleidimas nuo kelio: </w:t>
                        </w:r>
                        <w:r>
                          <w:rPr>
                            <w:color w:val="000000"/>
                            <w:sz w:val="24"/>
                          </w:rPr>
                          <w:t>spręsti lietaus vandens surinkimą ir nuvedimą projektavimo metu (neprojektuoti lietaus vandens nuvedimo į privačias teritorijas). Esant poreikiui suprojektuoti uždarą lietaus vandens nuvedimo sistemą, kuri po statybos darbų bus registruojama atskirai;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>11.10. pėsčiųjų perėjimo per kelią or</w:t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ganizavimo priemonės vieta: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11.11. pėsčiųjų perėjimo per kelią organizavimo priemonės tipas: </w:t>
                        </w:r>
                        <w:r>
                          <w:rPr>
                            <w:color w:val="000000"/>
                            <w:sz w:val="24"/>
                          </w:rPr>
                          <w:t>poreikį nustatyti projektavimo metu, vadovaujantis Pėsčiųjų perėjimo per kelius ir gatves organizavimo taisyklėmis;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11.12. pėsčiųjų perėjimo per kelią organizavimo priemonės kryptinis apšvietimas: </w:t>
                        </w:r>
                        <w:r>
                          <w:rPr>
                            <w:color w:val="000000"/>
                            <w:sz w:val="24"/>
                          </w:rPr>
                          <w:t>numatyti;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11.13. autobusų sustojimo aikštelių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lastRenderedPageBreak/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11.14. autobusų sustojimo aikštelių paviljonų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11.15. inžinerinės eismo saugos priemonės: </w:t>
                        </w:r>
                        <w:r>
                          <w:rPr>
                            <w:color w:val="000000"/>
                            <w:sz w:val="24"/>
                          </w:rPr>
                          <w:t>poreikį nustatyti projektavimo metu, vadovaujantis Inžinerinių eismo saugumo priemonių įgyvendinimo rekomendacijomis;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11.16. apšvietimas: </w:t>
                        </w:r>
                        <w:r>
                          <w:rPr>
                            <w:color w:val="000000"/>
                            <w:sz w:val="24"/>
                          </w:rPr>
                          <w:t>numatyti gyvenvietės ribose. Apšvietimo apskaita turi būti atskira nuo savivaldybės tinklų.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CB1A20" w14:paraId="2D4F8AA1" w14:textId="77777777" w:rsidTr="00CB1A20">
                    <w:trPr>
                      <w:trHeight w:val="4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D4F8A9E" w14:textId="77777777" w:rsidR="00B666D0" w:rsidRDefault="00CB1A20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lastRenderedPageBreak/>
                          <w:t>12. Projektuojant vadovautis šiais dokumentais:</w:t>
                        </w:r>
                      </w:p>
                    </w:tc>
                  </w:tr>
                  <w:tr w:rsidR="00CB1A20" w14:paraId="2D4F8AA5" w14:textId="77777777" w:rsidTr="00CB1A20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D4F8AA2" w14:textId="77777777" w:rsidR="00B666D0" w:rsidRDefault="00CB1A20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12.1. Lietuvos Respublikos kelių įstatymu, Lietuvos Respublikos statybos įstatymu, kelių techniniu reglamentu, statybos techniniais reglamentais, higienos normomis, kitais poįstatyminiais teisės aktais: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12.2. kitais galiojančiais įstatymais, teisės aktais ir normatyviniais statybos techniniais dokumentais, įskaitant, bet neapsiribojant, nurodytais Akcinės bendrovės Lietuvos automobilių kelių direkcijos interneto svetainėje adresu http://lakd.lt/lt/paslaugos/normatyviniai-dokumentai 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12.3. projekto rengimo dokumentais: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12.4. prisijungimo sąlygomis: </w:t>
                        </w:r>
                        <w:r>
                          <w:rPr>
                            <w:color w:val="000000"/>
                            <w:sz w:val="24"/>
                          </w:rPr>
                          <w:t>Taip.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CB1A20" w14:paraId="2D4F8AA9" w14:textId="77777777" w:rsidTr="00CB1A20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D4F8AA6" w14:textId="77777777" w:rsidR="00B666D0" w:rsidRDefault="00CB1A20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13. Finansavimo šaltinis: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Europos Sąjungos struktūrinių fondų lėšos.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14. Projekto apimtis: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Pagal STR 1.04.04:2017 „Statinio projektavimas, projekto ekspertizė“.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15. Papildomos paslaugos (paslaugos, deleguotos Statytojo projektuotojui):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Atlikti kitas papildomas paslaugas kaip tai numato Techninė specifikacija ir Sutarties sąlygos.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16. Su šia užduotimi pateikiami Statytojo privalomieji ir kiti dokumentai projektui rengti bei šių dokumentų pateikimo laikotarpis: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Priedas Nr. 1. Techninė specifikacija; Priedas Nr. 2. Kadastrinių m</w:t>
                        </w:r>
                        <w:r>
                          <w:rPr>
                            <w:color w:val="000000"/>
                            <w:sz w:val="24"/>
                          </w:rPr>
                          <w:t>atavimų bylos (pateikiama pasirašius paslaugų sutartį).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17. Žemės sklypo statinio teisinės registracijos Nekilnojamojo turto registre duomenys: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– kelio žemės sklypo unikalus numeris: 4400-4273-4385; – kelio inžinerinio statinio unikalus numeris: 4400-2526-5469.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B666D0" w14:paraId="2D4F8AB5" w14:textId="77777777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D4F8AAA" w14:textId="77777777" w:rsidR="00B666D0" w:rsidRDefault="00B666D0">
                        <w:pPr>
                          <w:spacing w:after="0" w:line="240" w:lineRule="auto"/>
                          <w:jc w:val="center"/>
                        </w:pPr>
                      </w:p>
                      <w:p w14:paraId="2D4F8AAB" w14:textId="77777777" w:rsidR="00B666D0" w:rsidRDefault="00CB1A2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STATYTOJAS</w:t>
                        </w:r>
                      </w:p>
                      <w:p w14:paraId="2D4F8AAC" w14:textId="77777777" w:rsidR="00B666D0" w:rsidRDefault="00CB1A2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Akcinė bendrovė Via Lietuva</w:t>
                        </w:r>
                      </w:p>
                      <w:p w14:paraId="2D4F8AAD" w14:textId="77777777" w:rsidR="00B666D0" w:rsidRDefault="00B666D0">
                        <w:pPr>
                          <w:spacing w:after="0" w:line="240" w:lineRule="auto"/>
                          <w:jc w:val="center"/>
                        </w:pPr>
                      </w:p>
                      <w:p w14:paraId="2D4F8AAE" w14:textId="77777777" w:rsidR="00B666D0" w:rsidRDefault="00CB1A2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D4F8AAF" w14:textId="77777777" w:rsidR="00B666D0" w:rsidRDefault="00B666D0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D4F8AB0" w14:textId="77777777" w:rsidR="00B666D0" w:rsidRDefault="00B666D0">
                        <w:pPr>
                          <w:spacing w:after="0" w:line="240" w:lineRule="auto"/>
                          <w:jc w:val="center"/>
                        </w:pPr>
                      </w:p>
                      <w:p w14:paraId="2D4F8AB1" w14:textId="77777777" w:rsidR="00B666D0" w:rsidRDefault="00CB1A2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PROJEKTUOTOJAS</w:t>
                        </w:r>
                      </w:p>
                      <w:p w14:paraId="2D4F8AB2" w14:textId="77777777" w:rsidR="00B666D0" w:rsidRDefault="00B666D0">
                        <w:pPr>
                          <w:spacing w:after="0" w:line="240" w:lineRule="auto"/>
                          <w:jc w:val="center"/>
                        </w:pPr>
                      </w:p>
                      <w:p w14:paraId="2D4F8AB3" w14:textId="77777777" w:rsidR="00B666D0" w:rsidRDefault="00B666D0">
                        <w:pPr>
                          <w:spacing w:after="0" w:line="240" w:lineRule="auto"/>
                          <w:jc w:val="center"/>
                        </w:pPr>
                      </w:p>
                      <w:p w14:paraId="2D4F8AB4" w14:textId="77777777" w:rsidR="00B666D0" w:rsidRDefault="00CB1A2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</w:tr>
                </w:tbl>
                <w:p w14:paraId="2D4F8AB6" w14:textId="77777777" w:rsidR="00B666D0" w:rsidRDefault="00B666D0">
                  <w:pPr>
                    <w:spacing w:after="0" w:line="240" w:lineRule="auto"/>
                  </w:pPr>
                </w:p>
              </w:tc>
            </w:tr>
          </w:tbl>
          <w:p w14:paraId="2D4F8AB8" w14:textId="77777777" w:rsidR="00B666D0" w:rsidRDefault="00B666D0">
            <w:pPr>
              <w:spacing w:after="0" w:line="240" w:lineRule="auto"/>
            </w:pPr>
          </w:p>
        </w:tc>
        <w:tc>
          <w:tcPr>
            <w:tcW w:w="614" w:type="dxa"/>
          </w:tcPr>
          <w:p w14:paraId="2D4F8AB9" w14:textId="77777777" w:rsidR="00B666D0" w:rsidRDefault="00B666D0">
            <w:pPr>
              <w:pStyle w:val="EmptyCellLayoutStyle"/>
              <w:spacing w:after="0" w:line="240" w:lineRule="auto"/>
            </w:pPr>
          </w:p>
        </w:tc>
      </w:tr>
      <w:tr w:rsidR="00B666D0" w14:paraId="2D4F8ABE" w14:textId="77777777">
        <w:trPr>
          <w:trHeight w:val="952"/>
        </w:trPr>
        <w:tc>
          <w:tcPr>
            <w:tcW w:w="638" w:type="dxa"/>
          </w:tcPr>
          <w:p w14:paraId="2D4F8ABB" w14:textId="77777777" w:rsidR="00B666D0" w:rsidRDefault="00B666D0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2D4F8ABC" w14:textId="77777777" w:rsidR="00B666D0" w:rsidRDefault="00B666D0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2D4F8ABD" w14:textId="77777777" w:rsidR="00B666D0" w:rsidRDefault="00B666D0">
            <w:pPr>
              <w:pStyle w:val="EmptyCellLayoutStyle"/>
              <w:spacing w:after="0" w:line="240" w:lineRule="auto"/>
            </w:pPr>
          </w:p>
        </w:tc>
      </w:tr>
    </w:tbl>
    <w:p w14:paraId="2D4F8ABF" w14:textId="77777777" w:rsidR="00B666D0" w:rsidRDefault="00B666D0">
      <w:pPr>
        <w:spacing w:after="0" w:line="240" w:lineRule="auto"/>
      </w:pPr>
    </w:p>
    <w:sectPr w:rsidR="00B666D0">
      <w:pgSz w:w="12584" w:h="16837"/>
      <w:pgMar w:top="2125" w:right="566" w:bottom="2332" w:left="992" w:header="1559" w:footer="1133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1297686403">
    <w:abstractNumId w:val="0"/>
  </w:num>
  <w:num w:numId="2" w16cid:durableId="267665592">
    <w:abstractNumId w:val="1"/>
  </w:num>
  <w:num w:numId="3" w16cid:durableId="22288514">
    <w:abstractNumId w:val="2"/>
  </w:num>
  <w:num w:numId="4" w16cid:durableId="1193029856">
    <w:abstractNumId w:val="3"/>
  </w:num>
  <w:num w:numId="5" w16cid:durableId="2030791593">
    <w:abstractNumId w:val="4"/>
  </w:num>
  <w:num w:numId="6" w16cid:durableId="837695653">
    <w:abstractNumId w:val="5"/>
  </w:num>
  <w:num w:numId="7" w16cid:durableId="294678273">
    <w:abstractNumId w:val="6"/>
  </w:num>
  <w:num w:numId="8" w16cid:durableId="2002199759">
    <w:abstractNumId w:val="7"/>
  </w:num>
  <w:num w:numId="9" w16cid:durableId="540901067">
    <w:abstractNumId w:val="8"/>
  </w:num>
  <w:num w:numId="10" w16cid:durableId="1722245135">
    <w:abstractNumId w:val="9"/>
  </w:num>
  <w:num w:numId="11" w16cid:durableId="888492658">
    <w:abstractNumId w:val="10"/>
  </w:num>
  <w:num w:numId="12" w16cid:durableId="1308558744">
    <w:abstractNumId w:val="11"/>
  </w:num>
  <w:num w:numId="13" w16cid:durableId="2019303913">
    <w:abstractNumId w:val="12"/>
  </w:num>
  <w:num w:numId="14" w16cid:durableId="1385566634">
    <w:abstractNumId w:val="13"/>
  </w:num>
  <w:num w:numId="15" w16cid:durableId="1440759178">
    <w:abstractNumId w:val="14"/>
  </w:num>
  <w:num w:numId="16" w16cid:durableId="549220748">
    <w:abstractNumId w:val="15"/>
  </w:num>
  <w:num w:numId="17" w16cid:durableId="1995639292">
    <w:abstractNumId w:val="16"/>
  </w:num>
  <w:num w:numId="18" w16cid:durableId="1071464125">
    <w:abstractNumId w:val="17"/>
  </w:num>
  <w:num w:numId="19" w16cid:durableId="405804345">
    <w:abstractNumId w:val="18"/>
  </w:num>
  <w:num w:numId="20" w16cid:durableId="1351490514">
    <w:abstractNumId w:val="19"/>
  </w:num>
  <w:num w:numId="21" w16cid:durableId="1721201354">
    <w:abstractNumId w:val="20"/>
  </w:num>
  <w:num w:numId="22" w16cid:durableId="646513264">
    <w:abstractNumId w:val="21"/>
  </w:num>
  <w:num w:numId="23" w16cid:durableId="1066149302">
    <w:abstractNumId w:val="22"/>
  </w:num>
  <w:num w:numId="24" w16cid:durableId="18259130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6D0"/>
    <w:rsid w:val="00B666D0"/>
    <w:rsid w:val="00CB1A20"/>
    <w:rsid w:val="00DF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F8A74"/>
  <w15:docId w15:val="{FEF52BEB-BDB5-44C0-8289-CFC66D9CE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3199</Words>
  <Characters>1824</Characters>
  <Application>Microsoft Office Word</Application>
  <DocSecurity>4</DocSecurity>
  <Lines>15</Lines>
  <Paragraphs>10</Paragraphs>
  <ScaleCrop>false</ScaleCrop>
  <Company/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>Lauravspirk</dc:creator>
  <cp:lastModifiedBy>Lauravspirk</cp:lastModifiedBy>
  <cp:revision>2</cp:revision>
  <dcterms:created xsi:type="dcterms:W3CDTF">2025-07-24T14:53:00Z</dcterms:created>
  <dcterms:modified xsi:type="dcterms:W3CDTF">2025-07-24T14:53:00Z</dcterms:modified>
</cp:coreProperties>
</file>