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727B9B07" w:rsidR="001216C1" w:rsidRPr="00436A72" w:rsidRDefault="00D5226B" w:rsidP="00436A72">
      <w:pPr>
        <w:spacing w:after="0" w:line="240" w:lineRule="auto"/>
        <w:jc w:val="cente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436A72" w:rsidRPr="008C1DFF">
        <w:rPr>
          <w:rFonts w:eastAsia="Lucida Sans Unicode" w:cs="Mangal"/>
          <w:b/>
          <w:bCs/>
          <w:caps/>
          <w:kern w:val="24"/>
          <w:szCs w:val="24"/>
          <w:lang w:eastAsia="hi-IN" w:bidi="hi-IN"/>
        </w:rPr>
        <w:t>Šiaulių r. Toliočių k. Klevų g. 2</w:t>
      </w:r>
      <w:r w:rsidR="00436A72">
        <w:rPr>
          <w:rFonts w:eastAsia="Lucida Sans Unicode" w:cs="Mangal"/>
          <w:b/>
          <w:bCs/>
          <w:caps/>
          <w:kern w:val="24"/>
          <w:szCs w:val="24"/>
          <w:lang w:eastAsia="hi-IN" w:bidi="hi-IN"/>
        </w:rPr>
        <w:t xml:space="preserve"> ir</w:t>
      </w:r>
      <w:r w:rsidR="00436A72" w:rsidRPr="008C1DFF">
        <w:rPr>
          <w:rFonts w:eastAsia="Lucida Sans Unicode" w:cs="Mangal"/>
          <w:b/>
          <w:bCs/>
          <w:caps/>
          <w:kern w:val="24"/>
          <w:szCs w:val="24"/>
          <w:lang w:eastAsia="hi-IN" w:bidi="hi-IN"/>
        </w:rPr>
        <w:t xml:space="preserve"> 4, daugiabučių namų kiemų paprastojo remonto </w:t>
      </w:r>
      <w:r w:rsidR="00CF07B9">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501FBA28"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0F3304">
        <w:t>5</w:t>
      </w:r>
      <w:r w:rsidRPr="00314D14">
        <w:t xml:space="preserve"> m. </w:t>
      </w:r>
      <w:r w:rsidR="00CF07B9">
        <w:t xml:space="preserve">birželio    </w:t>
      </w:r>
      <w:r w:rsidRPr="00314D14">
        <w:t xml:space="preserve">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3B6DFDB2"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7B4269" w:rsidRPr="00144043">
        <w:rPr>
          <w:szCs w:val="24"/>
        </w:rPr>
        <w:t xml:space="preserve">Šiaulių r. </w:t>
      </w:r>
      <w:proofErr w:type="spellStart"/>
      <w:r w:rsidR="007B4269">
        <w:rPr>
          <w:szCs w:val="24"/>
        </w:rPr>
        <w:t>Toliočių</w:t>
      </w:r>
      <w:proofErr w:type="spellEnd"/>
      <w:r w:rsidR="007B4269">
        <w:rPr>
          <w:szCs w:val="24"/>
        </w:rPr>
        <w:t xml:space="preserve"> k. Klevų</w:t>
      </w:r>
      <w:r w:rsidR="007B4269" w:rsidRPr="00144043">
        <w:rPr>
          <w:szCs w:val="24"/>
        </w:rPr>
        <w:t xml:space="preserve"> g</w:t>
      </w:r>
      <w:r w:rsidR="007B4269">
        <w:rPr>
          <w:szCs w:val="24"/>
        </w:rPr>
        <w:t>. 2 ir 4, daugiabučių namų kiemų</w:t>
      </w:r>
      <w:r w:rsidR="007B4269" w:rsidRPr="00144043">
        <w:rPr>
          <w:szCs w:val="24"/>
        </w:rPr>
        <w:t xml:space="preserve"> </w:t>
      </w:r>
      <w:r w:rsidR="007B4269">
        <w:rPr>
          <w:szCs w:val="24"/>
        </w:rPr>
        <w:t xml:space="preserve">paprastojo </w:t>
      </w:r>
      <w:r w:rsidR="007B4269" w:rsidRPr="00144043">
        <w:rPr>
          <w:szCs w:val="24"/>
        </w:rPr>
        <w:t>remonto darb</w:t>
      </w:r>
      <w:r w:rsidR="007B4269">
        <w:rPr>
          <w:szCs w:val="24"/>
        </w:rPr>
        <w:t>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2F6003FF"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suma žodžiais)</w:t>
      </w:r>
      <w:r w:rsidR="00FB686E">
        <w:rPr>
          <w:i/>
          <w:iCs/>
          <w:szCs w:val="24"/>
        </w:rPr>
        <w:t>.</w:t>
      </w:r>
    </w:p>
    <w:p w14:paraId="66088A5F" w14:textId="77777777" w:rsidR="00FB686E" w:rsidRPr="00B37630" w:rsidRDefault="00FB686E" w:rsidP="00B408AE">
      <w:pPr>
        <w:spacing w:after="0" w:line="240" w:lineRule="auto"/>
        <w:ind w:firstLine="709"/>
        <w:jc w:val="both"/>
        <w:rPr>
          <w:szCs w:val="24"/>
        </w:rPr>
      </w:pP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40E99464" w:rsidR="00E270E7" w:rsidRDefault="00E270E7" w:rsidP="00E270E7">
      <w:pPr>
        <w:spacing w:after="0" w:line="240" w:lineRule="auto"/>
        <w:ind w:firstLine="709"/>
        <w:jc w:val="both"/>
        <w:rPr>
          <w:szCs w:val="24"/>
        </w:rPr>
      </w:pPr>
      <w:r>
        <w:rPr>
          <w:szCs w:val="24"/>
        </w:rPr>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CF07B9">
        <w:rPr>
          <w:szCs w:val="24"/>
        </w:rPr>
        <w:t>1</w:t>
      </w:r>
      <w:r w:rsidRPr="003225E4">
        <w:rPr>
          <w:szCs w:val="24"/>
        </w:rPr>
        <w:t xml:space="preserve"> punkte</w:t>
      </w:r>
      <w:r>
        <w:rPr>
          <w:szCs w:val="24"/>
        </w:rPr>
        <w:t xml:space="preserve"> nustatytus kvalifikacijos reikalavimus, numatome šiuos specialistus (</w:t>
      </w:r>
      <w:proofErr w:type="spellStart"/>
      <w:r>
        <w:rPr>
          <w:szCs w:val="24"/>
        </w:rPr>
        <w:t>kvazisub</w:t>
      </w:r>
      <w:r w:rsidR="00895D55">
        <w:rPr>
          <w:szCs w:val="24"/>
        </w:rPr>
        <w:t>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0151E4" w:rsidRDefault="000151E4" w:rsidP="000151E4">
            <w:pPr>
              <w:spacing w:after="0" w:line="240" w:lineRule="auto"/>
              <w:jc w:val="both"/>
              <w:rPr>
                <w:szCs w:val="24"/>
                <w:lang w:val="en-US"/>
              </w:rPr>
            </w:pPr>
          </w:p>
          <w:p w14:paraId="0D0D9EF5" w14:textId="77777777" w:rsidR="000151E4" w:rsidRPr="000151E4" w:rsidRDefault="000151E4" w:rsidP="000151E4">
            <w:pPr>
              <w:spacing w:after="0" w:line="240" w:lineRule="auto"/>
              <w:jc w:val="both"/>
              <w:rPr>
                <w:szCs w:val="24"/>
                <w:lang w:val="en-US"/>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CED8" w14:textId="77777777" w:rsidR="00BD2021" w:rsidRDefault="00BD2021">
      <w:pPr>
        <w:spacing w:after="0" w:line="240" w:lineRule="auto"/>
      </w:pPr>
      <w:r>
        <w:separator/>
      </w:r>
    </w:p>
  </w:endnote>
  <w:endnote w:type="continuationSeparator" w:id="0">
    <w:p w14:paraId="036F7B03" w14:textId="77777777" w:rsidR="00BD2021" w:rsidRDefault="00BD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Times New Roman Bold">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1A0B" w14:textId="77777777" w:rsidR="00BD2021" w:rsidRDefault="00BD2021">
      <w:pPr>
        <w:spacing w:after="0" w:line="240" w:lineRule="auto"/>
      </w:pPr>
      <w:r>
        <w:separator/>
      </w:r>
    </w:p>
  </w:footnote>
  <w:footnote w:type="continuationSeparator" w:id="0">
    <w:p w14:paraId="3035D2D1" w14:textId="77777777" w:rsidR="00BD2021" w:rsidRDefault="00BD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1838"/>
    <w:rsid w:val="000F3304"/>
    <w:rsid w:val="00110034"/>
    <w:rsid w:val="001108DB"/>
    <w:rsid w:val="001216C1"/>
    <w:rsid w:val="00125745"/>
    <w:rsid w:val="00157650"/>
    <w:rsid w:val="00176A99"/>
    <w:rsid w:val="001A78DC"/>
    <w:rsid w:val="001B4E73"/>
    <w:rsid w:val="001B5193"/>
    <w:rsid w:val="001B5FD7"/>
    <w:rsid w:val="001D788E"/>
    <w:rsid w:val="001F78AC"/>
    <w:rsid w:val="00202A70"/>
    <w:rsid w:val="00202BB7"/>
    <w:rsid w:val="00206735"/>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D1734"/>
    <w:rsid w:val="002E1D96"/>
    <w:rsid w:val="002E22D7"/>
    <w:rsid w:val="002E3167"/>
    <w:rsid w:val="002E7216"/>
    <w:rsid w:val="002F050B"/>
    <w:rsid w:val="003023AF"/>
    <w:rsid w:val="00314D14"/>
    <w:rsid w:val="00317B9B"/>
    <w:rsid w:val="003225E4"/>
    <w:rsid w:val="003404B9"/>
    <w:rsid w:val="0034600A"/>
    <w:rsid w:val="0035460A"/>
    <w:rsid w:val="0036347E"/>
    <w:rsid w:val="00370826"/>
    <w:rsid w:val="00374887"/>
    <w:rsid w:val="00376705"/>
    <w:rsid w:val="00377A89"/>
    <w:rsid w:val="00377B94"/>
    <w:rsid w:val="003A2770"/>
    <w:rsid w:val="003A71D2"/>
    <w:rsid w:val="003B268B"/>
    <w:rsid w:val="003B2DBF"/>
    <w:rsid w:val="003C71D1"/>
    <w:rsid w:val="003D180F"/>
    <w:rsid w:val="003D1F92"/>
    <w:rsid w:val="003D7EC2"/>
    <w:rsid w:val="00410BE3"/>
    <w:rsid w:val="00414136"/>
    <w:rsid w:val="00420209"/>
    <w:rsid w:val="00420981"/>
    <w:rsid w:val="00436A72"/>
    <w:rsid w:val="0044151F"/>
    <w:rsid w:val="004437D5"/>
    <w:rsid w:val="0044421E"/>
    <w:rsid w:val="004577DB"/>
    <w:rsid w:val="004601BF"/>
    <w:rsid w:val="00462EAD"/>
    <w:rsid w:val="0046677B"/>
    <w:rsid w:val="004713D9"/>
    <w:rsid w:val="00471AF5"/>
    <w:rsid w:val="00471F6A"/>
    <w:rsid w:val="004738E1"/>
    <w:rsid w:val="0047669A"/>
    <w:rsid w:val="00477252"/>
    <w:rsid w:val="004801F8"/>
    <w:rsid w:val="00480345"/>
    <w:rsid w:val="004804B9"/>
    <w:rsid w:val="0049556A"/>
    <w:rsid w:val="004A0191"/>
    <w:rsid w:val="004A32D1"/>
    <w:rsid w:val="004B252D"/>
    <w:rsid w:val="004E01A4"/>
    <w:rsid w:val="00525968"/>
    <w:rsid w:val="0053617E"/>
    <w:rsid w:val="00545F56"/>
    <w:rsid w:val="00563E83"/>
    <w:rsid w:val="00564E14"/>
    <w:rsid w:val="00574768"/>
    <w:rsid w:val="005757CE"/>
    <w:rsid w:val="005953F7"/>
    <w:rsid w:val="00596109"/>
    <w:rsid w:val="005A1522"/>
    <w:rsid w:val="005A62A5"/>
    <w:rsid w:val="005C238C"/>
    <w:rsid w:val="005C5F7D"/>
    <w:rsid w:val="005D7337"/>
    <w:rsid w:val="005F1509"/>
    <w:rsid w:val="006039DA"/>
    <w:rsid w:val="00607327"/>
    <w:rsid w:val="00614814"/>
    <w:rsid w:val="0062636E"/>
    <w:rsid w:val="006418FF"/>
    <w:rsid w:val="00650D2D"/>
    <w:rsid w:val="0066011D"/>
    <w:rsid w:val="00671330"/>
    <w:rsid w:val="00672BD8"/>
    <w:rsid w:val="00673AFC"/>
    <w:rsid w:val="006776E3"/>
    <w:rsid w:val="006816C8"/>
    <w:rsid w:val="00683BE3"/>
    <w:rsid w:val="00694D57"/>
    <w:rsid w:val="006A5B6F"/>
    <w:rsid w:val="006D3E73"/>
    <w:rsid w:val="006E0067"/>
    <w:rsid w:val="006E438E"/>
    <w:rsid w:val="006E7683"/>
    <w:rsid w:val="006E782F"/>
    <w:rsid w:val="006F0B6A"/>
    <w:rsid w:val="006F144B"/>
    <w:rsid w:val="006F39D0"/>
    <w:rsid w:val="007015E8"/>
    <w:rsid w:val="007045A1"/>
    <w:rsid w:val="0070495F"/>
    <w:rsid w:val="007437B1"/>
    <w:rsid w:val="00770C34"/>
    <w:rsid w:val="00784357"/>
    <w:rsid w:val="007B2E2E"/>
    <w:rsid w:val="007B4269"/>
    <w:rsid w:val="007C6185"/>
    <w:rsid w:val="007E1762"/>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0A56"/>
    <w:rsid w:val="008711DD"/>
    <w:rsid w:val="00871460"/>
    <w:rsid w:val="00895D55"/>
    <w:rsid w:val="008A3CE5"/>
    <w:rsid w:val="008B01FE"/>
    <w:rsid w:val="008B30C9"/>
    <w:rsid w:val="008B7305"/>
    <w:rsid w:val="008E4842"/>
    <w:rsid w:val="008E6ECC"/>
    <w:rsid w:val="009053A1"/>
    <w:rsid w:val="00910DAA"/>
    <w:rsid w:val="00913957"/>
    <w:rsid w:val="009139DF"/>
    <w:rsid w:val="00920ECD"/>
    <w:rsid w:val="00943F57"/>
    <w:rsid w:val="009474C5"/>
    <w:rsid w:val="00960C77"/>
    <w:rsid w:val="00963E24"/>
    <w:rsid w:val="00967442"/>
    <w:rsid w:val="00974B4A"/>
    <w:rsid w:val="00983087"/>
    <w:rsid w:val="009879E9"/>
    <w:rsid w:val="00992522"/>
    <w:rsid w:val="00993D3B"/>
    <w:rsid w:val="009A2FC5"/>
    <w:rsid w:val="009B4838"/>
    <w:rsid w:val="009F0EE3"/>
    <w:rsid w:val="009F58BE"/>
    <w:rsid w:val="009F7ACB"/>
    <w:rsid w:val="00A0128A"/>
    <w:rsid w:val="00A11B25"/>
    <w:rsid w:val="00A16190"/>
    <w:rsid w:val="00A17F5A"/>
    <w:rsid w:val="00A21F4C"/>
    <w:rsid w:val="00A222F0"/>
    <w:rsid w:val="00A405EB"/>
    <w:rsid w:val="00A506EA"/>
    <w:rsid w:val="00A95D3F"/>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A5E3F"/>
    <w:rsid w:val="00BB3C13"/>
    <w:rsid w:val="00BC067B"/>
    <w:rsid w:val="00BC51BA"/>
    <w:rsid w:val="00BC76F5"/>
    <w:rsid w:val="00BD167A"/>
    <w:rsid w:val="00BD2021"/>
    <w:rsid w:val="00BD20AC"/>
    <w:rsid w:val="00BF400F"/>
    <w:rsid w:val="00BF65A2"/>
    <w:rsid w:val="00BF75A5"/>
    <w:rsid w:val="00C05E05"/>
    <w:rsid w:val="00C301A9"/>
    <w:rsid w:val="00C52B56"/>
    <w:rsid w:val="00C54227"/>
    <w:rsid w:val="00C624C9"/>
    <w:rsid w:val="00C672C4"/>
    <w:rsid w:val="00C838D3"/>
    <w:rsid w:val="00C83AAD"/>
    <w:rsid w:val="00C965E4"/>
    <w:rsid w:val="00CB069B"/>
    <w:rsid w:val="00CB7412"/>
    <w:rsid w:val="00CD53BE"/>
    <w:rsid w:val="00CF07B9"/>
    <w:rsid w:val="00CF2243"/>
    <w:rsid w:val="00CF4353"/>
    <w:rsid w:val="00D02C97"/>
    <w:rsid w:val="00D235E4"/>
    <w:rsid w:val="00D340CE"/>
    <w:rsid w:val="00D3542D"/>
    <w:rsid w:val="00D44665"/>
    <w:rsid w:val="00D5226B"/>
    <w:rsid w:val="00D54CBA"/>
    <w:rsid w:val="00D8012F"/>
    <w:rsid w:val="00D97D79"/>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B08"/>
    <w:rsid w:val="00E66C78"/>
    <w:rsid w:val="00E774CE"/>
    <w:rsid w:val="00E84CFE"/>
    <w:rsid w:val="00E85B59"/>
    <w:rsid w:val="00EA011E"/>
    <w:rsid w:val="00EA1484"/>
    <w:rsid w:val="00ED4ED9"/>
    <w:rsid w:val="00EE17C5"/>
    <w:rsid w:val="00EE4A34"/>
    <w:rsid w:val="00EF1F90"/>
    <w:rsid w:val="00EF5E86"/>
    <w:rsid w:val="00F04803"/>
    <w:rsid w:val="00F54DB1"/>
    <w:rsid w:val="00F60B18"/>
    <w:rsid w:val="00F73200"/>
    <w:rsid w:val="00F87E27"/>
    <w:rsid w:val="00F9412C"/>
    <w:rsid w:val="00FA32A4"/>
    <w:rsid w:val="00FB303C"/>
    <w:rsid w:val="00FB686E"/>
    <w:rsid w:val="00FC3B2F"/>
    <w:rsid w:val="00FC787E"/>
    <w:rsid w:val="00FC78D3"/>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539</Words>
  <Characters>3075</Characters>
  <Application>Microsoft Office Word</Application>
  <DocSecurity>0</DocSecurity>
  <Lines>25</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188</cp:revision>
  <cp:lastPrinted>2017-07-26T12:38:00Z</cp:lastPrinted>
  <dcterms:created xsi:type="dcterms:W3CDTF">2023-05-15T13:42:00Z</dcterms:created>
  <dcterms:modified xsi:type="dcterms:W3CDTF">2025-09-04T10:33:00Z</dcterms:modified>
</cp:coreProperties>
</file>