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77F9EA5F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726F52">
        <w:rPr>
          <w:b/>
        </w:rPr>
        <w:t xml:space="preserve">2 </w:t>
      </w:r>
      <w:r w:rsidR="00B13021">
        <w:rPr>
          <w:b/>
        </w:rPr>
        <w:t>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7567FBF3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B35153">
        <w:rPr>
          <w:rFonts w:eastAsia="Times New Roman" w:cs="Times New Roman"/>
          <w:b/>
          <w:kern w:val="0"/>
          <w:szCs w:val="24"/>
          <w:lang w:eastAsia="en-US"/>
        </w:rPr>
        <w:t>TOLIOČIŲ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K. </w:t>
      </w:r>
      <w:r w:rsidR="00B35153">
        <w:rPr>
          <w:rFonts w:eastAsia="Times New Roman" w:cs="Times New Roman"/>
          <w:b/>
          <w:kern w:val="0"/>
          <w:szCs w:val="24"/>
          <w:lang w:eastAsia="en-US"/>
        </w:rPr>
        <w:t>KLEVŲ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>G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. 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2</w:t>
      </w:r>
      <w:r w:rsidR="003F6C93">
        <w:rPr>
          <w:rFonts w:eastAsia="Times New Roman" w:cs="Times New Roman"/>
          <w:b/>
          <w:kern w:val="0"/>
          <w:szCs w:val="24"/>
          <w:lang w:eastAsia="en-US"/>
        </w:rPr>
        <w:t xml:space="preserve"> ir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B35153">
        <w:rPr>
          <w:rFonts w:eastAsia="Times New Roman" w:cs="Times New Roman"/>
          <w:b/>
          <w:kern w:val="0"/>
          <w:szCs w:val="24"/>
          <w:lang w:eastAsia="en-US"/>
        </w:rPr>
        <w:t>4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 xml:space="preserve">, 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>DAUGIABUČI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>NAM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 KIEM</w:t>
      </w:r>
      <w:r w:rsidR="00291527">
        <w:rPr>
          <w:rFonts w:eastAsia="Times New Roman" w:cs="Times New Roman"/>
          <w:b/>
          <w:kern w:val="0"/>
          <w:szCs w:val="24"/>
          <w:lang w:eastAsia="en-US"/>
        </w:rPr>
        <w:t>Ų</w:t>
      </w:r>
    </w:p>
    <w:p w14:paraId="08138A4D" w14:textId="77777777" w:rsidR="00960940" w:rsidRDefault="00F01057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</w:p>
    <w:p w14:paraId="1F50C80D" w14:textId="0E69B363" w:rsidR="004467FF" w:rsidRPr="00401937" w:rsidRDefault="004467F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4217B2E3" w:rsidR="00437B23" w:rsidRPr="007417D2" w:rsidRDefault="003156DC" w:rsidP="00386524">
            <w:pPr>
              <w:pStyle w:val="Komentarotekstas"/>
              <w:snapToGrid w:val="0"/>
              <w:spacing w:after="0" w:line="240" w:lineRule="auto"/>
              <w:jc w:val="both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5AC65415" w:rsidR="00437B23" w:rsidRPr="007417D2" w:rsidRDefault="00A662D0" w:rsidP="00386524">
            <w:pPr>
              <w:pStyle w:val="Komentarotekstas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Kiemo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386524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DA24A" w14:textId="77777777" w:rsidR="006C0AF2" w:rsidRDefault="006C0AF2">
      <w:pPr>
        <w:spacing w:after="0" w:line="240" w:lineRule="auto"/>
      </w:pPr>
      <w:r>
        <w:separator/>
      </w:r>
    </w:p>
  </w:endnote>
  <w:endnote w:type="continuationSeparator" w:id="0">
    <w:p w14:paraId="644AC370" w14:textId="77777777" w:rsidR="006C0AF2" w:rsidRDefault="006C0AF2">
      <w:pPr>
        <w:spacing w:after="0" w:line="240" w:lineRule="auto"/>
      </w:pPr>
      <w:r>
        <w:continuationSeparator/>
      </w:r>
    </w:p>
  </w:endnote>
  <w:endnote w:type="continuationNotice" w:id="1">
    <w:p w14:paraId="49729804" w14:textId="77777777" w:rsidR="006C0AF2" w:rsidRDefault="006C0A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B42A0" w14:textId="77777777" w:rsidR="006C0AF2" w:rsidRDefault="006C0AF2">
      <w:pPr>
        <w:spacing w:after="0" w:line="240" w:lineRule="auto"/>
      </w:pPr>
      <w:r>
        <w:separator/>
      </w:r>
    </w:p>
  </w:footnote>
  <w:footnote w:type="continuationSeparator" w:id="0">
    <w:p w14:paraId="2E02345E" w14:textId="77777777" w:rsidR="006C0AF2" w:rsidRDefault="006C0AF2">
      <w:pPr>
        <w:spacing w:after="0" w:line="240" w:lineRule="auto"/>
      </w:pPr>
      <w:r>
        <w:continuationSeparator/>
      </w:r>
    </w:p>
  </w:footnote>
  <w:footnote w:type="continuationNotice" w:id="1">
    <w:p w14:paraId="002CBBBB" w14:textId="77777777" w:rsidR="006C0AF2" w:rsidRDefault="006C0A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17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638E"/>
    <w:rsid w:val="000E290C"/>
    <w:rsid w:val="000E3ED5"/>
    <w:rsid w:val="00111B41"/>
    <w:rsid w:val="00121457"/>
    <w:rsid w:val="001979C6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91527"/>
    <w:rsid w:val="002948E6"/>
    <w:rsid w:val="002A3BEF"/>
    <w:rsid w:val="002A6034"/>
    <w:rsid w:val="002A64FF"/>
    <w:rsid w:val="002B39E5"/>
    <w:rsid w:val="002B6F0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86524"/>
    <w:rsid w:val="0039377D"/>
    <w:rsid w:val="00396D2C"/>
    <w:rsid w:val="00396EB4"/>
    <w:rsid w:val="003B6CD6"/>
    <w:rsid w:val="003D2EC6"/>
    <w:rsid w:val="003E4DC3"/>
    <w:rsid w:val="003F6C93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86877"/>
    <w:rsid w:val="00695E25"/>
    <w:rsid w:val="006A23EA"/>
    <w:rsid w:val="006C0AF2"/>
    <w:rsid w:val="006C62A6"/>
    <w:rsid w:val="006E1334"/>
    <w:rsid w:val="006E6D86"/>
    <w:rsid w:val="0072531C"/>
    <w:rsid w:val="00725DD1"/>
    <w:rsid w:val="00726E35"/>
    <w:rsid w:val="00726F52"/>
    <w:rsid w:val="0074005F"/>
    <w:rsid w:val="007417D2"/>
    <w:rsid w:val="00743DD3"/>
    <w:rsid w:val="00751B62"/>
    <w:rsid w:val="00776BDC"/>
    <w:rsid w:val="0078276D"/>
    <w:rsid w:val="007847A8"/>
    <w:rsid w:val="00786C3F"/>
    <w:rsid w:val="007C2D38"/>
    <w:rsid w:val="007D109D"/>
    <w:rsid w:val="007D39ED"/>
    <w:rsid w:val="007E27C2"/>
    <w:rsid w:val="00801FBA"/>
    <w:rsid w:val="00803550"/>
    <w:rsid w:val="00844F62"/>
    <w:rsid w:val="00850582"/>
    <w:rsid w:val="00853E7A"/>
    <w:rsid w:val="00861A1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8F1111"/>
    <w:rsid w:val="00902E3D"/>
    <w:rsid w:val="009168BE"/>
    <w:rsid w:val="0093643E"/>
    <w:rsid w:val="00950F5B"/>
    <w:rsid w:val="00955FBB"/>
    <w:rsid w:val="00960940"/>
    <w:rsid w:val="0096538B"/>
    <w:rsid w:val="00994EEC"/>
    <w:rsid w:val="009A2FA4"/>
    <w:rsid w:val="009B0CD4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35153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81347"/>
    <w:rsid w:val="00C84B2F"/>
    <w:rsid w:val="00C84C75"/>
    <w:rsid w:val="00CA2B6A"/>
    <w:rsid w:val="00CD53C1"/>
    <w:rsid w:val="00D036F7"/>
    <w:rsid w:val="00D0768A"/>
    <w:rsid w:val="00D11D8F"/>
    <w:rsid w:val="00D138A8"/>
    <w:rsid w:val="00D23F19"/>
    <w:rsid w:val="00D3162A"/>
    <w:rsid w:val="00D353AB"/>
    <w:rsid w:val="00D404BA"/>
    <w:rsid w:val="00D44747"/>
    <w:rsid w:val="00D761C7"/>
    <w:rsid w:val="00D95CB5"/>
    <w:rsid w:val="00DA07F2"/>
    <w:rsid w:val="00DA36DA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011E"/>
    <w:rsid w:val="00EA1EF4"/>
    <w:rsid w:val="00EB4567"/>
    <w:rsid w:val="00EC269C"/>
    <w:rsid w:val="00EC5FAA"/>
    <w:rsid w:val="00EC760C"/>
    <w:rsid w:val="00EE5C1F"/>
    <w:rsid w:val="00EF00D9"/>
    <w:rsid w:val="00F01057"/>
    <w:rsid w:val="00F127F8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12</cp:revision>
  <cp:lastPrinted>2016-08-11T13:01:00Z</cp:lastPrinted>
  <dcterms:created xsi:type="dcterms:W3CDTF">2025-09-04T08:17:00Z</dcterms:created>
  <dcterms:modified xsi:type="dcterms:W3CDTF">2025-09-04T10:34:00Z</dcterms:modified>
</cp:coreProperties>
</file>