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7CCF1EC9" w14:textId="65A98F84" w:rsidR="005750EC" w:rsidRDefault="00DE7781">
      <w:pPr>
        <w:spacing w:after="0" w:line="240" w:lineRule="auto"/>
        <w:jc w:val="center"/>
        <w:rPr>
          <w:rFonts w:eastAsia="Lucida Sans Unicode" w:cs="Mangal"/>
          <w:b/>
          <w:bCs/>
          <w:caps/>
          <w:kern w:val="24"/>
          <w:szCs w:val="24"/>
          <w:lang w:eastAsia="hi-IN" w:bidi="hi-IN"/>
        </w:rPr>
      </w:pPr>
      <w:r w:rsidRPr="00DE7781">
        <w:rPr>
          <w:rFonts w:eastAsia="Lucida Sans Unicode" w:cs="Mangal"/>
          <w:b/>
          <w:bCs/>
          <w:caps/>
          <w:kern w:val="24"/>
          <w:szCs w:val="24"/>
          <w:lang w:eastAsia="hi-IN" w:bidi="hi-IN"/>
        </w:rPr>
        <w:t>Keleivių laukimo aikštelių su paviljonais modernizavimas autobusų sustojimo vietose Šiaulių rajono savivaldybėje</w:t>
      </w:r>
    </w:p>
    <w:p w14:paraId="0188AB70" w14:textId="77777777" w:rsidR="00DE7781" w:rsidRDefault="00DE7781">
      <w:pPr>
        <w:spacing w:after="0" w:line="240" w:lineRule="auto"/>
        <w:jc w:val="center"/>
        <w:rPr>
          <w:rFonts w:eastAsia="Lucida Sans Unicode" w:cs="Mangal"/>
          <w:b/>
          <w:bCs/>
          <w:caps/>
          <w:kern w:val="24"/>
          <w:szCs w:val="24"/>
          <w:lang w:eastAsia="hi-IN" w:bidi="hi-IN"/>
        </w:rPr>
      </w:pPr>
    </w:p>
    <w:p w14:paraId="71A63A8A" w14:textId="010D785C" w:rsidR="00D35D38" w:rsidRPr="004D2209" w:rsidRDefault="00D35D38">
      <w:pPr>
        <w:spacing w:after="0" w:line="240" w:lineRule="auto"/>
        <w:jc w:val="center"/>
      </w:pPr>
      <w:r w:rsidRPr="004D2209">
        <w:t>TURINYS</w:t>
      </w: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6A2852"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6A2852" w:rsidRDefault="00980215" w:rsidP="00980215">
            <w:pPr>
              <w:snapToGrid w:val="0"/>
              <w:spacing w:before="120" w:after="120" w:line="240" w:lineRule="auto"/>
              <w:jc w:val="both"/>
            </w:pPr>
            <w:r w:rsidRPr="006A2852">
              <w:t>PRIEDAI:</w:t>
            </w:r>
          </w:p>
        </w:tc>
      </w:tr>
    </w:tbl>
    <w:p w14:paraId="15FB323F" w14:textId="77777777" w:rsidR="00BB5A51" w:rsidRPr="006A2852" w:rsidRDefault="00BB5A51" w:rsidP="00BB5A51">
      <w:pPr>
        <w:spacing w:after="0" w:line="240" w:lineRule="auto"/>
        <w:ind w:firstLine="993"/>
        <w:jc w:val="both"/>
        <w:rPr>
          <w:color w:val="000000" w:themeColor="text1"/>
          <w:szCs w:val="24"/>
        </w:rPr>
      </w:pPr>
      <w:r w:rsidRPr="006A2852">
        <w:rPr>
          <w:color w:val="000000" w:themeColor="text1"/>
          <w:szCs w:val="24"/>
        </w:rPr>
        <w:t>1 priedas. Pasiūlymo forma.</w:t>
      </w:r>
    </w:p>
    <w:p w14:paraId="60C350D6" w14:textId="77777777" w:rsidR="00BB5A51" w:rsidRPr="006A2852" w:rsidRDefault="00BB5A51" w:rsidP="00BB5A51">
      <w:pPr>
        <w:spacing w:after="0" w:line="240" w:lineRule="auto"/>
        <w:ind w:firstLine="993"/>
        <w:jc w:val="both"/>
        <w:rPr>
          <w:color w:val="000000" w:themeColor="text1"/>
          <w:szCs w:val="24"/>
        </w:rPr>
      </w:pPr>
      <w:r w:rsidRPr="006A2852">
        <w:rPr>
          <w:color w:val="000000" w:themeColor="text1"/>
          <w:szCs w:val="24"/>
        </w:rPr>
        <w:t>2 priedas. Veiklų sąrašo forma.</w:t>
      </w:r>
    </w:p>
    <w:p w14:paraId="4000FEB1" w14:textId="77777777" w:rsidR="00BB5A51" w:rsidRPr="00061FBF" w:rsidRDefault="00BB5A51" w:rsidP="00BB5A51">
      <w:pPr>
        <w:spacing w:after="0" w:line="240" w:lineRule="auto"/>
        <w:ind w:firstLine="993"/>
        <w:jc w:val="both"/>
        <w:rPr>
          <w:color w:val="000000" w:themeColor="text1"/>
          <w:szCs w:val="24"/>
        </w:rPr>
      </w:pPr>
      <w:r w:rsidRPr="006A2852">
        <w:rPr>
          <w:color w:val="000000" w:themeColor="text1"/>
          <w:szCs w:val="24"/>
        </w:rPr>
        <w:t xml:space="preserve">3 </w:t>
      </w:r>
      <w:r w:rsidRPr="00061FBF">
        <w:rPr>
          <w:color w:val="000000" w:themeColor="text1"/>
          <w:szCs w:val="24"/>
        </w:rPr>
        <w:t xml:space="preserve">priedas. Tiekėjo pašalinimo pagrindų nebuvimo, kvalifikacijos reikalavimų ir </w:t>
      </w:r>
      <w:r w:rsidRPr="00061FBF">
        <w:rPr>
          <w:color w:val="000000" w:themeColor="text1"/>
        </w:rPr>
        <w:t xml:space="preserve">aplinkos apsaugos vadybos sistemos standartų </w:t>
      </w:r>
      <w:r w:rsidRPr="00061FBF">
        <w:rPr>
          <w:color w:val="000000" w:themeColor="text1"/>
          <w:szCs w:val="24"/>
        </w:rPr>
        <w:t>atitikties deklaracijos (toliau – Deklaracija) forma.</w:t>
      </w:r>
    </w:p>
    <w:p w14:paraId="01379F7A" w14:textId="77777777" w:rsidR="00BB5A51" w:rsidRPr="00061FBF" w:rsidRDefault="00BB5A51" w:rsidP="00BB5A51">
      <w:pPr>
        <w:spacing w:after="0" w:line="240" w:lineRule="auto"/>
        <w:ind w:firstLine="993"/>
        <w:jc w:val="both"/>
        <w:rPr>
          <w:color w:val="000000" w:themeColor="text1"/>
          <w:szCs w:val="24"/>
        </w:rPr>
      </w:pPr>
      <w:r w:rsidRPr="00061FBF">
        <w:rPr>
          <w:color w:val="000000" w:themeColor="text1"/>
          <w:szCs w:val="24"/>
        </w:rPr>
        <w:t>4 priedas. Pirkimo sutarties projektas</w:t>
      </w:r>
    </w:p>
    <w:p w14:paraId="4DEDB042" w14:textId="4C5EF30A" w:rsidR="00BB5A51" w:rsidRPr="00B15723" w:rsidRDefault="00BB5A51" w:rsidP="00BB5A51">
      <w:pPr>
        <w:spacing w:after="0" w:line="240" w:lineRule="auto"/>
        <w:ind w:firstLine="993"/>
        <w:jc w:val="both"/>
        <w:rPr>
          <w:color w:val="000000" w:themeColor="text1"/>
          <w:szCs w:val="24"/>
          <w:highlight w:val="yellow"/>
        </w:rPr>
      </w:pPr>
      <w:r w:rsidRPr="00061FBF">
        <w:rPr>
          <w:color w:val="000000" w:themeColor="text1"/>
          <w:szCs w:val="24"/>
        </w:rPr>
        <w:t>5 priedas. Pavyzdinės pasiūlymo galiojimo</w:t>
      </w:r>
      <w:r w:rsidRPr="00E57C33">
        <w:rPr>
          <w:color w:val="000000" w:themeColor="text1"/>
          <w:szCs w:val="24"/>
        </w:rPr>
        <w:t xml:space="preserve"> užtikrinimo (laidavimo</w:t>
      </w:r>
      <w:r w:rsidR="00C76A3C" w:rsidRPr="00E57C33">
        <w:rPr>
          <w:color w:val="000000" w:themeColor="text1"/>
          <w:szCs w:val="24"/>
        </w:rPr>
        <w:t xml:space="preserve"> </w:t>
      </w:r>
      <w:r w:rsidRPr="00E57C33">
        <w:rPr>
          <w:color w:val="000000" w:themeColor="text1"/>
          <w:szCs w:val="24"/>
        </w:rPr>
        <w:t>ir garantijos) formos.</w:t>
      </w:r>
    </w:p>
    <w:p w14:paraId="328FC2DF" w14:textId="5393DFBF" w:rsidR="00BB5A51" w:rsidRPr="006327C4" w:rsidRDefault="00BB5A51" w:rsidP="00BB5A51">
      <w:pPr>
        <w:spacing w:after="0" w:line="240" w:lineRule="auto"/>
        <w:ind w:firstLine="993"/>
        <w:jc w:val="both"/>
        <w:rPr>
          <w:color w:val="000000" w:themeColor="text1"/>
          <w:szCs w:val="24"/>
        </w:rPr>
      </w:pPr>
      <w:r w:rsidRPr="002366B2">
        <w:rPr>
          <w:color w:val="000000" w:themeColor="text1"/>
          <w:szCs w:val="24"/>
        </w:rPr>
        <w:t xml:space="preserve">6 </w:t>
      </w:r>
      <w:r w:rsidRPr="006327C4">
        <w:rPr>
          <w:color w:val="000000" w:themeColor="text1"/>
          <w:szCs w:val="24"/>
        </w:rPr>
        <w:t xml:space="preserve">priedas. </w:t>
      </w:r>
      <w:r w:rsidR="00A56BA5" w:rsidRPr="006327C4">
        <w:rPr>
          <w:color w:val="000000" w:themeColor="text1"/>
        </w:rPr>
        <w:t>Techninė specifikacija.</w:t>
      </w:r>
    </w:p>
    <w:p w14:paraId="5033C3B8" w14:textId="56AB9BA4" w:rsidR="00BB5A51" w:rsidRPr="006327C4" w:rsidRDefault="00BB5A51" w:rsidP="00BB5A51">
      <w:pPr>
        <w:spacing w:after="0" w:line="240" w:lineRule="auto"/>
        <w:ind w:firstLine="993"/>
        <w:jc w:val="both"/>
        <w:rPr>
          <w:color w:val="000000" w:themeColor="text1"/>
        </w:rPr>
      </w:pPr>
      <w:r w:rsidRPr="006327C4">
        <w:rPr>
          <w:color w:val="000000" w:themeColor="text1"/>
          <w:szCs w:val="24"/>
        </w:rPr>
        <w:t xml:space="preserve">7 priedas. </w:t>
      </w:r>
      <w:r w:rsidR="00D25D44" w:rsidRPr="006327C4">
        <w:rPr>
          <w:color w:val="000000" w:themeColor="text1"/>
        </w:rPr>
        <w:t>Paviljonų fotofiksacija.</w:t>
      </w:r>
    </w:p>
    <w:p w14:paraId="649FF8E7" w14:textId="1B6E5476" w:rsidR="006D4B5C" w:rsidRDefault="00F84E4F" w:rsidP="00682A72">
      <w:pPr>
        <w:spacing w:after="0" w:line="240" w:lineRule="auto"/>
        <w:ind w:firstLine="993"/>
        <w:jc w:val="both"/>
        <w:rPr>
          <w:szCs w:val="24"/>
        </w:rPr>
      </w:pPr>
      <w:r w:rsidRPr="006327C4">
        <w:rPr>
          <w:color w:val="000000" w:themeColor="text1"/>
        </w:rPr>
        <w:t>8</w:t>
      </w:r>
      <w:r w:rsidR="00153D06" w:rsidRPr="006327C4">
        <w:rPr>
          <w:color w:val="000000" w:themeColor="text1"/>
        </w:rPr>
        <w:t xml:space="preserve"> priedas. </w:t>
      </w:r>
      <w:r w:rsidR="000A16A6" w:rsidRPr="006327C4">
        <w:rPr>
          <w:szCs w:val="24"/>
        </w:rPr>
        <w:t>Specialistų sąrašo forma.</w:t>
      </w:r>
    </w:p>
    <w:p w14:paraId="254D21DC" w14:textId="77777777" w:rsidR="006D3E99" w:rsidRPr="007A5C19" w:rsidRDefault="006D3E99" w:rsidP="006D3E99">
      <w:pPr>
        <w:spacing w:after="0" w:line="240" w:lineRule="auto"/>
        <w:ind w:firstLine="993"/>
        <w:jc w:val="both"/>
        <w:rPr>
          <w:szCs w:val="24"/>
        </w:rPr>
      </w:pPr>
      <w:r w:rsidRPr="001B1229">
        <w:rPr>
          <w:szCs w:val="24"/>
        </w:rPr>
        <w:t xml:space="preserve">9 priedas. </w:t>
      </w:r>
      <w:r w:rsidRPr="001B1229">
        <w:rPr>
          <w:color w:val="000000" w:themeColor="text1"/>
        </w:rPr>
        <w:t xml:space="preserve">Pavyzdinė Deklaracijos </w:t>
      </w:r>
      <w:r w:rsidRPr="001B1229">
        <w:rPr>
          <w:iCs/>
          <w:color w:val="000000" w:themeColor="text1"/>
        </w:rPr>
        <w:t>dėl atitikties VPĮ 45 straipsnio 2¹ dalies nuostatoms forma.</w:t>
      </w:r>
    </w:p>
    <w:p w14:paraId="72AB00DD" w14:textId="77777777" w:rsidR="006D3E99" w:rsidRPr="000A16A6" w:rsidRDefault="006D3E99" w:rsidP="00682A72">
      <w:pPr>
        <w:spacing w:after="0" w:line="240" w:lineRule="auto"/>
        <w:ind w:firstLine="993"/>
        <w:jc w:val="both"/>
        <w:rPr>
          <w:color w:val="000000" w:themeColor="text1"/>
        </w:rPr>
      </w:pP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316C0859"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970948">
        <w:rPr>
          <w:rFonts w:eastAsia="Lucida Sans Unicode"/>
          <w:lang w:eastAsia="zh-CN" w:bidi="hi-IN"/>
        </w:rPr>
        <w:t>k</w:t>
      </w:r>
      <w:r w:rsidR="00970948" w:rsidRPr="00970948">
        <w:rPr>
          <w:rFonts w:eastAsia="Lucida Sans Unicode"/>
          <w:lang w:eastAsia="zh-CN" w:bidi="hi-IN"/>
        </w:rPr>
        <w:t>eleivių laukimo aikštelių su paviljonais modernizavi</w:t>
      </w:r>
      <w:r w:rsidR="00B87876">
        <w:rPr>
          <w:rFonts w:eastAsia="Lucida Sans Unicode"/>
          <w:lang w:eastAsia="zh-CN" w:bidi="hi-IN"/>
        </w:rPr>
        <w:t>mą</w:t>
      </w:r>
      <w:r w:rsidR="00970948" w:rsidRPr="00970948">
        <w:rPr>
          <w:rFonts w:eastAsia="Lucida Sans Unicode"/>
          <w:lang w:eastAsia="zh-CN" w:bidi="hi-IN"/>
        </w:rPr>
        <w:t xml:space="preserve"> autobusų sustojimo vietose Šiaulių rajono savivaldybėje</w:t>
      </w:r>
      <w:r w:rsidR="008F1DA0" w:rsidRPr="00787E51">
        <w:rPr>
          <w:szCs w:val="24"/>
        </w:rPr>
        <w:t>, taip pat paprastojo remonto aprašo parengimą bei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E32D38" w:rsidRDefault="00D35D38" w:rsidP="00744D92">
      <w:pPr>
        <w:spacing w:before="120" w:after="120" w:line="240" w:lineRule="auto"/>
        <w:jc w:val="center"/>
        <w:rPr>
          <w:b/>
          <w:bCs/>
        </w:rPr>
      </w:pPr>
      <w:r w:rsidRPr="00E32D38">
        <w:rPr>
          <w:b/>
          <w:bCs/>
        </w:rPr>
        <w:t>II. </w:t>
      </w:r>
      <w:r w:rsidRPr="00E32D38">
        <w:rPr>
          <w:b/>
          <w:szCs w:val="24"/>
        </w:rPr>
        <w:t>PIRKIMO</w:t>
      </w:r>
      <w:r w:rsidRPr="00E32D38">
        <w:rPr>
          <w:b/>
          <w:bCs/>
        </w:rPr>
        <w:t xml:space="preserve"> OBJEKTAS</w:t>
      </w:r>
    </w:p>
    <w:p w14:paraId="5D89C485" w14:textId="77777777" w:rsidR="00D35D38" w:rsidRPr="00E32D38" w:rsidRDefault="00D35D38" w:rsidP="00EC7895">
      <w:pPr>
        <w:numPr>
          <w:ilvl w:val="0"/>
          <w:numId w:val="2"/>
        </w:numPr>
        <w:tabs>
          <w:tab w:val="left" w:pos="0"/>
          <w:tab w:val="left" w:pos="340"/>
          <w:tab w:val="left" w:pos="1210"/>
        </w:tabs>
        <w:spacing w:after="0" w:line="240" w:lineRule="auto"/>
        <w:ind w:firstLine="284"/>
        <w:jc w:val="both"/>
      </w:pPr>
      <w:r w:rsidRPr="00E32D38">
        <w:t>Šis pirkimas į dalis nesk</w:t>
      </w:r>
      <w:r w:rsidR="00EE3A7C" w:rsidRPr="00E32D38">
        <w:t>aidomas</w:t>
      </w:r>
      <w:r w:rsidRPr="00E32D38">
        <w:t xml:space="preserve">, todėl tiekėjai privalo teikti pasiūlymą dėl visos pirkimo objekto apimties, nurodytos šiuose </w:t>
      </w:r>
      <w:r w:rsidR="000C6B70" w:rsidRPr="00E32D38">
        <w:t>pirkimo</w:t>
      </w:r>
      <w:r w:rsidRPr="00E32D38">
        <w:t xml:space="preserve"> dokumentuose.</w:t>
      </w:r>
      <w:r w:rsidR="007473A6" w:rsidRPr="00E32D38">
        <w:t xml:space="preserve"> </w:t>
      </w:r>
      <w:r w:rsidR="007473A6" w:rsidRPr="00E32D38">
        <w:rPr>
          <w:iCs/>
        </w:rPr>
        <w:t>Alternatyvūs pasiūlymai negalimi.</w:t>
      </w:r>
    </w:p>
    <w:p w14:paraId="28C80507" w14:textId="51155855" w:rsidR="008B345A" w:rsidRPr="00E32D38" w:rsidRDefault="008B345A" w:rsidP="00AA252F">
      <w:pPr>
        <w:pStyle w:val="Sraopastraipa"/>
        <w:numPr>
          <w:ilvl w:val="0"/>
          <w:numId w:val="2"/>
        </w:numPr>
        <w:tabs>
          <w:tab w:val="left" w:pos="340"/>
          <w:tab w:val="left" w:pos="1210"/>
        </w:tabs>
        <w:spacing w:after="0" w:line="240" w:lineRule="auto"/>
        <w:ind w:firstLine="284"/>
        <w:jc w:val="both"/>
        <w:rPr>
          <w:rFonts w:cs="Times New Roman"/>
          <w:szCs w:val="24"/>
        </w:rPr>
      </w:pPr>
      <w:r w:rsidRPr="00E32D38">
        <w:t xml:space="preserve">Pirkimo objektas </w:t>
      </w:r>
      <w:r w:rsidR="00C44E0F" w:rsidRPr="00E32D38">
        <w:t xml:space="preserve">yra </w:t>
      </w:r>
      <w:r w:rsidR="003D02B0" w:rsidRPr="00E32D38">
        <w:rPr>
          <w:rFonts w:eastAsia="Lucida Sans Unicode"/>
          <w:lang w:eastAsia="zh-CN" w:bidi="hi-IN"/>
        </w:rPr>
        <w:t>keleivių laukimo aikštelių su paviljonais modernizavimas autobusų sustojimo vietose Šiaulių rajono savivaldybėje</w:t>
      </w:r>
      <w:r w:rsidR="00787E51" w:rsidRPr="00E32D38">
        <w:t xml:space="preserve">, </w:t>
      </w:r>
      <w:r w:rsidR="00810570" w:rsidRPr="00E32D38">
        <w:rPr>
          <w:szCs w:val="24"/>
        </w:rPr>
        <w:t xml:space="preserve">įskaitant </w:t>
      </w:r>
      <w:r w:rsidR="00810570" w:rsidRPr="00E32D38">
        <w:rPr>
          <w:rFonts w:cs="Times New Roman"/>
          <w:szCs w:val="24"/>
        </w:rPr>
        <w:t>reikalingos apimties statinio paprastojo remonto aprašo parengimą</w:t>
      </w:r>
      <w:r w:rsidR="00766718" w:rsidRPr="00E32D38">
        <w:rPr>
          <w:rFonts w:cs="Times New Roman"/>
          <w:szCs w:val="24"/>
        </w:rPr>
        <w:t xml:space="preserve"> </w:t>
      </w:r>
      <w:r w:rsidR="00810570" w:rsidRPr="00E32D38">
        <w:rPr>
          <w:rFonts w:cs="Times New Roman"/>
          <w:szCs w:val="24"/>
        </w:rPr>
        <w:t xml:space="preserve">bei </w:t>
      </w:r>
      <w:r w:rsidR="00810570" w:rsidRPr="00E32D38">
        <w:rPr>
          <w:szCs w:val="24"/>
        </w:rPr>
        <w:t>išpildomosios topografinės nuotraukos parengimą</w:t>
      </w:r>
      <w:r w:rsidR="00757F0B" w:rsidRPr="00E32D38">
        <w:rPr>
          <w:szCs w:val="24"/>
        </w:rPr>
        <w:t xml:space="preserve"> </w:t>
      </w:r>
      <w:r w:rsidR="0094534F" w:rsidRPr="00E32D38">
        <w:t>(</w:t>
      </w:r>
      <w:r w:rsidR="0094534F" w:rsidRPr="00E32D38">
        <w:rPr>
          <w:rFonts w:cs="Times New Roman"/>
          <w:color w:val="000000"/>
          <w:szCs w:val="24"/>
        </w:rPr>
        <w:t>toliau – Darbai).</w:t>
      </w:r>
      <w:r w:rsidR="00E20087" w:rsidRPr="00E32D38">
        <w:rPr>
          <w:szCs w:val="24"/>
        </w:rPr>
        <w:t xml:space="preserve"> </w:t>
      </w:r>
    </w:p>
    <w:p w14:paraId="6E861159" w14:textId="4E6E9A97" w:rsidR="00F7516B" w:rsidRPr="00E32D38" w:rsidRDefault="005E64B0" w:rsidP="00AA252F">
      <w:pPr>
        <w:widowControl w:val="0"/>
        <w:numPr>
          <w:ilvl w:val="0"/>
          <w:numId w:val="2"/>
        </w:numPr>
        <w:tabs>
          <w:tab w:val="left" w:pos="340"/>
          <w:tab w:val="left" w:pos="1210"/>
        </w:tabs>
        <w:spacing w:after="0" w:line="240" w:lineRule="auto"/>
        <w:ind w:firstLine="284"/>
        <w:jc w:val="both"/>
      </w:pPr>
      <w:r w:rsidRPr="00E32D38">
        <w:t>D</w:t>
      </w:r>
      <w:r w:rsidR="00D0370E" w:rsidRPr="00E32D38">
        <w:t xml:space="preserve">arbų sudėtis, </w:t>
      </w:r>
      <w:r w:rsidR="0094534F" w:rsidRPr="00E32D38">
        <w:t xml:space="preserve">apimtys bei kiti reikalavimai yra nurodyti šių pirkimo sąlygų 2 priede </w:t>
      </w:r>
      <w:r w:rsidR="00E441CF" w:rsidRPr="00E32D38">
        <w:t xml:space="preserve">pateikiamame Veiklų sąraše, 4 priede pateikiamame Pirkimo sutarties projekte, </w:t>
      </w:r>
      <w:r w:rsidR="002243AD" w:rsidRPr="00E32D38">
        <w:t>6</w:t>
      </w:r>
      <w:r w:rsidR="00E441CF" w:rsidRPr="00E32D38">
        <w:t xml:space="preserve"> priede pateikiamoje Techninėje specifikacijoje</w:t>
      </w:r>
      <w:r w:rsidR="00CA14FC" w:rsidRPr="00E32D38">
        <w:t xml:space="preserve">, </w:t>
      </w:r>
      <w:r w:rsidR="00467B1B" w:rsidRPr="00E32D38">
        <w:t>7</w:t>
      </w:r>
      <w:r w:rsidR="00CA14FC" w:rsidRPr="00E32D38">
        <w:t xml:space="preserve"> priede </w:t>
      </w:r>
      <w:r w:rsidR="00165978" w:rsidRPr="00E32D38">
        <w:t>pateikiamoje</w:t>
      </w:r>
      <w:r w:rsidR="00CA14FC" w:rsidRPr="00E32D38">
        <w:t xml:space="preserve"> </w:t>
      </w:r>
      <w:r w:rsidR="00467B1B" w:rsidRPr="00E32D38">
        <w:t>Paviljonų fotofiksacijoje</w:t>
      </w:r>
      <w:r w:rsidR="00CA14FC" w:rsidRPr="00E32D38">
        <w:t xml:space="preserve">. </w:t>
      </w:r>
      <w:r w:rsidR="006F2C8E" w:rsidRPr="00E32D38">
        <w:t>Tiekėjai turi įvertinti visus pirkimo objektą sudarančius darbus.</w:t>
      </w:r>
      <w:r w:rsidR="0025155E" w:rsidRPr="00E32D38">
        <w:t xml:space="preserve"> </w:t>
      </w:r>
    </w:p>
    <w:p w14:paraId="27E8EE8F" w14:textId="58C06543" w:rsidR="00D75B15" w:rsidRPr="00E32D38" w:rsidRDefault="00CB30EB" w:rsidP="00AA252F">
      <w:pPr>
        <w:widowControl w:val="0"/>
        <w:numPr>
          <w:ilvl w:val="0"/>
          <w:numId w:val="2"/>
        </w:numPr>
        <w:tabs>
          <w:tab w:val="left" w:pos="340"/>
          <w:tab w:val="left" w:pos="1210"/>
        </w:tabs>
        <w:spacing w:after="0" w:line="240" w:lineRule="auto"/>
        <w:ind w:firstLine="284"/>
        <w:jc w:val="both"/>
      </w:pPr>
      <w:r w:rsidRPr="00E32D38">
        <w:t xml:space="preserve">Darbų atlikimo terminai: Paprastojo remonto aprašo parengimo terminas – per </w:t>
      </w:r>
      <w:r w:rsidR="008B2D2C" w:rsidRPr="00E32D38">
        <w:t>3</w:t>
      </w:r>
      <w:r w:rsidRPr="00E32D38">
        <w:t xml:space="preserve">5 dienas nuo sutarties sudarymo. Statybos darbų atlikimo terminas – </w:t>
      </w:r>
      <w:r w:rsidR="008B2D2C" w:rsidRPr="00E32D38">
        <w:t>6</w:t>
      </w:r>
      <w:r w:rsidR="00A15CDD" w:rsidRPr="00E32D38">
        <w:t xml:space="preserve"> mėn.</w:t>
      </w:r>
      <w:r w:rsidR="00427896" w:rsidRPr="00E32D38">
        <w:t xml:space="preserve"> nuo pirkimo sutarties sudarymo.</w:t>
      </w:r>
      <w:r w:rsidRPr="00E32D38">
        <w:t xml:space="preserve"> Darbų atlikimo termin</w:t>
      </w:r>
      <w:r w:rsidR="00632E75" w:rsidRPr="00E32D38">
        <w:t>as gali būti</w:t>
      </w:r>
      <w:r w:rsidRPr="00E32D38">
        <w:t xml:space="preserve"> pratęs</w:t>
      </w:r>
      <w:r w:rsidR="00632E75" w:rsidRPr="00E32D38">
        <w:t>tas</w:t>
      </w:r>
      <w:r w:rsidR="00D304D0" w:rsidRPr="00E32D38">
        <w:t xml:space="preserve"> </w:t>
      </w:r>
      <w:r w:rsidR="00632E75" w:rsidRPr="00E32D38">
        <w:t xml:space="preserve">iki </w:t>
      </w:r>
      <w:r w:rsidR="00B15723">
        <w:t>2</w:t>
      </w:r>
      <w:r w:rsidR="00632E75" w:rsidRPr="00E32D38">
        <w:t xml:space="preserve"> mėn</w:t>
      </w:r>
      <w:r w:rsidRPr="00E32D38">
        <w:t>. 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5102181C" w:rsidR="00D75B15" w:rsidRDefault="00CC7ADF" w:rsidP="00AA252F">
      <w:pPr>
        <w:widowControl w:val="0"/>
        <w:numPr>
          <w:ilvl w:val="0"/>
          <w:numId w:val="2"/>
        </w:numPr>
        <w:tabs>
          <w:tab w:val="left" w:pos="340"/>
          <w:tab w:val="left" w:pos="1210"/>
        </w:tabs>
        <w:spacing w:after="0" w:line="240" w:lineRule="auto"/>
        <w:ind w:firstLine="284"/>
        <w:jc w:val="both"/>
      </w:pPr>
      <w:r w:rsidRPr="00E32D38">
        <w:rPr>
          <w:rFonts w:cs="Times New Roman"/>
          <w:szCs w:val="24"/>
        </w:rPr>
        <w:t>Tiekėjai pasiūlyme privalo įvertinti visas pirkimo sutarčiai įvykdyti reikalingas sąnaudas – išlaidas statinio paprastojo remonto aprašo parengimui, nurodytiems darbams atlikti, išlaidas išpildomosios topografinės nuotraukos parengimui, ir</w:t>
      </w:r>
      <w:r w:rsidR="00130F2B" w:rsidRPr="00E32D38">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E32D38">
        <w:rPr>
          <w:szCs w:val="24"/>
        </w:rPr>
        <w:t xml:space="preserve">(įskaitant išlaidas sąskaitoms teikti </w:t>
      </w:r>
      <w:r w:rsidR="003874CD" w:rsidRPr="00E32D38">
        <w:t>sąskaitų administravimo</w:t>
      </w:r>
      <w:r w:rsidR="003874CD">
        <w:t xml:space="preserve">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CD3689" w:rsidRPr="00E54B89">
        <w:lastRenderedPageBreak/>
        <w:t xml:space="preserve">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5B7A82">
        <w:rPr>
          <w:rFonts w:cs="Times New Roman"/>
          <w:szCs w:val="24"/>
        </w:rPr>
        <w:t>72 600</w:t>
      </w:r>
      <w:r w:rsidR="00BC31B5">
        <w:rPr>
          <w:rFonts w:cs="Times New Roman"/>
          <w:szCs w:val="24"/>
        </w:rPr>
        <w:t>,00</w:t>
      </w:r>
      <w:r w:rsidR="005B045C" w:rsidRPr="00D75B15">
        <w:rPr>
          <w:rFonts w:cs="Times New Roman"/>
          <w:szCs w:val="24"/>
        </w:rPr>
        <w:t xml:space="preserve"> Eur su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2BDF1AD0"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342094" w:rsidRPr="001509D9">
        <w:rPr>
          <w:rFonts w:cs="Times New Roman"/>
        </w:rPr>
        <w:t xml:space="preserve">Šiaulių </w:t>
      </w:r>
      <w:r w:rsidR="0094534F" w:rsidRPr="001509D9">
        <w:rPr>
          <w:rFonts w:cs="Times New Roman"/>
        </w:rPr>
        <w:t>rajono savivaldybė</w:t>
      </w:r>
      <w:r w:rsidR="00BC2BE9">
        <w:rPr>
          <w:rFonts w:cs="Times New Roman"/>
        </w:rPr>
        <w:t xml:space="preserve"> (tikslūs adresai nurodyti techninėje specifikacijoje).</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2117E5">
              <w:rPr>
                <w:rFonts w:ascii="Times New Roman" w:hAnsi="Times New Roman" w:cs="Times New Roman"/>
                <w:bCs/>
                <w:sz w:val="22"/>
                <w:szCs w:val="22"/>
              </w:rPr>
              <w:lastRenderedPageBreak/>
              <w:t xml:space="preserve">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w:t>
            </w:r>
            <w:r w:rsidRPr="002E1192">
              <w:rPr>
                <w:rFonts w:cs="Times New Roman"/>
                <w:bCs/>
                <w:color w:val="000000" w:themeColor="text1"/>
                <w:sz w:val="22"/>
                <w:lang w:eastAsia="en-US"/>
              </w:rPr>
              <w:lastRenderedPageBreak/>
              <w:t>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77777777"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77777777" w:rsidR="00AB33E4" w:rsidRPr="00C629A5" w:rsidRDefault="00AB33E4" w:rsidP="00DC1E30">
            <w:pPr>
              <w:spacing w:after="0" w:line="240" w:lineRule="auto"/>
              <w:jc w:val="both"/>
              <w:rPr>
                <w:sz w:val="22"/>
              </w:rPr>
            </w:pPr>
            <w:r w:rsidRPr="00C629A5">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5A376319" w14:textId="77777777" w:rsidR="00AB33E4" w:rsidRPr="00C629A5" w:rsidRDefault="00AB33E4" w:rsidP="00DC1E30">
            <w:pPr>
              <w:pStyle w:val="Betarp"/>
              <w:jc w:val="both"/>
              <w:rPr>
                <w:rStyle w:val="Hipersaitas"/>
                <w:rFonts w:ascii="Times New Roman" w:hAnsi="Times New Roman" w:cs="Times New Roman"/>
                <w:i/>
                <w:iCs/>
                <w:color w:val="auto"/>
                <w:sz w:val="22"/>
                <w:szCs w:val="22"/>
              </w:rPr>
            </w:pPr>
            <w:r w:rsidRPr="00C629A5">
              <w:rPr>
                <w:rFonts w:ascii="Times New Roman" w:hAnsi="Times New Roman" w:cs="Times New Roman"/>
                <w:i/>
                <w:iCs/>
                <w:sz w:val="22"/>
                <w:szCs w:val="22"/>
              </w:rPr>
              <w:t>https://vpt.lrv.lt/lt/pasalinimo-pagrindai-1/nepatikimi-tiekejai-1</w:t>
            </w:r>
          </w:p>
          <w:p w14:paraId="19E1A6C7" w14:textId="77777777" w:rsidR="00AB33E4" w:rsidRPr="00C629A5" w:rsidRDefault="00AB33E4" w:rsidP="00DC1E30">
            <w:pPr>
              <w:pStyle w:val="Betarp"/>
              <w:jc w:val="both"/>
              <w:rPr>
                <w:rFonts w:ascii="Times New Roman" w:hAnsi="Times New Roman" w:cs="Times New Roman"/>
                <w:i/>
                <w:iCs/>
                <w:sz w:val="22"/>
                <w:szCs w:val="22"/>
              </w:rPr>
            </w:pPr>
          </w:p>
          <w:p w14:paraId="00C7DAF7"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https://vpt.lrv.lt/lt/pasalinimo-pagrindai-1/nepatikimu-koncesininku-sarasas-1/nepatikimu-koncesininku-sarasas</w:t>
            </w: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nacionalinėje duomenų bazėje adresu: https://www.registrucentras.lt/jar/p/index.php</w:t>
            </w:r>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4C402C79"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https://vpt.lrv.lt/lt/naujienos/finansiniu-ataskaitu-nepateikimas-gali-tapti-kliutimi-dalyvauti-viesuosiuose-pirkimuose</w:t>
            </w:r>
          </w:p>
          <w:p w14:paraId="54F6F1A7"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77777777" w:rsidR="00AB33E4" w:rsidRPr="00C629A5" w:rsidRDefault="00AB33E4" w:rsidP="00DC1E30">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77777777" w:rsidR="00AB33E4" w:rsidRPr="00C629A5" w:rsidRDefault="00AB33E4" w:rsidP="00DC1E30">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77777777" w:rsidR="00AB33E4" w:rsidRPr="00C629A5" w:rsidRDefault="00061FBF" w:rsidP="00DC1E30">
            <w:pPr>
              <w:tabs>
                <w:tab w:val="left" w:pos="340"/>
                <w:tab w:val="left" w:pos="1210"/>
              </w:tabs>
              <w:spacing w:after="0" w:line="240" w:lineRule="auto"/>
              <w:jc w:val="both"/>
              <w:rPr>
                <w:sz w:val="22"/>
              </w:rPr>
            </w:pPr>
            <w:hyperlink r:id="rId8" w:history="1">
              <w:r w:rsidR="00AB33E4" w:rsidRPr="00C629A5">
                <w:rPr>
                  <w:rFonts w:cs="Times New Roman"/>
                  <w:i/>
                  <w:iCs/>
                  <w:sz w:val="22"/>
                  <w:u w:val="single"/>
                </w:rPr>
                <w:t>https://kt.gov.lt/lt/atviri-duomenys/diskvalifikavimas-is-viesuju-pirkimu</w:t>
              </w:r>
            </w:hyperlink>
            <w:r w:rsidR="00AB33E4"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w:t>
            </w:r>
            <w:r w:rsidRPr="00C629A5">
              <w:rPr>
                <w:rFonts w:cs="Times New Roman"/>
                <w:sz w:val="22"/>
              </w:rPr>
              <w:lastRenderedPageBreak/>
              <w:t>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w:t>
            </w:r>
            <w:r w:rsidRPr="00C629A5">
              <w:rPr>
                <w:sz w:val="22"/>
              </w:rPr>
              <w:lastRenderedPageBreak/>
              <w:t>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03735F6B" w14:textId="77777777" w:rsidR="00AB33E4" w:rsidRPr="002117E5" w:rsidRDefault="00AB33E4" w:rsidP="00DC1E30">
            <w:pPr>
              <w:suppressAutoHyphens w:val="0"/>
              <w:spacing w:after="0" w:line="240" w:lineRule="auto"/>
              <w:jc w:val="both"/>
              <w:rPr>
                <w:rFonts w:eastAsia="Times New Roman" w:cs="Times New Roman"/>
                <w:bCs/>
                <w:i/>
                <w:iCs/>
                <w:kern w:val="0"/>
                <w:sz w:val="22"/>
                <w:lang w:eastAsia="lt-LT"/>
              </w:rPr>
            </w:pPr>
            <w:r w:rsidRPr="002117E5">
              <w:rPr>
                <w:rFonts w:eastAsia="Times New Roman" w:cs="Times New Roman"/>
                <w:bCs/>
                <w:i/>
                <w:iCs/>
                <w:kern w:val="0"/>
                <w:sz w:val="22"/>
                <w:lang w:eastAsia="lt-LT"/>
              </w:rPr>
              <w:t xml:space="preserve">https://www.registrucentras.lt/jar/p/.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2117E5" w:rsidRDefault="004154F7" w:rsidP="0031691D">
            <w:pPr>
              <w:snapToGrid w:val="0"/>
              <w:spacing w:after="0" w:line="240" w:lineRule="auto"/>
              <w:ind w:left="-959" w:firstLine="851"/>
              <w:jc w:val="center"/>
              <w:rPr>
                <w:sz w:val="22"/>
              </w:rPr>
            </w:pPr>
            <w:r w:rsidRPr="002117E5">
              <w:rPr>
                <w:sz w:val="22"/>
              </w:rPr>
              <w:t xml:space="preserve">Eil. </w:t>
            </w:r>
          </w:p>
          <w:p w14:paraId="0B8F626F" w14:textId="77777777" w:rsidR="004154F7" w:rsidRPr="002117E5" w:rsidRDefault="004154F7" w:rsidP="0031691D">
            <w:pPr>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2117E5" w:rsidRDefault="004154F7" w:rsidP="0031691D">
            <w:pPr>
              <w:snapToGrid w:val="0"/>
              <w:spacing w:after="0" w:line="240" w:lineRule="auto"/>
              <w:jc w:val="center"/>
              <w:rPr>
                <w:sz w:val="22"/>
              </w:rPr>
            </w:pPr>
            <w:r w:rsidRPr="002117E5">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8A1AF4"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6BF89427" w:rsidR="008A1AF4" w:rsidRPr="002117E5" w:rsidRDefault="008A1AF4" w:rsidP="008A1AF4">
            <w:pPr>
              <w:snapToGrid w:val="0"/>
              <w:spacing w:after="0" w:line="240" w:lineRule="auto"/>
              <w:ind w:left="-959" w:firstLine="851"/>
              <w:jc w:val="center"/>
              <w:rPr>
                <w:sz w:val="22"/>
              </w:rPr>
            </w:pPr>
            <w:r>
              <w:rPr>
                <w:sz w:val="22"/>
              </w:rPr>
              <w:t>16.1.</w:t>
            </w:r>
          </w:p>
        </w:tc>
        <w:tc>
          <w:tcPr>
            <w:tcW w:w="2835" w:type="dxa"/>
            <w:tcBorders>
              <w:top w:val="single" w:sz="4" w:space="0" w:color="000000"/>
              <w:left w:val="single" w:sz="4" w:space="0" w:color="000000"/>
              <w:bottom w:val="single" w:sz="4" w:space="0" w:color="000000"/>
            </w:tcBorders>
            <w:shd w:val="clear" w:color="auto" w:fill="auto"/>
          </w:tcPr>
          <w:p w14:paraId="00FD9897" w14:textId="77777777" w:rsidR="008A1AF4" w:rsidRPr="00C277BF" w:rsidRDefault="008A1AF4" w:rsidP="008A1AF4">
            <w:pPr>
              <w:spacing w:after="0" w:line="100" w:lineRule="atLeast"/>
              <w:jc w:val="both"/>
              <w:rPr>
                <w:color w:val="000000"/>
                <w:sz w:val="22"/>
              </w:rPr>
            </w:pPr>
            <w:r w:rsidRPr="00C277BF">
              <w:rPr>
                <w:color w:val="000000"/>
                <w:sz w:val="22"/>
                <w:lang w:eastAsia="lt-LT"/>
              </w:rPr>
              <w:t>Tiekėjas pirkimo sutarčiai vykdyti privalo turėti:</w:t>
            </w:r>
          </w:p>
          <w:p w14:paraId="1BD391BB" w14:textId="77777777" w:rsidR="008A1AF4" w:rsidRPr="003C0516" w:rsidRDefault="008A1AF4" w:rsidP="008A1AF4">
            <w:pPr>
              <w:spacing w:after="0" w:line="100" w:lineRule="atLeast"/>
              <w:jc w:val="both"/>
              <w:rPr>
                <w:sz w:val="22"/>
              </w:rPr>
            </w:pPr>
            <w:r w:rsidRPr="00C277BF">
              <w:rPr>
                <w:color w:val="000000"/>
                <w:sz w:val="22"/>
              </w:rPr>
              <w:t xml:space="preserve">1) bent 1 (vieną) specialistą, Lietuvos Respublikos </w:t>
            </w:r>
            <w:r w:rsidRPr="00C277BF">
              <w:rPr>
                <w:color w:val="000000"/>
                <w:sz w:val="22"/>
              </w:rPr>
              <w:lastRenderedPageBreak/>
              <w:t xml:space="preserve">statybos </w:t>
            </w:r>
            <w:r w:rsidRPr="003C0516">
              <w:rPr>
                <w:color w:val="000000"/>
                <w:sz w:val="22"/>
              </w:rPr>
              <w:t xml:space="preserve">įstatymo nustatyta tvarka turintį teisę eiti nesudėtingojo statinio projekto vadovo pareigas. </w:t>
            </w:r>
          </w:p>
          <w:p w14:paraId="1E8A613E" w14:textId="77777777" w:rsidR="008A1AF4" w:rsidRPr="00C277BF" w:rsidRDefault="008A1AF4" w:rsidP="008A1AF4">
            <w:pPr>
              <w:spacing w:after="0" w:line="100" w:lineRule="atLeast"/>
              <w:jc w:val="both"/>
              <w:rPr>
                <w:color w:val="000000"/>
                <w:sz w:val="22"/>
              </w:rPr>
            </w:pPr>
            <w:r w:rsidRPr="003C0516">
              <w:rPr>
                <w:color w:val="000000"/>
                <w:sz w:val="22"/>
              </w:rPr>
              <w:t>2) bent 1 (vieną) specialistą, Lietuvos Respublikos statybos įstatymo nustatyta tvarka turintį teisę eiti nesudėtingojo statinio statybos vadovo pareigas.</w:t>
            </w:r>
            <w:r w:rsidRPr="00C277BF">
              <w:rPr>
                <w:color w:val="000000"/>
                <w:sz w:val="22"/>
              </w:rPr>
              <w:t xml:space="preserve"> </w:t>
            </w:r>
          </w:p>
          <w:p w14:paraId="369F8971" w14:textId="5397C8C2" w:rsidR="008A1AF4" w:rsidRPr="00BC7E76" w:rsidRDefault="008A1AF4" w:rsidP="008A1AF4">
            <w:pPr>
              <w:tabs>
                <w:tab w:val="left" w:pos="526"/>
              </w:tabs>
              <w:spacing w:after="0" w:line="240" w:lineRule="auto"/>
              <w:ind w:left="-56" w:firstLine="283"/>
              <w:jc w:val="both"/>
              <w:rPr>
                <w:sz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C302C02" w14:textId="318C8780" w:rsidR="008A1AF4" w:rsidRPr="00C277BF" w:rsidRDefault="008A1AF4" w:rsidP="008A1AF4">
            <w:pPr>
              <w:snapToGrid w:val="0"/>
              <w:spacing w:after="0" w:line="240" w:lineRule="auto"/>
              <w:jc w:val="both"/>
              <w:rPr>
                <w:rFonts w:cs="Times New Roman"/>
                <w:sz w:val="22"/>
              </w:rPr>
            </w:pPr>
            <w:r w:rsidRPr="00C277BF">
              <w:rPr>
                <w:rFonts w:cs="Times New Roman"/>
                <w:sz w:val="22"/>
              </w:rPr>
              <w:lastRenderedPageBreak/>
              <w:t>Su pasiūlymu turi būti pateikta Deklaracija (šių pirkimo sąlygų</w:t>
            </w:r>
            <w:r>
              <w:rPr>
                <w:rFonts w:cs="Times New Roman"/>
                <w:sz w:val="22"/>
              </w:rPr>
              <w:t xml:space="preserve"> 3</w:t>
            </w:r>
            <w:r w:rsidRPr="00C277BF">
              <w:rPr>
                <w:rFonts w:cs="Times New Roman"/>
                <w:sz w:val="22"/>
              </w:rPr>
              <w:t xml:space="preserve"> priedas).</w:t>
            </w:r>
          </w:p>
          <w:p w14:paraId="1F1523D7" w14:textId="77777777" w:rsidR="008A1AF4" w:rsidRPr="00C277BF" w:rsidRDefault="008A1AF4" w:rsidP="008A1AF4">
            <w:pPr>
              <w:snapToGrid w:val="0"/>
              <w:spacing w:after="0" w:line="240" w:lineRule="auto"/>
              <w:ind w:right="-149"/>
              <w:rPr>
                <w:rFonts w:cs="Times New Roman"/>
                <w:sz w:val="22"/>
              </w:rPr>
            </w:pPr>
          </w:p>
          <w:p w14:paraId="090CC427" w14:textId="77777777" w:rsidR="008A1AF4" w:rsidRPr="00C277BF" w:rsidRDefault="008A1AF4" w:rsidP="008A1AF4">
            <w:pPr>
              <w:spacing w:after="0" w:line="240" w:lineRule="auto"/>
              <w:jc w:val="both"/>
              <w:rPr>
                <w:sz w:val="22"/>
              </w:rPr>
            </w:pPr>
            <w:r w:rsidRPr="00C277BF">
              <w:rPr>
                <w:i/>
                <w:iCs/>
                <w:sz w:val="22"/>
              </w:rPr>
              <w:lastRenderedPageBreak/>
              <w:t>Perkančiajai organizacijai atlikus Deklaracijos patikrinimo procedūrą, patikrinus pasiūlymus ir išrinkus galimą laimėtoją, tik jo yra prašomi dokumentai, patvirtinantys kvalifikacijos reikalavimų atitiktį</w:t>
            </w:r>
            <w:r w:rsidRPr="00C277BF">
              <w:rPr>
                <w:sz w:val="22"/>
              </w:rPr>
              <w:t>.</w:t>
            </w:r>
          </w:p>
          <w:p w14:paraId="49CDC5DD" w14:textId="77777777" w:rsidR="008A1AF4" w:rsidRPr="00C277BF" w:rsidRDefault="008A1AF4" w:rsidP="008A1AF4">
            <w:pPr>
              <w:snapToGrid w:val="0"/>
              <w:spacing w:after="0" w:line="240" w:lineRule="auto"/>
              <w:ind w:right="-149"/>
              <w:rPr>
                <w:rFonts w:cs="Times New Roman"/>
                <w:sz w:val="22"/>
              </w:rPr>
            </w:pPr>
          </w:p>
          <w:p w14:paraId="762C83E0" w14:textId="6F6E21BA" w:rsidR="008A1AF4" w:rsidRPr="00C277BF" w:rsidRDefault="008A1AF4" w:rsidP="008A1AF4">
            <w:pPr>
              <w:spacing w:after="0" w:line="240" w:lineRule="auto"/>
              <w:jc w:val="both"/>
              <w:rPr>
                <w:i/>
                <w:sz w:val="22"/>
              </w:rPr>
            </w:pPr>
            <w:r w:rsidRPr="00C277BF">
              <w:rPr>
                <w:i/>
                <w:sz w:val="22"/>
              </w:rPr>
              <w:t xml:space="preserve">Reikalavimo atitikčiai pagrįsti pateikiamas specialistų sąrašas elektroninėje formoje (pagal šių pirkimo sąlygų </w:t>
            </w:r>
            <w:r w:rsidR="00C0096F">
              <w:rPr>
                <w:i/>
                <w:sz w:val="22"/>
              </w:rPr>
              <w:t>8</w:t>
            </w:r>
            <w:r w:rsidRPr="00C277BF">
              <w:rPr>
                <w:i/>
                <w:sz w:val="22"/>
              </w:rPr>
              <w:t xml:space="preserve"> priedą).</w:t>
            </w:r>
          </w:p>
          <w:p w14:paraId="24CC2B5A" w14:textId="77777777" w:rsidR="008A1AF4" w:rsidRPr="00C277BF" w:rsidRDefault="008A1AF4" w:rsidP="008A1AF4">
            <w:pPr>
              <w:spacing w:after="0" w:line="240" w:lineRule="auto"/>
              <w:jc w:val="both"/>
              <w:rPr>
                <w:i/>
                <w:sz w:val="22"/>
              </w:rPr>
            </w:pPr>
            <w:r w:rsidRPr="00C277BF">
              <w:rPr>
                <w:i/>
                <w:sz w:val="22"/>
              </w:rPr>
              <w:t>Siūlomų specialistų sąraše turi būti nurodyta:</w:t>
            </w:r>
          </w:p>
          <w:p w14:paraId="47A7E2A7" w14:textId="77777777" w:rsidR="008A1AF4" w:rsidRPr="00C277BF" w:rsidRDefault="008A1AF4" w:rsidP="008A1AF4">
            <w:pPr>
              <w:numPr>
                <w:ilvl w:val="0"/>
                <w:numId w:val="11"/>
              </w:numPr>
              <w:spacing w:after="0" w:line="240" w:lineRule="auto"/>
              <w:ind w:left="317" w:hanging="283"/>
              <w:jc w:val="both"/>
              <w:rPr>
                <w:i/>
                <w:sz w:val="22"/>
              </w:rPr>
            </w:pPr>
            <w:r w:rsidRPr="00C277BF">
              <w:rPr>
                <w:i/>
                <w:sz w:val="22"/>
              </w:rPr>
              <w:t>specialisto vardas, pavardė,</w:t>
            </w:r>
          </w:p>
          <w:p w14:paraId="0EAEFB09" w14:textId="77777777" w:rsidR="008A1AF4" w:rsidRPr="00C277BF" w:rsidRDefault="008A1AF4" w:rsidP="008A1AF4">
            <w:pPr>
              <w:numPr>
                <w:ilvl w:val="0"/>
                <w:numId w:val="11"/>
              </w:numPr>
              <w:spacing w:after="0" w:line="240" w:lineRule="auto"/>
              <w:ind w:left="317" w:hanging="283"/>
              <w:jc w:val="both"/>
              <w:rPr>
                <w:i/>
                <w:sz w:val="22"/>
              </w:rPr>
            </w:pPr>
            <w:r w:rsidRPr="00C277BF">
              <w:rPr>
                <w:i/>
                <w:sz w:val="22"/>
              </w:rPr>
              <w:t>numatytos specialisto funkcijos,</w:t>
            </w:r>
          </w:p>
          <w:p w14:paraId="69E13DFE" w14:textId="77777777" w:rsidR="008A1AF4" w:rsidRPr="00C277BF" w:rsidRDefault="008A1AF4" w:rsidP="008A1AF4">
            <w:pPr>
              <w:numPr>
                <w:ilvl w:val="0"/>
                <w:numId w:val="11"/>
              </w:numPr>
              <w:spacing w:after="0" w:line="240" w:lineRule="auto"/>
              <w:ind w:left="317" w:hanging="283"/>
              <w:jc w:val="both"/>
              <w:rPr>
                <w:i/>
                <w:sz w:val="22"/>
              </w:rPr>
            </w:pPr>
            <w:r w:rsidRPr="00C277BF">
              <w:rPr>
                <w:i/>
                <w:sz w:val="22"/>
              </w:rPr>
              <w:t>dabartinė specialisto darbovietė,</w:t>
            </w:r>
          </w:p>
          <w:p w14:paraId="01141C2F" w14:textId="77777777" w:rsidR="008A1AF4" w:rsidRPr="00C277BF" w:rsidRDefault="008A1AF4" w:rsidP="008A1AF4">
            <w:pPr>
              <w:numPr>
                <w:ilvl w:val="0"/>
                <w:numId w:val="11"/>
              </w:numPr>
              <w:spacing w:after="0" w:line="240" w:lineRule="auto"/>
              <w:ind w:left="317" w:firstLine="317"/>
              <w:jc w:val="both"/>
              <w:rPr>
                <w:b/>
                <w:i/>
                <w:sz w:val="22"/>
                <w:u w:val="single"/>
              </w:rPr>
            </w:pPr>
            <w:r w:rsidRPr="00C277BF">
              <w:rPr>
                <w:i/>
                <w:sz w:val="22"/>
              </w:rPr>
              <w:t xml:space="preserve">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 </w:t>
            </w:r>
          </w:p>
          <w:p w14:paraId="7B89E18E" w14:textId="77777777" w:rsidR="008A1AF4" w:rsidRPr="00C277BF" w:rsidRDefault="008A1AF4" w:rsidP="008A1AF4">
            <w:pPr>
              <w:spacing w:after="0" w:line="240" w:lineRule="auto"/>
              <w:jc w:val="both"/>
              <w:rPr>
                <w:b/>
                <w:i/>
                <w:sz w:val="22"/>
                <w:u w:val="single"/>
              </w:rPr>
            </w:pPr>
            <w:r w:rsidRPr="00C277BF">
              <w:rPr>
                <w:b/>
                <w:i/>
                <w:sz w:val="22"/>
                <w:u w:val="single"/>
              </w:rPr>
              <w:t>arba</w:t>
            </w:r>
          </w:p>
          <w:p w14:paraId="739F0469" w14:textId="77777777" w:rsidR="008A1AF4" w:rsidRPr="00C277BF" w:rsidRDefault="008A1AF4" w:rsidP="008A1AF4">
            <w:pPr>
              <w:spacing w:after="0" w:line="240" w:lineRule="auto"/>
              <w:ind w:left="317"/>
              <w:jc w:val="both"/>
              <w:rPr>
                <w:i/>
                <w:sz w:val="22"/>
              </w:rPr>
            </w:pPr>
            <w:r w:rsidRPr="00C277BF">
              <w:rPr>
                <w:i/>
                <w:sz w:val="22"/>
              </w:rPr>
              <w:t xml:space="preserve"> duomenys apie specialisto turimą LR Aplinkos ministerijos ar VĮ Statybos produkcijos sertifikavimo centro išduotą kvalifikacijos atestatą, ar (specialistui iš užsienio) VĮ Statybos produkcijos sertifikavimo centro išduotą teisės pripažinimo dokumentą.</w:t>
            </w:r>
          </w:p>
          <w:p w14:paraId="3679373E" w14:textId="77777777" w:rsidR="008A1AF4" w:rsidRPr="00C277BF" w:rsidRDefault="008A1AF4" w:rsidP="008A1AF4">
            <w:pPr>
              <w:spacing w:after="0" w:line="240" w:lineRule="auto"/>
              <w:ind w:left="317"/>
              <w:jc w:val="both"/>
              <w:rPr>
                <w:i/>
                <w:sz w:val="22"/>
              </w:rPr>
            </w:pPr>
            <w:r w:rsidRPr="00C277BF">
              <w:rPr>
                <w:i/>
                <w:sz w:val="22"/>
                <w:u w:val="single"/>
              </w:rPr>
              <w:t xml:space="preserve">Jeigu yra nurodomas specialisto turimas LR Aplinkos ministerijos ar VĮ Statybos produkcijos sertifikavimo centro išduotas kvalifikacijos atestatas, ar (specialistui iš užsienio) VĮ Statybos produkcijos sertifikavimo centro išduotas teisės pripažinimo dokumentas, </w:t>
            </w:r>
            <w:r w:rsidRPr="00C277BF">
              <w:rPr>
                <w:i/>
                <w:sz w:val="22"/>
                <w:u w:val="single"/>
              </w:rPr>
              <w:lastRenderedPageBreak/>
              <w:t>duomenų apie specialisto išsilavinimą teikti nereikia</w:t>
            </w:r>
            <w:r w:rsidRPr="00C277BF">
              <w:rPr>
                <w:i/>
                <w:sz w:val="22"/>
              </w:rPr>
              <w:t>;</w:t>
            </w:r>
          </w:p>
          <w:p w14:paraId="63490C2E" w14:textId="77777777" w:rsidR="008A1AF4" w:rsidRPr="00C277BF" w:rsidRDefault="008A1AF4" w:rsidP="008A1AF4">
            <w:pPr>
              <w:spacing w:before="120" w:after="0" w:line="240" w:lineRule="auto"/>
              <w:ind w:left="34"/>
              <w:jc w:val="both"/>
              <w:rPr>
                <w:i/>
                <w:sz w:val="22"/>
              </w:rPr>
            </w:pPr>
            <w:r w:rsidRPr="00C277BF">
              <w:rPr>
                <w:i/>
                <w:sz w:val="22"/>
              </w:rPr>
              <w:t>Prie sąrašo pridedami:</w:t>
            </w:r>
          </w:p>
          <w:p w14:paraId="04652592" w14:textId="77777777" w:rsidR="008A1AF4" w:rsidRPr="00C277BF" w:rsidRDefault="008A1AF4" w:rsidP="008A1AF4">
            <w:pPr>
              <w:numPr>
                <w:ilvl w:val="0"/>
                <w:numId w:val="11"/>
              </w:numPr>
              <w:spacing w:after="0" w:line="240" w:lineRule="auto"/>
              <w:ind w:left="317" w:hanging="283"/>
              <w:jc w:val="both"/>
              <w:rPr>
                <w:i/>
                <w:sz w:val="22"/>
              </w:rPr>
            </w:pPr>
            <w:r w:rsidRPr="00C277BF">
              <w:rPr>
                <w:i/>
                <w:sz w:val="22"/>
              </w:rPr>
              <w:t xml:space="preserve">specialistui – statinio projekto vadovui  – architekto arba statybos inžinieriaus aukštojo mokslo diplomas </w:t>
            </w:r>
          </w:p>
          <w:p w14:paraId="375EF1E2" w14:textId="77777777" w:rsidR="008A1AF4" w:rsidRPr="00C277BF" w:rsidRDefault="008A1AF4" w:rsidP="008A1AF4">
            <w:pPr>
              <w:spacing w:after="0" w:line="240" w:lineRule="auto"/>
              <w:ind w:left="317"/>
              <w:jc w:val="both"/>
              <w:rPr>
                <w:i/>
                <w:sz w:val="22"/>
                <w:u w:val="single"/>
              </w:rPr>
            </w:pPr>
            <w:r w:rsidRPr="00C277BF">
              <w:rPr>
                <w:i/>
                <w:sz w:val="22"/>
                <w:u w:val="single"/>
              </w:rPr>
              <w:t>arba</w:t>
            </w:r>
          </w:p>
          <w:p w14:paraId="50724C82" w14:textId="77777777" w:rsidR="008A1AF4" w:rsidRPr="00C277BF" w:rsidRDefault="008A1AF4" w:rsidP="008A1AF4">
            <w:pPr>
              <w:spacing w:after="0" w:line="240" w:lineRule="auto"/>
              <w:ind w:left="317"/>
              <w:jc w:val="both"/>
              <w:rPr>
                <w:i/>
                <w:sz w:val="22"/>
              </w:rPr>
            </w:pPr>
            <w:r w:rsidRPr="00C277BF">
              <w:rPr>
                <w:i/>
                <w:sz w:val="22"/>
              </w:rPr>
              <w:t>LR Aplinkos ministerijos ar VĮ Statybos produkcijos sertifikavimo centro išduotas kvalifikacijos atestatas, ar (specialistui iš užsienio) VĮ Statybos produkcijos sertifikavimo centro išduotas teisės pripažinimo dokumentas;</w:t>
            </w:r>
          </w:p>
          <w:p w14:paraId="4BEDF629" w14:textId="77777777" w:rsidR="008A1AF4" w:rsidRPr="00C277BF" w:rsidRDefault="008A1AF4" w:rsidP="008A1AF4">
            <w:pPr>
              <w:numPr>
                <w:ilvl w:val="0"/>
                <w:numId w:val="11"/>
              </w:numPr>
              <w:spacing w:after="0" w:line="240" w:lineRule="auto"/>
              <w:ind w:left="317" w:hanging="283"/>
              <w:jc w:val="both"/>
              <w:rPr>
                <w:i/>
                <w:sz w:val="22"/>
              </w:rPr>
            </w:pPr>
            <w:r w:rsidRPr="00C277BF">
              <w:rPr>
                <w:i/>
                <w:sz w:val="22"/>
              </w:rPr>
              <w:t xml:space="preserve">specialistui – statinio statybos vadovui  – statybos inžinieriaus aukštojo mokslo diplomas </w:t>
            </w:r>
          </w:p>
          <w:p w14:paraId="0309620F" w14:textId="77777777" w:rsidR="008A1AF4" w:rsidRPr="00C277BF" w:rsidRDefault="008A1AF4" w:rsidP="008A1AF4">
            <w:pPr>
              <w:spacing w:after="0" w:line="240" w:lineRule="auto"/>
              <w:ind w:left="317"/>
              <w:jc w:val="both"/>
              <w:rPr>
                <w:i/>
                <w:sz w:val="22"/>
                <w:u w:val="single"/>
              </w:rPr>
            </w:pPr>
            <w:r w:rsidRPr="00C277BF">
              <w:rPr>
                <w:i/>
                <w:sz w:val="22"/>
                <w:u w:val="single"/>
              </w:rPr>
              <w:t>arba</w:t>
            </w:r>
          </w:p>
          <w:p w14:paraId="1A0380CA" w14:textId="77777777" w:rsidR="008A1AF4" w:rsidRPr="00C277BF" w:rsidRDefault="008A1AF4" w:rsidP="008A1AF4">
            <w:pPr>
              <w:spacing w:after="0" w:line="240" w:lineRule="auto"/>
              <w:ind w:left="317"/>
              <w:jc w:val="both"/>
              <w:rPr>
                <w:i/>
                <w:sz w:val="22"/>
              </w:rPr>
            </w:pPr>
            <w:r w:rsidRPr="00C277BF">
              <w:rPr>
                <w:i/>
                <w:sz w:val="22"/>
              </w:rPr>
              <w:t>LR Aplinkos ministerijos ar VĮ Statybos produkcijos sertifikavimo centro išduotas kvalifikacijos atestatas, ar (specialistui iš užsienio) VĮ Statybos produkcijos sertifikavimo centro išduotas teisės pripažinimo dokumentas.</w:t>
            </w:r>
          </w:p>
          <w:p w14:paraId="137086BA" w14:textId="77777777" w:rsidR="008A1AF4" w:rsidRPr="00C277BF" w:rsidRDefault="008A1AF4" w:rsidP="008A1AF4">
            <w:pPr>
              <w:spacing w:before="120" w:after="0" w:line="240" w:lineRule="auto"/>
              <w:ind w:left="34"/>
              <w:jc w:val="both"/>
              <w:rPr>
                <w:i/>
                <w:sz w:val="22"/>
              </w:rPr>
            </w:pPr>
            <w:r w:rsidRPr="00C277BF">
              <w:rPr>
                <w:i/>
                <w:sz w:val="22"/>
              </w:rPr>
              <w:t>Tas pats asmuo gali būti siūlomas kelioms funkcijoms vykdyti.</w:t>
            </w:r>
          </w:p>
          <w:p w14:paraId="5EED40AB" w14:textId="77777777" w:rsidR="008A1AF4" w:rsidRPr="00C277BF" w:rsidRDefault="008A1AF4" w:rsidP="008A1AF4">
            <w:pPr>
              <w:spacing w:before="120" w:after="0" w:line="240" w:lineRule="auto"/>
              <w:ind w:left="34"/>
              <w:jc w:val="both"/>
              <w:rPr>
                <w:i/>
                <w:sz w:val="22"/>
              </w:rPr>
            </w:pPr>
            <w:r w:rsidRPr="00C277BF">
              <w:rPr>
                <w:i/>
                <w:sz w:val="22"/>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4ED6DBAD" w14:textId="77777777" w:rsidR="008A1AF4" w:rsidRPr="00C277BF" w:rsidRDefault="008A1AF4" w:rsidP="008A1AF4">
            <w:pPr>
              <w:suppressAutoHyphens w:val="0"/>
              <w:spacing w:after="0" w:line="240" w:lineRule="auto"/>
              <w:jc w:val="both"/>
              <w:rPr>
                <w:i/>
                <w:sz w:val="22"/>
              </w:rPr>
            </w:pPr>
            <w:r w:rsidRPr="00C277BF">
              <w:rPr>
                <w:i/>
                <w:sz w:val="22"/>
              </w:rPr>
              <w:t>Pateikiamos skaitmeninės dokumentų kopijos.</w:t>
            </w:r>
          </w:p>
          <w:p w14:paraId="216885CD" w14:textId="23B669D8" w:rsidR="008A1AF4" w:rsidRPr="00BC7E76" w:rsidRDefault="008A1AF4" w:rsidP="008A1AF4">
            <w:pPr>
              <w:snapToGrid w:val="0"/>
              <w:spacing w:after="0" w:line="240" w:lineRule="auto"/>
              <w:jc w:val="both"/>
              <w:rPr>
                <w:sz w:val="22"/>
              </w:rPr>
            </w:pPr>
            <w:r w:rsidRPr="00C277BF">
              <w:rPr>
                <w:rFonts w:cs="Times New Roman"/>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8074FD3" w14:textId="77777777" w:rsidR="008A1AF4" w:rsidRPr="00C629A5" w:rsidRDefault="008A1AF4" w:rsidP="008A1AF4">
            <w:pPr>
              <w:pStyle w:val="Sraopastraipa"/>
              <w:numPr>
                <w:ilvl w:val="0"/>
                <w:numId w:val="21"/>
              </w:numPr>
              <w:spacing w:after="0" w:line="240" w:lineRule="auto"/>
              <w:ind w:left="314" w:hanging="314"/>
              <w:jc w:val="both"/>
              <w:rPr>
                <w:sz w:val="22"/>
                <w:lang w:eastAsia="lt-LT"/>
              </w:rPr>
            </w:pPr>
            <w:r w:rsidRPr="00C629A5">
              <w:rPr>
                <w:sz w:val="22"/>
                <w:lang w:eastAsia="lt-LT"/>
              </w:rPr>
              <w:lastRenderedPageBreak/>
              <w:t>tiekėjas;</w:t>
            </w:r>
          </w:p>
          <w:p w14:paraId="3B8E08A6" w14:textId="77777777" w:rsidR="008A1AF4" w:rsidRPr="00C629A5" w:rsidRDefault="008A1AF4" w:rsidP="008A1AF4">
            <w:pPr>
              <w:pStyle w:val="Sraopastraipa"/>
              <w:numPr>
                <w:ilvl w:val="0"/>
                <w:numId w:val="21"/>
              </w:numPr>
              <w:spacing w:after="0" w:line="240" w:lineRule="auto"/>
              <w:ind w:left="314" w:hanging="314"/>
              <w:jc w:val="both"/>
              <w:rPr>
                <w:sz w:val="22"/>
                <w:lang w:eastAsia="lt-LT"/>
              </w:rPr>
            </w:pPr>
            <w:r w:rsidRPr="00C629A5">
              <w:rPr>
                <w:sz w:val="22"/>
                <w:lang w:eastAsia="lt-LT"/>
              </w:rPr>
              <w:t xml:space="preserve">bent vienas ūkio subjektų grupės narys </w:t>
            </w:r>
            <w:r w:rsidRPr="00C629A5">
              <w:rPr>
                <w:sz w:val="22"/>
              </w:rPr>
              <w:t xml:space="preserve">(jei </w:t>
            </w:r>
            <w:r w:rsidRPr="00C629A5">
              <w:rPr>
                <w:sz w:val="22"/>
              </w:rPr>
              <w:lastRenderedPageBreak/>
              <w:t>pasiūlymą teikia ūkio subjektų grupė)</w:t>
            </w:r>
            <w:r w:rsidRPr="00C629A5">
              <w:rPr>
                <w:sz w:val="22"/>
                <w:lang w:eastAsia="lt-LT"/>
              </w:rPr>
              <w:t>;</w:t>
            </w:r>
          </w:p>
          <w:p w14:paraId="52EEAE95" w14:textId="77777777" w:rsidR="008A1AF4" w:rsidRPr="00C629A5" w:rsidRDefault="008A1AF4" w:rsidP="008A1AF4">
            <w:pPr>
              <w:pStyle w:val="Sraopastraipa"/>
              <w:numPr>
                <w:ilvl w:val="0"/>
                <w:numId w:val="21"/>
              </w:numPr>
              <w:spacing w:after="0" w:line="240" w:lineRule="auto"/>
              <w:ind w:left="314" w:hanging="314"/>
              <w:jc w:val="both"/>
              <w:rPr>
                <w:sz w:val="22"/>
              </w:rPr>
            </w:pPr>
            <w:r w:rsidRPr="00C629A5">
              <w:rPr>
                <w:sz w:val="22"/>
                <w:lang w:eastAsia="lt-LT"/>
              </w:rPr>
              <w:t xml:space="preserve">ūkio subjektas / </w:t>
            </w:r>
            <w:proofErr w:type="spellStart"/>
            <w:r w:rsidRPr="00C629A5">
              <w:rPr>
                <w:sz w:val="22"/>
                <w:lang w:eastAsia="lt-LT"/>
              </w:rPr>
              <w:t>kvazisubtiekėjas</w:t>
            </w:r>
            <w:proofErr w:type="spellEnd"/>
            <w:r w:rsidRPr="00C629A5">
              <w:rPr>
                <w:sz w:val="22"/>
              </w:rPr>
              <w:t>, kurio pajėgumais tiekėjas remiasi, kad atitiktų šį kvalifikacijos reikalavimą, pagal sutarties vykdymui pavestus/ prisiimtus įsipareigojimus.</w:t>
            </w:r>
          </w:p>
          <w:p w14:paraId="41E1C378" w14:textId="77777777" w:rsidR="008A1AF4" w:rsidRPr="00BC7E76" w:rsidRDefault="008A1AF4" w:rsidP="008A1AF4">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w:t>
      </w:r>
      <w:r w:rsidRPr="002117E5">
        <w:rPr>
          <w:szCs w:val="24"/>
        </w:rPr>
        <w:lastRenderedPageBreak/>
        <w:t xml:space="preserve">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35695055"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sidRPr="000F6CA9">
              <w:rPr>
                <w:sz w:val="22"/>
                <w:lang w:eastAsia="lt-LT"/>
              </w:rPr>
              <w:t>(</w:t>
            </w:r>
            <w:r w:rsidR="000214F8" w:rsidRPr="000F6CA9">
              <w:rPr>
                <w:sz w:val="22"/>
                <w:lang w:eastAsia="lt-LT"/>
              </w:rPr>
              <w:t>susisiekimo komunikacijos</w:t>
            </w:r>
            <w:r w:rsidR="00DB6E3A" w:rsidRPr="000F6CA9">
              <w:rPr>
                <w:sz w:val="22"/>
                <w:lang w:eastAsia="lt-LT"/>
              </w:rPr>
              <w:t>:</w:t>
            </w:r>
            <w:r w:rsidR="000214F8" w:rsidRPr="000F6CA9">
              <w:rPr>
                <w:sz w:val="22"/>
                <w:lang w:eastAsia="lt-LT"/>
              </w:rPr>
              <w:t xml:space="preserve"> </w:t>
            </w:r>
            <w:r w:rsidR="00B66277" w:rsidRPr="000F6CA9">
              <w:rPr>
                <w:sz w:val="22"/>
                <w:lang w:eastAsia="lt-LT"/>
              </w:rPr>
              <w:t xml:space="preserve">keliai ar </w:t>
            </w:r>
            <w:r w:rsidR="000214F8" w:rsidRPr="000F6CA9">
              <w:rPr>
                <w:sz w:val="22"/>
                <w:lang w:eastAsia="lt-LT"/>
              </w:rPr>
              <w:t>gatvės</w:t>
            </w:r>
            <w:r w:rsidR="00DB6E3A" w:rsidRPr="000F6CA9">
              <w:rPr>
                <w:sz w:val="22"/>
                <w:lang w:eastAsia="lt-LT"/>
              </w:rPr>
              <w:t>)</w:t>
            </w:r>
            <w:r w:rsidR="000214F8" w:rsidRPr="000F6CA9">
              <w:rPr>
                <w:sz w:val="22"/>
                <w:lang w:eastAsia="lt-LT"/>
              </w:rPr>
              <w:t xml:space="preserve"> </w:t>
            </w:r>
            <w:r w:rsidR="00891911" w:rsidRPr="000F6CA9">
              <w:rPr>
                <w:sz w:val="22"/>
                <w:lang w:eastAsia="lt-LT"/>
              </w:rPr>
              <w:t>d</w:t>
            </w:r>
            <w:r w:rsidRPr="000F6CA9">
              <w:rPr>
                <w:sz w:val="22"/>
                <w:lang w:eastAsia="lt-LT"/>
              </w:rPr>
              <w:t>arbams</w:t>
            </w:r>
            <w:r w:rsidR="003527E5" w:rsidRPr="000F6CA9">
              <w:rPr>
                <w:sz w:val="22"/>
                <w:lang w:eastAsia="lt-LT"/>
              </w:rPr>
              <w:t xml:space="preserve"> </w:t>
            </w:r>
            <w:r w:rsidRPr="000F6CA9">
              <w:rPr>
                <w:sz w:val="22"/>
                <w:lang w:eastAsia="lt-LT"/>
              </w:rPr>
              <w:t xml:space="preserve">turi taikyti aplinkos </w:t>
            </w:r>
            <w:r w:rsidRPr="002117E5">
              <w:rPr>
                <w:sz w:val="22"/>
                <w:lang w:eastAsia="lt-LT"/>
              </w:rPr>
              <w:t>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370F9598"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w:t>
            </w:r>
            <w:r w:rsidR="000F6CA9">
              <w:rPr>
                <w:sz w:val="22"/>
                <w:lang w:eastAsia="lt-LT"/>
              </w:rPr>
              <w:t xml:space="preserve">keliai ar </w:t>
            </w:r>
            <w:r w:rsidR="000214F8" w:rsidRPr="000214F8">
              <w:rPr>
                <w:sz w:val="22"/>
                <w:lang w:eastAsia="lt-LT"/>
              </w:rPr>
              <w:t>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6201EEDC"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 xml:space="preserve">Jeigu tiekėjo kvalifikacija dėl teisės verstis atitinkama veikla tikrinama ne visa apimtimi, tiekėjas įsipareigoja, kad pirkimo sutartį vykdys tik tokią teisę turintys asmenys. Tiekėjas iki </w:t>
      </w:r>
      <w:r w:rsidRPr="002117E5">
        <w:rPr>
          <w:szCs w:val="24"/>
        </w:rPr>
        <w:lastRenderedPageBreak/>
        <w:t>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4A5DBE29" w14:textId="77777777" w:rsidR="002A28E0" w:rsidRDefault="00153D06" w:rsidP="002A28E0">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-16.2 </w:t>
      </w:r>
      <w:r w:rsidRPr="002117E5">
        <w:rPr>
          <w:szCs w:val="24"/>
        </w:rPr>
        <w:t>punkt</w:t>
      </w:r>
      <w:r>
        <w:rPr>
          <w:szCs w:val="24"/>
        </w:rPr>
        <w:t>uose</w:t>
      </w:r>
      <w:r w:rsidRPr="002117E5">
        <w:rPr>
          <w:szCs w:val="24"/>
        </w:rPr>
        <w:t xml:space="preserve"> nustatytus kvalifikacijos reikalavimus turi tenkinti visi ūkio subjektų grupės nariai kartu.</w:t>
      </w:r>
    </w:p>
    <w:p w14:paraId="1FD2F0C3" w14:textId="231DD414" w:rsidR="00153D06" w:rsidRPr="002A28E0" w:rsidRDefault="00153D06" w:rsidP="002A28E0">
      <w:pPr>
        <w:numPr>
          <w:ilvl w:val="0"/>
          <w:numId w:val="30"/>
        </w:numPr>
        <w:tabs>
          <w:tab w:val="left" w:pos="340"/>
          <w:tab w:val="left" w:pos="1210"/>
        </w:tabs>
        <w:spacing w:after="0" w:line="240" w:lineRule="auto"/>
        <w:ind w:firstLine="284"/>
        <w:jc w:val="both"/>
        <w:rPr>
          <w:szCs w:val="24"/>
        </w:rPr>
      </w:pPr>
      <w:r w:rsidRPr="002A28E0">
        <w:rPr>
          <w:szCs w:val="24"/>
        </w:rPr>
        <w:t>Jeigu pasiūlyme yra numatyti ūkio subjektai, kurių pajėgumais tiekėjas remsis, siekdamas atitikti nustatytus kvalifikacijos reikalavimus, tokiems ūkio subjektams taikomi šių pirkimo sąlygų 15.1–15.1</w:t>
      </w:r>
      <w:r w:rsidR="009C62F5" w:rsidRPr="002A28E0">
        <w:rPr>
          <w:szCs w:val="24"/>
        </w:rPr>
        <w:t>4</w:t>
      </w:r>
      <w:r w:rsidRPr="002A28E0">
        <w:rPr>
          <w:i/>
          <w:szCs w:val="24"/>
        </w:rPr>
        <w:t xml:space="preserve"> </w:t>
      </w:r>
      <w:r w:rsidRPr="002A28E0">
        <w:rPr>
          <w:szCs w:val="24"/>
        </w:rPr>
        <w:t xml:space="preserve">punktuose tiekėjų pašalinimo pagrindų nebuvimo reikalavimai, ir atitinkamai pagal ūkio subjektams numatomus pavesti darbus vykdant pirkimo sutartį – kvalifikacijos reikalavimai, nustatyti šių pirkimo sąlygų 16.1 punkte bei pirkimo sąlygų 17.1 punkte nustatytas aplinkos apsaugos vadybos sistemos standartų reikalavimas (jei taikomas ūkio subjektams numatomiems pavesti Darbams). </w:t>
      </w:r>
    </w:p>
    <w:p w14:paraId="7A6B2E25" w14:textId="6BEFC33F" w:rsidR="00153D06" w:rsidRPr="007A2C0C" w:rsidRDefault="00153D06" w:rsidP="00F25116">
      <w:pPr>
        <w:numPr>
          <w:ilvl w:val="0"/>
          <w:numId w:val="32"/>
        </w:numPr>
        <w:tabs>
          <w:tab w:val="left" w:pos="0"/>
          <w:tab w:val="left" w:pos="340"/>
          <w:tab w:val="left" w:pos="1210"/>
        </w:tabs>
        <w:spacing w:after="0" w:line="240" w:lineRule="auto"/>
        <w:ind w:firstLine="284"/>
        <w:jc w:val="both"/>
        <w:rPr>
          <w:color w:val="000000" w:themeColor="text1"/>
          <w:szCs w:val="24"/>
        </w:rPr>
      </w:pPr>
      <w:r w:rsidRPr="00030A5B">
        <w:rPr>
          <w:color w:val="000000" w:themeColor="text1"/>
          <w:szCs w:val="24"/>
        </w:rPr>
        <w:t>Jeigu tiekėjas, siekdamas atitikti šių pirkimo sąlygų 16.</w:t>
      </w:r>
      <w:r w:rsidR="00A44AAD">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DC5D2F">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7A2C0C" w:rsidRDefault="00153D06" w:rsidP="00F25116">
      <w:pPr>
        <w:pStyle w:val="Sraopastraipa"/>
        <w:numPr>
          <w:ilvl w:val="0"/>
          <w:numId w:val="32"/>
        </w:numPr>
        <w:spacing w:after="0" w:line="240" w:lineRule="auto"/>
        <w:ind w:firstLine="284"/>
        <w:jc w:val="both"/>
        <w:rPr>
          <w:szCs w:val="24"/>
          <w:shd w:val="clear" w:color="auto" w:fill="FFFFFF"/>
        </w:rPr>
      </w:pPr>
      <w:r w:rsidRPr="007A2C0C">
        <w:rPr>
          <w:szCs w:val="24"/>
          <w:shd w:val="clear" w:color="auto" w:fill="FFFFFF"/>
        </w:rPr>
        <w:t>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Pr>
          <w:szCs w:val="24"/>
          <w:shd w:val="clear" w:color="auto" w:fill="FFFFFF"/>
        </w:rPr>
        <w:t>4</w:t>
      </w:r>
      <w:r w:rsidRPr="007A2C0C">
        <w:rPr>
          <w:szCs w:val="24"/>
          <w:shd w:val="clear" w:color="auto" w:fill="FFFFFF"/>
        </w:rPr>
        <w:t xml:space="preserve"> punktuose tiekėjų pašalinimo pagrindų nebuvimo reikalavimai ir pirkimo sąlygų 17.1 punkte nustatytas aplinkos apsaugos vadybos sistemos standartų reikalavimas </w:t>
      </w:r>
      <w:r w:rsidRPr="007A2C0C">
        <w:rPr>
          <w:szCs w:val="24"/>
        </w:rPr>
        <w:t>(jei taikomas subtiekėjui numatomiems pavesti Darbams)</w:t>
      </w:r>
      <w:r w:rsidRPr="007A2C0C">
        <w:rPr>
          <w:szCs w:val="24"/>
          <w:shd w:val="clear" w:color="auto" w:fill="FFFFFF"/>
        </w:rPr>
        <w:t>.</w:t>
      </w:r>
    </w:p>
    <w:p w14:paraId="42BB0773" w14:textId="77777777" w:rsidR="00153D06" w:rsidRPr="002117E5" w:rsidRDefault="00153D06" w:rsidP="00F25116">
      <w:pPr>
        <w:numPr>
          <w:ilvl w:val="0"/>
          <w:numId w:val="32"/>
        </w:numPr>
        <w:tabs>
          <w:tab w:val="left" w:pos="0"/>
          <w:tab w:val="left" w:pos="340"/>
          <w:tab w:val="left" w:pos="1210"/>
        </w:tabs>
        <w:spacing w:after="0" w:line="240" w:lineRule="auto"/>
        <w:ind w:firstLine="284"/>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824E69">
      <w:pPr>
        <w:numPr>
          <w:ilvl w:val="0"/>
          <w:numId w:val="32"/>
        </w:numPr>
        <w:tabs>
          <w:tab w:val="left" w:pos="0"/>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w:t>
      </w:r>
      <w:r w:rsidRPr="002117E5">
        <w:rPr>
          <w:szCs w:val="24"/>
        </w:rPr>
        <w:lastRenderedPageBreak/>
        <w:t xml:space="preserve">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824E69">
      <w:pPr>
        <w:pStyle w:val="Antrats"/>
        <w:widowControl/>
        <w:numPr>
          <w:ilvl w:val="0"/>
          <w:numId w:val="32"/>
        </w:numPr>
        <w:tabs>
          <w:tab w:val="clear" w:pos="4153"/>
          <w:tab w:val="clear" w:pos="8306"/>
          <w:tab w:val="left" w:pos="709"/>
        </w:tabs>
        <w:spacing w:after="0"/>
        <w:ind w:firstLine="284"/>
        <w:rPr>
          <w:rFonts w:eastAsia="Calibri"/>
          <w:szCs w:val="24"/>
        </w:rPr>
      </w:pPr>
      <w:r w:rsidRPr="002117E5">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260A2E">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6C1B61D3" w:rsidR="00EC7AB0" w:rsidRPr="00F12453" w:rsidRDefault="00D35D38" w:rsidP="00260A2E">
      <w:pPr>
        <w:numPr>
          <w:ilvl w:val="0"/>
          <w:numId w:val="32"/>
        </w:numPr>
        <w:tabs>
          <w:tab w:val="left" w:pos="0"/>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 xml:space="preserve">erkančiosios organizacijos nurodytomis elektroninėmis priemonėmis, bus atmesti kaip neatitinkantys pirkimo </w:t>
      </w:r>
      <w:r w:rsidR="0044143E" w:rsidRPr="00F12453">
        <w:rPr>
          <w:szCs w:val="24"/>
        </w:rPr>
        <w:t>dokumentų reikalavimų, ir nenagrinėjami</w:t>
      </w:r>
      <w:r w:rsidRPr="00F12453">
        <w:rPr>
          <w:szCs w:val="24"/>
        </w:rPr>
        <w:t xml:space="preserve">. Pasiūlymus gali teikti tik CVP IS registruoti tiekėjai (nemokama registracija adresu </w:t>
      </w:r>
      <w:r w:rsidR="00EC7AB0" w:rsidRPr="00F12453">
        <w:t>https://pirkimai.eviesiejipirkimai.lt</w:t>
      </w:r>
      <w:r w:rsidRPr="00F12453">
        <w:rPr>
          <w:iCs/>
          <w:szCs w:val="24"/>
        </w:rPr>
        <w:t>).</w:t>
      </w:r>
    </w:p>
    <w:p w14:paraId="163B0D35" w14:textId="77777777" w:rsidR="003421F1" w:rsidRDefault="003421F1" w:rsidP="003421F1">
      <w:pPr>
        <w:pStyle w:val="Sraopastraipa"/>
        <w:numPr>
          <w:ilvl w:val="0"/>
          <w:numId w:val="32"/>
        </w:numPr>
        <w:tabs>
          <w:tab w:val="left" w:pos="0"/>
          <w:tab w:val="left" w:pos="340"/>
          <w:tab w:val="left" w:pos="1134"/>
        </w:tabs>
        <w:spacing w:after="0" w:line="240" w:lineRule="auto"/>
        <w:ind w:firstLine="284"/>
        <w:contextualSpacing w:val="0"/>
        <w:jc w:val="both"/>
        <w:rPr>
          <w:kern w:val="2"/>
          <w:szCs w:val="24"/>
          <w:shd w:val="clear" w:color="auto" w:fill="FFFFFF"/>
        </w:rPr>
      </w:pPr>
      <w:r w:rsidRPr="00F12453">
        <w:rPr>
          <w:szCs w:val="24"/>
          <w:shd w:val="clear" w:color="auto" w:fill="FFFFFF"/>
        </w:rPr>
        <w:t xml:space="preserve">Pasiūlymo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F12453">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Tiekėjas savo pasiūlymą privalo parengti CVP IS pasiūlymo lango eilutėje „Prisegti dokumentai“ pateikdamas užpildytą pasiūlymo formą ir reikalaujamus dokumentus.</w:t>
      </w:r>
    </w:p>
    <w:p w14:paraId="1A9F73FC" w14:textId="3CC5AA31"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Pasiūlymą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D42201">
      <w:pPr>
        <w:numPr>
          <w:ilvl w:val="1"/>
          <w:numId w:val="32"/>
        </w:numPr>
        <w:tabs>
          <w:tab w:val="left" w:pos="340"/>
          <w:tab w:val="left" w:pos="1210"/>
        </w:tabs>
        <w:spacing w:after="0" w:line="240" w:lineRule="auto"/>
        <w:ind w:firstLine="709"/>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D42201">
      <w:pPr>
        <w:pStyle w:val="Sraopastraipa"/>
        <w:numPr>
          <w:ilvl w:val="1"/>
          <w:numId w:val="32"/>
        </w:numPr>
        <w:spacing w:after="0" w:line="240" w:lineRule="auto"/>
        <w:ind w:firstLine="709"/>
        <w:rPr>
          <w:szCs w:val="24"/>
        </w:rPr>
      </w:pPr>
      <w:r w:rsidRPr="00BC7E76">
        <w:rPr>
          <w:szCs w:val="24"/>
        </w:rPr>
        <w:t>užpildyta Veiklų sąrašo forma pagal šių pirkimo sąlygų 2 priedą;</w:t>
      </w:r>
    </w:p>
    <w:p w14:paraId="3056502C" w14:textId="50B4FA82" w:rsidR="0095703F" w:rsidRPr="002117E5" w:rsidRDefault="0095703F" w:rsidP="00D42201">
      <w:pPr>
        <w:pStyle w:val="Sraopastraipa"/>
        <w:numPr>
          <w:ilvl w:val="1"/>
          <w:numId w:val="32"/>
        </w:numPr>
        <w:spacing w:after="0" w:line="240" w:lineRule="auto"/>
        <w:ind w:firstLine="709"/>
        <w:rPr>
          <w:szCs w:val="24"/>
        </w:rPr>
      </w:pPr>
      <w:r w:rsidRPr="002117E5">
        <w:rPr>
          <w:szCs w:val="24"/>
        </w:rPr>
        <w:t>įgaliojimas pasirašyti pasiūlymą (jei taikoma);</w:t>
      </w:r>
    </w:p>
    <w:p w14:paraId="19E1AA40" w14:textId="4D4B64C3" w:rsidR="00AF4F02" w:rsidRDefault="00AF4F02" w:rsidP="00AF4F02">
      <w:pPr>
        <w:numPr>
          <w:ilvl w:val="1"/>
          <w:numId w:val="32"/>
        </w:numPr>
        <w:tabs>
          <w:tab w:val="left" w:pos="709"/>
          <w:tab w:val="left" w:pos="1210"/>
        </w:tabs>
        <w:spacing w:after="0" w:line="240" w:lineRule="auto"/>
        <w:ind w:firstLine="709"/>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 (-</w:t>
      </w:r>
      <w:proofErr w:type="spellStart"/>
      <w:r w:rsidRPr="00A4519C">
        <w:rPr>
          <w:szCs w:val="24"/>
        </w:rPr>
        <w:t>os</w:t>
      </w:r>
      <w:proofErr w:type="spellEnd"/>
      <w:r w:rsidRPr="00A4519C">
        <w:rPr>
          <w:szCs w:val="24"/>
        </w:rPr>
        <w:t>) Deklaracija (-</w:t>
      </w:r>
      <w:proofErr w:type="spellStart"/>
      <w:r w:rsidRPr="00A4519C">
        <w:rPr>
          <w:szCs w:val="24"/>
        </w:rPr>
        <w:t>os</w:t>
      </w:r>
      <w:proofErr w:type="spellEnd"/>
      <w:r w:rsidRPr="00A4519C">
        <w:rPr>
          <w:szCs w:val="24"/>
        </w:rPr>
        <w:t>) pagal šių pirkimo sąlygų 3 priedą;</w:t>
      </w:r>
    </w:p>
    <w:p w14:paraId="6065700B" w14:textId="0B734586" w:rsidR="0021558A" w:rsidRPr="0021558A" w:rsidRDefault="0021558A" w:rsidP="0021558A">
      <w:pPr>
        <w:numPr>
          <w:ilvl w:val="1"/>
          <w:numId w:val="32"/>
        </w:numPr>
        <w:tabs>
          <w:tab w:val="left" w:pos="851"/>
          <w:tab w:val="left" w:pos="1210"/>
        </w:tabs>
        <w:spacing w:after="0" w:line="240" w:lineRule="auto"/>
        <w:ind w:firstLine="709"/>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 (-</w:t>
      </w:r>
      <w:proofErr w:type="spellStart"/>
      <w:r w:rsidRPr="00A4519C">
        <w:rPr>
          <w:szCs w:val="24"/>
        </w:rPr>
        <w:t>os</w:t>
      </w:r>
      <w:proofErr w:type="spellEnd"/>
      <w:r w:rsidRPr="00A4519C">
        <w:rPr>
          <w:szCs w:val="24"/>
        </w:rPr>
        <w:t>) Deklaracija (-</w:t>
      </w:r>
      <w:proofErr w:type="spellStart"/>
      <w:r w:rsidRPr="00A4519C">
        <w:rPr>
          <w:szCs w:val="24"/>
        </w:rPr>
        <w:t>os</w:t>
      </w:r>
      <w:proofErr w:type="spellEnd"/>
      <w:r w:rsidRPr="00A4519C">
        <w:rPr>
          <w:szCs w:val="24"/>
        </w:rPr>
        <w:t>) pagal šių pirkimo sąlygų 9 priedą;</w:t>
      </w:r>
    </w:p>
    <w:p w14:paraId="42771967" w14:textId="30CED9F0" w:rsidR="0095703F" w:rsidRPr="002117E5" w:rsidRDefault="0095703F" w:rsidP="00D42201">
      <w:pPr>
        <w:numPr>
          <w:ilvl w:val="1"/>
          <w:numId w:val="32"/>
        </w:numPr>
        <w:tabs>
          <w:tab w:val="left" w:pos="340"/>
          <w:tab w:val="left" w:pos="1210"/>
        </w:tabs>
        <w:spacing w:after="0" w:line="240" w:lineRule="auto"/>
        <w:ind w:firstLine="709"/>
        <w:jc w:val="both"/>
        <w:rPr>
          <w:szCs w:val="24"/>
        </w:rPr>
      </w:pPr>
      <w:r w:rsidRPr="002117E5">
        <w:rPr>
          <w:szCs w:val="24"/>
        </w:rPr>
        <w:t>jungtinės veiklos sutarties kopija (kai pasiūlymą teikia ūkio subjektų grupė)</w:t>
      </w:r>
      <w:r w:rsidR="00B532FD" w:rsidRPr="002117E5">
        <w:rPr>
          <w:szCs w:val="24"/>
        </w:rPr>
        <w:t>;</w:t>
      </w:r>
    </w:p>
    <w:p w14:paraId="4F3C6170" w14:textId="05AD0816" w:rsidR="00B532FD" w:rsidRPr="002117E5" w:rsidRDefault="00B532FD" w:rsidP="00D42201">
      <w:pPr>
        <w:numPr>
          <w:ilvl w:val="1"/>
          <w:numId w:val="32"/>
        </w:numPr>
        <w:tabs>
          <w:tab w:val="left" w:pos="340"/>
          <w:tab w:val="left" w:pos="1210"/>
        </w:tabs>
        <w:spacing w:after="0" w:line="240" w:lineRule="auto"/>
        <w:ind w:firstLine="709"/>
        <w:jc w:val="both"/>
        <w:rPr>
          <w:szCs w:val="24"/>
        </w:rPr>
      </w:pPr>
      <w:r w:rsidRPr="002117E5">
        <w:rPr>
          <w:bCs/>
          <w:szCs w:val="24"/>
        </w:rPr>
        <w:t xml:space="preserve">sutartys ar preliminarūs susitarimai su </w:t>
      </w:r>
      <w:r w:rsidR="00CC1899" w:rsidRPr="002117E5">
        <w:rPr>
          <w:bCs/>
          <w:szCs w:val="24"/>
        </w:rPr>
        <w:t>ūkio subjektais/su</w:t>
      </w:r>
      <w:r w:rsidR="0056660B" w:rsidRPr="002117E5">
        <w:rPr>
          <w:bCs/>
          <w:szCs w:val="24"/>
        </w:rPr>
        <w:t>b</w:t>
      </w:r>
      <w:r w:rsidR="00CC1899" w:rsidRPr="002117E5">
        <w:rPr>
          <w:bCs/>
          <w:szCs w:val="24"/>
        </w:rPr>
        <w:t>tiekėjais/</w:t>
      </w:r>
      <w:proofErr w:type="spellStart"/>
      <w:r w:rsidR="00F63058" w:rsidRPr="002117E5">
        <w:rPr>
          <w:bCs/>
          <w:szCs w:val="24"/>
        </w:rPr>
        <w:t>kvazisubtiekėjais</w:t>
      </w:r>
      <w:proofErr w:type="spellEnd"/>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D42201">
      <w:pPr>
        <w:numPr>
          <w:ilvl w:val="1"/>
          <w:numId w:val="32"/>
        </w:numPr>
        <w:tabs>
          <w:tab w:val="left" w:pos="340"/>
          <w:tab w:val="left" w:pos="1210"/>
        </w:tabs>
        <w:spacing w:after="0" w:line="240" w:lineRule="auto"/>
        <w:ind w:firstLine="709"/>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lastRenderedPageBreak/>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D42201">
      <w:pPr>
        <w:numPr>
          <w:ilvl w:val="1"/>
          <w:numId w:val="32"/>
        </w:numPr>
        <w:tabs>
          <w:tab w:val="left" w:pos="340"/>
          <w:tab w:val="left" w:pos="1210"/>
        </w:tabs>
        <w:spacing w:after="0" w:line="240" w:lineRule="auto"/>
        <w:ind w:firstLine="709"/>
        <w:jc w:val="both"/>
        <w:rPr>
          <w:szCs w:val="24"/>
        </w:rPr>
      </w:pPr>
      <w:r w:rsidRPr="002117E5">
        <w:rPr>
          <w:szCs w:val="24"/>
        </w:rPr>
        <w:t>pavienis tiekėjas kitame pasiūlyme yra ūkio subjektų grupės narys;</w:t>
      </w:r>
    </w:p>
    <w:p w14:paraId="2BDE417B" w14:textId="04075423" w:rsidR="00D35D38" w:rsidRPr="002117E5" w:rsidRDefault="00D35D38" w:rsidP="00D42201">
      <w:pPr>
        <w:numPr>
          <w:ilvl w:val="1"/>
          <w:numId w:val="32"/>
        </w:numPr>
        <w:tabs>
          <w:tab w:val="left" w:pos="340"/>
          <w:tab w:val="left" w:pos="1210"/>
        </w:tabs>
        <w:spacing w:after="0" w:line="240" w:lineRule="auto"/>
        <w:ind w:firstLine="709"/>
        <w:jc w:val="both"/>
        <w:rPr>
          <w:szCs w:val="24"/>
        </w:rPr>
      </w:pPr>
      <w:r w:rsidRPr="002117E5">
        <w:rPr>
          <w:szCs w:val="24"/>
        </w:rPr>
        <w:t>tiekėjas keliuose pasiūlymuose yra ūkio subjektų grupės narys;</w:t>
      </w:r>
    </w:p>
    <w:p w14:paraId="0882C7EE" w14:textId="77777777" w:rsidR="00D35D38" w:rsidRPr="002117E5" w:rsidRDefault="00D35D38" w:rsidP="00D42201">
      <w:pPr>
        <w:numPr>
          <w:ilvl w:val="1"/>
          <w:numId w:val="32"/>
        </w:numPr>
        <w:tabs>
          <w:tab w:val="left" w:pos="340"/>
          <w:tab w:val="left" w:pos="1210"/>
        </w:tabs>
        <w:spacing w:after="0" w:line="240" w:lineRule="auto"/>
        <w:ind w:firstLine="709"/>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E1577F">
      <w:pPr>
        <w:numPr>
          <w:ilvl w:val="0"/>
          <w:numId w:val="32"/>
        </w:numPr>
        <w:tabs>
          <w:tab w:val="left" w:pos="0"/>
          <w:tab w:val="left" w:pos="340"/>
          <w:tab w:val="left" w:pos="1210"/>
        </w:tabs>
        <w:spacing w:after="0" w:line="240" w:lineRule="auto"/>
        <w:ind w:firstLine="284"/>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pPr>
      <w:r w:rsidRPr="002117E5">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E1577F">
      <w:pPr>
        <w:numPr>
          <w:ilvl w:val="0"/>
          <w:numId w:val="32"/>
        </w:numPr>
        <w:tabs>
          <w:tab w:val="left" w:pos="0"/>
          <w:tab w:val="left" w:pos="340"/>
          <w:tab w:val="left" w:pos="1210"/>
        </w:tabs>
        <w:spacing w:after="0" w:line="240" w:lineRule="auto"/>
        <w:ind w:firstLine="284"/>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Konfidencialia negalima laikyti informacijos:</w:t>
      </w:r>
    </w:p>
    <w:p w14:paraId="28459BA2" w14:textId="77777777" w:rsidR="000C5199" w:rsidRPr="002117E5" w:rsidRDefault="000C5199" w:rsidP="005B4258">
      <w:pPr>
        <w:numPr>
          <w:ilvl w:val="1"/>
          <w:numId w:val="32"/>
        </w:numPr>
        <w:tabs>
          <w:tab w:val="left" w:pos="340"/>
          <w:tab w:val="left" w:pos="1210"/>
        </w:tabs>
        <w:spacing w:after="0" w:line="240" w:lineRule="auto"/>
        <w:ind w:firstLine="709"/>
        <w:jc w:val="both"/>
        <w:rPr>
          <w:szCs w:val="24"/>
        </w:rPr>
      </w:pPr>
      <w:r w:rsidRPr="002117E5">
        <w:rPr>
          <w:szCs w:val="24"/>
        </w:rPr>
        <w:t>jeigu tai pažeistų įstatymus, nustatančius informacijos atskleidimo ar teisės gauti informaciją reikalavimus, ir šių įstatymų įgyvendinamuosius teisės aktus;</w:t>
      </w:r>
    </w:p>
    <w:p w14:paraId="11705731" w14:textId="77777777" w:rsidR="000C5199" w:rsidRPr="002117E5" w:rsidRDefault="000C5199" w:rsidP="005B4258">
      <w:pPr>
        <w:numPr>
          <w:ilvl w:val="1"/>
          <w:numId w:val="32"/>
        </w:numPr>
        <w:tabs>
          <w:tab w:val="left" w:pos="340"/>
          <w:tab w:val="left" w:pos="1210"/>
        </w:tabs>
        <w:spacing w:after="0" w:line="240" w:lineRule="auto"/>
        <w:ind w:firstLine="709"/>
        <w:jc w:val="both"/>
        <w:rPr>
          <w:szCs w:val="24"/>
        </w:rPr>
      </w:pPr>
      <w:r w:rsidRPr="002117E5">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5B4258">
      <w:pPr>
        <w:numPr>
          <w:ilvl w:val="1"/>
          <w:numId w:val="32"/>
        </w:numPr>
        <w:tabs>
          <w:tab w:val="left" w:pos="340"/>
          <w:tab w:val="left" w:pos="1210"/>
        </w:tabs>
        <w:spacing w:after="0" w:line="240" w:lineRule="auto"/>
        <w:ind w:firstLine="709"/>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5B4258">
      <w:pPr>
        <w:numPr>
          <w:ilvl w:val="1"/>
          <w:numId w:val="32"/>
        </w:numPr>
        <w:tabs>
          <w:tab w:val="left" w:pos="0"/>
          <w:tab w:val="left" w:pos="340"/>
          <w:tab w:val="left" w:pos="1210"/>
        </w:tabs>
        <w:spacing w:after="0" w:line="240" w:lineRule="auto"/>
        <w:ind w:firstLine="709"/>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w:t>
      </w:r>
      <w:proofErr w:type="spellStart"/>
      <w:r w:rsidR="004E635D" w:rsidRPr="002117E5">
        <w:rPr>
          <w:szCs w:val="24"/>
        </w:rPr>
        <w:t>kvazisubtiekėjus</w:t>
      </w:r>
      <w:proofErr w:type="spellEnd"/>
      <w:r w:rsidR="004E635D" w:rsidRPr="002117E5">
        <w:rPr>
          <w:szCs w:val="24"/>
        </w:rPr>
        <w:t>,</w:t>
      </w:r>
      <w:r w:rsidRPr="002117E5">
        <w:rPr>
          <w:szCs w:val="24"/>
        </w:rPr>
        <w:t xml:space="preserve"> išskyrus informaciją, kurią atskleidus būtų pažeisti Asmens duomenų teisinės apsaugos įstatymo reikalavimai.</w:t>
      </w:r>
    </w:p>
    <w:p w14:paraId="1A1F0922" w14:textId="31D5FDA4" w:rsidR="00DA2012" w:rsidRPr="00565CCA" w:rsidRDefault="000C5199" w:rsidP="00565CC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w:t>
      </w:r>
      <w:r w:rsidRPr="002117E5">
        <w:lastRenderedPageBreak/>
        <w:t xml:space="preserve">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Kol nesibaigė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4B687DDC"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 xml:space="preserve">erkančioji organizacija paskelbia CVP IS bei praneša tik CVP IS priemonėmis prie pirkimo prisijungusiems tiekėjams. </w:t>
      </w:r>
      <w:r w:rsidRPr="002117E5">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D314D8C"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 xml:space="preserve">erkančioji organizacija jį gauna pateiktą raštu iki pasiūlymų pateikimo termino pabaigos. CVP IS priemonėmis pateiktą pasiūlymą tiekėjas iki nustatyto pasiūlymų pateikimo termino pabaigos gali atsiimti bei pakeisti. </w:t>
      </w:r>
      <w:r w:rsidRPr="002117E5">
        <w:rPr>
          <w:i/>
          <w:iCs/>
          <w:szCs w:val="24"/>
        </w:rPr>
        <w:t>[Norėdamas atsiimti ar pakeisti pasiūlymą, tiekėjas CVP IS pasiūlymo lange spaudžia „Atsiimti pasiūlymą“. Norėdamas vėl pateikti atsiimtą ir pakeistą pasiūlymą, tiekėjas turi jį pateikti iš naujo.]</w:t>
      </w:r>
      <w:r w:rsidRPr="002117E5">
        <w:rPr>
          <w:szCs w:val="24"/>
        </w:rPr>
        <w:t>.</w:t>
      </w:r>
    </w:p>
    <w:p w14:paraId="579B7370" w14:textId="7777777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5688238C"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062FCD">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BE4CD8">
      <w:pPr>
        <w:widowControl w:val="0"/>
        <w:numPr>
          <w:ilvl w:val="0"/>
          <w:numId w:val="32"/>
        </w:numPr>
        <w:tabs>
          <w:tab w:val="left" w:pos="0"/>
          <w:tab w:val="left" w:pos="340"/>
          <w:tab w:val="left" w:pos="1210"/>
        </w:tabs>
        <w:spacing w:after="0" w:line="240" w:lineRule="auto"/>
        <w:ind w:firstLine="284"/>
        <w:jc w:val="both"/>
      </w:pPr>
      <w:r w:rsidRPr="002117E5">
        <w:t>Perkančioji organizacija reikalauja pateikti pasiūlymo galiojimo užtikrinimą. Tiekėjo pateikiamo pasiūlymo galiojimas gali būti užtikrintas vienu iš žemiau nurodytų būdų:</w:t>
      </w:r>
    </w:p>
    <w:p w14:paraId="03F20732" w14:textId="6F9DB38A" w:rsidR="00D35D38" w:rsidRPr="002117E5" w:rsidRDefault="00D35D38" w:rsidP="000C4F08">
      <w:pPr>
        <w:numPr>
          <w:ilvl w:val="1"/>
          <w:numId w:val="32"/>
        </w:numPr>
        <w:tabs>
          <w:tab w:val="left" w:pos="340"/>
          <w:tab w:val="left" w:pos="1210"/>
        </w:tabs>
        <w:spacing w:after="0" w:line="240" w:lineRule="auto"/>
        <w:ind w:firstLine="709"/>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0C4F08">
      <w:pPr>
        <w:numPr>
          <w:ilvl w:val="1"/>
          <w:numId w:val="32"/>
        </w:numPr>
        <w:tabs>
          <w:tab w:val="left" w:pos="340"/>
          <w:tab w:val="left" w:pos="1210"/>
        </w:tabs>
        <w:spacing w:after="0" w:line="240" w:lineRule="auto"/>
        <w:ind w:firstLine="709"/>
        <w:jc w:val="both"/>
      </w:pPr>
      <w:r w:rsidRPr="002117E5">
        <w:lastRenderedPageBreak/>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0C4F08">
      <w:pPr>
        <w:numPr>
          <w:ilvl w:val="1"/>
          <w:numId w:val="32"/>
        </w:numPr>
        <w:tabs>
          <w:tab w:val="left" w:pos="340"/>
          <w:tab w:val="left" w:pos="1210"/>
        </w:tabs>
        <w:spacing w:after="0" w:line="240" w:lineRule="auto"/>
        <w:ind w:firstLine="709"/>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15596C">
      <w:pPr>
        <w:numPr>
          <w:ilvl w:val="0"/>
          <w:numId w:val="32"/>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00568AE1" w:rsidR="00D35D38" w:rsidRPr="002117E5" w:rsidRDefault="00D35D38" w:rsidP="0015596C">
      <w:pPr>
        <w:numPr>
          <w:ilvl w:val="0"/>
          <w:numId w:val="32"/>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560A62">
        <w:rPr>
          <w:b/>
          <w:bCs/>
          <w:shd w:val="clear" w:color="auto" w:fill="FFFFFF"/>
        </w:rPr>
        <w:t>700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560A62">
        <w:rPr>
          <w:shd w:val="clear" w:color="auto" w:fill="FFFFFF"/>
        </w:rPr>
        <w:t>septyni</w:t>
      </w:r>
      <w:r w:rsidR="0025766D">
        <w:rPr>
          <w:shd w:val="clear" w:color="auto" w:fill="FFFFFF"/>
        </w:rPr>
        <w:t xml:space="preserve"> šimtai,</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6AD08004" w:rsidR="00D35D38" w:rsidRPr="003874CD" w:rsidRDefault="00D35D38" w:rsidP="002021C4">
      <w:pPr>
        <w:numPr>
          <w:ilvl w:val="0"/>
          <w:numId w:val="32"/>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125027" w:rsidRPr="003874CD">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021C4">
      <w:pPr>
        <w:numPr>
          <w:ilvl w:val="0"/>
          <w:numId w:val="32"/>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1032B9">
      <w:pPr>
        <w:numPr>
          <w:ilvl w:val="1"/>
          <w:numId w:val="32"/>
        </w:numPr>
        <w:tabs>
          <w:tab w:val="left" w:pos="340"/>
          <w:tab w:val="left" w:pos="1210"/>
        </w:tabs>
        <w:spacing w:after="0" w:line="240" w:lineRule="auto"/>
        <w:ind w:firstLine="567"/>
        <w:jc w:val="both"/>
      </w:pPr>
      <w:r w:rsidRPr="002117E5">
        <w:t>jei tiekėjas po vokų atplėšimo procedūros, pasiūlymų galiojimo laikotarpyje atšaukia savo pasiūlymą;</w:t>
      </w:r>
    </w:p>
    <w:p w14:paraId="7A11C7DC" w14:textId="08E8F9BD" w:rsidR="00D35D38" w:rsidRPr="002117E5" w:rsidRDefault="00D35D38" w:rsidP="001032B9">
      <w:pPr>
        <w:numPr>
          <w:ilvl w:val="1"/>
          <w:numId w:val="32"/>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1032B9">
      <w:pPr>
        <w:numPr>
          <w:ilvl w:val="1"/>
          <w:numId w:val="32"/>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1032B9">
      <w:pPr>
        <w:numPr>
          <w:ilvl w:val="1"/>
          <w:numId w:val="32"/>
        </w:numPr>
        <w:tabs>
          <w:tab w:val="left" w:pos="340"/>
          <w:tab w:val="left" w:pos="1210"/>
        </w:tabs>
        <w:spacing w:after="0" w:line="240" w:lineRule="auto"/>
        <w:ind w:firstLine="567"/>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A96A791" w14:textId="6FC4099B" w:rsidR="002021C4" w:rsidRPr="002021C4" w:rsidRDefault="002021C4" w:rsidP="002021C4">
      <w:pPr>
        <w:pStyle w:val="Sraopastraipa"/>
        <w:numPr>
          <w:ilvl w:val="0"/>
          <w:numId w:val="3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9D63AB3" w:rsidR="00D35D38" w:rsidRPr="002117E5" w:rsidRDefault="00D35D38" w:rsidP="009A0A2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pasiūlymo galiojimui užtikrinti pateiktas užstatas, </w:t>
      </w:r>
      <w:r w:rsidR="00C02F5A">
        <w:rPr>
          <w:szCs w:val="24"/>
        </w:rPr>
        <w:t>P</w:t>
      </w:r>
      <w:r w:rsidRPr="002117E5">
        <w:rPr>
          <w:szCs w:val="24"/>
        </w:rPr>
        <w:t xml:space="preserve">erkančioji organizacija 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44045C12"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w:t>
      </w:r>
      <w:r w:rsidRPr="002117E5">
        <w:rPr>
          <w:szCs w:val="24"/>
        </w:rPr>
        <w:lastRenderedPageBreak/>
        <w:t xml:space="preserve">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E551B9">
      <w:pPr>
        <w:pStyle w:val="Antrats"/>
        <w:widowControl/>
        <w:numPr>
          <w:ilvl w:val="1"/>
          <w:numId w:val="32"/>
        </w:numPr>
        <w:tabs>
          <w:tab w:val="clear" w:pos="4153"/>
          <w:tab w:val="clear" w:pos="8306"/>
          <w:tab w:val="left" w:pos="566"/>
          <w:tab w:val="left" w:pos="993"/>
          <w:tab w:val="left" w:pos="1430"/>
        </w:tabs>
        <w:spacing w:after="0"/>
        <w:ind w:firstLine="567"/>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E551B9">
      <w:pPr>
        <w:numPr>
          <w:ilvl w:val="1"/>
          <w:numId w:val="32"/>
        </w:numPr>
        <w:tabs>
          <w:tab w:val="left" w:pos="566"/>
          <w:tab w:val="left" w:pos="993"/>
          <w:tab w:val="left" w:pos="1430"/>
        </w:tabs>
        <w:spacing w:after="0" w:line="240" w:lineRule="auto"/>
        <w:ind w:firstLine="567"/>
        <w:jc w:val="both"/>
        <w:rPr>
          <w:szCs w:val="24"/>
        </w:rPr>
      </w:pPr>
      <w:r w:rsidRPr="002117E5">
        <w:rPr>
          <w:szCs w:val="24"/>
        </w:rPr>
        <w:t>įsigalioja pirkimo sutartis ir pirkimo sutarties įvykdymo užtikrinimas;</w:t>
      </w:r>
    </w:p>
    <w:p w14:paraId="10CFE355" w14:textId="77777777" w:rsidR="00D35D38" w:rsidRPr="002117E5" w:rsidRDefault="00D35D38" w:rsidP="00E551B9">
      <w:pPr>
        <w:numPr>
          <w:ilvl w:val="1"/>
          <w:numId w:val="32"/>
        </w:numPr>
        <w:tabs>
          <w:tab w:val="left" w:pos="566"/>
          <w:tab w:val="left" w:pos="993"/>
          <w:tab w:val="left" w:pos="1430"/>
        </w:tabs>
        <w:spacing w:after="0" w:line="240" w:lineRule="auto"/>
        <w:ind w:firstLine="567"/>
        <w:jc w:val="both"/>
        <w:rPr>
          <w:szCs w:val="24"/>
        </w:rPr>
      </w:pPr>
      <w:r w:rsidRPr="002117E5">
        <w:rPr>
          <w:szCs w:val="24"/>
        </w:rPr>
        <w:t>buvo nutrauktos pirkimo procedūros.</w:t>
      </w:r>
    </w:p>
    <w:p w14:paraId="1250FECF" w14:textId="5F9A0D01"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41CF8">
      <w:pPr>
        <w:numPr>
          <w:ilvl w:val="0"/>
          <w:numId w:val="32"/>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1F07028C" w:rsidR="00D35D38" w:rsidRPr="002117E5" w:rsidRDefault="00D35D38" w:rsidP="00741CF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p>
    <w:p w14:paraId="5CFE1F7C" w14:textId="22771F44"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597258">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597258">
      <w:pPr>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w:t>
      </w:r>
      <w:r w:rsidRPr="002117E5">
        <w:rPr>
          <w:szCs w:val="24"/>
        </w:rPr>
        <w:lastRenderedPageBreak/>
        <w:t>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BD671B">
      <w:pPr>
        <w:widowControl w:val="0"/>
        <w:numPr>
          <w:ilvl w:val="0"/>
          <w:numId w:val="32"/>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BD671B">
      <w:pPr>
        <w:numPr>
          <w:ilvl w:val="0"/>
          <w:numId w:val="32"/>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5F7C0347" w14:textId="77777777" w:rsidR="00BC52FF" w:rsidRDefault="000E5D53" w:rsidP="00BC52FF">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p>
    <w:p w14:paraId="4F0B6711" w14:textId="77777777" w:rsidR="001C6BAC" w:rsidRDefault="001C6BAC" w:rsidP="001C6BAC">
      <w:pPr>
        <w:numPr>
          <w:ilvl w:val="0"/>
          <w:numId w:val="32"/>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Perkančiosios organizacijos neatmesti pasiūlymai vertinami pagal ekonominio naudingumo kriterijų – kainą. Bus vertinama bendra pasiūlymo kaina su PVM.</w:t>
      </w:r>
    </w:p>
    <w:p w14:paraId="0CF5D5AA" w14:textId="77777777" w:rsidR="001C6BAC" w:rsidRDefault="0008747A" w:rsidP="001C6BAC">
      <w:pPr>
        <w:numPr>
          <w:ilvl w:val="0"/>
          <w:numId w:val="32"/>
        </w:numPr>
        <w:tabs>
          <w:tab w:val="left" w:pos="340"/>
          <w:tab w:val="left" w:pos="1210"/>
        </w:tabs>
        <w:spacing w:after="0" w:line="240" w:lineRule="auto"/>
        <w:ind w:firstLine="284"/>
        <w:jc w:val="both"/>
        <w:rPr>
          <w:color w:val="000000" w:themeColor="text1"/>
          <w:szCs w:val="24"/>
        </w:rPr>
      </w:pPr>
      <w:r w:rsidRPr="001C6BAC">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25B42D" w14:textId="77777777" w:rsidR="001C6BAC" w:rsidRDefault="0008747A" w:rsidP="001C6BAC">
      <w:pPr>
        <w:numPr>
          <w:ilvl w:val="0"/>
          <w:numId w:val="32"/>
        </w:numPr>
        <w:tabs>
          <w:tab w:val="left" w:pos="340"/>
          <w:tab w:val="left" w:pos="1210"/>
        </w:tabs>
        <w:spacing w:after="0" w:line="240" w:lineRule="auto"/>
        <w:ind w:firstLine="284"/>
        <w:jc w:val="both"/>
        <w:rPr>
          <w:color w:val="000000" w:themeColor="text1"/>
          <w:szCs w:val="24"/>
        </w:rPr>
      </w:pPr>
      <w:r w:rsidRPr="002117E5">
        <w:t xml:space="preserve">Jeigu pateiktame pasiūlyme Komisija randa pasiūlyme nurodytos kainos apskaičiavimo klaidų, ji privalo </w:t>
      </w:r>
      <w:r w:rsidRPr="001C6BAC">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0EA9A13" w:rsidR="0008747A" w:rsidRPr="001C6BAC" w:rsidRDefault="0008747A" w:rsidP="001C6BAC">
      <w:pPr>
        <w:numPr>
          <w:ilvl w:val="0"/>
          <w:numId w:val="32"/>
        </w:numPr>
        <w:tabs>
          <w:tab w:val="left" w:pos="340"/>
          <w:tab w:val="left" w:pos="1210"/>
        </w:tabs>
        <w:spacing w:after="0" w:line="240" w:lineRule="auto"/>
        <w:ind w:firstLine="284"/>
        <w:jc w:val="both"/>
        <w:rPr>
          <w:color w:val="000000" w:themeColor="text1"/>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1C6BAC">
        <w:rPr>
          <w:b/>
        </w:rPr>
        <w:t xml:space="preserve"> </w:t>
      </w:r>
      <w:r w:rsidRPr="002117E5">
        <w:t>ir</w:t>
      </w:r>
      <w:r w:rsidRPr="001C6BAC">
        <w:rPr>
          <w:bCs/>
        </w:rPr>
        <w:t xml:space="preserve"> </w:t>
      </w:r>
      <w:r w:rsidRPr="002117E5">
        <w:t>kurių pasiūlyta kaina neviršija pirkimui skirtų lėšų,</w:t>
      </w:r>
      <w:r w:rsidRPr="001C6BAC">
        <w:rPr>
          <w:bCs/>
        </w:rPr>
        <w:t xml:space="preserve"> </w:t>
      </w:r>
      <w:r w:rsidRPr="002117E5">
        <w:lastRenderedPageBreak/>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77777777" w:rsidR="00795A88" w:rsidRDefault="00897846" w:rsidP="001C6BAC">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8C1E9E">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BF5488">
      <w:pPr>
        <w:numPr>
          <w:ilvl w:val="0"/>
          <w:numId w:val="44"/>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BF5488">
      <w:pPr>
        <w:pStyle w:val="Sraopastraipa"/>
        <w:numPr>
          <w:ilvl w:val="1"/>
          <w:numId w:val="44"/>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BF5488">
      <w:pPr>
        <w:pStyle w:val="Sraopastraipa"/>
        <w:numPr>
          <w:ilvl w:val="1"/>
          <w:numId w:val="44"/>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BF5488">
      <w:pPr>
        <w:pStyle w:val="Sraopastraipa"/>
        <w:numPr>
          <w:ilvl w:val="1"/>
          <w:numId w:val="44"/>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64147201" w:rsidR="007B0216" w:rsidRPr="002117E5"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883602">
        <w:rPr>
          <w:szCs w:val="24"/>
        </w:rPr>
        <w:t>79</w:t>
      </w:r>
      <w:r w:rsidR="008F3A2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BF5488">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B73249">
      <w:pPr>
        <w:widowControl w:val="0"/>
        <w:numPr>
          <w:ilvl w:val="1"/>
          <w:numId w:val="44"/>
        </w:numPr>
        <w:tabs>
          <w:tab w:val="left" w:pos="1210"/>
        </w:tabs>
        <w:spacing w:after="0" w:line="240" w:lineRule="auto"/>
        <w:ind w:firstLine="709"/>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bus deramasi tik dėl pasiūlytos kainos sumažinimo;</w:t>
      </w:r>
    </w:p>
    <w:p w14:paraId="7E9DA14C" w14:textId="4C13A10D"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BF5488">
      <w:pPr>
        <w:numPr>
          <w:ilvl w:val="0"/>
          <w:numId w:val="44"/>
        </w:numPr>
        <w:tabs>
          <w:tab w:val="left" w:pos="0"/>
          <w:tab w:val="left" w:pos="340"/>
          <w:tab w:val="left" w:pos="1210"/>
        </w:tabs>
        <w:spacing w:after="0" w:line="240" w:lineRule="auto"/>
        <w:ind w:firstLine="284"/>
        <w:jc w:val="both"/>
        <w:rPr>
          <w:szCs w:val="24"/>
        </w:rPr>
      </w:pPr>
      <w:r w:rsidRPr="002117E5">
        <w:lastRenderedPageBreak/>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B73249">
      <w:pPr>
        <w:pStyle w:val="Antrats"/>
        <w:widowControl/>
        <w:numPr>
          <w:ilvl w:val="1"/>
          <w:numId w:val="44"/>
        </w:numPr>
        <w:tabs>
          <w:tab w:val="clear" w:pos="4153"/>
          <w:tab w:val="clear" w:pos="8306"/>
          <w:tab w:val="left" w:pos="566"/>
          <w:tab w:val="left" w:pos="709"/>
          <w:tab w:val="left" w:pos="1430"/>
        </w:tabs>
        <w:spacing w:after="0"/>
        <w:ind w:firstLine="709"/>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B73249">
      <w:pPr>
        <w:pStyle w:val="Antrats"/>
        <w:widowControl/>
        <w:numPr>
          <w:ilvl w:val="1"/>
          <w:numId w:val="44"/>
        </w:numPr>
        <w:tabs>
          <w:tab w:val="clear" w:pos="4153"/>
          <w:tab w:val="clear" w:pos="8306"/>
          <w:tab w:val="left" w:pos="566"/>
          <w:tab w:val="left" w:pos="709"/>
          <w:tab w:val="left" w:pos="1430"/>
        </w:tabs>
        <w:spacing w:after="0"/>
        <w:ind w:firstLine="709"/>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B73249">
      <w:pPr>
        <w:pStyle w:val="Antrats"/>
        <w:widowControl/>
        <w:numPr>
          <w:ilvl w:val="1"/>
          <w:numId w:val="44"/>
        </w:numPr>
        <w:tabs>
          <w:tab w:val="clear" w:pos="4153"/>
          <w:tab w:val="clear" w:pos="8306"/>
          <w:tab w:val="left" w:pos="566"/>
          <w:tab w:val="left" w:pos="709"/>
          <w:tab w:val="left" w:pos="1430"/>
        </w:tabs>
        <w:spacing w:after="0"/>
        <w:ind w:firstLine="709"/>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465183">
      <w:pPr>
        <w:widowControl w:val="0"/>
        <w:numPr>
          <w:ilvl w:val="1"/>
          <w:numId w:val="44"/>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3EFC6B1" w:rsidR="00897846" w:rsidRPr="002117E5" w:rsidRDefault="00897846" w:rsidP="00465183">
      <w:pPr>
        <w:widowControl w:val="0"/>
        <w:numPr>
          <w:ilvl w:val="1"/>
          <w:numId w:val="44"/>
        </w:numPr>
        <w:tabs>
          <w:tab w:val="left" w:pos="566"/>
          <w:tab w:val="left" w:pos="709"/>
          <w:tab w:val="left" w:pos="1430"/>
        </w:tabs>
        <w:spacing w:after="0" w:line="240" w:lineRule="auto"/>
        <w:ind w:firstLine="567"/>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580DE4" w:rsidRPr="00C11F2E">
        <w:rPr>
          <w:szCs w:val="24"/>
        </w:rPr>
        <w:t>4</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33.1</w:t>
      </w:r>
      <w:r w:rsidR="00E05014">
        <w:rPr>
          <w:szCs w:val="24"/>
        </w:rPr>
        <w:t xml:space="preserve">  ir</w:t>
      </w:r>
      <w:r w:rsidR="006F5E41" w:rsidRPr="00E05014">
        <w:rPr>
          <w:szCs w:val="24"/>
        </w:rPr>
        <w:t xml:space="preserve"> 33.2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E65512">
      <w:pPr>
        <w:numPr>
          <w:ilvl w:val="1"/>
          <w:numId w:val="44"/>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E65512">
      <w:pPr>
        <w:numPr>
          <w:ilvl w:val="1"/>
          <w:numId w:val="44"/>
        </w:numPr>
        <w:tabs>
          <w:tab w:val="left" w:pos="566"/>
          <w:tab w:val="left" w:pos="709"/>
          <w:tab w:val="left" w:pos="1430"/>
        </w:tabs>
        <w:spacing w:after="0" w:line="240" w:lineRule="auto"/>
        <w:ind w:firstLine="567"/>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E65512">
      <w:pPr>
        <w:numPr>
          <w:ilvl w:val="1"/>
          <w:numId w:val="44"/>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w:t>
      </w:r>
      <w:r w:rsidRPr="002117E5">
        <w:rPr>
          <w:szCs w:val="24"/>
        </w:rPr>
        <w:lastRenderedPageBreak/>
        <w:t>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64F43">
      <w:pPr>
        <w:numPr>
          <w:ilvl w:val="1"/>
          <w:numId w:val="44"/>
        </w:numPr>
        <w:tabs>
          <w:tab w:val="left" w:pos="340"/>
          <w:tab w:val="left" w:pos="1210"/>
        </w:tabs>
        <w:spacing w:after="0" w:line="240" w:lineRule="auto"/>
        <w:ind w:firstLine="709"/>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64F43">
      <w:pPr>
        <w:numPr>
          <w:ilvl w:val="1"/>
          <w:numId w:val="44"/>
        </w:numPr>
        <w:tabs>
          <w:tab w:val="left" w:pos="340"/>
          <w:tab w:val="left" w:pos="1210"/>
        </w:tabs>
        <w:spacing w:after="0" w:line="240" w:lineRule="auto"/>
        <w:ind w:firstLine="709"/>
        <w:jc w:val="both"/>
        <w:rPr>
          <w:szCs w:val="24"/>
        </w:rPr>
      </w:pPr>
      <w:r w:rsidRPr="002117E5">
        <w:rPr>
          <w:szCs w:val="24"/>
        </w:rPr>
        <w:t>dalyviui, kurio pasiūlymas buvo atmestas, – pasiūlymo atmetimo priežastis.</w:t>
      </w:r>
    </w:p>
    <w:p w14:paraId="5DF657DD" w14:textId="5D200ACC" w:rsidR="000505A4" w:rsidRPr="002117E5" w:rsidRDefault="00E23074" w:rsidP="00133B54">
      <w:pPr>
        <w:numPr>
          <w:ilvl w:val="0"/>
          <w:numId w:val="44"/>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1F88C684" w:rsidR="000505A4" w:rsidRPr="002117E5" w:rsidRDefault="000505A4" w:rsidP="00BF5488">
      <w:pPr>
        <w:numPr>
          <w:ilvl w:val="0"/>
          <w:numId w:val="44"/>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79</w:t>
      </w:r>
      <w:r w:rsidR="00D71EA8" w:rsidRPr="00BC3E36">
        <w:rPr>
          <w:spacing w:val="-4"/>
          <w:szCs w:val="24"/>
        </w:rPr>
        <w:t>–</w:t>
      </w:r>
      <w:r w:rsidR="009B1CA6">
        <w:rPr>
          <w:spacing w:val="-4"/>
          <w:szCs w:val="24"/>
        </w:rPr>
        <w:t>86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BF5488">
      <w:pPr>
        <w:numPr>
          <w:ilvl w:val="0"/>
          <w:numId w:val="44"/>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BF5488">
      <w:pPr>
        <w:numPr>
          <w:ilvl w:val="0"/>
          <w:numId w:val="44"/>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743288F" w14:textId="77777777" w:rsidR="00523543" w:rsidRDefault="00523543" w:rsidP="00523543">
      <w:pPr>
        <w:pStyle w:val="Sraopastraipa"/>
        <w:numPr>
          <w:ilvl w:val="0"/>
          <w:numId w:val="44"/>
        </w:numPr>
        <w:ind w:firstLine="284"/>
        <w:jc w:val="both"/>
        <w:rPr>
          <w:szCs w:val="24"/>
        </w:rPr>
      </w:pPr>
      <w:r w:rsidRPr="00351D4C">
        <w:rPr>
          <w:szCs w:val="24"/>
        </w:rPr>
        <w:t>Sutarties įvykdymo užtikrinimas – netesybos, netesybų dydis 10 proc. nuo pradinės Sutarties vertės be PVM.</w:t>
      </w:r>
    </w:p>
    <w:p w14:paraId="45E93D19" w14:textId="37A9C6FA" w:rsidR="00904EEB" w:rsidRPr="00523543" w:rsidRDefault="00904EEB" w:rsidP="00523543">
      <w:pPr>
        <w:pStyle w:val="Sraopastraipa"/>
        <w:numPr>
          <w:ilvl w:val="0"/>
          <w:numId w:val="44"/>
        </w:numPr>
        <w:ind w:firstLine="284"/>
        <w:jc w:val="both"/>
        <w:rPr>
          <w:szCs w:val="24"/>
        </w:rPr>
      </w:pPr>
      <w:r w:rsidRPr="00523543">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523543">
        <w:rPr>
          <w:szCs w:val="24"/>
        </w:rPr>
        <w:t xml:space="preserve"> bei įrodymai, kad </w:t>
      </w:r>
      <w:r w:rsidR="006B6DF7" w:rsidRPr="00523543">
        <w:rPr>
          <w:szCs w:val="24"/>
        </w:rPr>
        <w:t>ūkio subjektai/subtiekėjai</w:t>
      </w:r>
      <w:r w:rsidR="0060690F" w:rsidRPr="00523543">
        <w:rPr>
          <w:szCs w:val="24"/>
        </w:rPr>
        <w:t xml:space="preserve"> laikosi aplinkos apsaugos vadybos sistemos standartų reikalavimų</w:t>
      </w:r>
      <w:r w:rsidR="0060690F" w:rsidRPr="002117E5">
        <w:t>.</w:t>
      </w:r>
    </w:p>
    <w:p w14:paraId="63AC3D1C" w14:textId="17A28962" w:rsidR="008415C1" w:rsidRDefault="00904EEB"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lastRenderedPageBreak/>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523543">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5DB9A41A" w14:textId="77777777" w:rsidR="00140EB7" w:rsidRPr="002117E5" w:rsidRDefault="00140EB7" w:rsidP="00140EB7">
      <w:pPr>
        <w:tabs>
          <w:tab w:val="left" w:pos="0"/>
          <w:tab w:val="left" w:pos="340"/>
          <w:tab w:val="left" w:pos="1210"/>
        </w:tabs>
        <w:spacing w:after="0" w:line="240" w:lineRule="auto"/>
        <w:ind w:left="284"/>
        <w:jc w:val="both"/>
        <w:rPr>
          <w:szCs w:val="24"/>
        </w:rPr>
      </w:pPr>
    </w:p>
    <w:p w14:paraId="70DA1C09" w14:textId="77777777" w:rsidR="00140EB7" w:rsidRPr="00914927" w:rsidRDefault="004A2D8D" w:rsidP="00140EB7">
      <w:pPr>
        <w:spacing w:before="120" w:after="120" w:line="240" w:lineRule="auto"/>
        <w:jc w:val="center"/>
        <w:rPr>
          <w:b/>
          <w:szCs w:val="24"/>
        </w:rPr>
      </w:pPr>
      <w:r w:rsidRPr="002117E5">
        <w:rPr>
          <w:b/>
          <w:bCs/>
          <w:szCs w:val="24"/>
        </w:rPr>
        <w:t xml:space="preserve">XIII. </w:t>
      </w:r>
      <w:bookmarkStart w:id="9" w:name="_Toc198561096"/>
      <w:r w:rsidR="00140EB7" w:rsidRPr="00914927">
        <w:rPr>
          <w:b/>
          <w:szCs w:val="24"/>
        </w:rPr>
        <w:t>XIII. REIKALAVIMAI, SUSIJĘ SU NACIONALINIU SAUGUMU</w:t>
      </w:r>
      <w:bookmarkEnd w:id="9"/>
    </w:p>
    <w:p w14:paraId="7A727223" w14:textId="77777777" w:rsidR="00140EB7" w:rsidRPr="00914927" w:rsidRDefault="00140EB7" w:rsidP="00681C6F">
      <w:pPr>
        <w:numPr>
          <w:ilvl w:val="0"/>
          <w:numId w:val="47"/>
        </w:numPr>
        <w:tabs>
          <w:tab w:val="left" w:pos="0"/>
          <w:tab w:val="left" w:pos="340"/>
          <w:tab w:val="left" w:pos="1210"/>
        </w:tabs>
        <w:spacing w:after="0" w:line="240" w:lineRule="auto"/>
        <w:ind w:firstLine="426"/>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1391A613" w14:textId="77777777" w:rsidR="00140EB7" w:rsidRPr="00914927" w:rsidRDefault="00140EB7" w:rsidP="00140EB7">
      <w:pPr>
        <w:pStyle w:val="Sraopastraipa"/>
        <w:numPr>
          <w:ilvl w:val="1"/>
          <w:numId w:val="4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559CD608" w14:textId="77777777" w:rsidR="00140EB7" w:rsidRPr="00914927" w:rsidRDefault="00140EB7" w:rsidP="00140EB7">
      <w:pPr>
        <w:pStyle w:val="Sraopastraipa"/>
        <w:numPr>
          <w:ilvl w:val="1"/>
          <w:numId w:val="4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CCBD468" w14:textId="77777777" w:rsidR="00140EB7" w:rsidRPr="00914927" w:rsidRDefault="00140EB7" w:rsidP="00140EB7">
      <w:pPr>
        <w:pStyle w:val="Sraopastraipa"/>
        <w:numPr>
          <w:ilvl w:val="1"/>
          <w:numId w:val="4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A0A260" w14:textId="77777777" w:rsidR="00140EB7" w:rsidRPr="00914927" w:rsidRDefault="00140EB7" w:rsidP="00140EB7">
      <w:pPr>
        <w:numPr>
          <w:ilvl w:val="0"/>
          <w:numId w:val="4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Pr>
          <w:iCs/>
          <w:szCs w:val="24"/>
        </w:rPr>
        <w:t>9</w:t>
      </w:r>
      <w:r w:rsidRPr="00914927">
        <w:rPr>
          <w:iCs/>
          <w:szCs w:val="24"/>
        </w:rPr>
        <w:t xml:space="preserve"> priede</w:t>
      </w:r>
      <w:r w:rsidRPr="00914927">
        <w:rPr>
          <w:szCs w:val="24"/>
        </w:rPr>
        <w:t>.</w:t>
      </w:r>
    </w:p>
    <w:p w14:paraId="57821BCF" w14:textId="77777777" w:rsidR="00140EB7" w:rsidRPr="00914927" w:rsidRDefault="00140EB7" w:rsidP="00140EB7">
      <w:pPr>
        <w:numPr>
          <w:ilvl w:val="0"/>
          <w:numId w:val="4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85E06F4" w:rsidR="00904EEB" w:rsidRPr="002117E5" w:rsidRDefault="00140EB7" w:rsidP="004A2D8D">
      <w:pPr>
        <w:spacing w:before="120" w:after="120" w:line="240" w:lineRule="auto"/>
        <w:jc w:val="center"/>
        <w:rPr>
          <w:b/>
          <w:bCs/>
          <w:szCs w:val="24"/>
        </w:rPr>
      </w:pPr>
      <w:r w:rsidRPr="002117E5">
        <w:rPr>
          <w:b/>
          <w:bCs/>
          <w:szCs w:val="24"/>
        </w:rPr>
        <w:t>XI</w:t>
      </w:r>
      <w:r>
        <w:rPr>
          <w:b/>
          <w:bCs/>
          <w:szCs w:val="24"/>
        </w:rPr>
        <w:t>V</w:t>
      </w:r>
      <w:r w:rsidRPr="002117E5">
        <w:rPr>
          <w:b/>
          <w:bCs/>
          <w:szCs w:val="24"/>
        </w:rPr>
        <w:t>.</w:t>
      </w:r>
      <w:r>
        <w:rPr>
          <w:b/>
          <w:bCs/>
          <w:szCs w:val="24"/>
        </w:rPr>
        <w:t xml:space="preserve"> </w:t>
      </w:r>
      <w:r w:rsidR="004A2D8D" w:rsidRPr="002117E5">
        <w:rPr>
          <w:b/>
          <w:bCs/>
          <w:szCs w:val="24"/>
        </w:rPr>
        <w:t>ASMENS DUOMENŲ APSAUGA</w:t>
      </w:r>
    </w:p>
    <w:p w14:paraId="42A5F063" w14:textId="34EDDD56" w:rsidR="00904EEB" w:rsidRPr="002117E5" w:rsidRDefault="00ED61BF" w:rsidP="001107B0">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A92864">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A92864">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lastRenderedPageBreak/>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A92864">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A92864">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A92864">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A92864">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A92864">
      <w:pPr>
        <w:numPr>
          <w:ilvl w:val="0"/>
          <w:numId w:val="48"/>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A92864">
      <w:pPr>
        <w:numPr>
          <w:ilvl w:val="0"/>
          <w:numId w:val="48"/>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2C361B4F" w14:textId="43FE6C5F" w:rsidR="005E3556" w:rsidRPr="002A28E0" w:rsidRDefault="005E3556" w:rsidP="002A28E0">
      <w:pPr>
        <w:tabs>
          <w:tab w:val="left" w:pos="0"/>
          <w:tab w:val="left" w:pos="340"/>
          <w:tab w:val="left" w:pos="1210"/>
        </w:tabs>
        <w:spacing w:after="0" w:line="240" w:lineRule="auto"/>
        <w:jc w:val="center"/>
        <w:rPr>
          <w:spacing w:val="-3"/>
          <w:szCs w:val="24"/>
        </w:rPr>
      </w:pPr>
      <w:r w:rsidRPr="002117E5">
        <w:rPr>
          <w:spacing w:val="-3"/>
          <w:szCs w:val="24"/>
        </w:rPr>
        <w:t>___________________</w:t>
      </w:r>
    </w:p>
    <w:sectPr w:rsidR="005E3556" w:rsidRPr="002A28E0" w:rsidSect="001D6E5B">
      <w:headerReference w:type="default" r:id="rId9"/>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5C50C05"/>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9"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7A0A27"/>
    <w:multiLevelType w:val="multilevel"/>
    <w:tmpl w:val="1210482A"/>
    <w:lvl w:ilvl="0">
      <w:start w:val="106"/>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16F86AD3"/>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2" w15:restartNumberingAfterBreak="0">
    <w:nsid w:val="1BBB05D7"/>
    <w:multiLevelType w:val="multilevel"/>
    <w:tmpl w:val="D95665D2"/>
    <w:lvl w:ilvl="0">
      <w:start w:val="77"/>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5" w15:restartNumberingAfterBreak="0">
    <w:nsid w:val="293B6777"/>
    <w:multiLevelType w:val="multilevel"/>
    <w:tmpl w:val="93A216F8"/>
    <w:lvl w:ilvl="0">
      <w:start w:val="7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6" w15:restartNumberingAfterBreak="0">
    <w:nsid w:val="2999038E"/>
    <w:multiLevelType w:val="multilevel"/>
    <w:tmpl w:val="8708AD52"/>
    <w:name w:val="WW8Num2233"/>
    <w:lvl w:ilvl="0">
      <w:start w:val="69"/>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E913CF"/>
    <w:multiLevelType w:val="multilevel"/>
    <w:tmpl w:val="EF4E393E"/>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4"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F0CCB"/>
    <w:multiLevelType w:val="multilevel"/>
    <w:tmpl w:val="A538EC44"/>
    <w:lvl w:ilvl="0">
      <w:start w:val="10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0"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2"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40"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2"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3" w15:restartNumberingAfterBreak="0">
    <w:nsid w:val="73D90BA4"/>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4"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28"/>
  </w:num>
  <w:num w:numId="7">
    <w:abstractNumId w:val="18"/>
  </w:num>
  <w:num w:numId="8">
    <w:abstractNumId w:val="21"/>
  </w:num>
  <w:num w:numId="9">
    <w:abstractNumId w:val="27"/>
  </w:num>
  <w:num w:numId="10">
    <w:abstractNumId w:val="44"/>
  </w:num>
  <w:num w:numId="11">
    <w:abstractNumId w:val="14"/>
  </w:num>
  <w:num w:numId="12">
    <w:abstractNumId w:val="19"/>
  </w:num>
  <w:num w:numId="13">
    <w:abstractNumId w:val="13"/>
  </w:num>
  <w:num w:numId="14">
    <w:abstractNumId w:val="9"/>
  </w:num>
  <w:num w:numId="15">
    <w:abstractNumId w:val="24"/>
  </w:num>
  <w:num w:numId="16">
    <w:abstractNumId w:val="6"/>
  </w:num>
  <w:num w:numId="17">
    <w:abstractNumId w:val="1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0"/>
  </w:num>
  <w:num w:numId="21">
    <w:abstractNumId w:val="7"/>
  </w:num>
  <w:num w:numId="22">
    <w:abstractNumId w:val="22"/>
  </w:num>
  <w:num w:numId="23">
    <w:abstractNumId w:val="35"/>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25"/>
  </w:num>
  <w:num w:numId="27">
    <w:abstractNumId w:val="35"/>
  </w:num>
  <w:num w:numId="28">
    <w:abstractNumId w:val="3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9"/>
  </w:num>
  <w:num w:numId="31">
    <w:abstractNumId w:val="37"/>
  </w:num>
  <w:num w:numId="32">
    <w:abstractNumId w:val="23"/>
  </w:num>
  <w:num w:numId="33">
    <w:abstractNumId w:val="20"/>
  </w:num>
  <w:num w:numId="34">
    <w:abstractNumId w:val="33"/>
  </w:num>
  <w:num w:numId="35">
    <w:abstractNumId w:val="36"/>
  </w:num>
  <w:num w:numId="36">
    <w:abstractNumId w:val="38"/>
  </w:num>
  <w:num w:numId="37">
    <w:abstractNumId w:val="5"/>
  </w:num>
  <w:num w:numId="38">
    <w:abstractNumId w:val="32"/>
  </w:num>
  <w:num w:numId="39">
    <w:abstractNumId w:val="41"/>
  </w:num>
  <w:num w:numId="40">
    <w:abstractNumId w:val="31"/>
  </w:num>
  <w:num w:numId="4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2"/>
  </w:num>
  <w:num w:numId="44">
    <w:abstractNumId w:val="15"/>
  </w:num>
  <w:num w:numId="45">
    <w:abstractNumId w:val="8"/>
  </w:num>
  <w:num w:numId="46">
    <w:abstractNumId w:val="43"/>
  </w:num>
  <w:num w:numId="47">
    <w:abstractNumId w:val="26"/>
  </w:num>
  <w:num w:numId="48">
    <w:abstractNumId w:val="10"/>
  </w:num>
  <w:num w:numId="49">
    <w:abstractNumId w:val="42"/>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6795"/>
    <w:rsid w:val="00006A4D"/>
    <w:rsid w:val="000121B3"/>
    <w:rsid w:val="000125E1"/>
    <w:rsid w:val="0001277E"/>
    <w:rsid w:val="00012B49"/>
    <w:rsid w:val="00012DD7"/>
    <w:rsid w:val="00012F49"/>
    <w:rsid w:val="00012F5D"/>
    <w:rsid w:val="0001386F"/>
    <w:rsid w:val="00013968"/>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430"/>
    <w:rsid w:val="00042705"/>
    <w:rsid w:val="00042B42"/>
    <w:rsid w:val="00045A97"/>
    <w:rsid w:val="000467B1"/>
    <w:rsid w:val="000502C2"/>
    <w:rsid w:val="000505A4"/>
    <w:rsid w:val="00050B87"/>
    <w:rsid w:val="00051C20"/>
    <w:rsid w:val="00052236"/>
    <w:rsid w:val="00053483"/>
    <w:rsid w:val="00053539"/>
    <w:rsid w:val="0005463A"/>
    <w:rsid w:val="00054C58"/>
    <w:rsid w:val="00055075"/>
    <w:rsid w:val="00055EB0"/>
    <w:rsid w:val="00057B70"/>
    <w:rsid w:val="000604C2"/>
    <w:rsid w:val="000619CF"/>
    <w:rsid w:val="00061FBF"/>
    <w:rsid w:val="0006235B"/>
    <w:rsid w:val="00062C81"/>
    <w:rsid w:val="00062FCD"/>
    <w:rsid w:val="00063290"/>
    <w:rsid w:val="00063453"/>
    <w:rsid w:val="0006398E"/>
    <w:rsid w:val="00064A9A"/>
    <w:rsid w:val="0006532C"/>
    <w:rsid w:val="00065991"/>
    <w:rsid w:val="000661D9"/>
    <w:rsid w:val="00066C6A"/>
    <w:rsid w:val="00066D4E"/>
    <w:rsid w:val="0006747C"/>
    <w:rsid w:val="0007061A"/>
    <w:rsid w:val="000707FE"/>
    <w:rsid w:val="00070999"/>
    <w:rsid w:val="00072027"/>
    <w:rsid w:val="00072377"/>
    <w:rsid w:val="0007386A"/>
    <w:rsid w:val="00074C5D"/>
    <w:rsid w:val="00074F07"/>
    <w:rsid w:val="000751FA"/>
    <w:rsid w:val="00075F2A"/>
    <w:rsid w:val="000762FD"/>
    <w:rsid w:val="00076AAA"/>
    <w:rsid w:val="00077C0C"/>
    <w:rsid w:val="00077C7C"/>
    <w:rsid w:val="00080120"/>
    <w:rsid w:val="00080F43"/>
    <w:rsid w:val="000811AA"/>
    <w:rsid w:val="00081FA9"/>
    <w:rsid w:val="000824B2"/>
    <w:rsid w:val="00082E05"/>
    <w:rsid w:val="00083405"/>
    <w:rsid w:val="00083883"/>
    <w:rsid w:val="00083D83"/>
    <w:rsid w:val="00083E47"/>
    <w:rsid w:val="00084D5E"/>
    <w:rsid w:val="00085A0F"/>
    <w:rsid w:val="00085AC1"/>
    <w:rsid w:val="00085D06"/>
    <w:rsid w:val="000865D1"/>
    <w:rsid w:val="000868FE"/>
    <w:rsid w:val="00086D6C"/>
    <w:rsid w:val="0008730F"/>
    <w:rsid w:val="0008747A"/>
    <w:rsid w:val="00087D53"/>
    <w:rsid w:val="000909A8"/>
    <w:rsid w:val="000924DB"/>
    <w:rsid w:val="00092C80"/>
    <w:rsid w:val="00092DEC"/>
    <w:rsid w:val="00092E47"/>
    <w:rsid w:val="0009495F"/>
    <w:rsid w:val="00094997"/>
    <w:rsid w:val="00095A09"/>
    <w:rsid w:val="00095CC8"/>
    <w:rsid w:val="00095EA6"/>
    <w:rsid w:val="00096AE4"/>
    <w:rsid w:val="000975AA"/>
    <w:rsid w:val="000A03F5"/>
    <w:rsid w:val="000A0DCA"/>
    <w:rsid w:val="000A1075"/>
    <w:rsid w:val="000A16A6"/>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38"/>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4F08"/>
    <w:rsid w:val="000C50FE"/>
    <w:rsid w:val="000C5199"/>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C66"/>
    <w:rsid w:val="000E1E0F"/>
    <w:rsid w:val="000E2C79"/>
    <w:rsid w:val="000E3096"/>
    <w:rsid w:val="000E3134"/>
    <w:rsid w:val="000E33BE"/>
    <w:rsid w:val="000E3B3B"/>
    <w:rsid w:val="000E544F"/>
    <w:rsid w:val="000E5A9F"/>
    <w:rsid w:val="000E5D53"/>
    <w:rsid w:val="000E63AF"/>
    <w:rsid w:val="000E708C"/>
    <w:rsid w:val="000E747B"/>
    <w:rsid w:val="000E749E"/>
    <w:rsid w:val="000E7C6B"/>
    <w:rsid w:val="000F067F"/>
    <w:rsid w:val="000F1CF6"/>
    <w:rsid w:val="000F2C82"/>
    <w:rsid w:val="000F360D"/>
    <w:rsid w:val="000F3A02"/>
    <w:rsid w:val="000F46FA"/>
    <w:rsid w:val="000F587B"/>
    <w:rsid w:val="000F6CA9"/>
    <w:rsid w:val="000F7557"/>
    <w:rsid w:val="000F75C8"/>
    <w:rsid w:val="001005C3"/>
    <w:rsid w:val="0010070B"/>
    <w:rsid w:val="00100976"/>
    <w:rsid w:val="0010101E"/>
    <w:rsid w:val="00102DF4"/>
    <w:rsid w:val="001032B9"/>
    <w:rsid w:val="00104F1C"/>
    <w:rsid w:val="001053DA"/>
    <w:rsid w:val="00105F06"/>
    <w:rsid w:val="00105FE1"/>
    <w:rsid w:val="00106046"/>
    <w:rsid w:val="00106054"/>
    <w:rsid w:val="00106FA5"/>
    <w:rsid w:val="001076F1"/>
    <w:rsid w:val="00107F0E"/>
    <w:rsid w:val="001107B0"/>
    <w:rsid w:val="00110FA1"/>
    <w:rsid w:val="00111BD9"/>
    <w:rsid w:val="001123C5"/>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B54"/>
    <w:rsid w:val="00133D49"/>
    <w:rsid w:val="001344AC"/>
    <w:rsid w:val="001344DA"/>
    <w:rsid w:val="00134704"/>
    <w:rsid w:val="0013548D"/>
    <w:rsid w:val="001361B0"/>
    <w:rsid w:val="001362B1"/>
    <w:rsid w:val="001401BF"/>
    <w:rsid w:val="00140A2B"/>
    <w:rsid w:val="00140EB7"/>
    <w:rsid w:val="00141590"/>
    <w:rsid w:val="00142F60"/>
    <w:rsid w:val="00143B25"/>
    <w:rsid w:val="00143B9F"/>
    <w:rsid w:val="00144309"/>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867"/>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05E"/>
    <w:rsid w:val="001C35C0"/>
    <w:rsid w:val="001C4F06"/>
    <w:rsid w:val="001C5002"/>
    <w:rsid w:val="001C5508"/>
    <w:rsid w:val="001C647E"/>
    <w:rsid w:val="001C6BAC"/>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3A0"/>
    <w:rsid w:val="001F375F"/>
    <w:rsid w:val="001F3F8B"/>
    <w:rsid w:val="001F5F78"/>
    <w:rsid w:val="001F67DC"/>
    <w:rsid w:val="001F6AB6"/>
    <w:rsid w:val="001F6F7B"/>
    <w:rsid w:val="001F79C1"/>
    <w:rsid w:val="001F79D4"/>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58A"/>
    <w:rsid w:val="00215651"/>
    <w:rsid w:val="00215DC3"/>
    <w:rsid w:val="0021614D"/>
    <w:rsid w:val="002179D8"/>
    <w:rsid w:val="00220502"/>
    <w:rsid w:val="00220B46"/>
    <w:rsid w:val="00220C89"/>
    <w:rsid w:val="00223186"/>
    <w:rsid w:val="00223431"/>
    <w:rsid w:val="002243AD"/>
    <w:rsid w:val="00226870"/>
    <w:rsid w:val="00226B4B"/>
    <w:rsid w:val="00226FC3"/>
    <w:rsid w:val="002272CA"/>
    <w:rsid w:val="0023006E"/>
    <w:rsid w:val="00230302"/>
    <w:rsid w:val="00230E2B"/>
    <w:rsid w:val="0023191A"/>
    <w:rsid w:val="00233489"/>
    <w:rsid w:val="00233CDF"/>
    <w:rsid w:val="00234266"/>
    <w:rsid w:val="00234E51"/>
    <w:rsid w:val="002355A7"/>
    <w:rsid w:val="00235824"/>
    <w:rsid w:val="002365A8"/>
    <w:rsid w:val="002366B2"/>
    <w:rsid w:val="002371BD"/>
    <w:rsid w:val="00237293"/>
    <w:rsid w:val="00237386"/>
    <w:rsid w:val="002373FF"/>
    <w:rsid w:val="00237D29"/>
    <w:rsid w:val="00240062"/>
    <w:rsid w:val="002405E0"/>
    <w:rsid w:val="00241A0E"/>
    <w:rsid w:val="00242ACF"/>
    <w:rsid w:val="00242CF9"/>
    <w:rsid w:val="00243DBB"/>
    <w:rsid w:val="00244BBF"/>
    <w:rsid w:val="00245809"/>
    <w:rsid w:val="0024677A"/>
    <w:rsid w:val="00246AC0"/>
    <w:rsid w:val="002472FD"/>
    <w:rsid w:val="0024746F"/>
    <w:rsid w:val="00251079"/>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3"/>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E90"/>
    <w:rsid w:val="00282EF9"/>
    <w:rsid w:val="002830B3"/>
    <w:rsid w:val="00284620"/>
    <w:rsid w:val="002848B8"/>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304"/>
    <w:rsid w:val="002A0593"/>
    <w:rsid w:val="002A1094"/>
    <w:rsid w:val="002A1D9F"/>
    <w:rsid w:val="002A26AB"/>
    <w:rsid w:val="002A28E0"/>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6FA8"/>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A36"/>
    <w:rsid w:val="002E41DF"/>
    <w:rsid w:val="002E4C29"/>
    <w:rsid w:val="002E4EE6"/>
    <w:rsid w:val="002E5D13"/>
    <w:rsid w:val="002E6802"/>
    <w:rsid w:val="002E68FB"/>
    <w:rsid w:val="002E7137"/>
    <w:rsid w:val="002E7649"/>
    <w:rsid w:val="002F0395"/>
    <w:rsid w:val="002F09FD"/>
    <w:rsid w:val="002F19F3"/>
    <w:rsid w:val="002F1B71"/>
    <w:rsid w:val="002F2552"/>
    <w:rsid w:val="002F2A1E"/>
    <w:rsid w:val="002F3117"/>
    <w:rsid w:val="002F3DC6"/>
    <w:rsid w:val="002F3EEB"/>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31580"/>
    <w:rsid w:val="00332F58"/>
    <w:rsid w:val="0033597B"/>
    <w:rsid w:val="00336D17"/>
    <w:rsid w:val="00337E40"/>
    <w:rsid w:val="00337F8C"/>
    <w:rsid w:val="00340136"/>
    <w:rsid w:val="00340B3C"/>
    <w:rsid w:val="003418DF"/>
    <w:rsid w:val="00342094"/>
    <w:rsid w:val="003421B4"/>
    <w:rsid w:val="003421F1"/>
    <w:rsid w:val="003425D8"/>
    <w:rsid w:val="00342620"/>
    <w:rsid w:val="00342FFF"/>
    <w:rsid w:val="00344E19"/>
    <w:rsid w:val="003454BF"/>
    <w:rsid w:val="0034569C"/>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258"/>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9D8"/>
    <w:rsid w:val="00364B60"/>
    <w:rsid w:val="00364BD8"/>
    <w:rsid w:val="00364D85"/>
    <w:rsid w:val="00364FCC"/>
    <w:rsid w:val="00365201"/>
    <w:rsid w:val="003652B6"/>
    <w:rsid w:val="0036540D"/>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761C"/>
    <w:rsid w:val="003776D1"/>
    <w:rsid w:val="00380460"/>
    <w:rsid w:val="00380E9C"/>
    <w:rsid w:val="00381345"/>
    <w:rsid w:val="003826FA"/>
    <w:rsid w:val="00382E45"/>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6201"/>
    <w:rsid w:val="00396A0C"/>
    <w:rsid w:val="00396CE7"/>
    <w:rsid w:val="003976DB"/>
    <w:rsid w:val="00397D68"/>
    <w:rsid w:val="003A05F0"/>
    <w:rsid w:val="003A0B0F"/>
    <w:rsid w:val="003A0D35"/>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873"/>
    <w:rsid w:val="003B75F4"/>
    <w:rsid w:val="003B7686"/>
    <w:rsid w:val="003B78EA"/>
    <w:rsid w:val="003B7A17"/>
    <w:rsid w:val="003B7EE8"/>
    <w:rsid w:val="003C0516"/>
    <w:rsid w:val="003C054F"/>
    <w:rsid w:val="003C1157"/>
    <w:rsid w:val="003C1496"/>
    <w:rsid w:val="003C32A6"/>
    <w:rsid w:val="003C368D"/>
    <w:rsid w:val="003C3CBF"/>
    <w:rsid w:val="003C52C9"/>
    <w:rsid w:val="003C5431"/>
    <w:rsid w:val="003C6467"/>
    <w:rsid w:val="003C7DB4"/>
    <w:rsid w:val="003D02B0"/>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2C1A"/>
    <w:rsid w:val="003F31D8"/>
    <w:rsid w:val="003F39E0"/>
    <w:rsid w:val="003F3A1A"/>
    <w:rsid w:val="003F3CD9"/>
    <w:rsid w:val="003F4397"/>
    <w:rsid w:val="003F5BE1"/>
    <w:rsid w:val="003F5FB9"/>
    <w:rsid w:val="003F66D2"/>
    <w:rsid w:val="003F6C29"/>
    <w:rsid w:val="00401C54"/>
    <w:rsid w:val="00402620"/>
    <w:rsid w:val="00405EDD"/>
    <w:rsid w:val="00407731"/>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550C"/>
    <w:rsid w:val="00426609"/>
    <w:rsid w:val="00427896"/>
    <w:rsid w:val="00427A01"/>
    <w:rsid w:val="0043003A"/>
    <w:rsid w:val="00430637"/>
    <w:rsid w:val="00430943"/>
    <w:rsid w:val="00430C0B"/>
    <w:rsid w:val="00432546"/>
    <w:rsid w:val="00432D70"/>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FF3"/>
    <w:rsid w:val="00465183"/>
    <w:rsid w:val="0046582D"/>
    <w:rsid w:val="0046675A"/>
    <w:rsid w:val="00466C0E"/>
    <w:rsid w:val="00466C80"/>
    <w:rsid w:val="00467134"/>
    <w:rsid w:val="004675FD"/>
    <w:rsid w:val="00467728"/>
    <w:rsid w:val="00467B1B"/>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3C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8F"/>
    <w:rsid w:val="00497EFC"/>
    <w:rsid w:val="004A0DF1"/>
    <w:rsid w:val="004A1003"/>
    <w:rsid w:val="004A115C"/>
    <w:rsid w:val="004A19EF"/>
    <w:rsid w:val="004A1A38"/>
    <w:rsid w:val="004A2D8D"/>
    <w:rsid w:val="004A30E8"/>
    <w:rsid w:val="004A3435"/>
    <w:rsid w:val="004A3638"/>
    <w:rsid w:val="004A4169"/>
    <w:rsid w:val="004A5168"/>
    <w:rsid w:val="004A5220"/>
    <w:rsid w:val="004A59D8"/>
    <w:rsid w:val="004A6842"/>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063"/>
    <w:rsid w:val="004B7E17"/>
    <w:rsid w:val="004C044C"/>
    <w:rsid w:val="004C0AC8"/>
    <w:rsid w:val="004C1103"/>
    <w:rsid w:val="004C1C94"/>
    <w:rsid w:val="004C265C"/>
    <w:rsid w:val="004C3327"/>
    <w:rsid w:val="004C3B62"/>
    <w:rsid w:val="004C3DC6"/>
    <w:rsid w:val="004C3DD0"/>
    <w:rsid w:val="004C3FC2"/>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129D"/>
    <w:rsid w:val="004E139D"/>
    <w:rsid w:val="004E1533"/>
    <w:rsid w:val="004E2580"/>
    <w:rsid w:val="004E3099"/>
    <w:rsid w:val="004E3330"/>
    <w:rsid w:val="004E37D9"/>
    <w:rsid w:val="004E38BD"/>
    <w:rsid w:val="004E3CB8"/>
    <w:rsid w:val="004E49EB"/>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208"/>
    <w:rsid w:val="00520433"/>
    <w:rsid w:val="005208CC"/>
    <w:rsid w:val="005208F9"/>
    <w:rsid w:val="005224C0"/>
    <w:rsid w:val="0052327C"/>
    <w:rsid w:val="00523482"/>
    <w:rsid w:val="00523543"/>
    <w:rsid w:val="00523AB1"/>
    <w:rsid w:val="00523DB8"/>
    <w:rsid w:val="00525723"/>
    <w:rsid w:val="00525F36"/>
    <w:rsid w:val="005265AD"/>
    <w:rsid w:val="00526BED"/>
    <w:rsid w:val="0052718B"/>
    <w:rsid w:val="005277DA"/>
    <w:rsid w:val="00527A0E"/>
    <w:rsid w:val="00530A44"/>
    <w:rsid w:val="00530AE5"/>
    <w:rsid w:val="00530DA9"/>
    <w:rsid w:val="00530FF8"/>
    <w:rsid w:val="0053302B"/>
    <w:rsid w:val="0053339A"/>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A62"/>
    <w:rsid w:val="00560D1B"/>
    <w:rsid w:val="00560D2E"/>
    <w:rsid w:val="00561A68"/>
    <w:rsid w:val="00561D3D"/>
    <w:rsid w:val="0056278A"/>
    <w:rsid w:val="00562B28"/>
    <w:rsid w:val="005636BC"/>
    <w:rsid w:val="00563800"/>
    <w:rsid w:val="00564860"/>
    <w:rsid w:val="00564F92"/>
    <w:rsid w:val="005654CD"/>
    <w:rsid w:val="00565CCA"/>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50EC"/>
    <w:rsid w:val="005752D8"/>
    <w:rsid w:val="005759BF"/>
    <w:rsid w:val="00577398"/>
    <w:rsid w:val="005774C3"/>
    <w:rsid w:val="005774D9"/>
    <w:rsid w:val="00577BF1"/>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FC0"/>
    <w:rsid w:val="00595655"/>
    <w:rsid w:val="00595BD9"/>
    <w:rsid w:val="00597258"/>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258"/>
    <w:rsid w:val="005B4584"/>
    <w:rsid w:val="005B4E16"/>
    <w:rsid w:val="005B52AD"/>
    <w:rsid w:val="005B52ED"/>
    <w:rsid w:val="005B594B"/>
    <w:rsid w:val="005B596B"/>
    <w:rsid w:val="005B5A9C"/>
    <w:rsid w:val="005B6E36"/>
    <w:rsid w:val="005B7A82"/>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118"/>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BC8"/>
    <w:rsid w:val="005E7EEA"/>
    <w:rsid w:val="005F037C"/>
    <w:rsid w:val="005F0D21"/>
    <w:rsid w:val="005F10EC"/>
    <w:rsid w:val="005F1464"/>
    <w:rsid w:val="005F162C"/>
    <w:rsid w:val="005F20B7"/>
    <w:rsid w:val="005F420D"/>
    <w:rsid w:val="005F4AF1"/>
    <w:rsid w:val="005F51B9"/>
    <w:rsid w:val="005F5BCC"/>
    <w:rsid w:val="005F698F"/>
    <w:rsid w:val="005F6AB4"/>
    <w:rsid w:val="005F729D"/>
    <w:rsid w:val="005F7E46"/>
    <w:rsid w:val="00601A43"/>
    <w:rsid w:val="00601A78"/>
    <w:rsid w:val="00601E90"/>
    <w:rsid w:val="0060222D"/>
    <w:rsid w:val="006038CD"/>
    <w:rsid w:val="006039E2"/>
    <w:rsid w:val="00603E6B"/>
    <w:rsid w:val="006054B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27C4"/>
    <w:rsid w:val="00632E75"/>
    <w:rsid w:val="00633A66"/>
    <w:rsid w:val="0063423B"/>
    <w:rsid w:val="00634547"/>
    <w:rsid w:val="00635616"/>
    <w:rsid w:val="006361EB"/>
    <w:rsid w:val="00636DC9"/>
    <w:rsid w:val="00637EC3"/>
    <w:rsid w:val="00637F38"/>
    <w:rsid w:val="00641FE2"/>
    <w:rsid w:val="00642065"/>
    <w:rsid w:val="006424CF"/>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CE7"/>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A56"/>
    <w:rsid w:val="00681C6F"/>
    <w:rsid w:val="00682721"/>
    <w:rsid w:val="00682A72"/>
    <w:rsid w:val="00682D11"/>
    <w:rsid w:val="00683186"/>
    <w:rsid w:val="0068339F"/>
    <w:rsid w:val="00683BE3"/>
    <w:rsid w:val="006845D3"/>
    <w:rsid w:val="006846D3"/>
    <w:rsid w:val="006856F6"/>
    <w:rsid w:val="006869AB"/>
    <w:rsid w:val="006874A0"/>
    <w:rsid w:val="00687FF0"/>
    <w:rsid w:val="006911F8"/>
    <w:rsid w:val="00691DE2"/>
    <w:rsid w:val="00693274"/>
    <w:rsid w:val="00693AEB"/>
    <w:rsid w:val="0069463E"/>
    <w:rsid w:val="006964C5"/>
    <w:rsid w:val="006A006E"/>
    <w:rsid w:val="006A07D4"/>
    <w:rsid w:val="006A104B"/>
    <w:rsid w:val="006A1D70"/>
    <w:rsid w:val="006A2852"/>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2E84"/>
    <w:rsid w:val="006B331F"/>
    <w:rsid w:val="006B36B8"/>
    <w:rsid w:val="006B40B9"/>
    <w:rsid w:val="006B47D6"/>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3E99"/>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5CE"/>
    <w:rsid w:val="00704EF8"/>
    <w:rsid w:val="00704F1E"/>
    <w:rsid w:val="00706774"/>
    <w:rsid w:val="0070737F"/>
    <w:rsid w:val="007114E1"/>
    <w:rsid w:val="00711763"/>
    <w:rsid w:val="00714F35"/>
    <w:rsid w:val="007152CC"/>
    <w:rsid w:val="00715409"/>
    <w:rsid w:val="00715B71"/>
    <w:rsid w:val="007162BA"/>
    <w:rsid w:val="007165D1"/>
    <w:rsid w:val="00716635"/>
    <w:rsid w:val="0071699D"/>
    <w:rsid w:val="00716CA7"/>
    <w:rsid w:val="00716D2A"/>
    <w:rsid w:val="00716E07"/>
    <w:rsid w:val="007206A6"/>
    <w:rsid w:val="0072075E"/>
    <w:rsid w:val="00720920"/>
    <w:rsid w:val="007209AB"/>
    <w:rsid w:val="007214DF"/>
    <w:rsid w:val="0072217F"/>
    <w:rsid w:val="007228B7"/>
    <w:rsid w:val="007229F2"/>
    <w:rsid w:val="00722B95"/>
    <w:rsid w:val="00723147"/>
    <w:rsid w:val="007233EC"/>
    <w:rsid w:val="0072373D"/>
    <w:rsid w:val="00724AB0"/>
    <w:rsid w:val="00726C1D"/>
    <w:rsid w:val="007270A9"/>
    <w:rsid w:val="00730827"/>
    <w:rsid w:val="00731041"/>
    <w:rsid w:val="007318FF"/>
    <w:rsid w:val="007319EE"/>
    <w:rsid w:val="00732A23"/>
    <w:rsid w:val="00733F60"/>
    <w:rsid w:val="00733FBE"/>
    <w:rsid w:val="00734463"/>
    <w:rsid w:val="00734486"/>
    <w:rsid w:val="00734697"/>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B3B"/>
    <w:rsid w:val="00771378"/>
    <w:rsid w:val="00771A2E"/>
    <w:rsid w:val="007730A6"/>
    <w:rsid w:val="0077447B"/>
    <w:rsid w:val="00774CEB"/>
    <w:rsid w:val="0077534F"/>
    <w:rsid w:val="00775832"/>
    <w:rsid w:val="00776120"/>
    <w:rsid w:val="00776A8A"/>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6B25"/>
    <w:rsid w:val="007B018E"/>
    <w:rsid w:val="007B0216"/>
    <w:rsid w:val="007B2023"/>
    <w:rsid w:val="007B24DA"/>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9C6"/>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0EC"/>
    <w:rsid w:val="007F2183"/>
    <w:rsid w:val="007F4296"/>
    <w:rsid w:val="007F4393"/>
    <w:rsid w:val="007F4549"/>
    <w:rsid w:val="007F573E"/>
    <w:rsid w:val="007F7FA5"/>
    <w:rsid w:val="0080020B"/>
    <w:rsid w:val="008006D7"/>
    <w:rsid w:val="00800D91"/>
    <w:rsid w:val="00801E3A"/>
    <w:rsid w:val="00802253"/>
    <w:rsid w:val="008024BC"/>
    <w:rsid w:val="00803203"/>
    <w:rsid w:val="008036EA"/>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D3E"/>
    <w:rsid w:val="00864823"/>
    <w:rsid w:val="008651E7"/>
    <w:rsid w:val="008658E8"/>
    <w:rsid w:val="00865D25"/>
    <w:rsid w:val="00867497"/>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32C0"/>
    <w:rsid w:val="00894175"/>
    <w:rsid w:val="008967B4"/>
    <w:rsid w:val="008971A6"/>
    <w:rsid w:val="00897614"/>
    <w:rsid w:val="00897846"/>
    <w:rsid w:val="008978BF"/>
    <w:rsid w:val="008A01D2"/>
    <w:rsid w:val="008A0E27"/>
    <w:rsid w:val="008A14BA"/>
    <w:rsid w:val="008A1AF4"/>
    <w:rsid w:val="008A21A7"/>
    <w:rsid w:val="008A232A"/>
    <w:rsid w:val="008A2F90"/>
    <w:rsid w:val="008A3928"/>
    <w:rsid w:val="008A4E5E"/>
    <w:rsid w:val="008A5766"/>
    <w:rsid w:val="008A5C8D"/>
    <w:rsid w:val="008A664A"/>
    <w:rsid w:val="008A6663"/>
    <w:rsid w:val="008A7730"/>
    <w:rsid w:val="008A7A0E"/>
    <w:rsid w:val="008B0217"/>
    <w:rsid w:val="008B0479"/>
    <w:rsid w:val="008B2D2C"/>
    <w:rsid w:val="008B2D87"/>
    <w:rsid w:val="008B2DFA"/>
    <w:rsid w:val="008B345A"/>
    <w:rsid w:val="008B5238"/>
    <w:rsid w:val="008B5DAF"/>
    <w:rsid w:val="008B6964"/>
    <w:rsid w:val="008B6C98"/>
    <w:rsid w:val="008B7340"/>
    <w:rsid w:val="008B74DC"/>
    <w:rsid w:val="008C1E9E"/>
    <w:rsid w:val="008C286B"/>
    <w:rsid w:val="008C28CB"/>
    <w:rsid w:val="008C4143"/>
    <w:rsid w:val="008C45F4"/>
    <w:rsid w:val="008C593A"/>
    <w:rsid w:val="008C67A0"/>
    <w:rsid w:val="008C71D5"/>
    <w:rsid w:val="008C7687"/>
    <w:rsid w:val="008D12B9"/>
    <w:rsid w:val="008D15DC"/>
    <w:rsid w:val="008D2DD0"/>
    <w:rsid w:val="008D31A3"/>
    <w:rsid w:val="008D39EB"/>
    <w:rsid w:val="008D3FDF"/>
    <w:rsid w:val="008D490B"/>
    <w:rsid w:val="008D4A08"/>
    <w:rsid w:val="008D4FD1"/>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7E7"/>
    <w:rsid w:val="00911C52"/>
    <w:rsid w:val="00913CB5"/>
    <w:rsid w:val="00914285"/>
    <w:rsid w:val="00914855"/>
    <w:rsid w:val="00915252"/>
    <w:rsid w:val="0091754B"/>
    <w:rsid w:val="00917AE6"/>
    <w:rsid w:val="009222B4"/>
    <w:rsid w:val="00922B46"/>
    <w:rsid w:val="00922DA1"/>
    <w:rsid w:val="00923F61"/>
    <w:rsid w:val="00924412"/>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529"/>
    <w:rsid w:val="0094265C"/>
    <w:rsid w:val="00943175"/>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0948"/>
    <w:rsid w:val="00972E9E"/>
    <w:rsid w:val="00972EA6"/>
    <w:rsid w:val="00973852"/>
    <w:rsid w:val="00973B36"/>
    <w:rsid w:val="00974D59"/>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901FE"/>
    <w:rsid w:val="0099203B"/>
    <w:rsid w:val="0099238F"/>
    <w:rsid w:val="009956BF"/>
    <w:rsid w:val="009956E6"/>
    <w:rsid w:val="00996C36"/>
    <w:rsid w:val="00997010"/>
    <w:rsid w:val="009A0739"/>
    <w:rsid w:val="009A0A2A"/>
    <w:rsid w:val="009A0EB5"/>
    <w:rsid w:val="009A1A1F"/>
    <w:rsid w:val="009A1F04"/>
    <w:rsid w:val="009A1FA8"/>
    <w:rsid w:val="009A4001"/>
    <w:rsid w:val="009A4D71"/>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7C8F"/>
    <w:rsid w:val="009C0607"/>
    <w:rsid w:val="009C087B"/>
    <w:rsid w:val="009C1737"/>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B76"/>
    <w:rsid w:val="009D4E95"/>
    <w:rsid w:val="009D644C"/>
    <w:rsid w:val="009D6C94"/>
    <w:rsid w:val="009D7881"/>
    <w:rsid w:val="009D78C2"/>
    <w:rsid w:val="009E06BE"/>
    <w:rsid w:val="009E10D9"/>
    <w:rsid w:val="009E121D"/>
    <w:rsid w:val="009E1D79"/>
    <w:rsid w:val="009E292C"/>
    <w:rsid w:val="009E2E59"/>
    <w:rsid w:val="009E3267"/>
    <w:rsid w:val="009E399A"/>
    <w:rsid w:val="009E4A95"/>
    <w:rsid w:val="009E6406"/>
    <w:rsid w:val="009E64BF"/>
    <w:rsid w:val="009E6F88"/>
    <w:rsid w:val="009E7A0F"/>
    <w:rsid w:val="009F0195"/>
    <w:rsid w:val="009F0287"/>
    <w:rsid w:val="009F096B"/>
    <w:rsid w:val="009F0999"/>
    <w:rsid w:val="009F0C4D"/>
    <w:rsid w:val="009F116E"/>
    <w:rsid w:val="009F1D9D"/>
    <w:rsid w:val="009F1DD6"/>
    <w:rsid w:val="009F319E"/>
    <w:rsid w:val="009F3506"/>
    <w:rsid w:val="009F38AB"/>
    <w:rsid w:val="009F5A79"/>
    <w:rsid w:val="009F66C0"/>
    <w:rsid w:val="009F6C0C"/>
    <w:rsid w:val="009F7E7F"/>
    <w:rsid w:val="00A0127E"/>
    <w:rsid w:val="00A016A5"/>
    <w:rsid w:val="00A0217C"/>
    <w:rsid w:val="00A03994"/>
    <w:rsid w:val="00A03D15"/>
    <w:rsid w:val="00A03FBC"/>
    <w:rsid w:val="00A040CE"/>
    <w:rsid w:val="00A04DFE"/>
    <w:rsid w:val="00A04E7E"/>
    <w:rsid w:val="00A05717"/>
    <w:rsid w:val="00A05D90"/>
    <w:rsid w:val="00A0634C"/>
    <w:rsid w:val="00A07F26"/>
    <w:rsid w:val="00A10512"/>
    <w:rsid w:val="00A10766"/>
    <w:rsid w:val="00A11E86"/>
    <w:rsid w:val="00A12514"/>
    <w:rsid w:val="00A12534"/>
    <w:rsid w:val="00A12A08"/>
    <w:rsid w:val="00A12AD3"/>
    <w:rsid w:val="00A13305"/>
    <w:rsid w:val="00A14BC9"/>
    <w:rsid w:val="00A14EF2"/>
    <w:rsid w:val="00A15CDD"/>
    <w:rsid w:val="00A15F46"/>
    <w:rsid w:val="00A16D63"/>
    <w:rsid w:val="00A21A55"/>
    <w:rsid w:val="00A22C17"/>
    <w:rsid w:val="00A22E1F"/>
    <w:rsid w:val="00A23605"/>
    <w:rsid w:val="00A23910"/>
    <w:rsid w:val="00A24220"/>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AD"/>
    <w:rsid w:val="00A44AEA"/>
    <w:rsid w:val="00A44C54"/>
    <w:rsid w:val="00A44C9A"/>
    <w:rsid w:val="00A450A1"/>
    <w:rsid w:val="00A46BD0"/>
    <w:rsid w:val="00A46C83"/>
    <w:rsid w:val="00A4744B"/>
    <w:rsid w:val="00A475C8"/>
    <w:rsid w:val="00A479B3"/>
    <w:rsid w:val="00A50560"/>
    <w:rsid w:val="00A505EE"/>
    <w:rsid w:val="00A535B7"/>
    <w:rsid w:val="00A5441B"/>
    <w:rsid w:val="00A54DF4"/>
    <w:rsid w:val="00A5507F"/>
    <w:rsid w:val="00A56BA5"/>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2734"/>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3240"/>
    <w:rsid w:val="00A85D98"/>
    <w:rsid w:val="00A87178"/>
    <w:rsid w:val="00A87283"/>
    <w:rsid w:val="00A872F1"/>
    <w:rsid w:val="00A92864"/>
    <w:rsid w:val="00A92B34"/>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3569"/>
    <w:rsid w:val="00AA3C4F"/>
    <w:rsid w:val="00AA42CC"/>
    <w:rsid w:val="00AA5884"/>
    <w:rsid w:val="00AA68A8"/>
    <w:rsid w:val="00AA6E7E"/>
    <w:rsid w:val="00AA7F8B"/>
    <w:rsid w:val="00AB0945"/>
    <w:rsid w:val="00AB0AD1"/>
    <w:rsid w:val="00AB0BB9"/>
    <w:rsid w:val="00AB0E0E"/>
    <w:rsid w:val="00AB12B9"/>
    <w:rsid w:val="00AB140A"/>
    <w:rsid w:val="00AB1613"/>
    <w:rsid w:val="00AB1F56"/>
    <w:rsid w:val="00AB33E4"/>
    <w:rsid w:val="00AB3F54"/>
    <w:rsid w:val="00AB511D"/>
    <w:rsid w:val="00AB562B"/>
    <w:rsid w:val="00AB5684"/>
    <w:rsid w:val="00AB570F"/>
    <w:rsid w:val="00AB6134"/>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66A"/>
    <w:rsid w:val="00AC6969"/>
    <w:rsid w:val="00AC6C3E"/>
    <w:rsid w:val="00AC6E97"/>
    <w:rsid w:val="00AC7C91"/>
    <w:rsid w:val="00AD0797"/>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F0C29"/>
    <w:rsid w:val="00AF0CAE"/>
    <w:rsid w:val="00AF1591"/>
    <w:rsid w:val="00AF1BE0"/>
    <w:rsid w:val="00AF1C28"/>
    <w:rsid w:val="00AF2925"/>
    <w:rsid w:val="00AF2E02"/>
    <w:rsid w:val="00AF2ED9"/>
    <w:rsid w:val="00AF410C"/>
    <w:rsid w:val="00AF4F02"/>
    <w:rsid w:val="00AF61B9"/>
    <w:rsid w:val="00AF62E5"/>
    <w:rsid w:val="00AF6441"/>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723"/>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E8"/>
    <w:rsid w:val="00B24F81"/>
    <w:rsid w:val="00B25498"/>
    <w:rsid w:val="00B260D5"/>
    <w:rsid w:val="00B268B0"/>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3764"/>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277"/>
    <w:rsid w:val="00B66FDF"/>
    <w:rsid w:val="00B6708C"/>
    <w:rsid w:val="00B670F0"/>
    <w:rsid w:val="00B67183"/>
    <w:rsid w:val="00B7078E"/>
    <w:rsid w:val="00B72E98"/>
    <w:rsid w:val="00B73094"/>
    <w:rsid w:val="00B730BB"/>
    <w:rsid w:val="00B73249"/>
    <w:rsid w:val="00B755E4"/>
    <w:rsid w:val="00B75675"/>
    <w:rsid w:val="00B7666D"/>
    <w:rsid w:val="00B767E2"/>
    <w:rsid w:val="00B77024"/>
    <w:rsid w:val="00B7787C"/>
    <w:rsid w:val="00B778FA"/>
    <w:rsid w:val="00B77FF6"/>
    <w:rsid w:val="00B808A7"/>
    <w:rsid w:val="00B809DC"/>
    <w:rsid w:val="00B825B5"/>
    <w:rsid w:val="00B829D1"/>
    <w:rsid w:val="00B835E2"/>
    <w:rsid w:val="00B84F8E"/>
    <w:rsid w:val="00B86CD8"/>
    <w:rsid w:val="00B871A1"/>
    <w:rsid w:val="00B876DD"/>
    <w:rsid w:val="00B877FC"/>
    <w:rsid w:val="00B87876"/>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3CAC"/>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30BC"/>
    <w:rsid w:val="00BB34B9"/>
    <w:rsid w:val="00BB34F1"/>
    <w:rsid w:val="00BB37DB"/>
    <w:rsid w:val="00BB4557"/>
    <w:rsid w:val="00BB4773"/>
    <w:rsid w:val="00BB5A51"/>
    <w:rsid w:val="00BB5B42"/>
    <w:rsid w:val="00BB5EBF"/>
    <w:rsid w:val="00BB6587"/>
    <w:rsid w:val="00BB754B"/>
    <w:rsid w:val="00BC0FB3"/>
    <w:rsid w:val="00BC16A0"/>
    <w:rsid w:val="00BC235E"/>
    <w:rsid w:val="00BC2A5B"/>
    <w:rsid w:val="00BC2BE9"/>
    <w:rsid w:val="00BC2BF2"/>
    <w:rsid w:val="00BC31B5"/>
    <w:rsid w:val="00BC3247"/>
    <w:rsid w:val="00BC3785"/>
    <w:rsid w:val="00BC37EE"/>
    <w:rsid w:val="00BC3E36"/>
    <w:rsid w:val="00BC4AD1"/>
    <w:rsid w:val="00BC50E0"/>
    <w:rsid w:val="00BC52FF"/>
    <w:rsid w:val="00BC5655"/>
    <w:rsid w:val="00BC6125"/>
    <w:rsid w:val="00BC6D42"/>
    <w:rsid w:val="00BC7AE6"/>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80E"/>
    <w:rsid w:val="00BE1B21"/>
    <w:rsid w:val="00BE2794"/>
    <w:rsid w:val="00BE2FE0"/>
    <w:rsid w:val="00BE42B9"/>
    <w:rsid w:val="00BE4CD8"/>
    <w:rsid w:val="00BE4FD1"/>
    <w:rsid w:val="00BE51CC"/>
    <w:rsid w:val="00BE5A51"/>
    <w:rsid w:val="00BE7272"/>
    <w:rsid w:val="00BF05AA"/>
    <w:rsid w:val="00BF16A0"/>
    <w:rsid w:val="00BF316B"/>
    <w:rsid w:val="00BF37BC"/>
    <w:rsid w:val="00BF3DBE"/>
    <w:rsid w:val="00BF3E51"/>
    <w:rsid w:val="00BF5229"/>
    <w:rsid w:val="00BF540B"/>
    <w:rsid w:val="00BF5488"/>
    <w:rsid w:val="00BF59EC"/>
    <w:rsid w:val="00BF6331"/>
    <w:rsid w:val="00BF7494"/>
    <w:rsid w:val="00BF7B1C"/>
    <w:rsid w:val="00BF7EDA"/>
    <w:rsid w:val="00BF7F1E"/>
    <w:rsid w:val="00C0023B"/>
    <w:rsid w:val="00C0037E"/>
    <w:rsid w:val="00C0096F"/>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69A4"/>
    <w:rsid w:val="00C37C53"/>
    <w:rsid w:val="00C37DBB"/>
    <w:rsid w:val="00C417AE"/>
    <w:rsid w:val="00C41F5F"/>
    <w:rsid w:val="00C421E6"/>
    <w:rsid w:val="00C42708"/>
    <w:rsid w:val="00C448E7"/>
    <w:rsid w:val="00C44C12"/>
    <w:rsid w:val="00C44E0F"/>
    <w:rsid w:val="00C45DEC"/>
    <w:rsid w:val="00C46F27"/>
    <w:rsid w:val="00C47220"/>
    <w:rsid w:val="00C4730A"/>
    <w:rsid w:val="00C474BF"/>
    <w:rsid w:val="00C47A19"/>
    <w:rsid w:val="00C5042E"/>
    <w:rsid w:val="00C50874"/>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ADF"/>
    <w:rsid w:val="00CD0B9C"/>
    <w:rsid w:val="00CD10B0"/>
    <w:rsid w:val="00CD3689"/>
    <w:rsid w:val="00CD42F5"/>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AF7"/>
    <w:rsid w:val="00D1782E"/>
    <w:rsid w:val="00D17E31"/>
    <w:rsid w:val="00D20448"/>
    <w:rsid w:val="00D205A6"/>
    <w:rsid w:val="00D22429"/>
    <w:rsid w:val="00D2323B"/>
    <w:rsid w:val="00D23883"/>
    <w:rsid w:val="00D23A0A"/>
    <w:rsid w:val="00D254D1"/>
    <w:rsid w:val="00D25D44"/>
    <w:rsid w:val="00D2602F"/>
    <w:rsid w:val="00D26F04"/>
    <w:rsid w:val="00D27557"/>
    <w:rsid w:val="00D27CAB"/>
    <w:rsid w:val="00D304D0"/>
    <w:rsid w:val="00D3083B"/>
    <w:rsid w:val="00D3084A"/>
    <w:rsid w:val="00D30DB5"/>
    <w:rsid w:val="00D31A58"/>
    <w:rsid w:val="00D322BD"/>
    <w:rsid w:val="00D35D38"/>
    <w:rsid w:val="00D36E2B"/>
    <w:rsid w:val="00D37CC4"/>
    <w:rsid w:val="00D37FBF"/>
    <w:rsid w:val="00D4019C"/>
    <w:rsid w:val="00D4189D"/>
    <w:rsid w:val="00D418E3"/>
    <w:rsid w:val="00D42201"/>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F22"/>
    <w:rsid w:val="00D834F1"/>
    <w:rsid w:val="00D846D4"/>
    <w:rsid w:val="00D85691"/>
    <w:rsid w:val="00D85FD2"/>
    <w:rsid w:val="00D86605"/>
    <w:rsid w:val="00D8660B"/>
    <w:rsid w:val="00D86E14"/>
    <w:rsid w:val="00D86F9B"/>
    <w:rsid w:val="00D87AA5"/>
    <w:rsid w:val="00D87AC1"/>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A03E3"/>
    <w:rsid w:val="00DA14A2"/>
    <w:rsid w:val="00DA1D48"/>
    <w:rsid w:val="00DA1F1B"/>
    <w:rsid w:val="00DA2012"/>
    <w:rsid w:val="00DA2726"/>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C1F"/>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5D2F"/>
    <w:rsid w:val="00DC6A64"/>
    <w:rsid w:val="00DC6B0D"/>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BFB"/>
    <w:rsid w:val="00DE73B4"/>
    <w:rsid w:val="00DE7781"/>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4FA"/>
    <w:rsid w:val="00E22E3B"/>
    <w:rsid w:val="00E23074"/>
    <w:rsid w:val="00E2365D"/>
    <w:rsid w:val="00E24307"/>
    <w:rsid w:val="00E25375"/>
    <w:rsid w:val="00E2559C"/>
    <w:rsid w:val="00E25ED5"/>
    <w:rsid w:val="00E274E5"/>
    <w:rsid w:val="00E27674"/>
    <w:rsid w:val="00E30605"/>
    <w:rsid w:val="00E30E28"/>
    <w:rsid w:val="00E32573"/>
    <w:rsid w:val="00E32D38"/>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1B9"/>
    <w:rsid w:val="00E55516"/>
    <w:rsid w:val="00E57B59"/>
    <w:rsid w:val="00E57C33"/>
    <w:rsid w:val="00E57E7A"/>
    <w:rsid w:val="00E6053B"/>
    <w:rsid w:val="00E6160F"/>
    <w:rsid w:val="00E61644"/>
    <w:rsid w:val="00E616F0"/>
    <w:rsid w:val="00E61AB6"/>
    <w:rsid w:val="00E62413"/>
    <w:rsid w:val="00E6282A"/>
    <w:rsid w:val="00E641CC"/>
    <w:rsid w:val="00E642F8"/>
    <w:rsid w:val="00E64320"/>
    <w:rsid w:val="00E64BC4"/>
    <w:rsid w:val="00E64F35"/>
    <w:rsid w:val="00E65512"/>
    <w:rsid w:val="00E66929"/>
    <w:rsid w:val="00E67005"/>
    <w:rsid w:val="00E6729D"/>
    <w:rsid w:val="00E70395"/>
    <w:rsid w:val="00E71FF4"/>
    <w:rsid w:val="00E72631"/>
    <w:rsid w:val="00E727BE"/>
    <w:rsid w:val="00E728D4"/>
    <w:rsid w:val="00E72B6B"/>
    <w:rsid w:val="00E72C1B"/>
    <w:rsid w:val="00E758C1"/>
    <w:rsid w:val="00E76C99"/>
    <w:rsid w:val="00E80920"/>
    <w:rsid w:val="00E8168A"/>
    <w:rsid w:val="00E81731"/>
    <w:rsid w:val="00E81827"/>
    <w:rsid w:val="00E82C32"/>
    <w:rsid w:val="00E83AA5"/>
    <w:rsid w:val="00E83ECB"/>
    <w:rsid w:val="00E84B1E"/>
    <w:rsid w:val="00E86DBE"/>
    <w:rsid w:val="00E871D3"/>
    <w:rsid w:val="00E900B9"/>
    <w:rsid w:val="00E90B34"/>
    <w:rsid w:val="00E90D15"/>
    <w:rsid w:val="00E9187E"/>
    <w:rsid w:val="00E92787"/>
    <w:rsid w:val="00E927C2"/>
    <w:rsid w:val="00E93A8C"/>
    <w:rsid w:val="00E9470D"/>
    <w:rsid w:val="00E94E98"/>
    <w:rsid w:val="00E97EC5"/>
    <w:rsid w:val="00EA020B"/>
    <w:rsid w:val="00EA2046"/>
    <w:rsid w:val="00EA2C30"/>
    <w:rsid w:val="00EA33C5"/>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453"/>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C25"/>
    <w:rsid w:val="00F62F62"/>
    <w:rsid w:val="00F63058"/>
    <w:rsid w:val="00F63274"/>
    <w:rsid w:val="00F632DE"/>
    <w:rsid w:val="00F63494"/>
    <w:rsid w:val="00F64783"/>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5A6F"/>
    <w:rsid w:val="00F7644B"/>
    <w:rsid w:val="00F77EDD"/>
    <w:rsid w:val="00F80495"/>
    <w:rsid w:val="00F818AC"/>
    <w:rsid w:val="00F8481E"/>
    <w:rsid w:val="00F84E4F"/>
    <w:rsid w:val="00F86033"/>
    <w:rsid w:val="00F86769"/>
    <w:rsid w:val="00F868C7"/>
    <w:rsid w:val="00F8731B"/>
    <w:rsid w:val="00F90EE7"/>
    <w:rsid w:val="00F914E0"/>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3AF5"/>
    <w:rsid w:val="00FC3AF8"/>
    <w:rsid w:val="00FC3C37"/>
    <w:rsid w:val="00FC43B2"/>
    <w:rsid w:val="00FC50C8"/>
    <w:rsid w:val="00FC6D9B"/>
    <w:rsid w:val="00FC782F"/>
    <w:rsid w:val="00FD0246"/>
    <w:rsid w:val="00FD0300"/>
    <w:rsid w:val="00FD0333"/>
    <w:rsid w:val="00FD0501"/>
    <w:rsid w:val="00FD0AFB"/>
    <w:rsid w:val="00FD0C23"/>
    <w:rsid w:val="00FD0C2D"/>
    <w:rsid w:val="00FD0C63"/>
    <w:rsid w:val="00FD2059"/>
    <w:rsid w:val="00FD355C"/>
    <w:rsid w:val="00FD35A1"/>
    <w:rsid w:val="00FD3D25"/>
    <w:rsid w:val="00FD3FE9"/>
    <w:rsid w:val="00FD44C7"/>
    <w:rsid w:val="00FD531A"/>
    <w:rsid w:val="00FD5994"/>
    <w:rsid w:val="00FD6703"/>
    <w:rsid w:val="00FD67BE"/>
    <w:rsid w:val="00FD7488"/>
    <w:rsid w:val="00FD7829"/>
    <w:rsid w:val="00FD7C75"/>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6B2E84"/>
    <w:rPr>
      <w:rFonts w:ascii="Segoe UI" w:hAnsi="Segoe UI" w:cs="Segoe UI" w:hint="default"/>
      <w:sz w:val="18"/>
      <w:szCs w:val="18"/>
    </w:rPr>
  </w:style>
  <w:style w:type="numbering" w:customStyle="1" w:styleId="Stilius7">
    <w:name w:val="Stilius7"/>
    <w:uiPriority w:val="99"/>
    <w:rsid w:val="00AF4F0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26</Pages>
  <Words>53976</Words>
  <Characters>30767</Characters>
  <Application>Microsoft Office Word</Application>
  <DocSecurity>0</DocSecurity>
  <Lines>256</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cp:lastModifiedBy>
  <cp:revision>462</cp:revision>
  <cp:lastPrinted>2022-09-19T08:40:00Z</cp:lastPrinted>
  <dcterms:created xsi:type="dcterms:W3CDTF">2024-05-13T13:37:00Z</dcterms:created>
  <dcterms:modified xsi:type="dcterms:W3CDTF">2025-09-12T08:29:00Z</dcterms:modified>
</cp:coreProperties>
</file>