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000" w:firstRow="0" w:lastRow="0" w:firstColumn="0" w:lastColumn="0" w:noHBand="0" w:noVBand="0"/>
      </w:tblPr>
      <w:tblGrid>
        <w:gridCol w:w="566"/>
        <w:gridCol w:w="9488"/>
        <w:gridCol w:w="545"/>
      </w:tblGrid>
      <w:tr w:rsidR="0007739F" w14:paraId="2E56309F" w14:textId="77777777" w:rsidTr="009F6DE4">
        <w:trPr>
          <w:trHeight w:val="99"/>
        </w:trPr>
        <w:tc>
          <w:tcPr>
            <w:tcW w:w="638" w:type="dxa"/>
            <w:tcBorders>
              <w:bottom w:val="single" w:sz="4" w:space="0" w:color="auto"/>
            </w:tcBorders>
          </w:tcPr>
          <w:p w14:paraId="2E56309C" w14:textId="77777777" w:rsidR="0007739F" w:rsidRDefault="0007739F">
            <w:pPr>
              <w:pStyle w:val="EmptyCellLayoutStyle"/>
              <w:spacing w:after="0" w:line="240" w:lineRule="auto"/>
            </w:pPr>
          </w:p>
        </w:tc>
        <w:tc>
          <w:tcPr>
            <w:tcW w:w="9771" w:type="dxa"/>
            <w:tcBorders>
              <w:bottom w:val="single" w:sz="4" w:space="0" w:color="auto"/>
            </w:tcBorders>
          </w:tcPr>
          <w:p w14:paraId="2E56309D" w14:textId="77777777" w:rsidR="0007739F" w:rsidRDefault="0007739F">
            <w:pPr>
              <w:pStyle w:val="EmptyCellLayoutStyle"/>
              <w:spacing w:after="0" w:line="240" w:lineRule="auto"/>
            </w:pPr>
          </w:p>
        </w:tc>
        <w:tc>
          <w:tcPr>
            <w:tcW w:w="614" w:type="dxa"/>
            <w:tcBorders>
              <w:bottom w:val="single" w:sz="4" w:space="0" w:color="auto"/>
            </w:tcBorders>
          </w:tcPr>
          <w:p w14:paraId="2E56309E" w14:textId="77777777" w:rsidR="0007739F" w:rsidRDefault="0007739F">
            <w:pPr>
              <w:pStyle w:val="EmptyCellLayoutStyle"/>
              <w:spacing w:after="0" w:line="240" w:lineRule="auto"/>
            </w:pPr>
          </w:p>
        </w:tc>
      </w:tr>
      <w:tr w:rsidR="0007739F" w14:paraId="2E5630E2" w14:textId="77777777" w:rsidTr="009F6DE4">
        <w:tc>
          <w:tcPr>
            <w:tcW w:w="638" w:type="dxa"/>
            <w:tcBorders>
              <w:top w:val="single" w:sz="4" w:space="0" w:color="auto"/>
              <w:left w:val="single" w:sz="4" w:space="0" w:color="auto"/>
              <w:bottom w:val="single" w:sz="4" w:space="0" w:color="auto"/>
              <w:right w:val="single" w:sz="4" w:space="0" w:color="auto"/>
            </w:tcBorders>
          </w:tcPr>
          <w:p w14:paraId="2E5630A0" w14:textId="77777777" w:rsidR="0007739F" w:rsidRDefault="0007739F">
            <w:pPr>
              <w:pStyle w:val="EmptyCellLayoutStyle"/>
              <w:spacing w:after="0" w:line="240" w:lineRule="auto"/>
            </w:pPr>
          </w:p>
        </w:tc>
        <w:tc>
          <w:tcPr>
            <w:tcW w:w="9771"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000" w:firstRow="0" w:lastRow="0" w:firstColumn="0" w:lastColumn="0" w:noHBand="0" w:noVBand="0"/>
            </w:tblPr>
            <w:tblGrid>
              <w:gridCol w:w="9478"/>
            </w:tblGrid>
            <w:tr w:rsidR="0007739F" w14:paraId="2E5630DF" w14:textId="77777777" w:rsidTr="00086537">
              <w:trPr>
                <w:trHeight w:val="12889"/>
              </w:trPr>
              <w:tc>
                <w:tcPr>
                  <w:tcW w:w="9771"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2957"/>
                    <w:gridCol w:w="3257"/>
                    <w:gridCol w:w="3264"/>
                  </w:tblGrid>
                  <w:tr w:rsidR="0007739F" w14:paraId="2E5630A4" w14:textId="77777777" w:rsidTr="009F6DE4">
                    <w:trPr>
                      <w:trHeight w:val="986"/>
                    </w:trPr>
                    <w:tc>
                      <w:tcPr>
                        <w:tcW w:w="3188" w:type="dxa"/>
                        <w:tcBorders>
                          <w:top w:val="nil"/>
                          <w:left w:val="nil"/>
                          <w:bottom w:val="nil"/>
                          <w:right w:val="nil"/>
                        </w:tcBorders>
                        <w:tcMar>
                          <w:top w:w="39" w:type="dxa"/>
                          <w:left w:w="39" w:type="dxa"/>
                          <w:bottom w:w="39" w:type="dxa"/>
                          <w:right w:w="39" w:type="dxa"/>
                        </w:tcMar>
                      </w:tcPr>
                      <w:p w14:paraId="2E5630A1" w14:textId="77777777" w:rsidR="0007739F" w:rsidRDefault="0007739F">
                        <w:pPr>
                          <w:spacing w:after="0" w:line="240" w:lineRule="auto"/>
                        </w:pPr>
                      </w:p>
                    </w:tc>
                    <w:tc>
                      <w:tcPr>
                        <w:tcW w:w="2905" w:type="dxa"/>
                        <w:tcBorders>
                          <w:top w:val="nil"/>
                          <w:left w:val="nil"/>
                          <w:bottom w:val="nil"/>
                          <w:right w:val="nil"/>
                        </w:tcBorders>
                        <w:tcMar>
                          <w:top w:w="0" w:type="dxa"/>
                          <w:left w:w="0" w:type="dxa"/>
                          <w:bottom w:w="0" w:type="dxa"/>
                          <w:right w:w="0" w:type="dxa"/>
                        </w:tcMar>
                      </w:tcPr>
                      <w:p w14:paraId="2E5630A2" w14:textId="77777777" w:rsidR="0007739F" w:rsidRDefault="00000000">
                        <w:pPr>
                          <w:spacing w:after="0" w:line="240" w:lineRule="auto"/>
                        </w:pPr>
                        <w:r>
                          <w:rPr>
                            <w:noProof/>
                          </w:rPr>
                          <w:drawing>
                            <wp:inline distT="0" distB="0" distL="0" distR="0" wp14:anchorId="2E5630E8" wp14:editId="2E5630E9">
                              <wp:extent cx="2068344" cy="406073"/>
                              <wp:effectExtent l="0" t="0" r="0" b="0"/>
                              <wp:docPr id="1629546496"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7" cstate="print"/>
                                      <a:stretch>
                                        <a:fillRect/>
                                      </a:stretch>
                                    </pic:blipFill>
                                    <pic:spPr>
                                      <a:xfrm>
                                        <a:off x="0" y="0"/>
                                        <a:ext cx="2068344" cy="406073"/>
                                      </a:xfrm>
                                      <a:prstGeom prst="rect">
                                        <a:avLst/>
                                      </a:prstGeom>
                                    </pic:spPr>
                                  </pic:pic>
                                </a:graphicData>
                              </a:graphic>
                            </wp:inline>
                          </w:drawing>
                        </w:r>
                      </w:p>
                    </w:tc>
                    <w:tc>
                      <w:tcPr>
                        <w:tcW w:w="3396" w:type="dxa"/>
                        <w:tcBorders>
                          <w:top w:val="nil"/>
                          <w:left w:val="nil"/>
                          <w:bottom w:val="nil"/>
                          <w:right w:val="nil"/>
                        </w:tcBorders>
                        <w:tcMar>
                          <w:top w:w="39" w:type="dxa"/>
                          <w:left w:w="39" w:type="dxa"/>
                          <w:bottom w:w="39" w:type="dxa"/>
                          <w:right w:w="39" w:type="dxa"/>
                        </w:tcMar>
                      </w:tcPr>
                      <w:p w14:paraId="2E5630A3" w14:textId="77777777" w:rsidR="0007739F" w:rsidRDefault="0007739F">
                        <w:pPr>
                          <w:spacing w:after="0" w:line="240" w:lineRule="auto"/>
                        </w:pPr>
                      </w:p>
                    </w:tc>
                  </w:tr>
                  <w:tr w:rsidR="00575185" w14:paraId="2E5630A8" w14:textId="77777777" w:rsidTr="009F6DE4">
                    <w:trPr>
                      <w:trHeight w:val="1076"/>
                    </w:trPr>
                    <w:tc>
                      <w:tcPr>
                        <w:tcW w:w="9489" w:type="dxa"/>
                        <w:gridSpan w:val="3"/>
                        <w:tcBorders>
                          <w:top w:val="nil"/>
                          <w:left w:val="nil"/>
                          <w:bottom w:val="nil"/>
                          <w:right w:val="nil"/>
                        </w:tcBorders>
                        <w:tcMar>
                          <w:top w:w="39" w:type="dxa"/>
                          <w:left w:w="39" w:type="dxa"/>
                          <w:bottom w:w="39" w:type="dxa"/>
                          <w:right w:w="39" w:type="dxa"/>
                        </w:tcMar>
                      </w:tcPr>
                      <w:p w14:paraId="2E5630A5" w14:textId="77777777" w:rsidR="0007739F" w:rsidRDefault="0007739F">
                        <w:pPr>
                          <w:spacing w:after="0" w:line="240" w:lineRule="auto"/>
                        </w:pPr>
                      </w:p>
                    </w:tc>
                  </w:tr>
                  <w:tr w:rsidR="0007739F" w14:paraId="2E5630B0" w14:textId="77777777" w:rsidTr="009F6DE4">
                    <w:trPr>
                      <w:trHeight w:val="1751"/>
                    </w:trPr>
                    <w:tc>
                      <w:tcPr>
                        <w:tcW w:w="3188" w:type="dxa"/>
                        <w:tcBorders>
                          <w:top w:val="nil"/>
                          <w:left w:val="nil"/>
                          <w:bottom w:val="nil"/>
                          <w:right w:val="nil"/>
                        </w:tcBorders>
                        <w:tcMar>
                          <w:top w:w="39" w:type="dxa"/>
                          <w:left w:w="39" w:type="dxa"/>
                          <w:bottom w:w="39" w:type="dxa"/>
                          <w:right w:w="39" w:type="dxa"/>
                        </w:tcMar>
                      </w:tcPr>
                      <w:p w14:paraId="2E5630A9" w14:textId="77777777" w:rsidR="0007739F" w:rsidRDefault="0007739F">
                        <w:pPr>
                          <w:spacing w:after="0" w:line="240" w:lineRule="auto"/>
                        </w:pPr>
                      </w:p>
                    </w:tc>
                    <w:tc>
                      <w:tcPr>
                        <w:tcW w:w="2905" w:type="dxa"/>
                        <w:tcBorders>
                          <w:top w:val="nil"/>
                          <w:left w:val="nil"/>
                          <w:bottom w:val="nil"/>
                          <w:right w:val="nil"/>
                        </w:tcBorders>
                        <w:tcMar>
                          <w:top w:w="39" w:type="dxa"/>
                          <w:left w:w="39" w:type="dxa"/>
                          <w:bottom w:w="39" w:type="dxa"/>
                          <w:right w:w="39" w:type="dxa"/>
                        </w:tcMar>
                      </w:tcPr>
                      <w:p w14:paraId="2E5630AA" w14:textId="77777777" w:rsidR="0007739F" w:rsidRDefault="0007739F">
                        <w:pPr>
                          <w:spacing w:after="0" w:line="240" w:lineRule="auto"/>
                        </w:pPr>
                      </w:p>
                    </w:tc>
                    <w:tc>
                      <w:tcPr>
                        <w:tcW w:w="3396" w:type="dxa"/>
                        <w:tcBorders>
                          <w:top w:val="nil"/>
                          <w:left w:val="nil"/>
                          <w:bottom w:val="nil"/>
                          <w:right w:val="nil"/>
                        </w:tcBorders>
                        <w:tcMar>
                          <w:top w:w="39" w:type="dxa"/>
                          <w:left w:w="39" w:type="dxa"/>
                          <w:bottom w:w="39" w:type="dxa"/>
                          <w:right w:w="39" w:type="dxa"/>
                        </w:tcMar>
                      </w:tcPr>
                      <w:p w14:paraId="2E5630AB" w14:textId="77777777" w:rsidR="0007739F" w:rsidRDefault="00000000">
                        <w:pPr>
                          <w:spacing w:after="0" w:line="240" w:lineRule="auto"/>
                          <w:jc w:val="center"/>
                        </w:pPr>
                        <w:r>
                          <w:rPr>
                            <w:color w:val="000000"/>
                            <w:sz w:val="24"/>
                          </w:rPr>
                          <w:t>TVIRTINU:</w:t>
                        </w:r>
                      </w:p>
                      <w:p w14:paraId="2E5630AC" w14:textId="77777777" w:rsidR="0007739F" w:rsidRDefault="00000000">
                        <w:pPr>
                          <w:spacing w:after="0" w:line="240" w:lineRule="auto"/>
                          <w:jc w:val="center"/>
                        </w:pPr>
                        <w:r>
                          <w:rPr>
                            <w:color w:val="000000"/>
                            <w:sz w:val="24"/>
                          </w:rPr>
                          <w:t>Justas Norbutas</w:t>
                        </w:r>
                      </w:p>
                      <w:p w14:paraId="2E5630AD" w14:textId="77777777" w:rsidR="0007739F" w:rsidRDefault="00000000">
                        <w:pPr>
                          <w:spacing w:after="0" w:line="240" w:lineRule="auto"/>
                          <w:jc w:val="center"/>
                        </w:pPr>
                        <w:r>
                          <w:rPr>
                            <w:color w:val="000000"/>
                            <w:sz w:val="18"/>
                          </w:rPr>
                          <w:t>(Vardo raidė, pavardė, parašas)</w:t>
                        </w:r>
                      </w:p>
                      <w:p w14:paraId="2E5630AE" w14:textId="77777777" w:rsidR="0007739F" w:rsidRDefault="00000000">
                        <w:pPr>
                          <w:spacing w:after="0" w:line="240" w:lineRule="auto"/>
                          <w:jc w:val="center"/>
                        </w:pPr>
                        <w:r>
                          <w:rPr>
                            <w:color w:val="000000"/>
                            <w:sz w:val="24"/>
                          </w:rPr>
                          <w:t>____________________</w:t>
                        </w:r>
                      </w:p>
                      <w:p w14:paraId="2E5630AF" w14:textId="77777777" w:rsidR="0007739F" w:rsidRDefault="00000000">
                        <w:pPr>
                          <w:spacing w:after="0" w:line="240" w:lineRule="auto"/>
                          <w:jc w:val="center"/>
                        </w:pPr>
                        <w:r>
                          <w:rPr>
                            <w:color w:val="000000"/>
                            <w:sz w:val="18"/>
                          </w:rPr>
                          <w:t>(data)</w:t>
                        </w:r>
                      </w:p>
                    </w:tc>
                  </w:tr>
                  <w:tr w:rsidR="00575185" w14:paraId="2E5630B5" w14:textId="77777777" w:rsidTr="009F6DE4">
                    <w:trPr>
                      <w:trHeight w:val="1361"/>
                    </w:trPr>
                    <w:tc>
                      <w:tcPr>
                        <w:tcW w:w="9489" w:type="dxa"/>
                        <w:gridSpan w:val="3"/>
                        <w:tcBorders>
                          <w:top w:val="nil"/>
                          <w:left w:val="nil"/>
                          <w:bottom w:val="nil"/>
                          <w:right w:val="nil"/>
                        </w:tcBorders>
                        <w:tcMar>
                          <w:top w:w="39" w:type="dxa"/>
                          <w:left w:w="39" w:type="dxa"/>
                          <w:bottom w:w="39" w:type="dxa"/>
                          <w:right w:w="39" w:type="dxa"/>
                        </w:tcMar>
                      </w:tcPr>
                      <w:p w14:paraId="2E5630B1" w14:textId="77777777" w:rsidR="0007739F" w:rsidRDefault="00000000">
                        <w:pPr>
                          <w:spacing w:after="0" w:line="240" w:lineRule="auto"/>
                          <w:jc w:val="center"/>
                        </w:pPr>
                        <w:r>
                          <w:rPr>
                            <w:b/>
                            <w:color w:val="000000"/>
                            <w:sz w:val="28"/>
                          </w:rPr>
                          <w:t>TECHNINĖ UŽDUOTIS VALSTYBINĖS REIKŠMĖS KELIŲ IR</w:t>
                        </w:r>
                      </w:p>
                      <w:p w14:paraId="2E5630B2" w14:textId="77777777" w:rsidR="0007739F" w:rsidRDefault="00000000">
                        <w:pPr>
                          <w:spacing w:after="0" w:line="240" w:lineRule="auto"/>
                          <w:jc w:val="center"/>
                        </w:pPr>
                        <w:r>
                          <w:rPr>
                            <w:b/>
                            <w:color w:val="000000"/>
                            <w:sz w:val="28"/>
                          </w:rPr>
                          <w:t xml:space="preserve"> / ARBA JŲ ELEMENTŲ PROJEKTAVIMUI</w:t>
                        </w:r>
                      </w:p>
                    </w:tc>
                  </w:tr>
                  <w:tr w:rsidR="0007739F" w14:paraId="2E5630B9" w14:textId="77777777" w:rsidTr="009F6DE4">
                    <w:trPr>
                      <w:trHeight w:val="990"/>
                    </w:trPr>
                    <w:tc>
                      <w:tcPr>
                        <w:tcW w:w="3188" w:type="dxa"/>
                        <w:tcBorders>
                          <w:top w:val="nil"/>
                          <w:left w:val="nil"/>
                          <w:bottom w:val="nil"/>
                          <w:right w:val="nil"/>
                        </w:tcBorders>
                        <w:tcMar>
                          <w:top w:w="39" w:type="dxa"/>
                          <w:left w:w="39" w:type="dxa"/>
                          <w:bottom w:w="39" w:type="dxa"/>
                          <w:right w:w="39" w:type="dxa"/>
                        </w:tcMar>
                      </w:tcPr>
                      <w:p w14:paraId="2E5630B6" w14:textId="77777777" w:rsidR="0007739F" w:rsidRDefault="0007739F">
                        <w:pPr>
                          <w:spacing w:after="0" w:line="240" w:lineRule="auto"/>
                        </w:pPr>
                      </w:p>
                    </w:tc>
                    <w:tc>
                      <w:tcPr>
                        <w:tcW w:w="2905" w:type="dxa"/>
                        <w:tcBorders>
                          <w:top w:val="nil"/>
                          <w:left w:val="nil"/>
                          <w:bottom w:val="nil"/>
                          <w:right w:val="nil"/>
                        </w:tcBorders>
                        <w:tcMar>
                          <w:top w:w="39" w:type="dxa"/>
                          <w:left w:w="39" w:type="dxa"/>
                          <w:bottom w:w="39" w:type="dxa"/>
                          <w:right w:w="39" w:type="dxa"/>
                        </w:tcMar>
                      </w:tcPr>
                      <w:p w14:paraId="2E5630B7" w14:textId="77777777" w:rsidR="0007739F" w:rsidRDefault="0007739F">
                        <w:pPr>
                          <w:spacing w:after="0" w:line="240" w:lineRule="auto"/>
                        </w:pPr>
                      </w:p>
                    </w:tc>
                    <w:tc>
                      <w:tcPr>
                        <w:tcW w:w="3396" w:type="dxa"/>
                        <w:tcBorders>
                          <w:top w:val="nil"/>
                          <w:left w:val="nil"/>
                          <w:bottom w:val="nil"/>
                          <w:right w:val="nil"/>
                        </w:tcBorders>
                        <w:tcMar>
                          <w:top w:w="39" w:type="dxa"/>
                          <w:left w:w="39" w:type="dxa"/>
                          <w:bottom w:w="39" w:type="dxa"/>
                          <w:right w:w="39" w:type="dxa"/>
                        </w:tcMar>
                      </w:tcPr>
                      <w:p w14:paraId="2E5630B8" w14:textId="77777777" w:rsidR="0007739F" w:rsidRDefault="0007739F">
                        <w:pPr>
                          <w:spacing w:after="0" w:line="240" w:lineRule="auto"/>
                        </w:pPr>
                      </w:p>
                    </w:tc>
                  </w:tr>
                  <w:tr w:rsidR="00575185" w14:paraId="2E5630BD" w14:textId="77777777" w:rsidTr="009F6DE4">
                    <w:trPr>
                      <w:trHeight w:val="457"/>
                    </w:trPr>
                    <w:tc>
                      <w:tcPr>
                        <w:tcW w:w="9489" w:type="dxa"/>
                        <w:gridSpan w:val="3"/>
                        <w:tcBorders>
                          <w:top w:val="nil"/>
                          <w:left w:val="nil"/>
                          <w:bottom w:val="nil"/>
                          <w:right w:val="nil"/>
                        </w:tcBorders>
                        <w:tcMar>
                          <w:top w:w="39" w:type="dxa"/>
                          <w:left w:w="39" w:type="dxa"/>
                          <w:bottom w:w="39" w:type="dxa"/>
                          <w:right w:w="39" w:type="dxa"/>
                        </w:tcMar>
                      </w:tcPr>
                      <w:p w14:paraId="2E5630BA" w14:textId="77777777" w:rsidR="0007739F" w:rsidRDefault="00000000">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Valstybinės reikšmės krašto kelio Nr. 164 Mažeikiai–Plungė–Tauragė ruožo nuo 112,031 iki 113,545 km rekonstravimas, įrengiant pėsčiųjų-dviračių taką ir projekto vykdymo priežiūra.</w:t>
                        </w:r>
                        <w:r>
                          <w:rPr>
                            <w:color w:val="000000"/>
                            <w:sz w:val="24"/>
                          </w:rPr>
                          <w:br/>
                        </w:r>
                        <w:r>
                          <w:rPr>
                            <w:color w:val="000000"/>
                            <w:sz w:val="24"/>
                          </w:rPr>
                          <w:br/>
                        </w:r>
                        <w:r>
                          <w:rPr>
                            <w:b/>
                            <w:color w:val="000000"/>
                            <w:sz w:val="24"/>
                          </w:rPr>
                          <w:t xml:space="preserve">4. Projekto pavadinimas: </w:t>
                        </w:r>
                        <w:r>
                          <w:rPr>
                            <w:color w:val="000000"/>
                            <w:sz w:val="24"/>
                          </w:rPr>
                          <w:t>Valstybinės reikšmės krašto kelio Nr. 164 Mažeikiai–Plungė–Tauragė ruožo nuo 112,031 iki 113,545 km rekonstravimas, įrengiant pėsčiųjų-dviračių taką.</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w:t>
                        </w:r>
                        <w:r>
                          <w:rPr>
                            <w:color w:val="000000"/>
                            <w:sz w:val="24"/>
                          </w:rPr>
                          <w:br/>
                        </w:r>
                        <w:r>
                          <w:rPr>
                            <w:color w:val="000000"/>
                            <w:sz w:val="24"/>
                          </w:rPr>
                          <w:br/>
                        </w:r>
                        <w:r>
                          <w:rPr>
                            <w:b/>
                            <w:color w:val="000000"/>
                            <w:sz w:val="24"/>
                          </w:rPr>
                          <w:t xml:space="preserve">10. Inžinerinių statinių pogrupis: </w:t>
                        </w:r>
                        <w:r>
                          <w:rPr>
                            <w:color w:val="000000"/>
                            <w:sz w:val="24"/>
                          </w:rPr>
                          <w:t>keliai.</w:t>
                        </w:r>
                        <w:r>
                          <w:rPr>
                            <w:color w:val="000000"/>
                            <w:sz w:val="24"/>
                          </w:rPr>
                          <w:br/>
                        </w:r>
                      </w:p>
                    </w:tc>
                  </w:tr>
                  <w:tr w:rsidR="00575185" w14:paraId="2E5630C1" w14:textId="77777777" w:rsidTr="009F6DE4">
                    <w:trPr>
                      <w:trHeight w:val="446"/>
                    </w:trPr>
                    <w:tc>
                      <w:tcPr>
                        <w:tcW w:w="9489" w:type="dxa"/>
                        <w:gridSpan w:val="3"/>
                        <w:tcBorders>
                          <w:top w:val="nil"/>
                          <w:left w:val="nil"/>
                          <w:bottom w:val="nil"/>
                          <w:right w:val="nil"/>
                        </w:tcBorders>
                        <w:tcMar>
                          <w:top w:w="39" w:type="dxa"/>
                          <w:left w:w="39" w:type="dxa"/>
                          <w:bottom w:w="39" w:type="dxa"/>
                          <w:right w:w="39" w:type="dxa"/>
                        </w:tcMar>
                      </w:tcPr>
                      <w:p w14:paraId="2E5630BE" w14:textId="77777777" w:rsidR="0007739F" w:rsidRDefault="00000000">
                        <w:pPr>
                          <w:spacing w:after="0" w:line="240" w:lineRule="auto"/>
                        </w:pPr>
                        <w:r>
                          <w:rPr>
                            <w:b/>
                            <w:color w:val="000000"/>
                            <w:sz w:val="24"/>
                          </w:rPr>
                          <w:t>11. Nurodymai statinių ir / arba jų elementų projektavimui ir jų techniniai parametrai:</w:t>
                        </w:r>
                      </w:p>
                    </w:tc>
                  </w:tr>
                  <w:tr w:rsidR="00575185" w14:paraId="2E5630C5" w14:textId="77777777" w:rsidTr="009F6DE4">
                    <w:trPr>
                      <w:trHeight w:val="431"/>
                    </w:trPr>
                    <w:tc>
                      <w:tcPr>
                        <w:tcW w:w="9489" w:type="dxa"/>
                        <w:gridSpan w:val="3"/>
                        <w:tcBorders>
                          <w:top w:val="nil"/>
                          <w:left w:val="nil"/>
                          <w:bottom w:val="nil"/>
                          <w:right w:val="nil"/>
                        </w:tcBorders>
                        <w:tcMar>
                          <w:top w:w="39" w:type="dxa"/>
                          <w:left w:w="39" w:type="dxa"/>
                          <w:bottom w:w="39" w:type="dxa"/>
                          <w:right w:w="39" w:type="dxa"/>
                        </w:tcMar>
                      </w:tcPr>
                      <w:p w14:paraId="2E5630C2" w14:textId="77777777" w:rsidR="0007739F" w:rsidRDefault="00000000">
                        <w:pPr>
                          <w:spacing w:after="0" w:line="240" w:lineRule="auto"/>
                          <w:ind w:left="720" w:hanging="360"/>
                        </w:pPr>
                        <w:r>
                          <w:rPr>
                            <w:i/>
                            <w:color w:val="000000"/>
                            <w:sz w:val="24"/>
                          </w:rPr>
                          <w:t xml:space="preserve">11.1. numatoma darbų vykdymo riba: </w:t>
                        </w:r>
                        <w:r>
                          <w:rPr>
                            <w:color w:val="000000"/>
                            <w:sz w:val="24"/>
                          </w:rPr>
                          <w:t>Valstybinės reikšmės krašto kelio Nr. 164 Mažeikiai–Plungė–Tauragė ruožo nuo 112,031 iki 113,545 km (darbų ribas tikslinti projektavimo metu); ;</w:t>
                        </w:r>
                        <w:r>
                          <w:rPr>
                            <w:color w:val="000000"/>
                            <w:sz w:val="24"/>
                          </w:rPr>
                          <w:br/>
                        </w:r>
                        <w:r>
                          <w:rPr>
                            <w:color w:val="000000"/>
                            <w:sz w:val="24"/>
                          </w:rPr>
                          <w:br/>
                        </w:r>
                        <w:r>
                          <w:rPr>
                            <w:i/>
                            <w:color w:val="000000"/>
                            <w:sz w:val="24"/>
                          </w:rPr>
                          <w:lastRenderedPageBreak/>
                          <w:t xml:space="preserve">11.2. kelio (gatvės) kategorija: </w:t>
                        </w:r>
                        <w:r>
                          <w:rPr>
                            <w:color w:val="000000"/>
                            <w:sz w:val="24"/>
                          </w:rPr>
                          <w:t>IV; (gyvenvietėje projektuoti pagal STR 2.06.04:2014 „Gatvės ir vietinės reikšmės keliai. Bendrieji reikalavimai“, įvertinus esamą užstatymą, besiribojančius šalia kelio esančius sklypus, atstumus tarp jų ir kitą);</w:t>
                        </w:r>
                        <w:r>
                          <w:rPr>
                            <w:color w:val="000000"/>
                            <w:sz w:val="24"/>
                          </w:rPr>
                          <w:br/>
                        </w:r>
                        <w:r>
                          <w:rPr>
                            <w:color w:val="000000"/>
                            <w:sz w:val="24"/>
                          </w:rPr>
                          <w:br/>
                        </w:r>
                        <w:r>
                          <w:rPr>
                            <w:i/>
                            <w:color w:val="000000"/>
                            <w:sz w:val="24"/>
                          </w:rPr>
                          <w:t xml:space="preserve">11.3. projektavimo paslaugų apimtis: </w:t>
                        </w:r>
                        <w:r>
                          <w:rPr>
                            <w:color w:val="000000"/>
                            <w:sz w:val="24"/>
                          </w:rPr>
                          <w:t>nurodytame kelio ruože suprojektuoti pėsčiųjų-dviračių taką, nuovažas, sankryžų elementus. Pėsčiųjų-dviračių tako vieta (dešinė ir / ar kairė kelio pusė ir kita) nustatoma projektavimo metu pagal poreikį, vadovaujantis atliktais tyrimais ir analize. Pagal tyrimu metu nustatytą poreikį suprojektuoti saugaus eismo ir pėsčiųjų perėjimo per kelią organizavimo priemones ar numatyti jų sutvarkymą, taip pat numatyti nutiesti reikalingas pėsčiųjų-dviračių infrastruktūros jungtis (takus), kitus elementus;</w:t>
                        </w:r>
                        <w:r>
                          <w:rPr>
                            <w:color w:val="000000"/>
                            <w:sz w:val="24"/>
                          </w:rPr>
                          <w:br/>
                        </w:r>
                        <w:r>
                          <w:rPr>
                            <w:color w:val="000000"/>
                            <w:sz w:val="24"/>
                          </w:rPr>
                          <w:br/>
                        </w:r>
                        <w:r>
                          <w:rPr>
                            <w:i/>
                            <w:color w:val="000000"/>
                            <w:sz w:val="24"/>
                          </w:rPr>
                          <w:t xml:space="preserve">11.4. vieno lygio sankryžos: </w:t>
                        </w:r>
                        <w:r>
                          <w:rPr>
                            <w:color w:val="000000"/>
                            <w:sz w:val="24"/>
                          </w:rPr>
                          <w:t>Pagal normatyvinių dokumentų reikalavimus;</w:t>
                        </w:r>
                        <w:r>
                          <w:rPr>
                            <w:color w:val="000000"/>
                            <w:sz w:val="24"/>
                          </w:rPr>
                          <w:br/>
                        </w:r>
                        <w:r>
                          <w:rPr>
                            <w:color w:val="000000"/>
                            <w:sz w:val="24"/>
                          </w:rPr>
                          <w:br/>
                        </w:r>
                        <w:r>
                          <w:rPr>
                            <w:i/>
                            <w:color w:val="000000"/>
                            <w:sz w:val="24"/>
                          </w:rPr>
                          <w:t xml:space="preserve">11.5. pėstiesiems ir (arba) dviratininkams skirta infrastruktūra: </w:t>
                        </w:r>
                        <w:r>
                          <w:rPr>
                            <w:color w:val="000000"/>
                            <w:sz w:val="24"/>
                          </w:rPr>
                          <w:t>Pagal normatyvinių dokumentų reikalavimus;</w:t>
                        </w:r>
                        <w:r>
                          <w:rPr>
                            <w:color w:val="000000"/>
                            <w:sz w:val="24"/>
                          </w:rPr>
                          <w:br/>
                        </w:r>
                        <w:r>
                          <w:rPr>
                            <w:color w:val="000000"/>
                            <w:sz w:val="24"/>
                          </w:rPr>
                          <w:br/>
                        </w:r>
                        <w:r>
                          <w:rPr>
                            <w:i/>
                            <w:color w:val="000000"/>
                            <w:sz w:val="24"/>
                          </w:rPr>
                          <w:t xml:space="preserve">11.6. pėstiesiems ir (arba) dviratininkams skirtos infrastruktūros plotis: </w:t>
                        </w:r>
                        <w:r>
                          <w:rPr>
                            <w:color w:val="000000"/>
                            <w:sz w:val="24"/>
                          </w:rPr>
                          <w:t>Pagal normatyvinių dokumentų reikalavimus;</w:t>
                        </w:r>
                        <w:r>
                          <w:rPr>
                            <w:color w:val="000000"/>
                            <w:sz w:val="24"/>
                          </w:rPr>
                          <w:br/>
                        </w:r>
                        <w:r>
                          <w:rPr>
                            <w:color w:val="000000"/>
                            <w:sz w:val="24"/>
                          </w:rPr>
                          <w:br/>
                        </w:r>
                        <w:r>
                          <w:rPr>
                            <w:i/>
                            <w:color w:val="000000"/>
                            <w:sz w:val="24"/>
                          </w:rPr>
                          <w:t xml:space="preserve">11.7. pėstiesiems ir (arba) dviratininkams skirtos infrastruktūros dangos konstrukcija: </w:t>
                        </w:r>
                        <w:r>
                          <w:rPr>
                            <w:color w:val="000000"/>
                            <w:sz w:val="24"/>
                          </w:rPr>
                          <w:t>Pagal normatyvinių dokumentų reikalavimus;</w:t>
                        </w:r>
                        <w:r>
                          <w:rPr>
                            <w:color w:val="000000"/>
                            <w:sz w:val="24"/>
                          </w:rPr>
                          <w:br/>
                        </w:r>
                        <w:r>
                          <w:rPr>
                            <w:color w:val="000000"/>
                            <w:sz w:val="24"/>
                          </w:rPr>
                          <w:br/>
                        </w:r>
                        <w:r>
                          <w:rPr>
                            <w:i/>
                            <w:color w:val="000000"/>
                            <w:sz w:val="24"/>
                          </w:rPr>
                          <w:t xml:space="preserve">11.8. važiuojamosios dalies skersinis profilis: </w:t>
                        </w:r>
                        <w:r>
                          <w:rPr>
                            <w:color w:val="000000"/>
                            <w:sz w:val="24"/>
                          </w:rPr>
                          <w:t>Pagal normatyvinių dokumentų reikalavimus;</w:t>
                        </w:r>
                        <w:r>
                          <w:rPr>
                            <w:color w:val="000000"/>
                            <w:sz w:val="24"/>
                          </w:rPr>
                          <w:br/>
                        </w:r>
                        <w:r>
                          <w:rPr>
                            <w:color w:val="000000"/>
                            <w:sz w:val="24"/>
                          </w:rPr>
                          <w:br/>
                        </w:r>
                        <w:r>
                          <w:rPr>
                            <w:i/>
                            <w:color w:val="000000"/>
                            <w:sz w:val="24"/>
                          </w:rPr>
                          <w:t xml:space="preserve">11.9. dangos konstrukcijos klasė: </w:t>
                        </w:r>
                        <w:r>
                          <w:rPr>
                            <w:color w:val="000000"/>
                            <w:sz w:val="24"/>
                          </w:rPr>
                          <w:t>Pagal Automobilių kelių standartizuotų dangų konstrukcijų projektavimo taisykles; ;</w:t>
                        </w:r>
                        <w:r>
                          <w:rPr>
                            <w:color w:val="000000"/>
                            <w:sz w:val="24"/>
                          </w:rPr>
                          <w:br/>
                        </w:r>
                        <w:r>
                          <w:rPr>
                            <w:color w:val="000000"/>
                            <w:sz w:val="24"/>
                          </w:rPr>
                          <w:br/>
                        </w:r>
                        <w:r>
                          <w:rPr>
                            <w:i/>
                            <w:color w:val="000000"/>
                            <w:sz w:val="24"/>
                          </w:rPr>
                          <w:t xml:space="preserve">11.10. nuovažų skaičius: </w:t>
                        </w:r>
                        <w:r>
                          <w:rPr>
                            <w:color w:val="000000"/>
                            <w:sz w:val="24"/>
                          </w:rPr>
                          <w:t>Nustatoma projektavimo metu;</w:t>
                        </w:r>
                        <w:r>
                          <w:rPr>
                            <w:color w:val="000000"/>
                            <w:sz w:val="24"/>
                          </w:rPr>
                          <w:br/>
                        </w:r>
                        <w:r>
                          <w:rPr>
                            <w:color w:val="000000"/>
                            <w:sz w:val="24"/>
                          </w:rPr>
                          <w:br/>
                        </w:r>
                        <w:r>
                          <w:rPr>
                            <w:i/>
                            <w:color w:val="000000"/>
                            <w:sz w:val="24"/>
                          </w:rPr>
                          <w:t xml:space="preserve">11.11. numatomi / rekonstruojami inžineriniai tinklai: </w:t>
                        </w:r>
                        <w:r>
                          <w:rPr>
                            <w:color w:val="000000"/>
                            <w:sz w:val="24"/>
                          </w:rPr>
                          <w:t>Nustatoma projektavimo metu;</w:t>
                        </w:r>
                        <w:r>
                          <w:rPr>
                            <w:color w:val="000000"/>
                            <w:sz w:val="24"/>
                          </w:rPr>
                          <w:br/>
                        </w:r>
                        <w:r>
                          <w:rPr>
                            <w:color w:val="000000"/>
                            <w:sz w:val="24"/>
                          </w:rPr>
                          <w:br/>
                        </w:r>
                        <w:r>
                          <w:rPr>
                            <w:i/>
                            <w:color w:val="000000"/>
                            <w:sz w:val="24"/>
                          </w:rPr>
                          <w:t xml:space="preserve">11.12. vandens pralaidos: </w:t>
                        </w:r>
                        <w:r>
                          <w:rPr>
                            <w:color w:val="000000"/>
                            <w:sz w:val="24"/>
                          </w:rPr>
                          <w:t>Esamų tvarkymas ar naujų įrengimas nustatomas projektavimo metu (neprojektuoti pralaidų už kelio sklypo / statinio ribos);</w:t>
                        </w:r>
                        <w:r>
                          <w:rPr>
                            <w:color w:val="000000"/>
                            <w:sz w:val="24"/>
                          </w:rPr>
                          <w:br/>
                        </w:r>
                        <w:r>
                          <w:rPr>
                            <w:color w:val="000000"/>
                            <w:sz w:val="24"/>
                          </w:rPr>
                          <w:br/>
                        </w:r>
                        <w:r>
                          <w:rPr>
                            <w:i/>
                            <w:color w:val="000000"/>
                            <w:sz w:val="24"/>
                          </w:rPr>
                          <w:t xml:space="preserve">11.13. vandens nuleidimas nuo kelio: </w:t>
                        </w:r>
                        <w:r>
                          <w:rPr>
                            <w:color w:val="000000"/>
                            <w:sz w:val="24"/>
                          </w:rPr>
                          <w:t>Kelio grioviais. Nesant galimybės nuvesti lietaus vandenį projektuojamais grioviais, suprojektuoti uždarą LVN sistemą, kuri po statybos darbų bus registruojama atskiru statiniu NTR;</w:t>
                        </w:r>
                        <w:r>
                          <w:rPr>
                            <w:color w:val="000000"/>
                            <w:sz w:val="24"/>
                          </w:rPr>
                          <w:br/>
                        </w:r>
                        <w:r>
                          <w:rPr>
                            <w:color w:val="000000"/>
                            <w:sz w:val="24"/>
                          </w:rPr>
                          <w:br/>
                        </w:r>
                        <w:r>
                          <w:rPr>
                            <w:i/>
                            <w:color w:val="000000"/>
                            <w:sz w:val="24"/>
                          </w:rPr>
                          <w:t xml:space="preserve">11.14. pėsčiųjų perėjimo per kelią organizavimo priemonės vieta: </w:t>
                        </w:r>
                        <w:r>
                          <w:rPr>
                            <w:color w:val="000000"/>
                            <w:sz w:val="24"/>
                          </w:rPr>
                          <w:t>Pagal normatyvinių dokumentų reikalavimus;</w:t>
                        </w:r>
                        <w:r>
                          <w:rPr>
                            <w:color w:val="000000"/>
                            <w:sz w:val="24"/>
                          </w:rPr>
                          <w:br/>
                        </w:r>
                        <w:r>
                          <w:rPr>
                            <w:color w:val="000000"/>
                            <w:sz w:val="24"/>
                          </w:rPr>
                          <w:br/>
                        </w:r>
                        <w:r>
                          <w:rPr>
                            <w:i/>
                            <w:color w:val="000000"/>
                            <w:sz w:val="24"/>
                          </w:rPr>
                          <w:t xml:space="preserve">11.15. pėsčiųjų perėjimo per kelią organizavimo priemonės tipas: </w:t>
                        </w:r>
                        <w:r>
                          <w:rPr>
                            <w:color w:val="000000"/>
                            <w:sz w:val="24"/>
                          </w:rPr>
                          <w:t>Pagal normatyvinių dokumentų reikalavimus;</w:t>
                        </w:r>
                        <w:r>
                          <w:rPr>
                            <w:color w:val="000000"/>
                            <w:sz w:val="24"/>
                          </w:rPr>
                          <w:br/>
                        </w:r>
                        <w:r>
                          <w:rPr>
                            <w:color w:val="000000"/>
                            <w:sz w:val="24"/>
                          </w:rPr>
                          <w:br/>
                        </w:r>
                        <w:r>
                          <w:rPr>
                            <w:i/>
                            <w:color w:val="000000"/>
                            <w:sz w:val="24"/>
                          </w:rPr>
                          <w:t xml:space="preserve">11.16. pėsčiųjų perėjimo per kelią organizavimo priemonės plotis, m: </w:t>
                        </w:r>
                        <w:r>
                          <w:rPr>
                            <w:color w:val="000000"/>
                            <w:sz w:val="24"/>
                          </w:rPr>
                          <w:t>Pagal normatyvinių dokumentų reikalavimus;</w:t>
                        </w:r>
                        <w:r>
                          <w:rPr>
                            <w:color w:val="000000"/>
                            <w:sz w:val="24"/>
                          </w:rPr>
                          <w:br/>
                        </w:r>
                        <w:r>
                          <w:rPr>
                            <w:color w:val="000000"/>
                            <w:sz w:val="24"/>
                          </w:rPr>
                          <w:br/>
                        </w:r>
                        <w:r>
                          <w:rPr>
                            <w:i/>
                            <w:color w:val="000000"/>
                            <w:sz w:val="24"/>
                          </w:rPr>
                          <w:t xml:space="preserve">11.17. pėsčiųjų perėjimo per kelią organizavimo priemonės kryptinis apšvietimas: </w:t>
                        </w:r>
                        <w:r>
                          <w:rPr>
                            <w:color w:val="000000"/>
                            <w:sz w:val="24"/>
                          </w:rPr>
                          <w:t>nustatoma projektavimo metu;</w:t>
                        </w:r>
                        <w:r>
                          <w:rPr>
                            <w:color w:val="000000"/>
                            <w:sz w:val="24"/>
                          </w:rPr>
                          <w:br/>
                        </w:r>
                        <w:r>
                          <w:rPr>
                            <w:color w:val="000000"/>
                            <w:sz w:val="24"/>
                          </w:rPr>
                          <w:br/>
                        </w:r>
                        <w:r>
                          <w:rPr>
                            <w:i/>
                            <w:color w:val="000000"/>
                            <w:sz w:val="24"/>
                          </w:rPr>
                          <w:t xml:space="preserve">11.18. inžinerinės eismo saugos priemonės: </w:t>
                        </w:r>
                        <w:r>
                          <w:rPr>
                            <w:color w:val="000000"/>
                            <w:sz w:val="24"/>
                          </w:rPr>
                          <w:t xml:space="preserve">Poreikį nustatyti projektavimo metu, </w:t>
                        </w:r>
                        <w:r>
                          <w:rPr>
                            <w:color w:val="000000"/>
                            <w:sz w:val="24"/>
                          </w:rPr>
                          <w:lastRenderedPageBreak/>
                          <w:t>vadovaujantis Inžinerinių eismo saugumo priemonių įgyvendinimo rekomendacijomis; ;</w:t>
                        </w:r>
                        <w:r>
                          <w:rPr>
                            <w:color w:val="000000"/>
                            <w:sz w:val="24"/>
                          </w:rPr>
                          <w:br/>
                        </w:r>
                        <w:r>
                          <w:rPr>
                            <w:color w:val="000000"/>
                            <w:sz w:val="24"/>
                          </w:rPr>
                          <w:br/>
                        </w:r>
                        <w:r>
                          <w:rPr>
                            <w:i/>
                            <w:color w:val="000000"/>
                            <w:sz w:val="24"/>
                          </w:rPr>
                          <w:t xml:space="preserve">11.19. apšvietimas: </w:t>
                        </w:r>
                        <w:r>
                          <w:rPr>
                            <w:color w:val="000000"/>
                            <w:sz w:val="24"/>
                          </w:rPr>
                          <w:t>Numatyti visame rekonstruojamame ruože.</w:t>
                        </w:r>
                        <w:r>
                          <w:rPr>
                            <w:color w:val="000000"/>
                            <w:sz w:val="24"/>
                          </w:rPr>
                          <w:br/>
                          <w:t xml:space="preserve"> </w:t>
                        </w:r>
                      </w:p>
                    </w:tc>
                  </w:tr>
                  <w:tr w:rsidR="00575185" w14:paraId="2E5630C9" w14:textId="77777777" w:rsidTr="009F6DE4">
                    <w:trPr>
                      <w:trHeight w:val="481"/>
                    </w:trPr>
                    <w:tc>
                      <w:tcPr>
                        <w:tcW w:w="9489" w:type="dxa"/>
                        <w:gridSpan w:val="3"/>
                        <w:tcBorders>
                          <w:top w:val="nil"/>
                          <w:left w:val="nil"/>
                          <w:bottom w:val="nil"/>
                          <w:right w:val="nil"/>
                        </w:tcBorders>
                        <w:tcMar>
                          <w:top w:w="39" w:type="dxa"/>
                          <w:left w:w="39" w:type="dxa"/>
                          <w:bottom w:w="39" w:type="dxa"/>
                          <w:right w:w="39" w:type="dxa"/>
                        </w:tcMar>
                      </w:tcPr>
                      <w:p w14:paraId="2E5630C6" w14:textId="77777777" w:rsidR="0007739F" w:rsidRDefault="00000000">
                        <w:pPr>
                          <w:spacing w:after="0" w:line="240" w:lineRule="auto"/>
                        </w:pPr>
                        <w:r>
                          <w:rPr>
                            <w:b/>
                            <w:color w:val="000000"/>
                            <w:sz w:val="24"/>
                          </w:rPr>
                          <w:lastRenderedPageBreak/>
                          <w:t>12. Projektuojant vadovautis šiais dokumentais:</w:t>
                        </w:r>
                      </w:p>
                    </w:tc>
                  </w:tr>
                  <w:tr w:rsidR="00575185" w14:paraId="2E5630CD" w14:textId="77777777" w:rsidTr="009F6DE4">
                    <w:trPr>
                      <w:trHeight w:val="581"/>
                    </w:trPr>
                    <w:tc>
                      <w:tcPr>
                        <w:tcW w:w="9489" w:type="dxa"/>
                        <w:gridSpan w:val="3"/>
                        <w:tcBorders>
                          <w:top w:val="nil"/>
                          <w:left w:val="nil"/>
                          <w:bottom w:val="nil"/>
                          <w:right w:val="nil"/>
                        </w:tcBorders>
                        <w:tcMar>
                          <w:top w:w="39" w:type="dxa"/>
                          <w:left w:w="39" w:type="dxa"/>
                          <w:bottom w:w="39" w:type="dxa"/>
                          <w:right w:w="39" w:type="dxa"/>
                        </w:tcMar>
                      </w:tcPr>
                      <w:p w14:paraId="2E5630CA" w14:textId="77777777" w:rsidR="0007739F" w:rsidRDefault="00000000">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t xml:space="preserve">12.2. kitais galiojančiais įstatymais, teisės aktais ir normatyviniais statybos techniniais dokumentais, įskaitant, bet neapsiribojant, nurodytais Akcinės bendrovės Lietuvos automobilių kelių direkcijos interneto svetainėje adresu http://lakd.lt/lt/paslaugos/normatyviniai-dokumentai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575185" w14:paraId="2E5630D1" w14:textId="77777777" w:rsidTr="009F6DE4">
                    <w:trPr>
                      <w:trHeight w:val="1135"/>
                    </w:trPr>
                    <w:tc>
                      <w:tcPr>
                        <w:tcW w:w="9489" w:type="dxa"/>
                        <w:gridSpan w:val="3"/>
                        <w:tcBorders>
                          <w:top w:val="nil"/>
                          <w:left w:val="nil"/>
                          <w:bottom w:val="nil"/>
                          <w:right w:val="nil"/>
                        </w:tcBorders>
                        <w:tcMar>
                          <w:top w:w="39" w:type="dxa"/>
                          <w:left w:w="39" w:type="dxa"/>
                          <w:bottom w:w="39" w:type="dxa"/>
                          <w:right w:w="39" w:type="dxa"/>
                        </w:tcMar>
                      </w:tcPr>
                      <w:p w14:paraId="2E5630CE" w14:textId="34613E4B" w:rsidR="0007739F" w:rsidRDefault="00000000">
                        <w:pPr>
                          <w:spacing w:after="0" w:line="240" w:lineRule="auto"/>
                        </w:pPr>
                        <w:r>
                          <w:rPr>
                            <w:b/>
                            <w:color w:val="000000"/>
                            <w:sz w:val="24"/>
                          </w:rPr>
                          <w:t xml:space="preserve">13. Finansavimo šaltinis: </w:t>
                        </w:r>
                        <w:r>
                          <w:rPr>
                            <w:color w:val="000000"/>
                            <w:sz w:val="24"/>
                          </w:rPr>
                          <w:br/>
                          <w:t>Kelių priežiūros ir plėtros programos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Atlikti kitas papildomas paslaugas kaip tai numato Techninė specifikacija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 xml:space="preserve">Priedas Nr. 1. Techninė specifikacija; Priedas Nr. 1.1 Prašymo forma „Dėl ekspertizės atlikimo“. Priedas Nr. 1.2. Prašymo forma „Dėl projekto perdavimo statytojo (užsakovo) tvirtinimui“. Priedas Nr. 1.3. Prašymo forma „Dėl projekto perdavimo po rangos darbų pirkimo“. Priedas Nr. 1.4. Bendrųjų statinio rodiklių forma. Priedas Nr. 1.5 Statinio fizinių rodiklių sąrašas. Priedas Nr. 1.6 Naujų projektų laidų parengimo gairės. Priedas Nr. 1.7. Reikalavimai žiniaraščiams. Priedas Nr. 1.8. Pridedama turima projektinė dokumentacija; Priedas Nr. 1.9. Kadastrinių matavimų bylos (pateikiama pasirašius paslaugų sutartį). </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Žemės sklypo unikalus numeris: 4400-1939-1892; Inžinerinio statinio unikalus numeris: 4400-1793-1521.</w:t>
                        </w:r>
                        <w:r>
                          <w:rPr>
                            <w:color w:val="000000"/>
                            <w:sz w:val="24"/>
                          </w:rPr>
                          <w:br/>
                          <w:t xml:space="preserve"> </w:t>
                        </w:r>
                      </w:p>
                    </w:tc>
                  </w:tr>
                  <w:tr w:rsidR="0007739F" w14:paraId="2E5630DD" w14:textId="77777777" w:rsidTr="009F6DE4">
                    <w:trPr>
                      <w:trHeight w:val="2256"/>
                    </w:trPr>
                    <w:tc>
                      <w:tcPr>
                        <w:tcW w:w="3188" w:type="dxa"/>
                        <w:tcBorders>
                          <w:top w:val="nil"/>
                          <w:left w:val="nil"/>
                          <w:bottom w:val="nil"/>
                          <w:right w:val="nil"/>
                        </w:tcBorders>
                        <w:tcMar>
                          <w:top w:w="39" w:type="dxa"/>
                          <w:left w:w="39" w:type="dxa"/>
                          <w:bottom w:w="39" w:type="dxa"/>
                          <w:right w:w="39" w:type="dxa"/>
                        </w:tcMar>
                      </w:tcPr>
                      <w:p w14:paraId="2E5630D2" w14:textId="77777777" w:rsidR="0007739F" w:rsidRDefault="0007739F">
                        <w:pPr>
                          <w:spacing w:after="0" w:line="240" w:lineRule="auto"/>
                          <w:jc w:val="center"/>
                        </w:pPr>
                      </w:p>
                      <w:p w14:paraId="2E5630D3" w14:textId="77777777" w:rsidR="0007739F" w:rsidRDefault="00000000">
                        <w:pPr>
                          <w:spacing w:after="0" w:line="240" w:lineRule="auto"/>
                          <w:jc w:val="center"/>
                        </w:pPr>
                        <w:r>
                          <w:rPr>
                            <w:color w:val="000000"/>
                            <w:sz w:val="24"/>
                          </w:rPr>
                          <w:t>STATYTOJAS</w:t>
                        </w:r>
                      </w:p>
                      <w:p w14:paraId="2E5630D4" w14:textId="77777777" w:rsidR="0007739F" w:rsidRDefault="00000000">
                        <w:pPr>
                          <w:spacing w:after="0" w:line="240" w:lineRule="auto"/>
                          <w:jc w:val="center"/>
                        </w:pPr>
                        <w:r>
                          <w:rPr>
                            <w:color w:val="000000"/>
                            <w:sz w:val="24"/>
                          </w:rPr>
                          <w:t>Akcinė bendrovė Via Lietuva</w:t>
                        </w:r>
                      </w:p>
                      <w:p w14:paraId="2E5630D5" w14:textId="77777777" w:rsidR="0007739F" w:rsidRDefault="0007739F">
                        <w:pPr>
                          <w:spacing w:after="0" w:line="240" w:lineRule="auto"/>
                          <w:jc w:val="center"/>
                        </w:pPr>
                      </w:p>
                      <w:p w14:paraId="2E5630D6" w14:textId="77777777" w:rsidR="0007739F" w:rsidRDefault="00000000">
                        <w:pPr>
                          <w:spacing w:after="0" w:line="240" w:lineRule="auto"/>
                          <w:jc w:val="center"/>
                        </w:pPr>
                        <w:r>
                          <w:rPr>
                            <w:color w:val="000000"/>
                            <w:sz w:val="24"/>
                          </w:rPr>
                          <w:t>(vardas, pavardė, parašas, data)</w:t>
                        </w:r>
                      </w:p>
                    </w:tc>
                    <w:tc>
                      <w:tcPr>
                        <w:tcW w:w="2905" w:type="dxa"/>
                        <w:tcBorders>
                          <w:top w:val="nil"/>
                          <w:left w:val="nil"/>
                          <w:bottom w:val="nil"/>
                          <w:right w:val="nil"/>
                        </w:tcBorders>
                        <w:tcMar>
                          <w:top w:w="39" w:type="dxa"/>
                          <w:left w:w="39" w:type="dxa"/>
                          <w:bottom w:w="39" w:type="dxa"/>
                          <w:right w:w="39" w:type="dxa"/>
                        </w:tcMar>
                      </w:tcPr>
                      <w:p w14:paraId="2E5630D7" w14:textId="77777777" w:rsidR="0007739F" w:rsidRDefault="0007739F">
                        <w:pPr>
                          <w:spacing w:after="0" w:line="240" w:lineRule="auto"/>
                        </w:pPr>
                      </w:p>
                    </w:tc>
                    <w:tc>
                      <w:tcPr>
                        <w:tcW w:w="3396" w:type="dxa"/>
                        <w:tcBorders>
                          <w:top w:val="nil"/>
                          <w:left w:val="nil"/>
                          <w:bottom w:val="nil"/>
                          <w:right w:val="nil"/>
                        </w:tcBorders>
                        <w:tcMar>
                          <w:top w:w="39" w:type="dxa"/>
                          <w:left w:w="39" w:type="dxa"/>
                          <w:bottom w:w="39" w:type="dxa"/>
                          <w:right w:w="39" w:type="dxa"/>
                        </w:tcMar>
                      </w:tcPr>
                      <w:p w14:paraId="2E5630D8" w14:textId="77777777" w:rsidR="0007739F" w:rsidRDefault="0007739F">
                        <w:pPr>
                          <w:spacing w:after="0" w:line="240" w:lineRule="auto"/>
                          <w:jc w:val="center"/>
                        </w:pPr>
                      </w:p>
                      <w:p w14:paraId="2E5630D9" w14:textId="77777777" w:rsidR="0007739F" w:rsidRDefault="00000000">
                        <w:pPr>
                          <w:spacing w:after="0" w:line="240" w:lineRule="auto"/>
                          <w:jc w:val="center"/>
                        </w:pPr>
                        <w:r>
                          <w:rPr>
                            <w:color w:val="000000"/>
                            <w:sz w:val="24"/>
                          </w:rPr>
                          <w:t>PROJEKTUOTOJAS</w:t>
                        </w:r>
                      </w:p>
                      <w:p w14:paraId="2E5630DA" w14:textId="77777777" w:rsidR="0007739F" w:rsidRDefault="0007739F">
                        <w:pPr>
                          <w:spacing w:after="0" w:line="240" w:lineRule="auto"/>
                          <w:jc w:val="center"/>
                        </w:pPr>
                      </w:p>
                      <w:p w14:paraId="2E5630DB" w14:textId="77777777" w:rsidR="0007739F" w:rsidRDefault="0007739F">
                        <w:pPr>
                          <w:spacing w:after="0" w:line="240" w:lineRule="auto"/>
                          <w:jc w:val="center"/>
                        </w:pPr>
                      </w:p>
                      <w:p w14:paraId="2E5630DC" w14:textId="77777777" w:rsidR="0007739F" w:rsidRDefault="00000000">
                        <w:pPr>
                          <w:spacing w:after="0" w:line="240" w:lineRule="auto"/>
                          <w:jc w:val="center"/>
                        </w:pPr>
                        <w:r>
                          <w:rPr>
                            <w:color w:val="000000"/>
                            <w:sz w:val="24"/>
                          </w:rPr>
                          <w:t>(vardas, pavardė, parašas, data)</w:t>
                        </w:r>
                      </w:p>
                    </w:tc>
                  </w:tr>
                </w:tbl>
                <w:p w14:paraId="2E5630DE" w14:textId="77777777" w:rsidR="0007739F" w:rsidRDefault="0007739F">
                  <w:pPr>
                    <w:spacing w:after="0" w:line="240" w:lineRule="auto"/>
                  </w:pPr>
                </w:p>
              </w:tc>
            </w:tr>
          </w:tbl>
          <w:p w14:paraId="2E5630E0" w14:textId="77777777" w:rsidR="00F61C50" w:rsidRDefault="00F61C50">
            <w:pPr>
              <w:spacing w:after="0" w:line="240" w:lineRule="auto"/>
            </w:pPr>
          </w:p>
        </w:tc>
        <w:tc>
          <w:tcPr>
            <w:tcW w:w="614" w:type="dxa"/>
            <w:tcBorders>
              <w:top w:val="single" w:sz="4" w:space="0" w:color="auto"/>
              <w:left w:val="single" w:sz="4" w:space="0" w:color="auto"/>
              <w:bottom w:val="single" w:sz="4" w:space="0" w:color="auto"/>
              <w:right w:val="single" w:sz="4" w:space="0" w:color="auto"/>
            </w:tcBorders>
          </w:tcPr>
          <w:p w14:paraId="2E5630E1" w14:textId="77777777" w:rsidR="0007739F" w:rsidRDefault="0007739F">
            <w:pPr>
              <w:pStyle w:val="EmptyCellLayoutStyle"/>
              <w:spacing w:after="0" w:line="240" w:lineRule="auto"/>
            </w:pPr>
          </w:p>
        </w:tc>
      </w:tr>
      <w:tr w:rsidR="0007739F" w14:paraId="2E5630E6" w14:textId="77777777" w:rsidTr="009F6DE4">
        <w:trPr>
          <w:trHeight w:val="952"/>
        </w:trPr>
        <w:tc>
          <w:tcPr>
            <w:tcW w:w="638" w:type="dxa"/>
            <w:tcBorders>
              <w:top w:val="single" w:sz="4" w:space="0" w:color="auto"/>
            </w:tcBorders>
          </w:tcPr>
          <w:p w14:paraId="2E5630E3" w14:textId="77777777" w:rsidR="0007739F" w:rsidRDefault="0007739F">
            <w:pPr>
              <w:pStyle w:val="EmptyCellLayoutStyle"/>
              <w:spacing w:after="0" w:line="240" w:lineRule="auto"/>
            </w:pPr>
          </w:p>
        </w:tc>
        <w:tc>
          <w:tcPr>
            <w:tcW w:w="9771" w:type="dxa"/>
            <w:tcBorders>
              <w:top w:val="single" w:sz="4" w:space="0" w:color="auto"/>
            </w:tcBorders>
          </w:tcPr>
          <w:p w14:paraId="2E5630E4" w14:textId="77777777" w:rsidR="0007739F" w:rsidRDefault="0007739F">
            <w:pPr>
              <w:pStyle w:val="EmptyCellLayoutStyle"/>
              <w:spacing w:after="0" w:line="240" w:lineRule="auto"/>
            </w:pPr>
          </w:p>
        </w:tc>
        <w:tc>
          <w:tcPr>
            <w:tcW w:w="614" w:type="dxa"/>
            <w:tcBorders>
              <w:top w:val="single" w:sz="4" w:space="0" w:color="auto"/>
            </w:tcBorders>
          </w:tcPr>
          <w:p w14:paraId="2E5630E5" w14:textId="77777777" w:rsidR="0007739F" w:rsidRDefault="0007739F">
            <w:pPr>
              <w:pStyle w:val="EmptyCellLayoutStyle"/>
              <w:spacing w:after="0" w:line="240" w:lineRule="auto"/>
            </w:pPr>
          </w:p>
        </w:tc>
      </w:tr>
    </w:tbl>
    <w:p w14:paraId="2E5630E7" w14:textId="77777777" w:rsidR="0007739F" w:rsidRDefault="0007739F">
      <w:pPr>
        <w:spacing w:after="0" w:line="240" w:lineRule="auto"/>
      </w:pPr>
    </w:p>
    <w:sectPr w:rsidR="0007739F" w:rsidSect="00C64459">
      <w:pgSz w:w="12584" w:h="16837"/>
      <w:pgMar w:top="1134" w:right="567" w:bottom="851" w:left="1418" w:header="1559" w:footer="113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7EC1" w14:textId="77777777" w:rsidR="00F422FC" w:rsidRDefault="00F422FC" w:rsidP="00F61C50">
      <w:pPr>
        <w:spacing w:after="0" w:line="240" w:lineRule="auto"/>
      </w:pPr>
      <w:r>
        <w:separator/>
      </w:r>
    </w:p>
  </w:endnote>
  <w:endnote w:type="continuationSeparator" w:id="0">
    <w:p w14:paraId="02A6C43C" w14:textId="77777777" w:rsidR="00F422FC" w:rsidRDefault="00F422FC" w:rsidP="00F61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293B3" w14:textId="77777777" w:rsidR="00F422FC" w:rsidRDefault="00F422FC" w:rsidP="00F61C50">
      <w:pPr>
        <w:spacing w:after="0" w:line="240" w:lineRule="auto"/>
      </w:pPr>
      <w:r>
        <w:separator/>
      </w:r>
    </w:p>
  </w:footnote>
  <w:footnote w:type="continuationSeparator" w:id="0">
    <w:p w14:paraId="086C333D" w14:textId="77777777" w:rsidR="00F422FC" w:rsidRDefault="00F422FC" w:rsidP="00F61C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num w:numId="1" w16cid:durableId="1824814277">
    <w:abstractNumId w:val="0"/>
  </w:num>
  <w:num w:numId="2" w16cid:durableId="1186672109">
    <w:abstractNumId w:val="1"/>
  </w:num>
  <w:num w:numId="3" w16cid:durableId="496457123">
    <w:abstractNumId w:val="2"/>
  </w:num>
  <w:num w:numId="4" w16cid:durableId="1931963404">
    <w:abstractNumId w:val="3"/>
  </w:num>
  <w:num w:numId="5" w16cid:durableId="216553315">
    <w:abstractNumId w:val="4"/>
  </w:num>
  <w:num w:numId="6" w16cid:durableId="395665010">
    <w:abstractNumId w:val="5"/>
  </w:num>
  <w:num w:numId="7" w16cid:durableId="509569781">
    <w:abstractNumId w:val="6"/>
  </w:num>
  <w:num w:numId="8" w16cid:durableId="1149319914">
    <w:abstractNumId w:val="7"/>
  </w:num>
  <w:num w:numId="9" w16cid:durableId="1549030634">
    <w:abstractNumId w:val="8"/>
  </w:num>
  <w:num w:numId="10" w16cid:durableId="711422172">
    <w:abstractNumId w:val="9"/>
  </w:num>
  <w:num w:numId="11" w16cid:durableId="140999289">
    <w:abstractNumId w:val="10"/>
  </w:num>
  <w:num w:numId="12" w16cid:durableId="1990330697">
    <w:abstractNumId w:val="11"/>
  </w:num>
  <w:num w:numId="13" w16cid:durableId="1234243802">
    <w:abstractNumId w:val="12"/>
  </w:num>
  <w:num w:numId="14" w16cid:durableId="1396778148">
    <w:abstractNumId w:val="13"/>
  </w:num>
  <w:num w:numId="15" w16cid:durableId="1662735259">
    <w:abstractNumId w:val="14"/>
  </w:num>
  <w:num w:numId="16" w16cid:durableId="1274824219">
    <w:abstractNumId w:val="15"/>
  </w:num>
  <w:num w:numId="17" w16cid:durableId="1205748376">
    <w:abstractNumId w:val="16"/>
  </w:num>
  <w:num w:numId="18" w16cid:durableId="1271353964">
    <w:abstractNumId w:val="17"/>
  </w:num>
  <w:num w:numId="19" w16cid:durableId="148863056">
    <w:abstractNumId w:val="18"/>
  </w:num>
  <w:num w:numId="20" w16cid:durableId="1604000319">
    <w:abstractNumId w:val="19"/>
  </w:num>
  <w:num w:numId="21" w16cid:durableId="1168519363">
    <w:abstractNumId w:val="20"/>
  </w:num>
  <w:num w:numId="22" w16cid:durableId="616982222">
    <w:abstractNumId w:val="21"/>
  </w:num>
  <w:num w:numId="23" w16cid:durableId="622005754">
    <w:abstractNumId w:val="22"/>
  </w:num>
  <w:num w:numId="24" w16cid:durableId="19741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7739F"/>
    <w:rsid w:val="0007739F"/>
    <w:rsid w:val="00086537"/>
    <w:rsid w:val="00575185"/>
    <w:rsid w:val="00601C06"/>
    <w:rsid w:val="009F6DE4"/>
    <w:rsid w:val="00C64459"/>
    <w:rsid w:val="00F422FC"/>
    <w:rsid w:val="00F61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6309C"/>
  <w15:docId w15:val="{4CB2B209-375E-48D6-8B1F-B1918ACBF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 w:type="paragraph" w:styleId="Header">
    <w:name w:val="header"/>
    <w:basedOn w:val="Normal"/>
    <w:link w:val="HeaderChar"/>
    <w:uiPriority w:val="99"/>
    <w:unhideWhenUsed/>
    <w:rsid w:val="00F61C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61C50"/>
  </w:style>
  <w:style w:type="paragraph" w:styleId="Footer">
    <w:name w:val="footer"/>
    <w:basedOn w:val="Normal"/>
    <w:link w:val="FooterChar"/>
    <w:uiPriority w:val="99"/>
    <w:unhideWhenUsed/>
    <w:rsid w:val="00F61C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61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3736</Words>
  <Characters>2131</Characters>
  <Application>Microsoft Office Word</Application>
  <DocSecurity>0</DocSecurity>
  <Lines>17</Lines>
  <Paragraphs>11</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Edita Mališkienė</cp:lastModifiedBy>
  <cp:revision>6</cp:revision>
  <dcterms:created xsi:type="dcterms:W3CDTF">2025-09-24T07:05:00Z</dcterms:created>
  <dcterms:modified xsi:type="dcterms:W3CDTF">2025-09-24T07:10:00Z</dcterms:modified>
</cp:coreProperties>
</file>