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1ECA5B5" w14:textId="160ADA1B" w:rsidR="00F51BC5" w:rsidRPr="00DD33FD" w:rsidRDefault="00DD33FD" w:rsidP="009504DB">
      <w:pPr>
        <w:widowControl w:val="0"/>
        <w:jc w:val="right"/>
        <w:rPr>
          <w:rFonts w:ascii="Times New Roman" w:hAnsi="Times New Roman" w:cs="Times New Roman"/>
          <w:bCs/>
          <w:sz w:val="20"/>
          <w:szCs w:val="20"/>
        </w:rPr>
      </w:pPr>
      <w:r w:rsidRPr="00DD33FD">
        <w:rPr>
          <w:rFonts w:ascii="Times New Roman" w:hAnsi="Times New Roman" w:cs="Times New Roman"/>
          <w:bCs/>
          <w:sz w:val="20"/>
          <w:szCs w:val="20"/>
        </w:rPr>
        <w:t xml:space="preserve">Pirkimo sąlygų </w:t>
      </w:r>
    </w:p>
    <w:p w14:paraId="23A63000" w14:textId="6393F3F9" w:rsidR="00DD33FD" w:rsidRPr="00DD33FD" w:rsidRDefault="00FC490F" w:rsidP="009504DB">
      <w:pPr>
        <w:widowControl w:val="0"/>
        <w:jc w:val="right"/>
        <w:rPr>
          <w:rFonts w:ascii="Times New Roman" w:hAnsi="Times New Roman" w:cs="Times New Roman"/>
          <w:bCs/>
          <w:sz w:val="20"/>
          <w:szCs w:val="20"/>
        </w:rPr>
      </w:pPr>
      <w:r w:rsidRPr="00DD33FD">
        <w:rPr>
          <w:rFonts w:ascii="Times New Roman" w:hAnsi="Times New Roman" w:cs="Times New Roman"/>
          <w:bCs/>
          <w:sz w:val="20"/>
          <w:szCs w:val="20"/>
        </w:rPr>
        <w:t xml:space="preserve">3 priedas </w:t>
      </w:r>
      <w:r w:rsidR="00DD33FD" w:rsidRPr="00DD33FD">
        <w:rPr>
          <w:rFonts w:ascii="Times New Roman" w:hAnsi="Times New Roman" w:cs="Times New Roman"/>
          <w:bCs/>
          <w:sz w:val="20"/>
          <w:szCs w:val="20"/>
        </w:rPr>
        <w:t>„Viešojo pirkimo sutarties projektas“</w:t>
      </w:r>
    </w:p>
    <w:p w14:paraId="328464B4" w14:textId="77777777" w:rsidR="009504DB" w:rsidRDefault="009504DB" w:rsidP="009504DB">
      <w:pPr>
        <w:widowControl w:val="0"/>
        <w:jc w:val="right"/>
        <w:rPr>
          <w:rFonts w:ascii="Times New Roman" w:hAnsi="Times New Roman" w:cs="Times New Roman"/>
          <w:b/>
        </w:rPr>
      </w:pPr>
    </w:p>
    <w:p w14:paraId="32AEE5F0" w14:textId="77777777" w:rsidR="00D7006C" w:rsidRPr="002A457C" w:rsidRDefault="00D7006C" w:rsidP="00D7006C">
      <w:pPr>
        <w:tabs>
          <w:tab w:val="left" w:pos="0"/>
        </w:tabs>
        <w:jc w:val="center"/>
        <w:rPr>
          <w:rFonts w:ascii="Times New Roman" w:hAnsi="Times New Roman" w:cs="Times New Roman"/>
          <w:b/>
          <w:color w:val="FF0000"/>
        </w:rPr>
      </w:pPr>
      <w:r w:rsidRPr="00A10755">
        <w:rPr>
          <w:rFonts w:ascii="Times New Roman" w:hAnsi="Times New Roman"/>
          <w:b/>
          <w:bCs/>
        </w:rPr>
        <w:t xml:space="preserve">TERITORIJOS, ESANČIOS TARP VERDULIŲ G., ŠILĖNŲ G. IR  KAUNO G., ŠIAULIUOSE, DETALIOJO PLANO </w:t>
      </w:r>
      <w:r w:rsidRPr="00A10755">
        <w:rPr>
          <w:rFonts w:ascii="Times New Roman" w:hAnsi="Times New Roman"/>
          <w:b/>
          <w:bCs/>
          <w:shd w:val="clear" w:color="auto" w:fill="FFFFFF"/>
        </w:rPr>
        <w:t>RENGIMO</w:t>
      </w:r>
      <w:r w:rsidRPr="00A10755">
        <w:rPr>
          <w:rFonts w:ascii="Times New Roman" w:hAnsi="Times New Roman" w:cs="Times New Roman"/>
          <w:b/>
        </w:rPr>
        <w:t xml:space="preserve"> PASLAUGOS SUTARTIS</w:t>
      </w:r>
    </w:p>
    <w:p w14:paraId="63706BBF" w14:textId="77777777" w:rsidR="0090387E" w:rsidRPr="00E12A7A" w:rsidRDefault="0090387E" w:rsidP="00FB6772">
      <w:pPr>
        <w:jc w:val="center"/>
        <w:rPr>
          <w:rFonts w:ascii="Times New Roman" w:hAnsi="Times New Roman" w:cs="Times New Roman"/>
        </w:rPr>
      </w:pPr>
    </w:p>
    <w:p w14:paraId="4719296B" w14:textId="07BEED04" w:rsidR="00FB6772" w:rsidRPr="00E12A7A" w:rsidRDefault="00FB6772" w:rsidP="00FB6772">
      <w:pPr>
        <w:jc w:val="center"/>
        <w:rPr>
          <w:rFonts w:ascii="Times New Roman" w:hAnsi="Times New Roman" w:cs="Times New Roman"/>
        </w:rPr>
      </w:pPr>
      <w:r w:rsidRPr="00E12A7A">
        <w:rPr>
          <w:rFonts w:ascii="Times New Roman" w:hAnsi="Times New Roman" w:cs="Times New Roman"/>
        </w:rPr>
        <w:t>20</w:t>
      </w:r>
      <w:r w:rsidR="00C95E2D">
        <w:rPr>
          <w:rFonts w:ascii="Times New Roman" w:hAnsi="Times New Roman" w:cs="Times New Roman"/>
        </w:rPr>
        <w:t>2</w:t>
      </w:r>
      <w:r w:rsidR="00D7006C">
        <w:rPr>
          <w:rFonts w:ascii="Times New Roman" w:hAnsi="Times New Roman" w:cs="Times New Roman"/>
        </w:rPr>
        <w:t>_</w:t>
      </w:r>
      <w:r w:rsidRPr="00E12A7A">
        <w:rPr>
          <w:rFonts w:ascii="Times New Roman" w:hAnsi="Times New Roman" w:cs="Times New Roman"/>
        </w:rPr>
        <w:t xml:space="preserve"> m.</w:t>
      </w:r>
      <w:r w:rsidR="00584C1B">
        <w:rPr>
          <w:rFonts w:ascii="Times New Roman" w:hAnsi="Times New Roman" w:cs="Times New Roman"/>
        </w:rPr>
        <w:t xml:space="preserve"> </w:t>
      </w:r>
      <w:r w:rsidR="009504DB">
        <w:rPr>
          <w:rFonts w:ascii="Times New Roman" w:hAnsi="Times New Roman" w:cs="Times New Roman"/>
        </w:rPr>
        <w:t>.................</w:t>
      </w:r>
      <w:r w:rsidR="00584C1B">
        <w:rPr>
          <w:rFonts w:ascii="Times New Roman" w:hAnsi="Times New Roman" w:cs="Times New Roman"/>
        </w:rPr>
        <w:t xml:space="preserve"> </w:t>
      </w:r>
      <w:r w:rsidRPr="00E12A7A">
        <w:rPr>
          <w:rFonts w:ascii="Times New Roman" w:hAnsi="Times New Roman" w:cs="Times New Roman"/>
        </w:rPr>
        <w:t>...d. Nr. ...........</w:t>
      </w:r>
    </w:p>
    <w:p w14:paraId="5FF0AD2C" w14:textId="2CC07729" w:rsidR="00FB6772" w:rsidRDefault="00FB6772" w:rsidP="00F31FBB">
      <w:pPr>
        <w:ind w:firstLine="15"/>
        <w:jc w:val="center"/>
        <w:rPr>
          <w:rFonts w:ascii="Times New Roman" w:hAnsi="Times New Roman" w:cs="Times New Roman"/>
        </w:rPr>
      </w:pPr>
      <w:r w:rsidRPr="00E12A7A">
        <w:rPr>
          <w:rFonts w:ascii="Times New Roman" w:hAnsi="Times New Roman" w:cs="Times New Roman"/>
        </w:rPr>
        <w:t>Šiauliai</w:t>
      </w:r>
    </w:p>
    <w:p w14:paraId="2DCA6E49" w14:textId="77777777" w:rsidR="00FB5170" w:rsidRDefault="00FB5170" w:rsidP="00FB6772">
      <w:pPr>
        <w:jc w:val="both"/>
        <w:rPr>
          <w:rFonts w:ascii="Times New Roman" w:hAnsi="Times New Roman" w:cs="Times New Roman"/>
        </w:rPr>
      </w:pPr>
    </w:p>
    <w:p w14:paraId="2F3053BE" w14:textId="77777777" w:rsidR="00FB6772" w:rsidRPr="00E12A7A" w:rsidRDefault="00FB6772" w:rsidP="00FB6772">
      <w:pPr>
        <w:ind w:firstLine="15"/>
        <w:jc w:val="center"/>
        <w:rPr>
          <w:rFonts w:ascii="Times New Roman" w:hAnsi="Times New Roman" w:cs="Times New Roman"/>
          <w:b/>
        </w:rPr>
      </w:pPr>
      <w:r w:rsidRPr="00E12A7A">
        <w:rPr>
          <w:rFonts w:ascii="Times New Roman" w:hAnsi="Times New Roman" w:cs="Times New Roman"/>
          <w:b/>
        </w:rPr>
        <w:t>I. SUTARTIES ŠALYS</w:t>
      </w:r>
    </w:p>
    <w:p w14:paraId="6C0962EF" w14:textId="77777777" w:rsidR="00FB6772" w:rsidRPr="00F31FBB" w:rsidRDefault="00FB6772" w:rsidP="00FB6772">
      <w:pPr>
        <w:rPr>
          <w:rFonts w:ascii="Times New Roman" w:hAnsi="Times New Roman" w:cs="Times New Roman"/>
          <w:sz w:val="20"/>
          <w:szCs w:val="20"/>
        </w:rPr>
      </w:pPr>
    </w:p>
    <w:p w14:paraId="3F254C88" w14:textId="16D81E99" w:rsidR="00FB6772" w:rsidRPr="00E12A7A" w:rsidRDefault="00FB6772" w:rsidP="00FB6772">
      <w:pPr>
        <w:tabs>
          <w:tab w:val="left" w:pos="851"/>
        </w:tabs>
        <w:jc w:val="both"/>
        <w:rPr>
          <w:rFonts w:ascii="Times New Roman" w:hAnsi="Times New Roman" w:cs="Times New Roman"/>
        </w:rPr>
      </w:pPr>
      <w:r w:rsidRPr="00E12A7A">
        <w:rPr>
          <w:rFonts w:ascii="Times New Roman" w:hAnsi="Times New Roman" w:cs="Times New Roman"/>
          <w:b/>
        </w:rPr>
        <w:tab/>
        <w:t xml:space="preserve">Šiaulių miesto savivaldybės administracija, </w:t>
      </w:r>
      <w:r w:rsidRPr="00E12A7A">
        <w:rPr>
          <w:rFonts w:ascii="Times New Roman" w:hAnsi="Times New Roman" w:cs="Times New Roman"/>
        </w:rPr>
        <w:t xml:space="preserve">įmonės kodas 188771865, buveinė – Vasario 16-osios g. 62, Šiauliai, atstovaujama Savivaldybės administracijos direktoriaus </w:t>
      </w:r>
      <w:r w:rsidR="00D7006C">
        <w:rPr>
          <w:rFonts w:ascii="Times New Roman" w:hAnsi="Times New Roman" w:cs="Times New Roman"/>
        </w:rPr>
        <w:t>...............</w:t>
      </w:r>
      <w:r w:rsidRPr="00E12A7A">
        <w:rPr>
          <w:rFonts w:ascii="Times New Roman" w:hAnsi="Times New Roman" w:cs="Times New Roman"/>
        </w:rPr>
        <w:t xml:space="preserve">, toliau vadinama </w:t>
      </w:r>
      <w:r w:rsidRPr="00E12A7A">
        <w:rPr>
          <w:rFonts w:ascii="Times New Roman" w:hAnsi="Times New Roman" w:cs="Times New Roman"/>
          <w:b/>
        </w:rPr>
        <w:t xml:space="preserve">Užsakovu, </w:t>
      </w:r>
      <w:r w:rsidRPr="00E12A7A">
        <w:rPr>
          <w:rFonts w:ascii="Times New Roman" w:hAnsi="Times New Roman" w:cs="Times New Roman"/>
        </w:rPr>
        <w:t>ir</w:t>
      </w:r>
      <w:r w:rsidR="00537120">
        <w:rPr>
          <w:rFonts w:ascii="Times New Roman" w:hAnsi="Times New Roman" w:cs="Times New Roman"/>
        </w:rPr>
        <w:t xml:space="preserve"> </w:t>
      </w:r>
      <w:r w:rsidR="009504DB">
        <w:rPr>
          <w:rFonts w:ascii="Times New Roman" w:hAnsi="Times New Roman" w:cs="Times New Roman"/>
          <w:b/>
          <w:bCs/>
        </w:rPr>
        <w:t>..............</w:t>
      </w:r>
      <w:r w:rsidRPr="00E12A7A">
        <w:rPr>
          <w:rFonts w:ascii="Times New Roman" w:hAnsi="Times New Roman" w:cs="Times New Roman"/>
        </w:rPr>
        <w:t>, įmonės kodas</w:t>
      </w:r>
      <w:r w:rsidR="00F23082">
        <w:rPr>
          <w:rFonts w:ascii="Times New Roman" w:hAnsi="Times New Roman" w:cs="Times New Roman"/>
        </w:rPr>
        <w:t xml:space="preserve"> </w:t>
      </w:r>
      <w:r w:rsidR="009504DB">
        <w:rPr>
          <w:rFonts w:ascii="Times New Roman" w:hAnsi="Times New Roman" w:cs="Times New Roman"/>
        </w:rPr>
        <w:t>.............</w:t>
      </w:r>
      <w:r w:rsidRPr="00E12A7A">
        <w:rPr>
          <w:rFonts w:ascii="Times New Roman" w:hAnsi="Times New Roman" w:cs="Times New Roman"/>
        </w:rPr>
        <w:t xml:space="preserve">, atstovaujama </w:t>
      </w:r>
      <w:r w:rsidR="009504DB">
        <w:rPr>
          <w:rFonts w:ascii="Times New Roman" w:hAnsi="Times New Roman" w:cs="Times New Roman"/>
        </w:rPr>
        <w:t>.........</w:t>
      </w:r>
      <w:r w:rsidRPr="00E12A7A">
        <w:rPr>
          <w:rFonts w:ascii="Times New Roman" w:hAnsi="Times New Roman" w:cs="Times New Roman"/>
        </w:rPr>
        <w:t xml:space="preserve">, toliau vadinama </w:t>
      </w:r>
      <w:r w:rsidRPr="00E12A7A">
        <w:rPr>
          <w:rFonts w:ascii="Times New Roman" w:hAnsi="Times New Roman" w:cs="Times New Roman"/>
          <w:b/>
          <w:bCs/>
        </w:rPr>
        <w:t xml:space="preserve">Rengėju </w:t>
      </w:r>
      <w:r w:rsidRPr="00E12A7A">
        <w:rPr>
          <w:rFonts w:ascii="Times New Roman" w:hAnsi="Times New Roman" w:cs="Times New Roman"/>
          <w:bCs/>
        </w:rPr>
        <w:t>(toliau vadinami šalimis)</w:t>
      </w:r>
      <w:r w:rsidR="004E187D">
        <w:rPr>
          <w:rFonts w:ascii="Times New Roman" w:hAnsi="Times New Roman" w:cs="Times New Roman"/>
        </w:rPr>
        <w:t xml:space="preserve"> </w:t>
      </w:r>
      <w:r w:rsidRPr="00E12A7A">
        <w:rPr>
          <w:rFonts w:ascii="Times New Roman" w:hAnsi="Times New Roman" w:cs="Times New Roman"/>
        </w:rPr>
        <w:t>sudarė šią sutartį (toliau – Sutartis):</w:t>
      </w:r>
    </w:p>
    <w:p w14:paraId="6FE7C8DF" w14:textId="77777777" w:rsidR="00FB5170" w:rsidRPr="00E12A7A" w:rsidRDefault="00FB5170" w:rsidP="00FB6772">
      <w:pPr>
        <w:jc w:val="both"/>
        <w:rPr>
          <w:rFonts w:ascii="Times New Roman" w:hAnsi="Times New Roman" w:cs="Times New Roman"/>
        </w:rPr>
      </w:pPr>
    </w:p>
    <w:p w14:paraId="358066DF" w14:textId="77777777" w:rsidR="00FB6772" w:rsidRPr="00E12A7A" w:rsidRDefault="00FB6772" w:rsidP="00FB6772">
      <w:pPr>
        <w:ind w:firstLine="15"/>
        <w:jc w:val="center"/>
        <w:rPr>
          <w:rFonts w:ascii="Times New Roman" w:hAnsi="Times New Roman" w:cs="Times New Roman"/>
          <w:b/>
        </w:rPr>
      </w:pPr>
      <w:r w:rsidRPr="00E12A7A">
        <w:rPr>
          <w:rFonts w:ascii="Times New Roman" w:hAnsi="Times New Roman" w:cs="Times New Roman"/>
          <w:b/>
        </w:rPr>
        <w:t>II. SUTARTIES DALYKAS</w:t>
      </w:r>
    </w:p>
    <w:p w14:paraId="19F74837" w14:textId="77777777" w:rsidR="00FB6772" w:rsidRPr="00E12A7A" w:rsidRDefault="00FB6772" w:rsidP="00FB6772">
      <w:pPr>
        <w:rPr>
          <w:rFonts w:ascii="Times New Roman" w:hAnsi="Times New Roman" w:cs="Times New Roman"/>
        </w:rPr>
      </w:pPr>
    </w:p>
    <w:p w14:paraId="301A4D47" w14:textId="2C44E29F" w:rsidR="0032070A" w:rsidRPr="00B368A9" w:rsidRDefault="00FB6772" w:rsidP="0032070A">
      <w:pPr>
        <w:ind w:hanging="850"/>
        <w:jc w:val="both"/>
        <w:rPr>
          <w:rFonts w:ascii="Times New Roman" w:hAnsi="Times New Roman" w:cs="Times New Roman"/>
          <w:b/>
        </w:rPr>
      </w:pPr>
      <w:r w:rsidRPr="00E12A7A">
        <w:rPr>
          <w:rFonts w:ascii="Times New Roman" w:hAnsi="Times New Roman" w:cs="Times New Roman"/>
        </w:rPr>
        <w:tab/>
      </w:r>
      <w:r w:rsidR="00B368A9">
        <w:rPr>
          <w:rFonts w:ascii="Times New Roman" w:hAnsi="Times New Roman" w:cs="Times New Roman"/>
        </w:rPr>
        <w:tab/>
      </w:r>
      <w:r w:rsidR="0032070A" w:rsidRPr="00E12A7A">
        <w:rPr>
          <w:rFonts w:ascii="Times New Roman" w:hAnsi="Times New Roman" w:cs="Times New Roman"/>
        </w:rPr>
        <w:t>1. Sutarties dalykas –</w:t>
      </w:r>
      <w:r w:rsidR="0032070A" w:rsidRPr="00537120">
        <w:rPr>
          <w:rFonts w:ascii="Times New Roman" w:hAnsi="Times New Roman"/>
          <w:b/>
        </w:rPr>
        <w:t xml:space="preserve"> </w:t>
      </w:r>
      <w:r w:rsidR="00D7006C" w:rsidRPr="00A00150">
        <w:rPr>
          <w:rFonts w:ascii="Times New Roman" w:hAnsi="Times New Roman"/>
          <w:b/>
          <w:bCs/>
        </w:rPr>
        <w:t xml:space="preserve">Teritorijos, esančios tarp </w:t>
      </w:r>
      <w:proofErr w:type="spellStart"/>
      <w:r w:rsidR="00D7006C">
        <w:rPr>
          <w:rFonts w:ascii="Times New Roman" w:hAnsi="Times New Roman"/>
          <w:b/>
          <w:bCs/>
        </w:rPr>
        <w:t>Verdulių</w:t>
      </w:r>
      <w:proofErr w:type="spellEnd"/>
      <w:r w:rsidR="00D7006C" w:rsidRPr="00A00150">
        <w:rPr>
          <w:rFonts w:ascii="Times New Roman" w:hAnsi="Times New Roman"/>
          <w:b/>
          <w:bCs/>
        </w:rPr>
        <w:t xml:space="preserve"> g., </w:t>
      </w:r>
      <w:r w:rsidR="00D7006C">
        <w:rPr>
          <w:rFonts w:ascii="Times New Roman" w:hAnsi="Times New Roman"/>
          <w:b/>
          <w:bCs/>
        </w:rPr>
        <w:t>Šilėnų</w:t>
      </w:r>
      <w:r w:rsidR="00D7006C" w:rsidRPr="00A00150">
        <w:rPr>
          <w:rFonts w:ascii="Times New Roman" w:hAnsi="Times New Roman"/>
          <w:b/>
          <w:bCs/>
        </w:rPr>
        <w:t xml:space="preserve"> g.</w:t>
      </w:r>
      <w:r w:rsidR="00D7006C">
        <w:rPr>
          <w:rFonts w:ascii="Times New Roman" w:hAnsi="Times New Roman"/>
          <w:b/>
          <w:bCs/>
        </w:rPr>
        <w:t xml:space="preserve"> </w:t>
      </w:r>
      <w:r w:rsidR="00D7006C" w:rsidRPr="00A00150">
        <w:rPr>
          <w:rFonts w:ascii="Times New Roman" w:hAnsi="Times New Roman"/>
          <w:b/>
          <w:bCs/>
        </w:rPr>
        <w:t xml:space="preserve">ir </w:t>
      </w:r>
      <w:r w:rsidR="00D7006C">
        <w:rPr>
          <w:rFonts w:ascii="Times New Roman" w:hAnsi="Times New Roman"/>
          <w:b/>
          <w:bCs/>
        </w:rPr>
        <w:t>Kauno</w:t>
      </w:r>
      <w:r w:rsidR="00D7006C" w:rsidRPr="00A00150">
        <w:rPr>
          <w:rFonts w:ascii="Times New Roman" w:hAnsi="Times New Roman"/>
          <w:b/>
          <w:bCs/>
        </w:rPr>
        <w:t xml:space="preserve"> g</w:t>
      </w:r>
      <w:r w:rsidR="00D7006C">
        <w:rPr>
          <w:rFonts w:ascii="Times New Roman" w:hAnsi="Times New Roman"/>
          <w:b/>
          <w:bCs/>
        </w:rPr>
        <w:t>.</w:t>
      </w:r>
      <w:r w:rsidR="00D7006C" w:rsidRPr="00A00150">
        <w:rPr>
          <w:rFonts w:ascii="Times New Roman" w:hAnsi="Times New Roman"/>
          <w:b/>
          <w:bCs/>
        </w:rPr>
        <w:t>, Šiauliuose, detaliojo plano</w:t>
      </w:r>
      <w:r w:rsidR="00D7006C" w:rsidRPr="00A00150">
        <w:rPr>
          <w:rFonts w:ascii="Times New Roman" w:hAnsi="Times New Roman" w:cs="Times New Roman"/>
          <w:b/>
          <w:bCs/>
        </w:rPr>
        <w:t xml:space="preserve"> rengimo paslauga</w:t>
      </w:r>
      <w:r w:rsidR="00D7006C">
        <w:rPr>
          <w:rFonts w:ascii="Times New Roman" w:hAnsi="Times New Roman" w:cs="Times New Roman"/>
          <w:b/>
        </w:rPr>
        <w:t xml:space="preserve">  </w:t>
      </w:r>
      <w:r w:rsidR="0032070A" w:rsidRPr="00E12A7A">
        <w:rPr>
          <w:rFonts w:ascii="Times New Roman" w:hAnsi="Times New Roman" w:cs="Times New Roman"/>
        </w:rPr>
        <w:t xml:space="preserve">(toliau – Paslauga). </w:t>
      </w:r>
      <w:r w:rsidR="0032070A" w:rsidRPr="00E12A7A">
        <w:rPr>
          <w:rFonts w:ascii="Times New Roman" w:eastAsia="Calibri" w:hAnsi="Times New Roman" w:cs="Times New Roman"/>
        </w:rPr>
        <w:t>Paslauga finansuojama</w:t>
      </w:r>
      <w:r w:rsidR="0032070A" w:rsidRPr="00E12A7A">
        <w:rPr>
          <w:rFonts w:ascii="Times New Roman" w:eastAsia="Calibri" w:hAnsi="Times New Roman" w:cs="Times New Roman"/>
          <w:lang w:eastAsia="en-US"/>
        </w:rPr>
        <w:t xml:space="preserve"> Šiaulių miesto savivaldybės biudžeto lėšomis.</w:t>
      </w:r>
    </w:p>
    <w:p w14:paraId="128EF5B2" w14:textId="7C1365EB" w:rsidR="00FB5170" w:rsidRPr="00E12A7A" w:rsidRDefault="00FB5170" w:rsidP="0032070A">
      <w:pPr>
        <w:ind w:hanging="850"/>
        <w:jc w:val="both"/>
        <w:rPr>
          <w:rFonts w:ascii="Times New Roman" w:hAnsi="Times New Roman" w:cs="Times New Roman"/>
        </w:rPr>
      </w:pPr>
    </w:p>
    <w:p w14:paraId="0CC65F0E" w14:textId="6E27C6E8" w:rsidR="0090387E" w:rsidRDefault="00FB6772" w:rsidP="00A00150">
      <w:pPr>
        <w:pStyle w:val="WW-BodyText2"/>
        <w:ind w:firstLine="15"/>
        <w:jc w:val="center"/>
        <w:rPr>
          <w:rFonts w:ascii="Times New Roman" w:hAnsi="Times New Roman" w:cs="Times New Roman"/>
          <w:b/>
          <w:sz w:val="24"/>
        </w:rPr>
      </w:pPr>
      <w:r w:rsidRPr="00E12A7A">
        <w:rPr>
          <w:rFonts w:ascii="Times New Roman" w:hAnsi="Times New Roman" w:cs="Times New Roman"/>
          <w:b/>
          <w:sz w:val="24"/>
        </w:rPr>
        <w:t>III. SUTARTIES KAINA</w:t>
      </w:r>
    </w:p>
    <w:p w14:paraId="265BF7D5" w14:textId="77777777" w:rsidR="00A00150" w:rsidRPr="00F31FBB" w:rsidRDefault="00A00150" w:rsidP="00A00150">
      <w:pPr>
        <w:pStyle w:val="WW-BodyText2"/>
        <w:ind w:firstLine="15"/>
        <w:jc w:val="center"/>
        <w:rPr>
          <w:rFonts w:ascii="Times New Roman" w:hAnsi="Times New Roman" w:cs="Times New Roman"/>
          <w:b/>
          <w:szCs w:val="20"/>
        </w:rPr>
      </w:pPr>
    </w:p>
    <w:p w14:paraId="099EA41D" w14:textId="036ADD46" w:rsidR="00FB6772" w:rsidRPr="00E12A7A" w:rsidRDefault="00FB6772" w:rsidP="00FB6772">
      <w:pPr>
        <w:tabs>
          <w:tab w:val="left" w:pos="851"/>
        </w:tabs>
        <w:jc w:val="both"/>
        <w:rPr>
          <w:rFonts w:ascii="Times New Roman" w:hAnsi="Times New Roman" w:cs="Times New Roman"/>
          <w:b/>
        </w:rPr>
      </w:pPr>
      <w:r w:rsidRPr="00E12A7A">
        <w:rPr>
          <w:rFonts w:ascii="Times New Roman" w:hAnsi="Times New Roman" w:cs="Times New Roman"/>
        </w:rPr>
        <w:tab/>
        <w:t>2. Sutarties kaina yra:</w:t>
      </w:r>
    </w:p>
    <w:tbl>
      <w:tblPr>
        <w:tblW w:w="10267" w:type="dxa"/>
        <w:tblInd w:w="-147" w:type="dxa"/>
        <w:tblLayout w:type="fixed"/>
        <w:tblLook w:val="04A0" w:firstRow="1" w:lastRow="0" w:firstColumn="1" w:lastColumn="0" w:noHBand="0" w:noVBand="1"/>
      </w:tblPr>
      <w:tblGrid>
        <w:gridCol w:w="4678"/>
        <w:gridCol w:w="5589"/>
      </w:tblGrid>
      <w:tr w:rsidR="00FB6772" w:rsidRPr="00E12A7A" w14:paraId="20C0583D" w14:textId="77777777" w:rsidTr="00F31FBB">
        <w:tc>
          <w:tcPr>
            <w:tcW w:w="4678" w:type="dxa"/>
            <w:tcBorders>
              <w:top w:val="single" w:sz="4" w:space="0" w:color="000000"/>
              <w:left w:val="single" w:sz="4" w:space="0" w:color="000000"/>
              <w:bottom w:val="single" w:sz="4" w:space="0" w:color="000000"/>
              <w:right w:val="nil"/>
            </w:tcBorders>
            <w:hideMark/>
          </w:tcPr>
          <w:p w14:paraId="260AA99B" w14:textId="09B1E0D2" w:rsidR="00FB6772" w:rsidRPr="00E12A7A" w:rsidRDefault="00BF0E13" w:rsidP="00DD74C7">
            <w:pPr>
              <w:snapToGrid w:val="0"/>
              <w:rPr>
                <w:rFonts w:ascii="Times New Roman" w:hAnsi="Times New Roman" w:cs="Times New Roman"/>
              </w:rPr>
            </w:pPr>
            <w:r>
              <w:rPr>
                <w:rFonts w:ascii="Times New Roman" w:hAnsi="Times New Roman" w:cs="Times New Roman"/>
                <w:b/>
              </w:rPr>
              <w:t>Detaliojo</w:t>
            </w:r>
            <w:r w:rsidR="00FB6772" w:rsidRPr="00E12A7A">
              <w:rPr>
                <w:rFonts w:ascii="Times New Roman" w:hAnsi="Times New Roman" w:cs="Times New Roman"/>
                <w:b/>
              </w:rPr>
              <w:t xml:space="preserve"> plano</w:t>
            </w:r>
            <w:r w:rsidR="00C95E2D">
              <w:rPr>
                <w:rFonts w:ascii="Times New Roman" w:hAnsi="Times New Roman" w:cs="Times New Roman"/>
                <w:b/>
              </w:rPr>
              <w:t xml:space="preserve"> </w:t>
            </w:r>
            <w:bookmarkStart w:id="0" w:name="OLE_LINK1"/>
            <w:bookmarkStart w:id="1" w:name="OLE_LINK2"/>
            <w:r w:rsidR="00FB6772" w:rsidRPr="00E12A7A">
              <w:rPr>
                <w:rFonts w:ascii="Times New Roman" w:hAnsi="Times New Roman" w:cs="Times New Roman"/>
                <w:b/>
              </w:rPr>
              <w:t>parengimo kaina (be PVM</w:t>
            </w:r>
            <w:bookmarkEnd w:id="0"/>
            <w:bookmarkEnd w:id="1"/>
            <w:r w:rsidR="00FB6772" w:rsidRPr="00E12A7A">
              <w:rPr>
                <w:rFonts w:ascii="Times New Roman" w:hAnsi="Times New Roman" w:cs="Times New Roman"/>
                <w:b/>
              </w:rPr>
              <w:t>)</w:t>
            </w:r>
          </w:p>
        </w:tc>
        <w:tc>
          <w:tcPr>
            <w:tcW w:w="5589" w:type="dxa"/>
            <w:tcBorders>
              <w:top w:val="single" w:sz="4" w:space="0" w:color="000000"/>
              <w:left w:val="single" w:sz="4" w:space="0" w:color="000000"/>
              <w:bottom w:val="single" w:sz="4" w:space="0" w:color="000000"/>
              <w:right w:val="single" w:sz="4" w:space="0" w:color="000000"/>
            </w:tcBorders>
            <w:hideMark/>
          </w:tcPr>
          <w:p w14:paraId="02195436" w14:textId="52456F0A" w:rsidR="00FB6772" w:rsidRPr="00E12A7A" w:rsidRDefault="009504DB" w:rsidP="00AC0440">
            <w:pPr>
              <w:snapToGrid w:val="0"/>
              <w:rPr>
                <w:rFonts w:ascii="Times New Roman" w:hAnsi="Times New Roman" w:cs="Times New Roman"/>
              </w:rPr>
            </w:pPr>
            <w:r>
              <w:rPr>
                <w:rFonts w:ascii="Times New Roman" w:hAnsi="Times New Roman" w:cs="Times New Roman"/>
              </w:rPr>
              <w:t>......</w:t>
            </w:r>
            <w:r w:rsidR="00537120">
              <w:rPr>
                <w:rFonts w:ascii="Times New Roman" w:hAnsi="Times New Roman" w:cs="Times New Roman"/>
              </w:rPr>
              <w:t xml:space="preserve"> </w:t>
            </w:r>
            <w:r w:rsidR="00AC0440">
              <w:rPr>
                <w:rFonts w:ascii="Times New Roman" w:hAnsi="Times New Roman" w:cs="Times New Roman"/>
              </w:rPr>
              <w:t>Eur (</w:t>
            </w:r>
            <w:r>
              <w:rPr>
                <w:rFonts w:ascii="Times New Roman" w:hAnsi="Times New Roman" w:cs="Times New Roman"/>
              </w:rPr>
              <w:t>suma žodžiais</w:t>
            </w:r>
            <w:r w:rsidR="00AC0440">
              <w:rPr>
                <w:rFonts w:ascii="Times New Roman" w:hAnsi="Times New Roman" w:cs="Times New Roman"/>
              </w:rPr>
              <w:t xml:space="preserve">) </w:t>
            </w:r>
          </w:p>
        </w:tc>
      </w:tr>
      <w:tr w:rsidR="00FB6772" w:rsidRPr="00E12A7A" w14:paraId="1E52381B" w14:textId="77777777" w:rsidTr="00F31FBB">
        <w:trPr>
          <w:cantSplit/>
        </w:trPr>
        <w:tc>
          <w:tcPr>
            <w:tcW w:w="4678" w:type="dxa"/>
            <w:tcBorders>
              <w:top w:val="single" w:sz="4" w:space="0" w:color="000000"/>
              <w:left w:val="single" w:sz="4" w:space="0" w:color="000000"/>
              <w:bottom w:val="single" w:sz="4" w:space="0" w:color="000000"/>
              <w:right w:val="nil"/>
            </w:tcBorders>
            <w:hideMark/>
          </w:tcPr>
          <w:p w14:paraId="0E05CD9E" w14:textId="77777777" w:rsidR="00FB6772" w:rsidRPr="00E12A7A" w:rsidRDefault="00FB6772">
            <w:pPr>
              <w:snapToGrid w:val="0"/>
              <w:rPr>
                <w:rFonts w:ascii="Times New Roman" w:hAnsi="Times New Roman" w:cs="Times New Roman"/>
              </w:rPr>
            </w:pPr>
            <w:r w:rsidRPr="00E12A7A">
              <w:rPr>
                <w:rFonts w:ascii="Times New Roman" w:hAnsi="Times New Roman" w:cs="Times New Roman"/>
                <w:b/>
              </w:rPr>
              <w:t>PVM 21</w:t>
            </w:r>
            <w:r w:rsidRPr="00E12A7A">
              <w:rPr>
                <w:rFonts w:ascii="Times New Roman" w:hAnsi="Times New Roman" w:cs="Times New Roman"/>
                <w:b/>
                <w:lang w:val="en-US"/>
              </w:rPr>
              <w:t>%</w:t>
            </w:r>
          </w:p>
        </w:tc>
        <w:tc>
          <w:tcPr>
            <w:tcW w:w="5589" w:type="dxa"/>
            <w:tcBorders>
              <w:top w:val="single" w:sz="4" w:space="0" w:color="000000"/>
              <w:left w:val="single" w:sz="4" w:space="0" w:color="000000"/>
              <w:bottom w:val="single" w:sz="4" w:space="0" w:color="000000"/>
              <w:right w:val="single" w:sz="4" w:space="0" w:color="000000"/>
            </w:tcBorders>
            <w:hideMark/>
          </w:tcPr>
          <w:p w14:paraId="0FADEC62" w14:textId="020760CE" w:rsidR="00537120" w:rsidRPr="00E12A7A" w:rsidRDefault="009504DB" w:rsidP="00AC0440">
            <w:pPr>
              <w:snapToGrid w:val="0"/>
              <w:rPr>
                <w:rFonts w:ascii="Times New Roman" w:hAnsi="Times New Roman" w:cs="Times New Roman"/>
              </w:rPr>
            </w:pPr>
            <w:r>
              <w:rPr>
                <w:rFonts w:ascii="Times New Roman" w:hAnsi="Times New Roman" w:cs="Times New Roman"/>
              </w:rPr>
              <w:t>......</w:t>
            </w:r>
            <w:r w:rsidR="00AC0440">
              <w:rPr>
                <w:rFonts w:ascii="Times New Roman" w:hAnsi="Times New Roman" w:cs="Times New Roman"/>
              </w:rPr>
              <w:t xml:space="preserve"> Eur (</w:t>
            </w:r>
            <w:r>
              <w:rPr>
                <w:rFonts w:ascii="Times New Roman" w:hAnsi="Times New Roman" w:cs="Times New Roman"/>
              </w:rPr>
              <w:t>suma žodžiais</w:t>
            </w:r>
            <w:r w:rsidR="00AC0440">
              <w:rPr>
                <w:rFonts w:ascii="Times New Roman" w:hAnsi="Times New Roman" w:cs="Times New Roman"/>
              </w:rPr>
              <w:t>)</w:t>
            </w:r>
          </w:p>
        </w:tc>
      </w:tr>
      <w:tr w:rsidR="00FB6772" w:rsidRPr="00E12A7A" w14:paraId="711C1AB6" w14:textId="77777777" w:rsidTr="00F31FBB">
        <w:trPr>
          <w:trHeight w:val="349"/>
        </w:trPr>
        <w:tc>
          <w:tcPr>
            <w:tcW w:w="4678" w:type="dxa"/>
            <w:tcBorders>
              <w:top w:val="single" w:sz="4" w:space="0" w:color="000000"/>
              <w:left w:val="single" w:sz="4" w:space="0" w:color="000000"/>
              <w:bottom w:val="single" w:sz="4" w:space="0" w:color="000000"/>
              <w:right w:val="nil"/>
            </w:tcBorders>
            <w:hideMark/>
          </w:tcPr>
          <w:p w14:paraId="533F28BE" w14:textId="77777777" w:rsidR="00FB6772" w:rsidRPr="00E12A7A" w:rsidRDefault="00FB6772">
            <w:pPr>
              <w:snapToGrid w:val="0"/>
              <w:rPr>
                <w:rFonts w:ascii="Times New Roman" w:hAnsi="Times New Roman" w:cs="Times New Roman"/>
              </w:rPr>
            </w:pPr>
            <w:r w:rsidRPr="00E12A7A">
              <w:rPr>
                <w:rFonts w:ascii="Times New Roman" w:hAnsi="Times New Roman" w:cs="Times New Roman"/>
                <w:b/>
              </w:rPr>
              <w:t>Bendra Sutarties kaina (su PVM)</w:t>
            </w:r>
          </w:p>
        </w:tc>
        <w:tc>
          <w:tcPr>
            <w:tcW w:w="5589" w:type="dxa"/>
            <w:tcBorders>
              <w:top w:val="single" w:sz="4" w:space="0" w:color="000000"/>
              <w:left w:val="single" w:sz="4" w:space="0" w:color="000000"/>
              <w:bottom w:val="single" w:sz="4" w:space="0" w:color="000000"/>
              <w:right w:val="single" w:sz="4" w:space="0" w:color="000000"/>
            </w:tcBorders>
            <w:hideMark/>
          </w:tcPr>
          <w:p w14:paraId="390ADF0F" w14:textId="32F89253" w:rsidR="00FB6772" w:rsidRPr="00E12A7A" w:rsidRDefault="009504DB">
            <w:pPr>
              <w:snapToGrid w:val="0"/>
              <w:rPr>
                <w:rFonts w:ascii="Times New Roman" w:hAnsi="Times New Roman" w:cs="Times New Roman"/>
              </w:rPr>
            </w:pPr>
            <w:r>
              <w:rPr>
                <w:rFonts w:ascii="Times New Roman" w:hAnsi="Times New Roman" w:cs="Times New Roman"/>
              </w:rPr>
              <w:t>......</w:t>
            </w:r>
            <w:r w:rsidR="00AC0440">
              <w:rPr>
                <w:rFonts w:ascii="Times New Roman" w:hAnsi="Times New Roman" w:cs="Times New Roman"/>
              </w:rPr>
              <w:t xml:space="preserve"> Eur (</w:t>
            </w:r>
            <w:r>
              <w:rPr>
                <w:rFonts w:ascii="Times New Roman" w:hAnsi="Times New Roman" w:cs="Times New Roman"/>
              </w:rPr>
              <w:t>suma žodžiais</w:t>
            </w:r>
            <w:r w:rsidR="00AC0440">
              <w:rPr>
                <w:rFonts w:ascii="Times New Roman" w:hAnsi="Times New Roman" w:cs="Times New Roman"/>
              </w:rPr>
              <w:t>)</w:t>
            </w:r>
          </w:p>
        </w:tc>
      </w:tr>
    </w:tbl>
    <w:p w14:paraId="5E39B745" w14:textId="016A5006" w:rsidR="00FB6772" w:rsidRPr="00E12A7A" w:rsidRDefault="00FB6772" w:rsidP="00FB6772">
      <w:pPr>
        <w:tabs>
          <w:tab w:val="left" w:pos="851"/>
        </w:tabs>
        <w:jc w:val="both"/>
        <w:rPr>
          <w:rFonts w:ascii="Times New Roman" w:hAnsi="Times New Roman" w:cs="Times New Roman"/>
        </w:rPr>
      </w:pPr>
      <w:r w:rsidRPr="00E12A7A">
        <w:rPr>
          <w:rFonts w:ascii="Times New Roman" w:hAnsi="Times New Roman" w:cs="Times New Roman"/>
        </w:rPr>
        <w:tab/>
        <w:t xml:space="preserve">3. Į Sutarties kainą įskaičiuoti visi mokesčiai ir visos kitos Rengėjo patiriamos su </w:t>
      </w:r>
      <w:r w:rsidR="005203E2" w:rsidRPr="00E12A7A">
        <w:rPr>
          <w:rFonts w:ascii="Times New Roman" w:hAnsi="Times New Roman" w:cs="Times New Roman"/>
        </w:rPr>
        <w:t>S</w:t>
      </w:r>
      <w:r w:rsidRPr="00E12A7A">
        <w:rPr>
          <w:rFonts w:ascii="Times New Roman" w:hAnsi="Times New Roman" w:cs="Times New Roman"/>
        </w:rPr>
        <w:t>utarties vykdymu susijusios išlaidos.</w:t>
      </w:r>
    </w:p>
    <w:p w14:paraId="6738B558" w14:textId="1E25BAD4" w:rsidR="00FB6772" w:rsidRPr="00E12A7A" w:rsidRDefault="00FB6772" w:rsidP="00FB6772">
      <w:pPr>
        <w:tabs>
          <w:tab w:val="left" w:pos="851"/>
        </w:tabs>
        <w:jc w:val="both"/>
        <w:rPr>
          <w:rFonts w:ascii="Times New Roman" w:hAnsi="Times New Roman" w:cs="Times New Roman"/>
        </w:rPr>
      </w:pPr>
      <w:r w:rsidRPr="00E12A7A">
        <w:rPr>
          <w:rFonts w:ascii="Times New Roman" w:hAnsi="Times New Roman" w:cs="Times New Roman"/>
        </w:rPr>
        <w:tab/>
        <w:t xml:space="preserve">3.1. </w:t>
      </w:r>
      <w:r w:rsidR="004C5778" w:rsidRPr="00E12A7A">
        <w:rPr>
          <w:rFonts w:ascii="Times New Roman" w:hAnsi="Times New Roman" w:cs="Times New Roman"/>
        </w:rPr>
        <w:t>S</w:t>
      </w:r>
      <w:r w:rsidRPr="00E12A7A">
        <w:rPr>
          <w:rFonts w:ascii="Times New Roman" w:hAnsi="Times New Roman" w:cs="Times New Roman"/>
        </w:rPr>
        <w:t>utarčiai taikoma fiksuotos kainos kainodara. Kaina nebus keičiama visą Sutarties galiojimo laikotarpį, išskyrus atvej</w:t>
      </w:r>
      <w:r w:rsidR="00944306">
        <w:rPr>
          <w:rFonts w:ascii="Times New Roman" w:hAnsi="Times New Roman" w:cs="Times New Roman"/>
        </w:rPr>
        <w:t>us</w:t>
      </w:r>
      <w:r w:rsidRPr="00E12A7A">
        <w:rPr>
          <w:rFonts w:ascii="Times New Roman" w:hAnsi="Times New Roman" w:cs="Times New Roman"/>
        </w:rPr>
        <w:t xml:space="preserve">, </w:t>
      </w:r>
      <w:r w:rsidR="00116FA7">
        <w:rPr>
          <w:rFonts w:ascii="Times New Roman" w:hAnsi="Times New Roman" w:cs="Times New Roman"/>
        </w:rPr>
        <w:t xml:space="preserve">numatytus Sutarties 3.2 punkte. </w:t>
      </w:r>
    </w:p>
    <w:p w14:paraId="2D49B412" w14:textId="1407AFA3" w:rsidR="00DD7A20" w:rsidRPr="00DD7A20" w:rsidRDefault="006E6590" w:rsidP="00DD7A20">
      <w:pPr>
        <w:pStyle w:val="Sraopastraipa"/>
        <w:tabs>
          <w:tab w:val="left" w:pos="851"/>
        </w:tabs>
        <w:ind w:left="0" w:hanging="142"/>
        <w:jc w:val="both"/>
        <w:rPr>
          <w:rFonts w:ascii="Times New Roman" w:hAnsi="Times New Roman" w:cs="Times New Roman"/>
        </w:rPr>
      </w:pPr>
      <w:r w:rsidRPr="00E12A7A">
        <w:rPr>
          <w:rFonts w:ascii="Times New Roman" w:hAnsi="Times New Roman" w:cs="Times New Roman"/>
        </w:rPr>
        <w:tab/>
      </w:r>
      <w:bookmarkStart w:id="2" w:name="_Hlk166590725"/>
      <w:r w:rsidR="00DD7A20">
        <w:rPr>
          <w:rFonts w:ascii="Times New Roman" w:hAnsi="Times New Roman" w:cs="Times New Roman"/>
        </w:rPr>
        <w:tab/>
      </w:r>
      <w:r w:rsidR="00DD7A20" w:rsidRPr="00DD7A20">
        <w:rPr>
          <w:rFonts w:ascii="Times New Roman" w:hAnsi="Times New Roman" w:cs="Times New Roman"/>
        </w:rPr>
        <w:t xml:space="preserve">3.2. Šalys susitaria, kad Sutarties dalyko kaina (jo sudėtinės dalys) gali kisti (didėti ar mažėti): </w:t>
      </w:r>
    </w:p>
    <w:p w14:paraId="7F8DEA3B" w14:textId="6F7FDFB9" w:rsidR="00DD7A20" w:rsidRPr="00DD7A20" w:rsidRDefault="00DD7A20" w:rsidP="00DD7A20">
      <w:pPr>
        <w:pStyle w:val="Sraopastraipa"/>
        <w:tabs>
          <w:tab w:val="left" w:pos="851"/>
        </w:tabs>
        <w:ind w:left="0" w:hanging="142"/>
        <w:jc w:val="both"/>
        <w:rPr>
          <w:rFonts w:ascii="Times New Roman" w:hAnsi="Times New Roman" w:cs="Times New Roman"/>
        </w:rPr>
      </w:pPr>
      <w:r w:rsidRPr="00DD7A20">
        <w:rPr>
          <w:rFonts w:ascii="Times New Roman" w:hAnsi="Times New Roman" w:cs="Times New Roman"/>
        </w:rPr>
        <w:tab/>
      </w:r>
      <w:r w:rsidRPr="00DD7A20">
        <w:rPr>
          <w:rFonts w:ascii="Times New Roman" w:hAnsi="Times New Roman" w:cs="Times New Roman"/>
        </w:rPr>
        <w:tab/>
        <w:t>3.2.1. dėl Valstybės institucijų priimtų įstatymų ir poįstatyminių teisės aktų, keičiančių pridėtinės vertės mokesčio (toliau – PVM) dydį. Tokiu atveju Sutarties Paslaug</w:t>
      </w:r>
      <w:r w:rsidR="00116FA7">
        <w:rPr>
          <w:rFonts w:ascii="Times New Roman" w:hAnsi="Times New Roman" w:cs="Times New Roman"/>
        </w:rPr>
        <w:t>os</w:t>
      </w:r>
      <w:r w:rsidRPr="00DD7A20">
        <w:rPr>
          <w:rFonts w:ascii="Times New Roman" w:hAnsi="Times New Roman" w:cs="Times New Roman"/>
        </w:rPr>
        <w:t xml:space="preserve"> kaina pasikeičia tiek, kiek pasikeičia PVM dydis. Padidėjus arba sumažėjus PVM tarifui, Sutarties Paslaug</w:t>
      </w:r>
      <w:r w:rsidR="00116FA7">
        <w:rPr>
          <w:rFonts w:ascii="Times New Roman" w:hAnsi="Times New Roman" w:cs="Times New Roman"/>
        </w:rPr>
        <w:t>os</w:t>
      </w:r>
      <w:r w:rsidRPr="00DD7A20">
        <w:rPr>
          <w:rFonts w:ascii="Times New Roman" w:hAnsi="Times New Roman" w:cs="Times New Roman"/>
        </w:rPr>
        <w:t xml:space="preserve"> kaina atitinkamai didinama arba mažinama. Pasikeitus kitiems mokesčiams, Paslaug</w:t>
      </w:r>
      <w:r w:rsidR="00116FA7">
        <w:rPr>
          <w:rFonts w:ascii="Times New Roman" w:hAnsi="Times New Roman" w:cs="Times New Roman"/>
        </w:rPr>
        <w:t>os</w:t>
      </w:r>
      <w:r w:rsidRPr="00DD7A20">
        <w:rPr>
          <w:rFonts w:ascii="Times New Roman" w:hAnsi="Times New Roman" w:cs="Times New Roman"/>
        </w:rPr>
        <w:t xml:space="preserve"> kaina perskaičiuojama nebus. Kaina apima visas tiesiogines ir netiesiogines išlaidas, susijusias su Paslaug</w:t>
      </w:r>
      <w:r w:rsidR="00116FA7">
        <w:rPr>
          <w:rFonts w:ascii="Times New Roman" w:hAnsi="Times New Roman" w:cs="Times New Roman"/>
        </w:rPr>
        <w:t>os</w:t>
      </w:r>
      <w:r w:rsidRPr="00DD7A20">
        <w:rPr>
          <w:rFonts w:ascii="Times New Roman" w:hAnsi="Times New Roman" w:cs="Times New Roman"/>
        </w:rPr>
        <w:t xml:space="preserve"> teikimu. </w:t>
      </w:r>
    </w:p>
    <w:p w14:paraId="025FD585" w14:textId="45B5317D" w:rsidR="00DD7A20" w:rsidRPr="00DD7A20" w:rsidRDefault="00DD7A20" w:rsidP="00DD7A20">
      <w:pPr>
        <w:pStyle w:val="Sraopastraipa"/>
        <w:tabs>
          <w:tab w:val="left" w:pos="851"/>
        </w:tabs>
        <w:ind w:left="0"/>
        <w:jc w:val="both"/>
        <w:rPr>
          <w:rFonts w:ascii="Times New Roman" w:hAnsi="Times New Roman" w:cs="Times New Roman"/>
        </w:rPr>
      </w:pPr>
      <w:r w:rsidRPr="00DD7A20">
        <w:rPr>
          <w:rFonts w:ascii="Times New Roman" w:hAnsi="Times New Roman" w:cs="Times New Roman"/>
        </w:rPr>
        <w:tab/>
        <w:t>3.2.2. Paslaug</w:t>
      </w:r>
      <w:r w:rsidR="00116FA7">
        <w:rPr>
          <w:rFonts w:ascii="Times New Roman" w:hAnsi="Times New Roman" w:cs="Times New Roman"/>
        </w:rPr>
        <w:t>os</w:t>
      </w:r>
      <w:r w:rsidRPr="00DD7A20">
        <w:rPr>
          <w:rFonts w:ascii="Times New Roman" w:hAnsi="Times New Roman" w:cs="Times New Roman"/>
        </w:rPr>
        <w:t xml:space="preserve"> kaina, atsižvelgiant į vidutinę metinę infliaciją/defliaciją, gali būti perskaičiuojama ne dažniau kaip kas šešis mėnesius (6 mėnesius) skaičiuojant nuo Sutarties įsigaliojimo datos ir kai Valstybės duomenų agentūros paskelbta vidutinė metinė infliacija/defliacija padidėja/sumažėja 5 proc. punktais, lyginant su Sutarties sudarymo metu buvusia vidutine metine infliacija/defliacija. </w:t>
      </w:r>
    </w:p>
    <w:p w14:paraId="318EFB00" w14:textId="5CA16D88" w:rsidR="00DD7A20" w:rsidRPr="00DD7A20" w:rsidRDefault="00DD7A20" w:rsidP="00DD7A20">
      <w:pPr>
        <w:pStyle w:val="Sraopastraipa"/>
        <w:tabs>
          <w:tab w:val="left" w:pos="851"/>
        </w:tabs>
        <w:ind w:left="0"/>
        <w:jc w:val="both"/>
        <w:rPr>
          <w:rFonts w:ascii="Times New Roman" w:hAnsi="Times New Roman" w:cs="Times New Roman"/>
        </w:rPr>
      </w:pPr>
      <w:r w:rsidRPr="00DD7A20">
        <w:rPr>
          <w:rFonts w:ascii="Times New Roman" w:hAnsi="Times New Roman" w:cs="Times New Roman"/>
        </w:rPr>
        <w:tab/>
        <w:t>3.2.3. Paslaug</w:t>
      </w:r>
      <w:r w:rsidR="00116FA7">
        <w:rPr>
          <w:rFonts w:ascii="Times New Roman" w:hAnsi="Times New Roman" w:cs="Times New Roman"/>
        </w:rPr>
        <w:t>os</w:t>
      </w:r>
      <w:r w:rsidRPr="00DD7A20">
        <w:rPr>
          <w:rFonts w:ascii="Times New Roman" w:hAnsi="Times New Roman" w:cs="Times New Roman"/>
        </w:rPr>
        <w:t xml:space="preserve"> kaina didinama/mažinama tiek procentų, kiek padidėja/sumažėja vidutinė metinė infliacija/defliacija. Tokiais atvejais suinteresuota Šalis kreipiasi į kitą Šalį dėl Paslaug</w:t>
      </w:r>
      <w:r w:rsidR="00116FA7">
        <w:rPr>
          <w:rFonts w:ascii="Times New Roman" w:hAnsi="Times New Roman" w:cs="Times New Roman"/>
        </w:rPr>
        <w:t>os</w:t>
      </w:r>
      <w:r w:rsidRPr="00DD7A20">
        <w:rPr>
          <w:rFonts w:ascii="Times New Roman" w:hAnsi="Times New Roman" w:cs="Times New Roman"/>
        </w:rPr>
        <w:t xml:space="preserve"> kainos perskaičiavimo, pateikdama Valstybės duomenų agentūros paskelbtą vidutinės metinės infliacijos/defliacijos pokytį bei kitus įrodymus, pagrindžiančius Sutartyje nurodytų aplinkybių, suteikiančių teisę keisti Sutarties kainą egzistavimą. Kainos pakeitimas įforminamas papildomu susitarimu prie šios Sutarties, pasirašomu abiejų Sutarties Šalių. </w:t>
      </w:r>
    </w:p>
    <w:p w14:paraId="554004DF" w14:textId="1AE12508" w:rsidR="00DD7A20" w:rsidRPr="00E12A7A" w:rsidRDefault="00DD7A20" w:rsidP="00DD7A20">
      <w:pPr>
        <w:pStyle w:val="Sraopastraipa"/>
        <w:tabs>
          <w:tab w:val="left" w:pos="851"/>
        </w:tabs>
        <w:ind w:left="0"/>
        <w:jc w:val="both"/>
        <w:rPr>
          <w:rFonts w:ascii="Times New Roman" w:hAnsi="Times New Roman" w:cs="Times New Roman"/>
        </w:rPr>
      </w:pPr>
      <w:r w:rsidRPr="00DD7A20">
        <w:rPr>
          <w:rFonts w:ascii="Times New Roman" w:hAnsi="Times New Roman" w:cs="Times New Roman"/>
        </w:rPr>
        <w:lastRenderedPageBreak/>
        <w:tab/>
        <w:t>3.2.4. Perskaičiuota Paslaug</w:t>
      </w:r>
      <w:r w:rsidR="00116FA7">
        <w:rPr>
          <w:rFonts w:ascii="Times New Roman" w:hAnsi="Times New Roman" w:cs="Times New Roman"/>
        </w:rPr>
        <w:t>os</w:t>
      </w:r>
      <w:r w:rsidRPr="00DD7A20">
        <w:rPr>
          <w:rFonts w:ascii="Times New Roman" w:hAnsi="Times New Roman" w:cs="Times New Roman"/>
        </w:rPr>
        <w:t xml:space="preserve"> kaina įsigalioja abiem Šalims sudarius papildomą susitarimą ir jį patvirtinus parašais.</w:t>
      </w:r>
    </w:p>
    <w:bookmarkEnd w:id="2"/>
    <w:p w14:paraId="51FBAAF9" w14:textId="20E932AC" w:rsidR="00FC6157" w:rsidRPr="00F31FBB" w:rsidRDefault="00FC6157" w:rsidP="00DD7A20">
      <w:pPr>
        <w:pStyle w:val="Sraopastraipa"/>
        <w:tabs>
          <w:tab w:val="left" w:pos="851"/>
        </w:tabs>
        <w:ind w:left="0"/>
        <w:jc w:val="both"/>
        <w:rPr>
          <w:rFonts w:ascii="Times New Roman" w:hAnsi="Times New Roman" w:cs="Times New Roman"/>
          <w:sz w:val="20"/>
          <w:szCs w:val="20"/>
        </w:rPr>
      </w:pPr>
    </w:p>
    <w:p w14:paraId="26ECFF99" w14:textId="77777777" w:rsidR="00FB6772" w:rsidRPr="00E12A7A" w:rsidRDefault="00FB6772" w:rsidP="00FB6772">
      <w:pPr>
        <w:ind w:firstLine="15"/>
        <w:jc w:val="center"/>
        <w:rPr>
          <w:rFonts w:ascii="Times New Roman" w:hAnsi="Times New Roman" w:cs="Times New Roman"/>
          <w:b/>
        </w:rPr>
      </w:pPr>
      <w:r w:rsidRPr="00E12A7A">
        <w:rPr>
          <w:rFonts w:ascii="Times New Roman" w:hAnsi="Times New Roman" w:cs="Times New Roman"/>
          <w:b/>
        </w:rPr>
        <w:t>IV. ATSISKAITYMO TVARKA</w:t>
      </w:r>
    </w:p>
    <w:p w14:paraId="6D1668FF" w14:textId="77777777" w:rsidR="00FB6772" w:rsidRPr="00F31FBB" w:rsidRDefault="00FB6772" w:rsidP="00FB6772">
      <w:pPr>
        <w:ind w:left="15"/>
        <w:jc w:val="both"/>
        <w:rPr>
          <w:rFonts w:ascii="Times New Roman" w:hAnsi="Times New Roman" w:cs="Times New Roman"/>
          <w:sz w:val="20"/>
          <w:szCs w:val="20"/>
        </w:rPr>
      </w:pPr>
    </w:p>
    <w:p w14:paraId="54A68921" w14:textId="099DAFDE" w:rsidR="00B32209" w:rsidRPr="00E12A7A" w:rsidRDefault="00FB6772" w:rsidP="00B32209">
      <w:pPr>
        <w:widowControl w:val="0"/>
        <w:numPr>
          <w:ilvl w:val="0"/>
          <w:numId w:val="7"/>
        </w:numPr>
        <w:tabs>
          <w:tab w:val="clear" w:pos="0"/>
          <w:tab w:val="num" w:pos="851"/>
        </w:tabs>
        <w:ind w:left="0" w:firstLine="0"/>
        <w:jc w:val="both"/>
        <w:rPr>
          <w:rFonts w:ascii="Times New Roman" w:hAnsi="Times New Roman" w:cs="Times New Roman"/>
        </w:rPr>
      </w:pPr>
      <w:r w:rsidRPr="00B32209">
        <w:rPr>
          <w:rFonts w:ascii="Times New Roman" w:hAnsi="Times New Roman" w:cs="Times New Roman"/>
        </w:rPr>
        <w:tab/>
      </w:r>
      <w:r w:rsidR="0032070A" w:rsidRPr="00B32209">
        <w:rPr>
          <w:rFonts w:ascii="Times New Roman" w:hAnsi="Times New Roman" w:cs="Times New Roman"/>
        </w:rPr>
        <w:t xml:space="preserve">4. </w:t>
      </w:r>
      <w:r w:rsidR="00B32209" w:rsidRPr="005E5BAA">
        <w:rPr>
          <w:rFonts w:ascii="Times New Roman" w:hAnsi="Times New Roman" w:cs="Times New Roman"/>
        </w:rPr>
        <w:t xml:space="preserve">Rengėjas per Sutartyje nustatytą terminą </w:t>
      </w:r>
      <w:r w:rsidR="00B32209" w:rsidRPr="00E12A7A">
        <w:rPr>
          <w:rFonts w:ascii="Times New Roman" w:hAnsi="Times New Roman" w:cs="Times New Roman"/>
        </w:rPr>
        <w:t>parengia</w:t>
      </w:r>
      <w:r w:rsidR="00B32209" w:rsidRPr="00AA0235">
        <w:rPr>
          <w:rFonts w:ascii="Times New Roman" w:hAnsi="Times New Roman" w:cs="Times New Roman"/>
        </w:rPr>
        <w:t xml:space="preserve"> </w:t>
      </w:r>
      <w:r w:rsidR="00D7006C" w:rsidRPr="005E5BAA">
        <w:rPr>
          <w:rFonts w:ascii="Times New Roman" w:hAnsi="Times New Roman"/>
        </w:rPr>
        <w:t xml:space="preserve">Teritorijos, esančios tarp </w:t>
      </w:r>
      <w:proofErr w:type="spellStart"/>
      <w:r w:rsidR="00D7006C">
        <w:rPr>
          <w:rFonts w:ascii="Times New Roman" w:hAnsi="Times New Roman"/>
        </w:rPr>
        <w:t>Verdulių</w:t>
      </w:r>
      <w:proofErr w:type="spellEnd"/>
      <w:r w:rsidR="00D7006C" w:rsidRPr="005E5BAA">
        <w:rPr>
          <w:rFonts w:ascii="Times New Roman" w:hAnsi="Times New Roman"/>
        </w:rPr>
        <w:t xml:space="preserve"> g., </w:t>
      </w:r>
      <w:r w:rsidR="00D7006C">
        <w:rPr>
          <w:rFonts w:ascii="Times New Roman" w:hAnsi="Times New Roman"/>
        </w:rPr>
        <w:t>Šilėnų</w:t>
      </w:r>
      <w:r w:rsidR="00D7006C" w:rsidRPr="005E5BAA">
        <w:rPr>
          <w:rFonts w:ascii="Times New Roman" w:hAnsi="Times New Roman"/>
        </w:rPr>
        <w:t xml:space="preserve"> g. ir </w:t>
      </w:r>
      <w:r w:rsidR="00D7006C">
        <w:rPr>
          <w:rFonts w:ascii="Times New Roman" w:hAnsi="Times New Roman"/>
        </w:rPr>
        <w:t>Kauno</w:t>
      </w:r>
      <w:r w:rsidR="00D7006C" w:rsidRPr="005E5BAA">
        <w:rPr>
          <w:rFonts w:ascii="Times New Roman" w:hAnsi="Times New Roman"/>
        </w:rPr>
        <w:t xml:space="preserve"> g., Šiauliuose, detalųjį planą</w:t>
      </w:r>
      <w:r w:rsidR="00B32209" w:rsidRPr="005E5BAA">
        <w:rPr>
          <w:rFonts w:ascii="Times New Roman" w:hAnsi="Times New Roman"/>
        </w:rPr>
        <w:t xml:space="preserve">, </w:t>
      </w:r>
      <w:r w:rsidR="00B32209" w:rsidRPr="005E5BAA">
        <w:rPr>
          <w:rFonts w:ascii="Times New Roman" w:hAnsi="Times New Roman" w:cs="Times New Roman"/>
        </w:rPr>
        <w:t>suderina ir atiduoda</w:t>
      </w:r>
      <w:r w:rsidR="00B32209" w:rsidRPr="00E12A7A">
        <w:rPr>
          <w:rFonts w:ascii="Times New Roman" w:hAnsi="Times New Roman" w:cs="Times New Roman"/>
        </w:rPr>
        <w:t xml:space="preserve"> (perduoda) Užsakovui tvirtinti.</w:t>
      </w:r>
    </w:p>
    <w:p w14:paraId="413AA511" w14:textId="13E78E35" w:rsidR="0032070A" w:rsidRPr="00B32209" w:rsidRDefault="0032070A" w:rsidP="004C3F6A">
      <w:pPr>
        <w:widowControl w:val="0"/>
        <w:numPr>
          <w:ilvl w:val="0"/>
          <w:numId w:val="7"/>
        </w:numPr>
        <w:tabs>
          <w:tab w:val="clear" w:pos="0"/>
          <w:tab w:val="num" w:pos="851"/>
        </w:tabs>
        <w:ind w:left="0" w:firstLine="0"/>
        <w:jc w:val="both"/>
        <w:rPr>
          <w:rFonts w:ascii="Times New Roman" w:hAnsi="Times New Roman" w:cs="Times New Roman"/>
        </w:rPr>
      </w:pPr>
      <w:r w:rsidRPr="00B32209">
        <w:rPr>
          <w:rFonts w:ascii="Times New Roman" w:hAnsi="Times New Roman" w:cs="Times New Roman"/>
        </w:rPr>
        <w:tab/>
        <w:t xml:space="preserve">5. Užsakovas už </w:t>
      </w:r>
      <w:r w:rsidRPr="00B32209">
        <w:rPr>
          <w:rFonts w:ascii="Times New Roman" w:hAnsi="Times New Roman" w:cs="Times New Roman"/>
          <w:szCs w:val="20"/>
        </w:rPr>
        <w:t xml:space="preserve">Detaliojo plano </w:t>
      </w:r>
      <w:r w:rsidRPr="00B32209">
        <w:rPr>
          <w:rFonts w:ascii="Times New Roman" w:hAnsi="Times New Roman" w:cs="Times New Roman"/>
        </w:rPr>
        <w:t>parengimo paslaugą moka Rengėjui dalimis:</w:t>
      </w:r>
    </w:p>
    <w:p w14:paraId="01DB62B5" w14:textId="77777777" w:rsidR="0032070A" w:rsidRPr="000330B3" w:rsidRDefault="0032070A" w:rsidP="0032070A">
      <w:pPr>
        <w:tabs>
          <w:tab w:val="left" w:pos="851"/>
        </w:tabs>
        <w:jc w:val="both"/>
        <w:rPr>
          <w:rFonts w:ascii="Times New Roman" w:hAnsi="Times New Roman" w:cs="Times New Roman"/>
        </w:rPr>
      </w:pPr>
      <w:r>
        <w:rPr>
          <w:rFonts w:ascii="Times New Roman" w:hAnsi="Times New Roman" w:cs="Times New Roman"/>
        </w:rPr>
        <w:tab/>
      </w:r>
      <w:r w:rsidRPr="000330B3">
        <w:rPr>
          <w:rFonts w:ascii="Times New Roman" w:hAnsi="Times New Roman" w:cs="Times New Roman"/>
        </w:rPr>
        <w:t>5.1. 15 (penkiolika) proc. Sutarties kainos už Paslaugos atlikimą parengus ir suderinus topografinį pagrindą ir atlikus esamos būklės analizę;</w:t>
      </w:r>
    </w:p>
    <w:p w14:paraId="586671F3" w14:textId="77777777" w:rsidR="0032070A" w:rsidRPr="000330B3" w:rsidRDefault="0032070A" w:rsidP="0032070A">
      <w:pPr>
        <w:tabs>
          <w:tab w:val="left" w:pos="851"/>
        </w:tabs>
        <w:jc w:val="both"/>
        <w:rPr>
          <w:rFonts w:ascii="Times New Roman" w:hAnsi="Times New Roman" w:cs="Times New Roman"/>
        </w:rPr>
      </w:pPr>
      <w:r w:rsidRPr="000330B3">
        <w:rPr>
          <w:rFonts w:ascii="Times New Roman" w:hAnsi="Times New Roman" w:cs="Times New Roman"/>
        </w:rPr>
        <w:tab/>
        <w:t xml:space="preserve">5.2. 85 (aštuoniasdešimt penki) proc. Sutarties kainos gavus </w:t>
      </w:r>
      <w:r w:rsidRPr="000330B3">
        <w:rPr>
          <w:rStyle w:val="Grietas"/>
          <w:rFonts w:ascii="Times New Roman" w:hAnsi="Times New Roman" w:cs="Times New Roman"/>
          <w:b w:val="0"/>
        </w:rPr>
        <w:t>Valstybinės teritorijų planavimo ir statybos inspekcijos prie Aplinkos ministerijos (toliau – VTPSI)</w:t>
      </w:r>
      <w:r w:rsidRPr="000330B3">
        <w:rPr>
          <w:rFonts w:ascii="Times New Roman" w:hAnsi="Times New Roman" w:cs="Times New Roman"/>
        </w:rPr>
        <w:t xml:space="preserve"> Teritorijų planavimo dokumento patikrinimo aktą (toliau – Aktas), kurio išvada – pritariama teikimui tvirtinti.</w:t>
      </w:r>
    </w:p>
    <w:p w14:paraId="6D2E59F5" w14:textId="77777777" w:rsidR="0032070A" w:rsidRDefault="0032070A" w:rsidP="0032070A">
      <w:pPr>
        <w:tabs>
          <w:tab w:val="left" w:pos="851"/>
        </w:tabs>
        <w:jc w:val="both"/>
        <w:rPr>
          <w:rFonts w:ascii="Times New Roman" w:hAnsi="Times New Roman" w:cs="Times New Roman"/>
        </w:rPr>
      </w:pPr>
      <w:r w:rsidRPr="00E12A7A">
        <w:rPr>
          <w:rFonts w:ascii="Times New Roman" w:hAnsi="Times New Roman" w:cs="Times New Roman"/>
          <w:shd w:val="clear" w:color="auto" w:fill="FFFFFF"/>
        </w:rPr>
        <w:tab/>
      </w:r>
      <w:r>
        <w:rPr>
          <w:rFonts w:ascii="Times New Roman" w:eastAsia="HG Mincho Light J" w:hAnsi="Times New Roman" w:cs="Times New Roman"/>
          <w:shd w:val="clear" w:color="auto" w:fill="FFFFFF"/>
        </w:rPr>
        <w:t xml:space="preserve">6. Rengėjas per 10 (dešimt) kalendorinių dienų nuo VTPSI Akto gavimo pateikia Užsakovui pasirašyti </w:t>
      </w:r>
      <w:bookmarkStart w:id="3" w:name="_Hlk137215506"/>
      <w:r>
        <w:rPr>
          <w:rFonts w:ascii="Times New Roman" w:eastAsia="HG Mincho Light J" w:hAnsi="Times New Roman" w:cs="Times New Roman"/>
          <w:shd w:val="clear" w:color="auto" w:fill="FFFFFF"/>
        </w:rPr>
        <w:t>atliktos paslaugos perdavimo – priėmimo akt</w:t>
      </w:r>
      <w:bookmarkEnd w:id="3"/>
      <w:r w:rsidRPr="00551019">
        <w:rPr>
          <w:rFonts w:ascii="Times New Roman" w:eastAsia="HG Mincho Light J" w:hAnsi="Times New Roman" w:cs="Times New Roman"/>
          <w:shd w:val="clear" w:color="auto" w:fill="FFFFFF"/>
        </w:rPr>
        <w:t>ą.</w:t>
      </w:r>
      <w:r>
        <w:rPr>
          <w:rFonts w:ascii="Times New Roman" w:eastAsia="HG Mincho Light J" w:hAnsi="Times New Roman" w:cs="Times New Roman"/>
          <w:shd w:val="clear" w:color="auto" w:fill="FFFFFF"/>
        </w:rPr>
        <w:t xml:space="preserve"> Pasirašyto atliktos paslaugos perdavimo – priėmimo akto pagrindu Rengėjas Užsakovui </w:t>
      </w:r>
      <w:r>
        <w:rPr>
          <w:rFonts w:ascii="Times New Roman" w:eastAsia="HG Mincho Light J" w:hAnsi="Times New Roman" w:cs="Times New Roman"/>
        </w:rPr>
        <w:t xml:space="preserve">per informacinę sistemą SABIS pateikia PVM </w:t>
      </w:r>
      <w:r>
        <w:rPr>
          <w:rFonts w:ascii="Times New Roman" w:eastAsia="HG Mincho Light J" w:hAnsi="Times New Roman" w:cs="Times New Roman"/>
          <w:shd w:val="clear" w:color="auto" w:fill="FFFFFF"/>
        </w:rPr>
        <w:t>sąskaitą (-</w:t>
      </w:r>
      <w:proofErr w:type="spellStart"/>
      <w:r>
        <w:rPr>
          <w:rFonts w:ascii="Times New Roman" w:eastAsia="HG Mincho Light J" w:hAnsi="Times New Roman" w:cs="Times New Roman"/>
          <w:shd w:val="clear" w:color="auto" w:fill="FFFFFF"/>
        </w:rPr>
        <w:t>as</w:t>
      </w:r>
      <w:proofErr w:type="spellEnd"/>
      <w:r>
        <w:rPr>
          <w:rFonts w:ascii="Times New Roman" w:eastAsia="HG Mincho Light J" w:hAnsi="Times New Roman" w:cs="Times New Roman"/>
          <w:shd w:val="clear" w:color="auto" w:fill="FFFFFF"/>
        </w:rPr>
        <w:t>) - faktūrą (-</w:t>
      </w:r>
      <w:proofErr w:type="spellStart"/>
      <w:r>
        <w:rPr>
          <w:rFonts w:ascii="Times New Roman" w:eastAsia="HG Mincho Light J" w:hAnsi="Times New Roman" w:cs="Times New Roman"/>
          <w:shd w:val="clear" w:color="auto" w:fill="FFFFFF"/>
        </w:rPr>
        <w:t>as</w:t>
      </w:r>
      <w:proofErr w:type="spellEnd"/>
      <w:r>
        <w:rPr>
          <w:rFonts w:ascii="Times New Roman" w:eastAsia="HG Mincho Light J" w:hAnsi="Times New Roman" w:cs="Times New Roman"/>
          <w:shd w:val="clear" w:color="auto" w:fill="FFFFFF"/>
        </w:rPr>
        <w:t xml:space="preserve">) </w:t>
      </w:r>
      <w:r>
        <w:rPr>
          <w:rFonts w:ascii="Times New Roman" w:eastAsia="HG Mincho Light J" w:hAnsi="Times New Roman" w:cs="Times New Roman"/>
        </w:rPr>
        <w:t xml:space="preserve">ir apie tai informuoja </w:t>
      </w:r>
      <w:r>
        <w:rPr>
          <w:rFonts w:ascii="Times New Roman" w:hAnsi="Times New Roman" w:cs="Times New Roman"/>
          <w:shd w:val="clear" w:color="auto" w:fill="FFFFFF"/>
        </w:rPr>
        <w:t xml:space="preserve">Šiaulių miesto savivaldybės administracijos Architektūros skyriaus vyr. specialistą, </w:t>
      </w:r>
      <w:r>
        <w:rPr>
          <w:rFonts w:ascii="Times New Roman" w:hAnsi="Times New Roman" w:cs="Times New Roman"/>
        </w:rPr>
        <w:t>atsakingą už Sutarties vykdymą.</w:t>
      </w:r>
    </w:p>
    <w:p w14:paraId="263E0551" w14:textId="77777777" w:rsidR="0032070A" w:rsidRDefault="0032070A" w:rsidP="0032070A">
      <w:pPr>
        <w:tabs>
          <w:tab w:val="left" w:pos="851"/>
        </w:tabs>
        <w:jc w:val="both"/>
        <w:rPr>
          <w:rFonts w:ascii="Times New Roman" w:eastAsia="HG Mincho Light J" w:hAnsi="Times New Roman" w:cs="Times New Roman"/>
        </w:rPr>
      </w:pPr>
      <w:r w:rsidRPr="00E12A7A">
        <w:rPr>
          <w:rFonts w:ascii="Times New Roman" w:hAnsi="Times New Roman" w:cs="Times New Roman"/>
        </w:rPr>
        <w:tab/>
      </w:r>
      <w:r>
        <w:rPr>
          <w:rFonts w:ascii="Times New Roman" w:hAnsi="Times New Roman" w:cs="Times New Roman"/>
        </w:rPr>
        <w:t xml:space="preserve">7. Užsakovas Rengėjui už atliktą paslaugą sumoka per 30 kalendorinių dienų nuo PVM sąskaitos – faktūros pateikimo dienos </w:t>
      </w:r>
      <w:r>
        <w:rPr>
          <w:rFonts w:ascii="Times New Roman" w:eastAsia="HG Mincho Light J" w:hAnsi="Times New Roman" w:cs="Times New Roman"/>
        </w:rPr>
        <w:t>informacinėje sistemoje SABIS.</w:t>
      </w:r>
    </w:p>
    <w:p w14:paraId="46ED7284" w14:textId="793E3EC6" w:rsidR="00F31FBB" w:rsidRDefault="00F31FBB" w:rsidP="00F31FBB">
      <w:pPr>
        <w:tabs>
          <w:tab w:val="left" w:pos="851"/>
        </w:tabs>
        <w:ind w:firstLine="851"/>
        <w:jc w:val="both"/>
        <w:rPr>
          <w:rFonts w:ascii="Times New Roman" w:eastAsia="HG Mincho Light J" w:hAnsi="Times New Roman" w:cs="Times New Roman"/>
        </w:rPr>
      </w:pPr>
      <w:r>
        <w:rPr>
          <w:rFonts w:ascii="Times New Roman" w:eastAsia="HG Mincho Light J" w:hAnsi="Times New Roman" w:cs="Times New Roman"/>
        </w:rPr>
        <w:t xml:space="preserve">7.1. </w:t>
      </w:r>
      <w:r w:rsidRPr="00F31FBB">
        <w:rPr>
          <w:rFonts w:ascii="Times New Roman" w:eastAsia="Calibri" w:hAnsi="Times New Roman" w:cs="Times New Roman"/>
          <w:kern w:val="2"/>
          <w:lang w:eastAsia="en-US"/>
          <w14:ligatures w14:val="standardContextual"/>
        </w:rPr>
        <w:t>Išlaidas, susijusias su mokesčiais už elektroninės sąskaitos faktūros pateikimą informacinės sistemos priemonėmis, apmoka</w:t>
      </w:r>
      <w:r>
        <w:rPr>
          <w:rFonts w:ascii="Times New Roman" w:eastAsia="Calibri" w:hAnsi="Times New Roman" w:cs="Times New Roman"/>
          <w:kern w:val="2"/>
          <w:lang w:eastAsia="en-US"/>
          <w14:ligatures w14:val="standardContextual"/>
        </w:rPr>
        <w:t xml:space="preserve"> Rengėjas.</w:t>
      </w:r>
    </w:p>
    <w:p w14:paraId="70B62CA4" w14:textId="02B6194F" w:rsidR="00551019" w:rsidRPr="00CB1596" w:rsidRDefault="00551019" w:rsidP="0032070A">
      <w:pPr>
        <w:widowControl w:val="0"/>
        <w:numPr>
          <w:ilvl w:val="1"/>
          <w:numId w:val="7"/>
        </w:numPr>
        <w:tabs>
          <w:tab w:val="clear" w:pos="576"/>
        </w:tabs>
        <w:ind w:left="0" w:firstLine="851"/>
        <w:jc w:val="both"/>
        <w:rPr>
          <w:rFonts w:ascii="Times New Roman" w:hAnsi="Times New Roman" w:cs="Times New Roman"/>
          <w:shd w:val="clear" w:color="auto" w:fill="FFFFFF"/>
        </w:rPr>
      </w:pPr>
      <w:r>
        <w:rPr>
          <w:rFonts w:ascii="Times New Roman" w:hAnsi="Times New Roman" w:cs="Times New Roman"/>
        </w:rPr>
        <w:t>8. Parengtas Detalusis planas vertinamas ir priimamas pagal Sutarties, Planavimo darbų programos, Teritorij</w:t>
      </w:r>
      <w:r w:rsidR="000069A7">
        <w:rPr>
          <w:rFonts w:ascii="Times New Roman" w:hAnsi="Times New Roman" w:cs="Times New Roman"/>
        </w:rPr>
        <w:t>os</w:t>
      </w:r>
      <w:r>
        <w:rPr>
          <w:rFonts w:ascii="Times New Roman" w:hAnsi="Times New Roman" w:cs="Times New Roman"/>
        </w:rPr>
        <w:t xml:space="preserve"> planavimo sąlygų (visi šie dokumentai yra patalpinti </w:t>
      </w:r>
      <w:r w:rsidR="00F31FBB">
        <w:rPr>
          <w:rFonts w:ascii="Times New Roman" w:hAnsi="Times New Roman" w:cs="Times New Roman"/>
        </w:rPr>
        <w:t>TPS „Vartai“</w:t>
      </w:r>
      <w:r>
        <w:rPr>
          <w:rFonts w:ascii="Times New Roman" w:hAnsi="Times New Roman" w:cs="Times New Roman"/>
        </w:rPr>
        <w:t xml:space="preserve"> sistemoje, TPD </w:t>
      </w:r>
      <w:r w:rsidR="00D7006C">
        <w:rPr>
          <w:rFonts w:ascii="Times New Roman" w:hAnsi="Times New Roman" w:cs="Times New Roman"/>
        </w:rPr>
        <w:t xml:space="preserve">Nr. </w:t>
      </w:r>
      <w:r w:rsidR="00D7006C" w:rsidRPr="00B6324C">
        <w:rPr>
          <w:rFonts w:ascii="Times New Roman" w:hAnsi="Times New Roman" w:cs="Times New Roman"/>
          <w:shd w:val="clear" w:color="auto" w:fill="FFFFFF"/>
        </w:rPr>
        <w:t>K-VT-29-24-602</w:t>
      </w:r>
      <w:r w:rsidRPr="00551019">
        <w:rPr>
          <w:rFonts w:ascii="Times New Roman" w:hAnsi="Times New Roman" w:cs="Times New Roman"/>
        </w:rPr>
        <w:t>),</w:t>
      </w:r>
      <w:r>
        <w:rPr>
          <w:rFonts w:ascii="Times New Roman" w:hAnsi="Times New Roman" w:cs="Times New Roman"/>
        </w:rPr>
        <w:t xml:space="preserve"> ir kitų teisės aktų, reglamentuojančių teritorijų planavimą, reikalavimus.</w:t>
      </w:r>
    </w:p>
    <w:p w14:paraId="17DB78C8" w14:textId="0CB834BD" w:rsidR="00551019" w:rsidRDefault="00551019" w:rsidP="00551019">
      <w:pPr>
        <w:tabs>
          <w:tab w:val="left" w:pos="851"/>
        </w:tabs>
        <w:jc w:val="both"/>
        <w:rPr>
          <w:rFonts w:ascii="Times New Roman" w:hAnsi="Times New Roman" w:cs="Times New Roman"/>
        </w:rPr>
      </w:pPr>
      <w:r>
        <w:rPr>
          <w:rFonts w:ascii="Times New Roman" w:hAnsi="Times New Roman" w:cs="Times New Roman"/>
        </w:rPr>
        <w:tab/>
        <w:t>9. Atsiskaitymo dokumentuose Rengėjas privalo laikytis Sutartyje ir kituose dokumentuose išvardytų darbų sudėties, pavadinimų ir eilės sekos.</w:t>
      </w:r>
    </w:p>
    <w:p w14:paraId="3FD78E3E" w14:textId="77777777" w:rsidR="0032070A" w:rsidRDefault="0032070A" w:rsidP="00551019">
      <w:pPr>
        <w:tabs>
          <w:tab w:val="left" w:pos="851"/>
        </w:tabs>
        <w:jc w:val="both"/>
        <w:rPr>
          <w:rFonts w:ascii="Times New Roman" w:hAnsi="Times New Roman" w:cs="Times New Roman"/>
        </w:rPr>
      </w:pPr>
    </w:p>
    <w:p w14:paraId="6850D198" w14:textId="77777777" w:rsidR="0032070A" w:rsidRDefault="0032070A" w:rsidP="0032070A">
      <w:pPr>
        <w:tabs>
          <w:tab w:val="left" w:pos="851"/>
        </w:tabs>
        <w:jc w:val="center"/>
        <w:rPr>
          <w:rFonts w:ascii="Times New Roman" w:hAnsi="Times New Roman" w:cs="Times New Roman"/>
          <w:b/>
        </w:rPr>
      </w:pPr>
      <w:r w:rsidRPr="00E12A7A">
        <w:rPr>
          <w:rFonts w:ascii="Times New Roman" w:hAnsi="Times New Roman" w:cs="Times New Roman"/>
          <w:b/>
        </w:rPr>
        <w:t>V. SUTARTIES ĮVYKDYMO UŽTIKRINIMAS</w:t>
      </w:r>
    </w:p>
    <w:p w14:paraId="13D564A4" w14:textId="77777777" w:rsidR="00DD33FD" w:rsidRDefault="00DD33FD" w:rsidP="0032070A">
      <w:pPr>
        <w:tabs>
          <w:tab w:val="left" w:pos="851"/>
        </w:tabs>
        <w:jc w:val="center"/>
        <w:rPr>
          <w:rFonts w:ascii="Times New Roman" w:hAnsi="Times New Roman" w:cs="Times New Roman"/>
        </w:rPr>
      </w:pPr>
    </w:p>
    <w:tbl>
      <w:tblPr>
        <w:tblpPr w:leftFromText="180" w:rightFromText="180" w:vertAnchor="text" w:horzAnchor="margin" w:tblpX="-856" w:tblpY="18"/>
        <w:tblW w:w="11052" w:type="dxa"/>
        <w:tblLayout w:type="fixed"/>
        <w:tblLook w:val="04A0" w:firstRow="1" w:lastRow="0" w:firstColumn="1" w:lastColumn="0" w:noHBand="0" w:noVBand="1"/>
      </w:tblPr>
      <w:tblGrid>
        <w:gridCol w:w="3256"/>
        <w:gridCol w:w="1984"/>
        <w:gridCol w:w="2268"/>
        <w:gridCol w:w="3544"/>
      </w:tblGrid>
      <w:tr w:rsidR="0032070A" w:rsidRPr="00DD33FD" w14:paraId="1843B827" w14:textId="77777777" w:rsidTr="00DD33FD">
        <w:trPr>
          <w:trHeight w:val="960"/>
        </w:trPr>
        <w:tc>
          <w:tcPr>
            <w:tcW w:w="3256" w:type="dxa"/>
            <w:tcBorders>
              <w:top w:val="single" w:sz="4" w:space="0" w:color="000000"/>
              <w:left w:val="single" w:sz="4" w:space="0" w:color="000000"/>
              <w:bottom w:val="single" w:sz="4" w:space="0" w:color="000000"/>
              <w:right w:val="nil"/>
            </w:tcBorders>
            <w:hideMark/>
          </w:tcPr>
          <w:p w14:paraId="6B33565C" w14:textId="77777777" w:rsidR="0032070A" w:rsidRPr="00DD33FD" w:rsidRDefault="0032070A" w:rsidP="00DD33FD">
            <w:pPr>
              <w:jc w:val="center"/>
              <w:rPr>
                <w:rFonts w:ascii="Times New Roman" w:hAnsi="Times New Roman" w:cs="Times New Roman"/>
                <w:b/>
                <w:sz w:val="20"/>
                <w:szCs w:val="20"/>
              </w:rPr>
            </w:pPr>
            <w:r w:rsidRPr="00DD33FD">
              <w:rPr>
                <w:rFonts w:ascii="Times New Roman" w:hAnsi="Times New Roman" w:cs="Times New Roman"/>
                <w:b/>
                <w:sz w:val="20"/>
                <w:szCs w:val="20"/>
              </w:rPr>
              <w:t>Sutarties įvykdymo užtikrinimo būdai</w:t>
            </w:r>
          </w:p>
        </w:tc>
        <w:tc>
          <w:tcPr>
            <w:tcW w:w="1984" w:type="dxa"/>
            <w:tcBorders>
              <w:top w:val="single" w:sz="4" w:space="0" w:color="000000"/>
              <w:left w:val="single" w:sz="4" w:space="0" w:color="000000"/>
              <w:bottom w:val="single" w:sz="4" w:space="0" w:color="000000"/>
              <w:right w:val="nil"/>
            </w:tcBorders>
            <w:hideMark/>
          </w:tcPr>
          <w:p w14:paraId="2B85006F" w14:textId="77777777" w:rsidR="0032070A" w:rsidRPr="00DD33FD" w:rsidRDefault="0032070A" w:rsidP="00DD33FD">
            <w:pPr>
              <w:jc w:val="center"/>
              <w:rPr>
                <w:rFonts w:ascii="Times New Roman" w:hAnsi="Times New Roman" w:cs="Times New Roman"/>
                <w:b/>
                <w:sz w:val="20"/>
                <w:szCs w:val="20"/>
              </w:rPr>
            </w:pPr>
            <w:r w:rsidRPr="00DD33FD">
              <w:rPr>
                <w:rFonts w:ascii="Times New Roman" w:hAnsi="Times New Roman" w:cs="Times New Roman"/>
                <w:b/>
                <w:sz w:val="20"/>
                <w:szCs w:val="20"/>
              </w:rPr>
              <w:t>Sutarties įvykdymo užtikrinimo pateikimo terminas</w:t>
            </w:r>
          </w:p>
        </w:tc>
        <w:tc>
          <w:tcPr>
            <w:tcW w:w="2268" w:type="dxa"/>
            <w:tcBorders>
              <w:top w:val="single" w:sz="4" w:space="0" w:color="000000"/>
              <w:left w:val="single" w:sz="4" w:space="0" w:color="000000"/>
              <w:bottom w:val="single" w:sz="4" w:space="0" w:color="000000"/>
              <w:right w:val="nil"/>
            </w:tcBorders>
            <w:hideMark/>
          </w:tcPr>
          <w:p w14:paraId="286E634A" w14:textId="77777777" w:rsidR="0032070A" w:rsidRPr="00DD33FD" w:rsidRDefault="0032070A" w:rsidP="00DD33FD">
            <w:pPr>
              <w:jc w:val="center"/>
              <w:rPr>
                <w:rFonts w:ascii="Times New Roman" w:hAnsi="Times New Roman" w:cs="Times New Roman"/>
                <w:b/>
                <w:sz w:val="20"/>
                <w:szCs w:val="20"/>
              </w:rPr>
            </w:pPr>
            <w:r w:rsidRPr="00DD33FD">
              <w:rPr>
                <w:rFonts w:ascii="Times New Roman" w:hAnsi="Times New Roman" w:cs="Times New Roman"/>
                <w:b/>
                <w:sz w:val="20"/>
                <w:szCs w:val="20"/>
              </w:rPr>
              <w:t>Sutarties įvykdymo užtikrinimo vertė</w:t>
            </w:r>
          </w:p>
        </w:tc>
        <w:tc>
          <w:tcPr>
            <w:tcW w:w="3544" w:type="dxa"/>
            <w:tcBorders>
              <w:top w:val="single" w:sz="4" w:space="0" w:color="000000"/>
              <w:left w:val="single" w:sz="4" w:space="0" w:color="000000"/>
              <w:bottom w:val="single" w:sz="4" w:space="0" w:color="000000"/>
              <w:right w:val="single" w:sz="4" w:space="0" w:color="000000"/>
            </w:tcBorders>
            <w:hideMark/>
          </w:tcPr>
          <w:p w14:paraId="2DE3D3DE" w14:textId="77777777" w:rsidR="0032070A" w:rsidRPr="00DD33FD" w:rsidRDefault="0032070A" w:rsidP="00DD33FD">
            <w:pPr>
              <w:jc w:val="center"/>
              <w:rPr>
                <w:rFonts w:ascii="Times New Roman" w:hAnsi="Times New Roman" w:cs="Times New Roman"/>
                <w:sz w:val="20"/>
                <w:szCs w:val="20"/>
              </w:rPr>
            </w:pPr>
            <w:r w:rsidRPr="00DD33FD">
              <w:rPr>
                <w:rFonts w:ascii="Times New Roman" w:hAnsi="Times New Roman" w:cs="Times New Roman"/>
                <w:b/>
                <w:sz w:val="20"/>
                <w:szCs w:val="20"/>
              </w:rPr>
              <w:t>Sutarties įvykdymo užtikrinimo galiojimo terminas</w:t>
            </w:r>
          </w:p>
        </w:tc>
      </w:tr>
      <w:tr w:rsidR="0032070A" w:rsidRPr="00DD33FD" w14:paraId="5AAB8EB7" w14:textId="77777777" w:rsidTr="00DD33FD">
        <w:trPr>
          <w:trHeight w:val="1596"/>
        </w:trPr>
        <w:tc>
          <w:tcPr>
            <w:tcW w:w="3256" w:type="dxa"/>
            <w:tcBorders>
              <w:top w:val="single" w:sz="4" w:space="0" w:color="000000"/>
              <w:left w:val="single" w:sz="4" w:space="0" w:color="000000"/>
              <w:bottom w:val="single" w:sz="4" w:space="0" w:color="000000"/>
              <w:right w:val="nil"/>
            </w:tcBorders>
            <w:hideMark/>
          </w:tcPr>
          <w:p w14:paraId="78FC7519" w14:textId="77777777" w:rsidR="0032070A" w:rsidRPr="00DD33FD" w:rsidRDefault="0032070A" w:rsidP="00DD33FD">
            <w:pPr>
              <w:rPr>
                <w:rFonts w:ascii="Times New Roman" w:hAnsi="Times New Roman" w:cs="Times New Roman"/>
                <w:sz w:val="20"/>
                <w:szCs w:val="20"/>
              </w:rPr>
            </w:pPr>
            <w:r w:rsidRPr="00DD33FD">
              <w:rPr>
                <w:rFonts w:ascii="Times New Roman" w:hAnsi="Times New Roman" w:cs="Times New Roman"/>
                <w:sz w:val="20"/>
                <w:szCs w:val="20"/>
              </w:rPr>
              <w:t>Besąlygiškas, pirmo pareikalavimo Sutarties įvykdymo užtikrinimas (Lietuvos Respublikoje ar užsienyje registruoto banko garantija ar draudimo  bendrovės laidavimas arba pervedamos depozitinės lėšos į nurodytą Šiaulių miesto savivaldybės administracijos sąskaitą).</w:t>
            </w:r>
          </w:p>
        </w:tc>
        <w:tc>
          <w:tcPr>
            <w:tcW w:w="1984" w:type="dxa"/>
            <w:tcBorders>
              <w:top w:val="single" w:sz="4" w:space="0" w:color="000000"/>
              <w:left w:val="single" w:sz="4" w:space="0" w:color="000000"/>
              <w:bottom w:val="single" w:sz="4" w:space="0" w:color="000000"/>
              <w:right w:val="nil"/>
            </w:tcBorders>
            <w:hideMark/>
          </w:tcPr>
          <w:p w14:paraId="0825447C" w14:textId="77777777" w:rsidR="0032070A" w:rsidRPr="00DD33FD" w:rsidRDefault="0032070A" w:rsidP="00DD33FD">
            <w:pPr>
              <w:rPr>
                <w:rFonts w:ascii="Times New Roman" w:hAnsi="Times New Roman" w:cs="Times New Roman"/>
                <w:sz w:val="20"/>
                <w:szCs w:val="20"/>
              </w:rPr>
            </w:pPr>
            <w:r w:rsidRPr="00DD33FD">
              <w:rPr>
                <w:rFonts w:ascii="Times New Roman" w:hAnsi="Times New Roman" w:cs="Times New Roman"/>
                <w:sz w:val="20"/>
                <w:szCs w:val="20"/>
              </w:rPr>
              <w:t>Rengėjas pateikia ne vėliau kaip per 5 darbo dienas nuo Sutarties registravimo dienos.</w:t>
            </w:r>
          </w:p>
        </w:tc>
        <w:tc>
          <w:tcPr>
            <w:tcW w:w="2268" w:type="dxa"/>
            <w:tcBorders>
              <w:top w:val="single" w:sz="4" w:space="0" w:color="000000"/>
              <w:left w:val="single" w:sz="4" w:space="0" w:color="000000"/>
              <w:bottom w:val="single" w:sz="4" w:space="0" w:color="000000"/>
              <w:right w:val="nil"/>
            </w:tcBorders>
            <w:hideMark/>
          </w:tcPr>
          <w:p w14:paraId="18C0FB07" w14:textId="77777777" w:rsidR="0032070A" w:rsidRPr="00DD33FD" w:rsidRDefault="0032070A" w:rsidP="00DD33FD">
            <w:pPr>
              <w:rPr>
                <w:rFonts w:ascii="Times New Roman" w:hAnsi="Times New Roman" w:cs="Times New Roman"/>
                <w:sz w:val="20"/>
                <w:szCs w:val="20"/>
              </w:rPr>
            </w:pPr>
            <w:r w:rsidRPr="00DD33FD">
              <w:rPr>
                <w:rFonts w:ascii="Times New Roman" w:hAnsi="Times New Roman" w:cs="Times New Roman"/>
                <w:sz w:val="20"/>
                <w:szCs w:val="20"/>
              </w:rPr>
              <w:t xml:space="preserve">...........  Eur </w:t>
            </w:r>
          </w:p>
          <w:p w14:paraId="3E6AF4F0" w14:textId="77777777" w:rsidR="0032070A" w:rsidRPr="00DD33FD" w:rsidRDefault="0032070A" w:rsidP="00DD33FD">
            <w:pPr>
              <w:rPr>
                <w:rFonts w:ascii="Times New Roman" w:hAnsi="Times New Roman" w:cs="Times New Roman"/>
                <w:sz w:val="20"/>
                <w:szCs w:val="20"/>
              </w:rPr>
            </w:pPr>
            <w:r w:rsidRPr="00DD33FD">
              <w:rPr>
                <w:rFonts w:ascii="Times New Roman" w:hAnsi="Times New Roman" w:cs="Times New Roman"/>
                <w:sz w:val="20"/>
                <w:szCs w:val="20"/>
              </w:rPr>
              <w:t>(suma žodžiais)</w:t>
            </w:r>
          </w:p>
          <w:p w14:paraId="28437A46" w14:textId="77777777" w:rsidR="0032070A" w:rsidRPr="00DD33FD" w:rsidRDefault="0032070A" w:rsidP="00DD33FD">
            <w:pPr>
              <w:rPr>
                <w:rFonts w:ascii="Times New Roman" w:hAnsi="Times New Roman" w:cs="Times New Roman"/>
                <w:sz w:val="20"/>
                <w:szCs w:val="20"/>
              </w:rPr>
            </w:pPr>
            <w:r w:rsidRPr="00DD33FD">
              <w:rPr>
                <w:rFonts w:ascii="Times New Roman" w:hAnsi="Times New Roman" w:cs="Times New Roman"/>
                <w:sz w:val="20"/>
                <w:szCs w:val="20"/>
              </w:rPr>
              <w:t>Suma sveikais skaičiais ir žodžiais, lygi 10 procentų nuo bendros Sutarties kainos su PVM</w:t>
            </w:r>
          </w:p>
        </w:tc>
        <w:tc>
          <w:tcPr>
            <w:tcW w:w="3544" w:type="dxa"/>
            <w:tcBorders>
              <w:top w:val="single" w:sz="4" w:space="0" w:color="000000"/>
              <w:left w:val="single" w:sz="4" w:space="0" w:color="000000"/>
              <w:bottom w:val="single" w:sz="4" w:space="0" w:color="000000"/>
              <w:right w:val="single" w:sz="4" w:space="0" w:color="000000"/>
            </w:tcBorders>
            <w:hideMark/>
          </w:tcPr>
          <w:p w14:paraId="3FB6962A" w14:textId="77777777" w:rsidR="0032070A" w:rsidRPr="00DD33FD" w:rsidRDefault="0032070A" w:rsidP="00DD33FD">
            <w:pPr>
              <w:rPr>
                <w:rFonts w:ascii="Times New Roman" w:hAnsi="Times New Roman" w:cs="Times New Roman"/>
                <w:sz w:val="20"/>
                <w:szCs w:val="20"/>
              </w:rPr>
            </w:pPr>
            <w:r w:rsidRPr="00DD33FD">
              <w:rPr>
                <w:rFonts w:ascii="Times New Roman" w:hAnsi="Times New Roman" w:cs="Times New Roman"/>
                <w:sz w:val="20"/>
                <w:szCs w:val="20"/>
              </w:rPr>
              <w:t>Įsigalioja banko garantijos ar draudimo bendrovės  laidavimo rašto išdavimo dieną arba depozitinių lėšų į Šiaulių miesto savivaldybės administracijos sąskaitą gavimo dieną ir galioja 60 (šešiasdešimt) kalendorinių dienų viršijant sutarties 17 punkte numatytą paslaugos atlikimo terminą.</w:t>
            </w:r>
          </w:p>
        </w:tc>
      </w:tr>
    </w:tbl>
    <w:p w14:paraId="056FF240" w14:textId="6A75ED03" w:rsidR="00CB1596" w:rsidRPr="00F31FBB" w:rsidRDefault="00CB1596" w:rsidP="0032070A">
      <w:pPr>
        <w:rPr>
          <w:rFonts w:ascii="Times New Roman" w:hAnsi="Times New Roman" w:cs="Times New Roman"/>
          <w:b/>
          <w:sz w:val="20"/>
          <w:szCs w:val="20"/>
        </w:rPr>
      </w:pPr>
    </w:p>
    <w:p w14:paraId="4728198D" w14:textId="3846B3DC" w:rsidR="00FB6772" w:rsidRPr="00E12A7A" w:rsidRDefault="00CB1596" w:rsidP="00FB6772">
      <w:pPr>
        <w:tabs>
          <w:tab w:val="left" w:pos="851"/>
        </w:tabs>
        <w:jc w:val="both"/>
        <w:rPr>
          <w:rFonts w:ascii="Times New Roman" w:hAnsi="Times New Roman" w:cs="Times New Roman"/>
        </w:rPr>
      </w:pPr>
      <w:r>
        <w:rPr>
          <w:rFonts w:ascii="Times New Roman" w:hAnsi="Times New Roman" w:cs="Times New Roman"/>
        </w:rPr>
        <w:tab/>
      </w:r>
      <w:r w:rsidR="00F771EB">
        <w:rPr>
          <w:rFonts w:ascii="Times New Roman" w:hAnsi="Times New Roman" w:cs="Times New Roman"/>
        </w:rPr>
        <w:t>10</w:t>
      </w:r>
      <w:r w:rsidR="00FB6772" w:rsidRPr="00E12A7A">
        <w:rPr>
          <w:rFonts w:ascii="Times New Roman" w:hAnsi="Times New Roman" w:cs="Times New Roman"/>
        </w:rPr>
        <w:t>. Sutarties įvykdymo užtikrinimas:</w:t>
      </w:r>
    </w:p>
    <w:p w14:paraId="29D2DB9F" w14:textId="11CBFBD2" w:rsidR="00BF3031" w:rsidRPr="00B94FA1" w:rsidRDefault="00FB6772" w:rsidP="00FB6772">
      <w:pPr>
        <w:tabs>
          <w:tab w:val="left" w:pos="851"/>
        </w:tabs>
        <w:jc w:val="both"/>
        <w:rPr>
          <w:rFonts w:ascii="Times New Roman" w:hAnsi="Times New Roman" w:cs="Times New Roman"/>
        </w:rPr>
      </w:pPr>
      <w:r w:rsidRPr="00E12A7A">
        <w:tab/>
      </w:r>
      <w:r w:rsidR="00B94FA1" w:rsidRPr="00B94FA1">
        <w:rPr>
          <w:rFonts w:ascii="Times New Roman" w:hAnsi="Times New Roman" w:cs="Times New Roman"/>
        </w:rPr>
        <w:t xml:space="preserve">Rengėjas privalo per 5 (penkias) darbo dienas nuo Sutarties registravimo dienos (Sutartis registruojama, kai Sutartį pasirašo paskutinė šalis) su lydraščiu pateikti Užsakovui apmokėtą sutarties įvykdymo užtikrinimą patvirtinantį dokumentą – Lietuvoje ar užsienyje teisiškai registruoto </w:t>
      </w:r>
      <w:r w:rsidR="00DA137E" w:rsidRPr="00B94FA1">
        <w:rPr>
          <w:rFonts w:ascii="Times New Roman" w:hAnsi="Times New Roman" w:cs="Times New Roman"/>
        </w:rPr>
        <w:t xml:space="preserve">banko </w:t>
      </w:r>
      <w:r w:rsidR="00DA137E">
        <w:rPr>
          <w:rFonts w:ascii="Times New Roman" w:hAnsi="Times New Roman" w:cs="Times New Roman"/>
        </w:rPr>
        <w:t xml:space="preserve">ar </w:t>
      </w:r>
      <w:r w:rsidR="00DA137E" w:rsidRPr="00B368A9">
        <w:rPr>
          <w:rFonts w:ascii="Times New Roman" w:hAnsi="Times New Roman" w:cs="Times New Roman"/>
        </w:rPr>
        <w:t>draudimo bendrovės</w:t>
      </w:r>
      <w:r w:rsidR="00B94FA1" w:rsidRPr="00B94FA1">
        <w:rPr>
          <w:rFonts w:ascii="Times New Roman" w:hAnsi="Times New Roman" w:cs="Times New Roman"/>
        </w:rPr>
        <w:t xml:space="preserve"> išduotą besąlyginį pirmo pareikalavimo sutarties įvykdymo užtikrinimą</w:t>
      </w:r>
      <w:r w:rsidR="00485E1A">
        <w:rPr>
          <w:rFonts w:ascii="Times New Roman" w:hAnsi="Times New Roman" w:cs="Times New Roman"/>
        </w:rPr>
        <w:t xml:space="preserve"> </w:t>
      </w:r>
      <w:r w:rsidR="00B94FA1" w:rsidRPr="00B94FA1">
        <w:rPr>
          <w:rFonts w:ascii="Times New Roman" w:hAnsi="Times New Roman" w:cs="Times New Roman"/>
        </w:rPr>
        <w:t>– 10 (dešimt) proc. nuo bendros Sutarties kainos ir kuri</w:t>
      </w:r>
      <w:r w:rsidR="00DA137E">
        <w:rPr>
          <w:rFonts w:ascii="Times New Roman" w:hAnsi="Times New Roman" w:cs="Times New Roman"/>
        </w:rPr>
        <w:t>ame</w:t>
      </w:r>
      <w:r w:rsidR="00B94FA1" w:rsidRPr="00B94FA1">
        <w:rPr>
          <w:rFonts w:ascii="Times New Roman" w:hAnsi="Times New Roman" w:cs="Times New Roman"/>
        </w:rPr>
        <w:t xml:space="preserve"> turi būti nurodyta garanto davėjo atsakomybė dėl </w:t>
      </w:r>
      <w:r w:rsidR="00F771EB">
        <w:rPr>
          <w:rFonts w:ascii="Times New Roman" w:hAnsi="Times New Roman" w:cs="Times New Roman"/>
        </w:rPr>
        <w:t xml:space="preserve">netesybų ir </w:t>
      </w:r>
      <w:r w:rsidR="00B94FA1" w:rsidRPr="00B94FA1">
        <w:rPr>
          <w:rFonts w:ascii="Times New Roman" w:hAnsi="Times New Roman" w:cs="Times New Roman"/>
        </w:rPr>
        <w:t>nuostolių atlyginimo</w:t>
      </w:r>
      <w:r w:rsidR="00DA137E">
        <w:rPr>
          <w:rFonts w:ascii="Times New Roman" w:hAnsi="Times New Roman" w:cs="Times New Roman"/>
        </w:rPr>
        <w:t>,</w:t>
      </w:r>
      <w:r w:rsidR="00B94FA1" w:rsidRPr="00B94FA1">
        <w:rPr>
          <w:rFonts w:ascii="Times New Roman" w:hAnsi="Times New Roman" w:cs="Times New Roman"/>
        </w:rPr>
        <w:t xml:space="preserve"> arba per tą patį terminą pervesti depozitines lėšas į nurodytą Šiaulių miesto savivaldybės administracijos sąskaitą. Šalys pripažįsta, kad Rengėjui neįvykdžius šio </w:t>
      </w:r>
      <w:r w:rsidR="00B94FA1" w:rsidRPr="00B94FA1">
        <w:rPr>
          <w:rFonts w:ascii="Times New Roman" w:hAnsi="Times New Roman" w:cs="Times New Roman"/>
        </w:rPr>
        <w:lastRenderedPageBreak/>
        <w:t>įsipareigojimo, laikoma, kad Rengėjas atsisakė sudaryti Sutartį. Tokiu atveju Užsakovas turi teisę sudaryti Sutartį su Rengėju, kurio pasiūlymas užėmė antrą vietą ir atitiko Rengėjui keliamus reikalavimus.</w:t>
      </w:r>
    </w:p>
    <w:p w14:paraId="2419B608" w14:textId="14012B40" w:rsidR="00BF3031" w:rsidRPr="00B94FA1" w:rsidRDefault="00FB6772" w:rsidP="00BF3031">
      <w:pPr>
        <w:tabs>
          <w:tab w:val="left" w:pos="851"/>
        </w:tabs>
        <w:jc w:val="both"/>
        <w:rPr>
          <w:rFonts w:ascii="Times New Roman" w:hAnsi="Times New Roman" w:cs="Times New Roman"/>
        </w:rPr>
      </w:pPr>
      <w:r w:rsidRPr="00E12A7A">
        <w:rPr>
          <w:rFonts w:ascii="Times New Roman" w:hAnsi="Times New Roman" w:cs="Times New Roman"/>
        </w:rPr>
        <w:tab/>
      </w:r>
      <w:r w:rsidR="00F771EB">
        <w:rPr>
          <w:rFonts w:ascii="Times New Roman" w:hAnsi="Times New Roman" w:cs="Times New Roman"/>
        </w:rPr>
        <w:t>11</w:t>
      </w:r>
      <w:r w:rsidR="00BF3031" w:rsidRPr="00BF3031">
        <w:rPr>
          <w:rFonts w:ascii="Times New Roman" w:hAnsi="Times New Roman" w:cs="Times New Roman"/>
        </w:rPr>
        <w:t xml:space="preserve">. </w:t>
      </w:r>
      <w:r w:rsidR="00B94FA1" w:rsidRPr="00B94FA1">
        <w:rPr>
          <w:rFonts w:ascii="Times New Roman" w:hAnsi="Times New Roman" w:cs="Times New Roman"/>
        </w:rPr>
        <w:t>Sutarties įvykdymo užtikrinimas turi būti besąlyginis ir neatšaukiamas. Juo garantuojama, kad Užsakovui bus atlygint</w:t>
      </w:r>
      <w:r w:rsidR="00F9633D">
        <w:rPr>
          <w:rFonts w:ascii="Times New Roman" w:hAnsi="Times New Roman" w:cs="Times New Roman"/>
        </w:rPr>
        <w:t xml:space="preserve">os netesybos ir </w:t>
      </w:r>
      <w:r w:rsidR="00B94FA1" w:rsidRPr="00B94FA1">
        <w:rPr>
          <w:rFonts w:ascii="Times New Roman" w:hAnsi="Times New Roman" w:cs="Times New Roman"/>
        </w:rPr>
        <w:t>nuostoliai, atsiradę dėl to, kad Rengėjas neįvykdė Sutarties įsipareigojimų ar vykdė juos netinkamai. Jei paslaugos atlikimo terminas pagal Sutarties 1</w:t>
      </w:r>
      <w:r w:rsidR="00E21C39">
        <w:rPr>
          <w:rFonts w:ascii="Times New Roman" w:hAnsi="Times New Roman" w:cs="Times New Roman"/>
        </w:rPr>
        <w:t>8</w:t>
      </w:r>
      <w:r w:rsidR="00B94FA1" w:rsidRPr="00B94FA1">
        <w:rPr>
          <w:rFonts w:ascii="Times New Roman" w:hAnsi="Times New Roman" w:cs="Times New Roman"/>
        </w:rPr>
        <w:t xml:space="preserve"> punktą yra pratęsiamas ir sutarties tinkamas vykdymas buvo užtikrintas Lietuvos Respublikoje ar užsienyje registruoto banko </w:t>
      </w:r>
      <w:r w:rsidR="00B94FA1" w:rsidRPr="00B368A9">
        <w:rPr>
          <w:rFonts w:ascii="Times New Roman" w:hAnsi="Times New Roman" w:cs="Times New Roman"/>
        </w:rPr>
        <w:t>garantija</w:t>
      </w:r>
      <w:r w:rsidR="00DA137E" w:rsidRPr="00B368A9">
        <w:rPr>
          <w:rFonts w:ascii="Times New Roman" w:hAnsi="Times New Roman" w:cs="Times New Roman"/>
        </w:rPr>
        <w:t xml:space="preserve"> ar draudimo bendrovės laidavimu</w:t>
      </w:r>
      <w:r w:rsidR="00B94FA1" w:rsidRPr="00B368A9">
        <w:rPr>
          <w:rFonts w:ascii="Times New Roman" w:hAnsi="Times New Roman" w:cs="Times New Roman"/>
        </w:rPr>
        <w:t>,</w:t>
      </w:r>
      <w:r w:rsidR="00B94FA1" w:rsidRPr="00B94FA1">
        <w:rPr>
          <w:rFonts w:ascii="Times New Roman" w:hAnsi="Times New Roman" w:cs="Times New Roman"/>
        </w:rPr>
        <w:t xml:space="preserve"> atitinkamai turi būti pratęstas ir sutarties įvykdymo užtikrinimo garantas, kurio galiojimo terminas taip pat turi 60 (šešiasdešimt) kalendorinių dienų viršyti pratęstą Paslaugos atlikimo terminą. Pratęstas užtikrinimo garantas turi būti apmokėtas ir galioti nuo pirmos pratęsimo dienos, kad nebūtų pertrauktas Sutarties vykdymas.</w:t>
      </w:r>
    </w:p>
    <w:p w14:paraId="09691339" w14:textId="57538759" w:rsidR="00BF3031" w:rsidRPr="00BF3031" w:rsidRDefault="00BF3031" w:rsidP="00BF3031">
      <w:pPr>
        <w:tabs>
          <w:tab w:val="left" w:pos="851"/>
        </w:tabs>
        <w:jc w:val="both"/>
        <w:rPr>
          <w:rFonts w:ascii="Times New Roman" w:hAnsi="Times New Roman" w:cs="Times New Roman"/>
        </w:rPr>
      </w:pPr>
      <w:r w:rsidRPr="00BF3031">
        <w:rPr>
          <w:rFonts w:ascii="Times New Roman" w:hAnsi="Times New Roman" w:cs="Times New Roman"/>
        </w:rPr>
        <w:tab/>
        <w:t>1</w:t>
      </w:r>
      <w:r w:rsidR="00F771EB">
        <w:rPr>
          <w:rFonts w:ascii="Times New Roman" w:hAnsi="Times New Roman" w:cs="Times New Roman"/>
        </w:rPr>
        <w:t>2</w:t>
      </w:r>
      <w:r w:rsidRPr="00BF3031">
        <w:rPr>
          <w:rFonts w:ascii="Times New Roman" w:hAnsi="Times New Roman" w:cs="Times New Roman"/>
        </w:rPr>
        <w:t>. Jei Sutarties įvykdymo metu užtikrinimą išdavęs asmuo negali įvykdyti savo įsipareigojimų, Užsakovas raštu pareikalauja Rengėjo per 5 (penkias) darbo dienas pateikti naują užtikrinimą to paties dydžio sumai. Jei Rengėjas per nustatytą terminą nepateikia naujo užtikrinimo, Užsakovas turi teisę vienašališkai nutraukti Sutartį.</w:t>
      </w:r>
    </w:p>
    <w:p w14:paraId="1F131BAB" w14:textId="4A364152" w:rsidR="00BF3031" w:rsidRPr="00BF3031" w:rsidRDefault="00BF3031" w:rsidP="00BF3031">
      <w:pPr>
        <w:tabs>
          <w:tab w:val="left" w:pos="851"/>
        </w:tabs>
        <w:jc w:val="both"/>
        <w:rPr>
          <w:rFonts w:ascii="Times New Roman" w:hAnsi="Times New Roman" w:cs="Times New Roman"/>
        </w:rPr>
      </w:pPr>
      <w:r w:rsidRPr="00BF3031">
        <w:rPr>
          <w:rFonts w:ascii="Times New Roman" w:hAnsi="Times New Roman" w:cs="Times New Roman"/>
        </w:rPr>
        <w:tab/>
        <w:t>1</w:t>
      </w:r>
      <w:r w:rsidR="00F771EB">
        <w:rPr>
          <w:rFonts w:ascii="Times New Roman" w:hAnsi="Times New Roman" w:cs="Times New Roman"/>
        </w:rPr>
        <w:t>3</w:t>
      </w:r>
      <w:r w:rsidRPr="00BF3031">
        <w:rPr>
          <w:rFonts w:ascii="Times New Roman" w:hAnsi="Times New Roman" w:cs="Times New Roman"/>
        </w:rPr>
        <w:t>. Jei Rengėjas nevykdo savo sutartinių įsipareigojimų arba juos vykdo netinkamai, Užsakovas pareikalauja sumokėti visas sumas, kurias sutarties įvykdymo užtikrinimą išdavęs juridinis asmuo įsipareigojo sumokėti arba Užsakovas negrąžina depozitinių lėšų (arba atitinkamai jų dalies), pervestų į Užsakovo sąskaitą. Prieš pateikdamas reikalavimą sumokėti pagal sutarties įvykdymo užtikrinimą, Užsakovas įspėja apie tai Rengėją ir nurodo, dėl kokio pažeidimo pateikia šį reikalavimą.</w:t>
      </w:r>
    </w:p>
    <w:p w14:paraId="5491142B" w14:textId="42DEF9D1" w:rsidR="00FB6772" w:rsidRDefault="00BF3031" w:rsidP="00BF3031">
      <w:pPr>
        <w:tabs>
          <w:tab w:val="left" w:pos="851"/>
        </w:tabs>
        <w:jc w:val="both"/>
        <w:rPr>
          <w:rFonts w:ascii="Times New Roman" w:hAnsi="Times New Roman" w:cs="Times New Roman"/>
        </w:rPr>
      </w:pPr>
      <w:r w:rsidRPr="00BF3031">
        <w:rPr>
          <w:rFonts w:ascii="Times New Roman" w:hAnsi="Times New Roman" w:cs="Times New Roman"/>
        </w:rPr>
        <w:tab/>
        <w:t>1</w:t>
      </w:r>
      <w:r w:rsidR="00467871">
        <w:rPr>
          <w:rFonts w:ascii="Times New Roman" w:hAnsi="Times New Roman" w:cs="Times New Roman"/>
        </w:rPr>
        <w:t>4</w:t>
      </w:r>
      <w:r w:rsidRPr="00BF3031">
        <w:rPr>
          <w:rFonts w:ascii="Times New Roman" w:hAnsi="Times New Roman" w:cs="Times New Roman"/>
        </w:rPr>
        <w:t>. Sutarties įvykdymo užtikrinimas grąžinamas Rengėjui per 10 (dešimt) kalendorinių dienų nuo šio užtikrinimo galiojimo termino pabaigos, Rengėjui pateikus raštišką prašymą.</w:t>
      </w:r>
    </w:p>
    <w:p w14:paraId="3A887F30" w14:textId="77777777" w:rsidR="00FB5170" w:rsidRPr="00F31FBB" w:rsidRDefault="00FB5170" w:rsidP="00BF3031">
      <w:pPr>
        <w:tabs>
          <w:tab w:val="left" w:pos="851"/>
        </w:tabs>
        <w:jc w:val="both"/>
        <w:rPr>
          <w:rFonts w:ascii="Times New Roman" w:hAnsi="Times New Roman" w:cs="Times New Roman"/>
          <w:sz w:val="20"/>
          <w:szCs w:val="20"/>
        </w:rPr>
      </w:pPr>
    </w:p>
    <w:p w14:paraId="5CBF856B" w14:textId="77777777" w:rsidR="00FB6772" w:rsidRPr="00E12A7A" w:rsidRDefault="00FB6772" w:rsidP="00FB6772">
      <w:pPr>
        <w:ind w:firstLine="15"/>
        <w:jc w:val="center"/>
        <w:rPr>
          <w:rFonts w:ascii="Times New Roman" w:hAnsi="Times New Roman" w:cs="Times New Roman"/>
          <w:b/>
        </w:rPr>
      </w:pPr>
      <w:r w:rsidRPr="00E12A7A">
        <w:rPr>
          <w:rFonts w:ascii="Times New Roman" w:hAnsi="Times New Roman" w:cs="Times New Roman"/>
          <w:b/>
        </w:rPr>
        <w:t>VI. ŠALIŲ ĮSIPAREIGOJIMAI</w:t>
      </w:r>
    </w:p>
    <w:p w14:paraId="3A6E44DF" w14:textId="21842AC2" w:rsidR="00FB6772" w:rsidRPr="00F31FBB" w:rsidRDefault="00FB6772" w:rsidP="00FB6772">
      <w:pPr>
        <w:ind w:firstLine="15"/>
        <w:rPr>
          <w:rFonts w:ascii="Times New Roman" w:hAnsi="Times New Roman" w:cs="Times New Roman"/>
          <w:sz w:val="20"/>
          <w:szCs w:val="20"/>
        </w:rPr>
      </w:pPr>
    </w:p>
    <w:p w14:paraId="3354E12D" w14:textId="6EFFAB0E" w:rsidR="00FB6772" w:rsidRPr="00E12A7A" w:rsidRDefault="00FB6772" w:rsidP="00FB6772">
      <w:pPr>
        <w:tabs>
          <w:tab w:val="left" w:pos="851"/>
        </w:tabs>
        <w:jc w:val="both"/>
        <w:rPr>
          <w:rFonts w:ascii="Times New Roman" w:hAnsi="Times New Roman" w:cs="Times New Roman"/>
        </w:rPr>
      </w:pPr>
      <w:r w:rsidRPr="00E12A7A">
        <w:rPr>
          <w:rFonts w:ascii="Times New Roman" w:hAnsi="Times New Roman" w:cs="Times New Roman"/>
        </w:rPr>
        <w:tab/>
        <w:t>1</w:t>
      </w:r>
      <w:r w:rsidR="00467871">
        <w:rPr>
          <w:rFonts w:ascii="Times New Roman" w:hAnsi="Times New Roman" w:cs="Times New Roman"/>
        </w:rPr>
        <w:t>5</w:t>
      </w:r>
      <w:r w:rsidRPr="00E12A7A">
        <w:rPr>
          <w:rFonts w:ascii="Times New Roman" w:hAnsi="Times New Roman" w:cs="Times New Roman"/>
        </w:rPr>
        <w:t xml:space="preserve">. </w:t>
      </w:r>
      <w:r w:rsidRPr="00E12A7A">
        <w:rPr>
          <w:rFonts w:ascii="Times New Roman" w:hAnsi="Times New Roman" w:cs="Times New Roman"/>
          <w:b/>
          <w:bCs/>
        </w:rPr>
        <w:t>Rengėjas</w:t>
      </w:r>
      <w:r w:rsidRPr="00E12A7A">
        <w:rPr>
          <w:rFonts w:ascii="Times New Roman" w:hAnsi="Times New Roman" w:cs="Times New Roman"/>
          <w:b/>
        </w:rPr>
        <w:t xml:space="preserve"> įsipareigoja:</w:t>
      </w:r>
    </w:p>
    <w:p w14:paraId="5A4F3DBC" w14:textId="408A2926" w:rsidR="00FB6772" w:rsidRDefault="00FB6772" w:rsidP="00FB6772">
      <w:pPr>
        <w:tabs>
          <w:tab w:val="left" w:pos="851"/>
        </w:tabs>
        <w:jc w:val="both"/>
        <w:rPr>
          <w:rFonts w:ascii="Times New Roman" w:hAnsi="Times New Roman" w:cs="Times New Roman"/>
        </w:rPr>
      </w:pPr>
      <w:r w:rsidRPr="00E12A7A">
        <w:rPr>
          <w:rFonts w:ascii="Times New Roman" w:hAnsi="Times New Roman" w:cs="Times New Roman"/>
        </w:rPr>
        <w:tab/>
        <w:t>1</w:t>
      </w:r>
      <w:r w:rsidR="00467871">
        <w:rPr>
          <w:rFonts w:ascii="Times New Roman" w:hAnsi="Times New Roman" w:cs="Times New Roman"/>
        </w:rPr>
        <w:t>5</w:t>
      </w:r>
      <w:r w:rsidRPr="00E12A7A">
        <w:rPr>
          <w:rFonts w:ascii="Times New Roman" w:hAnsi="Times New Roman" w:cs="Times New Roman"/>
        </w:rPr>
        <w:t xml:space="preserve">.1. </w:t>
      </w:r>
      <w:r w:rsidR="00AA0235">
        <w:rPr>
          <w:rFonts w:ascii="Times New Roman" w:hAnsi="Times New Roman" w:cs="Times New Roman"/>
        </w:rPr>
        <w:t>Detalųjį planą</w:t>
      </w:r>
      <w:r w:rsidRPr="00E12A7A">
        <w:rPr>
          <w:rFonts w:ascii="Times New Roman" w:hAnsi="Times New Roman" w:cs="Times New Roman"/>
        </w:rPr>
        <w:t xml:space="preserve"> parengti pagal Užsakovo pateiktų </w:t>
      </w:r>
      <w:r w:rsidR="001D0311" w:rsidRPr="00E12A7A">
        <w:rPr>
          <w:rFonts w:ascii="Times New Roman" w:hAnsi="Times New Roman" w:cs="Times New Roman"/>
        </w:rPr>
        <w:t>t</w:t>
      </w:r>
      <w:r w:rsidR="00B462D1" w:rsidRPr="00E12A7A">
        <w:rPr>
          <w:rFonts w:ascii="Times New Roman" w:hAnsi="Times New Roman" w:cs="Times New Roman"/>
        </w:rPr>
        <w:t>eritorij</w:t>
      </w:r>
      <w:r w:rsidR="000069A7">
        <w:rPr>
          <w:rFonts w:ascii="Times New Roman" w:hAnsi="Times New Roman" w:cs="Times New Roman"/>
        </w:rPr>
        <w:t>os</w:t>
      </w:r>
      <w:r w:rsidR="00B462D1" w:rsidRPr="00E12A7A">
        <w:rPr>
          <w:rFonts w:ascii="Times New Roman" w:hAnsi="Times New Roman" w:cs="Times New Roman"/>
        </w:rPr>
        <w:t xml:space="preserve"> </w:t>
      </w:r>
      <w:r w:rsidRPr="00E12A7A">
        <w:rPr>
          <w:rFonts w:ascii="Times New Roman" w:hAnsi="Times New Roman" w:cs="Times New Roman"/>
        </w:rPr>
        <w:t>planavimo sąlygų (</w:t>
      </w:r>
      <w:r w:rsidR="00DD33FD" w:rsidRPr="00481786">
        <w:rPr>
          <w:rFonts w:ascii="Times New Roman" w:hAnsi="Times New Roman" w:cs="Times New Roman"/>
        </w:rPr>
        <w:t xml:space="preserve">TPS </w:t>
      </w:r>
      <w:r w:rsidR="00F31FBB">
        <w:rPr>
          <w:rFonts w:ascii="Times New Roman" w:hAnsi="Times New Roman" w:cs="Times New Roman"/>
        </w:rPr>
        <w:t>„V</w:t>
      </w:r>
      <w:r w:rsidR="00DD33FD" w:rsidRPr="00481786">
        <w:rPr>
          <w:rFonts w:ascii="Times New Roman" w:hAnsi="Times New Roman" w:cs="Times New Roman"/>
        </w:rPr>
        <w:t>artai</w:t>
      </w:r>
      <w:r w:rsidR="00F31FBB">
        <w:rPr>
          <w:rFonts w:ascii="Times New Roman" w:hAnsi="Times New Roman" w:cs="Times New Roman"/>
        </w:rPr>
        <w:t>“</w:t>
      </w:r>
      <w:r w:rsidR="00DD33FD">
        <w:rPr>
          <w:rFonts w:ascii="Times New Roman" w:hAnsi="Times New Roman" w:cs="Times New Roman"/>
        </w:rPr>
        <w:t xml:space="preserve"> </w:t>
      </w:r>
      <w:r w:rsidR="00DD33FD" w:rsidRPr="00A55F60">
        <w:rPr>
          <w:rFonts w:ascii="Times New Roman" w:hAnsi="Times New Roman" w:cs="Times New Roman"/>
        </w:rPr>
        <w:t>sistemoje</w:t>
      </w:r>
      <w:r w:rsidRPr="00E12A7A">
        <w:rPr>
          <w:rFonts w:ascii="Times New Roman" w:hAnsi="Times New Roman" w:cs="Times New Roman"/>
        </w:rPr>
        <w:t xml:space="preserve">), </w:t>
      </w:r>
      <w:r w:rsidR="001D0311" w:rsidRPr="00E12A7A">
        <w:rPr>
          <w:rFonts w:ascii="Times New Roman" w:hAnsi="Times New Roman" w:cs="Times New Roman"/>
        </w:rPr>
        <w:t>p</w:t>
      </w:r>
      <w:r w:rsidRPr="00E12A7A">
        <w:rPr>
          <w:rFonts w:ascii="Times New Roman" w:hAnsi="Times New Roman" w:cs="Times New Roman"/>
        </w:rPr>
        <w:t>lanavimo darbų programos (</w:t>
      </w:r>
      <w:r w:rsidR="00DD33FD" w:rsidRPr="00481786">
        <w:rPr>
          <w:rFonts w:ascii="Times New Roman" w:hAnsi="Times New Roman" w:cs="Times New Roman"/>
        </w:rPr>
        <w:t xml:space="preserve">TPS </w:t>
      </w:r>
      <w:r w:rsidR="00F31FBB">
        <w:rPr>
          <w:rFonts w:ascii="Times New Roman" w:hAnsi="Times New Roman" w:cs="Times New Roman"/>
        </w:rPr>
        <w:t>„V</w:t>
      </w:r>
      <w:r w:rsidR="00DD33FD" w:rsidRPr="00481786">
        <w:rPr>
          <w:rFonts w:ascii="Times New Roman" w:hAnsi="Times New Roman" w:cs="Times New Roman"/>
        </w:rPr>
        <w:t>artai</w:t>
      </w:r>
      <w:r w:rsidR="00F31FBB">
        <w:rPr>
          <w:rFonts w:ascii="Times New Roman" w:hAnsi="Times New Roman" w:cs="Times New Roman"/>
        </w:rPr>
        <w:t>“</w:t>
      </w:r>
      <w:r w:rsidR="00DD33FD">
        <w:rPr>
          <w:rFonts w:ascii="Times New Roman" w:hAnsi="Times New Roman" w:cs="Times New Roman"/>
        </w:rPr>
        <w:t xml:space="preserve"> </w:t>
      </w:r>
      <w:r w:rsidR="00DD33FD" w:rsidRPr="00A55F60">
        <w:rPr>
          <w:rFonts w:ascii="Times New Roman" w:hAnsi="Times New Roman" w:cs="Times New Roman"/>
        </w:rPr>
        <w:t>sistemoje</w:t>
      </w:r>
      <w:r w:rsidRPr="00E12A7A">
        <w:rPr>
          <w:rFonts w:ascii="Times New Roman" w:hAnsi="Times New Roman" w:cs="Times New Roman"/>
        </w:rPr>
        <w:t>) ir kitų teisės aktų, reglamentuojančių teritorijų planavimą, reikalavimus;</w:t>
      </w:r>
    </w:p>
    <w:p w14:paraId="2C733920" w14:textId="333F3758" w:rsidR="00C94E39" w:rsidRPr="001F1C0B" w:rsidRDefault="00C94E39" w:rsidP="00FB6772">
      <w:pPr>
        <w:tabs>
          <w:tab w:val="left" w:pos="851"/>
        </w:tabs>
        <w:jc w:val="both"/>
        <w:rPr>
          <w:rFonts w:ascii="Times New Roman" w:hAnsi="Times New Roman" w:cs="Times New Roman"/>
        </w:rPr>
      </w:pPr>
      <w:r>
        <w:rPr>
          <w:rFonts w:ascii="Times New Roman" w:hAnsi="Times New Roman" w:cs="Times New Roman"/>
        </w:rPr>
        <w:tab/>
      </w:r>
      <w:r w:rsidRPr="001F1C0B">
        <w:rPr>
          <w:rFonts w:ascii="Times New Roman" w:hAnsi="Times New Roman" w:cs="Times New Roman"/>
        </w:rPr>
        <w:t>1</w:t>
      </w:r>
      <w:r w:rsidR="00467871">
        <w:rPr>
          <w:rFonts w:ascii="Times New Roman" w:hAnsi="Times New Roman" w:cs="Times New Roman"/>
        </w:rPr>
        <w:t>5</w:t>
      </w:r>
      <w:r w:rsidRPr="001F1C0B">
        <w:rPr>
          <w:rFonts w:ascii="Times New Roman" w:hAnsi="Times New Roman" w:cs="Times New Roman"/>
        </w:rPr>
        <w:t>.2. p</w:t>
      </w:r>
      <w:r w:rsidRPr="001F1C0B">
        <w:rPr>
          <w:rFonts w:ascii="Times New Roman" w:hAnsi="Times New Roman"/>
          <w:spacing w:val="-3"/>
        </w:rPr>
        <w:t>arengti reikiamos</w:t>
      </w:r>
      <w:r w:rsidR="002F0341" w:rsidRPr="001F1C0B">
        <w:rPr>
          <w:rFonts w:ascii="Times New Roman" w:hAnsi="Times New Roman"/>
          <w:spacing w:val="-3"/>
        </w:rPr>
        <w:t xml:space="preserve"> apimties topografinį planą, vadovaujantis techninių reikalavimų reglamentu GKTR 2.11.03:2014, suderinti jį su Šiaulių miesto savivaldybės administracijos </w:t>
      </w:r>
      <w:r w:rsidR="00BA1708">
        <w:rPr>
          <w:rFonts w:ascii="Times New Roman" w:hAnsi="Times New Roman" w:cs="Times New Roman"/>
          <w:shd w:val="clear" w:color="auto" w:fill="FFFFFF"/>
        </w:rPr>
        <w:t>Miesto plėtros</w:t>
      </w:r>
      <w:r w:rsidR="002F0341" w:rsidRPr="001F1C0B">
        <w:rPr>
          <w:rFonts w:ascii="Times New Roman" w:hAnsi="Times New Roman" w:cs="Times New Roman"/>
          <w:shd w:val="clear" w:color="auto" w:fill="FFFFFF"/>
        </w:rPr>
        <w:t xml:space="preserve"> ir paveldosaugos skyriaus</w:t>
      </w:r>
      <w:r w:rsidR="002F0341" w:rsidRPr="001F1C0B">
        <w:rPr>
          <w:rFonts w:ascii="Times New Roman" w:hAnsi="Times New Roman"/>
          <w:spacing w:val="-3"/>
        </w:rPr>
        <w:t xml:space="preserve"> vyr. specialistu (geodezininku) ir inžinerines komunikacijas eksploatuojančiomis organizacijomis M 1:500</w:t>
      </w:r>
      <w:r w:rsidRPr="001F1C0B">
        <w:rPr>
          <w:rFonts w:ascii="Times New Roman" w:hAnsi="Times New Roman"/>
          <w:spacing w:val="-3"/>
        </w:rPr>
        <w:t>;</w:t>
      </w:r>
    </w:p>
    <w:p w14:paraId="2D002C97" w14:textId="36D1993B" w:rsidR="00FB6772" w:rsidRPr="00E12A7A"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C94E39" w:rsidRPr="001F1C0B">
        <w:rPr>
          <w:rFonts w:ascii="Times New Roman" w:hAnsi="Times New Roman" w:cs="Times New Roman"/>
        </w:rPr>
        <w:t>3</w:t>
      </w:r>
      <w:r w:rsidRPr="001F1C0B">
        <w:rPr>
          <w:rFonts w:ascii="Times New Roman" w:hAnsi="Times New Roman" w:cs="Times New Roman"/>
        </w:rPr>
        <w:t xml:space="preserve">. </w:t>
      </w:r>
      <w:r w:rsidR="00AA0235" w:rsidRPr="001F1C0B">
        <w:rPr>
          <w:rFonts w:ascii="Times New Roman" w:hAnsi="Times New Roman" w:cs="Times New Roman"/>
        </w:rPr>
        <w:t>Detalųjį planą</w:t>
      </w:r>
      <w:r w:rsidRPr="001F1C0B">
        <w:rPr>
          <w:rFonts w:ascii="Times New Roman" w:hAnsi="Times New Roman" w:cs="Times New Roman"/>
        </w:rPr>
        <w:t xml:space="preserve"> parengti ir suderinti su visomis reikalingomis derinti institucijomis</w:t>
      </w:r>
      <w:r w:rsidRPr="00E12A7A">
        <w:rPr>
          <w:rFonts w:ascii="Times New Roman" w:hAnsi="Times New Roman" w:cs="Times New Roman"/>
        </w:rPr>
        <w:t xml:space="preserve"> per </w:t>
      </w:r>
      <w:r w:rsidR="00FD04EF" w:rsidRPr="00E12A7A">
        <w:rPr>
          <w:rFonts w:ascii="Times New Roman" w:hAnsi="Times New Roman" w:cs="Times New Roman"/>
        </w:rPr>
        <w:t>S</w:t>
      </w:r>
      <w:r w:rsidRPr="00E12A7A">
        <w:rPr>
          <w:rFonts w:ascii="Times New Roman" w:hAnsi="Times New Roman" w:cs="Times New Roman"/>
        </w:rPr>
        <w:t>utarties 1</w:t>
      </w:r>
      <w:r w:rsidR="00467871">
        <w:rPr>
          <w:rFonts w:ascii="Times New Roman" w:hAnsi="Times New Roman" w:cs="Times New Roman"/>
        </w:rPr>
        <w:t>7</w:t>
      </w:r>
      <w:r w:rsidRPr="00E12A7A">
        <w:rPr>
          <w:rFonts w:ascii="Times New Roman" w:hAnsi="Times New Roman" w:cs="Times New Roman"/>
        </w:rPr>
        <w:t xml:space="preserve"> punkte numatytą terminą;</w:t>
      </w:r>
    </w:p>
    <w:p w14:paraId="7ABB67C8" w14:textId="04AE92DB" w:rsidR="00FB6772" w:rsidRPr="001F1C0B" w:rsidRDefault="00FB6772" w:rsidP="00FB6772">
      <w:pPr>
        <w:tabs>
          <w:tab w:val="left" w:pos="851"/>
        </w:tabs>
        <w:jc w:val="both"/>
        <w:rPr>
          <w:rFonts w:ascii="Times New Roman" w:hAnsi="Times New Roman" w:cs="Times New Roman"/>
        </w:rPr>
      </w:pPr>
      <w:r w:rsidRPr="00E12A7A">
        <w:rPr>
          <w:rFonts w:ascii="Times New Roman" w:hAnsi="Times New Roman" w:cs="Times New Roman"/>
        </w:rPr>
        <w:tab/>
      </w:r>
      <w:r w:rsidRPr="001F1C0B">
        <w:rPr>
          <w:rFonts w:ascii="Times New Roman" w:hAnsi="Times New Roman" w:cs="Times New Roman"/>
        </w:rPr>
        <w:t>1</w:t>
      </w:r>
      <w:r w:rsidR="00467871">
        <w:rPr>
          <w:rFonts w:ascii="Times New Roman" w:hAnsi="Times New Roman" w:cs="Times New Roman"/>
        </w:rPr>
        <w:t>5</w:t>
      </w:r>
      <w:r w:rsidRPr="001F1C0B">
        <w:rPr>
          <w:rFonts w:ascii="Times New Roman" w:hAnsi="Times New Roman" w:cs="Times New Roman"/>
        </w:rPr>
        <w:t>.</w:t>
      </w:r>
      <w:r w:rsidR="00C94E39" w:rsidRPr="001F1C0B">
        <w:rPr>
          <w:rFonts w:ascii="Times New Roman" w:hAnsi="Times New Roman" w:cs="Times New Roman"/>
        </w:rPr>
        <w:t>4</w:t>
      </w:r>
      <w:r w:rsidRPr="001F1C0B">
        <w:rPr>
          <w:rFonts w:ascii="Times New Roman" w:hAnsi="Times New Roman" w:cs="Times New Roman"/>
        </w:rPr>
        <w:t>. nekeisti Užsakovo patvirtintų projektinių sprendinių be Užsakovo rašytinio sutikimo;</w:t>
      </w:r>
    </w:p>
    <w:p w14:paraId="02895613" w14:textId="17C7F3FF"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C94E39" w:rsidRPr="001F1C0B">
        <w:rPr>
          <w:rFonts w:ascii="Times New Roman" w:hAnsi="Times New Roman" w:cs="Times New Roman"/>
        </w:rPr>
        <w:t>5</w:t>
      </w:r>
      <w:r w:rsidRPr="001F1C0B">
        <w:rPr>
          <w:rFonts w:ascii="Times New Roman" w:hAnsi="Times New Roman" w:cs="Times New Roman"/>
        </w:rPr>
        <w:t xml:space="preserve">. atlikti </w:t>
      </w:r>
      <w:r w:rsidR="00AA0235" w:rsidRPr="001F1C0B">
        <w:rPr>
          <w:rFonts w:ascii="Times New Roman" w:hAnsi="Times New Roman" w:cs="Times New Roman"/>
        </w:rPr>
        <w:t>Detaliojo plano</w:t>
      </w:r>
      <w:r w:rsidRPr="001F1C0B">
        <w:rPr>
          <w:rFonts w:ascii="Times New Roman" w:hAnsi="Times New Roman" w:cs="Times New Roman"/>
        </w:rPr>
        <w:t xml:space="preserve"> rengimo paslaugą, kaip to reikalauja galiojantys įstatymai ir norminiai aktai;</w:t>
      </w:r>
    </w:p>
    <w:p w14:paraId="69B7D876" w14:textId="71103728"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C94E39" w:rsidRPr="001F1C0B">
        <w:rPr>
          <w:rFonts w:ascii="Times New Roman" w:hAnsi="Times New Roman" w:cs="Times New Roman"/>
        </w:rPr>
        <w:t>6</w:t>
      </w:r>
      <w:r w:rsidRPr="001F1C0B">
        <w:rPr>
          <w:rFonts w:ascii="Times New Roman" w:hAnsi="Times New Roman" w:cs="Times New Roman"/>
        </w:rPr>
        <w:t xml:space="preserve">. įstatymų nustatyta tvarka, Užsakovo vardu ir savo lėšomis gauti </w:t>
      </w:r>
      <w:r w:rsidR="002F0341" w:rsidRPr="001F1C0B">
        <w:rPr>
          <w:rFonts w:ascii="Times New Roman" w:hAnsi="Times New Roman" w:cs="Times New Roman"/>
        </w:rPr>
        <w:t xml:space="preserve">visus </w:t>
      </w:r>
      <w:r w:rsidRPr="001F1C0B">
        <w:rPr>
          <w:rFonts w:ascii="Times New Roman" w:hAnsi="Times New Roman" w:cs="Times New Roman"/>
        </w:rPr>
        <w:t>reikiamus duomenis</w:t>
      </w:r>
      <w:r w:rsidR="002F0341" w:rsidRPr="001F1C0B">
        <w:rPr>
          <w:rFonts w:ascii="Times New Roman" w:hAnsi="Times New Roman" w:cs="Times New Roman"/>
        </w:rPr>
        <w:t xml:space="preserve"> (</w:t>
      </w:r>
      <w:proofErr w:type="spellStart"/>
      <w:r w:rsidR="002F0341" w:rsidRPr="001F1C0B">
        <w:rPr>
          <w:rFonts w:ascii="Times New Roman" w:hAnsi="Times New Roman"/>
        </w:rPr>
        <w:t>georeferencinio</w:t>
      </w:r>
      <w:proofErr w:type="spellEnd"/>
      <w:r w:rsidR="002F0341" w:rsidRPr="001F1C0B">
        <w:rPr>
          <w:rFonts w:ascii="Times New Roman" w:hAnsi="Times New Roman"/>
        </w:rPr>
        <w:t xml:space="preserve"> pagrindo kadastro duomenis ir (ar) kitus valstybinių erdvinių duomenų rinkinius; Lietuvos Respublikos nekilnojamojo turto registro ir kadastro duomenis; Lietuvos Respublikos saugomų teritorijų valstybės kadastro ir Kultūros vertybių registro duomenis; Lietuvos Respublikos teritorijų planavimo dokumentų registro duomenis; Lietuvos Respublikos miškų valstybės kadastro duomenis; žemės gelmių registro duomenis; kitus kadastrų ir registrų duomenis, reikalingus planui rengti (topografinio plano M 1:500 (pagal galiojančias erdvinių duomenų specifikacijas); žemės sklypų ribas; pagrindines žemės naudojimo paskirtis ir žemės naudojimo būdus; saugomų teritorijų ribas ir jų apsaugos zonas; kultūros paveldo objektu, jų teritorijos ir apsaugos zonas; apsaugos ir sanitarines apsaugos zonas)</w:t>
      </w:r>
      <w:r w:rsidRPr="001F1C0B">
        <w:rPr>
          <w:rFonts w:ascii="Times New Roman" w:hAnsi="Times New Roman" w:cs="Times New Roman"/>
        </w:rPr>
        <w:t xml:space="preserve">, dokumentus, </w:t>
      </w:r>
      <w:r w:rsidR="002F0341" w:rsidRPr="001F1C0B">
        <w:rPr>
          <w:rFonts w:ascii="Times New Roman" w:hAnsi="Times New Roman"/>
        </w:rPr>
        <w:t>mokslo tiriamųjų darbų ir tyrimų medžiagą (jei šie darbai atlikti ir būtini planui rengti)</w:t>
      </w:r>
      <w:r w:rsidR="00374749">
        <w:rPr>
          <w:rFonts w:ascii="Times New Roman" w:hAnsi="Times New Roman"/>
        </w:rPr>
        <w:t>. Apie Detaliojo plano pradžią</w:t>
      </w:r>
      <w:r w:rsidRPr="001F1C0B">
        <w:rPr>
          <w:rFonts w:ascii="Times New Roman" w:hAnsi="Times New Roman" w:cs="Times New Roman"/>
        </w:rPr>
        <w:t xml:space="preserve"> ir apie parengtą teritorijų planavimo dokumentą, susipažinimo su juo </w:t>
      </w:r>
      <w:r w:rsidRPr="001F1C0B">
        <w:rPr>
          <w:rFonts w:ascii="Times New Roman" w:hAnsi="Times New Roman" w:cs="Times New Roman"/>
        </w:rPr>
        <w:lastRenderedPageBreak/>
        <w:t xml:space="preserve">tvarką, vietą, laiką informuoti visuomenę paskelbiant apie tai vietinėje spaudoje, teritorijų planavimo dokumentą priėmusios savivaldybės interneto tinklapyje, taip pat seniūnijų, kuriose yra planuojama teritorija, skelbimų lentoje ir </w:t>
      </w:r>
      <w:r w:rsidR="00DD33FD" w:rsidRPr="00481786">
        <w:rPr>
          <w:rFonts w:ascii="Times New Roman" w:hAnsi="Times New Roman" w:cs="Times New Roman"/>
        </w:rPr>
        <w:t>„Teritorijų planavimo ir statybos vartai“ sistemoje</w:t>
      </w:r>
      <w:r w:rsidR="00DD33FD" w:rsidRPr="00A55F60">
        <w:rPr>
          <w:rFonts w:ascii="Times New Roman" w:hAnsi="Times New Roman" w:cs="Times New Roman"/>
        </w:rPr>
        <w:t xml:space="preserve"> (</w:t>
      </w:r>
      <w:r w:rsidR="00DD33FD" w:rsidRPr="00481786">
        <w:rPr>
          <w:rFonts w:ascii="Times New Roman" w:hAnsi="Times New Roman" w:cs="Times New Roman"/>
        </w:rPr>
        <w:t xml:space="preserve">TPS </w:t>
      </w:r>
      <w:r w:rsidR="00F31FBB">
        <w:rPr>
          <w:rFonts w:ascii="Times New Roman" w:hAnsi="Times New Roman" w:cs="Times New Roman"/>
        </w:rPr>
        <w:t>„V</w:t>
      </w:r>
      <w:r w:rsidR="00DD33FD" w:rsidRPr="00481786">
        <w:rPr>
          <w:rFonts w:ascii="Times New Roman" w:hAnsi="Times New Roman" w:cs="Times New Roman"/>
        </w:rPr>
        <w:t>artai</w:t>
      </w:r>
      <w:r w:rsidR="00F31FBB">
        <w:rPr>
          <w:rFonts w:ascii="Times New Roman" w:hAnsi="Times New Roman" w:cs="Times New Roman"/>
        </w:rPr>
        <w:t>“</w:t>
      </w:r>
      <w:r w:rsidR="00DD33FD" w:rsidRPr="00A55F60">
        <w:rPr>
          <w:rFonts w:ascii="Times New Roman" w:hAnsi="Times New Roman" w:cs="Times New Roman"/>
        </w:rPr>
        <w:t xml:space="preserve">). </w:t>
      </w:r>
      <w:r w:rsidRPr="001F1C0B">
        <w:rPr>
          <w:rFonts w:ascii="Times New Roman" w:hAnsi="Times New Roman" w:cs="Times New Roman"/>
        </w:rPr>
        <w:t xml:space="preserve">Parengti viešojo svarstymo ataskaitas, </w:t>
      </w:r>
      <w:r w:rsidR="00556045">
        <w:rPr>
          <w:rFonts w:ascii="Times New Roman" w:hAnsi="Times New Roman" w:cs="Times New Roman"/>
        </w:rPr>
        <w:t xml:space="preserve">motyvuotus, teisės aktais pagrįstus </w:t>
      </w:r>
      <w:r w:rsidRPr="001F1C0B">
        <w:rPr>
          <w:rFonts w:ascii="Times New Roman" w:hAnsi="Times New Roman" w:cs="Times New Roman"/>
        </w:rPr>
        <w:t>atsakymų projektus į trečių šalių pasiūlymus ir pageidavimus</w:t>
      </w:r>
      <w:r w:rsidR="00F65B32" w:rsidRPr="001F1C0B">
        <w:rPr>
          <w:rFonts w:ascii="Times New Roman" w:hAnsi="Times New Roman" w:cs="Times New Roman"/>
        </w:rPr>
        <w:t>, kuriuos būtina suderinti su planavimo organizatoriumi</w:t>
      </w:r>
      <w:r w:rsidRPr="001F1C0B">
        <w:rPr>
          <w:rFonts w:ascii="Times New Roman" w:hAnsi="Times New Roman" w:cs="Times New Roman"/>
        </w:rPr>
        <w:t>;</w:t>
      </w:r>
    </w:p>
    <w:p w14:paraId="4CF82499" w14:textId="374B093E"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C94E39" w:rsidRPr="001F1C0B">
        <w:rPr>
          <w:rFonts w:ascii="Times New Roman" w:hAnsi="Times New Roman" w:cs="Times New Roman"/>
        </w:rPr>
        <w:t>7</w:t>
      </w:r>
      <w:r w:rsidRPr="001F1C0B">
        <w:rPr>
          <w:rFonts w:ascii="Times New Roman" w:hAnsi="Times New Roman" w:cs="Times New Roman"/>
        </w:rPr>
        <w:t xml:space="preserve">. teritorijų planavimo dokumento derinimo procedūras vykdyti laikantis Lietuvos Respublikos </w:t>
      </w:r>
      <w:hyperlink r:id="rId8" w:anchor="_blank" w:history="1">
        <w:r w:rsidRPr="001F1C0B">
          <w:rPr>
            <w:rStyle w:val="Hipersaitas"/>
            <w:rFonts w:ascii="Times New Roman" w:hAnsi="Times New Roman" w:cs="Times New Roman"/>
            <w:color w:val="auto"/>
            <w:u w:val="none"/>
          </w:rPr>
          <w:t>teritorijų planavimo</w:t>
        </w:r>
      </w:hyperlink>
      <w:r w:rsidRPr="001F1C0B">
        <w:rPr>
          <w:rFonts w:ascii="Times New Roman" w:hAnsi="Times New Roman" w:cs="Times New Roman"/>
        </w:rPr>
        <w:t xml:space="preserve"> </w:t>
      </w:r>
      <w:hyperlink r:id="rId9" w:anchor="_blank" w:history="1">
        <w:r w:rsidRPr="001F1C0B">
          <w:rPr>
            <w:rStyle w:val="Hipersaitas"/>
            <w:rFonts w:ascii="Times New Roman" w:hAnsi="Times New Roman" w:cs="Times New Roman"/>
            <w:color w:val="auto"/>
            <w:u w:val="none"/>
          </w:rPr>
          <w:t>įstatyme</w:t>
        </w:r>
      </w:hyperlink>
      <w:r w:rsidRPr="001F1C0B">
        <w:rPr>
          <w:rFonts w:ascii="Times New Roman" w:hAnsi="Times New Roman" w:cs="Times New Roman"/>
        </w:rPr>
        <w:t>, kituose teisės aktuose nustatytų terminų ir nustatyta tvarka. Suderinti su Užsakovu, visomis trečiosiomis šalimis, kurių interesai gali būti pažeisti, ir įstatymų nustatytais atvejais – su atitinkamomis valstybės ar savivaldybių institucijomis. Tai patvirtinančius dokumentus pateikti Užsakovui;</w:t>
      </w:r>
    </w:p>
    <w:p w14:paraId="638A732E" w14:textId="3ECB4BF6" w:rsidR="00B710F8" w:rsidRDefault="00F65B32" w:rsidP="00B710F8">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 xml:space="preserve">.8. </w:t>
      </w:r>
      <w:r w:rsidR="00B710F8">
        <w:rPr>
          <w:rFonts w:ascii="Times New Roman" w:hAnsi="Times New Roman" w:cs="Times New Roman"/>
          <w:color w:val="000000"/>
        </w:rPr>
        <w:t xml:space="preserve">Rengėjas, vadovaujantis Planų ir programų strateginio pasekmių aplinkai vertinimo tvarkos aprašu, </w:t>
      </w:r>
      <w:r w:rsidR="00B710F8">
        <w:rPr>
          <w:rFonts w:ascii="Times New Roman" w:hAnsi="Times New Roman" w:cs="Times New Roman"/>
        </w:rPr>
        <w:t>teikia SPAV arba motyvuotai p</w:t>
      </w:r>
      <w:r w:rsidR="00B710F8">
        <w:rPr>
          <w:rFonts w:ascii="Times New Roman" w:hAnsi="Times New Roman" w:cs="Times New Roman"/>
          <w:color w:val="000000"/>
        </w:rPr>
        <w:t xml:space="preserve">agrindžia SPAV </w:t>
      </w:r>
      <w:proofErr w:type="spellStart"/>
      <w:r w:rsidR="00B710F8">
        <w:rPr>
          <w:rFonts w:ascii="Times New Roman" w:hAnsi="Times New Roman" w:cs="Times New Roman"/>
          <w:color w:val="000000"/>
        </w:rPr>
        <w:t>neprivalomumą</w:t>
      </w:r>
      <w:proofErr w:type="spellEnd"/>
      <w:r w:rsidR="00B710F8">
        <w:rPr>
          <w:rFonts w:ascii="Times New Roman" w:hAnsi="Times New Roman" w:cs="Times New Roman"/>
        </w:rPr>
        <w:t>;</w:t>
      </w:r>
    </w:p>
    <w:p w14:paraId="66A0EA7B" w14:textId="371A179D"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F65B32" w:rsidRPr="001F1C0B">
        <w:rPr>
          <w:rFonts w:ascii="Times New Roman" w:hAnsi="Times New Roman" w:cs="Times New Roman"/>
        </w:rPr>
        <w:t>9</w:t>
      </w:r>
      <w:r w:rsidRPr="001F1C0B">
        <w:rPr>
          <w:rFonts w:ascii="Times New Roman" w:hAnsi="Times New Roman" w:cs="Times New Roman"/>
        </w:rPr>
        <w:t xml:space="preserve">. teikiant paslaugą ir derinant parengtą </w:t>
      </w:r>
      <w:r w:rsidR="00AA0235" w:rsidRPr="001F1C0B">
        <w:rPr>
          <w:rFonts w:ascii="Times New Roman" w:hAnsi="Times New Roman" w:cs="Times New Roman"/>
        </w:rPr>
        <w:t>Detalųjį planą</w:t>
      </w:r>
      <w:r w:rsidRPr="001F1C0B">
        <w:rPr>
          <w:rFonts w:ascii="Times New Roman" w:hAnsi="Times New Roman" w:cs="Times New Roman"/>
        </w:rPr>
        <w:t>, bendradarbiauti su Užsakovu</w:t>
      </w:r>
      <w:r w:rsidR="0028027A">
        <w:rPr>
          <w:rFonts w:ascii="Times New Roman" w:hAnsi="Times New Roman" w:cs="Times New Roman"/>
        </w:rPr>
        <w:t>.</w:t>
      </w:r>
      <w:r w:rsidRPr="001F1C0B">
        <w:rPr>
          <w:rFonts w:ascii="Times New Roman" w:hAnsi="Times New Roman" w:cs="Times New Roman"/>
        </w:rPr>
        <w:t xml:space="preserve"> </w:t>
      </w:r>
      <w:r w:rsidR="0028027A">
        <w:rPr>
          <w:rFonts w:ascii="Times New Roman" w:hAnsi="Times New Roman" w:cs="Times New Roman"/>
        </w:rPr>
        <w:t>P</w:t>
      </w:r>
      <w:r w:rsidRPr="001F1C0B">
        <w:rPr>
          <w:rFonts w:ascii="Times New Roman" w:hAnsi="Times New Roman" w:cs="Times New Roman"/>
        </w:rPr>
        <w:t>reliminarius sprendinius</w:t>
      </w:r>
      <w:r w:rsidR="00495900" w:rsidRPr="001F1C0B">
        <w:rPr>
          <w:rFonts w:ascii="Times New Roman" w:hAnsi="Times New Roman" w:cs="Times New Roman"/>
        </w:rPr>
        <w:t xml:space="preserve"> </w:t>
      </w:r>
      <w:r w:rsidR="00F13468">
        <w:rPr>
          <w:rFonts w:ascii="Times New Roman" w:hAnsi="Times New Roman" w:cs="Times New Roman"/>
        </w:rPr>
        <w:t>(</w:t>
      </w:r>
      <w:r w:rsidR="00495900" w:rsidRPr="001F1C0B">
        <w:rPr>
          <w:rFonts w:ascii="Times New Roman" w:hAnsi="Times New Roman" w:cs="Times New Roman"/>
        </w:rPr>
        <w:t>skaitmenini</w:t>
      </w:r>
      <w:r w:rsidR="008F47B4">
        <w:rPr>
          <w:rFonts w:ascii="Times New Roman" w:hAnsi="Times New Roman" w:cs="Times New Roman"/>
        </w:rPr>
        <w:t>u</w:t>
      </w:r>
      <w:r w:rsidR="00495900" w:rsidRPr="001F1C0B">
        <w:rPr>
          <w:rFonts w:ascii="Times New Roman" w:hAnsi="Times New Roman" w:cs="Times New Roman"/>
        </w:rPr>
        <w:t xml:space="preserve"> SHP ir DWG format</w:t>
      </w:r>
      <w:r w:rsidR="008F47B4">
        <w:rPr>
          <w:rFonts w:ascii="Times New Roman" w:hAnsi="Times New Roman" w:cs="Times New Roman"/>
        </w:rPr>
        <w:t>ais), parengtus</w:t>
      </w:r>
      <w:r w:rsidR="00495900" w:rsidRPr="001F1C0B">
        <w:rPr>
          <w:rFonts w:ascii="Times New Roman" w:hAnsi="Times New Roman" w:cs="Times New Roman"/>
        </w:rPr>
        <w:t xml:space="preserve"> vadovaujantis Teritorijų planavimo erdvinių duomenų specifikacija</w:t>
      </w:r>
      <w:r w:rsidR="008F47B4">
        <w:rPr>
          <w:rFonts w:ascii="Times New Roman" w:hAnsi="Times New Roman" w:cs="Times New Roman"/>
        </w:rPr>
        <w:t>,</w:t>
      </w:r>
      <w:r w:rsidRPr="001F1C0B">
        <w:rPr>
          <w:rFonts w:ascii="Times New Roman" w:hAnsi="Times New Roman" w:cs="Times New Roman"/>
        </w:rPr>
        <w:t xml:space="preserve"> </w:t>
      </w:r>
      <w:r w:rsidR="00374749">
        <w:rPr>
          <w:rFonts w:ascii="Times New Roman" w:hAnsi="Times New Roman" w:cs="Times New Roman"/>
        </w:rPr>
        <w:t xml:space="preserve">el. paštu </w:t>
      </w:r>
      <w:r w:rsidR="008F47B4">
        <w:rPr>
          <w:rFonts w:ascii="Times New Roman" w:hAnsi="Times New Roman" w:cs="Times New Roman"/>
        </w:rPr>
        <w:t>pristatyti</w:t>
      </w:r>
      <w:r w:rsidRPr="001F1C0B">
        <w:rPr>
          <w:rFonts w:ascii="Times New Roman" w:hAnsi="Times New Roman" w:cs="Times New Roman"/>
        </w:rPr>
        <w:t xml:space="preserve"> Užsakovui peržiūrėti ir pastaboms pateikti</w:t>
      </w:r>
      <w:r w:rsidR="00F13468">
        <w:rPr>
          <w:rFonts w:ascii="Times New Roman" w:hAnsi="Times New Roman" w:cs="Times New Roman"/>
        </w:rPr>
        <w:t xml:space="preserve">. Užsakovas per 5 </w:t>
      </w:r>
      <w:r w:rsidRPr="001F1C0B">
        <w:rPr>
          <w:rFonts w:ascii="Times New Roman" w:hAnsi="Times New Roman" w:cs="Times New Roman"/>
        </w:rPr>
        <w:t>darbo dien</w:t>
      </w:r>
      <w:r w:rsidR="00F13468">
        <w:rPr>
          <w:rFonts w:ascii="Times New Roman" w:hAnsi="Times New Roman" w:cs="Times New Roman"/>
        </w:rPr>
        <w:t>as</w:t>
      </w:r>
      <w:r w:rsidR="00374749">
        <w:rPr>
          <w:rFonts w:ascii="Times New Roman" w:hAnsi="Times New Roman" w:cs="Times New Roman"/>
        </w:rPr>
        <w:t xml:space="preserve"> nuo gavimo dienos</w:t>
      </w:r>
      <w:r w:rsidRPr="001F1C0B">
        <w:rPr>
          <w:rFonts w:ascii="Times New Roman" w:hAnsi="Times New Roman" w:cs="Times New Roman"/>
        </w:rPr>
        <w:t xml:space="preserve"> </w:t>
      </w:r>
      <w:r w:rsidR="00F13468">
        <w:rPr>
          <w:rFonts w:ascii="Times New Roman" w:hAnsi="Times New Roman" w:cs="Times New Roman"/>
        </w:rPr>
        <w:t>pateikia pastabas arba sprendiniams pritaria</w:t>
      </w:r>
      <w:r w:rsidR="00374749">
        <w:rPr>
          <w:rFonts w:ascii="Times New Roman" w:hAnsi="Times New Roman" w:cs="Times New Roman"/>
        </w:rPr>
        <w:t>;</w:t>
      </w:r>
    </w:p>
    <w:p w14:paraId="465055E9" w14:textId="131D25ED"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F65B32" w:rsidRPr="001F1C0B">
        <w:rPr>
          <w:rFonts w:ascii="Times New Roman" w:hAnsi="Times New Roman" w:cs="Times New Roman"/>
        </w:rPr>
        <w:t>10</w:t>
      </w:r>
      <w:r w:rsidRPr="001F1C0B">
        <w:rPr>
          <w:rFonts w:ascii="Times New Roman" w:hAnsi="Times New Roman" w:cs="Times New Roman"/>
        </w:rPr>
        <w:t xml:space="preserve">. nustatytais terminais ir tvarka parengto ir suderinto </w:t>
      </w:r>
      <w:r w:rsidR="00AA0235" w:rsidRPr="001F1C0B">
        <w:rPr>
          <w:rFonts w:ascii="Times New Roman" w:hAnsi="Times New Roman" w:cs="Times New Roman"/>
        </w:rPr>
        <w:t>Detaliojo plano</w:t>
      </w:r>
      <w:r w:rsidRPr="001F1C0B">
        <w:rPr>
          <w:rFonts w:ascii="Times New Roman" w:hAnsi="Times New Roman" w:cs="Times New Roman"/>
        </w:rPr>
        <w:t xml:space="preserve"> </w:t>
      </w:r>
      <w:r w:rsidRPr="001F1C0B">
        <w:rPr>
          <w:rFonts w:ascii="Times New Roman" w:hAnsi="Times New Roman" w:cs="Times New Roman"/>
          <w:spacing w:val="-3"/>
        </w:rPr>
        <w:t>skaitmenin</w:t>
      </w:r>
      <w:r w:rsidR="00A9208F">
        <w:rPr>
          <w:rFonts w:ascii="Times New Roman" w:hAnsi="Times New Roman" w:cs="Times New Roman"/>
          <w:spacing w:val="-3"/>
        </w:rPr>
        <w:t xml:space="preserve">e </w:t>
      </w:r>
      <w:r w:rsidRPr="001F1C0B">
        <w:rPr>
          <w:rFonts w:ascii="Times New Roman" w:hAnsi="Times New Roman" w:cs="Times New Roman"/>
          <w:spacing w:val="-3"/>
        </w:rPr>
        <w:t>form</w:t>
      </w:r>
      <w:r w:rsidR="00A9208F">
        <w:rPr>
          <w:rFonts w:ascii="Times New Roman" w:hAnsi="Times New Roman" w:cs="Times New Roman"/>
          <w:spacing w:val="-3"/>
        </w:rPr>
        <w:t>a</w:t>
      </w:r>
      <w:r w:rsidR="00495900" w:rsidRPr="001F1C0B">
        <w:rPr>
          <w:rFonts w:ascii="Times New Roman" w:hAnsi="Times New Roman" w:cs="Times New Roman"/>
          <w:spacing w:val="-3"/>
        </w:rPr>
        <w:t xml:space="preserve"> USB 3.0 laikmenose </w:t>
      </w:r>
      <w:r w:rsidR="00A20AA6">
        <w:rPr>
          <w:rFonts w:ascii="Times New Roman" w:hAnsi="Times New Roman" w:cs="Times New Roman"/>
          <w:spacing w:val="-3"/>
        </w:rPr>
        <w:t>2</w:t>
      </w:r>
      <w:r w:rsidR="00495900" w:rsidRPr="001F1C0B">
        <w:rPr>
          <w:rFonts w:ascii="Times New Roman" w:hAnsi="Times New Roman" w:cs="Times New Roman"/>
          <w:spacing w:val="-3"/>
        </w:rPr>
        <w:t xml:space="preserve"> vnt</w:t>
      </w:r>
      <w:r w:rsidR="00092507">
        <w:rPr>
          <w:rFonts w:ascii="Times New Roman" w:hAnsi="Times New Roman" w:cs="Times New Roman"/>
          <w:spacing w:val="-3"/>
        </w:rPr>
        <w:t xml:space="preserve">. </w:t>
      </w:r>
      <w:r w:rsidRPr="001F1C0B">
        <w:rPr>
          <w:rFonts w:ascii="Times New Roman" w:hAnsi="Times New Roman" w:cs="Times New Roman"/>
        </w:rPr>
        <w:t>perduoti Užsakovui;</w:t>
      </w:r>
    </w:p>
    <w:p w14:paraId="12FCB4B2" w14:textId="2A80A156"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w:t>
      </w:r>
      <w:r w:rsidR="00C94E39" w:rsidRPr="001F1C0B">
        <w:rPr>
          <w:rFonts w:ascii="Times New Roman" w:hAnsi="Times New Roman" w:cs="Times New Roman"/>
        </w:rPr>
        <w:t>1</w:t>
      </w:r>
      <w:r w:rsidR="00F65B32" w:rsidRPr="001F1C0B">
        <w:rPr>
          <w:rFonts w:ascii="Times New Roman" w:hAnsi="Times New Roman" w:cs="Times New Roman"/>
        </w:rPr>
        <w:t>1</w:t>
      </w:r>
      <w:r w:rsidRPr="001F1C0B">
        <w:rPr>
          <w:rFonts w:ascii="Times New Roman" w:hAnsi="Times New Roman" w:cs="Times New Roman"/>
        </w:rPr>
        <w:t>. per Užsakovo nustatytą terminą savo sąskaita ištaisyti netikslumus ir pašalinti projekto trūkumus, kuriuos nurodo Užsakovas;</w:t>
      </w:r>
    </w:p>
    <w:p w14:paraId="03ACDD78" w14:textId="4B7007CE"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F65B32" w:rsidRPr="001F1C0B">
        <w:rPr>
          <w:rFonts w:ascii="Times New Roman" w:hAnsi="Times New Roman" w:cs="Times New Roman"/>
        </w:rPr>
        <w:t>2</w:t>
      </w:r>
      <w:r w:rsidRPr="001F1C0B">
        <w:rPr>
          <w:rFonts w:ascii="Times New Roman" w:hAnsi="Times New Roman" w:cs="Times New Roman"/>
        </w:rPr>
        <w:t xml:space="preserve">. </w:t>
      </w:r>
      <w:r w:rsidRPr="001F1C0B">
        <w:rPr>
          <w:rFonts w:ascii="Times New Roman" w:hAnsi="Times New Roman" w:cs="Times New Roman"/>
          <w:szCs w:val="22"/>
        </w:rPr>
        <w:t>ne vėliau kaip per 3 darbo dienas nuo teritorijų planavimo dokumento patvirtinimo Šiaulių miesto savivaldybės administracijai – Lietuvos Respublikos teritorijų planavimo dokumentų registro registruotojui –</w:t>
      </w:r>
      <w:r w:rsidR="00FC15D2">
        <w:rPr>
          <w:rFonts w:ascii="Times New Roman" w:hAnsi="Times New Roman" w:cs="Times New Roman"/>
          <w:szCs w:val="22"/>
        </w:rPr>
        <w:t xml:space="preserve"> </w:t>
      </w:r>
      <w:hyperlink r:id="rId10" w:history="1">
        <w:r w:rsidR="00AC2F89" w:rsidRPr="001C6539">
          <w:rPr>
            <w:rStyle w:val="Hipersaitas"/>
            <w:rFonts w:ascii="Times New Roman" w:hAnsi="Times New Roman" w:cs="Times New Roman"/>
          </w:rPr>
          <w:t>www.planuojustatau.lt</w:t>
        </w:r>
      </w:hyperlink>
      <w:r w:rsidR="00FC15D2">
        <w:rPr>
          <w:rFonts w:ascii="Times New Roman" w:hAnsi="Times New Roman" w:cs="Times New Roman"/>
        </w:rPr>
        <w:t xml:space="preserve"> </w:t>
      </w:r>
      <w:r w:rsidRPr="001F1C0B">
        <w:rPr>
          <w:rFonts w:ascii="Times New Roman" w:hAnsi="Times New Roman" w:cs="Times New Roman"/>
          <w:szCs w:val="22"/>
        </w:rPr>
        <w:t xml:space="preserve">svetainėje pateikia: prašymą įregistruoti registre teritorijų planavimo dokumentą; dokumento, kuriuo patvirtintas teritorijų planavimo dokumentas, teisės aktų nustatyta tvarka patvirtintą kopiją; teritorijų planavimo dokumento sprendinius pagal Lietuvos Respublikos aplinkos ministro 2013 m. gruodžio 31 d. įsakymu Nr. D1-1009 „Dėl teritorijų planavimo erdvinių duomenų specifikacijos patvirtinimo“ </w:t>
      </w:r>
      <w:r w:rsidR="00E21C39">
        <w:rPr>
          <w:rFonts w:ascii="Times New Roman" w:hAnsi="Times New Roman" w:cs="Times New Roman"/>
          <w:szCs w:val="22"/>
        </w:rPr>
        <w:t xml:space="preserve">patvirtintą </w:t>
      </w:r>
      <w:r w:rsidRPr="001F1C0B">
        <w:rPr>
          <w:rFonts w:ascii="Times New Roman" w:hAnsi="Times New Roman" w:cs="Times New Roman"/>
          <w:szCs w:val="22"/>
        </w:rPr>
        <w:t xml:space="preserve">GIS </w:t>
      </w:r>
      <w:r w:rsidR="00E21C39">
        <w:rPr>
          <w:rFonts w:ascii="Times New Roman" w:hAnsi="Times New Roman" w:cs="Times New Roman"/>
          <w:szCs w:val="22"/>
        </w:rPr>
        <w:t>specifikaciją</w:t>
      </w:r>
      <w:r w:rsidRPr="001F1C0B">
        <w:rPr>
          <w:rFonts w:ascii="Times New Roman" w:hAnsi="Times New Roman" w:cs="Times New Roman"/>
          <w:szCs w:val="22"/>
        </w:rPr>
        <w:t>.</w:t>
      </w:r>
    </w:p>
    <w:p w14:paraId="19B8FF0A" w14:textId="659786C8"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F65B32" w:rsidRPr="001F1C0B">
        <w:rPr>
          <w:rFonts w:ascii="Times New Roman" w:hAnsi="Times New Roman" w:cs="Times New Roman"/>
        </w:rPr>
        <w:t>3</w:t>
      </w:r>
      <w:r w:rsidRPr="001F1C0B">
        <w:rPr>
          <w:rFonts w:ascii="Times New Roman" w:hAnsi="Times New Roman" w:cs="Times New Roman"/>
        </w:rPr>
        <w:t>. saugoti Užsakovo komercines paslaptis ir kitą konfidencialią informaciją;</w:t>
      </w:r>
    </w:p>
    <w:p w14:paraId="691CF02E" w14:textId="752CE6DA"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F65B32" w:rsidRPr="001F1C0B">
        <w:rPr>
          <w:rFonts w:ascii="Times New Roman" w:hAnsi="Times New Roman" w:cs="Times New Roman"/>
        </w:rPr>
        <w:t>4</w:t>
      </w:r>
      <w:r w:rsidRPr="001F1C0B">
        <w:rPr>
          <w:rFonts w:ascii="Times New Roman" w:hAnsi="Times New Roman" w:cs="Times New Roman"/>
        </w:rPr>
        <w:t xml:space="preserve">. Užsakovo Rengėjui perduotą </w:t>
      </w:r>
      <w:r w:rsidR="00AA0235" w:rsidRPr="001F1C0B">
        <w:rPr>
          <w:rFonts w:ascii="Times New Roman" w:hAnsi="Times New Roman" w:cs="Times New Roman"/>
        </w:rPr>
        <w:t>Detaliajam planui</w:t>
      </w:r>
      <w:r w:rsidRPr="001F1C0B">
        <w:rPr>
          <w:rFonts w:ascii="Times New Roman" w:hAnsi="Times New Roman" w:cs="Times New Roman"/>
        </w:rPr>
        <w:t xml:space="preserve"> rengti medžiagą naudoti tik Sutarties paslaugai atlikti;</w:t>
      </w:r>
    </w:p>
    <w:p w14:paraId="163714D7" w14:textId="00357197"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F65B32" w:rsidRPr="001F1C0B">
        <w:rPr>
          <w:rFonts w:ascii="Times New Roman" w:hAnsi="Times New Roman" w:cs="Times New Roman"/>
        </w:rPr>
        <w:t>5</w:t>
      </w:r>
      <w:r w:rsidRPr="001F1C0B">
        <w:rPr>
          <w:rFonts w:ascii="Times New Roman" w:hAnsi="Times New Roman" w:cs="Times New Roman"/>
        </w:rPr>
        <w:t xml:space="preserve">. garantuoti, kad numatytai paslaugai atlikti turi nustatyta tvarka išduotą leidimą (atestatą) ir, kad </w:t>
      </w:r>
      <w:r w:rsidR="00666ECF" w:rsidRPr="001F1C0B">
        <w:rPr>
          <w:rFonts w:ascii="Times New Roman" w:hAnsi="Times New Roman" w:cs="Times New Roman"/>
        </w:rPr>
        <w:t>S</w:t>
      </w:r>
      <w:r w:rsidRPr="001F1C0B">
        <w:rPr>
          <w:rFonts w:ascii="Times New Roman" w:hAnsi="Times New Roman" w:cs="Times New Roman"/>
        </w:rPr>
        <w:t>utartis neprieštarauja Rengėjo įstatuose nurodytai veiklai;</w:t>
      </w:r>
    </w:p>
    <w:p w14:paraId="5A2746CF" w14:textId="209944C6"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F65B32" w:rsidRPr="001F1C0B">
        <w:rPr>
          <w:rFonts w:ascii="Times New Roman" w:hAnsi="Times New Roman" w:cs="Times New Roman"/>
        </w:rPr>
        <w:t>6</w:t>
      </w:r>
      <w:r w:rsidRPr="001F1C0B">
        <w:rPr>
          <w:rFonts w:ascii="Times New Roman" w:hAnsi="Times New Roman" w:cs="Times New Roman"/>
        </w:rPr>
        <w:t xml:space="preserve">. neteikti tretiesiems asmenims jokios informacijos apie </w:t>
      </w:r>
      <w:r w:rsidR="006A6D34" w:rsidRPr="001F1C0B">
        <w:rPr>
          <w:rFonts w:ascii="Times New Roman" w:hAnsi="Times New Roman" w:cs="Times New Roman"/>
        </w:rPr>
        <w:t>S</w:t>
      </w:r>
      <w:r w:rsidRPr="001F1C0B">
        <w:rPr>
          <w:rFonts w:ascii="Times New Roman" w:hAnsi="Times New Roman" w:cs="Times New Roman"/>
        </w:rPr>
        <w:t>utarties sąlygas, išskyrus valstybines institucijas, kurios pagal įstatymus turi teisę tokią informaciją gauti;</w:t>
      </w:r>
    </w:p>
    <w:p w14:paraId="7F2923F7" w14:textId="40EE59E4"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374749">
        <w:rPr>
          <w:rFonts w:ascii="Times New Roman" w:hAnsi="Times New Roman" w:cs="Times New Roman"/>
        </w:rPr>
        <w:t>7</w:t>
      </w:r>
      <w:r w:rsidRPr="001F1C0B">
        <w:rPr>
          <w:rFonts w:ascii="Times New Roman" w:hAnsi="Times New Roman" w:cs="Times New Roman"/>
        </w:rPr>
        <w:t>. turėti reikiamą įrangą paslaugai atlikti;</w:t>
      </w:r>
    </w:p>
    <w:p w14:paraId="6855B05E" w14:textId="4F24ACDF" w:rsidR="00FB6772"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5</w:t>
      </w:r>
      <w:r w:rsidRPr="001F1C0B">
        <w:rPr>
          <w:rFonts w:ascii="Times New Roman" w:hAnsi="Times New Roman" w:cs="Times New Roman"/>
        </w:rPr>
        <w:t>.1</w:t>
      </w:r>
      <w:r w:rsidR="00374749">
        <w:rPr>
          <w:rFonts w:ascii="Times New Roman" w:hAnsi="Times New Roman" w:cs="Times New Roman"/>
        </w:rPr>
        <w:t>8</w:t>
      </w:r>
      <w:r w:rsidRPr="001F1C0B">
        <w:rPr>
          <w:rFonts w:ascii="Times New Roman" w:hAnsi="Times New Roman" w:cs="Times New Roman"/>
        </w:rPr>
        <w:t xml:space="preserve">. užtikrinti projekto vadovo (toliau </w:t>
      </w:r>
      <w:r w:rsidR="006A6D34" w:rsidRPr="001F1C0B">
        <w:rPr>
          <w:rFonts w:ascii="Times New Roman" w:hAnsi="Times New Roman" w:cs="Times New Roman"/>
        </w:rPr>
        <w:t xml:space="preserve">– </w:t>
      </w:r>
      <w:r w:rsidRPr="001F1C0B">
        <w:rPr>
          <w:rFonts w:ascii="Times New Roman" w:hAnsi="Times New Roman" w:cs="Times New Roman"/>
        </w:rPr>
        <w:t>PV) teisių ir pareigų bei pilnos informacijos perdavimą nedelsiant kitam PV, jeigu pradėjęs darbus PV dėl bet kokių priežasčių negali tęsti pradėto darbo. Apie PV pakeitimą informuoti Užsakovą (PV pakeitimas negali būti traktuojamas kaip priežastis paslaugos termino pratęsimui).</w:t>
      </w:r>
    </w:p>
    <w:p w14:paraId="52ABA1F9" w14:textId="49635A31" w:rsidR="00FA0E52" w:rsidRPr="00FA0E52" w:rsidRDefault="00FA0E52" w:rsidP="00FA0E52">
      <w:pPr>
        <w:ind w:firstLine="851"/>
        <w:jc w:val="both"/>
        <w:rPr>
          <w:rFonts w:ascii="Calibri" w:hAnsi="Calibri" w:cs="Calibri"/>
          <w:color w:val="000000"/>
          <w:sz w:val="22"/>
          <w:szCs w:val="22"/>
          <w:lang w:eastAsia="en-US"/>
        </w:rPr>
      </w:pPr>
      <w:r>
        <w:rPr>
          <w:rFonts w:ascii="Times New Roman" w:hAnsi="Times New Roman" w:cs="Times New Roman"/>
        </w:rPr>
        <w:t>15.19. Detaliojo plano</w:t>
      </w:r>
      <w:r>
        <w:rPr>
          <w:rFonts w:ascii="Times New Roman" w:hAnsi="Times New Roman" w:cs="Times New Roman"/>
          <w:color w:val="000000"/>
        </w:rPr>
        <w:t xml:space="preserve"> rengimo etapo metu </w:t>
      </w:r>
      <w:r w:rsidRPr="00FA0E52">
        <w:rPr>
          <w:rFonts w:ascii="Times New Roman" w:hAnsi="Times New Roman" w:cs="Times New Roman"/>
          <w:i/>
          <w:iCs/>
          <w:color w:val="000000"/>
        </w:rPr>
        <w:t>pateikti ne mažiau 2 (dviejų) planuojamos teritorijos išplanavimo variantų</w:t>
      </w:r>
      <w:r>
        <w:rPr>
          <w:rFonts w:ascii="Times New Roman" w:hAnsi="Times New Roman" w:cs="Times New Roman"/>
          <w:color w:val="000000"/>
        </w:rPr>
        <w:t xml:space="preserve"> Šiaulių m. savivaldybės administracijos valstybės tarnautojo, atliekančio savivaldybės vyriausiojo architekto funkcijas</w:t>
      </w:r>
      <w:r>
        <w:rPr>
          <w:rFonts w:ascii="Times New Roman" w:hAnsi="Times New Roman" w:cs="Times New Roman"/>
        </w:rPr>
        <w:t>, pritarimui gauti.</w:t>
      </w:r>
    </w:p>
    <w:p w14:paraId="72B532AE" w14:textId="6411DA68"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6</w:t>
      </w:r>
      <w:r w:rsidRPr="001F1C0B">
        <w:rPr>
          <w:rFonts w:ascii="Times New Roman" w:hAnsi="Times New Roman" w:cs="Times New Roman"/>
        </w:rPr>
        <w:t xml:space="preserve">. </w:t>
      </w:r>
      <w:r w:rsidRPr="001F1C0B">
        <w:rPr>
          <w:rFonts w:ascii="Times New Roman" w:hAnsi="Times New Roman" w:cs="Times New Roman"/>
          <w:b/>
        </w:rPr>
        <w:t>Užsakovas įsipareigoja:</w:t>
      </w:r>
    </w:p>
    <w:p w14:paraId="2C664176" w14:textId="523A017B" w:rsidR="00FB6772" w:rsidRPr="001F1C0B" w:rsidRDefault="00FB6772" w:rsidP="00FB6772">
      <w:pPr>
        <w:tabs>
          <w:tab w:val="left" w:pos="851"/>
        </w:tabs>
        <w:jc w:val="both"/>
        <w:rPr>
          <w:rFonts w:ascii="Times New Roman" w:hAnsi="Times New Roman" w:cs="Times New Roman"/>
          <w:i/>
        </w:rPr>
      </w:pPr>
      <w:r w:rsidRPr="001F1C0B">
        <w:rPr>
          <w:rFonts w:ascii="Times New Roman" w:hAnsi="Times New Roman" w:cs="Times New Roman"/>
        </w:rPr>
        <w:tab/>
        <w:t>1</w:t>
      </w:r>
      <w:r w:rsidR="00467871">
        <w:rPr>
          <w:rFonts w:ascii="Times New Roman" w:hAnsi="Times New Roman" w:cs="Times New Roman"/>
        </w:rPr>
        <w:t>6</w:t>
      </w:r>
      <w:r w:rsidRPr="001F1C0B">
        <w:rPr>
          <w:rFonts w:ascii="Times New Roman" w:hAnsi="Times New Roman" w:cs="Times New Roman"/>
        </w:rPr>
        <w:t xml:space="preserve">.1. </w:t>
      </w:r>
      <w:r w:rsidR="00AA0235" w:rsidRPr="001F1C0B">
        <w:rPr>
          <w:rFonts w:ascii="Times New Roman" w:hAnsi="Times New Roman" w:cs="Times New Roman"/>
        </w:rPr>
        <w:t>Detalaus plano</w:t>
      </w:r>
      <w:r w:rsidRPr="001F1C0B">
        <w:rPr>
          <w:rFonts w:ascii="Times New Roman" w:hAnsi="Times New Roman" w:cs="Times New Roman"/>
        </w:rPr>
        <w:t xml:space="preserve"> rengimo pagrindą – direktoriaus įsakymą, planavimo darbų programą, </w:t>
      </w:r>
      <w:r w:rsidR="000122B3" w:rsidRPr="001F1C0B">
        <w:rPr>
          <w:rFonts w:ascii="Times New Roman" w:hAnsi="Times New Roman" w:cs="Times New Roman"/>
        </w:rPr>
        <w:t>teritorij</w:t>
      </w:r>
      <w:r w:rsidR="000069A7">
        <w:rPr>
          <w:rFonts w:ascii="Times New Roman" w:hAnsi="Times New Roman" w:cs="Times New Roman"/>
        </w:rPr>
        <w:t>os</w:t>
      </w:r>
      <w:r w:rsidR="000122B3" w:rsidRPr="001F1C0B">
        <w:rPr>
          <w:rFonts w:ascii="Times New Roman" w:hAnsi="Times New Roman" w:cs="Times New Roman"/>
        </w:rPr>
        <w:t xml:space="preserve"> </w:t>
      </w:r>
      <w:r w:rsidRPr="001F1C0B">
        <w:rPr>
          <w:rFonts w:ascii="Times New Roman" w:hAnsi="Times New Roman" w:cs="Times New Roman"/>
        </w:rPr>
        <w:t xml:space="preserve">planavimo sąlygas skelbti </w:t>
      </w:r>
      <w:r w:rsidR="00AC2F89">
        <w:rPr>
          <w:rFonts w:ascii="Times New Roman" w:hAnsi="Times New Roman" w:cs="Times New Roman"/>
        </w:rPr>
        <w:t>Teritorijos planavimo ir statybos vartų</w:t>
      </w:r>
      <w:r w:rsidRPr="001F1C0B">
        <w:rPr>
          <w:rFonts w:ascii="Times New Roman" w:hAnsi="Times New Roman" w:cs="Times New Roman"/>
        </w:rPr>
        <w:t xml:space="preserve"> sistemoje (</w:t>
      </w:r>
      <w:r w:rsidR="00AC2F89">
        <w:rPr>
          <w:rFonts w:ascii="Times New Roman" w:hAnsi="Times New Roman" w:cs="Times New Roman"/>
        </w:rPr>
        <w:t>TPS „Vartai“</w:t>
      </w:r>
      <w:r w:rsidRPr="001F1C0B">
        <w:rPr>
          <w:rFonts w:ascii="Times New Roman" w:hAnsi="Times New Roman" w:cs="Times New Roman"/>
        </w:rPr>
        <w:t xml:space="preserve">) adresu </w:t>
      </w:r>
      <w:proofErr w:type="spellStart"/>
      <w:r w:rsidR="00FC15D2" w:rsidRPr="004753F2">
        <w:rPr>
          <w:rFonts w:ascii="Times New Roman" w:hAnsi="Times New Roman" w:cs="Times New Roman"/>
          <w:color w:val="0000FF"/>
        </w:rPr>
        <w:t>Bendrasisžemėlapis</w:t>
      </w:r>
      <w:proofErr w:type="spellEnd"/>
      <w:r w:rsidR="00FC15D2" w:rsidRPr="004753F2">
        <w:rPr>
          <w:rFonts w:ascii="Times New Roman" w:hAnsi="Times New Roman" w:cs="Times New Roman"/>
          <w:color w:val="0000FF"/>
        </w:rPr>
        <w:t xml:space="preserve"> (</w:t>
      </w:r>
      <w:hyperlink r:id="rId11" w:history="1">
        <w:r w:rsidR="00AC2F89" w:rsidRPr="001C6539">
          <w:rPr>
            <w:rStyle w:val="Hipersaitas"/>
            <w:rFonts w:ascii="Times New Roman" w:hAnsi="Times New Roman" w:cs="Times New Roman"/>
          </w:rPr>
          <w:t>www.planuojustatau.lt</w:t>
        </w:r>
      </w:hyperlink>
      <w:r w:rsidR="00FC15D2" w:rsidRPr="004753F2">
        <w:rPr>
          <w:rFonts w:ascii="Times New Roman" w:hAnsi="Times New Roman" w:cs="Times New Roman"/>
          <w:color w:val="0000FF"/>
        </w:rPr>
        <w:t>)</w:t>
      </w:r>
      <w:r w:rsidR="00FC15D2">
        <w:rPr>
          <w:rFonts w:ascii="Times New Roman" w:hAnsi="Times New Roman" w:cs="Times New Roman"/>
          <w:color w:val="5B9BD5" w:themeColor="accent1"/>
        </w:rPr>
        <w:t>;</w:t>
      </w:r>
    </w:p>
    <w:p w14:paraId="69EA1645" w14:textId="69D98E0C"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6</w:t>
      </w:r>
      <w:r w:rsidRPr="001F1C0B">
        <w:rPr>
          <w:rFonts w:ascii="Times New Roman" w:hAnsi="Times New Roman" w:cs="Times New Roman"/>
        </w:rPr>
        <w:t xml:space="preserve">.2. dalyvauti </w:t>
      </w:r>
      <w:r w:rsidR="000E16CE" w:rsidRPr="001F1C0B">
        <w:rPr>
          <w:rFonts w:ascii="Times New Roman" w:hAnsi="Times New Roman" w:cs="Times New Roman"/>
        </w:rPr>
        <w:t>Detaliojo</w:t>
      </w:r>
      <w:r w:rsidRPr="001F1C0B">
        <w:rPr>
          <w:rFonts w:ascii="Times New Roman" w:hAnsi="Times New Roman" w:cs="Times New Roman"/>
        </w:rPr>
        <w:t xml:space="preserve"> plano derinimo (svarstymo) procedūrose;</w:t>
      </w:r>
    </w:p>
    <w:p w14:paraId="54653D11" w14:textId="159B0956" w:rsidR="00FB6772" w:rsidRPr="001F1C0B" w:rsidRDefault="00FB6772" w:rsidP="00FB6772">
      <w:pPr>
        <w:tabs>
          <w:tab w:val="left" w:pos="851"/>
        </w:tabs>
        <w:jc w:val="both"/>
        <w:rPr>
          <w:rFonts w:ascii="Times New Roman" w:eastAsia="HG Mincho Light J" w:hAnsi="Times New Roman" w:cs="Times New Roman"/>
        </w:rPr>
      </w:pPr>
      <w:r w:rsidRPr="001F1C0B">
        <w:rPr>
          <w:rFonts w:ascii="Times New Roman" w:hAnsi="Times New Roman" w:cs="Times New Roman"/>
        </w:rPr>
        <w:tab/>
        <w:t>1</w:t>
      </w:r>
      <w:r w:rsidR="00467871">
        <w:rPr>
          <w:rFonts w:ascii="Times New Roman" w:hAnsi="Times New Roman" w:cs="Times New Roman"/>
        </w:rPr>
        <w:t>6</w:t>
      </w:r>
      <w:r w:rsidRPr="001F1C0B">
        <w:rPr>
          <w:rFonts w:ascii="Times New Roman" w:hAnsi="Times New Roman" w:cs="Times New Roman"/>
        </w:rPr>
        <w:t xml:space="preserve">.3. </w:t>
      </w:r>
      <w:r w:rsidRPr="001F1C0B">
        <w:rPr>
          <w:rFonts w:ascii="Times New Roman" w:eastAsia="HG Mincho Light J" w:hAnsi="Times New Roman" w:cs="Times New Roman"/>
        </w:rPr>
        <w:t xml:space="preserve">už </w:t>
      </w:r>
      <w:r w:rsidR="00791F04" w:rsidRPr="001F1C0B">
        <w:rPr>
          <w:rFonts w:ascii="Times New Roman" w:hAnsi="Times New Roman" w:cs="Times New Roman"/>
        </w:rPr>
        <w:t>P</w:t>
      </w:r>
      <w:r w:rsidRPr="001F1C0B">
        <w:rPr>
          <w:rFonts w:ascii="Times New Roman" w:eastAsia="HG Mincho Light J" w:hAnsi="Times New Roman" w:cs="Times New Roman"/>
        </w:rPr>
        <w:t xml:space="preserve">aslaugą mokėti Rengėjui pagal </w:t>
      </w:r>
      <w:r w:rsidR="00BE7653" w:rsidRPr="001F1C0B">
        <w:rPr>
          <w:rFonts w:ascii="Times New Roman" w:eastAsia="HG Mincho Light J" w:hAnsi="Times New Roman" w:cs="Times New Roman"/>
        </w:rPr>
        <w:t>S</w:t>
      </w:r>
      <w:r w:rsidRPr="001F1C0B">
        <w:rPr>
          <w:rFonts w:ascii="Times New Roman" w:eastAsia="HG Mincho Light J" w:hAnsi="Times New Roman" w:cs="Times New Roman"/>
        </w:rPr>
        <w:t xml:space="preserve">utarties </w:t>
      </w:r>
      <w:r w:rsidR="00DA137E">
        <w:rPr>
          <w:rFonts w:ascii="Times New Roman" w:eastAsia="HG Mincho Light J" w:hAnsi="Times New Roman" w:cs="Times New Roman"/>
        </w:rPr>
        <w:t xml:space="preserve">5 ir </w:t>
      </w:r>
      <w:r w:rsidR="00E21C39">
        <w:rPr>
          <w:rFonts w:ascii="Times New Roman" w:eastAsia="HG Mincho Light J" w:hAnsi="Times New Roman" w:cs="Times New Roman"/>
        </w:rPr>
        <w:t>7</w:t>
      </w:r>
      <w:r w:rsidRPr="001F1C0B">
        <w:rPr>
          <w:rFonts w:ascii="Times New Roman" w:eastAsia="HG Mincho Light J" w:hAnsi="Times New Roman" w:cs="Times New Roman"/>
        </w:rPr>
        <w:t xml:space="preserve"> punkt</w:t>
      </w:r>
      <w:r w:rsidR="00DA137E">
        <w:rPr>
          <w:rFonts w:ascii="Times New Roman" w:eastAsia="HG Mincho Light J" w:hAnsi="Times New Roman" w:cs="Times New Roman"/>
        </w:rPr>
        <w:t>uose</w:t>
      </w:r>
      <w:r w:rsidRPr="001F1C0B">
        <w:rPr>
          <w:rFonts w:ascii="Times New Roman" w:eastAsia="HG Mincho Light J" w:hAnsi="Times New Roman" w:cs="Times New Roman"/>
        </w:rPr>
        <w:t xml:space="preserve"> numatytą apmokėjimo tvarką</w:t>
      </w:r>
      <w:r w:rsidRPr="001F1C0B">
        <w:rPr>
          <w:rFonts w:ascii="Times New Roman" w:eastAsia="HG Mincho Light J" w:hAnsi="Times New Roman" w:cs="Times New Roman"/>
          <w:shd w:val="clear" w:color="auto" w:fill="FFFFFF"/>
        </w:rPr>
        <w:t>;</w:t>
      </w:r>
    </w:p>
    <w:p w14:paraId="3DFBD65E" w14:textId="52E38729" w:rsidR="00FB6772" w:rsidRDefault="00FB6772" w:rsidP="00FC6E5C">
      <w:pPr>
        <w:tabs>
          <w:tab w:val="left" w:pos="851"/>
        </w:tabs>
        <w:jc w:val="both"/>
        <w:rPr>
          <w:rFonts w:ascii="Times New Roman" w:eastAsia="HG Mincho Light J" w:hAnsi="Times New Roman" w:cs="Times New Roman"/>
        </w:rPr>
      </w:pPr>
      <w:r w:rsidRPr="001F1C0B">
        <w:rPr>
          <w:rFonts w:ascii="Times New Roman" w:eastAsia="HG Mincho Light J" w:hAnsi="Times New Roman" w:cs="Times New Roman"/>
        </w:rPr>
        <w:lastRenderedPageBreak/>
        <w:tab/>
        <w:t>1</w:t>
      </w:r>
      <w:r w:rsidR="00467871">
        <w:rPr>
          <w:rFonts w:ascii="Times New Roman" w:eastAsia="HG Mincho Light J" w:hAnsi="Times New Roman" w:cs="Times New Roman"/>
        </w:rPr>
        <w:t>6</w:t>
      </w:r>
      <w:r w:rsidRPr="001F1C0B">
        <w:rPr>
          <w:rFonts w:ascii="Times New Roman" w:eastAsia="HG Mincho Light J" w:hAnsi="Times New Roman" w:cs="Times New Roman"/>
        </w:rPr>
        <w:t xml:space="preserve">.4. Sudarydamas </w:t>
      </w:r>
      <w:r w:rsidR="00BE7653" w:rsidRPr="001F1C0B">
        <w:rPr>
          <w:rFonts w:ascii="Times New Roman" w:eastAsia="HG Mincho Light J" w:hAnsi="Times New Roman" w:cs="Times New Roman"/>
        </w:rPr>
        <w:t>S</w:t>
      </w:r>
      <w:r w:rsidRPr="001F1C0B">
        <w:rPr>
          <w:rFonts w:ascii="Times New Roman" w:eastAsia="HG Mincho Light J" w:hAnsi="Times New Roman" w:cs="Times New Roman"/>
        </w:rPr>
        <w:t xml:space="preserve">utartį, Užsakovas suteikia Rengėjui įgaliojimą teikti teritorijų planavimo dokumento projektą viešinti, derinti, tikrinti Lietuvos </w:t>
      </w:r>
      <w:r w:rsidRPr="00D50857">
        <w:rPr>
          <w:rFonts w:ascii="Times New Roman" w:eastAsia="HG Mincho Light J" w:hAnsi="Times New Roman" w:cs="Times New Roman"/>
        </w:rPr>
        <w:t xml:space="preserve">Respublikos </w:t>
      </w:r>
      <w:hyperlink r:id="rId12" w:anchor="_blank" w:history="1">
        <w:r w:rsidRPr="00D50857">
          <w:rPr>
            <w:rStyle w:val="Hipersaitas"/>
            <w:rFonts w:ascii="Times New Roman" w:eastAsia="HG Mincho Light J" w:hAnsi="Times New Roman" w:cs="Times New Roman"/>
            <w:color w:val="auto"/>
            <w:u w:val="none"/>
          </w:rPr>
          <w:t>teritorijų planavimo</w:t>
        </w:r>
      </w:hyperlink>
      <w:r w:rsidRPr="00D50857">
        <w:rPr>
          <w:rFonts w:ascii="Times New Roman" w:eastAsia="HG Mincho Light J" w:hAnsi="Times New Roman" w:cs="Times New Roman"/>
        </w:rPr>
        <w:t xml:space="preserve"> </w:t>
      </w:r>
      <w:hyperlink r:id="rId13" w:anchor="_blank" w:history="1">
        <w:r w:rsidRPr="00D50857">
          <w:rPr>
            <w:rStyle w:val="Hipersaitas"/>
            <w:rFonts w:ascii="Times New Roman" w:eastAsia="HG Mincho Light J" w:hAnsi="Times New Roman" w:cs="Times New Roman"/>
            <w:color w:val="auto"/>
            <w:u w:val="none"/>
          </w:rPr>
          <w:t>įstatymo</w:t>
        </w:r>
      </w:hyperlink>
      <w:r w:rsidRPr="001F1C0B">
        <w:rPr>
          <w:rFonts w:ascii="Times New Roman" w:eastAsia="HG Mincho Light J" w:hAnsi="Times New Roman" w:cs="Times New Roman"/>
        </w:rPr>
        <w:t xml:space="preserve"> ir kitų teisės aktų nustatyta tvarka, atlikti kitus būtinus veiksmus (pvz.: </w:t>
      </w:r>
      <w:r w:rsidR="00D50857">
        <w:rPr>
          <w:rFonts w:ascii="Times New Roman" w:eastAsia="HG Mincho Light J" w:hAnsi="Times New Roman" w:cs="Times New Roman"/>
        </w:rPr>
        <w:t xml:space="preserve">esant poreikiui </w:t>
      </w:r>
      <w:r w:rsidRPr="001F1C0B">
        <w:rPr>
          <w:rFonts w:ascii="Times New Roman" w:eastAsia="HG Mincho Light J" w:hAnsi="Times New Roman" w:cs="Times New Roman"/>
        </w:rPr>
        <w:t>teikti SPAV dokumentus vertinimo subjektams bei juos informuoti apie SPAV pažymą), reikalingus teritorijų planavimo dokumentui rengti, pasirašyti prašymus ir dokumentus, kurių reikia teritorijų planavimo dokumentui rengti, derinti, tikrinti teisės aktų nustatyta tvarka.</w:t>
      </w:r>
    </w:p>
    <w:p w14:paraId="7CA2F085" w14:textId="77777777" w:rsidR="0090387E" w:rsidRPr="00F31FBB" w:rsidRDefault="0090387E" w:rsidP="00FC6E5C">
      <w:pPr>
        <w:tabs>
          <w:tab w:val="left" w:pos="851"/>
        </w:tabs>
        <w:jc w:val="both"/>
        <w:rPr>
          <w:rFonts w:ascii="Times New Roman" w:hAnsi="Times New Roman" w:cs="Times New Roman"/>
          <w:sz w:val="20"/>
          <w:szCs w:val="20"/>
        </w:rPr>
      </w:pPr>
    </w:p>
    <w:p w14:paraId="015B9C75" w14:textId="77777777" w:rsidR="00FB6772" w:rsidRPr="001F1C0B" w:rsidRDefault="00FB6772" w:rsidP="00FB6772">
      <w:pPr>
        <w:ind w:firstLine="15"/>
        <w:jc w:val="center"/>
        <w:rPr>
          <w:rFonts w:ascii="Times New Roman" w:hAnsi="Times New Roman" w:cs="Times New Roman"/>
          <w:b/>
        </w:rPr>
      </w:pPr>
      <w:r w:rsidRPr="001F1C0B">
        <w:rPr>
          <w:rFonts w:ascii="Times New Roman" w:hAnsi="Times New Roman" w:cs="Times New Roman"/>
          <w:b/>
        </w:rPr>
        <w:t>VII. TERMINAI</w:t>
      </w:r>
    </w:p>
    <w:p w14:paraId="328DF2D8" w14:textId="77777777" w:rsidR="00FB6772" w:rsidRPr="00F31FBB" w:rsidRDefault="00FB6772" w:rsidP="00FB6772">
      <w:pPr>
        <w:ind w:firstLine="15"/>
        <w:rPr>
          <w:rFonts w:ascii="Times New Roman" w:hAnsi="Times New Roman" w:cs="Times New Roman"/>
          <w:sz w:val="20"/>
          <w:szCs w:val="20"/>
        </w:rPr>
      </w:pPr>
    </w:p>
    <w:p w14:paraId="0AAA271C" w14:textId="4F576048" w:rsidR="00FB6772" w:rsidRPr="00CB1596" w:rsidRDefault="00FB6772" w:rsidP="00FB6772">
      <w:pPr>
        <w:tabs>
          <w:tab w:val="left" w:pos="851"/>
        </w:tabs>
        <w:jc w:val="both"/>
        <w:rPr>
          <w:rFonts w:ascii="Times New Roman" w:hAnsi="Times New Roman" w:cs="Times New Roman"/>
          <w:bCs/>
        </w:rPr>
      </w:pPr>
      <w:r w:rsidRPr="001F1C0B">
        <w:rPr>
          <w:rFonts w:ascii="Times New Roman" w:hAnsi="Times New Roman" w:cs="Times New Roman"/>
        </w:rPr>
        <w:tab/>
        <w:t>1</w:t>
      </w:r>
      <w:r w:rsidR="00467871">
        <w:rPr>
          <w:rFonts w:ascii="Times New Roman" w:hAnsi="Times New Roman" w:cs="Times New Roman"/>
        </w:rPr>
        <w:t>7</w:t>
      </w:r>
      <w:r w:rsidRPr="001F1C0B">
        <w:rPr>
          <w:rFonts w:ascii="Times New Roman" w:hAnsi="Times New Roman" w:cs="Times New Roman"/>
        </w:rPr>
        <w:t xml:space="preserve">. Rengėjas paslaugą atlieka ir suderintą bei patikrintą </w:t>
      </w:r>
      <w:r w:rsidR="000E16CE" w:rsidRPr="001F1C0B">
        <w:rPr>
          <w:rFonts w:ascii="Times New Roman" w:hAnsi="Times New Roman" w:cs="Times New Roman"/>
        </w:rPr>
        <w:t>Detalųjį planą</w:t>
      </w:r>
      <w:r w:rsidRPr="001F1C0B">
        <w:rPr>
          <w:rFonts w:ascii="Times New Roman" w:hAnsi="Times New Roman" w:cs="Times New Roman"/>
        </w:rPr>
        <w:t xml:space="preserve"> su </w:t>
      </w:r>
      <w:r w:rsidR="00D74A03" w:rsidRPr="001F1C0B">
        <w:rPr>
          <w:rStyle w:val="Grietas"/>
          <w:rFonts w:ascii="Times New Roman" w:hAnsi="Times New Roman" w:cs="Times New Roman"/>
          <w:b w:val="0"/>
        </w:rPr>
        <w:t>Valstybinės teritorijų planavimo ir statybos inspekcijos prie Aplinkos ministerijos</w:t>
      </w:r>
      <w:r w:rsidR="00D74A03" w:rsidRPr="001F1C0B">
        <w:rPr>
          <w:rFonts w:ascii="Times New Roman" w:hAnsi="Times New Roman" w:cs="Times New Roman"/>
        </w:rPr>
        <w:t xml:space="preserve"> Teritorijų planavimo dokumento patikrinimo aktu, kurio išvada – pritariama teikimui tvirtinti</w:t>
      </w:r>
      <w:r w:rsidR="00DC4AA7" w:rsidRPr="001F1C0B">
        <w:rPr>
          <w:rFonts w:ascii="Times New Roman" w:hAnsi="Times New Roman" w:cs="Times New Roman"/>
        </w:rPr>
        <w:t>,</w:t>
      </w:r>
      <w:r w:rsidRPr="001F1C0B">
        <w:rPr>
          <w:rFonts w:ascii="Times New Roman" w:hAnsi="Times New Roman" w:cs="Times New Roman"/>
        </w:rPr>
        <w:t xml:space="preserve"> pateikia Užsakovui per ne ilgesnį </w:t>
      </w:r>
      <w:r w:rsidRPr="00826CD5">
        <w:rPr>
          <w:rFonts w:ascii="Times New Roman" w:hAnsi="Times New Roman" w:cs="Times New Roman"/>
        </w:rPr>
        <w:t>nei</w:t>
      </w:r>
      <w:r w:rsidRPr="00826CD5">
        <w:rPr>
          <w:rFonts w:ascii="Times New Roman" w:hAnsi="Times New Roman" w:cs="Times New Roman"/>
          <w:color w:val="002060"/>
        </w:rPr>
        <w:t xml:space="preserve"> </w:t>
      </w:r>
      <w:r w:rsidR="0032070A">
        <w:rPr>
          <w:rFonts w:ascii="Times New Roman" w:hAnsi="Times New Roman" w:cs="Times New Roman"/>
          <w:b/>
        </w:rPr>
        <w:t>1</w:t>
      </w:r>
      <w:r w:rsidR="00B32209">
        <w:rPr>
          <w:rFonts w:ascii="Times New Roman" w:hAnsi="Times New Roman" w:cs="Times New Roman"/>
          <w:b/>
        </w:rPr>
        <w:t>0</w:t>
      </w:r>
      <w:r w:rsidRPr="00CB1596">
        <w:rPr>
          <w:rFonts w:ascii="Times New Roman" w:hAnsi="Times New Roman" w:cs="Times New Roman"/>
          <w:b/>
        </w:rPr>
        <w:t xml:space="preserve"> </w:t>
      </w:r>
      <w:r w:rsidR="00826CD5" w:rsidRPr="00CB1596">
        <w:rPr>
          <w:rFonts w:ascii="Times New Roman" w:hAnsi="Times New Roman" w:cs="Times New Roman"/>
          <w:b/>
        </w:rPr>
        <w:t>(</w:t>
      </w:r>
      <w:r w:rsidR="00CB1596" w:rsidRPr="00CB1596">
        <w:rPr>
          <w:rFonts w:ascii="Times New Roman" w:hAnsi="Times New Roman" w:cs="Times New Roman"/>
          <w:b/>
        </w:rPr>
        <w:t>d</w:t>
      </w:r>
      <w:r w:rsidR="00B32209">
        <w:rPr>
          <w:rFonts w:ascii="Times New Roman" w:hAnsi="Times New Roman" w:cs="Times New Roman"/>
          <w:b/>
        </w:rPr>
        <w:t>ešimt</w:t>
      </w:r>
      <w:r w:rsidR="00826CD5" w:rsidRPr="00CB1596">
        <w:rPr>
          <w:rFonts w:ascii="Times New Roman" w:hAnsi="Times New Roman" w:cs="Times New Roman"/>
          <w:b/>
        </w:rPr>
        <w:t>)</w:t>
      </w:r>
      <w:r w:rsidR="00826CD5" w:rsidRPr="00CB1596">
        <w:rPr>
          <w:rFonts w:ascii="Times New Roman" w:hAnsi="Times New Roman" w:cs="Times New Roman"/>
          <w:bCs/>
        </w:rPr>
        <w:t xml:space="preserve"> mėnesių</w:t>
      </w:r>
      <w:r w:rsidRPr="00CB1596">
        <w:rPr>
          <w:rFonts w:ascii="Times New Roman" w:hAnsi="Times New Roman" w:cs="Times New Roman"/>
          <w:bCs/>
        </w:rPr>
        <w:t xml:space="preserve"> terminą nuo </w:t>
      </w:r>
      <w:r w:rsidR="00512BD0" w:rsidRPr="00CB1596">
        <w:rPr>
          <w:rFonts w:ascii="Times New Roman" w:hAnsi="Times New Roman" w:cs="Times New Roman"/>
          <w:bCs/>
        </w:rPr>
        <w:t>S</w:t>
      </w:r>
      <w:r w:rsidRPr="00CB1596">
        <w:rPr>
          <w:rFonts w:ascii="Times New Roman" w:hAnsi="Times New Roman" w:cs="Times New Roman"/>
          <w:bCs/>
        </w:rPr>
        <w:t>utarties įsigaliojimo dienos.</w:t>
      </w:r>
      <w:r w:rsidR="00AF6EC6">
        <w:rPr>
          <w:rFonts w:ascii="Times New Roman" w:hAnsi="Times New Roman" w:cs="Times New Roman"/>
          <w:bCs/>
        </w:rPr>
        <w:t xml:space="preserve"> </w:t>
      </w:r>
    </w:p>
    <w:p w14:paraId="3CAB0599" w14:textId="6A941704"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1</w:t>
      </w:r>
      <w:r w:rsidR="00467871">
        <w:rPr>
          <w:rFonts w:ascii="Times New Roman" w:hAnsi="Times New Roman" w:cs="Times New Roman"/>
        </w:rPr>
        <w:t>8</w:t>
      </w:r>
      <w:r w:rsidRPr="001F1C0B">
        <w:rPr>
          <w:rFonts w:ascii="Times New Roman" w:hAnsi="Times New Roman" w:cs="Times New Roman"/>
        </w:rPr>
        <w:t>. Jei</w:t>
      </w:r>
      <w:r w:rsidR="001B041C">
        <w:rPr>
          <w:rFonts w:ascii="Times New Roman" w:hAnsi="Times New Roman" w:cs="Times New Roman"/>
        </w:rPr>
        <w:t>g</w:t>
      </w:r>
      <w:r w:rsidRPr="001F1C0B">
        <w:rPr>
          <w:rFonts w:ascii="Times New Roman" w:hAnsi="Times New Roman" w:cs="Times New Roman"/>
        </w:rPr>
        <w:t xml:space="preserve">u Rengėjas negali laiku pradėti </w:t>
      </w:r>
      <w:r w:rsidR="00C873F5" w:rsidRPr="001F1C0B">
        <w:rPr>
          <w:rFonts w:ascii="Times New Roman" w:hAnsi="Times New Roman" w:cs="Times New Roman"/>
        </w:rPr>
        <w:t>P</w:t>
      </w:r>
      <w:r w:rsidRPr="001F1C0B">
        <w:rPr>
          <w:rFonts w:ascii="Times New Roman" w:hAnsi="Times New Roman" w:cs="Times New Roman"/>
        </w:rPr>
        <w:t xml:space="preserve">aslaugos arba negali jos laiku užbaigti, arba pradėta </w:t>
      </w:r>
      <w:r w:rsidR="00C873F5" w:rsidRPr="001F1C0B">
        <w:rPr>
          <w:rFonts w:ascii="Times New Roman" w:hAnsi="Times New Roman" w:cs="Times New Roman"/>
        </w:rPr>
        <w:t>P</w:t>
      </w:r>
      <w:r w:rsidRPr="001F1C0B">
        <w:rPr>
          <w:rFonts w:ascii="Times New Roman" w:hAnsi="Times New Roman" w:cs="Times New Roman"/>
        </w:rPr>
        <w:t xml:space="preserve">aslauga yra laikinai sustabdoma dėl trečiųjų asmenų veiklos, arba valdymo institucijų sprendimų ir atsisakymo išduoti reikiamus leidimus darbams ar suderinti projektus, arba Užsakovui turint pagrįstą motyvą ir visa tai atsitinka ne dėl Rengėjo kaltės, </w:t>
      </w:r>
      <w:r w:rsidR="00C873F5" w:rsidRPr="001F1C0B">
        <w:rPr>
          <w:rFonts w:ascii="Times New Roman" w:hAnsi="Times New Roman" w:cs="Times New Roman"/>
        </w:rPr>
        <w:t>P</w:t>
      </w:r>
      <w:r w:rsidRPr="001F1C0B">
        <w:rPr>
          <w:rFonts w:ascii="Times New Roman" w:hAnsi="Times New Roman" w:cs="Times New Roman"/>
        </w:rPr>
        <w:t xml:space="preserve">aslaugos atlikimo terminas, likus ne mažiau kaip 5 darbo dienoms iki </w:t>
      </w:r>
      <w:r w:rsidR="00C873F5" w:rsidRPr="001F1C0B">
        <w:rPr>
          <w:rFonts w:ascii="Times New Roman" w:hAnsi="Times New Roman" w:cs="Times New Roman"/>
        </w:rPr>
        <w:t>P</w:t>
      </w:r>
      <w:r w:rsidRPr="001F1C0B">
        <w:rPr>
          <w:rFonts w:ascii="Times New Roman" w:hAnsi="Times New Roman" w:cs="Times New Roman"/>
        </w:rPr>
        <w:t xml:space="preserve">aslaugos atlikimo termino pabaigos, gali būti pratęstas atskiru šalių raštišku papildomu susitarimu prie </w:t>
      </w:r>
      <w:r w:rsidR="00C873F5" w:rsidRPr="001F1C0B">
        <w:rPr>
          <w:rFonts w:ascii="Times New Roman" w:hAnsi="Times New Roman" w:cs="Times New Roman"/>
        </w:rPr>
        <w:t>S</w:t>
      </w:r>
      <w:r w:rsidRPr="001F1C0B">
        <w:rPr>
          <w:rFonts w:ascii="Times New Roman" w:hAnsi="Times New Roman" w:cs="Times New Roman"/>
        </w:rPr>
        <w:t xml:space="preserve">utarties. Bendras </w:t>
      </w:r>
      <w:r w:rsidR="00C873F5" w:rsidRPr="001F1C0B">
        <w:rPr>
          <w:rFonts w:ascii="Times New Roman" w:hAnsi="Times New Roman" w:cs="Times New Roman"/>
        </w:rPr>
        <w:t>P</w:t>
      </w:r>
      <w:r w:rsidRPr="001F1C0B">
        <w:rPr>
          <w:rFonts w:ascii="Times New Roman" w:hAnsi="Times New Roman" w:cs="Times New Roman"/>
        </w:rPr>
        <w:t>aslaugos atlikimo pratęsimo terminas negali būti ilgesnis kaip 3 (trys) mėnesiai</w:t>
      </w:r>
      <w:r w:rsidR="000D4A35" w:rsidRPr="001F1C0B">
        <w:rPr>
          <w:rFonts w:ascii="Times New Roman" w:hAnsi="Times New Roman" w:cs="Times New Roman"/>
        </w:rPr>
        <w:t xml:space="preserve">, išskyrus jei Paslauga yra sustabdoma Užsakovo raštišku </w:t>
      </w:r>
      <w:r w:rsidR="00A150BB" w:rsidRPr="001F1C0B">
        <w:rPr>
          <w:rFonts w:ascii="Times New Roman" w:hAnsi="Times New Roman" w:cs="Times New Roman"/>
        </w:rPr>
        <w:t>pritarimu</w:t>
      </w:r>
      <w:r w:rsidR="000D4A35" w:rsidRPr="001F1C0B">
        <w:rPr>
          <w:rFonts w:ascii="Times New Roman" w:hAnsi="Times New Roman" w:cs="Times New Roman"/>
        </w:rPr>
        <w:t>, Paslaugos atlikimo terminas pratęsiamas Paslaugos sustabdymo laikotarpiui</w:t>
      </w:r>
      <w:r w:rsidRPr="001F1C0B">
        <w:rPr>
          <w:rFonts w:ascii="Times New Roman" w:hAnsi="Times New Roman" w:cs="Times New Roman"/>
        </w:rPr>
        <w:t>.</w:t>
      </w:r>
    </w:p>
    <w:p w14:paraId="0802850E" w14:textId="1EE31A78"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 xml:space="preserve">Papildomame susitarime dėl </w:t>
      </w:r>
      <w:r w:rsidR="00C873F5" w:rsidRPr="001F1C0B">
        <w:rPr>
          <w:rFonts w:ascii="Times New Roman" w:hAnsi="Times New Roman" w:cs="Times New Roman"/>
        </w:rPr>
        <w:t>P</w:t>
      </w:r>
      <w:r w:rsidRPr="001F1C0B">
        <w:rPr>
          <w:rFonts w:ascii="Times New Roman" w:hAnsi="Times New Roman" w:cs="Times New Roman"/>
        </w:rPr>
        <w:t xml:space="preserve">aslaugos termino pratęsimo turi būti nurodytas Rengėjo įsipareigojimas iki </w:t>
      </w:r>
      <w:r w:rsidR="00C873F5" w:rsidRPr="001F1C0B">
        <w:rPr>
          <w:rFonts w:ascii="Times New Roman" w:hAnsi="Times New Roman" w:cs="Times New Roman"/>
        </w:rPr>
        <w:t>P</w:t>
      </w:r>
      <w:r w:rsidRPr="001F1C0B">
        <w:rPr>
          <w:rFonts w:ascii="Times New Roman" w:hAnsi="Times New Roman" w:cs="Times New Roman"/>
        </w:rPr>
        <w:t xml:space="preserve">aslaugos atlikimo termino, numatyto </w:t>
      </w:r>
      <w:r w:rsidR="00F4414B" w:rsidRPr="001F1C0B">
        <w:rPr>
          <w:rFonts w:ascii="Times New Roman" w:hAnsi="Times New Roman" w:cs="Times New Roman"/>
        </w:rPr>
        <w:t>S</w:t>
      </w:r>
      <w:r w:rsidRPr="001F1C0B">
        <w:rPr>
          <w:rFonts w:ascii="Times New Roman" w:hAnsi="Times New Roman" w:cs="Times New Roman"/>
        </w:rPr>
        <w:t>utarties 1</w:t>
      </w:r>
      <w:r w:rsidR="00467871">
        <w:rPr>
          <w:rFonts w:ascii="Times New Roman" w:hAnsi="Times New Roman" w:cs="Times New Roman"/>
        </w:rPr>
        <w:t>7</w:t>
      </w:r>
      <w:r w:rsidRPr="001F1C0B">
        <w:rPr>
          <w:rFonts w:ascii="Times New Roman" w:hAnsi="Times New Roman" w:cs="Times New Roman"/>
        </w:rPr>
        <w:t xml:space="preserve"> punkte, pabaigos pateikti naują, tokių pačių sąlygų sutarties įvykdymo užtikrinimo garantą, pagal </w:t>
      </w:r>
      <w:r w:rsidR="00C873F5" w:rsidRPr="001F1C0B">
        <w:rPr>
          <w:rFonts w:ascii="Times New Roman" w:hAnsi="Times New Roman" w:cs="Times New Roman"/>
        </w:rPr>
        <w:t>S</w:t>
      </w:r>
      <w:r w:rsidRPr="001F1C0B">
        <w:rPr>
          <w:rFonts w:ascii="Times New Roman" w:hAnsi="Times New Roman" w:cs="Times New Roman"/>
        </w:rPr>
        <w:t xml:space="preserve">utarties </w:t>
      </w:r>
      <w:r w:rsidR="00A9208F">
        <w:rPr>
          <w:rFonts w:ascii="Times New Roman" w:hAnsi="Times New Roman" w:cs="Times New Roman"/>
        </w:rPr>
        <w:t xml:space="preserve">10 </w:t>
      </w:r>
      <w:r w:rsidRPr="001F1C0B">
        <w:rPr>
          <w:rFonts w:ascii="Times New Roman" w:hAnsi="Times New Roman" w:cs="Times New Roman"/>
        </w:rPr>
        <w:t xml:space="preserve">ir </w:t>
      </w:r>
      <w:r w:rsidR="00A9208F">
        <w:rPr>
          <w:rFonts w:ascii="Times New Roman" w:hAnsi="Times New Roman" w:cs="Times New Roman"/>
        </w:rPr>
        <w:t>11</w:t>
      </w:r>
      <w:r w:rsidRPr="001F1C0B">
        <w:rPr>
          <w:rFonts w:ascii="Times New Roman" w:hAnsi="Times New Roman" w:cs="Times New Roman"/>
        </w:rPr>
        <w:t xml:space="preserve"> punktus. Rengėjui, nepateikus naujo sutarties įvykdymo užtikrinimo garanto laikoma, kad papildomas susitarimas neįsigaliojo ir </w:t>
      </w:r>
      <w:r w:rsidR="006B33C0" w:rsidRPr="001F1C0B">
        <w:rPr>
          <w:rFonts w:ascii="Times New Roman" w:hAnsi="Times New Roman" w:cs="Times New Roman"/>
        </w:rPr>
        <w:t>P</w:t>
      </w:r>
      <w:r w:rsidRPr="001F1C0B">
        <w:rPr>
          <w:rFonts w:ascii="Times New Roman" w:hAnsi="Times New Roman" w:cs="Times New Roman"/>
        </w:rPr>
        <w:t>aslaugos atlikimo terminas nėra pratęstas.</w:t>
      </w:r>
    </w:p>
    <w:p w14:paraId="45E5E1B4" w14:textId="08D695E0" w:rsidR="0032070A" w:rsidRPr="009B74FB" w:rsidRDefault="00FB6772" w:rsidP="009B74FB">
      <w:pPr>
        <w:tabs>
          <w:tab w:val="left" w:pos="851"/>
        </w:tabs>
        <w:jc w:val="both"/>
        <w:rPr>
          <w:rFonts w:ascii="Times New Roman" w:hAnsi="Times New Roman" w:cs="Times New Roman"/>
        </w:rPr>
      </w:pPr>
      <w:r w:rsidRPr="001F1C0B">
        <w:rPr>
          <w:rFonts w:ascii="Times New Roman" w:hAnsi="Times New Roman" w:cs="Times New Roman"/>
        </w:rPr>
        <w:tab/>
        <w:t>1</w:t>
      </w:r>
      <w:r w:rsidR="00092507">
        <w:rPr>
          <w:rFonts w:ascii="Times New Roman" w:hAnsi="Times New Roman" w:cs="Times New Roman"/>
        </w:rPr>
        <w:t>9</w:t>
      </w:r>
      <w:r w:rsidRPr="001F1C0B">
        <w:rPr>
          <w:rFonts w:ascii="Times New Roman" w:hAnsi="Times New Roman" w:cs="Times New Roman"/>
        </w:rPr>
        <w:t xml:space="preserve">. Pratęsus </w:t>
      </w:r>
      <w:r w:rsidR="006B33C0" w:rsidRPr="001F1C0B">
        <w:rPr>
          <w:rFonts w:ascii="Times New Roman" w:hAnsi="Times New Roman" w:cs="Times New Roman"/>
        </w:rPr>
        <w:t>P</w:t>
      </w:r>
      <w:r w:rsidRPr="001F1C0B">
        <w:rPr>
          <w:rFonts w:ascii="Times New Roman" w:hAnsi="Times New Roman" w:cs="Times New Roman"/>
        </w:rPr>
        <w:t xml:space="preserve">aslaugos atlikimo terminą </w:t>
      </w:r>
      <w:r w:rsidR="00A32CD5" w:rsidRPr="001F1C0B">
        <w:rPr>
          <w:rFonts w:ascii="Times New Roman" w:hAnsi="Times New Roman" w:cs="Times New Roman"/>
        </w:rPr>
        <w:t>S</w:t>
      </w:r>
      <w:r w:rsidRPr="001F1C0B">
        <w:rPr>
          <w:rFonts w:ascii="Times New Roman" w:hAnsi="Times New Roman" w:cs="Times New Roman"/>
        </w:rPr>
        <w:t>utarties 1</w:t>
      </w:r>
      <w:r w:rsidR="00E21C39">
        <w:rPr>
          <w:rFonts w:ascii="Times New Roman" w:hAnsi="Times New Roman" w:cs="Times New Roman"/>
        </w:rPr>
        <w:t>8</w:t>
      </w:r>
      <w:r w:rsidRPr="001F1C0B">
        <w:rPr>
          <w:rFonts w:ascii="Times New Roman" w:hAnsi="Times New Roman" w:cs="Times New Roman"/>
        </w:rPr>
        <w:t xml:space="preserve"> punkte numatytais atvejais ir Rengėjui dėl jo kaltės nepabaigus </w:t>
      </w:r>
      <w:r w:rsidR="00A150BB" w:rsidRPr="001F1C0B">
        <w:rPr>
          <w:rFonts w:ascii="Times New Roman" w:hAnsi="Times New Roman" w:cs="Times New Roman"/>
        </w:rPr>
        <w:t>Detaliojo</w:t>
      </w:r>
      <w:r w:rsidRPr="001F1C0B">
        <w:rPr>
          <w:rFonts w:ascii="Times New Roman" w:eastAsia="HG Mincho Light J" w:hAnsi="Times New Roman" w:cs="Times New Roman"/>
        </w:rPr>
        <w:t xml:space="preserve"> plano </w:t>
      </w:r>
      <w:r w:rsidRPr="001F1C0B">
        <w:rPr>
          <w:rFonts w:ascii="Times New Roman" w:hAnsi="Times New Roman" w:cs="Times New Roman"/>
        </w:rPr>
        <w:t xml:space="preserve">rengimo paslaugos šalių papildomai nustatytu terminu, tai laikoma esminiu </w:t>
      </w:r>
      <w:r w:rsidR="006B33C0" w:rsidRPr="001F1C0B">
        <w:rPr>
          <w:rFonts w:ascii="Times New Roman" w:hAnsi="Times New Roman" w:cs="Times New Roman"/>
        </w:rPr>
        <w:t>S</w:t>
      </w:r>
      <w:r w:rsidRPr="001F1C0B">
        <w:rPr>
          <w:rFonts w:ascii="Times New Roman" w:hAnsi="Times New Roman" w:cs="Times New Roman"/>
        </w:rPr>
        <w:t xml:space="preserve">utarties pažeidimu ir Užsakovas įgyja teisę nesikreipdamas į teismą vienašališkai nutraukti </w:t>
      </w:r>
      <w:r w:rsidR="009C0441" w:rsidRPr="001F1C0B">
        <w:rPr>
          <w:rFonts w:ascii="Times New Roman" w:hAnsi="Times New Roman" w:cs="Times New Roman"/>
        </w:rPr>
        <w:t>S</w:t>
      </w:r>
      <w:r w:rsidRPr="001F1C0B">
        <w:rPr>
          <w:rFonts w:ascii="Times New Roman" w:hAnsi="Times New Roman" w:cs="Times New Roman"/>
        </w:rPr>
        <w:t xml:space="preserve">utartį ir </w:t>
      </w:r>
      <w:r w:rsidR="00E21C39">
        <w:rPr>
          <w:rFonts w:ascii="Times New Roman" w:hAnsi="Times New Roman" w:cs="Times New Roman"/>
        </w:rPr>
        <w:t xml:space="preserve">visa apimtimi </w:t>
      </w:r>
      <w:r w:rsidRPr="001F1C0B">
        <w:rPr>
          <w:rFonts w:ascii="Times New Roman" w:hAnsi="Times New Roman" w:cs="Times New Roman"/>
        </w:rPr>
        <w:t>pasinaudoti sutarties įvykdymo užtikrinimo garantu.</w:t>
      </w:r>
    </w:p>
    <w:p w14:paraId="5851E66D" w14:textId="77777777" w:rsidR="0032070A" w:rsidRPr="00F31FBB" w:rsidRDefault="0032070A" w:rsidP="00FB6772">
      <w:pPr>
        <w:tabs>
          <w:tab w:val="left" w:pos="851"/>
        </w:tabs>
        <w:jc w:val="center"/>
        <w:rPr>
          <w:rFonts w:ascii="Times New Roman" w:hAnsi="Times New Roman" w:cs="Times New Roman"/>
          <w:b/>
          <w:sz w:val="20"/>
          <w:szCs w:val="20"/>
        </w:rPr>
      </w:pPr>
    </w:p>
    <w:p w14:paraId="2982E216" w14:textId="1F108884" w:rsidR="00FB6772" w:rsidRPr="001F1C0B" w:rsidRDefault="00FB6772" w:rsidP="00FB6772">
      <w:pPr>
        <w:tabs>
          <w:tab w:val="left" w:pos="851"/>
        </w:tabs>
        <w:jc w:val="center"/>
        <w:rPr>
          <w:rFonts w:ascii="Times New Roman" w:hAnsi="Times New Roman" w:cs="Times New Roman"/>
          <w:b/>
          <w:bCs/>
        </w:rPr>
      </w:pPr>
      <w:r w:rsidRPr="001F1C0B">
        <w:rPr>
          <w:rFonts w:ascii="Times New Roman" w:hAnsi="Times New Roman" w:cs="Times New Roman"/>
          <w:b/>
        </w:rPr>
        <w:t>VIII.</w:t>
      </w:r>
      <w:r w:rsidRPr="001F1C0B">
        <w:rPr>
          <w:rFonts w:ascii="Times New Roman" w:hAnsi="Times New Roman" w:cs="Times New Roman"/>
        </w:rPr>
        <w:t xml:space="preserve"> </w:t>
      </w:r>
      <w:r w:rsidRPr="001F1C0B">
        <w:rPr>
          <w:rFonts w:ascii="Times New Roman" w:hAnsi="Times New Roman" w:cs="Times New Roman"/>
          <w:b/>
          <w:bCs/>
        </w:rPr>
        <w:t>SUSIRAŠINĖJIMAS</w:t>
      </w:r>
    </w:p>
    <w:p w14:paraId="1D283D5C" w14:textId="77777777" w:rsidR="00FB6772" w:rsidRPr="00F31FBB" w:rsidRDefault="00FB6772" w:rsidP="00FB6772">
      <w:pPr>
        <w:tabs>
          <w:tab w:val="left" w:pos="851"/>
        </w:tabs>
        <w:jc w:val="both"/>
        <w:rPr>
          <w:rFonts w:ascii="Times New Roman" w:hAnsi="Times New Roman" w:cs="Times New Roman"/>
          <w:sz w:val="20"/>
          <w:szCs w:val="20"/>
        </w:rPr>
      </w:pPr>
    </w:p>
    <w:p w14:paraId="2BC6C452" w14:textId="44B032A6" w:rsidR="00FB6772"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20</w:t>
      </w:r>
      <w:r w:rsidRPr="001F1C0B">
        <w:rPr>
          <w:rFonts w:ascii="Times New Roman" w:hAnsi="Times New Roman" w:cs="Times New Roman"/>
        </w:rPr>
        <w:t>.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11F20CD7" w14:textId="77777777" w:rsidR="0090387E" w:rsidRPr="001F1C0B" w:rsidRDefault="0090387E" w:rsidP="00FB6772">
      <w:pPr>
        <w:tabs>
          <w:tab w:val="left" w:pos="851"/>
        </w:tabs>
        <w:jc w:val="both"/>
        <w:rPr>
          <w:rFonts w:ascii="Times New Roman" w:hAnsi="Times New Roman" w:cs="Times New Roman"/>
        </w:rPr>
      </w:pPr>
    </w:p>
    <w:tbl>
      <w:tblPr>
        <w:tblW w:w="10372" w:type="dxa"/>
        <w:tblInd w:w="-294" w:type="dxa"/>
        <w:tblLayout w:type="fixed"/>
        <w:tblLook w:val="04A0" w:firstRow="1" w:lastRow="0" w:firstColumn="1" w:lastColumn="0" w:noHBand="0" w:noVBand="1"/>
      </w:tblPr>
      <w:tblGrid>
        <w:gridCol w:w="1771"/>
        <w:gridCol w:w="4500"/>
        <w:gridCol w:w="4101"/>
      </w:tblGrid>
      <w:tr w:rsidR="00FB6772" w:rsidRPr="00F31FBB" w14:paraId="0D16D949" w14:textId="77777777" w:rsidTr="00F31FBB">
        <w:tc>
          <w:tcPr>
            <w:tcW w:w="1771" w:type="dxa"/>
            <w:tcBorders>
              <w:top w:val="single" w:sz="8" w:space="0" w:color="000000"/>
              <w:left w:val="single" w:sz="8" w:space="0" w:color="000000"/>
              <w:bottom w:val="single" w:sz="8" w:space="0" w:color="000000"/>
              <w:right w:val="nil"/>
            </w:tcBorders>
          </w:tcPr>
          <w:p w14:paraId="036645B9" w14:textId="77777777" w:rsidR="00FB6772" w:rsidRPr="00F31FBB" w:rsidRDefault="00FB6772">
            <w:pPr>
              <w:snapToGrid w:val="0"/>
              <w:jc w:val="both"/>
              <w:rPr>
                <w:sz w:val="20"/>
                <w:szCs w:val="20"/>
              </w:rPr>
            </w:pPr>
          </w:p>
        </w:tc>
        <w:tc>
          <w:tcPr>
            <w:tcW w:w="4500" w:type="dxa"/>
            <w:tcBorders>
              <w:top w:val="single" w:sz="8" w:space="0" w:color="000000"/>
              <w:left w:val="single" w:sz="8" w:space="0" w:color="000000"/>
              <w:bottom w:val="single" w:sz="8" w:space="0" w:color="000000"/>
              <w:right w:val="nil"/>
            </w:tcBorders>
            <w:hideMark/>
          </w:tcPr>
          <w:p w14:paraId="058D8C13" w14:textId="77777777" w:rsidR="00FB6772" w:rsidRPr="00F31FBB" w:rsidRDefault="00FB6772">
            <w:pPr>
              <w:snapToGrid w:val="0"/>
              <w:jc w:val="center"/>
              <w:rPr>
                <w:rFonts w:ascii="Times New Roman" w:hAnsi="Times New Roman" w:cs="Times New Roman"/>
                <w:b/>
                <w:bCs/>
                <w:sz w:val="20"/>
                <w:szCs w:val="20"/>
              </w:rPr>
            </w:pPr>
            <w:r w:rsidRPr="00F31FBB">
              <w:rPr>
                <w:rFonts w:ascii="Times New Roman" w:hAnsi="Times New Roman" w:cs="Times New Roman"/>
                <w:b/>
                <w:bCs/>
                <w:sz w:val="20"/>
                <w:szCs w:val="20"/>
              </w:rPr>
              <w:t>Užsakovas</w:t>
            </w:r>
          </w:p>
        </w:tc>
        <w:tc>
          <w:tcPr>
            <w:tcW w:w="4101" w:type="dxa"/>
            <w:tcBorders>
              <w:top w:val="single" w:sz="8" w:space="0" w:color="000000"/>
              <w:left w:val="single" w:sz="8" w:space="0" w:color="000000"/>
              <w:bottom w:val="single" w:sz="8" w:space="0" w:color="000000"/>
              <w:right w:val="single" w:sz="8" w:space="0" w:color="000000"/>
            </w:tcBorders>
            <w:hideMark/>
          </w:tcPr>
          <w:p w14:paraId="22435B6B" w14:textId="77777777" w:rsidR="00FB6772" w:rsidRPr="00F31FBB" w:rsidRDefault="00FB6772">
            <w:pPr>
              <w:snapToGrid w:val="0"/>
              <w:jc w:val="center"/>
              <w:rPr>
                <w:sz w:val="20"/>
                <w:szCs w:val="20"/>
              </w:rPr>
            </w:pPr>
            <w:r w:rsidRPr="00F31FBB">
              <w:rPr>
                <w:rFonts w:ascii="Times New Roman" w:hAnsi="Times New Roman" w:cs="Times New Roman"/>
                <w:b/>
                <w:bCs/>
                <w:sz w:val="20"/>
                <w:szCs w:val="20"/>
              </w:rPr>
              <w:t>Rengėjas</w:t>
            </w:r>
          </w:p>
        </w:tc>
      </w:tr>
      <w:tr w:rsidR="00FB6772" w:rsidRPr="00F31FBB" w14:paraId="22962F00" w14:textId="77777777" w:rsidTr="00F31FBB">
        <w:tc>
          <w:tcPr>
            <w:tcW w:w="1771" w:type="dxa"/>
            <w:tcBorders>
              <w:top w:val="nil"/>
              <w:left w:val="single" w:sz="8" w:space="0" w:color="000000"/>
              <w:bottom w:val="single" w:sz="8" w:space="0" w:color="000000"/>
              <w:right w:val="nil"/>
            </w:tcBorders>
            <w:hideMark/>
          </w:tcPr>
          <w:p w14:paraId="409A8EF3" w14:textId="77777777" w:rsidR="00FB6772" w:rsidRPr="00F31FBB" w:rsidRDefault="00FB6772">
            <w:pPr>
              <w:snapToGrid w:val="0"/>
              <w:jc w:val="both"/>
              <w:rPr>
                <w:rFonts w:ascii="Times New Roman" w:hAnsi="Times New Roman" w:cs="Times New Roman"/>
                <w:sz w:val="20"/>
                <w:szCs w:val="20"/>
              </w:rPr>
            </w:pPr>
            <w:r w:rsidRPr="00F31FBB">
              <w:rPr>
                <w:rFonts w:ascii="Times New Roman" w:hAnsi="Times New Roman" w:cs="Times New Roman"/>
                <w:sz w:val="20"/>
                <w:szCs w:val="20"/>
              </w:rPr>
              <w:t>Vardas, pavardė</w:t>
            </w:r>
          </w:p>
        </w:tc>
        <w:tc>
          <w:tcPr>
            <w:tcW w:w="4500" w:type="dxa"/>
            <w:tcBorders>
              <w:top w:val="nil"/>
              <w:left w:val="single" w:sz="8" w:space="0" w:color="000000"/>
              <w:bottom w:val="single" w:sz="8" w:space="0" w:color="000000"/>
              <w:right w:val="nil"/>
            </w:tcBorders>
          </w:tcPr>
          <w:p w14:paraId="124A020E" w14:textId="68B24C0C" w:rsidR="00852C58" w:rsidRPr="00F31FBB" w:rsidRDefault="00852C58">
            <w:pPr>
              <w:snapToGrid w:val="0"/>
              <w:jc w:val="both"/>
              <w:rPr>
                <w:rFonts w:ascii="Times New Roman" w:hAnsi="Times New Roman" w:cs="Times New Roman"/>
                <w:sz w:val="20"/>
                <w:szCs w:val="20"/>
              </w:rPr>
            </w:pPr>
          </w:p>
        </w:tc>
        <w:tc>
          <w:tcPr>
            <w:tcW w:w="4101" w:type="dxa"/>
            <w:tcBorders>
              <w:top w:val="nil"/>
              <w:left w:val="single" w:sz="8" w:space="0" w:color="000000"/>
              <w:bottom w:val="single" w:sz="8" w:space="0" w:color="000000"/>
              <w:right w:val="single" w:sz="8" w:space="0" w:color="000000"/>
            </w:tcBorders>
          </w:tcPr>
          <w:p w14:paraId="3C3D9BFE" w14:textId="17C0DC29" w:rsidR="00FB6772" w:rsidRPr="00F31FBB" w:rsidRDefault="004107A4">
            <w:pPr>
              <w:snapToGrid w:val="0"/>
              <w:jc w:val="both"/>
              <w:rPr>
                <w:rFonts w:ascii="Times New Roman" w:hAnsi="Times New Roman" w:cs="Times New Roman"/>
                <w:sz w:val="20"/>
                <w:szCs w:val="20"/>
              </w:rPr>
            </w:pPr>
            <w:r w:rsidRPr="00F31FBB">
              <w:rPr>
                <w:rFonts w:ascii="Times New Roman" w:hAnsi="Times New Roman" w:cs="Times New Roman"/>
                <w:sz w:val="20"/>
                <w:szCs w:val="20"/>
              </w:rPr>
              <w:t>.........</w:t>
            </w:r>
          </w:p>
        </w:tc>
      </w:tr>
      <w:tr w:rsidR="00FB6772" w:rsidRPr="00F31FBB" w14:paraId="3947C760" w14:textId="77777777" w:rsidTr="00F31FBB">
        <w:tc>
          <w:tcPr>
            <w:tcW w:w="1771" w:type="dxa"/>
            <w:tcBorders>
              <w:top w:val="nil"/>
              <w:left w:val="single" w:sz="8" w:space="0" w:color="000000"/>
              <w:bottom w:val="single" w:sz="8" w:space="0" w:color="000000"/>
              <w:right w:val="nil"/>
            </w:tcBorders>
            <w:hideMark/>
          </w:tcPr>
          <w:p w14:paraId="7695D0AA" w14:textId="77777777" w:rsidR="00FB6772" w:rsidRPr="00F31FBB" w:rsidRDefault="00FB6772">
            <w:pPr>
              <w:snapToGrid w:val="0"/>
              <w:jc w:val="both"/>
              <w:rPr>
                <w:rFonts w:ascii="Times New Roman" w:hAnsi="Times New Roman" w:cs="Times New Roman"/>
                <w:sz w:val="20"/>
                <w:szCs w:val="20"/>
              </w:rPr>
            </w:pPr>
            <w:r w:rsidRPr="00F31FBB">
              <w:rPr>
                <w:rFonts w:ascii="Times New Roman" w:hAnsi="Times New Roman" w:cs="Times New Roman"/>
                <w:sz w:val="20"/>
                <w:szCs w:val="20"/>
              </w:rPr>
              <w:t>Adresas</w:t>
            </w:r>
          </w:p>
        </w:tc>
        <w:tc>
          <w:tcPr>
            <w:tcW w:w="4500" w:type="dxa"/>
            <w:tcBorders>
              <w:top w:val="nil"/>
              <w:left w:val="single" w:sz="8" w:space="0" w:color="000000"/>
              <w:bottom w:val="single" w:sz="8" w:space="0" w:color="000000"/>
              <w:right w:val="nil"/>
            </w:tcBorders>
          </w:tcPr>
          <w:p w14:paraId="6C72F667" w14:textId="1B1C644B" w:rsidR="00FB6772" w:rsidRPr="00F31FBB" w:rsidRDefault="00FB6772">
            <w:pPr>
              <w:snapToGrid w:val="0"/>
              <w:jc w:val="both"/>
              <w:rPr>
                <w:rFonts w:ascii="Times New Roman" w:hAnsi="Times New Roman" w:cs="Times New Roman"/>
                <w:sz w:val="20"/>
                <w:szCs w:val="20"/>
              </w:rPr>
            </w:pPr>
          </w:p>
        </w:tc>
        <w:tc>
          <w:tcPr>
            <w:tcW w:w="4101" w:type="dxa"/>
            <w:tcBorders>
              <w:top w:val="nil"/>
              <w:left w:val="single" w:sz="8" w:space="0" w:color="000000"/>
              <w:bottom w:val="single" w:sz="8" w:space="0" w:color="000000"/>
              <w:right w:val="single" w:sz="8" w:space="0" w:color="000000"/>
            </w:tcBorders>
          </w:tcPr>
          <w:p w14:paraId="1163B5F2" w14:textId="4B513DBE" w:rsidR="00FB6772" w:rsidRPr="00F31FBB" w:rsidRDefault="004107A4">
            <w:pPr>
              <w:snapToGrid w:val="0"/>
              <w:jc w:val="both"/>
              <w:rPr>
                <w:rFonts w:ascii="Times New Roman" w:hAnsi="Times New Roman" w:cs="Times New Roman"/>
                <w:sz w:val="20"/>
                <w:szCs w:val="20"/>
              </w:rPr>
            </w:pPr>
            <w:r w:rsidRPr="00F31FBB">
              <w:rPr>
                <w:rFonts w:ascii="Times New Roman" w:hAnsi="Times New Roman" w:cs="Times New Roman"/>
                <w:sz w:val="20"/>
                <w:szCs w:val="20"/>
              </w:rPr>
              <w:t>...........</w:t>
            </w:r>
          </w:p>
        </w:tc>
      </w:tr>
      <w:tr w:rsidR="00FB6772" w:rsidRPr="00F31FBB" w14:paraId="58075EDF" w14:textId="77777777" w:rsidTr="00F31FBB">
        <w:tc>
          <w:tcPr>
            <w:tcW w:w="1771" w:type="dxa"/>
            <w:tcBorders>
              <w:top w:val="nil"/>
              <w:left w:val="single" w:sz="8" w:space="0" w:color="000000"/>
              <w:bottom w:val="single" w:sz="8" w:space="0" w:color="000000"/>
              <w:right w:val="nil"/>
            </w:tcBorders>
            <w:hideMark/>
          </w:tcPr>
          <w:p w14:paraId="11B88C23" w14:textId="77777777" w:rsidR="00FB6772" w:rsidRPr="00F31FBB" w:rsidRDefault="00FB6772">
            <w:pPr>
              <w:snapToGrid w:val="0"/>
              <w:jc w:val="both"/>
              <w:rPr>
                <w:rFonts w:ascii="Times New Roman" w:hAnsi="Times New Roman" w:cs="Times New Roman"/>
                <w:sz w:val="20"/>
                <w:szCs w:val="20"/>
              </w:rPr>
            </w:pPr>
            <w:r w:rsidRPr="00F31FBB">
              <w:rPr>
                <w:rFonts w:ascii="Times New Roman" w:hAnsi="Times New Roman" w:cs="Times New Roman"/>
                <w:sz w:val="20"/>
                <w:szCs w:val="20"/>
              </w:rPr>
              <w:t>Telefonas</w:t>
            </w:r>
          </w:p>
        </w:tc>
        <w:tc>
          <w:tcPr>
            <w:tcW w:w="4500" w:type="dxa"/>
            <w:tcBorders>
              <w:top w:val="nil"/>
              <w:left w:val="single" w:sz="8" w:space="0" w:color="000000"/>
              <w:bottom w:val="single" w:sz="8" w:space="0" w:color="000000"/>
              <w:right w:val="nil"/>
            </w:tcBorders>
          </w:tcPr>
          <w:p w14:paraId="3AAC9E1B" w14:textId="2B40555C" w:rsidR="00852C58" w:rsidRPr="00F31FBB" w:rsidRDefault="00852C58" w:rsidP="00A150BB">
            <w:pPr>
              <w:snapToGrid w:val="0"/>
              <w:jc w:val="both"/>
              <w:rPr>
                <w:rFonts w:ascii="Times New Roman" w:hAnsi="Times New Roman" w:cs="Times New Roman"/>
                <w:sz w:val="20"/>
                <w:szCs w:val="20"/>
              </w:rPr>
            </w:pPr>
          </w:p>
        </w:tc>
        <w:tc>
          <w:tcPr>
            <w:tcW w:w="4101" w:type="dxa"/>
            <w:tcBorders>
              <w:top w:val="nil"/>
              <w:left w:val="single" w:sz="8" w:space="0" w:color="000000"/>
              <w:bottom w:val="single" w:sz="8" w:space="0" w:color="000000"/>
              <w:right w:val="single" w:sz="8" w:space="0" w:color="000000"/>
            </w:tcBorders>
          </w:tcPr>
          <w:p w14:paraId="0B3A5624" w14:textId="70C51AEF" w:rsidR="00FB6772" w:rsidRPr="00F31FBB" w:rsidRDefault="004107A4">
            <w:pPr>
              <w:snapToGrid w:val="0"/>
              <w:jc w:val="both"/>
              <w:rPr>
                <w:rFonts w:ascii="Times New Roman" w:hAnsi="Times New Roman" w:cs="Times New Roman"/>
                <w:sz w:val="20"/>
                <w:szCs w:val="20"/>
              </w:rPr>
            </w:pPr>
            <w:r w:rsidRPr="00F31FBB">
              <w:rPr>
                <w:rFonts w:ascii="Times New Roman" w:hAnsi="Times New Roman" w:cs="Times New Roman"/>
                <w:sz w:val="20"/>
                <w:szCs w:val="20"/>
              </w:rPr>
              <w:t>..........</w:t>
            </w:r>
          </w:p>
        </w:tc>
      </w:tr>
      <w:tr w:rsidR="00FB6772" w:rsidRPr="00F31FBB" w14:paraId="3AA27C96" w14:textId="77777777" w:rsidTr="00F31FBB">
        <w:tc>
          <w:tcPr>
            <w:tcW w:w="1771" w:type="dxa"/>
            <w:tcBorders>
              <w:top w:val="nil"/>
              <w:left w:val="single" w:sz="8" w:space="0" w:color="000000"/>
              <w:bottom w:val="single" w:sz="8" w:space="0" w:color="000000"/>
              <w:right w:val="nil"/>
            </w:tcBorders>
            <w:hideMark/>
          </w:tcPr>
          <w:p w14:paraId="2DCF68E7" w14:textId="77777777" w:rsidR="00FB6772" w:rsidRPr="00F31FBB" w:rsidRDefault="00FB6772">
            <w:pPr>
              <w:snapToGrid w:val="0"/>
              <w:jc w:val="both"/>
              <w:rPr>
                <w:rFonts w:ascii="Times New Roman" w:hAnsi="Times New Roman" w:cs="Times New Roman"/>
                <w:sz w:val="20"/>
                <w:szCs w:val="20"/>
              </w:rPr>
            </w:pPr>
            <w:r w:rsidRPr="00F31FBB">
              <w:rPr>
                <w:rFonts w:ascii="Times New Roman" w:hAnsi="Times New Roman" w:cs="Times New Roman"/>
                <w:sz w:val="20"/>
                <w:szCs w:val="20"/>
              </w:rPr>
              <w:t>Faksas</w:t>
            </w:r>
          </w:p>
        </w:tc>
        <w:tc>
          <w:tcPr>
            <w:tcW w:w="4500" w:type="dxa"/>
            <w:tcBorders>
              <w:top w:val="nil"/>
              <w:left w:val="single" w:sz="8" w:space="0" w:color="000000"/>
              <w:bottom w:val="single" w:sz="8" w:space="0" w:color="000000"/>
              <w:right w:val="nil"/>
            </w:tcBorders>
          </w:tcPr>
          <w:p w14:paraId="08F8423C" w14:textId="1EA8042F" w:rsidR="00FB6772" w:rsidRPr="00F31FBB" w:rsidRDefault="00FB6772">
            <w:pPr>
              <w:snapToGrid w:val="0"/>
              <w:jc w:val="both"/>
              <w:rPr>
                <w:rFonts w:ascii="Times New Roman" w:hAnsi="Times New Roman" w:cs="Times New Roman"/>
                <w:sz w:val="20"/>
                <w:szCs w:val="20"/>
              </w:rPr>
            </w:pPr>
          </w:p>
        </w:tc>
        <w:tc>
          <w:tcPr>
            <w:tcW w:w="4101" w:type="dxa"/>
            <w:tcBorders>
              <w:top w:val="nil"/>
              <w:left w:val="single" w:sz="8" w:space="0" w:color="000000"/>
              <w:bottom w:val="single" w:sz="8" w:space="0" w:color="000000"/>
              <w:right w:val="single" w:sz="8" w:space="0" w:color="000000"/>
            </w:tcBorders>
          </w:tcPr>
          <w:p w14:paraId="3711A2E2" w14:textId="4DE0CCA9" w:rsidR="00FB6772" w:rsidRPr="00F31FBB" w:rsidRDefault="00FB6772">
            <w:pPr>
              <w:snapToGrid w:val="0"/>
              <w:jc w:val="both"/>
              <w:rPr>
                <w:rFonts w:ascii="Times New Roman" w:hAnsi="Times New Roman" w:cs="Times New Roman"/>
                <w:sz w:val="20"/>
                <w:szCs w:val="20"/>
              </w:rPr>
            </w:pPr>
          </w:p>
        </w:tc>
      </w:tr>
      <w:tr w:rsidR="00FB6772" w:rsidRPr="00F31FBB" w14:paraId="51FF90C8" w14:textId="77777777" w:rsidTr="00F31FBB">
        <w:tc>
          <w:tcPr>
            <w:tcW w:w="1771" w:type="dxa"/>
            <w:tcBorders>
              <w:top w:val="nil"/>
              <w:left w:val="single" w:sz="8" w:space="0" w:color="000000"/>
              <w:bottom w:val="single" w:sz="8" w:space="0" w:color="000000"/>
              <w:right w:val="nil"/>
            </w:tcBorders>
            <w:hideMark/>
          </w:tcPr>
          <w:p w14:paraId="06926116" w14:textId="77777777" w:rsidR="00FB6772" w:rsidRPr="00F31FBB" w:rsidRDefault="00FB6772">
            <w:pPr>
              <w:snapToGrid w:val="0"/>
              <w:jc w:val="both"/>
              <w:rPr>
                <w:sz w:val="20"/>
                <w:szCs w:val="20"/>
              </w:rPr>
            </w:pPr>
            <w:r w:rsidRPr="00F31FBB">
              <w:rPr>
                <w:rFonts w:ascii="Times New Roman" w:hAnsi="Times New Roman" w:cs="Times New Roman"/>
                <w:sz w:val="20"/>
                <w:szCs w:val="20"/>
              </w:rPr>
              <w:t>El. paštas</w:t>
            </w:r>
          </w:p>
        </w:tc>
        <w:tc>
          <w:tcPr>
            <w:tcW w:w="4500" w:type="dxa"/>
            <w:tcBorders>
              <w:top w:val="nil"/>
              <w:left w:val="single" w:sz="8" w:space="0" w:color="000000"/>
              <w:bottom w:val="single" w:sz="8" w:space="0" w:color="000000"/>
              <w:right w:val="nil"/>
            </w:tcBorders>
          </w:tcPr>
          <w:p w14:paraId="670C1384" w14:textId="5E17622B" w:rsidR="00300949" w:rsidRPr="00F31FBB" w:rsidRDefault="00300949" w:rsidP="00852C58">
            <w:pPr>
              <w:snapToGrid w:val="0"/>
              <w:jc w:val="both"/>
              <w:rPr>
                <w:rFonts w:ascii="Times New Roman" w:hAnsi="Times New Roman" w:cs="Times New Roman"/>
                <w:sz w:val="20"/>
                <w:szCs w:val="20"/>
              </w:rPr>
            </w:pPr>
          </w:p>
        </w:tc>
        <w:tc>
          <w:tcPr>
            <w:tcW w:w="4101" w:type="dxa"/>
            <w:tcBorders>
              <w:top w:val="nil"/>
              <w:left w:val="single" w:sz="8" w:space="0" w:color="000000"/>
              <w:bottom w:val="single" w:sz="8" w:space="0" w:color="000000"/>
              <w:right w:val="single" w:sz="8" w:space="0" w:color="000000"/>
            </w:tcBorders>
          </w:tcPr>
          <w:p w14:paraId="5555A749" w14:textId="7C202AB1" w:rsidR="00FB6772" w:rsidRPr="00F31FBB" w:rsidRDefault="004107A4">
            <w:pPr>
              <w:snapToGrid w:val="0"/>
              <w:jc w:val="both"/>
              <w:rPr>
                <w:rFonts w:ascii="Times New Roman" w:hAnsi="Times New Roman" w:cs="Times New Roman"/>
                <w:sz w:val="20"/>
                <w:szCs w:val="20"/>
              </w:rPr>
            </w:pPr>
            <w:hyperlink r:id="rId14" w:history="1">
              <w:r w:rsidRPr="00F31FBB">
                <w:rPr>
                  <w:rStyle w:val="Hipersaitas"/>
                  <w:rFonts w:ascii="Times New Roman" w:hAnsi="Times New Roman" w:cs="Times New Roman"/>
                  <w:sz w:val="20"/>
                  <w:szCs w:val="20"/>
                </w:rPr>
                <w:t>.........</w:t>
              </w:r>
            </w:hyperlink>
            <w:r w:rsidR="00ED687C" w:rsidRPr="00F31FBB">
              <w:rPr>
                <w:rFonts w:ascii="Times New Roman" w:hAnsi="Times New Roman" w:cs="Times New Roman"/>
                <w:sz w:val="20"/>
                <w:szCs w:val="20"/>
              </w:rPr>
              <w:t xml:space="preserve"> </w:t>
            </w:r>
          </w:p>
        </w:tc>
      </w:tr>
    </w:tbl>
    <w:p w14:paraId="54622CC2" w14:textId="61785AD2" w:rsidR="00FB6772" w:rsidRPr="001F1C0B" w:rsidRDefault="00FB6772" w:rsidP="00FB6772">
      <w:pPr>
        <w:pStyle w:val="Pagrindinistekstas"/>
        <w:tabs>
          <w:tab w:val="left" w:pos="851"/>
        </w:tabs>
        <w:spacing w:after="0"/>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20</w:t>
      </w:r>
      <w:r w:rsidRPr="001F1C0B">
        <w:rPr>
          <w:rFonts w:ascii="Times New Roman" w:hAnsi="Times New Roman" w:cs="Times New Roman"/>
        </w:rPr>
        <w:t>.1. Jei pasikeičia Šalies adresas ir (ar) kiti duomenys, tokia Šalis turi informuoti kitą Šalį pranešdama ne vėliau, kaip prieš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55C0217" w14:textId="717F0E30" w:rsidR="00FB6772" w:rsidRPr="001F1C0B" w:rsidRDefault="00FB6772" w:rsidP="00FB6772">
      <w:pPr>
        <w:pStyle w:val="Pagrindinistekstas"/>
        <w:tabs>
          <w:tab w:val="left" w:pos="851"/>
        </w:tabs>
        <w:spacing w:after="0"/>
        <w:jc w:val="both"/>
        <w:rPr>
          <w:rFonts w:ascii="Times New Roman" w:hAnsi="Times New Roman" w:cs="Times New Roman"/>
        </w:rPr>
      </w:pPr>
      <w:r w:rsidRPr="001F1C0B">
        <w:rPr>
          <w:rFonts w:ascii="Times New Roman" w:hAnsi="Times New Roman" w:cs="Times New Roman"/>
        </w:rPr>
        <w:lastRenderedPageBreak/>
        <w:tab/>
      </w:r>
      <w:r w:rsidR="00092507">
        <w:rPr>
          <w:rFonts w:ascii="Times New Roman" w:hAnsi="Times New Roman" w:cs="Times New Roman"/>
        </w:rPr>
        <w:t>20</w:t>
      </w:r>
      <w:r w:rsidRPr="001F1C0B">
        <w:rPr>
          <w:rFonts w:ascii="Times New Roman" w:hAnsi="Times New Roman" w:cs="Times New Roman"/>
        </w:rPr>
        <w:t>.2. Bet kokie pranešimai ar kita korespondencija, perduodami bet kurios šalies pagal Sutartį, sudaromi raštu ir perduodami asmeniškai, registruotu paštu ar faksimilinio ryšio priemonėmis.</w:t>
      </w:r>
    </w:p>
    <w:p w14:paraId="089717AF" w14:textId="77777777" w:rsidR="00B416BE" w:rsidRPr="001F1C0B" w:rsidRDefault="00B416BE" w:rsidP="00FB6772">
      <w:pPr>
        <w:pStyle w:val="Pagrindinistekstas"/>
        <w:tabs>
          <w:tab w:val="left" w:pos="851"/>
        </w:tabs>
        <w:spacing w:after="0"/>
        <w:jc w:val="both"/>
        <w:rPr>
          <w:rFonts w:ascii="Times New Roman" w:hAnsi="Times New Roman" w:cs="Times New Roman"/>
        </w:rPr>
      </w:pPr>
    </w:p>
    <w:p w14:paraId="4D8F0BDC" w14:textId="77777777" w:rsidR="00FB6772" w:rsidRPr="001F1C0B" w:rsidRDefault="00FB6772" w:rsidP="00FB6772">
      <w:pPr>
        <w:ind w:firstLine="15"/>
        <w:jc w:val="center"/>
        <w:rPr>
          <w:rFonts w:ascii="Times New Roman" w:hAnsi="Times New Roman" w:cs="Times New Roman"/>
          <w:b/>
        </w:rPr>
      </w:pPr>
      <w:r w:rsidRPr="001F1C0B">
        <w:rPr>
          <w:rFonts w:ascii="Times New Roman" w:hAnsi="Times New Roman" w:cs="Times New Roman"/>
          <w:b/>
        </w:rPr>
        <w:t>IX. ATSAKOMYBĖ IR GINČŲ SPRENDIMO TVARKA</w:t>
      </w:r>
    </w:p>
    <w:p w14:paraId="03C6D2F0" w14:textId="77777777" w:rsidR="00FB6772" w:rsidRPr="001F1C0B" w:rsidRDefault="00FB6772" w:rsidP="00FB6772">
      <w:pPr>
        <w:ind w:firstLine="15"/>
        <w:rPr>
          <w:rFonts w:ascii="Times New Roman" w:hAnsi="Times New Roman" w:cs="Times New Roman"/>
        </w:rPr>
      </w:pPr>
    </w:p>
    <w:p w14:paraId="7D96F6C2" w14:textId="1C3F035C"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21</w:t>
      </w:r>
      <w:r w:rsidRPr="001F1C0B">
        <w:rPr>
          <w:rFonts w:ascii="Times New Roman" w:hAnsi="Times New Roman" w:cs="Times New Roman"/>
        </w:rPr>
        <w:t xml:space="preserve">. Rengėjas, vienašališkai nutraukęs </w:t>
      </w:r>
      <w:r w:rsidR="00305C31" w:rsidRPr="001F1C0B">
        <w:rPr>
          <w:rFonts w:ascii="Times New Roman" w:hAnsi="Times New Roman" w:cs="Times New Roman"/>
        </w:rPr>
        <w:t>S</w:t>
      </w:r>
      <w:r w:rsidRPr="001F1C0B">
        <w:rPr>
          <w:rFonts w:ascii="Times New Roman" w:hAnsi="Times New Roman" w:cs="Times New Roman"/>
        </w:rPr>
        <w:t xml:space="preserve">utartį ne dėl Užsakovo kaltės, privalo sumokėti Užsakovui jo reikalavimu 5 (penkių) proc. dydžio baudą, skaičiuojamą nuo visos </w:t>
      </w:r>
      <w:r w:rsidR="00761E77" w:rsidRPr="001F1C0B">
        <w:rPr>
          <w:rFonts w:ascii="Times New Roman" w:hAnsi="Times New Roman" w:cs="Times New Roman"/>
        </w:rPr>
        <w:t>S</w:t>
      </w:r>
      <w:r w:rsidRPr="001F1C0B">
        <w:rPr>
          <w:rFonts w:ascii="Times New Roman" w:hAnsi="Times New Roman" w:cs="Times New Roman"/>
        </w:rPr>
        <w:t xml:space="preserve">utarties kainos ir visiškai atlyginti Užsakovo patirtus pagrįstus nuostolius (prarastas Europos struktūrinių fondų lėšas, skiriamas projekto įgyvendinimui, ir kitas Užsakovo patirtas išlaidas dėl Sutarties nutraukimo). Jei Rengėjas nesumoka Užsakovui numatyto dydžio baudos, Užsakovas naudojasi </w:t>
      </w:r>
      <w:r w:rsidR="00537B53" w:rsidRPr="001F1C0B">
        <w:rPr>
          <w:rFonts w:ascii="Times New Roman" w:hAnsi="Times New Roman" w:cs="Times New Roman"/>
        </w:rPr>
        <w:t>s</w:t>
      </w:r>
      <w:r w:rsidRPr="001F1C0B">
        <w:rPr>
          <w:rFonts w:ascii="Times New Roman" w:hAnsi="Times New Roman" w:cs="Times New Roman"/>
        </w:rPr>
        <w:t>utarties įvykdymo garanto dalimi, lygia numatytos baudos dydžiui.</w:t>
      </w:r>
    </w:p>
    <w:p w14:paraId="23856BD0" w14:textId="2C81CF80"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22</w:t>
      </w:r>
      <w:r w:rsidRPr="001F1C0B">
        <w:rPr>
          <w:rFonts w:ascii="Times New Roman" w:hAnsi="Times New Roman" w:cs="Times New Roman"/>
        </w:rPr>
        <w:t xml:space="preserve">. Užsakovas, vienašališkai nutraukęs </w:t>
      </w:r>
      <w:r w:rsidR="00A412BD" w:rsidRPr="001F1C0B">
        <w:rPr>
          <w:rFonts w:ascii="Times New Roman" w:hAnsi="Times New Roman" w:cs="Times New Roman"/>
        </w:rPr>
        <w:t>S</w:t>
      </w:r>
      <w:r w:rsidRPr="001F1C0B">
        <w:rPr>
          <w:rFonts w:ascii="Times New Roman" w:hAnsi="Times New Roman" w:cs="Times New Roman"/>
        </w:rPr>
        <w:t xml:space="preserve">utartį ne dėl Rengėjo kaltės, privalo sumokėti Rengėjui jo reikalavimu 5 (penkių) proc. dydžio baudą, skaičiuojamą nuo visos </w:t>
      </w:r>
      <w:r w:rsidR="00305C31" w:rsidRPr="001F1C0B">
        <w:rPr>
          <w:rFonts w:ascii="Times New Roman" w:hAnsi="Times New Roman" w:cs="Times New Roman"/>
        </w:rPr>
        <w:t>S</w:t>
      </w:r>
      <w:r w:rsidRPr="001F1C0B">
        <w:rPr>
          <w:rFonts w:ascii="Times New Roman" w:hAnsi="Times New Roman" w:cs="Times New Roman"/>
        </w:rPr>
        <w:t>utarties kainos.</w:t>
      </w:r>
    </w:p>
    <w:p w14:paraId="5085BD70" w14:textId="6714D0B4" w:rsidR="00FB6772" w:rsidRPr="001F1C0B" w:rsidRDefault="00FB6772" w:rsidP="00FB6772">
      <w:pPr>
        <w:pStyle w:val="Text"/>
        <w:tabs>
          <w:tab w:val="left" w:pos="851"/>
        </w:tabs>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23</w:t>
      </w:r>
      <w:r w:rsidRPr="001F1C0B">
        <w:rPr>
          <w:rFonts w:ascii="Times New Roman" w:hAnsi="Times New Roman" w:cs="Times New Roman"/>
        </w:rPr>
        <w:t xml:space="preserve">. Kilusius ginčus dėl </w:t>
      </w:r>
      <w:r w:rsidR="00961220" w:rsidRPr="001F1C0B">
        <w:rPr>
          <w:rFonts w:ascii="Times New Roman" w:hAnsi="Times New Roman" w:cs="Times New Roman"/>
        </w:rPr>
        <w:t>S</w:t>
      </w:r>
      <w:r w:rsidRPr="001F1C0B">
        <w:rPr>
          <w:rFonts w:ascii="Times New Roman" w:hAnsi="Times New Roman" w:cs="Times New Roman"/>
        </w:rPr>
        <w:t>utarties vykdymo šalys sprendžia tarpusavio derybomis arba tarpininkaujant tretiesiems asmenims – ekspertams. Jeigu taip išspręsti ginčo per vieną mėnesį nepavyksta, ginčas sprendžiamas teisme įstatymų nustatyta tvarka.</w:t>
      </w:r>
    </w:p>
    <w:p w14:paraId="35C15857" w14:textId="5F115CBE"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2</w:t>
      </w:r>
      <w:r w:rsidR="00092507">
        <w:rPr>
          <w:rFonts w:ascii="Times New Roman" w:hAnsi="Times New Roman" w:cs="Times New Roman"/>
        </w:rPr>
        <w:t>4</w:t>
      </w:r>
      <w:r w:rsidRPr="001F1C0B">
        <w:rPr>
          <w:rFonts w:ascii="Times New Roman" w:hAnsi="Times New Roman" w:cs="Times New Roman"/>
        </w:rPr>
        <w:t xml:space="preserve">. Šalis gali būti visiškai ar iš dalies atleidžiama nuo atsakomybės dėl nenugalimos jėgos (ypatingų ir neišvengiamų aplinkybių – </w:t>
      </w:r>
      <w:r w:rsidRPr="001F1C0B">
        <w:rPr>
          <w:rFonts w:ascii="Times New Roman" w:hAnsi="Times New Roman" w:cs="Times New Roman"/>
          <w:i/>
          <w:iCs/>
        </w:rPr>
        <w:t xml:space="preserve">force majeure), </w:t>
      </w:r>
      <w:r w:rsidRPr="001F1C0B">
        <w:rPr>
          <w:rFonts w:ascii="Times New Roman" w:hAnsi="Times New Roman" w:cs="Times New Roman"/>
        </w:rPr>
        <w:t>nustatytos ir ją patyrusios šalies įrodytos pagal Lietuvos Respublikos Vyriausybės 1996 m. liepos 15 d. nutarimą Nr. 840, jeigu šalis nedelsiant pranešė kitai šaliai apie kliūtį ir jos poveikį įsipareigojimams vykdyti (nuo kliūties atsiradimo momento arba, jeigu nėra laiku pranešta – nuo pranešimo momento) ir, kai šalis yra asmuo, besiverčiantis komercine-ūkine veikla, pateikė tai patvirtinančią pažymą, išduotą Lietuvos Respublikos Vyriausybės 1997 m. kovo 13 d. nutarimu Nr. 222 patvirtinta tvarka, arba kai šalis yra asmuo, nesiverčiantis komercine-ūkine veikla, pateikė kompetentingų tarnybų išduotus dokumentus, įrodančius nenugalimos jėgos aplinkybių egzistavimą.</w:t>
      </w:r>
    </w:p>
    <w:p w14:paraId="5566D599" w14:textId="6BFAFDE8"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Nenugalima jėga nelaikomos šalies</w:t>
      </w:r>
      <w:r w:rsidRPr="001F1C0B">
        <w:rPr>
          <w:rFonts w:ascii="Times New Roman" w:hAnsi="Times New Roman" w:cs="Times New Roman"/>
          <w:b/>
          <w:bCs/>
        </w:rPr>
        <w:t xml:space="preserve"> </w:t>
      </w:r>
      <w:r w:rsidRPr="001F1C0B">
        <w:rPr>
          <w:rFonts w:ascii="Times New Roman" w:hAnsi="Times New Roman" w:cs="Times New Roman"/>
        </w:rPr>
        <w:t>veiklai turėjusios įtakos aplinkybės, į kurių galimybę šalys,</w:t>
      </w:r>
      <w:r w:rsidRPr="001F1C0B">
        <w:rPr>
          <w:rFonts w:ascii="Times New Roman" w:hAnsi="Times New Roman" w:cs="Times New Roman"/>
          <w:b/>
          <w:bCs/>
        </w:rPr>
        <w:t xml:space="preserve"> </w:t>
      </w:r>
      <w:r w:rsidRPr="001F1C0B">
        <w:rPr>
          <w:rFonts w:ascii="Times New Roman" w:hAnsi="Times New Roman" w:cs="Times New Roman"/>
        </w:rPr>
        <w:t xml:space="preserve">sudarydamos </w:t>
      </w:r>
      <w:r w:rsidR="0040072A" w:rsidRPr="001F1C0B">
        <w:rPr>
          <w:rFonts w:ascii="Times New Roman" w:hAnsi="Times New Roman" w:cs="Times New Roman"/>
        </w:rPr>
        <w:t>S</w:t>
      </w:r>
      <w:r w:rsidRPr="001F1C0B">
        <w:rPr>
          <w:rFonts w:ascii="Times New Roman" w:hAnsi="Times New Roman" w:cs="Times New Roman"/>
        </w:rPr>
        <w:t xml:space="preserve">utartį, atsižvelgė, t. y. Lietuvoje, jos ūkyje pasitaikančios aplinkybės, sąlygos, valstybės ar savivaldos institucijų sprendimai, sukėlę bet kurios iš šalių reorganizavimą, privatizavimą, likvidavimą, veiklos pobūdžio pakeitimą, stabdymą (trukdymą), esminį Turto reguliavimo pakeitimą, kitos aplinkybės, kurios turėtų būti laikomos ypatingomis, bet Lietuvoje </w:t>
      </w:r>
      <w:r w:rsidR="008555D7" w:rsidRPr="001F1C0B">
        <w:rPr>
          <w:rFonts w:ascii="Times New Roman" w:hAnsi="Times New Roman" w:cs="Times New Roman"/>
        </w:rPr>
        <w:t>S</w:t>
      </w:r>
      <w:r w:rsidRPr="001F1C0B">
        <w:rPr>
          <w:rFonts w:ascii="Times New Roman" w:hAnsi="Times New Roman" w:cs="Times New Roman"/>
        </w:rPr>
        <w:t>utarties sudarymo metu yra tikėtinos. Nenugalima jėga taip pat nelaikoma tai, kad rinkoje nėra reikalingų prievolei vykdyti prekių ar šalis neturi reikiamų finansinių išteklių.</w:t>
      </w:r>
    </w:p>
    <w:p w14:paraId="651D402C" w14:textId="140060BD"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 xml:space="preserve">Jeigu aplinkybė, dėl kurios neįmanoma </w:t>
      </w:r>
      <w:r w:rsidR="00237F99" w:rsidRPr="001F1C0B">
        <w:rPr>
          <w:rFonts w:ascii="Times New Roman" w:hAnsi="Times New Roman" w:cs="Times New Roman"/>
        </w:rPr>
        <w:t>S</w:t>
      </w:r>
      <w:r w:rsidRPr="001F1C0B">
        <w:rPr>
          <w:rFonts w:ascii="Times New Roman" w:hAnsi="Times New Roman" w:cs="Times New Roman"/>
        </w:rPr>
        <w:t xml:space="preserve">utarties įvykdyti, laikina, tai šalis atleidžiama nuo atsakomybės tokiam laikotarpiui, kuris yra protingas atsižvelgiant į tos aplinkybės įtaką </w:t>
      </w:r>
      <w:r w:rsidR="00237F99" w:rsidRPr="001F1C0B">
        <w:rPr>
          <w:rFonts w:ascii="Times New Roman" w:hAnsi="Times New Roman" w:cs="Times New Roman"/>
        </w:rPr>
        <w:t>S</w:t>
      </w:r>
      <w:r w:rsidRPr="001F1C0B">
        <w:rPr>
          <w:rFonts w:ascii="Times New Roman" w:hAnsi="Times New Roman" w:cs="Times New Roman"/>
        </w:rPr>
        <w:t xml:space="preserve">utarčiai vykdyti. Pasibaigus minėtam laikotarpiui, Rengėjas privalo atnaujinti surinktus duomenis </w:t>
      </w:r>
      <w:r w:rsidR="00702D50" w:rsidRPr="001F1C0B">
        <w:rPr>
          <w:rFonts w:ascii="Times New Roman" w:hAnsi="Times New Roman" w:cs="Times New Roman"/>
        </w:rPr>
        <w:t>Detaliojo</w:t>
      </w:r>
      <w:r w:rsidRPr="001F1C0B">
        <w:rPr>
          <w:rFonts w:ascii="Times New Roman" w:hAnsi="Times New Roman" w:cs="Times New Roman"/>
        </w:rPr>
        <w:t xml:space="preserve"> plano rengimui ir toliau tęsti darbus.</w:t>
      </w:r>
    </w:p>
    <w:p w14:paraId="2E33BFE9" w14:textId="7A54D55C"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 xml:space="preserve">Nenumatytomis aplinkybėmis nelaikoma tai, kad Rengėjas neturi galimybės įsigyti prekių ar paslaugų, reikalingų </w:t>
      </w:r>
      <w:r w:rsidR="000E3B5A" w:rsidRPr="001F1C0B">
        <w:rPr>
          <w:rFonts w:ascii="Times New Roman" w:hAnsi="Times New Roman" w:cs="Times New Roman"/>
        </w:rPr>
        <w:t>s</w:t>
      </w:r>
      <w:r w:rsidRPr="001F1C0B">
        <w:rPr>
          <w:rFonts w:ascii="Times New Roman" w:hAnsi="Times New Roman" w:cs="Times New Roman"/>
        </w:rPr>
        <w:t xml:space="preserve">utartiniams įsipareigojimams vykdyti, neturi reikiamų finansinių ar kitų išteklių, </w:t>
      </w:r>
      <w:r w:rsidR="00702D50" w:rsidRPr="001F1C0B">
        <w:rPr>
          <w:rFonts w:ascii="Times New Roman" w:hAnsi="Times New Roman" w:cs="Times New Roman"/>
        </w:rPr>
        <w:t>Detaliojo</w:t>
      </w:r>
      <w:r w:rsidRPr="001F1C0B">
        <w:rPr>
          <w:rFonts w:ascii="Times New Roman" w:hAnsi="Times New Roman" w:cs="Times New Roman"/>
        </w:rPr>
        <w:t xml:space="preserve"> plano tikrinančių ir derinančių institucijų, visuomenės bei Užsakovo Rengėjui pateiktų pastabų ir trūkumų apimtis, savalaikis duomenų, reikalingų tinkamai atlikti Paslaugą, nesurinkimas iš institucijų, kai už duomenų surinkimą atsakingas Rengėjas.</w:t>
      </w:r>
    </w:p>
    <w:p w14:paraId="0DD6B5FD" w14:textId="2B95058A" w:rsidR="00FB6772" w:rsidRDefault="00FB6772" w:rsidP="00374749">
      <w:pPr>
        <w:tabs>
          <w:tab w:val="left" w:pos="851"/>
        </w:tabs>
        <w:ind w:hanging="30"/>
        <w:jc w:val="both"/>
        <w:rPr>
          <w:rFonts w:ascii="Times New Roman" w:hAnsi="Times New Roman" w:cs="Times New Roman"/>
        </w:rPr>
      </w:pPr>
      <w:r w:rsidRPr="001F1C0B">
        <w:rPr>
          <w:rFonts w:ascii="Times New Roman" w:hAnsi="Times New Roman" w:cs="Times New Roman"/>
        </w:rPr>
        <w:tab/>
      </w:r>
      <w:r w:rsidRPr="001F1C0B">
        <w:rPr>
          <w:rFonts w:ascii="Times New Roman" w:hAnsi="Times New Roman" w:cs="Times New Roman"/>
        </w:rPr>
        <w:tab/>
        <w:t>2</w:t>
      </w:r>
      <w:r w:rsidR="00092507">
        <w:rPr>
          <w:rFonts w:ascii="Times New Roman" w:hAnsi="Times New Roman" w:cs="Times New Roman"/>
        </w:rPr>
        <w:t>5</w:t>
      </w:r>
      <w:r w:rsidRPr="001F1C0B">
        <w:rPr>
          <w:rFonts w:ascii="Times New Roman" w:hAnsi="Times New Roman" w:cs="Times New Roman"/>
        </w:rPr>
        <w:t xml:space="preserve">. Jei Rengėjas nustatytu terminu nepateikia Užsakovui </w:t>
      </w:r>
      <w:r w:rsidR="00A150BB" w:rsidRPr="001F1C0B">
        <w:rPr>
          <w:rFonts w:ascii="Times New Roman" w:hAnsi="Times New Roman" w:cs="Times New Roman"/>
        </w:rPr>
        <w:t>Detaliojo</w:t>
      </w:r>
      <w:r w:rsidRPr="001F1C0B">
        <w:rPr>
          <w:rFonts w:ascii="Times New Roman" w:hAnsi="Times New Roman" w:cs="Times New Roman"/>
          <w:szCs w:val="20"/>
        </w:rPr>
        <w:t xml:space="preserve"> plano</w:t>
      </w:r>
      <w:r w:rsidRPr="001F1C0B">
        <w:rPr>
          <w:rFonts w:ascii="Times New Roman" w:hAnsi="Times New Roman" w:cs="Times New Roman"/>
        </w:rPr>
        <w:t xml:space="preserve"> su </w:t>
      </w:r>
      <w:r w:rsidRPr="001F1C0B">
        <w:rPr>
          <w:rStyle w:val="Grietas"/>
          <w:rFonts w:ascii="Times New Roman" w:hAnsi="Times New Roman" w:cs="Times New Roman"/>
          <w:b w:val="0"/>
        </w:rPr>
        <w:t>Valstybinės teritorijų planavimo ir statybos inspekcijos prie Aplinkos ministerijos</w:t>
      </w:r>
      <w:r w:rsidRPr="001F1C0B">
        <w:rPr>
          <w:rStyle w:val="Grietas"/>
          <w:rFonts w:ascii="Times New Roman" w:hAnsi="Times New Roman" w:cs="Times New Roman"/>
        </w:rPr>
        <w:t xml:space="preserve"> </w:t>
      </w:r>
      <w:r w:rsidRPr="001F1C0B">
        <w:rPr>
          <w:rFonts w:ascii="Times New Roman" w:hAnsi="Times New Roman" w:cs="Times New Roman"/>
        </w:rPr>
        <w:t>Teritorijų planavimo dokumento patikrinimo akto</w:t>
      </w:r>
      <w:r w:rsidR="00961220" w:rsidRPr="001F1C0B">
        <w:rPr>
          <w:rFonts w:ascii="Times New Roman" w:hAnsi="Times New Roman" w:cs="Times New Roman"/>
        </w:rPr>
        <w:t>, kurio išvada – pritariama teikimui tvirtinti,</w:t>
      </w:r>
      <w:r w:rsidRPr="001F1C0B">
        <w:rPr>
          <w:rFonts w:ascii="Times New Roman" w:hAnsi="Times New Roman" w:cs="Times New Roman"/>
        </w:rPr>
        <w:t xml:space="preserve"> ir visa tai atsitinka ne dėl trečiųjų asmenų kaltės, Užsakovo raštišku reikalavimu</w:t>
      </w:r>
      <w:r w:rsidR="00092507">
        <w:rPr>
          <w:rFonts w:ascii="Times New Roman" w:hAnsi="Times New Roman" w:cs="Times New Roman"/>
        </w:rPr>
        <w:t>,</w:t>
      </w:r>
      <w:r w:rsidRPr="001F1C0B">
        <w:rPr>
          <w:rFonts w:ascii="Times New Roman" w:hAnsi="Times New Roman" w:cs="Times New Roman"/>
        </w:rPr>
        <w:t xml:space="preserve"> Rengėjo mokami delspinigiai, kurie sudaro 0,02 proc. nuo </w:t>
      </w:r>
      <w:r w:rsidR="001469A3" w:rsidRPr="001F1C0B">
        <w:rPr>
          <w:rFonts w:ascii="Times New Roman" w:hAnsi="Times New Roman" w:cs="Times New Roman"/>
        </w:rPr>
        <w:t>S</w:t>
      </w:r>
      <w:r w:rsidRPr="001F1C0B">
        <w:rPr>
          <w:rFonts w:ascii="Times New Roman" w:hAnsi="Times New Roman" w:cs="Times New Roman"/>
        </w:rPr>
        <w:t>utarties dalyko kainos su PVM už kiekvieną praleistą</w:t>
      </w:r>
      <w:r w:rsidR="00A150BB" w:rsidRPr="001F1C0B">
        <w:rPr>
          <w:rFonts w:ascii="Times New Roman" w:hAnsi="Times New Roman" w:cs="Times New Roman"/>
        </w:rPr>
        <w:t xml:space="preserve"> </w:t>
      </w:r>
      <w:r w:rsidRPr="001F1C0B">
        <w:rPr>
          <w:rFonts w:ascii="Times New Roman" w:hAnsi="Times New Roman" w:cs="Times New Roman"/>
        </w:rPr>
        <w:t>dieną.</w:t>
      </w:r>
    </w:p>
    <w:p w14:paraId="67AD198C" w14:textId="446186B0" w:rsidR="001F0870" w:rsidRPr="001F1C0B" w:rsidRDefault="001F0870" w:rsidP="001F0870">
      <w:pPr>
        <w:tabs>
          <w:tab w:val="left" w:pos="851"/>
        </w:tabs>
        <w:ind w:firstLine="851"/>
        <w:jc w:val="both"/>
        <w:rPr>
          <w:rFonts w:ascii="Times New Roman" w:hAnsi="Times New Roman" w:cs="Times New Roman"/>
        </w:rPr>
      </w:pPr>
      <w:r>
        <w:rPr>
          <w:rFonts w:ascii="Times New Roman" w:hAnsi="Times New Roman" w:cs="Times New Roman"/>
        </w:rPr>
        <w:t xml:space="preserve">25.1. </w:t>
      </w:r>
      <w:r w:rsidRPr="0017376B">
        <w:rPr>
          <w:rFonts w:ascii="Times New Roman" w:hAnsi="Times New Roman" w:cs="Times New Roman"/>
        </w:rPr>
        <w:t>Rengėjui taikoma 100,00 Eur bauda dėl Aplinkos apsaugos reikalavimų nesilaikymo. Rengėjas iki Sutarties galiojimo pabaigos įsipareigoja Lietuvos Respublikos teritorijoje pasodinti baudos vertę atitinkančių medžių skaičių (1 medis = 2 Eur) ir Užsakovui pateikti tai įrodančius dokumentus.</w:t>
      </w:r>
    </w:p>
    <w:p w14:paraId="011072D8" w14:textId="7DFC13EB" w:rsidR="00FB6772" w:rsidRPr="001F1C0B" w:rsidRDefault="00FB6772" w:rsidP="00FB6772">
      <w:pPr>
        <w:tabs>
          <w:tab w:val="left" w:pos="851"/>
        </w:tabs>
        <w:ind w:firstLine="15"/>
        <w:jc w:val="both"/>
        <w:rPr>
          <w:rFonts w:ascii="Times New Roman" w:hAnsi="Times New Roman" w:cs="Times New Roman"/>
        </w:rPr>
      </w:pPr>
      <w:r w:rsidRPr="001F1C0B">
        <w:rPr>
          <w:rFonts w:ascii="Times New Roman" w:hAnsi="Times New Roman" w:cs="Times New Roman"/>
        </w:rPr>
        <w:lastRenderedPageBreak/>
        <w:tab/>
        <w:t>2</w:t>
      </w:r>
      <w:r w:rsidR="00092507">
        <w:rPr>
          <w:rFonts w:ascii="Times New Roman" w:hAnsi="Times New Roman" w:cs="Times New Roman"/>
        </w:rPr>
        <w:t>6</w:t>
      </w:r>
      <w:r w:rsidRPr="001F1C0B">
        <w:rPr>
          <w:rFonts w:ascii="Times New Roman" w:hAnsi="Times New Roman" w:cs="Times New Roman"/>
        </w:rPr>
        <w:t xml:space="preserve">. Užsakovui pasinaudojus </w:t>
      </w:r>
      <w:r w:rsidR="005F39C6" w:rsidRPr="001F1C0B">
        <w:rPr>
          <w:rFonts w:ascii="Times New Roman" w:hAnsi="Times New Roman" w:cs="Times New Roman"/>
        </w:rPr>
        <w:t>s</w:t>
      </w:r>
      <w:r w:rsidRPr="001F1C0B">
        <w:rPr>
          <w:rFonts w:ascii="Times New Roman" w:hAnsi="Times New Roman" w:cs="Times New Roman"/>
        </w:rPr>
        <w:t xml:space="preserve">utarties įvykdymo užtikrinimo garantu ar jo dalimi, Rengėjas, siekdamas toliau vykdyti </w:t>
      </w:r>
      <w:r w:rsidR="00961220" w:rsidRPr="001F1C0B">
        <w:rPr>
          <w:rFonts w:ascii="Times New Roman" w:hAnsi="Times New Roman" w:cs="Times New Roman"/>
        </w:rPr>
        <w:t>S</w:t>
      </w:r>
      <w:r w:rsidRPr="001F1C0B">
        <w:rPr>
          <w:rFonts w:ascii="Times New Roman" w:hAnsi="Times New Roman" w:cs="Times New Roman"/>
        </w:rPr>
        <w:t xml:space="preserve">utartį, privalo per 5 (penkias) darbo dienas nuo Užsakovo rašytinio pareikalavimo pateikti Užsakovui naują Lietuvoje ar užsienyje registruoto </w:t>
      </w:r>
      <w:r w:rsidRPr="008138E9">
        <w:rPr>
          <w:rFonts w:ascii="Times New Roman" w:hAnsi="Times New Roman" w:cs="Times New Roman"/>
        </w:rPr>
        <w:t xml:space="preserve">banko garantiją </w:t>
      </w:r>
      <w:r w:rsidR="00DA137E" w:rsidRPr="008138E9">
        <w:rPr>
          <w:rFonts w:ascii="Times New Roman" w:hAnsi="Times New Roman" w:cs="Times New Roman"/>
        </w:rPr>
        <w:t xml:space="preserve">ar draudimo bendrovės laidavimą </w:t>
      </w:r>
      <w:r w:rsidRPr="008138E9">
        <w:rPr>
          <w:rFonts w:ascii="Times New Roman" w:hAnsi="Times New Roman" w:cs="Times New Roman"/>
        </w:rPr>
        <w:t>to paties dydžio sumai. Jei Rengėjas nepateikia naujo užtikr</w:t>
      </w:r>
      <w:r w:rsidRPr="001F1C0B">
        <w:rPr>
          <w:rFonts w:ascii="Times New Roman" w:hAnsi="Times New Roman" w:cs="Times New Roman"/>
        </w:rPr>
        <w:t xml:space="preserve">inimo, Užsakovas turi teisę vienašališkai nutraukti </w:t>
      </w:r>
      <w:r w:rsidR="00961220" w:rsidRPr="001F1C0B">
        <w:rPr>
          <w:rFonts w:ascii="Times New Roman" w:hAnsi="Times New Roman" w:cs="Times New Roman"/>
        </w:rPr>
        <w:t>S</w:t>
      </w:r>
      <w:r w:rsidRPr="001F1C0B">
        <w:rPr>
          <w:rFonts w:ascii="Times New Roman" w:hAnsi="Times New Roman" w:cs="Times New Roman"/>
        </w:rPr>
        <w:t>utartį.</w:t>
      </w:r>
    </w:p>
    <w:p w14:paraId="6F128A54" w14:textId="0F023948"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27</w:t>
      </w:r>
      <w:r w:rsidRPr="001F1C0B">
        <w:rPr>
          <w:rFonts w:ascii="Times New Roman" w:hAnsi="Times New Roman" w:cs="Times New Roman"/>
        </w:rPr>
        <w:t xml:space="preserve">. Jei Užsakovas </w:t>
      </w:r>
      <w:r w:rsidR="00961220" w:rsidRPr="001F1C0B">
        <w:rPr>
          <w:rFonts w:ascii="Times New Roman" w:hAnsi="Times New Roman" w:cs="Times New Roman"/>
        </w:rPr>
        <w:t>S</w:t>
      </w:r>
      <w:r w:rsidRPr="001F1C0B">
        <w:rPr>
          <w:rFonts w:ascii="Times New Roman" w:hAnsi="Times New Roman" w:cs="Times New Roman"/>
        </w:rPr>
        <w:t>utartyje nustatytu terminu nesumoka už suteiktą paslaugą, Užsakovas, raštišku Rengėjo reikalavimu, moka 0,02 proc. delspinigius nuo neapmokėtos sumos už kiekvieną praleistą</w:t>
      </w:r>
      <w:r w:rsidR="00A150BB" w:rsidRPr="001F1C0B">
        <w:rPr>
          <w:rFonts w:ascii="Times New Roman" w:hAnsi="Times New Roman" w:cs="Times New Roman"/>
        </w:rPr>
        <w:t xml:space="preserve"> </w:t>
      </w:r>
      <w:r w:rsidRPr="001F1C0B">
        <w:rPr>
          <w:rFonts w:ascii="Times New Roman" w:hAnsi="Times New Roman" w:cs="Times New Roman"/>
        </w:rPr>
        <w:t>dieną.</w:t>
      </w:r>
    </w:p>
    <w:p w14:paraId="3551ABC2" w14:textId="02438210"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2</w:t>
      </w:r>
      <w:r w:rsidR="00092507">
        <w:rPr>
          <w:rFonts w:ascii="Times New Roman" w:hAnsi="Times New Roman" w:cs="Times New Roman"/>
        </w:rPr>
        <w:t>8</w:t>
      </w:r>
      <w:r w:rsidRPr="001F1C0B">
        <w:rPr>
          <w:rFonts w:ascii="Times New Roman" w:hAnsi="Times New Roman" w:cs="Times New Roman"/>
        </w:rPr>
        <w:t xml:space="preserve">. Rengėjas </w:t>
      </w:r>
      <w:r w:rsidRPr="001F1C0B">
        <w:rPr>
          <w:rFonts w:ascii="Times New Roman" w:eastAsia="HG Mincho Light J" w:hAnsi="Times New Roman" w:cs="Times New Roman"/>
          <w:spacing w:val="-3"/>
        </w:rPr>
        <w:t xml:space="preserve">visą </w:t>
      </w:r>
      <w:r w:rsidR="001469A3" w:rsidRPr="001F1C0B">
        <w:rPr>
          <w:rFonts w:ascii="Times New Roman" w:eastAsia="HG Mincho Light J" w:hAnsi="Times New Roman" w:cs="Times New Roman"/>
          <w:spacing w:val="-3"/>
        </w:rPr>
        <w:t>S</w:t>
      </w:r>
      <w:r w:rsidRPr="001F1C0B">
        <w:rPr>
          <w:rFonts w:ascii="Times New Roman" w:eastAsia="HG Mincho Light J" w:hAnsi="Times New Roman" w:cs="Times New Roman"/>
          <w:spacing w:val="-3"/>
        </w:rPr>
        <w:t xml:space="preserve">utarties galiojimo laikotarpį </w:t>
      </w:r>
      <w:r w:rsidR="00092507">
        <w:rPr>
          <w:rFonts w:ascii="Times New Roman" w:eastAsia="HG Mincho Light J" w:hAnsi="Times New Roman" w:cs="Times New Roman"/>
          <w:spacing w:val="-3"/>
        </w:rPr>
        <w:t>ir</w:t>
      </w:r>
      <w:r w:rsidRPr="001F1C0B">
        <w:rPr>
          <w:rFonts w:ascii="Times New Roman" w:eastAsia="HG Mincho Light J" w:hAnsi="Times New Roman" w:cs="Times New Roman"/>
          <w:spacing w:val="-3"/>
        </w:rPr>
        <w:t xml:space="preserve"> 10 (dešimt) metų nuo jos galiojimo pabaigos, nepriklausomai nuo to, kad </w:t>
      </w:r>
      <w:r w:rsidR="001469A3" w:rsidRPr="001F1C0B">
        <w:rPr>
          <w:rFonts w:ascii="Times New Roman" w:eastAsia="HG Mincho Light J" w:hAnsi="Times New Roman" w:cs="Times New Roman"/>
          <w:spacing w:val="-3"/>
        </w:rPr>
        <w:t>S</w:t>
      </w:r>
      <w:r w:rsidRPr="001F1C0B">
        <w:rPr>
          <w:rFonts w:ascii="Times New Roman" w:eastAsia="HG Mincho Light J" w:hAnsi="Times New Roman" w:cs="Times New Roman"/>
          <w:spacing w:val="-3"/>
        </w:rPr>
        <w:t>utarties galiojimo laikotarpis pasibaigęs,</w:t>
      </w:r>
      <w:r w:rsidRPr="001F1C0B">
        <w:rPr>
          <w:rStyle w:val="Grietas"/>
        </w:rPr>
        <w:t xml:space="preserve"> </w:t>
      </w:r>
      <w:r w:rsidRPr="001F1C0B">
        <w:rPr>
          <w:rFonts w:ascii="Times New Roman" w:hAnsi="Times New Roman" w:cs="Times New Roman"/>
        </w:rPr>
        <w:t xml:space="preserve">atsako už patvirtinto teritorijų planavimo dokumento sprendinių pasekmes, atsiradusias dėl jo kaltės, prisiima atsakomybę ir įsipareigojimus per Užsakovo nustatytą terminą neatlygintinai ištaisyti nustatytus trūkumus, </w:t>
      </w:r>
      <w:r w:rsidRPr="001F1C0B">
        <w:rPr>
          <w:rFonts w:ascii="Times New Roman" w:eastAsia="HG Mincho Light J" w:hAnsi="Times New Roman" w:cs="Times New Roman"/>
          <w:spacing w:val="-3"/>
        </w:rPr>
        <w:t>patikslinti taisymų informaciją registrų ir kadastrų duomenyse</w:t>
      </w:r>
      <w:r w:rsidRPr="001F1C0B">
        <w:rPr>
          <w:rFonts w:ascii="Times New Roman" w:hAnsi="Times New Roman" w:cs="Times New Roman"/>
        </w:rPr>
        <w:t xml:space="preserve"> ir atlyginti Užsakovui ir (ar) tretiesiems asmenims padarytą žalą, susijusią su </w:t>
      </w:r>
      <w:r w:rsidR="00A150BB" w:rsidRPr="001F1C0B">
        <w:rPr>
          <w:rFonts w:ascii="Times New Roman" w:hAnsi="Times New Roman" w:cs="Times New Roman"/>
        </w:rPr>
        <w:t>Detaliojo</w:t>
      </w:r>
      <w:r w:rsidRPr="001F1C0B">
        <w:rPr>
          <w:rFonts w:ascii="Times New Roman" w:hAnsi="Times New Roman" w:cs="Times New Roman"/>
          <w:szCs w:val="20"/>
        </w:rPr>
        <w:t xml:space="preserve"> plano</w:t>
      </w:r>
      <w:r w:rsidRPr="001F1C0B">
        <w:rPr>
          <w:rFonts w:ascii="Times New Roman" w:hAnsi="Times New Roman" w:cs="Times New Roman"/>
        </w:rPr>
        <w:t xml:space="preserve"> parengimu.</w:t>
      </w:r>
    </w:p>
    <w:p w14:paraId="1936FE6E" w14:textId="77777777" w:rsidR="00FB6772" w:rsidRPr="001F1C0B" w:rsidRDefault="00FB6772" w:rsidP="00FB6772">
      <w:pPr>
        <w:jc w:val="both"/>
        <w:rPr>
          <w:rFonts w:ascii="Times New Roman" w:hAnsi="Times New Roman" w:cs="Times New Roman"/>
        </w:rPr>
      </w:pPr>
    </w:p>
    <w:p w14:paraId="6DCB8A57" w14:textId="77777777" w:rsidR="00FB6772" w:rsidRPr="001F1C0B" w:rsidRDefault="00FB6772" w:rsidP="00FB6772">
      <w:pPr>
        <w:ind w:firstLine="15"/>
        <w:jc w:val="center"/>
        <w:rPr>
          <w:rFonts w:ascii="Times New Roman" w:hAnsi="Times New Roman" w:cs="Times New Roman"/>
          <w:b/>
        </w:rPr>
      </w:pPr>
      <w:r w:rsidRPr="001F1C0B">
        <w:rPr>
          <w:rFonts w:ascii="Times New Roman" w:hAnsi="Times New Roman" w:cs="Times New Roman"/>
          <w:b/>
        </w:rPr>
        <w:t>X. SUTARTIES GALIOJIMAS, PAKEITIMAS, NUTRAUKIMAS</w:t>
      </w:r>
    </w:p>
    <w:p w14:paraId="34871747" w14:textId="77777777" w:rsidR="00FB6772" w:rsidRPr="001F1C0B" w:rsidRDefault="00FB6772" w:rsidP="00FB6772">
      <w:pPr>
        <w:ind w:firstLine="15"/>
        <w:rPr>
          <w:rFonts w:ascii="Times New Roman" w:hAnsi="Times New Roman" w:cs="Times New Roman"/>
        </w:rPr>
      </w:pPr>
    </w:p>
    <w:p w14:paraId="3D94D962" w14:textId="4A951A4D"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2</w:t>
      </w:r>
      <w:r w:rsidR="00092507">
        <w:rPr>
          <w:rFonts w:ascii="Times New Roman" w:hAnsi="Times New Roman" w:cs="Times New Roman"/>
        </w:rPr>
        <w:t>9</w:t>
      </w:r>
      <w:r w:rsidRPr="001F1C0B">
        <w:rPr>
          <w:rFonts w:ascii="Times New Roman" w:hAnsi="Times New Roman" w:cs="Times New Roman"/>
        </w:rPr>
        <w:t xml:space="preserve">. Sutartis įsigalioja Užsakovui ir Rengėjui ją pasirašius bei Rengėjui pateikus per nustatytą terminą </w:t>
      </w:r>
      <w:r w:rsidR="00DA38B8" w:rsidRPr="001F1C0B">
        <w:rPr>
          <w:rFonts w:ascii="Times New Roman" w:hAnsi="Times New Roman" w:cs="Times New Roman"/>
        </w:rPr>
        <w:t>S</w:t>
      </w:r>
      <w:r w:rsidRPr="001F1C0B">
        <w:rPr>
          <w:rFonts w:ascii="Times New Roman" w:hAnsi="Times New Roman" w:cs="Times New Roman"/>
        </w:rPr>
        <w:t xml:space="preserve">utarties </w:t>
      </w:r>
      <w:r w:rsidR="00E21C39">
        <w:rPr>
          <w:rFonts w:ascii="Times New Roman" w:hAnsi="Times New Roman" w:cs="Times New Roman"/>
        </w:rPr>
        <w:t>10</w:t>
      </w:r>
      <w:r w:rsidRPr="001F1C0B">
        <w:rPr>
          <w:rFonts w:ascii="Times New Roman" w:hAnsi="Times New Roman" w:cs="Times New Roman"/>
        </w:rPr>
        <w:t xml:space="preserve"> punkte nurodytus dokumentus. Sutarties įsigaliojimo diena laikoma laiku pateikto </w:t>
      </w:r>
      <w:r w:rsidR="00A5390B" w:rsidRPr="001F1C0B">
        <w:rPr>
          <w:rFonts w:ascii="Times New Roman" w:hAnsi="Times New Roman" w:cs="Times New Roman"/>
        </w:rPr>
        <w:t>s</w:t>
      </w:r>
      <w:r w:rsidRPr="001F1C0B">
        <w:rPr>
          <w:rFonts w:ascii="Times New Roman" w:hAnsi="Times New Roman" w:cs="Times New Roman"/>
        </w:rPr>
        <w:t xml:space="preserve">utarties įvykdymo užtikrinimo įsigaliojimo diena. Šalys susitaria, kad, Rengėjui nepateikus sutarties įvykdymo užtikrinimo per </w:t>
      </w:r>
      <w:r w:rsidR="00E21C39">
        <w:rPr>
          <w:rFonts w:ascii="Times New Roman" w:hAnsi="Times New Roman" w:cs="Times New Roman"/>
        </w:rPr>
        <w:t>10</w:t>
      </w:r>
      <w:r w:rsidRPr="001F1C0B">
        <w:rPr>
          <w:rFonts w:ascii="Times New Roman" w:hAnsi="Times New Roman" w:cs="Times New Roman"/>
        </w:rPr>
        <w:t xml:space="preserve"> punkte nustatytą terminą, laikoma jog Rengėjas atsisakė sudaryti </w:t>
      </w:r>
      <w:r w:rsidR="00A5390B" w:rsidRPr="001F1C0B">
        <w:rPr>
          <w:rFonts w:ascii="Times New Roman" w:hAnsi="Times New Roman" w:cs="Times New Roman"/>
        </w:rPr>
        <w:t>S</w:t>
      </w:r>
      <w:r w:rsidRPr="001F1C0B">
        <w:rPr>
          <w:rFonts w:ascii="Times New Roman" w:hAnsi="Times New Roman" w:cs="Times New Roman"/>
        </w:rPr>
        <w:t xml:space="preserve">utartį, </w:t>
      </w:r>
      <w:r w:rsidR="00A5390B" w:rsidRPr="001F1C0B">
        <w:rPr>
          <w:rFonts w:ascii="Times New Roman" w:hAnsi="Times New Roman" w:cs="Times New Roman"/>
        </w:rPr>
        <w:t>S</w:t>
      </w:r>
      <w:r w:rsidRPr="001F1C0B">
        <w:rPr>
          <w:rFonts w:ascii="Times New Roman" w:hAnsi="Times New Roman" w:cs="Times New Roman"/>
        </w:rPr>
        <w:t xml:space="preserve">utartis laikoma nesudaryta ir tokiu atveju Užsakovas turi teisę pasirašyti </w:t>
      </w:r>
      <w:r w:rsidR="00A5390B" w:rsidRPr="001F1C0B">
        <w:rPr>
          <w:rFonts w:ascii="Times New Roman" w:hAnsi="Times New Roman" w:cs="Times New Roman"/>
        </w:rPr>
        <w:t>S</w:t>
      </w:r>
      <w:r w:rsidRPr="001F1C0B">
        <w:rPr>
          <w:rFonts w:ascii="Times New Roman" w:hAnsi="Times New Roman" w:cs="Times New Roman"/>
        </w:rPr>
        <w:t>utartį su Rengėju, kurio pasiūlymas užėmė antrą vietą ir atitiko keliamus reikalavimus.</w:t>
      </w:r>
    </w:p>
    <w:p w14:paraId="12644F3C" w14:textId="7BAE905D" w:rsidR="00FB6772" w:rsidRPr="004E187D"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30</w:t>
      </w:r>
      <w:r w:rsidRPr="001F1C0B">
        <w:rPr>
          <w:rFonts w:ascii="Times New Roman" w:hAnsi="Times New Roman" w:cs="Times New Roman"/>
        </w:rPr>
        <w:t xml:space="preserve">. Sutartis galioja nuo jos įsigaliojimo dienos iki visos </w:t>
      </w:r>
      <w:r w:rsidR="003D717C" w:rsidRPr="001F1C0B">
        <w:rPr>
          <w:rFonts w:ascii="Times New Roman" w:hAnsi="Times New Roman" w:cs="Times New Roman"/>
        </w:rPr>
        <w:t>P</w:t>
      </w:r>
      <w:r w:rsidRPr="001F1C0B">
        <w:rPr>
          <w:rFonts w:ascii="Times New Roman" w:hAnsi="Times New Roman" w:cs="Times New Roman"/>
        </w:rPr>
        <w:t xml:space="preserve">aslaugos užbaigimo ir atsiskaitymo už ją dienos, bet ne ilgiau kaip 2 (dvejus) metus. </w:t>
      </w:r>
      <w:r w:rsidR="003D717C" w:rsidRPr="001F1C0B">
        <w:rPr>
          <w:rFonts w:ascii="Times New Roman" w:hAnsi="Times New Roman" w:cs="Times New Roman"/>
        </w:rPr>
        <w:t>P</w:t>
      </w:r>
      <w:r w:rsidRPr="001F1C0B">
        <w:rPr>
          <w:rFonts w:ascii="Times New Roman" w:hAnsi="Times New Roman" w:cs="Times New Roman"/>
        </w:rPr>
        <w:t xml:space="preserve">aslauga turi būti suteikta per </w:t>
      </w:r>
      <w:r w:rsidR="00485E1A">
        <w:rPr>
          <w:rFonts w:ascii="Times New Roman" w:hAnsi="Times New Roman" w:cs="Times New Roman"/>
          <w:b/>
        </w:rPr>
        <w:t>10</w:t>
      </w:r>
      <w:r w:rsidR="00ED210D" w:rsidRPr="008138E9">
        <w:rPr>
          <w:rFonts w:ascii="Times New Roman" w:hAnsi="Times New Roman" w:cs="Times New Roman"/>
          <w:b/>
        </w:rPr>
        <w:t xml:space="preserve"> (</w:t>
      </w:r>
      <w:r w:rsidR="00B32209">
        <w:rPr>
          <w:rFonts w:ascii="Times New Roman" w:hAnsi="Times New Roman" w:cs="Times New Roman"/>
          <w:b/>
        </w:rPr>
        <w:t>d</w:t>
      </w:r>
      <w:r w:rsidR="00485E1A">
        <w:rPr>
          <w:rFonts w:ascii="Times New Roman" w:hAnsi="Times New Roman" w:cs="Times New Roman"/>
          <w:b/>
        </w:rPr>
        <w:t>ešimt</w:t>
      </w:r>
      <w:r w:rsidR="00ED210D" w:rsidRPr="008138E9">
        <w:rPr>
          <w:rFonts w:ascii="Times New Roman" w:hAnsi="Times New Roman" w:cs="Times New Roman"/>
          <w:b/>
        </w:rPr>
        <w:t>)</w:t>
      </w:r>
      <w:r w:rsidR="00ED210D" w:rsidRPr="008138E9">
        <w:rPr>
          <w:rFonts w:ascii="Times New Roman" w:hAnsi="Times New Roman" w:cs="Times New Roman"/>
        </w:rPr>
        <w:t xml:space="preserve"> </w:t>
      </w:r>
      <w:r w:rsidR="00ED210D">
        <w:rPr>
          <w:rFonts w:ascii="Times New Roman" w:hAnsi="Times New Roman" w:cs="Times New Roman"/>
        </w:rPr>
        <w:t>mėnesių terminą</w:t>
      </w:r>
      <w:r w:rsidR="00AF6EC6">
        <w:rPr>
          <w:rFonts w:ascii="Times New Roman" w:hAnsi="Times New Roman" w:cs="Times New Roman"/>
        </w:rPr>
        <w:t xml:space="preserve">. </w:t>
      </w:r>
      <w:r w:rsidR="00AF6EC6" w:rsidRPr="004E187D">
        <w:rPr>
          <w:rFonts w:ascii="Times New Roman" w:hAnsi="Times New Roman" w:cs="Times New Roman"/>
        </w:rPr>
        <w:t>Paslaugos terminas gali būti pratęstas 1 kartą ne ilgesniam kaip 3 mėnesių laikotarpiui.</w:t>
      </w:r>
    </w:p>
    <w:p w14:paraId="2D4060FA" w14:textId="1D66A66D" w:rsidR="00FB6772" w:rsidRPr="001F1C0B" w:rsidRDefault="00FB6772" w:rsidP="00FB6772">
      <w:pPr>
        <w:tabs>
          <w:tab w:val="left" w:pos="851"/>
        </w:tabs>
        <w:jc w:val="both"/>
        <w:rPr>
          <w:rFonts w:ascii="Times New Roman" w:hAnsi="Times New Roman" w:cs="Times New Roman"/>
        </w:rPr>
      </w:pPr>
      <w:r w:rsidRPr="004E187D">
        <w:rPr>
          <w:rFonts w:ascii="Times New Roman" w:hAnsi="Times New Roman" w:cs="Times New Roman"/>
        </w:rPr>
        <w:tab/>
      </w:r>
      <w:r w:rsidR="00092507" w:rsidRPr="004E187D">
        <w:rPr>
          <w:rFonts w:ascii="Times New Roman" w:hAnsi="Times New Roman" w:cs="Times New Roman"/>
        </w:rPr>
        <w:t>31</w:t>
      </w:r>
      <w:r w:rsidRPr="004E187D">
        <w:rPr>
          <w:rFonts w:ascii="Times New Roman" w:hAnsi="Times New Roman" w:cs="Times New Roman"/>
        </w:rPr>
        <w:t xml:space="preserve">. Nutraukus </w:t>
      </w:r>
      <w:r w:rsidR="003D717C" w:rsidRPr="004E187D">
        <w:rPr>
          <w:rFonts w:ascii="Times New Roman" w:hAnsi="Times New Roman" w:cs="Times New Roman"/>
        </w:rPr>
        <w:t>S</w:t>
      </w:r>
      <w:r w:rsidRPr="004E187D">
        <w:rPr>
          <w:rFonts w:ascii="Times New Roman" w:hAnsi="Times New Roman" w:cs="Times New Roman"/>
        </w:rPr>
        <w:t xml:space="preserve">utartį ar jai pasibaigus, lieka galioti </w:t>
      </w:r>
      <w:r w:rsidR="003D717C" w:rsidRPr="004E187D">
        <w:rPr>
          <w:rFonts w:ascii="Times New Roman" w:hAnsi="Times New Roman" w:cs="Times New Roman"/>
        </w:rPr>
        <w:t>S</w:t>
      </w:r>
      <w:r w:rsidRPr="004E187D">
        <w:rPr>
          <w:rFonts w:ascii="Times New Roman" w:hAnsi="Times New Roman" w:cs="Times New Roman"/>
        </w:rPr>
        <w:t xml:space="preserve">utarties nuostatos, </w:t>
      </w:r>
      <w:r w:rsidRPr="001F1C0B">
        <w:rPr>
          <w:rFonts w:ascii="Times New Roman" w:hAnsi="Times New Roman" w:cs="Times New Roman"/>
        </w:rPr>
        <w:t xml:space="preserve">susijusios su atsakomybe bei atsiskaitymais tarp šalių pagal </w:t>
      </w:r>
      <w:r w:rsidR="003D717C" w:rsidRPr="001F1C0B">
        <w:rPr>
          <w:rFonts w:ascii="Times New Roman" w:hAnsi="Times New Roman" w:cs="Times New Roman"/>
        </w:rPr>
        <w:t>S</w:t>
      </w:r>
      <w:r w:rsidRPr="001F1C0B">
        <w:rPr>
          <w:rFonts w:ascii="Times New Roman" w:hAnsi="Times New Roman" w:cs="Times New Roman"/>
        </w:rPr>
        <w:t xml:space="preserve">utartį, taip pat visos kitos, kurios, kaip aiškiai nurodyta, išlieka galioti po </w:t>
      </w:r>
      <w:r w:rsidR="003D717C" w:rsidRPr="001F1C0B">
        <w:rPr>
          <w:rFonts w:ascii="Times New Roman" w:hAnsi="Times New Roman" w:cs="Times New Roman"/>
        </w:rPr>
        <w:t>S</w:t>
      </w:r>
      <w:r w:rsidRPr="001F1C0B">
        <w:rPr>
          <w:rFonts w:ascii="Times New Roman" w:hAnsi="Times New Roman" w:cs="Times New Roman"/>
        </w:rPr>
        <w:t xml:space="preserve">utarties nutraukimo arba turi išlikti galioti, kad būtų visiškai įvykdyta </w:t>
      </w:r>
      <w:r w:rsidR="003D717C" w:rsidRPr="001F1C0B">
        <w:rPr>
          <w:rFonts w:ascii="Times New Roman" w:hAnsi="Times New Roman" w:cs="Times New Roman"/>
        </w:rPr>
        <w:t>S</w:t>
      </w:r>
      <w:r w:rsidRPr="001F1C0B">
        <w:rPr>
          <w:rFonts w:ascii="Times New Roman" w:hAnsi="Times New Roman" w:cs="Times New Roman"/>
        </w:rPr>
        <w:t>utartis.</w:t>
      </w:r>
    </w:p>
    <w:p w14:paraId="19D528CB" w14:textId="7F48A0D8" w:rsidR="00FB6772" w:rsidRPr="001F1C0B" w:rsidRDefault="00FB6772" w:rsidP="00FB6772">
      <w:pPr>
        <w:pStyle w:val="Body2"/>
        <w:ind w:firstLine="851"/>
        <w:rPr>
          <w:color w:val="auto"/>
          <w:sz w:val="24"/>
          <w:szCs w:val="24"/>
        </w:rPr>
      </w:pPr>
      <w:r w:rsidRPr="001F1C0B">
        <w:rPr>
          <w:rFonts w:cs="Times New Roman"/>
          <w:color w:val="auto"/>
          <w:sz w:val="24"/>
          <w:szCs w:val="24"/>
        </w:rPr>
        <w:t>3</w:t>
      </w:r>
      <w:r w:rsidR="00092507">
        <w:rPr>
          <w:rFonts w:cs="Times New Roman"/>
          <w:color w:val="auto"/>
          <w:sz w:val="24"/>
          <w:szCs w:val="24"/>
        </w:rPr>
        <w:t>2</w:t>
      </w:r>
      <w:r w:rsidRPr="001F1C0B">
        <w:rPr>
          <w:rFonts w:cs="Times New Roman"/>
          <w:color w:val="auto"/>
          <w:sz w:val="24"/>
          <w:szCs w:val="24"/>
        </w:rPr>
        <w:t xml:space="preserve">. </w:t>
      </w:r>
      <w:r w:rsidRPr="001F1C0B">
        <w:rPr>
          <w:color w:val="auto"/>
          <w:sz w:val="24"/>
          <w:szCs w:val="24"/>
        </w:rPr>
        <w:t xml:space="preserve">Sutarties sąlygos gali būti keičiamos tik vadovaujantis Viešųjų pirkimų įstatymo 89 straipsnio nuostatomis ir, kurias pakeitus, nebūtų pažeisti Viešųjų pirkimų įstatymo </w:t>
      </w:r>
      <w:r w:rsidRPr="001F1C0B">
        <w:rPr>
          <w:color w:val="auto"/>
          <w:sz w:val="24"/>
          <w:szCs w:val="24"/>
          <w:lang w:val="en-US"/>
        </w:rPr>
        <w:t>17</w:t>
      </w:r>
      <w:r w:rsidRPr="001F1C0B">
        <w:rPr>
          <w:color w:val="auto"/>
          <w:sz w:val="24"/>
          <w:szCs w:val="24"/>
        </w:rPr>
        <w:t xml:space="preserve"> straipsnyje nustatyti principai ir tikslai.</w:t>
      </w:r>
    </w:p>
    <w:p w14:paraId="635A180B" w14:textId="21BEC0A2"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3</w:t>
      </w:r>
      <w:r w:rsidR="00092507">
        <w:rPr>
          <w:rFonts w:ascii="Times New Roman" w:hAnsi="Times New Roman" w:cs="Times New Roman"/>
        </w:rPr>
        <w:t>3</w:t>
      </w:r>
      <w:r w:rsidRPr="001F1C0B">
        <w:rPr>
          <w:rFonts w:ascii="Times New Roman" w:hAnsi="Times New Roman" w:cs="Times New Roman"/>
        </w:rPr>
        <w:t xml:space="preserve">. Sutarties galiojimo laikotarpiu Šalis, inicijuojanti Sutarties sąlygų pakeitimą, pateikia kitai Šaliai raštišką prašymą keisti Sutarties sąlygas bei dokumentų, pagrindžiančių prašyme nurodytas aplinkybes, argumentus ir paaiškinimus, dėl </w:t>
      </w:r>
      <w:r w:rsidR="00DE4EE8">
        <w:rPr>
          <w:rFonts w:ascii="Times New Roman" w:hAnsi="Times New Roman" w:cs="Times New Roman"/>
        </w:rPr>
        <w:t>k</w:t>
      </w:r>
      <w:r w:rsidRPr="001F1C0B">
        <w:rPr>
          <w:rFonts w:ascii="Times New Roman" w:hAnsi="Times New Roman" w:cs="Times New Roman"/>
        </w:rPr>
        <w:t>o turi būti keičiamos atitinkamos Sutarties sąlygos, kopijas.</w:t>
      </w:r>
      <w:r w:rsidR="005D5585" w:rsidRPr="001F1C0B">
        <w:rPr>
          <w:rFonts w:ascii="Times New Roman" w:hAnsi="Times New Roman" w:cs="Times New Roman"/>
        </w:rPr>
        <w:t xml:space="preserve"> </w:t>
      </w:r>
      <w:r w:rsidRPr="001F1C0B">
        <w:rPr>
          <w:rFonts w:ascii="Times New Roman" w:hAnsi="Times New Roman" w:cs="Times New Roman"/>
          <w:spacing w:val="2"/>
        </w:rPr>
        <w:t xml:space="preserve">Į pateiktą prašymą pakeisti Sutarties sąlygas kita šalis atsako per </w:t>
      </w:r>
      <w:r w:rsidR="00734138" w:rsidRPr="001F1C0B">
        <w:rPr>
          <w:rFonts w:ascii="Times New Roman" w:hAnsi="Times New Roman" w:cs="Times New Roman"/>
          <w:spacing w:val="2"/>
        </w:rPr>
        <w:t>8</w:t>
      </w:r>
      <w:r w:rsidR="00304910" w:rsidRPr="001F1C0B">
        <w:rPr>
          <w:rFonts w:ascii="Times New Roman" w:hAnsi="Times New Roman" w:cs="Times New Roman"/>
          <w:spacing w:val="2"/>
        </w:rPr>
        <w:t xml:space="preserve"> darbo</w:t>
      </w:r>
      <w:r w:rsidRPr="001F1C0B">
        <w:rPr>
          <w:rFonts w:ascii="Times New Roman" w:hAnsi="Times New Roman" w:cs="Times New Roman"/>
          <w:spacing w:val="2"/>
        </w:rPr>
        <w:t xml:space="preserve"> dienas.</w:t>
      </w:r>
    </w:p>
    <w:p w14:paraId="1259519D" w14:textId="0B7028EB" w:rsidR="00FB6772" w:rsidRPr="001F1C0B" w:rsidRDefault="00FB6772" w:rsidP="00FB6772">
      <w:pPr>
        <w:tabs>
          <w:tab w:val="left" w:pos="851"/>
        </w:tabs>
        <w:jc w:val="both"/>
        <w:rPr>
          <w:rFonts w:ascii="Times New Roman" w:hAnsi="Times New Roman" w:cs="Times New Roman"/>
          <w:strike/>
        </w:rPr>
      </w:pPr>
      <w:r w:rsidRPr="001F1C0B">
        <w:rPr>
          <w:rFonts w:ascii="Times New Roman" w:hAnsi="Times New Roman" w:cs="Times New Roman"/>
        </w:rPr>
        <w:tab/>
        <w:t>3</w:t>
      </w:r>
      <w:r w:rsidR="00092507">
        <w:rPr>
          <w:rFonts w:ascii="Times New Roman" w:hAnsi="Times New Roman" w:cs="Times New Roman"/>
        </w:rPr>
        <w:t>4</w:t>
      </w:r>
      <w:r w:rsidRPr="001F1C0B">
        <w:rPr>
          <w:rFonts w:ascii="Times New Roman" w:hAnsi="Times New Roman" w:cs="Times New Roman"/>
        </w:rPr>
        <w:t>. Šalims tarpusavyje susitarus dėl Sutarties sąlygų keitimo</w:t>
      </w:r>
      <w:r w:rsidR="004661EC" w:rsidRPr="001F1C0B">
        <w:rPr>
          <w:rFonts w:ascii="Times New Roman" w:hAnsi="Times New Roman" w:cs="Times New Roman"/>
        </w:rPr>
        <w:t>,</w:t>
      </w:r>
      <w:r w:rsidRPr="001F1C0B">
        <w:rPr>
          <w:rFonts w:ascii="Times New Roman" w:hAnsi="Times New Roman" w:cs="Times New Roman"/>
        </w:rPr>
        <w:t xml:space="preserve"> šie keitimai įforminami papildomu susitarimu, kuris tampa neatskiriama Sutarties dalimi.</w:t>
      </w:r>
    </w:p>
    <w:p w14:paraId="079CB1EE" w14:textId="3941DC7F"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3</w:t>
      </w:r>
      <w:r w:rsidR="00092507">
        <w:rPr>
          <w:rFonts w:ascii="Times New Roman" w:hAnsi="Times New Roman" w:cs="Times New Roman"/>
        </w:rPr>
        <w:t>5</w:t>
      </w:r>
      <w:r w:rsidRPr="001F1C0B">
        <w:rPr>
          <w:rFonts w:ascii="Times New Roman" w:hAnsi="Times New Roman" w:cs="Times New Roman"/>
        </w:rPr>
        <w:t>. Sutartis gali būti nutraukiama:</w:t>
      </w:r>
    </w:p>
    <w:p w14:paraId="2162AC4A" w14:textId="6757B81F" w:rsidR="00FB6772" w:rsidRPr="001F1C0B" w:rsidRDefault="00FB6772" w:rsidP="00FB6772">
      <w:pPr>
        <w:tabs>
          <w:tab w:val="left" w:pos="851"/>
        </w:tabs>
        <w:jc w:val="both"/>
        <w:rPr>
          <w:rFonts w:ascii="Times New Roman" w:hAnsi="Times New Roman" w:cs="Times New Roman"/>
          <w:strike/>
        </w:rPr>
      </w:pPr>
      <w:r w:rsidRPr="001F1C0B">
        <w:rPr>
          <w:rFonts w:ascii="Times New Roman" w:hAnsi="Times New Roman" w:cs="Times New Roman"/>
        </w:rPr>
        <w:tab/>
        <w:t>3</w:t>
      </w:r>
      <w:r w:rsidR="00092507">
        <w:rPr>
          <w:rFonts w:ascii="Times New Roman" w:hAnsi="Times New Roman" w:cs="Times New Roman"/>
        </w:rPr>
        <w:t>5</w:t>
      </w:r>
      <w:r w:rsidRPr="001F1C0B">
        <w:rPr>
          <w:rFonts w:ascii="Times New Roman" w:hAnsi="Times New Roman" w:cs="Times New Roman"/>
        </w:rPr>
        <w:t>.1. vadovaujantis Lietuvos Respublikos Viešųjų pirkimų įstatymo 90 straipsnio 1 dalimi;</w:t>
      </w:r>
    </w:p>
    <w:p w14:paraId="61784888" w14:textId="3C83BE00"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3</w:t>
      </w:r>
      <w:r w:rsidR="00092507">
        <w:rPr>
          <w:rFonts w:ascii="Times New Roman" w:hAnsi="Times New Roman" w:cs="Times New Roman"/>
        </w:rPr>
        <w:t>5</w:t>
      </w:r>
      <w:r w:rsidRPr="001F1C0B">
        <w:rPr>
          <w:rFonts w:ascii="Times New Roman" w:hAnsi="Times New Roman" w:cs="Times New Roman"/>
        </w:rPr>
        <w:t>.2. Užsakovo ir Rengėjo raštišku bendru susitarimu;</w:t>
      </w:r>
    </w:p>
    <w:p w14:paraId="5E836557" w14:textId="5E0680D2"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3</w:t>
      </w:r>
      <w:r w:rsidR="00092507">
        <w:rPr>
          <w:rFonts w:ascii="Times New Roman" w:hAnsi="Times New Roman" w:cs="Times New Roman"/>
        </w:rPr>
        <w:t>5</w:t>
      </w:r>
      <w:r w:rsidRPr="001F1C0B">
        <w:rPr>
          <w:rFonts w:ascii="Times New Roman" w:hAnsi="Times New Roman" w:cs="Times New Roman"/>
        </w:rPr>
        <w:t>.3. Užsakovo iniciatyva jei Rengėjas bankrutuoja arba yra likviduojamas, sustabdo ūkinę veiklą arba Lietuvos Respublikos įstatymuose ir kituose teisės aktuose numatyta tvarka susidaro analogiška situacija;</w:t>
      </w:r>
    </w:p>
    <w:p w14:paraId="71D3B5EF" w14:textId="319E035F"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rPr>
        <w:tab/>
        <w:t>3</w:t>
      </w:r>
      <w:r w:rsidR="00092507">
        <w:rPr>
          <w:rFonts w:ascii="Times New Roman" w:hAnsi="Times New Roman" w:cs="Times New Roman"/>
        </w:rPr>
        <w:t>5</w:t>
      </w:r>
      <w:r w:rsidRPr="001F1C0B">
        <w:rPr>
          <w:rFonts w:ascii="Times New Roman" w:hAnsi="Times New Roman" w:cs="Times New Roman"/>
        </w:rPr>
        <w:t xml:space="preserve">.4. Vienos iš Šalių vienašališku sprendimu, jei viena iš šalių nevykdo arba netinkamai vykdo sutartinius įsipareigojimus ir tuo iš esmės pažeidžia </w:t>
      </w:r>
      <w:r w:rsidR="003D717C" w:rsidRPr="001F1C0B">
        <w:rPr>
          <w:rFonts w:ascii="Times New Roman" w:hAnsi="Times New Roman" w:cs="Times New Roman"/>
        </w:rPr>
        <w:t>S</w:t>
      </w:r>
      <w:r w:rsidRPr="001F1C0B">
        <w:rPr>
          <w:rFonts w:ascii="Times New Roman" w:hAnsi="Times New Roman" w:cs="Times New Roman"/>
        </w:rPr>
        <w:t>utartį.</w:t>
      </w:r>
    </w:p>
    <w:p w14:paraId="61F79147" w14:textId="1A877AF8" w:rsidR="00FB6772" w:rsidRPr="001F1C0B" w:rsidRDefault="00FB6772" w:rsidP="00530C61">
      <w:pPr>
        <w:tabs>
          <w:tab w:val="left" w:pos="851"/>
        </w:tabs>
        <w:jc w:val="both"/>
        <w:rPr>
          <w:rFonts w:ascii="Times New Roman" w:hAnsi="Times New Roman" w:cs="Times New Roman"/>
        </w:rPr>
      </w:pPr>
      <w:r w:rsidRPr="001F1C0B">
        <w:rPr>
          <w:rFonts w:ascii="Times New Roman" w:hAnsi="Times New Roman" w:cs="Times New Roman"/>
        </w:rPr>
        <w:tab/>
        <w:t>3</w:t>
      </w:r>
      <w:r w:rsidR="00092507">
        <w:rPr>
          <w:rFonts w:ascii="Times New Roman" w:hAnsi="Times New Roman" w:cs="Times New Roman"/>
        </w:rPr>
        <w:t>6</w:t>
      </w:r>
      <w:r w:rsidRPr="001F1C0B">
        <w:rPr>
          <w:rFonts w:ascii="Times New Roman" w:hAnsi="Times New Roman" w:cs="Times New Roman"/>
        </w:rPr>
        <w:t xml:space="preserve">. Šalis, dėl įsipareigojimų vykdymo trūkumų, ketinanti vienašališkai nutraukti Sutartį, prieš 10 (dešimt) darbo dienų raštu praneša kitai Šaliai apie savo ketinimus ir nustato ne trumpesnį nei </w:t>
      </w:r>
      <w:r w:rsidR="003B1C64" w:rsidRPr="001F1C0B">
        <w:rPr>
          <w:rFonts w:ascii="Times New Roman" w:hAnsi="Times New Roman" w:cs="Times New Roman"/>
        </w:rPr>
        <w:t>10 (dešimt) darbo</w:t>
      </w:r>
      <w:r w:rsidRPr="001F1C0B">
        <w:rPr>
          <w:rFonts w:ascii="Times New Roman" w:hAnsi="Times New Roman" w:cs="Times New Roman"/>
        </w:rPr>
        <w:t xml:space="preserve"> dienų terminą pranešime nurodytiems trūkumams ištaisyti. Jei kaltoji Šalis per pranešime </w:t>
      </w:r>
      <w:r w:rsidRPr="001F1C0B">
        <w:rPr>
          <w:rFonts w:ascii="Times New Roman" w:hAnsi="Times New Roman" w:cs="Times New Roman"/>
        </w:rPr>
        <w:lastRenderedPageBreak/>
        <w:t>nurodytą terminą nepašalina Sutarties pažeidimų, Sutartis laikoma nutraukta nuo termino pasibaigimo dienos</w:t>
      </w:r>
      <w:r w:rsidR="003B1C64" w:rsidRPr="001F1C0B">
        <w:rPr>
          <w:rFonts w:ascii="Times New Roman" w:hAnsi="Times New Roman" w:cs="Times New Roman"/>
        </w:rPr>
        <w:t>.</w:t>
      </w:r>
    </w:p>
    <w:p w14:paraId="02AD2852" w14:textId="77777777" w:rsidR="00A150BB" w:rsidRPr="001F1C0B" w:rsidRDefault="00A150BB" w:rsidP="00530C61">
      <w:pPr>
        <w:tabs>
          <w:tab w:val="left" w:pos="851"/>
        </w:tabs>
        <w:jc w:val="both"/>
        <w:rPr>
          <w:rFonts w:ascii="Times New Roman" w:hAnsi="Times New Roman" w:cs="Times New Roman"/>
          <w:strike/>
        </w:rPr>
      </w:pPr>
    </w:p>
    <w:p w14:paraId="4F811C55" w14:textId="77777777" w:rsidR="00FB6772" w:rsidRPr="001F1C0B" w:rsidRDefault="00FB6772" w:rsidP="00FB6772">
      <w:pPr>
        <w:jc w:val="center"/>
        <w:rPr>
          <w:rFonts w:ascii="Times New Roman" w:hAnsi="Times New Roman" w:cs="Times New Roman"/>
          <w:szCs w:val="20"/>
          <w:shd w:val="clear" w:color="auto" w:fill="FFFF00"/>
        </w:rPr>
      </w:pPr>
      <w:r w:rsidRPr="001F1C0B">
        <w:rPr>
          <w:rFonts w:ascii="Times New Roman" w:hAnsi="Times New Roman" w:cs="Times New Roman"/>
          <w:b/>
          <w:bCs/>
          <w:lang w:val="pt-BR"/>
        </w:rPr>
        <w:t>XI. KITOS NUOSTATOS</w:t>
      </w:r>
    </w:p>
    <w:p w14:paraId="2728D59A" w14:textId="77777777" w:rsidR="00FB6772" w:rsidRPr="001F1C0B" w:rsidRDefault="00FB6772" w:rsidP="00FB6772">
      <w:pPr>
        <w:jc w:val="both"/>
        <w:rPr>
          <w:rFonts w:ascii="Times New Roman" w:hAnsi="Times New Roman" w:cs="Times New Roman"/>
          <w:szCs w:val="20"/>
          <w:shd w:val="clear" w:color="auto" w:fill="FFFF00"/>
        </w:rPr>
      </w:pPr>
    </w:p>
    <w:p w14:paraId="64973DEC" w14:textId="36642FF6" w:rsidR="00FB6772" w:rsidRPr="001F1C0B" w:rsidRDefault="00FB6772" w:rsidP="00FB6772">
      <w:pPr>
        <w:tabs>
          <w:tab w:val="left" w:pos="851"/>
        </w:tabs>
        <w:jc w:val="both"/>
        <w:rPr>
          <w:rFonts w:ascii="Times New Roman" w:hAnsi="Times New Roman" w:cs="Times New Roman"/>
          <w:lang w:val="pt-BR"/>
        </w:rPr>
      </w:pPr>
      <w:r w:rsidRPr="001F1C0B">
        <w:rPr>
          <w:rFonts w:ascii="Times New Roman" w:hAnsi="Times New Roman" w:cs="Times New Roman"/>
          <w:szCs w:val="20"/>
        </w:rPr>
        <w:tab/>
        <w:t>3</w:t>
      </w:r>
      <w:r w:rsidR="00092507">
        <w:rPr>
          <w:rFonts w:ascii="Times New Roman" w:hAnsi="Times New Roman" w:cs="Times New Roman"/>
          <w:szCs w:val="20"/>
        </w:rPr>
        <w:t>7</w:t>
      </w:r>
      <w:r w:rsidRPr="001F1C0B">
        <w:rPr>
          <w:rFonts w:ascii="Times New Roman" w:hAnsi="Times New Roman" w:cs="Times New Roman"/>
          <w:szCs w:val="20"/>
        </w:rPr>
        <w:t>. Ši Sutartis sudaryta lietuvių kalba, 2 (dviem) egzemplioriais, turinčiais vienodą teisinę galią – po vieną kiekvienai Šaliai.</w:t>
      </w:r>
    </w:p>
    <w:p w14:paraId="192F83CB" w14:textId="469DB640" w:rsidR="00FB6772" w:rsidRPr="001F1C0B" w:rsidRDefault="00FB6772" w:rsidP="00FB6772">
      <w:pPr>
        <w:tabs>
          <w:tab w:val="left" w:pos="851"/>
        </w:tabs>
        <w:jc w:val="both"/>
        <w:rPr>
          <w:rFonts w:ascii="Times New Roman" w:hAnsi="Times New Roman" w:cs="Times New Roman"/>
        </w:rPr>
      </w:pPr>
      <w:r w:rsidRPr="001F1C0B">
        <w:rPr>
          <w:rFonts w:ascii="Times New Roman" w:hAnsi="Times New Roman" w:cs="Times New Roman"/>
          <w:szCs w:val="20"/>
        </w:rPr>
        <w:tab/>
      </w:r>
      <w:r w:rsidR="00FF07BB" w:rsidRPr="001F1C0B">
        <w:rPr>
          <w:rFonts w:ascii="Times New Roman" w:hAnsi="Times New Roman" w:cs="Times New Roman"/>
          <w:szCs w:val="20"/>
        </w:rPr>
        <w:t>3</w:t>
      </w:r>
      <w:r w:rsidR="00092507">
        <w:rPr>
          <w:rFonts w:ascii="Times New Roman" w:hAnsi="Times New Roman" w:cs="Times New Roman"/>
          <w:szCs w:val="20"/>
        </w:rPr>
        <w:t>8</w:t>
      </w:r>
      <w:r w:rsidRPr="001F1C0B">
        <w:rPr>
          <w:rFonts w:ascii="Times New Roman" w:hAnsi="Times New Roman" w:cs="Times New Roman"/>
          <w:szCs w:val="20"/>
        </w:rPr>
        <w:t>. Pasirašydamos Sutartį šalys patvirtina, kad Sutartį perskaitė, suprato jos turinį ir pasekmes, priėmė ją kaip atitinkančią jų tikslus ir ją pasirašė.</w:t>
      </w:r>
    </w:p>
    <w:p w14:paraId="4EDFBC4A" w14:textId="6FAE33DD" w:rsidR="00FB6772" w:rsidRPr="001F1C0B" w:rsidRDefault="00FB6772" w:rsidP="00FB6772">
      <w:pPr>
        <w:tabs>
          <w:tab w:val="left" w:pos="851"/>
        </w:tabs>
        <w:jc w:val="both"/>
        <w:rPr>
          <w:rFonts w:ascii="Times New Roman" w:eastAsia="Calibri" w:hAnsi="Times New Roman" w:cs="Times New Roman"/>
          <w:b/>
          <w:bCs/>
          <w:szCs w:val="20"/>
        </w:rPr>
      </w:pPr>
      <w:r w:rsidRPr="001F1C0B">
        <w:rPr>
          <w:rFonts w:ascii="Times New Roman" w:hAnsi="Times New Roman" w:cs="Times New Roman"/>
        </w:rPr>
        <w:tab/>
      </w:r>
      <w:r w:rsidR="00FF07BB" w:rsidRPr="001F1C0B">
        <w:rPr>
          <w:rFonts w:ascii="Times New Roman" w:hAnsi="Times New Roman" w:cs="Times New Roman"/>
        </w:rPr>
        <w:t>3</w:t>
      </w:r>
      <w:r w:rsidR="00092507">
        <w:rPr>
          <w:rFonts w:ascii="Times New Roman" w:hAnsi="Times New Roman" w:cs="Times New Roman"/>
        </w:rPr>
        <w:t>9</w:t>
      </w:r>
      <w:r w:rsidRPr="001F1C0B">
        <w:rPr>
          <w:rFonts w:ascii="Times New Roman" w:hAnsi="Times New Roman" w:cs="Times New Roman"/>
        </w:rPr>
        <w:t>. Jei</w:t>
      </w:r>
      <w:r w:rsidRPr="001F1C0B">
        <w:rPr>
          <w:rFonts w:ascii="Times New Roman" w:hAnsi="Times New Roman" w:cs="Times New Roman"/>
          <w:i/>
        </w:rPr>
        <w:t xml:space="preserve"> </w:t>
      </w:r>
      <w:r w:rsidRPr="001F1C0B">
        <w:rPr>
          <w:rFonts w:ascii="Times New Roman" w:hAnsi="Times New Roman" w:cs="Times New Roman"/>
        </w:rPr>
        <w:t xml:space="preserve">Užsakovas Rengėjui perdavė </w:t>
      </w:r>
      <w:r w:rsidR="00A150BB" w:rsidRPr="001F1C0B">
        <w:rPr>
          <w:rFonts w:ascii="Times New Roman" w:hAnsi="Times New Roman" w:cs="Times New Roman"/>
        </w:rPr>
        <w:t>Detaliojo</w:t>
      </w:r>
      <w:r w:rsidRPr="001F1C0B">
        <w:rPr>
          <w:rFonts w:ascii="Times New Roman" w:hAnsi="Times New Roman" w:cs="Times New Roman"/>
        </w:rPr>
        <w:t xml:space="preserve"> plano rengi</w:t>
      </w:r>
      <w:r w:rsidR="00A150BB" w:rsidRPr="001F1C0B">
        <w:rPr>
          <w:rFonts w:ascii="Times New Roman" w:hAnsi="Times New Roman" w:cs="Times New Roman"/>
        </w:rPr>
        <w:t>mui</w:t>
      </w:r>
      <w:r w:rsidRPr="001F1C0B">
        <w:rPr>
          <w:rFonts w:ascii="Times New Roman" w:hAnsi="Times New Roman" w:cs="Times New Roman"/>
        </w:rPr>
        <w:t xml:space="preserve"> reikalingą medžiagą, suteikus paslaugą, ar kitais atvejais pasibaigus sutarčiai, priėmimo perdavimo aktu, ji grąžinama Užsakovui per Užsakovo nustatytą terminą.</w:t>
      </w:r>
    </w:p>
    <w:p w14:paraId="78474FE6" w14:textId="3B1A85EE" w:rsidR="00FB6772" w:rsidRPr="001F1C0B" w:rsidRDefault="00FB6772" w:rsidP="00FB6772">
      <w:pPr>
        <w:tabs>
          <w:tab w:val="left" w:pos="851"/>
        </w:tabs>
        <w:jc w:val="both"/>
        <w:rPr>
          <w:rFonts w:ascii="Times New Roman" w:eastAsia="Calibri" w:hAnsi="Times New Roman" w:cs="Times New Roman"/>
          <w:b/>
          <w:bCs/>
        </w:rPr>
      </w:pPr>
      <w:r w:rsidRPr="001F1C0B">
        <w:rPr>
          <w:rFonts w:ascii="Times New Roman" w:eastAsia="Calibri" w:hAnsi="Times New Roman" w:cs="Times New Roman"/>
          <w:b/>
          <w:bCs/>
          <w:szCs w:val="20"/>
        </w:rPr>
        <w:tab/>
      </w:r>
      <w:r w:rsidR="00092507">
        <w:rPr>
          <w:rFonts w:ascii="Times New Roman" w:eastAsia="Calibri" w:hAnsi="Times New Roman" w:cs="Times New Roman"/>
          <w:szCs w:val="20"/>
        </w:rPr>
        <w:t>40</w:t>
      </w:r>
      <w:r w:rsidRPr="001F1C0B">
        <w:rPr>
          <w:rFonts w:ascii="Times New Roman" w:eastAsia="Calibri" w:hAnsi="Times New Roman" w:cs="Times New Roman"/>
          <w:szCs w:val="20"/>
        </w:rPr>
        <w:t xml:space="preserve">. Rengėjo pagal </w:t>
      </w:r>
      <w:r w:rsidR="005B6FAF" w:rsidRPr="001F1C0B">
        <w:rPr>
          <w:rFonts w:ascii="Times New Roman" w:eastAsia="Calibri" w:hAnsi="Times New Roman" w:cs="Times New Roman"/>
          <w:szCs w:val="20"/>
        </w:rPr>
        <w:t>S</w:t>
      </w:r>
      <w:r w:rsidRPr="001F1C0B">
        <w:rPr>
          <w:rFonts w:ascii="Times New Roman" w:eastAsia="Calibri" w:hAnsi="Times New Roman" w:cs="Times New Roman"/>
          <w:szCs w:val="20"/>
        </w:rPr>
        <w:t>utartį parengta, aprobuota ir patvirtinta medžiaga pereina Užsakovo nuosavybėn ir jis disponuoja šios medžiagos leidybinėmis ir kitomis teisėmis be jokio papildomo mokesčio Rengėjui.</w:t>
      </w:r>
    </w:p>
    <w:p w14:paraId="62D135C5" w14:textId="77777777" w:rsidR="00FB6772" w:rsidRPr="001F1C0B" w:rsidRDefault="00FB6772" w:rsidP="00FB6772">
      <w:pPr>
        <w:tabs>
          <w:tab w:val="left" w:pos="1304"/>
          <w:tab w:val="left" w:pos="1457"/>
          <w:tab w:val="left" w:pos="1604"/>
          <w:tab w:val="left" w:pos="1757"/>
          <w:tab w:val="left" w:pos="1860"/>
          <w:tab w:val="left" w:pos="1984"/>
          <w:tab w:val="left" w:pos="2098"/>
          <w:tab w:val="left" w:pos="2211"/>
        </w:tabs>
        <w:autoSpaceDE w:val="0"/>
        <w:rPr>
          <w:rFonts w:ascii="Times New Roman" w:eastAsia="Calibri" w:hAnsi="Times New Roman" w:cs="Times New Roman"/>
          <w:bCs/>
        </w:rPr>
      </w:pPr>
    </w:p>
    <w:p w14:paraId="0F08B34A" w14:textId="77777777" w:rsidR="00FB6772" w:rsidRPr="001F1C0B" w:rsidRDefault="00FB6772" w:rsidP="00FB6772">
      <w:pPr>
        <w:tabs>
          <w:tab w:val="left" w:pos="1304"/>
          <w:tab w:val="left" w:pos="1457"/>
          <w:tab w:val="left" w:pos="1604"/>
          <w:tab w:val="left" w:pos="1757"/>
          <w:tab w:val="left" w:pos="1860"/>
          <w:tab w:val="left" w:pos="1984"/>
          <w:tab w:val="left" w:pos="2098"/>
          <w:tab w:val="left" w:pos="2211"/>
        </w:tabs>
        <w:autoSpaceDE w:val="0"/>
        <w:ind w:left="312"/>
        <w:jc w:val="center"/>
        <w:rPr>
          <w:rFonts w:ascii="Times New Roman" w:hAnsi="Times New Roman" w:cs="Times New Roman"/>
        </w:rPr>
      </w:pPr>
      <w:r w:rsidRPr="001F1C0B">
        <w:rPr>
          <w:rFonts w:ascii="Times New Roman" w:eastAsia="Calibri" w:hAnsi="Times New Roman" w:cs="Times New Roman"/>
          <w:b/>
          <w:bCs/>
        </w:rPr>
        <w:t>XII. INTELEKTINĖS IR PRAMONINĖS NUOSAVYBĖS TEISĖS</w:t>
      </w:r>
    </w:p>
    <w:p w14:paraId="5BD2E6DD" w14:textId="77777777" w:rsidR="00FB6772" w:rsidRPr="001F1C0B" w:rsidRDefault="00FB6772" w:rsidP="00FB6772">
      <w:pPr>
        <w:snapToGrid w:val="0"/>
        <w:jc w:val="both"/>
        <w:rPr>
          <w:rFonts w:ascii="Times New Roman" w:hAnsi="Times New Roman" w:cs="Times New Roman"/>
        </w:rPr>
      </w:pPr>
    </w:p>
    <w:p w14:paraId="44EF82FA" w14:textId="2587102E" w:rsidR="00FB6772" w:rsidRPr="00B94FA1"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r>
      <w:r w:rsidR="00092507">
        <w:rPr>
          <w:rFonts w:ascii="Times New Roman" w:hAnsi="Times New Roman" w:cs="Times New Roman"/>
        </w:rPr>
        <w:t>41</w:t>
      </w:r>
      <w:r w:rsidRPr="001F1C0B">
        <w:rPr>
          <w:rFonts w:ascii="Times New Roman" w:hAnsi="Times New Roman" w:cs="Times New Roman"/>
        </w:rPr>
        <w:t xml:space="preserve">. </w:t>
      </w:r>
      <w:r w:rsidR="00B94FA1" w:rsidRPr="00B94FA1">
        <w:rPr>
          <w:rFonts w:ascii="Times New Roman" w:hAnsi="Times New Roman" w:cs="Times New Roman"/>
        </w:rPr>
        <w:t>Rengėjas perleidžia visas autoriaus asmenines turtines teises, numatytas Lietuvos Respublikos autorių teisių ir gretutinių teisių įstatyme, į visą projektinę dokumentaciją ir (arba) jos pavienes dalis, suteikiant teisę disponuoti ja Užsakovo nuožiūra ir (arba) kitaip realizuoti turtines teises, įgytas Sutarties pagrindu. Šalys nurodo ir susitaria, kad šiame punkte nurodytos autoriaus turtinės teisės bus laikomos perleistomis Užsakovui, kai Rengėjas perduos suteiktą paslaugą Užsakovui, abiem Šalims pasirašant dokumentų perdavimo priėmimo aktą, po Detaliojo plano įregistravimo į</w:t>
      </w:r>
      <w:r w:rsidR="00B94FA1" w:rsidRPr="00B94FA1">
        <w:rPr>
          <w:rStyle w:val="Komentaronuoroda"/>
        </w:rPr>
        <w:t xml:space="preserve"> </w:t>
      </w:r>
      <w:r w:rsidR="00B94FA1" w:rsidRPr="00B94FA1">
        <w:rPr>
          <w:rFonts w:ascii="Times New Roman" w:eastAsia="HG Mincho Light J" w:hAnsi="Times New Roman" w:cs="Times New Roman"/>
        </w:rPr>
        <w:t>Lietuvos Respublikos teritorijų planavimo dokumentų registrą ir</w:t>
      </w:r>
      <w:r w:rsidR="00B94FA1" w:rsidRPr="00B94FA1">
        <w:rPr>
          <w:rFonts w:ascii="Times New Roman" w:hAnsi="Times New Roman" w:cs="Times New Roman"/>
        </w:rPr>
        <w:t xml:space="preserve"> Užsakovui apmokėjus už suteiktas Paslaugas Sutartyje numatyta tvarka. Šiame punkte nurodytas asmeninių turtinių teisių perleidimas neribojamas Lietuvos Respublikos teritorijoje</w:t>
      </w:r>
      <w:r w:rsidRPr="00B94FA1">
        <w:rPr>
          <w:rFonts w:ascii="Times New Roman" w:hAnsi="Times New Roman" w:cs="Times New Roman"/>
        </w:rPr>
        <w:t>.</w:t>
      </w:r>
    </w:p>
    <w:p w14:paraId="338090BB" w14:textId="7B9A3D32" w:rsidR="00FB6772" w:rsidRPr="001F1C0B"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t>4</w:t>
      </w:r>
      <w:r w:rsidR="00092507">
        <w:rPr>
          <w:rFonts w:ascii="Times New Roman" w:hAnsi="Times New Roman" w:cs="Times New Roman"/>
        </w:rPr>
        <w:t>2</w:t>
      </w:r>
      <w:r w:rsidRPr="001F1C0B">
        <w:rPr>
          <w:rFonts w:ascii="Times New Roman" w:hAnsi="Times New Roman" w:cs="Times New Roman"/>
        </w:rPr>
        <w:t>. Rengėjas garantuoja nuostolių atlyginimą Užsakovui dėl bet kokių reikalavimų, kylančių dėl autorių teisių, patentų, licencijų, brėžinių, modelių, Paslaugų pavadinimų ar Paslaugų ženklų naudojimo išskyrus atvejus, kai toks pažeidimas atsiranda dėl Užsakovo kaltės.</w:t>
      </w:r>
    </w:p>
    <w:p w14:paraId="663D1C97" w14:textId="77777777" w:rsidR="00FB6772" w:rsidRPr="001F1C0B" w:rsidRDefault="00FB6772" w:rsidP="00FB6772">
      <w:pPr>
        <w:snapToGrid w:val="0"/>
        <w:jc w:val="both"/>
        <w:rPr>
          <w:rFonts w:ascii="Times New Roman" w:hAnsi="Times New Roman" w:cs="Times New Roman"/>
        </w:rPr>
      </w:pPr>
    </w:p>
    <w:p w14:paraId="517EB1B5" w14:textId="77777777" w:rsidR="00FB6772" w:rsidRPr="001F1C0B" w:rsidRDefault="00FB6772" w:rsidP="00FB6772">
      <w:pPr>
        <w:tabs>
          <w:tab w:val="left" w:pos="1304"/>
          <w:tab w:val="left" w:pos="1457"/>
          <w:tab w:val="left" w:pos="1604"/>
          <w:tab w:val="left" w:pos="1757"/>
          <w:tab w:val="left" w:pos="1860"/>
          <w:tab w:val="left" w:pos="1984"/>
          <w:tab w:val="left" w:pos="2098"/>
          <w:tab w:val="left" w:pos="2211"/>
        </w:tabs>
        <w:autoSpaceDE w:val="0"/>
        <w:ind w:left="312"/>
        <w:jc w:val="center"/>
        <w:rPr>
          <w:rFonts w:ascii="Times New Roman" w:eastAsia="Calibri" w:hAnsi="Times New Roman" w:cs="Times New Roman"/>
          <w:b/>
          <w:bCs/>
        </w:rPr>
      </w:pPr>
      <w:r w:rsidRPr="001F1C0B">
        <w:rPr>
          <w:rFonts w:ascii="Times New Roman" w:eastAsia="Calibri" w:hAnsi="Times New Roman" w:cs="Times New Roman"/>
          <w:b/>
          <w:bCs/>
        </w:rPr>
        <w:t>XIII. ŠALIŲ PAREIŠKIMAI IR GARANTIJOS</w:t>
      </w:r>
    </w:p>
    <w:p w14:paraId="04745954" w14:textId="77777777" w:rsidR="00FB6772" w:rsidRPr="001F1C0B" w:rsidRDefault="00FB6772" w:rsidP="00FB6772">
      <w:pPr>
        <w:tabs>
          <w:tab w:val="left" w:pos="1304"/>
          <w:tab w:val="left" w:pos="1457"/>
          <w:tab w:val="left" w:pos="1604"/>
          <w:tab w:val="left" w:pos="1757"/>
          <w:tab w:val="left" w:pos="1860"/>
          <w:tab w:val="left" w:pos="1984"/>
          <w:tab w:val="left" w:pos="2098"/>
          <w:tab w:val="left" w:pos="2211"/>
        </w:tabs>
        <w:autoSpaceDE w:val="0"/>
        <w:rPr>
          <w:rFonts w:ascii="Times New Roman" w:eastAsia="Calibri" w:hAnsi="Times New Roman" w:cs="Times New Roman"/>
          <w:bCs/>
        </w:rPr>
      </w:pPr>
    </w:p>
    <w:p w14:paraId="7E93A68E" w14:textId="698BFC84" w:rsidR="00FB6772" w:rsidRPr="001F1C0B"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t>4</w:t>
      </w:r>
      <w:r w:rsidR="00092507">
        <w:rPr>
          <w:rFonts w:ascii="Times New Roman" w:hAnsi="Times New Roman" w:cs="Times New Roman"/>
        </w:rPr>
        <w:t>3</w:t>
      </w:r>
      <w:r w:rsidRPr="001F1C0B">
        <w:rPr>
          <w:rFonts w:ascii="Times New Roman" w:hAnsi="Times New Roman" w:cs="Times New Roman"/>
        </w:rPr>
        <w:t>. Kiekviena iš Šalių pareiškia ir garantuoja kitai Šaliai, kad:</w:t>
      </w:r>
    </w:p>
    <w:p w14:paraId="01699AE3" w14:textId="0FE2713B" w:rsidR="00FB6772" w:rsidRPr="001F1C0B"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t>4</w:t>
      </w:r>
      <w:r w:rsidR="00092507">
        <w:rPr>
          <w:rFonts w:ascii="Times New Roman" w:hAnsi="Times New Roman" w:cs="Times New Roman"/>
        </w:rPr>
        <w:t>3</w:t>
      </w:r>
      <w:r w:rsidRPr="001F1C0B">
        <w:rPr>
          <w:rFonts w:ascii="Times New Roman" w:hAnsi="Times New Roman" w:cs="Times New Roman"/>
        </w:rPr>
        <w:t>.1. Šalis yra tinkamai įsteigta ir teisėtai veikia pagal Lietuvos Respublikos įstatymus;</w:t>
      </w:r>
    </w:p>
    <w:p w14:paraId="4B67AF56" w14:textId="1CB0550C" w:rsidR="00FB6772" w:rsidRPr="001F1C0B"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t>4</w:t>
      </w:r>
      <w:r w:rsidR="00092507">
        <w:rPr>
          <w:rFonts w:ascii="Times New Roman" w:hAnsi="Times New Roman" w:cs="Times New Roman"/>
        </w:rPr>
        <w:t>3</w:t>
      </w:r>
      <w:r w:rsidR="00374749">
        <w:rPr>
          <w:rFonts w:ascii="Times New Roman" w:hAnsi="Times New Roman" w:cs="Times New Roman"/>
        </w:rPr>
        <w:t>.</w:t>
      </w:r>
      <w:r w:rsidRPr="001F1C0B">
        <w:rPr>
          <w:rFonts w:ascii="Times New Roman" w:hAnsi="Times New Roman" w:cs="Times New Roman"/>
        </w:rPr>
        <w:t>2. Šalis atliko visus teisinius veiksmus, būtinus, kad Sutartis būtų tinkamai sudaryta ir galiotų, ir turi visus teisės aktais numatytus leidimus, licencijas, darbuotojus, reikalingus Paslaugai teikti;</w:t>
      </w:r>
    </w:p>
    <w:p w14:paraId="63BE4AE9" w14:textId="398120C1" w:rsidR="00FB6772" w:rsidRPr="001F1C0B"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t>4</w:t>
      </w:r>
      <w:r w:rsidR="00092507">
        <w:rPr>
          <w:rFonts w:ascii="Times New Roman" w:hAnsi="Times New Roman" w:cs="Times New Roman"/>
        </w:rPr>
        <w:t>3</w:t>
      </w:r>
      <w:r w:rsidRPr="001F1C0B">
        <w:rPr>
          <w:rFonts w:ascii="Times New Roman" w:hAnsi="Times New Roman" w:cs="Times New Roman"/>
        </w:rPr>
        <w:t>.3. sudarydama Sutartį, Šalis neviršija savo kompetencijos ir nepažeidžia ją saistančių įstatymų, kitų privalomų teisės aktų, taisyklių, statutų, teismo sprendimų, įstatų, nuostatų, potvarkių, įsipareigojimų ir susitarimų;</w:t>
      </w:r>
    </w:p>
    <w:p w14:paraId="164CBBB1" w14:textId="08C34620" w:rsidR="00FB6772" w:rsidRPr="001F1C0B" w:rsidRDefault="00FB6772" w:rsidP="00FB6772">
      <w:pPr>
        <w:tabs>
          <w:tab w:val="left" w:pos="851"/>
        </w:tabs>
        <w:snapToGrid w:val="0"/>
        <w:jc w:val="both"/>
        <w:rPr>
          <w:rFonts w:ascii="Times New Roman" w:hAnsi="Times New Roman" w:cs="Times New Roman"/>
        </w:rPr>
      </w:pPr>
      <w:r w:rsidRPr="001F1C0B">
        <w:rPr>
          <w:rFonts w:ascii="Times New Roman" w:hAnsi="Times New Roman" w:cs="Times New Roman"/>
        </w:rPr>
        <w:tab/>
        <w:t>4</w:t>
      </w:r>
      <w:r w:rsidR="00092507">
        <w:rPr>
          <w:rFonts w:ascii="Times New Roman" w:hAnsi="Times New Roman" w:cs="Times New Roman"/>
        </w:rPr>
        <w:t>3</w:t>
      </w:r>
      <w:r w:rsidRPr="001F1C0B">
        <w:rPr>
          <w:rFonts w:ascii="Times New Roman" w:hAnsi="Times New Roman" w:cs="Times New Roman"/>
        </w:rPr>
        <w:t>.4. Sutartis yra Šaliai galiojantis, teisinis ir ją saistantis įsipareigojimas, kurio vykdymo galima pareikalauti pagal Sutarties sąlygas.</w:t>
      </w:r>
    </w:p>
    <w:p w14:paraId="18C9301F" w14:textId="03695EED" w:rsidR="00FB6772" w:rsidRPr="001F1C0B" w:rsidRDefault="00FB6772" w:rsidP="00FB6772">
      <w:pPr>
        <w:tabs>
          <w:tab w:val="left" w:pos="851"/>
        </w:tabs>
        <w:snapToGrid w:val="0"/>
        <w:jc w:val="both"/>
        <w:rPr>
          <w:rFonts w:ascii="Times New Roman" w:hAnsi="Times New Roman" w:cs="Times New Roman"/>
        </w:rPr>
      </w:pPr>
    </w:p>
    <w:p w14:paraId="7947DF4A" w14:textId="77777777" w:rsidR="00FB6772" w:rsidRPr="001F1C0B" w:rsidRDefault="00FB6772" w:rsidP="00FB6772">
      <w:pPr>
        <w:ind w:firstLine="851"/>
        <w:jc w:val="center"/>
        <w:rPr>
          <w:rFonts w:ascii="Times New Roman" w:hAnsi="Times New Roman" w:cs="Times New Roman"/>
          <w:b/>
          <w:bCs/>
        </w:rPr>
      </w:pPr>
      <w:r w:rsidRPr="001F1C0B">
        <w:rPr>
          <w:rFonts w:ascii="Times New Roman" w:hAnsi="Times New Roman" w:cs="Times New Roman"/>
          <w:b/>
          <w:bCs/>
        </w:rPr>
        <w:t>XIV. SUBTEIKĖJAI</w:t>
      </w:r>
    </w:p>
    <w:p w14:paraId="554E0567" w14:textId="77777777" w:rsidR="00FB6772" w:rsidRPr="001F1C0B" w:rsidRDefault="00FB6772" w:rsidP="00FB6772">
      <w:pPr>
        <w:ind w:firstLine="851"/>
        <w:jc w:val="both"/>
        <w:rPr>
          <w:rFonts w:ascii="Times New Roman" w:hAnsi="Times New Roman" w:cs="Times New Roman"/>
        </w:rPr>
      </w:pPr>
    </w:p>
    <w:p w14:paraId="2D32336F" w14:textId="4F73CE0C" w:rsidR="00FB6772" w:rsidRPr="001F1C0B" w:rsidRDefault="00FB6772" w:rsidP="00FB6772">
      <w:pPr>
        <w:suppressAutoHyphens w:val="0"/>
        <w:ind w:firstLine="851"/>
        <w:jc w:val="both"/>
        <w:rPr>
          <w:rFonts w:ascii="Times New Roman" w:hAnsi="Times New Roman" w:cs="Times New Roman"/>
          <w:lang w:eastAsia="lt-LT"/>
        </w:rPr>
      </w:pPr>
      <w:r w:rsidRPr="001F1C0B">
        <w:rPr>
          <w:rFonts w:ascii="Times New Roman" w:hAnsi="Times New Roman" w:cs="Times New Roman"/>
          <w:lang w:eastAsia="lt-LT"/>
        </w:rPr>
        <w:t>4</w:t>
      </w:r>
      <w:r w:rsidR="00092507">
        <w:rPr>
          <w:rFonts w:ascii="Times New Roman" w:hAnsi="Times New Roman" w:cs="Times New Roman"/>
          <w:lang w:eastAsia="lt-LT"/>
        </w:rPr>
        <w:t>4</w:t>
      </w:r>
      <w:r w:rsidRPr="001F1C0B">
        <w:rPr>
          <w:rFonts w:ascii="Times New Roman" w:hAnsi="Times New Roman" w:cs="Times New Roman"/>
          <w:lang w:eastAsia="lt-LT"/>
        </w:rPr>
        <w:t xml:space="preserve">. Jei Rengėjas </w:t>
      </w:r>
      <w:r w:rsidR="009559EC" w:rsidRPr="001F1C0B">
        <w:rPr>
          <w:rFonts w:ascii="Times New Roman" w:hAnsi="Times New Roman" w:cs="Times New Roman"/>
          <w:lang w:eastAsia="lt-LT"/>
        </w:rPr>
        <w:t>S</w:t>
      </w:r>
      <w:r w:rsidRPr="001F1C0B">
        <w:rPr>
          <w:rFonts w:ascii="Times New Roman" w:hAnsi="Times New Roman" w:cs="Times New Roman"/>
          <w:lang w:eastAsia="lt-LT"/>
        </w:rPr>
        <w:t>utarties vykdymui pasitelkia subteikėją (-</w:t>
      </w:r>
      <w:proofErr w:type="spellStart"/>
      <w:r w:rsidRPr="001F1C0B">
        <w:rPr>
          <w:rFonts w:ascii="Times New Roman" w:hAnsi="Times New Roman" w:cs="Times New Roman"/>
          <w:lang w:eastAsia="lt-LT"/>
        </w:rPr>
        <w:t>us</w:t>
      </w:r>
      <w:proofErr w:type="spellEnd"/>
      <w:r w:rsidRPr="001F1C0B">
        <w:rPr>
          <w:rFonts w:ascii="Times New Roman" w:hAnsi="Times New Roman" w:cs="Times New Roman"/>
          <w:lang w:eastAsia="lt-LT"/>
        </w:rPr>
        <w:t>), jo (jų) pasitelkimas nekeičia Rengėjo atsakomybės dėl šios Sutarties tinkamo vykdymo ir Rengėjas yra atsakingas už subteikėjo (-ų), jo (jų) įgaliotų atstovų ir darbuotojų veiksmus ar neveikimą taip, kaip atsakytų už savo paties veiksmus ar neveikimą.</w:t>
      </w:r>
    </w:p>
    <w:p w14:paraId="79EBFC31" w14:textId="2BE7BC94" w:rsidR="00FB6772" w:rsidRDefault="00FB6772" w:rsidP="00FB6772">
      <w:pPr>
        <w:suppressAutoHyphens w:val="0"/>
        <w:ind w:firstLine="851"/>
        <w:jc w:val="both"/>
        <w:rPr>
          <w:rFonts w:ascii="Times New Roman" w:hAnsi="Times New Roman" w:cs="Times New Roman"/>
          <w:lang w:eastAsia="lt-LT"/>
        </w:rPr>
      </w:pPr>
      <w:r w:rsidRPr="001F1C0B">
        <w:rPr>
          <w:rFonts w:ascii="Times New Roman" w:hAnsi="Times New Roman" w:cs="Times New Roman"/>
          <w:lang w:eastAsia="lt-LT"/>
        </w:rPr>
        <w:lastRenderedPageBreak/>
        <w:t>4</w:t>
      </w:r>
      <w:r w:rsidR="00092507">
        <w:rPr>
          <w:rFonts w:ascii="Times New Roman" w:hAnsi="Times New Roman" w:cs="Times New Roman"/>
          <w:lang w:eastAsia="lt-LT"/>
        </w:rPr>
        <w:t>5</w:t>
      </w:r>
      <w:r w:rsidRPr="001F1C0B">
        <w:rPr>
          <w:rFonts w:ascii="Times New Roman" w:hAnsi="Times New Roman" w:cs="Times New Roman"/>
          <w:lang w:eastAsia="lt-LT"/>
        </w:rPr>
        <w:t xml:space="preserve">. Rengėjas, iš anksto raštu suderinęs su Užsakovu, gali </w:t>
      </w:r>
      <w:r w:rsidR="009559EC" w:rsidRPr="001F1C0B">
        <w:rPr>
          <w:rFonts w:ascii="Times New Roman" w:hAnsi="Times New Roman" w:cs="Times New Roman"/>
          <w:lang w:eastAsia="lt-LT"/>
        </w:rPr>
        <w:t>P</w:t>
      </w:r>
      <w:r w:rsidRPr="001F1C0B">
        <w:rPr>
          <w:rFonts w:ascii="Times New Roman" w:hAnsi="Times New Roman" w:cs="Times New Roman"/>
          <w:lang w:eastAsia="lt-LT"/>
        </w:rPr>
        <w:t>aslaugos sutarties vykdymo metu pakeisti subteikėją (-</w:t>
      </w:r>
      <w:proofErr w:type="spellStart"/>
      <w:r w:rsidRPr="001F1C0B">
        <w:rPr>
          <w:rFonts w:ascii="Times New Roman" w:hAnsi="Times New Roman" w:cs="Times New Roman"/>
          <w:lang w:eastAsia="lt-LT"/>
        </w:rPr>
        <w:t>us</w:t>
      </w:r>
      <w:proofErr w:type="spellEnd"/>
      <w:r w:rsidRPr="001F1C0B">
        <w:rPr>
          <w:rFonts w:ascii="Times New Roman" w:hAnsi="Times New Roman" w:cs="Times New Roman"/>
          <w:lang w:eastAsia="lt-LT"/>
        </w:rPr>
        <w:t>), tačiau pakeistas subteikėjas (-ai) privalo būti ne žemesnės kvalifikacijos ir ne mažesnės patirties, kaip subteikėjas (-ai), nurodytas  (-</w:t>
      </w:r>
      <w:proofErr w:type="spellStart"/>
      <w:r w:rsidRPr="001F1C0B">
        <w:rPr>
          <w:rFonts w:ascii="Times New Roman" w:hAnsi="Times New Roman" w:cs="Times New Roman"/>
          <w:lang w:eastAsia="lt-LT"/>
        </w:rPr>
        <w:t>ti</w:t>
      </w:r>
      <w:proofErr w:type="spellEnd"/>
      <w:r w:rsidRPr="001F1C0B">
        <w:rPr>
          <w:rFonts w:ascii="Times New Roman" w:hAnsi="Times New Roman" w:cs="Times New Roman"/>
          <w:lang w:eastAsia="lt-LT"/>
        </w:rPr>
        <w:t>) Rengėjo Pasiūlyme. Draudžiama be raštiško Užsakovo sutikimo pasitelkti kitą (-</w:t>
      </w:r>
      <w:proofErr w:type="spellStart"/>
      <w:r w:rsidRPr="001F1C0B">
        <w:rPr>
          <w:rFonts w:ascii="Times New Roman" w:hAnsi="Times New Roman" w:cs="Times New Roman"/>
          <w:lang w:eastAsia="lt-LT"/>
        </w:rPr>
        <w:t>us</w:t>
      </w:r>
      <w:proofErr w:type="spellEnd"/>
      <w:r w:rsidRPr="001F1C0B">
        <w:rPr>
          <w:rFonts w:ascii="Times New Roman" w:hAnsi="Times New Roman" w:cs="Times New Roman"/>
          <w:lang w:eastAsia="lt-LT"/>
        </w:rPr>
        <w:t>) nei Konkurso Pasiūlyme nurodytas (-</w:t>
      </w:r>
      <w:proofErr w:type="spellStart"/>
      <w:r w:rsidRPr="001F1C0B">
        <w:rPr>
          <w:rFonts w:ascii="Times New Roman" w:hAnsi="Times New Roman" w:cs="Times New Roman"/>
          <w:lang w:eastAsia="lt-LT"/>
        </w:rPr>
        <w:t>ti</w:t>
      </w:r>
      <w:proofErr w:type="spellEnd"/>
      <w:r w:rsidRPr="001F1C0B">
        <w:rPr>
          <w:rFonts w:ascii="Times New Roman" w:hAnsi="Times New Roman" w:cs="Times New Roman"/>
          <w:lang w:eastAsia="lt-LT"/>
        </w:rPr>
        <w:t>) subteikėjas (-ai).</w:t>
      </w:r>
    </w:p>
    <w:p w14:paraId="4BA78D2C" w14:textId="283B4D44" w:rsidR="00E0469B" w:rsidRPr="001F1C0B" w:rsidRDefault="00E0469B" w:rsidP="00FB6772">
      <w:pPr>
        <w:suppressAutoHyphens w:val="0"/>
        <w:ind w:firstLine="851"/>
        <w:jc w:val="both"/>
        <w:rPr>
          <w:rFonts w:ascii="Times New Roman" w:hAnsi="Times New Roman" w:cs="Times New Roman"/>
          <w:lang w:eastAsia="lt-LT"/>
        </w:rPr>
      </w:pPr>
      <w:r>
        <w:rPr>
          <w:rFonts w:ascii="Times New Roman" w:hAnsi="Times New Roman" w:cs="Times New Roman"/>
          <w:lang w:eastAsia="lt-LT"/>
        </w:rPr>
        <w:t>45.</w:t>
      </w:r>
      <w:r w:rsidRPr="00E0469B">
        <w:rPr>
          <w:rFonts w:ascii="Times New Roman" w:hAnsi="Times New Roman" w:cs="Times New Roman"/>
          <w:lang w:eastAsia="lt-LT"/>
        </w:rPr>
        <w:t xml:space="preserve">1. </w:t>
      </w:r>
      <w:r w:rsidRPr="00E0469B">
        <w:rPr>
          <w:rFonts w:ascii="Times New Roman" w:hAnsi="Times New Roman" w:cs="Times New Roman"/>
        </w:rPr>
        <w:t>Užsakovas gali tiesiogiai atsiskaityti su Subteikėjais už jų atliktas paslaugas. Apie tai Užsakovas raštu informuoja Subteikėjus per 3 darbo dienas po informacijos apie juos gavimo. Subteikėjui raštu pateikus prašymą pasinaudoti tiesioginio atsiskaitymo galimybe, sudaroma trišalė sutartis tarp Užsakovo, Rengėjo ir jo Subt</w:t>
      </w:r>
      <w:r>
        <w:rPr>
          <w:rFonts w:ascii="Times New Roman" w:hAnsi="Times New Roman" w:cs="Times New Roman"/>
        </w:rPr>
        <w:t>ei</w:t>
      </w:r>
      <w:r w:rsidRPr="00E0469B">
        <w:rPr>
          <w:rFonts w:ascii="Times New Roman" w:hAnsi="Times New Roman" w:cs="Times New Roman"/>
        </w:rPr>
        <w:t xml:space="preserve">kėjo, nustatanti tiesioginio atsiskaitymo su Subteikėju tvarką, atsižvelgiant į pirkimo dokumentuose, Sutartyje ir </w:t>
      </w:r>
      <w:proofErr w:type="spellStart"/>
      <w:r w:rsidRPr="00E0469B">
        <w:rPr>
          <w:rFonts w:ascii="Times New Roman" w:hAnsi="Times New Roman" w:cs="Times New Roman"/>
        </w:rPr>
        <w:t>subtiekimo</w:t>
      </w:r>
      <w:proofErr w:type="spellEnd"/>
      <w:r w:rsidRPr="00E0469B">
        <w:rPr>
          <w:rFonts w:ascii="Times New Roman" w:hAnsi="Times New Roman" w:cs="Times New Roman"/>
        </w:rPr>
        <w:t xml:space="preserve"> sutartyje nustatytus reikalavimus. Rengėjas turi teisę prieštarauti nepagrįstiems mokėjimams Subteikėjui trišalėje sutartyje nustatyta tvarka. Tiesioginio atsiskaitymo su subteikėjais galimybė nekeičia Rengėjo atsakomybės dėl pirkimo sutarties įvykdymo.</w:t>
      </w:r>
    </w:p>
    <w:p w14:paraId="6D36DFF4" w14:textId="77777777" w:rsidR="00FB6772" w:rsidRPr="001F1C0B" w:rsidRDefault="00FB6772" w:rsidP="00FB6772">
      <w:pPr>
        <w:tabs>
          <w:tab w:val="left" w:pos="1304"/>
          <w:tab w:val="left" w:pos="1457"/>
          <w:tab w:val="left" w:pos="1604"/>
          <w:tab w:val="left" w:pos="1757"/>
          <w:tab w:val="left" w:pos="1860"/>
          <w:tab w:val="left" w:pos="1984"/>
          <w:tab w:val="left" w:pos="2098"/>
          <w:tab w:val="left" w:pos="2211"/>
        </w:tabs>
        <w:autoSpaceDE w:val="0"/>
        <w:rPr>
          <w:rFonts w:ascii="Times New Roman" w:eastAsia="Calibri" w:hAnsi="Times New Roman" w:cs="Times New Roman"/>
          <w:bCs/>
        </w:rPr>
      </w:pPr>
    </w:p>
    <w:p w14:paraId="0ACADC74" w14:textId="77777777" w:rsidR="006A44C0" w:rsidRDefault="006A44C0" w:rsidP="006A44C0">
      <w:pPr>
        <w:jc w:val="center"/>
        <w:rPr>
          <w:rFonts w:ascii="Times New Roman" w:hAnsi="Times New Roman" w:cs="Times New Roman"/>
          <w:b/>
          <w:bCs/>
        </w:rPr>
      </w:pPr>
      <w:r>
        <w:rPr>
          <w:rFonts w:ascii="Times New Roman" w:hAnsi="Times New Roman" w:cs="Times New Roman"/>
          <w:b/>
          <w:bCs/>
        </w:rPr>
        <w:t>XV. ASMENS DUOMENŲ TVARKYMAS</w:t>
      </w:r>
    </w:p>
    <w:p w14:paraId="2377FA6D" w14:textId="77777777" w:rsidR="006A44C0" w:rsidRDefault="006A44C0" w:rsidP="006A44C0">
      <w:pPr>
        <w:ind w:firstLine="709"/>
        <w:jc w:val="both"/>
        <w:rPr>
          <w:rFonts w:ascii="Times New Roman" w:hAnsi="Times New Roman" w:cs="Times New Roman"/>
        </w:rPr>
      </w:pPr>
    </w:p>
    <w:p w14:paraId="4CCEE87C"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46.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38B9C26D"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47. Šalių atstovų, darbuotojų ar kitų fizinių asmenų, pasitelktų Sutarčiai vykdyti duomenų tvarkymo teisėtumas grindžiamas būtinybe įvykdyti Sutartį arba būtinybe pasinaudoti iš Sutarties kylančiomis teisėmis.</w:t>
      </w:r>
    </w:p>
    <w:p w14:paraId="4964A038"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 xml:space="preserve">48.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4636F44"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49.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5B06542"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50.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3B2981D9"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51.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26738C0" w14:textId="77777777" w:rsidR="006A44C0" w:rsidRDefault="006A44C0" w:rsidP="006A44C0">
      <w:pPr>
        <w:ind w:firstLine="709"/>
        <w:jc w:val="both"/>
        <w:rPr>
          <w:rFonts w:ascii="Times New Roman" w:hAnsi="Times New Roman" w:cs="Times New Roman"/>
        </w:rPr>
      </w:pPr>
      <w:r>
        <w:rPr>
          <w:rFonts w:ascii="Times New Roman" w:hAnsi="Times New Roman" w:cs="Times New Roman"/>
        </w:rPr>
        <w:t>52.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CF8EC34" w14:textId="77777777" w:rsidR="006A44C0" w:rsidRPr="001F1C0B" w:rsidRDefault="006A44C0" w:rsidP="006A44C0">
      <w:pPr>
        <w:ind w:firstLine="709"/>
        <w:jc w:val="both"/>
        <w:rPr>
          <w:rFonts w:ascii="Times New Roman" w:hAnsi="Times New Roman" w:cs="Times New Roman"/>
        </w:rPr>
      </w:pPr>
      <w:r>
        <w:rPr>
          <w:rFonts w:ascii="Times New Roman" w:hAnsi="Times New Roman" w:cs="Times New Roman"/>
        </w:rPr>
        <w:lastRenderedPageBreak/>
        <w:t>53.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48A412F" w14:textId="77777777" w:rsidR="006A44C0" w:rsidRPr="001F1C0B" w:rsidRDefault="006A44C0" w:rsidP="006A44C0">
      <w:pPr>
        <w:tabs>
          <w:tab w:val="left" w:pos="1304"/>
          <w:tab w:val="left" w:pos="1457"/>
          <w:tab w:val="left" w:pos="1604"/>
          <w:tab w:val="left" w:pos="1757"/>
          <w:tab w:val="left" w:pos="1860"/>
          <w:tab w:val="left" w:pos="1984"/>
          <w:tab w:val="left" w:pos="2098"/>
          <w:tab w:val="left" w:pos="2211"/>
        </w:tabs>
        <w:autoSpaceDE w:val="0"/>
        <w:rPr>
          <w:rFonts w:ascii="Times New Roman" w:eastAsia="Calibri" w:hAnsi="Times New Roman" w:cs="Times New Roman"/>
          <w:bCs/>
        </w:rPr>
      </w:pPr>
    </w:p>
    <w:p w14:paraId="06F38E0E" w14:textId="77777777" w:rsidR="006A44C0" w:rsidRPr="001F1C0B" w:rsidRDefault="006A44C0" w:rsidP="006A44C0">
      <w:pPr>
        <w:tabs>
          <w:tab w:val="left" w:pos="1304"/>
          <w:tab w:val="left" w:pos="1457"/>
          <w:tab w:val="left" w:pos="1604"/>
          <w:tab w:val="left" w:pos="1757"/>
          <w:tab w:val="left" w:pos="1860"/>
          <w:tab w:val="left" w:pos="1984"/>
          <w:tab w:val="left" w:pos="2098"/>
          <w:tab w:val="left" w:pos="2211"/>
        </w:tabs>
        <w:autoSpaceDE w:val="0"/>
        <w:ind w:left="312"/>
        <w:jc w:val="center"/>
        <w:rPr>
          <w:rFonts w:ascii="Times New Roman" w:eastAsia="Calibri" w:hAnsi="Times New Roman" w:cs="Times New Roman"/>
          <w:b/>
          <w:bCs/>
        </w:rPr>
      </w:pPr>
      <w:r w:rsidRPr="001F1C0B">
        <w:rPr>
          <w:rFonts w:ascii="Times New Roman" w:eastAsia="Calibri" w:hAnsi="Times New Roman" w:cs="Times New Roman"/>
          <w:b/>
          <w:bCs/>
        </w:rPr>
        <w:t>XV</w:t>
      </w:r>
      <w:r>
        <w:rPr>
          <w:rFonts w:ascii="Times New Roman" w:eastAsia="Calibri" w:hAnsi="Times New Roman" w:cs="Times New Roman"/>
          <w:b/>
          <w:bCs/>
        </w:rPr>
        <w:t>I</w:t>
      </w:r>
      <w:r w:rsidRPr="001F1C0B">
        <w:rPr>
          <w:rFonts w:ascii="Times New Roman" w:eastAsia="Calibri" w:hAnsi="Times New Roman" w:cs="Times New Roman"/>
          <w:b/>
          <w:bCs/>
        </w:rPr>
        <w:t>. BAIGIAMOSIOS NUOSTATOS</w:t>
      </w:r>
    </w:p>
    <w:p w14:paraId="489D6ABB" w14:textId="77777777" w:rsidR="006A44C0" w:rsidRPr="001F1C0B" w:rsidRDefault="006A44C0" w:rsidP="006A44C0">
      <w:pPr>
        <w:tabs>
          <w:tab w:val="left" w:pos="1304"/>
          <w:tab w:val="left" w:pos="1457"/>
          <w:tab w:val="left" w:pos="1604"/>
          <w:tab w:val="left" w:pos="1757"/>
          <w:tab w:val="left" w:pos="1860"/>
          <w:tab w:val="left" w:pos="1984"/>
          <w:tab w:val="left" w:pos="2098"/>
          <w:tab w:val="left" w:pos="2211"/>
        </w:tabs>
        <w:autoSpaceDE w:val="0"/>
        <w:rPr>
          <w:rFonts w:ascii="Times New Roman" w:hAnsi="Times New Roman" w:cs="Times New Roman"/>
        </w:rPr>
      </w:pPr>
    </w:p>
    <w:p w14:paraId="5A1451E3" w14:textId="77777777" w:rsidR="006A44C0" w:rsidRPr="001F1C0B" w:rsidRDefault="006A44C0" w:rsidP="006A44C0">
      <w:pPr>
        <w:tabs>
          <w:tab w:val="left" w:pos="851"/>
          <w:tab w:val="left" w:pos="1457"/>
          <w:tab w:val="left" w:pos="1604"/>
          <w:tab w:val="left" w:pos="1757"/>
          <w:tab w:val="left" w:pos="1860"/>
          <w:tab w:val="left" w:pos="1984"/>
          <w:tab w:val="left" w:pos="2098"/>
          <w:tab w:val="left" w:pos="2211"/>
        </w:tabs>
        <w:autoSpaceDE w:val="0"/>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54</w:t>
      </w:r>
      <w:r w:rsidRPr="001F1C0B">
        <w:rPr>
          <w:rFonts w:ascii="Times New Roman" w:hAnsi="Times New Roman" w:cs="Times New Roman"/>
        </w:rPr>
        <w:t>. Nė viena Šalis neturi teisės perleisti visų arba dalies teisių ir pareigų pagal Sutartį jokiai trečiajai šaliai be išankstinio raštiško kitos Šalies sutikimo.</w:t>
      </w:r>
    </w:p>
    <w:p w14:paraId="58965604" w14:textId="77777777" w:rsidR="006A44C0" w:rsidRPr="001F1C0B" w:rsidRDefault="006A44C0" w:rsidP="006A44C0">
      <w:pPr>
        <w:tabs>
          <w:tab w:val="left" w:pos="851"/>
          <w:tab w:val="left" w:pos="1457"/>
          <w:tab w:val="left" w:pos="1604"/>
          <w:tab w:val="left" w:pos="1757"/>
          <w:tab w:val="left" w:pos="1860"/>
          <w:tab w:val="left" w:pos="1984"/>
          <w:tab w:val="left" w:pos="2098"/>
          <w:tab w:val="left" w:pos="2211"/>
        </w:tabs>
        <w:autoSpaceDE w:val="0"/>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55</w:t>
      </w:r>
      <w:r w:rsidRPr="001F1C0B">
        <w:rPr>
          <w:rFonts w:ascii="Times New Roman" w:hAnsi="Times New Roman" w:cs="Times New Roman"/>
        </w:rPr>
        <w:t>. Bet kokios nuostatos negaliojimas ar prieštaravimas Lietuvos Respublikos įstatymams ar kitiems norminiams teisės aktams Sutartyje neatleidžia Šalių nuo prisiimtų įsipareigojimų vykdymo. Šiuo atveju tokia nuostata turi būti pakeista atitinkančia teisės aktų reikalavimus kiek įmanoma artimesne Sutarties tikslui bei kitoms jos nuostatoms.</w:t>
      </w:r>
    </w:p>
    <w:p w14:paraId="1A6ECE84" w14:textId="77777777" w:rsidR="006A44C0" w:rsidRPr="001F1C0B" w:rsidRDefault="006A44C0" w:rsidP="006A44C0">
      <w:pPr>
        <w:tabs>
          <w:tab w:val="left" w:pos="851"/>
          <w:tab w:val="left" w:pos="1457"/>
          <w:tab w:val="left" w:pos="1604"/>
          <w:tab w:val="left" w:pos="1757"/>
          <w:tab w:val="left" w:pos="1860"/>
          <w:tab w:val="left" w:pos="1984"/>
          <w:tab w:val="left" w:pos="2098"/>
          <w:tab w:val="left" w:pos="2211"/>
        </w:tabs>
        <w:autoSpaceDE w:val="0"/>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56</w:t>
      </w:r>
      <w:r w:rsidRPr="001F1C0B">
        <w:rPr>
          <w:rFonts w:ascii="Times New Roman" w:hAnsi="Times New Roman" w:cs="Times New Roman"/>
        </w:rPr>
        <w:t>. Visus kitus klausimus, kurie neaptarti Sutartyje, reguliuoja Lietuvos Respublikos teisės aktai.</w:t>
      </w:r>
    </w:p>
    <w:p w14:paraId="27F5697C" w14:textId="77777777" w:rsidR="006A44C0" w:rsidRPr="001F1C0B" w:rsidRDefault="006A44C0" w:rsidP="006A44C0">
      <w:pPr>
        <w:tabs>
          <w:tab w:val="left" w:pos="851"/>
          <w:tab w:val="left" w:pos="1457"/>
          <w:tab w:val="left" w:pos="1604"/>
          <w:tab w:val="left" w:pos="1757"/>
          <w:tab w:val="left" w:pos="1860"/>
          <w:tab w:val="left" w:pos="1984"/>
          <w:tab w:val="left" w:pos="2098"/>
          <w:tab w:val="left" w:pos="2211"/>
        </w:tabs>
        <w:autoSpaceDE w:val="0"/>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57</w:t>
      </w:r>
      <w:r w:rsidRPr="001F1C0B">
        <w:rPr>
          <w:rFonts w:ascii="Times New Roman" w:hAnsi="Times New Roman" w:cs="Times New Roman"/>
        </w:rPr>
        <w:t>. Sutartis yra Sutarties Šalių perskaityta, jų suprasta ir jos autentiškumas patvirtintas kiekvienos Šalies tinkamus įgaliojimus turinčių asmenų parašais.</w:t>
      </w:r>
    </w:p>
    <w:p w14:paraId="0CDC711F" w14:textId="60F40E12" w:rsidR="006A44C0" w:rsidRPr="001F1C0B" w:rsidRDefault="006A44C0" w:rsidP="006A44C0">
      <w:pPr>
        <w:tabs>
          <w:tab w:val="left" w:pos="851"/>
        </w:tabs>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58</w:t>
      </w:r>
      <w:r w:rsidRPr="001F1C0B">
        <w:rPr>
          <w:rFonts w:ascii="Times New Roman" w:hAnsi="Times New Roman" w:cs="Times New Roman"/>
        </w:rPr>
        <w:t>. Teritorij</w:t>
      </w:r>
      <w:r w:rsidR="000069A7">
        <w:rPr>
          <w:rFonts w:ascii="Times New Roman" w:hAnsi="Times New Roman" w:cs="Times New Roman"/>
        </w:rPr>
        <w:t>os</w:t>
      </w:r>
      <w:r w:rsidRPr="001F1C0B">
        <w:rPr>
          <w:rFonts w:ascii="Times New Roman" w:hAnsi="Times New Roman" w:cs="Times New Roman"/>
        </w:rPr>
        <w:t xml:space="preserve"> planavimo sąlygos yra neatskiriama Sutarties dalis (</w:t>
      </w:r>
      <w:r w:rsidR="00FA0E52">
        <w:rPr>
          <w:rFonts w:ascii="Times New Roman" w:hAnsi="Times New Roman" w:cs="Times New Roman"/>
        </w:rPr>
        <w:t>TP</w:t>
      </w:r>
      <w:r w:rsidR="00DD33FD">
        <w:rPr>
          <w:rFonts w:ascii="Times New Roman" w:hAnsi="Times New Roman" w:cs="Times New Roman"/>
        </w:rPr>
        <w:t xml:space="preserve">S </w:t>
      </w:r>
      <w:r w:rsidR="00E0469B">
        <w:rPr>
          <w:rFonts w:ascii="Times New Roman" w:hAnsi="Times New Roman" w:cs="Times New Roman"/>
        </w:rPr>
        <w:t>„V</w:t>
      </w:r>
      <w:r w:rsidR="00DD33FD">
        <w:rPr>
          <w:rFonts w:ascii="Times New Roman" w:hAnsi="Times New Roman" w:cs="Times New Roman"/>
        </w:rPr>
        <w:t>artai</w:t>
      </w:r>
      <w:r w:rsidR="00E0469B">
        <w:rPr>
          <w:rFonts w:ascii="Times New Roman" w:hAnsi="Times New Roman" w:cs="Times New Roman"/>
        </w:rPr>
        <w:t>“</w:t>
      </w:r>
      <w:r w:rsidR="00DD33FD">
        <w:rPr>
          <w:rFonts w:ascii="Times New Roman" w:hAnsi="Times New Roman" w:cs="Times New Roman"/>
        </w:rPr>
        <w:t xml:space="preserve"> </w:t>
      </w:r>
      <w:r w:rsidRPr="001F1C0B">
        <w:rPr>
          <w:rFonts w:ascii="Times New Roman" w:hAnsi="Times New Roman" w:cs="Times New Roman"/>
        </w:rPr>
        <w:t>sistemoje).</w:t>
      </w:r>
    </w:p>
    <w:p w14:paraId="7FEC7924" w14:textId="42100F85" w:rsidR="006A44C0" w:rsidRPr="001F1C0B" w:rsidRDefault="006A44C0" w:rsidP="006A44C0">
      <w:pPr>
        <w:tabs>
          <w:tab w:val="left" w:pos="851"/>
        </w:tabs>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59</w:t>
      </w:r>
      <w:r w:rsidRPr="001F1C0B">
        <w:rPr>
          <w:rFonts w:ascii="Times New Roman" w:hAnsi="Times New Roman" w:cs="Times New Roman"/>
        </w:rPr>
        <w:t>. Planavimo darbų programa yra neatskiriama Sutarties dalis (</w:t>
      </w:r>
      <w:r w:rsidR="00FA0E52">
        <w:rPr>
          <w:rFonts w:ascii="Times New Roman" w:hAnsi="Times New Roman" w:cs="Times New Roman"/>
        </w:rPr>
        <w:t>T</w:t>
      </w:r>
      <w:r w:rsidR="00DD33FD">
        <w:rPr>
          <w:rFonts w:ascii="Times New Roman" w:hAnsi="Times New Roman" w:cs="Times New Roman"/>
        </w:rPr>
        <w:t>P</w:t>
      </w:r>
      <w:r w:rsidR="00FA0E52">
        <w:rPr>
          <w:rFonts w:ascii="Times New Roman" w:hAnsi="Times New Roman" w:cs="Times New Roman"/>
        </w:rPr>
        <w:t>S</w:t>
      </w:r>
      <w:r w:rsidR="00DD33FD">
        <w:rPr>
          <w:rFonts w:ascii="Times New Roman" w:hAnsi="Times New Roman" w:cs="Times New Roman"/>
        </w:rPr>
        <w:t xml:space="preserve"> </w:t>
      </w:r>
      <w:r w:rsidR="00E0469B">
        <w:rPr>
          <w:rFonts w:ascii="Times New Roman" w:hAnsi="Times New Roman" w:cs="Times New Roman"/>
        </w:rPr>
        <w:t>„</w:t>
      </w:r>
      <w:r w:rsidR="00DD33FD">
        <w:rPr>
          <w:rFonts w:ascii="Times New Roman" w:hAnsi="Times New Roman" w:cs="Times New Roman"/>
        </w:rPr>
        <w:t>Vartai</w:t>
      </w:r>
      <w:r w:rsidR="00E0469B">
        <w:rPr>
          <w:rFonts w:ascii="Times New Roman" w:hAnsi="Times New Roman" w:cs="Times New Roman"/>
        </w:rPr>
        <w:t>“</w:t>
      </w:r>
      <w:r w:rsidRPr="001F1C0B">
        <w:rPr>
          <w:rFonts w:ascii="Times New Roman" w:hAnsi="Times New Roman" w:cs="Times New Roman"/>
        </w:rPr>
        <w:t xml:space="preserve"> sistemoje).</w:t>
      </w:r>
    </w:p>
    <w:p w14:paraId="2DF053D7" w14:textId="77777777" w:rsidR="006A44C0" w:rsidRPr="001F1C0B" w:rsidRDefault="006A44C0" w:rsidP="006A44C0">
      <w:pPr>
        <w:tabs>
          <w:tab w:val="left" w:pos="851"/>
        </w:tabs>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60</w:t>
      </w:r>
      <w:r w:rsidRPr="001F1C0B">
        <w:rPr>
          <w:rFonts w:ascii="Times New Roman" w:hAnsi="Times New Roman" w:cs="Times New Roman"/>
        </w:rPr>
        <w:t>. Jei Sutarties sąlygos neatitinka jos priedų, pirmenybė yra teikiama Sutarties priedų nuostatoms.</w:t>
      </w:r>
    </w:p>
    <w:p w14:paraId="77CD1906" w14:textId="0F6586EC" w:rsidR="006A44C0" w:rsidRPr="001F1C0B" w:rsidRDefault="006A44C0" w:rsidP="006A44C0">
      <w:pPr>
        <w:pStyle w:val="Body2"/>
        <w:ind w:firstLine="851"/>
        <w:rPr>
          <w:color w:val="auto"/>
          <w:sz w:val="24"/>
          <w:szCs w:val="24"/>
        </w:rPr>
      </w:pPr>
      <w:r>
        <w:rPr>
          <w:color w:val="auto"/>
          <w:sz w:val="24"/>
          <w:szCs w:val="24"/>
        </w:rPr>
        <w:t>61</w:t>
      </w:r>
      <w:r w:rsidRPr="001F1C0B">
        <w:rPr>
          <w:color w:val="auto"/>
          <w:sz w:val="24"/>
          <w:szCs w:val="24"/>
        </w:rPr>
        <w:t xml:space="preserve">. Užsakovo paskirtas asmuo, </w:t>
      </w:r>
      <w:r>
        <w:rPr>
          <w:color w:val="auto"/>
          <w:sz w:val="24"/>
          <w:szCs w:val="24"/>
        </w:rPr>
        <w:t xml:space="preserve">atsakingas už Sutarties vykdymą – </w:t>
      </w:r>
      <w:r w:rsidR="00E0469B">
        <w:rPr>
          <w:color w:val="auto"/>
          <w:sz w:val="24"/>
          <w:szCs w:val="24"/>
        </w:rPr>
        <w:t>________________</w:t>
      </w:r>
    </w:p>
    <w:p w14:paraId="1245E4AF" w14:textId="367F2E16" w:rsidR="006A44C0" w:rsidRPr="001F1C0B" w:rsidRDefault="006A44C0" w:rsidP="00FC6F7F">
      <w:pPr>
        <w:pStyle w:val="Body2"/>
        <w:ind w:firstLine="851"/>
        <w:rPr>
          <w:color w:val="auto"/>
          <w:sz w:val="24"/>
          <w:szCs w:val="24"/>
        </w:rPr>
      </w:pPr>
      <w:r>
        <w:rPr>
          <w:color w:val="auto"/>
          <w:sz w:val="24"/>
          <w:szCs w:val="24"/>
        </w:rPr>
        <w:t>62</w:t>
      </w:r>
      <w:r w:rsidRPr="001F1C0B">
        <w:rPr>
          <w:color w:val="auto"/>
          <w:sz w:val="24"/>
          <w:szCs w:val="24"/>
        </w:rPr>
        <w:t>. Užsakovo paskirtas asmuo, atsakingas už Sutarties ir pakeitimų (pratęsimų) paskelbimą pagal Viešųjų pirkimų įstatymo 86 straipsnio 9 dalies nuostatas</w:t>
      </w:r>
      <w:r>
        <w:rPr>
          <w:color w:val="auto"/>
          <w:sz w:val="24"/>
          <w:szCs w:val="24"/>
        </w:rPr>
        <w:t xml:space="preserve"> </w:t>
      </w:r>
      <w:r w:rsidRPr="001F1C0B">
        <w:rPr>
          <w:color w:val="auto"/>
          <w:sz w:val="24"/>
          <w:szCs w:val="24"/>
        </w:rPr>
        <w:t xml:space="preserve"> </w:t>
      </w:r>
      <w:r>
        <w:rPr>
          <w:color w:val="auto"/>
          <w:sz w:val="24"/>
          <w:szCs w:val="24"/>
        </w:rPr>
        <w:t xml:space="preserve">– </w:t>
      </w:r>
      <w:r w:rsidR="00E0469B">
        <w:rPr>
          <w:color w:val="auto"/>
          <w:sz w:val="24"/>
          <w:szCs w:val="24"/>
        </w:rPr>
        <w:t>____________________</w:t>
      </w:r>
    </w:p>
    <w:p w14:paraId="1E62B776" w14:textId="77777777" w:rsidR="006A44C0" w:rsidRPr="001F1C0B" w:rsidRDefault="006A44C0" w:rsidP="006A44C0">
      <w:pPr>
        <w:tabs>
          <w:tab w:val="left" w:pos="851"/>
        </w:tabs>
        <w:jc w:val="both"/>
        <w:rPr>
          <w:rFonts w:ascii="Times New Roman" w:hAnsi="Times New Roman" w:cs="Times New Roman"/>
        </w:rPr>
      </w:pPr>
      <w:r w:rsidRPr="001F1C0B">
        <w:rPr>
          <w:rFonts w:ascii="Times New Roman" w:hAnsi="Times New Roman" w:cs="Times New Roman"/>
        </w:rPr>
        <w:tab/>
      </w:r>
      <w:r>
        <w:rPr>
          <w:rFonts w:ascii="Times New Roman" w:hAnsi="Times New Roman" w:cs="Times New Roman"/>
        </w:rPr>
        <w:t>63</w:t>
      </w:r>
      <w:r w:rsidRPr="001F1C0B">
        <w:rPr>
          <w:rFonts w:ascii="Times New Roman" w:hAnsi="Times New Roman" w:cs="Times New Roman"/>
        </w:rPr>
        <w:t>. Šalių adresai ir rekvizitai:</w:t>
      </w:r>
    </w:p>
    <w:p w14:paraId="41B3434E" w14:textId="77777777" w:rsidR="00374749" w:rsidRDefault="00374749" w:rsidP="00FB6772">
      <w:pPr>
        <w:jc w:val="both"/>
        <w:rPr>
          <w:rFonts w:ascii="Times New Roman" w:hAnsi="Times New Roman" w:cs="Times New Roman"/>
          <w:b/>
        </w:rPr>
      </w:pPr>
    </w:p>
    <w:p w14:paraId="7B161CA6" w14:textId="70DF4DA9" w:rsidR="00FB6772" w:rsidRPr="001F1C0B" w:rsidRDefault="00FB6772" w:rsidP="00FB6772">
      <w:pPr>
        <w:jc w:val="both"/>
        <w:rPr>
          <w:rFonts w:ascii="Times New Roman" w:hAnsi="Times New Roman" w:cs="Times New Roman"/>
          <w:b/>
        </w:rPr>
      </w:pPr>
      <w:r w:rsidRPr="001F1C0B">
        <w:rPr>
          <w:rFonts w:ascii="Times New Roman" w:hAnsi="Times New Roman" w:cs="Times New Roman"/>
          <w:b/>
        </w:rPr>
        <w:t>Užsakovas:</w:t>
      </w:r>
      <w:r w:rsidR="00FC6E5C">
        <w:rPr>
          <w:rFonts w:ascii="Times New Roman" w:hAnsi="Times New Roman" w:cs="Times New Roman"/>
        </w:rPr>
        <w:tab/>
      </w:r>
      <w:r w:rsidR="00FC6E5C">
        <w:rPr>
          <w:rFonts w:ascii="Times New Roman" w:hAnsi="Times New Roman" w:cs="Times New Roman"/>
        </w:rPr>
        <w:tab/>
      </w:r>
      <w:r w:rsidR="00FC6E5C">
        <w:rPr>
          <w:rFonts w:ascii="Times New Roman" w:hAnsi="Times New Roman" w:cs="Times New Roman"/>
        </w:rPr>
        <w:tab/>
      </w:r>
      <w:r w:rsidR="00FC6E5C">
        <w:rPr>
          <w:rFonts w:ascii="Times New Roman" w:hAnsi="Times New Roman" w:cs="Times New Roman"/>
        </w:rPr>
        <w:tab/>
      </w:r>
      <w:r w:rsidR="00FC6E5C">
        <w:rPr>
          <w:rFonts w:ascii="Times New Roman" w:hAnsi="Times New Roman" w:cs="Times New Roman"/>
        </w:rPr>
        <w:tab/>
      </w:r>
      <w:r w:rsidR="00FC6E5C">
        <w:rPr>
          <w:rFonts w:ascii="Times New Roman" w:hAnsi="Times New Roman" w:cs="Times New Roman"/>
        </w:rPr>
        <w:tab/>
      </w:r>
      <w:r w:rsidRPr="001F1C0B">
        <w:rPr>
          <w:rFonts w:ascii="Times New Roman" w:hAnsi="Times New Roman" w:cs="Times New Roman"/>
          <w:b/>
          <w:bCs/>
        </w:rPr>
        <w:t>Rengėjas:</w:t>
      </w:r>
    </w:p>
    <w:p w14:paraId="62CAF5F9" w14:textId="38FD8EA8" w:rsidR="0090387E" w:rsidRDefault="0090387E" w:rsidP="00FB6772">
      <w:pPr>
        <w:jc w:val="both"/>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103"/>
        <w:gridCol w:w="4820"/>
      </w:tblGrid>
      <w:tr w:rsidR="006A44C0" w:rsidRPr="00530837" w14:paraId="5C75A159" w14:textId="77777777" w:rsidTr="00745126">
        <w:tc>
          <w:tcPr>
            <w:tcW w:w="5103" w:type="dxa"/>
            <w:tcBorders>
              <w:top w:val="nil"/>
              <w:left w:val="nil"/>
              <w:bottom w:val="nil"/>
              <w:right w:val="nil"/>
            </w:tcBorders>
            <w:hideMark/>
          </w:tcPr>
          <w:p w14:paraId="0DAC1B99" w14:textId="77777777" w:rsidR="006A44C0" w:rsidRDefault="006A44C0" w:rsidP="00745126">
            <w:pPr>
              <w:suppressAutoHyphens w:val="0"/>
              <w:rPr>
                <w:rFonts w:ascii="Times New Roman" w:hAnsi="Times New Roman" w:cs="Times New Roman"/>
                <w:b/>
                <w:bCs/>
                <w:color w:val="000000"/>
                <w:lang w:eastAsia="lt-LT"/>
              </w:rPr>
            </w:pPr>
            <w:r w:rsidRPr="00530837">
              <w:rPr>
                <w:rFonts w:ascii="Times New Roman" w:hAnsi="Times New Roman" w:cs="Times New Roman"/>
                <w:b/>
                <w:bCs/>
                <w:color w:val="000000"/>
                <w:lang w:eastAsia="lt-LT"/>
              </w:rPr>
              <w:t xml:space="preserve">Šiaulių miesto savivaldybės administracija </w:t>
            </w:r>
          </w:p>
          <w:p w14:paraId="1EAB657F" w14:textId="77777777" w:rsidR="006A44C0" w:rsidRDefault="006A44C0" w:rsidP="00745126">
            <w:pPr>
              <w:suppressAutoHyphens w:val="0"/>
              <w:rPr>
                <w:rFonts w:ascii="Times New Roman" w:hAnsi="Times New Roman" w:cs="Times New Roman"/>
                <w:color w:val="000000"/>
                <w:lang w:eastAsia="lt-LT"/>
              </w:rPr>
            </w:pPr>
            <w:r w:rsidRPr="00530837">
              <w:rPr>
                <w:rFonts w:ascii="Times New Roman" w:hAnsi="Times New Roman" w:cs="Times New Roman"/>
                <w:color w:val="000000"/>
                <w:lang w:eastAsia="lt-LT"/>
              </w:rPr>
              <w:t>Vasario 16-osios g. 62</w:t>
            </w:r>
            <w:r>
              <w:rPr>
                <w:rFonts w:ascii="Times New Roman" w:hAnsi="Times New Roman" w:cs="Times New Roman"/>
                <w:color w:val="000000"/>
                <w:lang w:eastAsia="lt-LT"/>
              </w:rPr>
              <w:t>,</w:t>
            </w:r>
            <w:r w:rsidRPr="00530837">
              <w:rPr>
                <w:rFonts w:ascii="Times New Roman" w:hAnsi="Times New Roman" w:cs="Times New Roman"/>
                <w:color w:val="000000"/>
                <w:lang w:eastAsia="lt-LT"/>
              </w:rPr>
              <w:t xml:space="preserve"> LT-76296 Šiauliai </w:t>
            </w:r>
          </w:p>
          <w:p w14:paraId="3061735B" w14:textId="77777777" w:rsidR="006A44C0" w:rsidRDefault="006A44C0" w:rsidP="00745126">
            <w:pPr>
              <w:suppressAutoHyphens w:val="0"/>
              <w:rPr>
                <w:rFonts w:ascii="Times New Roman" w:hAnsi="Times New Roman" w:cs="Times New Roman"/>
                <w:color w:val="000000"/>
                <w:lang w:eastAsia="lt-LT"/>
              </w:rPr>
            </w:pPr>
            <w:r w:rsidRPr="00530837">
              <w:rPr>
                <w:rFonts w:ascii="Times New Roman" w:hAnsi="Times New Roman" w:cs="Times New Roman"/>
                <w:color w:val="000000"/>
                <w:lang w:eastAsia="lt-LT"/>
              </w:rPr>
              <w:t xml:space="preserve">įmonės kodas 188771865 </w:t>
            </w:r>
          </w:p>
          <w:p w14:paraId="25934912" w14:textId="77777777" w:rsidR="006A44C0" w:rsidRPr="00530837" w:rsidRDefault="006A44C0" w:rsidP="00745126">
            <w:pPr>
              <w:suppressAutoHyphens w:val="0"/>
              <w:rPr>
                <w:rFonts w:ascii="Times New Roman" w:hAnsi="Times New Roman" w:cs="Times New Roman"/>
                <w:color w:val="000000"/>
                <w:lang w:eastAsia="lt-LT"/>
              </w:rPr>
            </w:pPr>
            <w:proofErr w:type="spellStart"/>
            <w:r>
              <w:rPr>
                <w:rFonts w:ascii="Times New Roman" w:hAnsi="Times New Roman" w:cs="Times New Roman"/>
                <w:color w:val="000000"/>
                <w:lang w:eastAsia="lt-LT"/>
              </w:rPr>
              <w:t>a.</w:t>
            </w:r>
            <w:r w:rsidRPr="00530837">
              <w:rPr>
                <w:rFonts w:ascii="Times New Roman" w:hAnsi="Times New Roman" w:cs="Times New Roman"/>
                <w:color w:val="000000"/>
                <w:lang w:eastAsia="lt-LT"/>
              </w:rPr>
              <w:t>s</w:t>
            </w:r>
            <w:proofErr w:type="spellEnd"/>
            <w:r w:rsidRPr="00530837">
              <w:rPr>
                <w:rFonts w:ascii="Times New Roman" w:hAnsi="Times New Roman" w:cs="Times New Roman"/>
                <w:color w:val="000000"/>
                <w:lang w:eastAsia="lt-LT"/>
              </w:rPr>
              <w:t xml:space="preserve">. LT307300010093741771 </w:t>
            </w:r>
          </w:p>
          <w:p w14:paraId="1E66F74E" w14:textId="77777777" w:rsidR="006A44C0" w:rsidRDefault="006A44C0" w:rsidP="00745126">
            <w:pPr>
              <w:suppressAutoHyphens w:val="0"/>
              <w:rPr>
                <w:rFonts w:ascii="Times New Roman" w:hAnsi="Times New Roman" w:cs="Times New Roman"/>
                <w:color w:val="000000"/>
                <w:lang w:eastAsia="lt-LT"/>
              </w:rPr>
            </w:pPr>
            <w:r w:rsidRPr="00530837">
              <w:rPr>
                <w:rFonts w:ascii="Times New Roman" w:hAnsi="Times New Roman" w:cs="Times New Roman"/>
                <w:color w:val="000000"/>
                <w:lang w:eastAsia="lt-LT"/>
              </w:rPr>
              <w:t xml:space="preserve">AB bankas „Swedbank“ </w:t>
            </w:r>
          </w:p>
          <w:p w14:paraId="6F2A34EA" w14:textId="77777777" w:rsidR="006A44C0" w:rsidRDefault="006A44C0" w:rsidP="00745126">
            <w:pPr>
              <w:suppressAutoHyphens w:val="0"/>
              <w:rPr>
                <w:rFonts w:ascii="Times New Roman" w:hAnsi="Times New Roman" w:cs="Times New Roman"/>
                <w:color w:val="000000"/>
                <w:lang w:eastAsia="lt-LT"/>
              </w:rPr>
            </w:pPr>
            <w:r w:rsidRPr="00530837">
              <w:rPr>
                <w:rFonts w:ascii="Times New Roman" w:hAnsi="Times New Roman" w:cs="Times New Roman"/>
                <w:color w:val="000000"/>
                <w:lang w:eastAsia="lt-LT"/>
              </w:rPr>
              <w:t>tel. +370 41 596</w:t>
            </w:r>
            <w:r>
              <w:rPr>
                <w:rFonts w:ascii="Times New Roman" w:hAnsi="Times New Roman" w:cs="Times New Roman"/>
                <w:color w:val="000000"/>
                <w:lang w:eastAsia="lt-LT"/>
              </w:rPr>
              <w:t> </w:t>
            </w:r>
            <w:r w:rsidRPr="00530837">
              <w:rPr>
                <w:rFonts w:ascii="Times New Roman" w:hAnsi="Times New Roman" w:cs="Times New Roman"/>
                <w:color w:val="000000"/>
                <w:lang w:eastAsia="lt-LT"/>
              </w:rPr>
              <w:t xml:space="preserve">201 </w:t>
            </w:r>
          </w:p>
          <w:p w14:paraId="413CDD15" w14:textId="77777777" w:rsidR="006A44C0" w:rsidRPr="00530837" w:rsidRDefault="006A44C0" w:rsidP="00745126">
            <w:pPr>
              <w:suppressAutoHyphens w:val="0"/>
              <w:rPr>
                <w:rFonts w:ascii="Times New Roman" w:hAnsi="Times New Roman" w:cs="Times New Roman"/>
                <w:lang w:eastAsia="lt-LT"/>
              </w:rPr>
            </w:pPr>
            <w:r w:rsidRPr="00530837">
              <w:rPr>
                <w:rFonts w:ascii="Times New Roman" w:hAnsi="Times New Roman" w:cs="Times New Roman"/>
                <w:color w:val="000000"/>
                <w:lang w:eastAsia="lt-LT"/>
              </w:rPr>
              <w:t xml:space="preserve">el. paštas </w:t>
            </w:r>
            <w:r w:rsidRPr="00530837">
              <w:rPr>
                <w:rFonts w:ascii="Times New Roman" w:hAnsi="Times New Roman" w:cs="Times New Roman"/>
                <w:color w:val="0000FF"/>
                <w:lang w:eastAsia="lt-LT"/>
              </w:rPr>
              <w:t>info@siauliai.lt</w:t>
            </w:r>
          </w:p>
        </w:tc>
        <w:tc>
          <w:tcPr>
            <w:tcW w:w="4820" w:type="dxa"/>
            <w:tcBorders>
              <w:top w:val="nil"/>
              <w:left w:val="nil"/>
              <w:bottom w:val="nil"/>
              <w:right w:val="nil"/>
            </w:tcBorders>
            <w:hideMark/>
          </w:tcPr>
          <w:p w14:paraId="56FA5401" w14:textId="77777777" w:rsidR="006A44C0" w:rsidRPr="00530837" w:rsidRDefault="006A44C0" w:rsidP="00745126">
            <w:pPr>
              <w:suppressAutoHyphens w:val="0"/>
              <w:rPr>
                <w:rFonts w:ascii="Times New Roman" w:hAnsi="Times New Roman" w:cs="Times New Roman"/>
                <w:lang w:eastAsia="lt-LT"/>
              </w:rPr>
            </w:pPr>
          </w:p>
        </w:tc>
      </w:tr>
    </w:tbl>
    <w:p w14:paraId="27BBBE42" w14:textId="77777777" w:rsidR="006A44C0" w:rsidRDefault="006A44C0" w:rsidP="006A44C0">
      <w:pPr>
        <w:jc w:val="both"/>
        <w:rPr>
          <w:rFonts w:ascii="Times New Roman" w:hAnsi="Times New Roman" w:cs="Times New Roman"/>
        </w:rPr>
      </w:pPr>
    </w:p>
    <w:tbl>
      <w:tblPr>
        <w:tblW w:w="9975" w:type="dxa"/>
        <w:tblInd w:w="55" w:type="dxa"/>
        <w:tblLayout w:type="fixed"/>
        <w:tblCellMar>
          <w:top w:w="55" w:type="dxa"/>
          <w:left w:w="55" w:type="dxa"/>
          <w:bottom w:w="55" w:type="dxa"/>
          <w:right w:w="55" w:type="dxa"/>
        </w:tblCellMar>
        <w:tblLook w:val="04A0" w:firstRow="1" w:lastRow="0" w:firstColumn="1" w:lastColumn="0" w:noHBand="0" w:noVBand="1"/>
      </w:tblPr>
      <w:tblGrid>
        <w:gridCol w:w="4560"/>
        <w:gridCol w:w="870"/>
        <w:gridCol w:w="1680"/>
        <w:gridCol w:w="2865"/>
      </w:tblGrid>
      <w:tr w:rsidR="006A44C0" w:rsidRPr="001F1C0B" w14:paraId="54432D7B" w14:textId="77777777" w:rsidTr="00745126">
        <w:tc>
          <w:tcPr>
            <w:tcW w:w="4560" w:type="dxa"/>
            <w:hideMark/>
          </w:tcPr>
          <w:p w14:paraId="687EA52B" w14:textId="77777777" w:rsidR="006A44C0" w:rsidRPr="001F1C0B" w:rsidRDefault="006A44C0" w:rsidP="00745126">
            <w:pPr>
              <w:jc w:val="both"/>
            </w:pPr>
            <w:r w:rsidRPr="001F1C0B">
              <w:rPr>
                <w:rFonts w:ascii="Times New Roman" w:hAnsi="Times New Roman" w:cs="Times New Roman"/>
              </w:rPr>
              <w:t>Savivaldybės administracijos direktorius</w:t>
            </w:r>
          </w:p>
        </w:tc>
        <w:tc>
          <w:tcPr>
            <w:tcW w:w="870" w:type="dxa"/>
          </w:tcPr>
          <w:p w14:paraId="5D934F7E" w14:textId="77777777" w:rsidR="006A44C0" w:rsidRPr="001F1C0B" w:rsidRDefault="006A44C0" w:rsidP="00745126">
            <w:pPr>
              <w:pStyle w:val="Lentelsturinys"/>
              <w:snapToGrid w:val="0"/>
            </w:pPr>
          </w:p>
        </w:tc>
        <w:tc>
          <w:tcPr>
            <w:tcW w:w="1680" w:type="dxa"/>
            <w:tcBorders>
              <w:top w:val="nil"/>
              <w:left w:val="nil"/>
              <w:bottom w:val="single" w:sz="2" w:space="0" w:color="000000"/>
              <w:right w:val="nil"/>
            </w:tcBorders>
          </w:tcPr>
          <w:p w14:paraId="775D6BB0" w14:textId="77777777" w:rsidR="006A44C0" w:rsidRPr="001F1C0B" w:rsidRDefault="006A44C0" w:rsidP="00745126">
            <w:pPr>
              <w:pStyle w:val="Lentelsturinys"/>
              <w:snapToGrid w:val="0"/>
            </w:pPr>
          </w:p>
        </w:tc>
        <w:tc>
          <w:tcPr>
            <w:tcW w:w="2865" w:type="dxa"/>
          </w:tcPr>
          <w:p w14:paraId="55F933C0" w14:textId="77777777" w:rsidR="006A44C0" w:rsidRPr="001F1C0B" w:rsidRDefault="006A44C0" w:rsidP="00745126">
            <w:pPr>
              <w:snapToGrid w:val="0"/>
              <w:jc w:val="right"/>
              <w:rPr>
                <w:rFonts w:ascii="Times New Roman" w:hAnsi="Times New Roman" w:cs="Times New Roman"/>
              </w:rPr>
            </w:pPr>
            <w:r>
              <w:rPr>
                <w:rFonts w:ascii="Times New Roman" w:hAnsi="Times New Roman" w:cs="Times New Roman"/>
              </w:rPr>
              <w:t>Antanas Bartulis</w:t>
            </w:r>
          </w:p>
        </w:tc>
      </w:tr>
      <w:tr w:rsidR="006A44C0" w:rsidRPr="001F1C0B" w14:paraId="463F9E31" w14:textId="77777777" w:rsidTr="00745126">
        <w:tc>
          <w:tcPr>
            <w:tcW w:w="4560" w:type="dxa"/>
            <w:hideMark/>
          </w:tcPr>
          <w:p w14:paraId="3034B4A1" w14:textId="77777777" w:rsidR="006A44C0" w:rsidRPr="001F1C0B" w:rsidRDefault="006A44C0" w:rsidP="00745126">
            <w:pPr>
              <w:jc w:val="both"/>
              <w:rPr>
                <w:rFonts w:ascii="Times New Roman" w:hAnsi="Times New Roman" w:cs="Times New Roman"/>
                <w:sz w:val="20"/>
                <w:szCs w:val="20"/>
              </w:rPr>
            </w:pPr>
            <w:r w:rsidRPr="001F1C0B">
              <w:rPr>
                <w:rFonts w:ascii="Times New Roman" w:hAnsi="Times New Roman" w:cs="Times New Roman"/>
                <w:sz w:val="20"/>
                <w:szCs w:val="20"/>
              </w:rPr>
              <w:t>(pareigos)</w:t>
            </w:r>
          </w:p>
        </w:tc>
        <w:tc>
          <w:tcPr>
            <w:tcW w:w="870" w:type="dxa"/>
            <w:hideMark/>
          </w:tcPr>
          <w:p w14:paraId="7102625F" w14:textId="77777777" w:rsidR="006A44C0" w:rsidRPr="001F1C0B" w:rsidRDefault="006A44C0" w:rsidP="00745126">
            <w:pPr>
              <w:pStyle w:val="Lentelsturinys"/>
              <w:rPr>
                <w:rFonts w:ascii="Times New Roman" w:hAnsi="Times New Roman" w:cs="Times New Roman"/>
                <w:sz w:val="20"/>
                <w:szCs w:val="20"/>
              </w:rPr>
            </w:pPr>
            <w:r w:rsidRPr="001F1C0B">
              <w:rPr>
                <w:rFonts w:ascii="Times New Roman" w:hAnsi="Times New Roman" w:cs="Times New Roman"/>
                <w:sz w:val="20"/>
                <w:szCs w:val="20"/>
              </w:rPr>
              <w:t>A. V.</w:t>
            </w:r>
          </w:p>
        </w:tc>
        <w:tc>
          <w:tcPr>
            <w:tcW w:w="1680" w:type="dxa"/>
            <w:hideMark/>
          </w:tcPr>
          <w:p w14:paraId="0384C735" w14:textId="77777777" w:rsidR="006A44C0" w:rsidRPr="001F1C0B" w:rsidRDefault="006A44C0" w:rsidP="00745126">
            <w:pPr>
              <w:jc w:val="center"/>
              <w:rPr>
                <w:rFonts w:ascii="Times New Roman" w:hAnsi="Times New Roman" w:cs="Times New Roman"/>
                <w:sz w:val="20"/>
                <w:szCs w:val="20"/>
              </w:rPr>
            </w:pPr>
            <w:r w:rsidRPr="001F1C0B">
              <w:rPr>
                <w:rFonts w:ascii="Times New Roman" w:hAnsi="Times New Roman" w:cs="Times New Roman"/>
                <w:sz w:val="20"/>
                <w:szCs w:val="20"/>
              </w:rPr>
              <w:t>(parašas)</w:t>
            </w:r>
          </w:p>
        </w:tc>
        <w:tc>
          <w:tcPr>
            <w:tcW w:w="2865" w:type="dxa"/>
            <w:hideMark/>
          </w:tcPr>
          <w:p w14:paraId="17DAF6ED" w14:textId="77777777" w:rsidR="006A44C0" w:rsidRPr="001F1C0B" w:rsidRDefault="006A44C0" w:rsidP="00745126">
            <w:pPr>
              <w:jc w:val="right"/>
            </w:pPr>
            <w:r w:rsidRPr="001F1C0B">
              <w:rPr>
                <w:rFonts w:ascii="Times New Roman" w:hAnsi="Times New Roman" w:cs="Times New Roman"/>
                <w:sz w:val="20"/>
                <w:szCs w:val="20"/>
              </w:rPr>
              <w:t>(vardas, pavardė)</w:t>
            </w:r>
          </w:p>
        </w:tc>
      </w:tr>
      <w:tr w:rsidR="006A44C0" w:rsidRPr="001F1C0B" w14:paraId="76ADC307" w14:textId="77777777" w:rsidTr="00745126">
        <w:tc>
          <w:tcPr>
            <w:tcW w:w="4560" w:type="dxa"/>
          </w:tcPr>
          <w:p w14:paraId="11A48B34" w14:textId="77777777" w:rsidR="006A44C0" w:rsidRDefault="006A44C0" w:rsidP="00745126">
            <w:pPr>
              <w:snapToGrid w:val="0"/>
              <w:jc w:val="both"/>
              <w:rPr>
                <w:rFonts w:ascii="Times New Roman" w:hAnsi="Times New Roman" w:cs="Times New Roman"/>
              </w:rPr>
            </w:pPr>
          </w:p>
          <w:p w14:paraId="707D15B7" w14:textId="77777777" w:rsidR="006A44C0" w:rsidRDefault="006A44C0" w:rsidP="00745126">
            <w:pPr>
              <w:snapToGrid w:val="0"/>
              <w:jc w:val="both"/>
              <w:rPr>
                <w:rFonts w:ascii="Times New Roman" w:hAnsi="Times New Roman" w:cs="Times New Roman"/>
              </w:rPr>
            </w:pPr>
          </w:p>
          <w:p w14:paraId="09B706CB" w14:textId="77777777" w:rsidR="006A44C0" w:rsidRPr="00FB5170" w:rsidRDefault="006A44C0" w:rsidP="00745126">
            <w:pPr>
              <w:snapToGrid w:val="0"/>
              <w:jc w:val="both"/>
              <w:rPr>
                <w:rFonts w:ascii="Times New Roman" w:hAnsi="Times New Roman" w:cs="Times New Roman"/>
                <w:bCs/>
              </w:rPr>
            </w:pPr>
            <w:r>
              <w:rPr>
                <w:rFonts w:ascii="Times New Roman" w:hAnsi="Times New Roman" w:cs="Times New Roman"/>
                <w:bCs/>
              </w:rPr>
              <w:t>.............</w:t>
            </w:r>
          </w:p>
        </w:tc>
        <w:tc>
          <w:tcPr>
            <w:tcW w:w="870" w:type="dxa"/>
          </w:tcPr>
          <w:p w14:paraId="4D8C5038" w14:textId="77777777" w:rsidR="006A44C0" w:rsidRPr="001F1C0B" w:rsidRDefault="006A44C0" w:rsidP="00745126">
            <w:pPr>
              <w:pStyle w:val="Lentelsturinys"/>
              <w:snapToGrid w:val="0"/>
            </w:pPr>
          </w:p>
        </w:tc>
        <w:tc>
          <w:tcPr>
            <w:tcW w:w="1680" w:type="dxa"/>
            <w:tcBorders>
              <w:top w:val="nil"/>
              <w:left w:val="nil"/>
              <w:bottom w:val="single" w:sz="2" w:space="0" w:color="000000"/>
              <w:right w:val="nil"/>
            </w:tcBorders>
          </w:tcPr>
          <w:p w14:paraId="1AEE5035" w14:textId="77777777" w:rsidR="006A44C0" w:rsidRPr="001F1C0B" w:rsidRDefault="006A44C0" w:rsidP="00745126">
            <w:pPr>
              <w:pStyle w:val="Lentelsturinys"/>
              <w:snapToGrid w:val="0"/>
            </w:pPr>
          </w:p>
        </w:tc>
        <w:tc>
          <w:tcPr>
            <w:tcW w:w="2865" w:type="dxa"/>
          </w:tcPr>
          <w:p w14:paraId="4387CF41" w14:textId="77777777" w:rsidR="006A44C0" w:rsidRDefault="006A44C0" w:rsidP="00745126">
            <w:pPr>
              <w:snapToGrid w:val="0"/>
              <w:jc w:val="right"/>
              <w:rPr>
                <w:rFonts w:ascii="Times New Roman" w:hAnsi="Times New Roman" w:cs="Times New Roman"/>
              </w:rPr>
            </w:pPr>
          </w:p>
          <w:p w14:paraId="4C26CDD3" w14:textId="77777777" w:rsidR="006A44C0" w:rsidRDefault="006A44C0" w:rsidP="00745126">
            <w:pPr>
              <w:snapToGrid w:val="0"/>
              <w:jc w:val="right"/>
              <w:rPr>
                <w:rFonts w:ascii="Times New Roman" w:hAnsi="Times New Roman" w:cs="Times New Roman"/>
              </w:rPr>
            </w:pPr>
          </w:p>
          <w:p w14:paraId="07B2EFFF" w14:textId="77777777" w:rsidR="006A44C0" w:rsidRPr="001F1C0B" w:rsidRDefault="006A44C0" w:rsidP="00745126">
            <w:pPr>
              <w:snapToGrid w:val="0"/>
              <w:jc w:val="right"/>
              <w:rPr>
                <w:rFonts w:ascii="Times New Roman" w:hAnsi="Times New Roman" w:cs="Times New Roman"/>
              </w:rPr>
            </w:pPr>
            <w:r>
              <w:rPr>
                <w:rFonts w:ascii="Times New Roman" w:hAnsi="Times New Roman" w:cs="Times New Roman"/>
              </w:rPr>
              <w:t>............................</w:t>
            </w:r>
          </w:p>
        </w:tc>
      </w:tr>
      <w:tr w:rsidR="006A44C0" w:rsidRPr="00E12A7A" w14:paraId="181BA2D6" w14:textId="77777777" w:rsidTr="00745126">
        <w:tc>
          <w:tcPr>
            <w:tcW w:w="4560" w:type="dxa"/>
            <w:hideMark/>
          </w:tcPr>
          <w:p w14:paraId="031FE8FF" w14:textId="77777777" w:rsidR="006A44C0" w:rsidRPr="001F1C0B" w:rsidRDefault="006A44C0" w:rsidP="00745126">
            <w:pPr>
              <w:jc w:val="both"/>
              <w:rPr>
                <w:rFonts w:ascii="Times New Roman" w:hAnsi="Times New Roman" w:cs="Times New Roman"/>
                <w:sz w:val="20"/>
                <w:szCs w:val="20"/>
              </w:rPr>
            </w:pPr>
            <w:r w:rsidRPr="001F1C0B">
              <w:rPr>
                <w:rFonts w:ascii="Times New Roman" w:hAnsi="Times New Roman" w:cs="Times New Roman"/>
                <w:sz w:val="20"/>
                <w:szCs w:val="20"/>
              </w:rPr>
              <w:t>(pareigos)</w:t>
            </w:r>
          </w:p>
        </w:tc>
        <w:tc>
          <w:tcPr>
            <w:tcW w:w="870" w:type="dxa"/>
            <w:hideMark/>
          </w:tcPr>
          <w:p w14:paraId="7A3A1F14" w14:textId="77777777" w:rsidR="006A44C0" w:rsidRPr="001F1C0B" w:rsidRDefault="006A44C0" w:rsidP="00745126">
            <w:pPr>
              <w:pStyle w:val="Lentelsturinys"/>
              <w:rPr>
                <w:rFonts w:ascii="Times New Roman" w:hAnsi="Times New Roman" w:cs="Times New Roman"/>
                <w:sz w:val="20"/>
                <w:szCs w:val="20"/>
              </w:rPr>
            </w:pPr>
            <w:r w:rsidRPr="001F1C0B">
              <w:rPr>
                <w:rFonts w:ascii="Times New Roman" w:hAnsi="Times New Roman" w:cs="Times New Roman"/>
                <w:sz w:val="20"/>
                <w:szCs w:val="20"/>
              </w:rPr>
              <w:t>A. V.</w:t>
            </w:r>
          </w:p>
        </w:tc>
        <w:tc>
          <w:tcPr>
            <w:tcW w:w="1680" w:type="dxa"/>
            <w:hideMark/>
          </w:tcPr>
          <w:p w14:paraId="22C7350F" w14:textId="77777777" w:rsidR="006A44C0" w:rsidRPr="001F1C0B" w:rsidRDefault="006A44C0" w:rsidP="00745126">
            <w:pPr>
              <w:jc w:val="center"/>
              <w:rPr>
                <w:rFonts w:ascii="Times New Roman" w:hAnsi="Times New Roman" w:cs="Times New Roman"/>
                <w:sz w:val="20"/>
                <w:szCs w:val="20"/>
              </w:rPr>
            </w:pPr>
            <w:r w:rsidRPr="001F1C0B">
              <w:rPr>
                <w:rFonts w:ascii="Times New Roman" w:hAnsi="Times New Roman" w:cs="Times New Roman"/>
                <w:sz w:val="20"/>
                <w:szCs w:val="20"/>
              </w:rPr>
              <w:t>(parašas)</w:t>
            </w:r>
          </w:p>
        </w:tc>
        <w:tc>
          <w:tcPr>
            <w:tcW w:w="2865" w:type="dxa"/>
            <w:hideMark/>
          </w:tcPr>
          <w:p w14:paraId="4F4B557E" w14:textId="77777777" w:rsidR="006A44C0" w:rsidRPr="00E12A7A" w:rsidRDefault="006A44C0" w:rsidP="00745126">
            <w:pPr>
              <w:jc w:val="right"/>
            </w:pPr>
            <w:r w:rsidRPr="001F1C0B">
              <w:rPr>
                <w:rFonts w:ascii="Times New Roman" w:hAnsi="Times New Roman" w:cs="Times New Roman"/>
                <w:sz w:val="20"/>
                <w:szCs w:val="20"/>
              </w:rPr>
              <w:t>(vardas, pavardė)</w:t>
            </w:r>
          </w:p>
        </w:tc>
      </w:tr>
    </w:tbl>
    <w:p w14:paraId="774299F8" w14:textId="77777777" w:rsidR="006A44C0" w:rsidRPr="00E12A7A" w:rsidRDefault="006A44C0" w:rsidP="006A44C0">
      <w:pPr>
        <w:jc w:val="both"/>
        <w:rPr>
          <w:rFonts w:ascii="Times New Roman" w:hAnsi="Times New Roman" w:cs="Times New Roman"/>
        </w:rPr>
      </w:pPr>
    </w:p>
    <w:p w14:paraId="3AE6D7D8" w14:textId="77777777" w:rsidR="005F3EFB" w:rsidRPr="00E12A7A" w:rsidRDefault="005F3EFB" w:rsidP="006A44C0">
      <w:pPr>
        <w:jc w:val="both"/>
      </w:pPr>
    </w:p>
    <w:sectPr w:rsidR="005F3EFB" w:rsidRPr="00E12A7A" w:rsidSect="007C6853">
      <w:headerReference w:type="default" r:id="rId15"/>
      <w:pgSz w:w="12240" w:h="15840"/>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F182B" w14:textId="77777777" w:rsidR="008A1FC0" w:rsidRDefault="008A1FC0">
      <w:r>
        <w:separator/>
      </w:r>
    </w:p>
  </w:endnote>
  <w:endnote w:type="continuationSeparator" w:id="0">
    <w:p w14:paraId="020B85F4" w14:textId="77777777" w:rsidR="008A1FC0" w:rsidRDefault="008A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HelveticaLT">
    <w:altName w:val="Arial"/>
    <w:charset w:val="BA"/>
    <w:family w:val="swiss"/>
    <w:pitch w:val="variable"/>
  </w:font>
  <w:font w:name="Albany">
    <w:altName w:val="Arial"/>
    <w:charset w:val="BA"/>
    <w:family w:val="swiss"/>
    <w:pitch w:val="variable"/>
  </w:font>
  <w:font w:name="HG Mincho Light J">
    <w:altName w:val="Calibri"/>
    <w:charset w:val="BA"/>
    <w:family w:val="auto"/>
    <w:pitch w:val="variable"/>
  </w:font>
  <w:font w:name="Arial Unicode MS">
    <w:altName w:val="Yu Gothic"/>
    <w:panose1 w:val="020B0604020202020204"/>
    <w:charset w:val="80"/>
    <w:family w:val="swiss"/>
    <w:pitch w:val="variable"/>
    <w:sig w:usb0="F7FFAEFF" w:usb1="F9DFFFFF" w:usb2="0000007F" w:usb3="00000000" w:csb0="003F01FF" w:csb1="00000000"/>
  </w:font>
  <w:font w:name="Thorndale">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tarSymbol">
    <w:altName w:val="Segoe UI Symbol"/>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B79D4" w14:textId="77777777" w:rsidR="008A1FC0" w:rsidRDefault="008A1FC0">
      <w:r>
        <w:separator/>
      </w:r>
    </w:p>
  </w:footnote>
  <w:footnote w:type="continuationSeparator" w:id="0">
    <w:p w14:paraId="78FF4974" w14:textId="77777777" w:rsidR="008A1FC0" w:rsidRDefault="008A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3511628"/>
      <w:docPartObj>
        <w:docPartGallery w:val="Page Numbers (Top of Page)"/>
        <w:docPartUnique/>
      </w:docPartObj>
    </w:sdtPr>
    <w:sdtEndPr>
      <w:rPr>
        <w:rFonts w:ascii="Times New Roman" w:hAnsi="Times New Roman" w:cs="Times New Roman"/>
      </w:rPr>
    </w:sdtEndPr>
    <w:sdtContent>
      <w:p w14:paraId="3AE6D7E0" w14:textId="7A6A3770" w:rsidR="00F41E2A" w:rsidRPr="00F31FBB" w:rsidRDefault="00F41E2A" w:rsidP="00F31FBB">
        <w:pPr>
          <w:pStyle w:val="Antrats"/>
          <w:jc w:val="center"/>
          <w:rPr>
            <w:rFonts w:ascii="Times New Roman" w:hAnsi="Times New Roman" w:cs="Times New Roman"/>
          </w:rPr>
        </w:pPr>
        <w:r w:rsidRPr="00B11F35">
          <w:rPr>
            <w:rFonts w:ascii="Times New Roman" w:hAnsi="Times New Roman" w:cs="Times New Roman"/>
          </w:rPr>
          <w:fldChar w:fldCharType="begin"/>
        </w:r>
        <w:r w:rsidRPr="00B11F35">
          <w:rPr>
            <w:rFonts w:ascii="Times New Roman" w:hAnsi="Times New Roman" w:cs="Times New Roman"/>
          </w:rPr>
          <w:instrText>PAGE   \* MERGEFORMAT</w:instrText>
        </w:r>
        <w:r w:rsidRPr="00B11F35">
          <w:rPr>
            <w:rFonts w:ascii="Times New Roman" w:hAnsi="Times New Roman" w:cs="Times New Roman"/>
          </w:rPr>
          <w:fldChar w:fldCharType="separate"/>
        </w:r>
        <w:r w:rsidR="00BF3031">
          <w:rPr>
            <w:rFonts w:ascii="Times New Roman" w:hAnsi="Times New Roman" w:cs="Times New Roman"/>
            <w:noProof/>
          </w:rPr>
          <w:t>4</w:t>
        </w:r>
        <w:r w:rsidRPr="00B11F3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9"/>
      <w:numFmt w:val="decimal"/>
      <w:lvlText w:val="%1."/>
      <w:lvlJc w:val="left"/>
      <w:pPr>
        <w:tabs>
          <w:tab w:val="num" w:pos="0"/>
        </w:tabs>
        <w:ind w:left="927" w:hanging="360"/>
      </w:pPr>
      <w:rPr>
        <w:rFonts w:cs="Times New Roman"/>
      </w:rPr>
    </w:lvl>
    <w:lvl w:ilvl="1">
      <w:start w:val="1"/>
      <w:numFmt w:val="decimal"/>
      <w:lvlText w:val="%1.%2."/>
      <w:lvlJc w:val="left"/>
      <w:pPr>
        <w:tabs>
          <w:tab w:val="num" w:pos="0"/>
        </w:tabs>
        <w:ind w:left="1047" w:hanging="480"/>
      </w:pPr>
      <w:rPr>
        <w:rFonts w:cs="Times New Roman"/>
      </w:rPr>
    </w:lvl>
    <w:lvl w:ilvl="2">
      <w:start w:val="1"/>
      <w:numFmt w:val="decimal"/>
      <w:lvlText w:val="%1.%2.%3."/>
      <w:lvlJc w:val="left"/>
      <w:pPr>
        <w:tabs>
          <w:tab w:val="num" w:pos="0"/>
        </w:tabs>
        <w:ind w:left="1287" w:hanging="720"/>
      </w:pPr>
      <w:rPr>
        <w:rFonts w:cs="Times New Roman"/>
      </w:rPr>
    </w:lvl>
    <w:lvl w:ilvl="3">
      <w:start w:val="1"/>
      <w:numFmt w:val="decimal"/>
      <w:lvlText w:val="%1.%2.%3.%4."/>
      <w:lvlJc w:val="left"/>
      <w:pPr>
        <w:tabs>
          <w:tab w:val="num" w:pos="0"/>
        </w:tabs>
        <w:ind w:left="1287" w:hanging="720"/>
      </w:pPr>
      <w:rPr>
        <w:rFonts w:cs="Times New Roman"/>
      </w:rPr>
    </w:lvl>
    <w:lvl w:ilvl="4">
      <w:start w:val="1"/>
      <w:numFmt w:val="decimal"/>
      <w:lvlText w:val="%1.%2.%3.%4.%5."/>
      <w:lvlJc w:val="left"/>
      <w:pPr>
        <w:tabs>
          <w:tab w:val="num" w:pos="0"/>
        </w:tabs>
        <w:ind w:left="1647" w:hanging="1080"/>
      </w:pPr>
      <w:rPr>
        <w:rFonts w:cs="Times New Roman"/>
      </w:rPr>
    </w:lvl>
    <w:lvl w:ilvl="5">
      <w:start w:val="1"/>
      <w:numFmt w:val="decimal"/>
      <w:lvlText w:val="%1.%2.%3.%4.%5.%6."/>
      <w:lvlJc w:val="left"/>
      <w:pPr>
        <w:tabs>
          <w:tab w:val="num" w:pos="0"/>
        </w:tabs>
        <w:ind w:left="1647" w:hanging="1080"/>
      </w:pPr>
      <w:rPr>
        <w:rFonts w:cs="Times New Roman"/>
      </w:rPr>
    </w:lvl>
    <w:lvl w:ilvl="6">
      <w:start w:val="1"/>
      <w:numFmt w:val="decimal"/>
      <w:lvlText w:val="%1.%2.%3.%4.%5.%6.%7."/>
      <w:lvlJc w:val="left"/>
      <w:pPr>
        <w:tabs>
          <w:tab w:val="num" w:pos="0"/>
        </w:tabs>
        <w:ind w:left="2007" w:hanging="1440"/>
      </w:pPr>
      <w:rPr>
        <w:rFonts w:cs="Times New Roman"/>
      </w:rPr>
    </w:lvl>
    <w:lvl w:ilvl="7">
      <w:start w:val="1"/>
      <w:numFmt w:val="decimal"/>
      <w:lvlText w:val="%1.%2.%3.%4.%5.%6.%7.%8."/>
      <w:lvlJc w:val="left"/>
      <w:pPr>
        <w:tabs>
          <w:tab w:val="num" w:pos="0"/>
        </w:tabs>
        <w:ind w:left="2007" w:hanging="1440"/>
      </w:pPr>
      <w:rPr>
        <w:rFonts w:cs="Times New Roman"/>
      </w:rPr>
    </w:lvl>
    <w:lvl w:ilvl="8">
      <w:start w:val="1"/>
      <w:numFmt w:val="decimal"/>
      <w:lvlText w:val="%1.%2.%3.%4.%5.%6.%7.%8.%9."/>
      <w:lvlJc w:val="left"/>
      <w:pPr>
        <w:tabs>
          <w:tab w:val="num" w:pos="0"/>
        </w:tabs>
        <w:ind w:left="2367" w:hanging="1800"/>
      </w:pPr>
      <w:rPr>
        <w:rFonts w:cs="Times New Roman"/>
      </w:rPr>
    </w:lvl>
  </w:abstractNum>
  <w:abstractNum w:abstractNumId="2" w15:restartNumberingAfterBreak="0">
    <w:nsid w:val="00000003"/>
    <w:multiLevelType w:val="singleLevel"/>
    <w:tmpl w:val="00000003"/>
    <w:name w:val="WW8Num3"/>
    <w:lvl w:ilvl="0">
      <w:start w:val="8"/>
      <w:numFmt w:val="upperRoman"/>
      <w:lvlText w:val="%1."/>
      <w:lvlJc w:val="left"/>
      <w:pPr>
        <w:tabs>
          <w:tab w:val="num" w:pos="0"/>
        </w:tabs>
        <w:ind w:left="1800" w:hanging="720"/>
      </w:pPr>
      <w:rPr>
        <w:rFonts w:ascii="Times New Roman" w:hAnsi="Times New Roman" w:cs="Times New Roman" w:hint="default"/>
        <w:color w:val="000000"/>
      </w:rPr>
    </w:lvl>
  </w:abstractNum>
  <w:abstractNum w:abstractNumId="3" w15:restartNumberingAfterBreak="0">
    <w:nsid w:val="2100308A"/>
    <w:multiLevelType w:val="hybridMultilevel"/>
    <w:tmpl w:val="FAE82FF8"/>
    <w:lvl w:ilvl="0" w:tplc="8ABA6B54">
      <w:start w:val="7"/>
      <w:numFmt w:val="upperRoman"/>
      <w:lvlText w:val="%1."/>
      <w:lvlJc w:val="left"/>
      <w:pPr>
        <w:ind w:left="2520" w:hanging="720"/>
      </w:pPr>
      <w:rPr>
        <w:rFonts w:hint="default"/>
        <w:sz w:val="24"/>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4" w15:restartNumberingAfterBreak="0">
    <w:nsid w:val="46E27D8D"/>
    <w:multiLevelType w:val="hybridMultilevel"/>
    <w:tmpl w:val="5B60C8C2"/>
    <w:lvl w:ilvl="0" w:tplc="6A04B8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F83D75"/>
    <w:multiLevelType w:val="multilevel"/>
    <w:tmpl w:val="ED127CE4"/>
    <w:lvl w:ilvl="0">
      <w:start w:val="19"/>
      <w:numFmt w:val="decimal"/>
      <w:lvlText w:val="%1."/>
      <w:lvlJc w:val="left"/>
      <w:pPr>
        <w:ind w:left="480" w:hanging="480"/>
      </w:pPr>
      <w:rPr>
        <w:rFonts w:hint="default"/>
      </w:rPr>
    </w:lvl>
    <w:lvl w:ilvl="1">
      <w:start w:val="1"/>
      <w:numFmt w:val="decimal"/>
      <w:lvlText w:val="%1.%2."/>
      <w:lvlJc w:val="left"/>
      <w:pPr>
        <w:ind w:left="1335" w:hanging="48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num w:numId="1" w16cid:durableId="1394232819">
    <w:abstractNumId w:val="0"/>
  </w:num>
  <w:num w:numId="2" w16cid:durableId="999163806">
    <w:abstractNumId w:val="1"/>
  </w:num>
  <w:num w:numId="3" w16cid:durableId="931888001">
    <w:abstractNumId w:val="2"/>
  </w:num>
  <w:num w:numId="4" w16cid:durableId="47072953">
    <w:abstractNumId w:val="3"/>
  </w:num>
  <w:num w:numId="5" w16cid:durableId="442117377">
    <w:abstractNumId w:val="5"/>
  </w:num>
  <w:num w:numId="6" w16cid:durableId="1518619338">
    <w:abstractNumId w:val="4"/>
  </w:num>
  <w:num w:numId="7" w16cid:durableId="1479765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08"/>
    <w:rsid w:val="0000176B"/>
    <w:rsid w:val="00002B89"/>
    <w:rsid w:val="000051D7"/>
    <w:rsid w:val="000069A7"/>
    <w:rsid w:val="000121D7"/>
    <w:rsid w:val="000122B3"/>
    <w:rsid w:val="00013EB7"/>
    <w:rsid w:val="0003257A"/>
    <w:rsid w:val="000455E7"/>
    <w:rsid w:val="0004749B"/>
    <w:rsid w:val="00061C3F"/>
    <w:rsid w:val="000629FC"/>
    <w:rsid w:val="00064B5A"/>
    <w:rsid w:val="00067211"/>
    <w:rsid w:val="00077C40"/>
    <w:rsid w:val="00086638"/>
    <w:rsid w:val="000875F1"/>
    <w:rsid w:val="00092507"/>
    <w:rsid w:val="000C4CC5"/>
    <w:rsid w:val="000C5D3C"/>
    <w:rsid w:val="000D1604"/>
    <w:rsid w:val="000D3F2C"/>
    <w:rsid w:val="000D4A35"/>
    <w:rsid w:val="000D5AAF"/>
    <w:rsid w:val="000D751F"/>
    <w:rsid w:val="000E0ADE"/>
    <w:rsid w:val="000E16CE"/>
    <w:rsid w:val="000E3B5A"/>
    <w:rsid w:val="000E6610"/>
    <w:rsid w:val="000F1B42"/>
    <w:rsid w:val="000F32DD"/>
    <w:rsid w:val="000F7BA1"/>
    <w:rsid w:val="00106C5A"/>
    <w:rsid w:val="001077B5"/>
    <w:rsid w:val="001141B1"/>
    <w:rsid w:val="00116FA7"/>
    <w:rsid w:val="00120163"/>
    <w:rsid w:val="00123BAB"/>
    <w:rsid w:val="00126B05"/>
    <w:rsid w:val="001303B4"/>
    <w:rsid w:val="00131646"/>
    <w:rsid w:val="00137C08"/>
    <w:rsid w:val="00140119"/>
    <w:rsid w:val="00140F42"/>
    <w:rsid w:val="001469A3"/>
    <w:rsid w:val="00150D28"/>
    <w:rsid w:val="001653D8"/>
    <w:rsid w:val="00170CA4"/>
    <w:rsid w:val="0017134D"/>
    <w:rsid w:val="00171C26"/>
    <w:rsid w:val="00173EB2"/>
    <w:rsid w:val="00174BA3"/>
    <w:rsid w:val="001771DB"/>
    <w:rsid w:val="00194012"/>
    <w:rsid w:val="001B041C"/>
    <w:rsid w:val="001B24CC"/>
    <w:rsid w:val="001B4603"/>
    <w:rsid w:val="001C3A38"/>
    <w:rsid w:val="001C4576"/>
    <w:rsid w:val="001C51C9"/>
    <w:rsid w:val="001C753E"/>
    <w:rsid w:val="001D0311"/>
    <w:rsid w:val="001D2B13"/>
    <w:rsid w:val="001E2C61"/>
    <w:rsid w:val="001E7D1F"/>
    <w:rsid w:val="001F0870"/>
    <w:rsid w:val="001F1C0B"/>
    <w:rsid w:val="0020023E"/>
    <w:rsid w:val="00202DA8"/>
    <w:rsid w:val="00203D08"/>
    <w:rsid w:val="00205B0D"/>
    <w:rsid w:val="0021038C"/>
    <w:rsid w:val="00221E0F"/>
    <w:rsid w:val="00223238"/>
    <w:rsid w:val="002353CA"/>
    <w:rsid w:val="00235874"/>
    <w:rsid w:val="00237225"/>
    <w:rsid w:val="002379AB"/>
    <w:rsid w:val="00237F99"/>
    <w:rsid w:val="0024516A"/>
    <w:rsid w:val="00266635"/>
    <w:rsid w:val="00274760"/>
    <w:rsid w:val="00277E74"/>
    <w:rsid w:val="0028027A"/>
    <w:rsid w:val="00292BAB"/>
    <w:rsid w:val="00293AF2"/>
    <w:rsid w:val="002A4335"/>
    <w:rsid w:val="002A5BE1"/>
    <w:rsid w:val="002A5D47"/>
    <w:rsid w:val="002B3401"/>
    <w:rsid w:val="002B3C4F"/>
    <w:rsid w:val="002C434C"/>
    <w:rsid w:val="002D5417"/>
    <w:rsid w:val="002E1205"/>
    <w:rsid w:val="002E5822"/>
    <w:rsid w:val="002F0341"/>
    <w:rsid w:val="002F302F"/>
    <w:rsid w:val="002F3F15"/>
    <w:rsid w:val="002F7A29"/>
    <w:rsid w:val="00300949"/>
    <w:rsid w:val="00301BB0"/>
    <w:rsid w:val="00302202"/>
    <w:rsid w:val="00304910"/>
    <w:rsid w:val="00304C28"/>
    <w:rsid w:val="00305C31"/>
    <w:rsid w:val="00305CBA"/>
    <w:rsid w:val="0032070A"/>
    <w:rsid w:val="00327BF1"/>
    <w:rsid w:val="00347A55"/>
    <w:rsid w:val="0035469C"/>
    <w:rsid w:val="00363E8B"/>
    <w:rsid w:val="00363F82"/>
    <w:rsid w:val="00374749"/>
    <w:rsid w:val="0037780E"/>
    <w:rsid w:val="00394EBC"/>
    <w:rsid w:val="00395218"/>
    <w:rsid w:val="003970F4"/>
    <w:rsid w:val="003B1C64"/>
    <w:rsid w:val="003B6754"/>
    <w:rsid w:val="003C00D9"/>
    <w:rsid w:val="003D0262"/>
    <w:rsid w:val="003D246B"/>
    <w:rsid w:val="003D717C"/>
    <w:rsid w:val="003E498D"/>
    <w:rsid w:val="003E54FF"/>
    <w:rsid w:val="003E58C2"/>
    <w:rsid w:val="003F2E59"/>
    <w:rsid w:val="003F627B"/>
    <w:rsid w:val="0040072A"/>
    <w:rsid w:val="004068AD"/>
    <w:rsid w:val="004107A4"/>
    <w:rsid w:val="0041351D"/>
    <w:rsid w:val="00417633"/>
    <w:rsid w:val="00422F62"/>
    <w:rsid w:val="00426699"/>
    <w:rsid w:val="00426E76"/>
    <w:rsid w:val="004347B8"/>
    <w:rsid w:val="00434CC6"/>
    <w:rsid w:val="00437712"/>
    <w:rsid w:val="00440FE7"/>
    <w:rsid w:val="00444E68"/>
    <w:rsid w:val="00445A2E"/>
    <w:rsid w:val="0045162E"/>
    <w:rsid w:val="004563DD"/>
    <w:rsid w:val="00465642"/>
    <w:rsid w:val="004661EC"/>
    <w:rsid w:val="00467871"/>
    <w:rsid w:val="00480068"/>
    <w:rsid w:val="0048443E"/>
    <w:rsid w:val="00485E1A"/>
    <w:rsid w:val="00492ECE"/>
    <w:rsid w:val="00495900"/>
    <w:rsid w:val="00495DB3"/>
    <w:rsid w:val="004A2E18"/>
    <w:rsid w:val="004B4817"/>
    <w:rsid w:val="004C54D2"/>
    <w:rsid w:val="004C5778"/>
    <w:rsid w:val="004E187D"/>
    <w:rsid w:val="004F4400"/>
    <w:rsid w:val="004F4770"/>
    <w:rsid w:val="004F6F36"/>
    <w:rsid w:val="00500E11"/>
    <w:rsid w:val="00506437"/>
    <w:rsid w:val="00512BD0"/>
    <w:rsid w:val="005203E2"/>
    <w:rsid w:val="00530C61"/>
    <w:rsid w:val="00535EF7"/>
    <w:rsid w:val="00537120"/>
    <w:rsid w:val="00537B53"/>
    <w:rsid w:val="005429B4"/>
    <w:rsid w:val="00543F64"/>
    <w:rsid w:val="0054796B"/>
    <w:rsid w:val="00551019"/>
    <w:rsid w:val="00555081"/>
    <w:rsid w:val="00556045"/>
    <w:rsid w:val="0057076C"/>
    <w:rsid w:val="005820FC"/>
    <w:rsid w:val="00584688"/>
    <w:rsid w:val="00584C1B"/>
    <w:rsid w:val="0058713E"/>
    <w:rsid w:val="005A4EAE"/>
    <w:rsid w:val="005A72A6"/>
    <w:rsid w:val="005B6FAF"/>
    <w:rsid w:val="005C0C2B"/>
    <w:rsid w:val="005C374B"/>
    <w:rsid w:val="005D5585"/>
    <w:rsid w:val="005F39C6"/>
    <w:rsid w:val="005F3EFB"/>
    <w:rsid w:val="005F4946"/>
    <w:rsid w:val="0060380D"/>
    <w:rsid w:val="00603F18"/>
    <w:rsid w:val="0062090E"/>
    <w:rsid w:val="0062250D"/>
    <w:rsid w:val="006322F8"/>
    <w:rsid w:val="0063557C"/>
    <w:rsid w:val="00646D20"/>
    <w:rsid w:val="00650E70"/>
    <w:rsid w:val="00662A32"/>
    <w:rsid w:val="00662B1C"/>
    <w:rsid w:val="00666118"/>
    <w:rsid w:val="00666ECF"/>
    <w:rsid w:val="006801B8"/>
    <w:rsid w:val="00686D6C"/>
    <w:rsid w:val="006920A4"/>
    <w:rsid w:val="006A29A8"/>
    <w:rsid w:val="006A44C0"/>
    <w:rsid w:val="006A68B6"/>
    <w:rsid w:val="006A6D34"/>
    <w:rsid w:val="006A7084"/>
    <w:rsid w:val="006B1098"/>
    <w:rsid w:val="006B2839"/>
    <w:rsid w:val="006B33C0"/>
    <w:rsid w:val="006C3170"/>
    <w:rsid w:val="006D5358"/>
    <w:rsid w:val="006E0F8A"/>
    <w:rsid w:val="006E23D2"/>
    <w:rsid w:val="006E4ACB"/>
    <w:rsid w:val="006E6590"/>
    <w:rsid w:val="006F43FD"/>
    <w:rsid w:val="00702D50"/>
    <w:rsid w:val="0072670F"/>
    <w:rsid w:val="00734138"/>
    <w:rsid w:val="007352F4"/>
    <w:rsid w:val="0074095E"/>
    <w:rsid w:val="00750C5E"/>
    <w:rsid w:val="00761E77"/>
    <w:rsid w:val="00782A0C"/>
    <w:rsid w:val="00790913"/>
    <w:rsid w:val="00791F04"/>
    <w:rsid w:val="007933B5"/>
    <w:rsid w:val="007A4B45"/>
    <w:rsid w:val="007B1347"/>
    <w:rsid w:val="007C095A"/>
    <w:rsid w:val="007C6853"/>
    <w:rsid w:val="007D10E7"/>
    <w:rsid w:val="007D1404"/>
    <w:rsid w:val="007D2413"/>
    <w:rsid w:val="007D5940"/>
    <w:rsid w:val="007E0557"/>
    <w:rsid w:val="007F240C"/>
    <w:rsid w:val="00810737"/>
    <w:rsid w:val="00811C64"/>
    <w:rsid w:val="008138E9"/>
    <w:rsid w:val="00814900"/>
    <w:rsid w:val="00815F6D"/>
    <w:rsid w:val="00826CD5"/>
    <w:rsid w:val="008273AA"/>
    <w:rsid w:val="008352E9"/>
    <w:rsid w:val="00841E47"/>
    <w:rsid w:val="00852C58"/>
    <w:rsid w:val="008555D7"/>
    <w:rsid w:val="008634D0"/>
    <w:rsid w:val="00865F65"/>
    <w:rsid w:val="00880265"/>
    <w:rsid w:val="00894E9F"/>
    <w:rsid w:val="0089516E"/>
    <w:rsid w:val="00896BA2"/>
    <w:rsid w:val="008A0A22"/>
    <w:rsid w:val="008A1FC0"/>
    <w:rsid w:val="008A410C"/>
    <w:rsid w:val="008A79C3"/>
    <w:rsid w:val="008B0DF1"/>
    <w:rsid w:val="008C3252"/>
    <w:rsid w:val="008D3840"/>
    <w:rsid w:val="008D6539"/>
    <w:rsid w:val="008F47B4"/>
    <w:rsid w:val="0090387E"/>
    <w:rsid w:val="00912338"/>
    <w:rsid w:val="0091645C"/>
    <w:rsid w:val="00931BB2"/>
    <w:rsid w:val="009368EE"/>
    <w:rsid w:val="00944306"/>
    <w:rsid w:val="0094522F"/>
    <w:rsid w:val="00946D94"/>
    <w:rsid w:val="00946F66"/>
    <w:rsid w:val="009504DB"/>
    <w:rsid w:val="009523F3"/>
    <w:rsid w:val="009559EC"/>
    <w:rsid w:val="00956469"/>
    <w:rsid w:val="00961220"/>
    <w:rsid w:val="00965319"/>
    <w:rsid w:val="00966889"/>
    <w:rsid w:val="00967D12"/>
    <w:rsid w:val="009756A3"/>
    <w:rsid w:val="009A19EA"/>
    <w:rsid w:val="009A25EA"/>
    <w:rsid w:val="009A3868"/>
    <w:rsid w:val="009A3A80"/>
    <w:rsid w:val="009A4717"/>
    <w:rsid w:val="009B25FA"/>
    <w:rsid w:val="009B6DF8"/>
    <w:rsid w:val="009B74FB"/>
    <w:rsid w:val="009C0441"/>
    <w:rsid w:val="009D01F7"/>
    <w:rsid w:val="009D4E96"/>
    <w:rsid w:val="009F00B1"/>
    <w:rsid w:val="009F185B"/>
    <w:rsid w:val="00A00150"/>
    <w:rsid w:val="00A020A1"/>
    <w:rsid w:val="00A04EC7"/>
    <w:rsid w:val="00A04F3F"/>
    <w:rsid w:val="00A11FCB"/>
    <w:rsid w:val="00A138F0"/>
    <w:rsid w:val="00A141CA"/>
    <w:rsid w:val="00A150BB"/>
    <w:rsid w:val="00A20AA6"/>
    <w:rsid w:val="00A24588"/>
    <w:rsid w:val="00A26083"/>
    <w:rsid w:val="00A30AE9"/>
    <w:rsid w:val="00A32CD5"/>
    <w:rsid w:val="00A33681"/>
    <w:rsid w:val="00A40925"/>
    <w:rsid w:val="00A41081"/>
    <w:rsid w:val="00A412BD"/>
    <w:rsid w:val="00A43439"/>
    <w:rsid w:val="00A5390B"/>
    <w:rsid w:val="00A57169"/>
    <w:rsid w:val="00A82037"/>
    <w:rsid w:val="00A82C91"/>
    <w:rsid w:val="00A859AC"/>
    <w:rsid w:val="00A87EFE"/>
    <w:rsid w:val="00A9208F"/>
    <w:rsid w:val="00A975E8"/>
    <w:rsid w:val="00AA0235"/>
    <w:rsid w:val="00AB06BF"/>
    <w:rsid w:val="00AB08AA"/>
    <w:rsid w:val="00AB0FE2"/>
    <w:rsid w:val="00AC0440"/>
    <w:rsid w:val="00AC2F89"/>
    <w:rsid w:val="00AD14D5"/>
    <w:rsid w:val="00AD72F9"/>
    <w:rsid w:val="00AE499D"/>
    <w:rsid w:val="00AF6EC6"/>
    <w:rsid w:val="00B024BC"/>
    <w:rsid w:val="00B11ABB"/>
    <w:rsid w:val="00B11F35"/>
    <w:rsid w:val="00B16292"/>
    <w:rsid w:val="00B20C54"/>
    <w:rsid w:val="00B30483"/>
    <w:rsid w:val="00B32209"/>
    <w:rsid w:val="00B35F71"/>
    <w:rsid w:val="00B368A9"/>
    <w:rsid w:val="00B416BE"/>
    <w:rsid w:val="00B428BB"/>
    <w:rsid w:val="00B462D1"/>
    <w:rsid w:val="00B503AA"/>
    <w:rsid w:val="00B5443C"/>
    <w:rsid w:val="00B57600"/>
    <w:rsid w:val="00B64D98"/>
    <w:rsid w:val="00B66212"/>
    <w:rsid w:val="00B6707A"/>
    <w:rsid w:val="00B710F8"/>
    <w:rsid w:val="00B84FAC"/>
    <w:rsid w:val="00B9155B"/>
    <w:rsid w:val="00B94FA1"/>
    <w:rsid w:val="00BA1708"/>
    <w:rsid w:val="00BA3332"/>
    <w:rsid w:val="00BA7231"/>
    <w:rsid w:val="00BB5805"/>
    <w:rsid w:val="00BB79D0"/>
    <w:rsid w:val="00BC20A1"/>
    <w:rsid w:val="00BC76B2"/>
    <w:rsid w:val="00BE7653"/>
    <w:rsid w:val="00BF0E13"/>
    <w:rsid w:val="00BF16F9"/>
    <w:rsid w:val="00BF3031"/>
    <w:rsid w:val="00BF3D15"/>
    <w:rsid w:val="00BF69F4"/>
    <w:rsid w:val="00BF704A"/>
    <w:rsid w:val="00C00237"/>
    <w:rsid w:val="00C01246"/>
    <w:rsid w:val="00C0481D"/>
    <w:rsid w:val="00C11D94"/>
    <w:rsid w:val="00C13B56"/>
    <w:rsid w:val="00C157B6"/>
    <w:rsid w:val="00C24CCB"/>
    <w:rsid w:val="00C30F9A"/>
    <w:rsid w:val="00C32C4B"/>
    <w:rsid w:val="00C32E41"/>
    <w:rsid w:val="00C40D04"/>
    <w:rsid w:val="00C5183F"/>
    <w:rsid w:val="00C53F2C"/>
    <w:rsid w:val="00C5716D"/>
    <w:rsid w:val="00C76B8D"/>
    <w:rsid w:val="00C76BAD"/>
    <w:rsid w:val="00C83D47"/>
    <w:rsid w:val="00C873F5"/>
    <w:rsid w:val="00C94E39"/>
    <w:rsid w:val="00C95986"/>
    <w:rsid w:val="00C95E2D"/>
    <w:rsid w:val="00CA6459"/>
    <w:rsid w:val="00CA6904"/>
    <w:rsid w:val="00CB13E0"/>
    <w:rsid w:val="00CB1596"/>
    <w:rsid w:val="00CC445A"/>
    <w:rsid w:val="00CC74DD"/>
    <w:rsid w:val="00CD056A"/>
    <w:rsid w:val="00CD17EA"/>
    <w:rsid w:val="00CD1B42"/>
    <w:rsid w:val="00CD3D83"/>
    <w:rsid w:val="00CE3539"/>
    <w:rsid w:val="00CE4664"/>
    <w:rsid w:val="00D05D5E"/>
    <w:rsid w:val="00D13719"/>
    <w:rsid w:val="00D32DA6"/>
    <w:rsid w:val="00D50857"/>
    <w:rsid w:val="00D644F9"/>
    <w:rsid w:val="00D7006C"/>
    <w:rsid w:val="00D74A03"/>
    <w:rsid w:val="00D753E8"/>
    <w:rsid w:val="00D91187"/>
    <w:rsid w:val="00D93C83"/>
    <w:rsid w:val="00D95FF1"/>
    <w:rsid w:val="00D97771"/>
    <w:rsid w:val="00DA137E"/>
    <w:rsid w:val="00DA38B8"/>
    <w:rsid w:val="00DA67C5"/>
    <w:rsid w:val="00DB323E"/>
    <w:rsid w:val="00DB3609"/>
    <w:rsid w:val="00DB5A9B"/>
    <w:rsid w:val="00DC0747"/>
    <w:rsid w:val="00DC25AC"/>
    <w:rsid w:val="00DC25B1"/>
    <w:rsid w:val="00DC4AA7"/>
    <w:rsid w:val="00DD176B"/>
    <w:rsid w:val="00DD1F0A"/>
    <w:rsid w:val="00DD33FD"/>
    <w:rsid w:val="00DD5E66"/>
    <w:rsid w:val="00DD74C7"/>
    <w:rsid w:val="00DD7A20"/>
    <w:rsid w:val="00DE0EE7"/>
    <w:rsid w:val="00DE387D"/>
    <w:rsid w:val="00DE4EE8"/>
    <w:rsid w:val="00DF5853"/>
    <w:rsid w:val="00E03588"/>
    <w:rsid w:val="00E0469B"/>
    <w:rsid w:val="00E0598B"/>
    <w:rsid w:val="00E12A7A"/>
    <w:rsid w:val="00E1795C"/>
    <w:rsid w:val="00E21C39"/>
    <w:rsid w:val="00E270EF"/>
    <w:rsid w:val="00E37614"/>
    <w:rsid w:val="00E41AB9"/>
    <w:rsid w:val="00E52B00"/>
    <w:rsid w:val="00E540F0"/>
    <w:rsid w:val="00E54226"/>
    <w:rsid w:val="00E54780"/>
    <w:rsid w:val="00E60706"/>
    <w:rsid w:val="00E6558A"/>
    <w:rsid w:val="00E769CE"/>
    <w:rsid w:val="00E92409"/>
    <w:rsid w:val="00E978D7"/>
    <w:rsid w:val="00EA1BFC"/>
    <w:rsid w:val="00EA2372"/>
    <w:rsid w:val="00EC0543"/>
    <w:rsid w:val="00ED210D"/>
    <w:rsid w:val="00ED687C"/>
    <w:rsid w:val="00EE3892"/>
    <w:rsid w:val="00EE6222"/>
    <w:rsid w:val="00F04353"/>
    <w:rsid w:val="00F13468"/>
    <w:rsid w:val="00F14A2B"/>
    <w:rsid w:val="00F176F0"/>
    <w:rsid w:val="00F1771E"/>
    <w:rsid w:val="00F23082"/>
    <w:rsid w:val="00F2383D"/>
    <w:rsid w:val="00F31FBB"/>
    <w:rsid w:val="00F331CF"/>
    <w:rsid w:val="00F41E2A"/>
    <w:rsid w:val="00F4414B"/>
    <w:rsid w:val="00F44C97"/>
    <w:rsid w:val="00F51BC5"/>
    <w:rsid w:val="00F62CE6"/>
    <w:rsid w:val="00F65B32"/>
    <w:rsid w:val="00F67FA1"/>
    <w:rsid w:val="00F71D7C"/>
    <w:rsid w:val="00F771EB"/>
    <w:rsid w:val="00F80630"/>
    <w:rsid w:val="00F80F8A"/>
    <w:rsid w:val="00F93CDD"/>
    <w:rsid w:val="00F9633D"/>
    <w:rsid w:val="00FA0E52"/>
    <w:rsid w:val="00FA1359"/>
    <w:rsid w:val="00FA1B93"/>
    <w:rsid w:val="00FB5170"/>
    <w:rsid w:val="00FB6772"/>
    <w:rsid w:val="00FC148D"/>
    <w:rsid w:val="00FC15D2"/>
    <w:rsid w:val="00FC490F"/>
    <w:rsid w:val="00FC529B"/>
    <w:rsid w:val="00FC6157"/>
    <w:rsid w:val="00FC6E5C"/>
    <w:rsid w:val="00FC6F7F"/>
    <w:rsid w:val="00FD04EF"/>
    <w:rsid w:val="00FD3015"/>
    <w:rsid w:val="00FD71B8"/>
    <w:rsid w:val="00FE1670"/>
    <w:rsid w:val="00FE5932"/>
    <w:rsid w:val="00FF0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E6D6F8"/>
  <w15:chartTrackingRefBased/>
  <w15:docId w15:val="{8ADCF5B1-A2E1-43A1-8518-8CE24804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ascii="HelveticaLT" w:hAnsi="HelveticaLT" w:cs="HelveticaLT"/>
      <w:sz w:val="24"/>
      <w:szCs w:val="24"/>
      <w:lang w:eastAsia="ar-SA"/>
    </w:rPr>
  </w:style>
  <w:style w:type="paragraph" w:styleId="Antrat1">
    <w:name w:val="heading 1"/>
    <w:basedOn w:val="Pavadinimas"/>
    <w:next w:val="Pagrindinistekstas"/>
    <w:qFormat/>
    <w:pPr>
      <w:numPr>
        <w:numId w:val="1"/>
      </w:numPr>
      <w:outlineLvl w:val="0"/>
    </w:pPr>
    <w:rPr>
      <w:b/>
      <w:bCs/>
      <w:sz w:val="32"/>
      <w:szCs w:val="32"/>
    </w:rPr>
  </w:style>
  <w:style w:type="paragraph" w:styleId="Antrat2">
    <w:name w:val="heading 2"/>
    <w:basedOn w:val="prastasis"/>
    <w:next w:val="prastasis"/>
    <w:link w:val="Antrat2Diagrama"/>
    <w:qFormat/>
    <w:rsid w:val="00FE1670"/>
    <w:pPr>
      <w:keepNext/>
      <w:widowControl w:val="0"/>
      <w:tabs>
        <w:tab w:val="num" w:pos="0"/>
      </w:tabs>
      <w:outlineLvl w:val="1"/>
    </w:pPr>
    <w:rPr>
      <w:rFonts w:ascii="Thorndale" w:eastAsia="HG Mincho Light J" w:hAnsi="Thorndale" w:cs="Thorndale"/>
      <w:b/>
      <w:color w:val="000000"/>
      <w:sz w:val="20"/>
    </w:rPr>
  </w:style>
  <w:style w:type="paragraph" w:styleId="Antrat3">
    <w:name w:val="heading 3"/>
    <w:basedOn w:val="prastasis"/>
    <w:next w:val="prastasis"/>
    <w:link w:val="Antrat3Diagrama"/>
    <w:qFormat/>
    <w:rsid w:val="00FE1670"/>
    <w:pPr>
      <w:keepNext/>
      <w:widowControl w:val="0"/>
      <w:tabs>
        <w:tab w:val="num" w:pos="0"/>
      </w:tabs>
      <w:outlineLvl w:val="2"/>
    </w:pPr>
    <w:rPr>
      <w:rFonts w:ascii="Thorndale" w:eastAsia="HG Mincho Light J" w:hAnsi="Thorndale" w:cs="Thorndale"/>
      <w:b/>
      <w:color w:val="000000"/>
    </w:rPr>
  </w:style>
  <w:style w:type="paragraph" w:styleId="Antrat7">
    <w:name w:val="heading 7"/>
    <w:basedOn w:val="Antrat30"/>
    <w:next w:val="Pagrindinistekstas"/>
    <w:link w:val="Antrat7Diagrama"/>
    <w:qFormat/>
    <w:rsid w:val="00FE1670"/>
    <w:pPr>
      <w:widowControl w:val="0"/>
      <w:tabs>
        <w:tab w:val="num" w:pos="0"/>
      </w:tabs>
      <w:outlineLvl w:val="6"/>
    </w:pPr>
    <w:rPr>
      <w:rFonts w:eastAsia="Lucida Sans Unicode" w:cs="Mangal"/>
      <w:b/>
      <w:bCs/>
      <w:color w:val="000000"/>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Times New Roman" w:hAnsi="Times New Roman" w:cs="Times New Roman" w:hint="default"/>
      <w:color w:val="000000"/>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Numatytasispastraiposriftas2">
    <w:name w:val="Numatytasis pastraipos šriftas2"/>
  </w:style>
  <w:style w:type="character" w:customStyle="1" w:styleId="WW8Num5z0">
    <w:name w:val="WW8Num5z0"/>
    <w:rPr>
      <w:rFonts w:cs="Times New Roman" w:hint="default"/>
    </w:rPr>
  </w:style>
  <w:style w:type="character" w:customStyle="1" w:styleId="WW8Num6z0">
    <w:name w:val="WW8Num6z0"/>
    <w:rPr>
      <w:rFonts w:ascii="Times New Roman" w:eastAsia="Lucida Sans Unicode" w:hAnsi="Times New Roman" w:cs="Times New Roman" w:hint="default"/>
    </w:rPr>
  </w:style>
  <w:style w:type="character" w:customStyle="1" w:styleId="WW8Num2z1">
    <w:name w:val="WW8Num2z1"/>
    <w:rPr>
      <w:b w:val="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b w:val="0"/>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Numatytasispastraiposriftas3">
    <w:name w:val="Numatytasis pastraipos šriftas3"/>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FootnoteCharacters">
    <w:name w:val="Footnote Characters"/>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customStyle="1" w:styleId="WW-DefaultParagraphFont">
    <w:name w:val="WW-Default Paragraph Font"/>
  </w:style>
  <w:style w:type="character" w:styleId="Hipersaitas">
    <w:name w:val="Hyperlink"/>
    <w:rPr>
      <w:color w:val="0000FF"/>
      <w:u w:val="single"/>
    </w:rPr>
  </w:style>
  <w:style w:type="character" w:customStyle="1" w:styleId="EndnoteCharacters">
    <w:name w:val="Endnote Characters"/>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8Num10z0">
    <w:name w:val="WW8Num10z0"/>
    <w:rPr>
      <w:b w:val="0"/>
    </w:rPr>
  </w:style>
  <w:style w:type="character" w:customStyle="1" w:styleId="WW-Numeravimosimboliai">
    <w:name w:val="WW-Numeravimo simboliai"/>
  </w:style>
  <w:style w:type="character" w:customStyle="1" w:styleId="WW-Numeravimosimboliai1">
    <w:name w:val="WW-Numeravimo simboliai1"/>
  </w:style>
  <w:style w:type="character" w:customStyle="1" w:styleId="WW-Numeravimosimboliai11">
    <w:name w:val="WW-Numeravimo simboliai11"/>
  </w:style>
  <w:style w:type="character" w:customStyle="1" w:styleId="WW-Numeravimosimboliai111">
    <w:name w:val="WW-Numeravimo simboliai111"/>
  </w:style>
  <w:style w:type="character" w:customStyle="1" w:styleId="WW-Numeravimosimboliai1111">
    <w:name w:val="WW-Numeravimo simboliai1111"/>
  </w:style>
  <w:style w:type="character" w:customStyle="1" w:styleId="WW-Numeravimosimboliai11111">
    <w:name w:val="WW-Numeravimo simboliai11111"/>
  </w:style>
  <w:style w:type="character" w:customStyle="1" w:styleId="WW-Numeravimosimboliai111111">
    <w:name w:val="WW-Numeravimo simboliai111111"/>
  </w:style>
  <w:style w:type="character" w:customStyle="1" w:styleId="WW-Numeravimosimboliai1111111">
    <w:name w:val="WW-Numeravimo simboliai1111111"/>
  </w:style>
  <w:style w:type="character" w:customStyle="1" w:styleId="WW-Numeravimosimboliai11111111">
    <w:name w:val="WW-Numeravimo simboliai11111111"/>
  </w:style>
  <w:style w:type="character" w:customStyle="1" w:styleId="WW-Numeravimosimboliai111111111">
    <w:name w:val="WW-Numeravimo simboliai111111111"/>
  </w:style>
  <w:style w:type="character" w:customStyle="1" w:styleId="WW-Numeravimosimboliai1111111111">
    <w:name w:val="WW-Numeravimo simboliai1111111111"/>
  </w:style>
  <w:style w:type="character" w:customStyle="1" w:styleId="WW-Numeravimosimboliai11111111111">
    <w:name w:val="WW-Numeravimo simboliai11111111111"/>
  </w:style>
  <w:style w:type="character" w:customStyle="1" w:styleId="WW-Numeravimosimboliai111111111111">
    <w:name w:val="WW-Numeravimo simboliai111111111111"/>
  </w:style>
  <w:style w:type="character" w:styleId="Grietas">
    <w:name w:val="Strong"/>
    <w:uiPriority w:val="22"/>
    <w:qFormat/>
    <w:rPr>
      <w:b/>
      <w:bCs/>
    </w:rPr>
  </w:style>
  <w:style w:type="character" w:customStyle="1" w:styleId="Numeravimosimboliai">
    <w:name w:val="Numeravimo simboliai"/>
  </w:style>
  <w:style w:type="character" w:styleId="Puslapionumeris">
    <w:name w:val="page number"/>
    <w:basedOn w:val="Numatytasispastraiposriftas3"/>
  </w:style>
  <w:style w:type="character" w:customStyle="1" w:styleId="Numeravimoenklai">
    <w:name w:val="Numeravimo ženklai"/>
  </w:style>
  <w:style w:type="character" w:customStyle="1" w:styleId="PoratDiagrama">
    <w:name w:val="Poraštė Diagrama"/>
    <w:rPr>
      <w:rFonts w:ascii="HelveticaLT" w:hAnsi="HelveticaLT" w:cs="HelveticaLT"/>
      <w:sz w:val="24"/>
      <w:szCs w:val="24"/>
      <w:lang w:val="lt-LT"/>
    </w:rPr>
  </w:style>
  <w:style w:type="paragraph" w:customStyle="1" w:styleId="Antrat30">
    <w:name w:val="Antraštė3"/>
    <w:basedOn w:val="prastasis"/>
    <w:next w:val="Pagrindinistekstas"/>
    <w:pPr>
      <w:keepNext/>
      <w:spacing w:before="240" w:after="120"/>
    </w:pPr>
    <w:rPr>
      <w:rFonts w:ascii="Arial" w:eastAsia="Microsoft YaHei" w:hAnsi="Arial" w:cs="Arial Unicode MS"/>
      <w:sz w:val="28"/>
      <w:szCs w:val="28"/>
    </w:rPr>
  </w:style>
  <w:style w:type="paragraph" w:styleId="Pagrindinistekstas">
    <w:name w:val="Body Text"/>
    <w:basedOn w:val="prastasis"/>
    <w:link w:val="PagrindinistekstasDiagrama"/>
    <w:pPr>
      <w:spacing w:after="120"/>
    </w:pPr>
  </w:style>
  <w:style w:type="paragraph" w:styleId="Sraas">
    <w:name w:val="List"/>
    <w:basedOn w:val="Text"/>
  </w:style>
  <w:style w:type="paragraph" w:customStyle="1" w:styleId="Pavadinimas3">
    <w:name w:val="Pavadinimas3"/>
    <w:basedOn w:val="prastasis"/>
    <w:pPr>
      <w:suppressLineNumbers/>
      <w:spacing w:before="120" w:after="120"/>
    </w:pPr>
    <w:rPr>
      <w:rFonts w:cs="Arial Unicode MS"/>
      <w:i/>
      <w:iCs/>
    </w:rPr>
  </w:style>
  <w:style w:type="paragraph" w:customStyle="1" w:styleId="Rodykl">
    <w:name w:val="Rodyklė"/>
    <w:basedOn w:val="prastasis"/>
    <w:pPr>
      <w:suppressLineNumbers/>
    </w:pPr>
    <w:rPr>
      <w:rFonts w:cs="Tahoma"/>
    </w:rPr>
  </w:style>
  <w:style w:type="paragraph" w:styleId="Pavadinimas">
    <w:name w:val="Title"/>
    <w:basedOn w:val="prastasis"/>
    <w:next w:val="Text"/>
    <w:qFormat/>
    <w:pPr>
      <w:keepNext/>
      <w:spacing w:before="240" w:after="120"/>
    </w:pPr>
    <w:rPr>
      <w:rFonts w:ascii="Albany" w:eastAsia="HG Mincho Light J" w:hAnsi="Albany" w:cs="Arial Unicode MS"/>
      <w:sz w:val="28"/>
      <w:szCs w:val="28"/>
    </w:rPr>
  </w:style>
  <w:style w:type="paragraph" w:styleId="Paantrat">
    <w:name w:val="Subtitle"/>
    <w:basedOn w:val="Pavadinimas"/>
    <w:next w:val="Text"/>
    <w:qFormat/>
    <w:pPr>
      <w:jc w:val="center"/>
    </w:pPr>
    <w:rPr>
      <w:i/>
    </w:rPr>
  </w:style>
  <w:style w:type="paragraph" w:customStyle="1" w:styleId="Text">
    <w:name w:val="Text"/>
    <w:basedOn w:val="prastasis"/>
    <w:pPr>
      <w:jc w:val="both"/>
    </w:p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customStyle="1" w:styleId="Pavadinimas2">
    <w:name w:val="Pavadinimas2"/>
    <w:basedOn w:val="prastasis"/>
    <w:pPr>
      <w:suppressLineNumbers/>
      <w:spacing w:before="120" w:after="120"/>
    </w:pPr>
    <w:rPr>
      <w:rFonts w:cs="Mangal"/>
      <w:i/>
      <w:iCs/>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customStyle="1" w:styleId="Antrat4">
    <w:name w:val="Antraštė4"/>
    <w:basedOn w:val="prastasis"/>
    <w:pPr>
      <w:suppressLineNumbers/>
      <w:spacing w:before="120" w:after="120"/>
    </w:pPr>
    <w:rPr>
      <w:i/>
      <w:sz w:val="20"/>
    </w:rPr>
  </w:style>
  <w:style w:type="paragraph" w:customStyle="1" w:styleId="Index">
    <w:name w:val="Index"/>
    <w:basedOn w:val="prastasis"/>
    <w:pPr>
      <w:suppressLineNumbers/>
    </w:pPr>
  </w:style>
  <w:style w:type="paragraph" w:customStyle="1" w:styleId="TableContents">
    <w:name w:val="Table Contents"/>
    <w:basedOn w:val="Text"/>
    <w:pPr>
      <w:suppressLineNumbers/>
    </w:pPr>
  </w:style>
  <w:style w:type="paragraph" w:customStyle="1" w:styleId="WW-BodyText2">
    <w:name w:val="WW-Body Text 2"/>
    <w:basedOn w:val="prastasis"/>
    <w:pPr>
      <w:jc w:val="both"/>
    </w:pPr>
    <w:rPr>
      <w:sz w:val="20"/>
    </w:rPr>
  </w:style>
  <w:style w:type="paragraph" w:customStyle="1" w:styleId="Firstlineindent">
    <w:name w:val="First line indent"/>
    <w:basedOn w:val="Text"/>
    <w:pPr>
      <w:ind w:firstLine="283"/>
    </w:pPr>
  </w:style>
  <w:style w:type="paragraph" w:styleId="Porat">
    <w:name w:val="footer"/>
    <w:basedOn w:val="prastasis"/>
    <w:pPr>
      <w:suppressLineNumbers/>
      <w:tabs>
        <w:tab w:val="center" w:pos="5128"/>
        <w:tab w:val="right" w:pos="10256"/>
      </w:tabs>
    </w:pPr>
  </w:style>
  <w:style w:type="paragraph" w:customStyle="1" w:styleId="Kadroturinys">
    <w:name w:val="Kadro turinys"/>
    <w:basedOn w:val="Pagrindinistekstas"/>
  </w:style>
  <w:style w:type="paragraph" w:styleId="Antrats">
    <w:name w:val="header"/>
    <w:basedOn w:val="prastasis"/>
    <w:link w:val="AntratsDiagrama"/>
    <w:uiPriority w:val="99"/>
    <w:pPr>
      <w:suppressLineNumbers/>
      <w:tabs>
        <w:tab w:val="center" w:pos="4819"/>
        <w:tab w:val="right" w:pos="9638"/>
      </w:tabs>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Nurodytoformatotekstas">
    <w:name w:val="Nurodyto formato tekstas"/>
    <w:basedOn w:val="prastasis"/>
    <w:rPr>
      <w:rFonts w:ascii="Courier New" w:eastAsia="Courier New" w:hAnsi="Courier New" w:cs="Courier New"/>
      <w:sz w:val="20"/>
      <w:szCs w:val="20"/>
    </w:rPr>
  </w:style>
  <w:style w:type="paragraph" w:customStyle="1" w:styleId="NormalWeb1">
    <w:name w:val="Normal (Web)1"/>
    <w:basedOn w:val="prastasis"/>
    <w:pPr>
      <w:spacing w:before="280" w:after="119"/>
    </w:pPr>
    <w:rPr>
      <w:rFonts w:ascii="Arial Unicode MS" w:hAnsi="Arial Unicode MS" w:cs="Arial Unicode MS"/>
      <w:lang w:val="en-GB"/>
    </w:rPr>
  </w:style>
  <w:style w:type="character" w:customStyle="1" w:styleId="Antrat2Diagrama">
    <w:name w:val="Antraštė 2 Diagrama"/>
    <w:link w:val="Antrat2"/>
    <w:rsid w:val="00FE1670"/>
    <w:rPr>
      <w:rFonts w:ascii="Thorndale" w:eastAsia="HG Mincho Light J" w:hAnsi="Thorndale" w:cs="Thorndale"/>
      <w:b/>
      <w:color w:val="000000"/>
      <w:szCs w:val="24"/>
      <w:lang w:eastAsia="ar-SA"/>
    </w:rPr>
  </w:style>
  <w:style w:type="character" w:customStyle="1" w:styleId="Antrat3Diagrama">
    <w:name w:val="Antraštė 3 Diagrama"/>
    <w:link w:val="Antrat3"/>
    <w:rsid w:val="00FE1670"/>
    <w:rPr>
      <w:rFonts w:ascii="Thorndale" w:eastAsia="HG Mincho Light J" w:hAnsi="Thorndale" w:cs="Thorndale"/>
      <w:b/>
      <w:color w:val="000000"/>
      <w:sz w:val="24"/>
      <w:szCs w:val="24"/>
      <w:lang w:eastAsia="ar-SA"/>
    </w:rPr>
  </w:style>
  <w:style w:type="character" w:customStyle="1" w:styleId="Antrat7Diagrama">
    <w:name w:val="Antraštė 7 Diagrama"/>
    <w:link w:val="Antrat7"/>
    <w:rsid w:val="00FE1670"/>
    <w:rPr>
      <w:rFonts w:ascii="Arial" w:eastAsia="Lucida Sans Unicode" w:hAnsi="Arial" w:cs="Mangal"/>
      <w:b/>
      <w:bCs/>
      <w:color w:val="000000"/>
      <w:sz w:val="21"/>
      <w:szCs w:val="21"/>
      <w:lang w:eastAsia="ar-SA"/>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uiPriority w:val="99"/>
    <w:qFormat/>
    <w:rsid w:val="00F67FA1"/>
    <w:pPr>
      <w:ind w:left="720"/>
      <w:contextualSpacing/>
    </w:pPr>
  </w:style>
  <w:style w:type="paragraph" w:styleId="Debesliotekstas">
    <w:name w:val="Balloon Text"/>
    <w:basedOn w:val="prastasis"/>
    <w:link w:val="DebesliotekstasDiagrama"/>
    <w:uiPriority w:val="99"/>
    <w:semiHidden/>
    <w:unhideWhenUsed/>
    <w:rsid w:val="00880265"/>
    <w:rPr>
      <w:rFonts w:ascii="Segoe UI" w:hAnsi="Segoe UI" w:cs="Segoe UI"/>
      <w:sz w:val="18"/>
      <w:szCs w:val="18"/>
    </w:rPr>
  </w:style>
  <w:style w:type="character" w:customStyle="1" w:styleId="DebesliotekstasDiagrama">
    <w:name w:val="Debesėlio tekstas Diagrama"/>
    <w:link w:val="Debesliotekstas"/>
    <w:uiPriority w:val="99"/>
    <w:semiHidden/>
    <w:rsid w:val="00880265"/>
    <w:rPr>
      <w:rFonts w:ascii="Segoe UI" w:hAnsi="Segoe UI" w:cs="Segoe UI"/>
      <w:sz w:val="18"/>
      <w:szCs w:val="18"/>
      <w:lang w:eastAsia="ar-SA"/>
    </w:rPr>
  </w:style>
  <w:style w:type="character" w:customStyle="1" w:styleId="AntratsDiagrama">
    <w:name w:val="Antraštės Diagrama"/>
    <w:basedOn w:val="Numatytasispastraiposriftas"/>
    <w:link w:val="Antrats"/>
    <w:uiPriority w:val="99"/>
    <w:rsid w:val="007C6853"/>
    <w:rPr>
      <w:rFonts w:ascii="HelveticaLT" w:hAnsi="HelveticaLT" w:cs="HelveticaLT"/>
      <w:sz w:val="24"/>
      <w:szCs w:val="24"/>
      <w:lang w:eastAsia="ar-SA"/>
    </w:rPr>
  </w:style>
  <w:style w:type="character" w:customStyle="1" w:styleId="PagrindinistekstasDiagrama">
    <w:name w:val="Pagrindinis tekstas Diagrama"/>
    <w:basedOn w:val="Numatytasispastraiposriftas"/>
    <w:link w:val="Pagrindinistekstas"/>
    <w:rsid w:val="00FB6772"/>
    <w:rPr>
      <w:rFonts w:ascii="HelveticaLT" w:hAnsi="HelveticaLT" w:cs="HelveticaLT"/>
      <w:sz w:val="24"/>
      <w:szCs w:val="24"/>
      <w:lang w:eastAsia="ar-SA"/>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locked/>
    <w:rsid w:val="00FB6772"/>
    <w:rPr>
      <w:rFonts w:ascii="HelveticaLT" w:hAnsi="HelveticaLT" w:cs="HelveticaLT"/>
      <w:sz w:val="24"/>
      <w:szCs w:val="24"/>
      <w:lang w:eastAsia="ar-SA"/>
    </w:rPr>
  </w:style>
  <w:style w:type="paragraph" w:customStyle="1" w:styleId="Body2">
    <w:name w:val="Body 2"/>
    <w:rsid w:val="00FB6772"/>
    <w:pPr>
      <w:suppressAutoHyphens/>
      <w:spacing w:after="40"/>
      <w:jc w:val="both"/>
    </w:pPr>
    <w:rPr>
      <w:rFonts w:eastAsia="Arial Unicode MS" w:cs="Arial Unicode MS"/>
      <w:color w:val="000000"/>
      <w:sz w:val="22"/>
      <w:szCs w:val="22"/>
    </w:rPr>
  </w:style>
  <w:style w:type="character" w:customStyle="1" w:styleId="Neapdorotaspaminjimas1">
    <w:name w:val="Neapdorotas paminėjimas1"/>
    <w:basedOn w:val="Numatytasispastraiposriftas"/>
    <w:uiPriority w:val="99"/>
    <w:semiHidden/>
    <w:unhideWhenUsed/>
    <w:rsid w:val="00300949"/>
    <w:rPr>
      <w:color w:val="808080"/>
      <w:shd w:val="clear" w:color="auto" w:fill="E6E6E6"/>
    </w:rPr>
  </w:style>
  <w:style w:type="character" w:styleId="Komentaronuoroda">
    <w:name w:val="annotation reference"/>
    <w:basedOn w:val="Numatytasispastraiposriftas"/>
    <w:uiPriority w:val="99"/>
    <w:semiHidden/>
    <w:unhideWhenUsed/>
    <w:rsid w:val="00B94FA1"/>
    <w:rPr>
      <w:sz w:val="16"/>
      <w:szCs w:val="16"/>
    </w:rPr>
  </w:style>
  <w:style w:type="paragraph" w:styleId="Komentarotekstas">
    <w:name w:val="annotation text"/>
    <w:basedOn w:val="prastasis"/>
    <w:link w:val="KomentarotekstasDiagrama"/>
    <w:uiPriority w:val="99"/>
    <w:semiHidden/>
    <w:unhideWhenUsed/>
    <w:rsid w:val="00B94FA1"/>
    <w:pPr>
      <w:suppressAutoHyphens w:val="0"/>
      <w:spacing w:after="160"/>
    </w:pPr>
    <w:rPr>
      <w:rFonts w:ascii="Calibri" w:eastAsiaTheme="minorHAnsi" w:hAnsi="Calibri" w:cs="Calibri"/>
      <w:sz w:val="20"/>
      <w:szCs w:val="20"/>
      <w:lang w:val="en-GB" w:eastAsia="en-GB"/>
    </w:rPr>
  </w:style>
  <w:style w:type="character" w:customStyle="1" w:styleId="KomentarotekstasDiagrama">
    <w:name w:val="Komentaro tekstas Diagrama"/>
    <w:basedOn w:val="Numatytasispastraiposriftas"/>
    <w:link w:val="Komentarotekstas"/>
    <w:uiPriority w:val="99"/>
    <w:semiHidden/>
    <w:rsid w:val="00B94FA1"/>
    <w:rPr>
      <w:rFonts w:ascii="Calibri" w:eastAsiaTheme="minorHAnsi" w:hAnsi="Calibri" w:cs="Calibri"/>
      <w:lang w:val="en-GB" w:eastAsia="en-GB"/>
    </w:rPr>
  </w:style>
  <w:style w:type="character" w:styleId="Neapdorotaspaminjimas">
    <w:name w:val="Unresolved Mention"/>
    <w:basedOn w:val="Numatytasispastraiposriftas"/>
    <w:uiPriority w:val="99"/>
    <w:semiHidden/>
    <w:unhideWhenUsed/>
    <w:rsid w:val="00ED687C"/>
    <w:rPr>
      <w:color w:val="605E5C"/>
      <w:shd w:val="clear" w:color="auto" w:fill="E1DFDD"/>
    </w:rPr>
  </w:style>
  <w:style w:type="character" w:styleId="Perirtashipersaitas">
    <w:name w:val="FollowedHyperlink"/>
    <w:basedOn w:val="Numatytasispastraiposriftas"/>
    <w:uiPriority w:val="99"/>
    <w:semiHidden/>
    <w:unhideWhenUsed/>
    <w:rsid w:val="00AC2F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056069">
      <w:bodyDiv w:val="1"/>
      <w:marLeft w:val="0"/>
      <w:marRight w:val="0"/>
      <w:marTop w:val="0"/>
      <w:marBottom w:val="0"/>
      <w:divBdr>
        <w:top w:val="none" w:sz="0" w:space="0" w:color="auto"/>
        <w:left w:val="none" w:sz="0" w:space="0" w:color="auto"/>
        <w:bottom w:val="none" w:sz="0" w:space="0" w:color="auto"/>
        <w:right w:val="none" w:sz="0" w:space="0" w:color="auto"/>
      </w:divBdr>
    </w:div>
    <w:div w:id="1194272503">
      <w:bodyDiv w:val="1"/>
      <w:marLeft w:val="0"/>
      <w:marRight w:val="0"/>
      <w:marTop w:val="0"/>
      <w:marBottom w:val="0"/>
      <w:divBdr>
        <w:top w:val="none" w:sz="0" w:space="0" w:color="auto"/>
        <w:left w:val="none" w:sz="0" w:space="0" w:color="auto"/>
        <w:bottom w:val="none" w:sz="0" w:space="0" w:color="auto"/>
        <w:right w:val="none" w:sz="0" w:space="0" w:color="auto"/>
      </w:divBdr>
    </w:div>
    <w:div w:id="121688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z.rimsiene/Desktop/BP_dalies_LEZ_teritorijoje_sutarties_projektas.docx" TargetMode="External"/><Relationship Id="rId13" Type="http://schemas.openxmlformats.org/officeDocument/2006/relationships/hyperlink" Target="file:///C:/Users/z.rimsiene/Desktop/BP_dalies_LEZ_teritorijoje_sutarties_projektas.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rimsiene/Desktop/BP_dalies_LEZ_teritorijoje_sutarties_projektas.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uojustatau.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lanuojustatau.lt" TargetMode="External"/><Relationship Id="rId4" Type="http://schemas.openxmlformats.org/officeDocument/2006/relationships/settings" Target="settings.xml"/><Relationship Id="rId9" Type="http://schemas.openxmlformats.org/officeDocument/2006/relationships/hyperlink" Target="file:///C:/Users/z.rimsiene/Desktop/BP_dalies_LEZ_teritorijoje_sutarties_projektas.docx" TargetMode="External"/><Relationship Id="rId14" Type="http://schemas.openxmlformats.org/officeDocument/2006/relationships/hyperlink" Target="mailto:info@geolin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436B5-EF25-4675-B88A-BEFA90F43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23213</Words>
  <Characters>13232</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Komplekso Nr.</vt:lpstr>
    </vt:vector>
  </TitlesOfParts>
  <Company/>
  <LinksUpToDate>false</LinksUpToDate>
  <CharactersWithSpaces>36373</CharactersWithSpaces>
  <SharedDoc>false</SharedDoc>
  <HLinks>
    <vt:vector size="36" baseType="variant">
      <vt:variant>
        <vt:i4>7143428</vt:i4>
      </vt:variant>
      <vt:variant>
        <vt:i4>15</vt:i4>
      </vt:variant>
      <vt:variant>
        <vt:i4>0</vt:i4>
      </vt:variant>
      <vt:variant>
        <vt:i4>5</vt:i4>
      </vt:variant>
      <vt:variant>
        <vt:lpwstr>mailto:valdas.markevicius@siauliai.lt</vt:lpwstr>
      </vt:variant>
      <vt:variant>
        <vt:lpwstr/>
      </vt:variant>
      <vt:variant>
        <vt:i4>6815837</vt:i4>
      </vt:variant>
      <vt:variant>
        <vt:i4>12</vt:i4>
      </vt:variant>
      <vt:variant>
        <vt:i4>0</vt:i4>
      </vt:variant>
      <vt:variant>
        <vt:i4>5</vt:i4>
      </vt:variant>
      <vt:variant>
        <vt:lpwstr/>
      </vt:variant>
      <vt:variant>
        <vt:lpwstr>_blank</vt:lpwstr>
      </vt:variant>
      <vt:variant>
        <vt:i4>6815837</vt:i4>
      </vt:variant>
      <vt:variant>
        <vt:i4>9</vt:i4>
      </vt:variant>
      <vt:variant>
        <vt:i4>0</vt:i4>
      </vt:variant>
      <vt:variant>
        <vt:i4>5</vt:i4>
      </vt:variant>
      <vt:variant>
        <vt:lpwstr/>
      </vt:variant>
      <vt:variant>
        <vt:lpwstr>_blank</vt:lpwstr>
      </vt:variant>
      <vt:variant>
        <vt:i4>589834</vt:i4>
      </vt:variant>
      <vt:variant>
        <vt:i4>6</vt:i4>
      </vt:variant>
      <vt:variant>
        <vt:i4>0</vt:i4>
      </vt:variant>
      <vt:variant>
        <vt:i4>5</vt:i4>
      </vt:variant>
      <vt:variant>
        <vt:lpwstr>https://www.tpdr.lt/</vt:lpwstr>
      </vt:variant>
      <vt:variant>
        <vt:lpwstr/>
      </vt:variant>
      <vt:variant>
        <vt:i4>6815837</vt:i4>
      </vt:variant>
      <vt:variant>
        <vt:i4>3</vt:i4>
      </vt:variant>
      <vt:variant>
        <vt:i4>0</vt:i4>
      </vt:variant>
      <vt:variant>
        <vt:i4>5</vt:i4>
      </vt:variant>
      <vt:variant>
        <vt:lpwstr/>
      </vt:variant>
      <vt:variant>
        <vt:lpwstr>_blank</vt:lpwstr>
      </vt:variant>
      <vt:variant>
        <vt:i4>6815837</vt:i4>
      </vt:variant>
      <vt:variant>
        <vt:i4>0</vt:i4>
      </vt:variant>
      <vt:variant>
        <vt:i4>0</vt:i4>
      </vt:variant>
      <vt:variant>
        <vt:i4>5</vt:i4>
      </vt:variant>
      <vt:variant>
        <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Komplekso Nr.</dc:title>
  <dc:creator>audra</dc:creator>
  <dc:description>Dokumentas koreguotas UAB Fotonija 'Korektoriumi' v. 1.0 2000.04.25 14:34:26_x000d_Dokumentas koreguotas UAB Fotonija 'Korektoriumi' v. 1.0 2000.05.03 14:18:44_x000d_Dokumentas koreguotas UAB Fotonija 'Korektoriumi' v. 1.0 2000.05.04 09:38:30_x000d_Dokumentas koreguotas U</dc:description>
  <cp:lastModifiedBy>PC31</cp:lastModifiedBy>
  <cp:revision>4</cp:revision>
  <cp:lastPrinted>2017-01-30T13:03:00Z</cp:lastPrinted>
  <dcterms:created xsi:type="dcterms:W3CDTF">2024-12-10T08:37:00Z</dcterms:created>
  <dcterms:modified xsi:type="dcterms:W3CDTF">2024-12-20T04:58:00Z</dcterms:modified>
</cp:coreProperties>
</file>