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211FB" w14:textId="77777777" w:rsidR="003C41D8" w:rsidRDefault="003C41D8">
      <w:pPr>
        <w:pStyle w:val="Antrat4"/>
      </w:pPr>
      <w:r>
        <w:t>Pirkimo sąlygų 1 priedas</w:t>
      </w:r>
    </w:p>
    <w:p w14:paraId="17D89CD5" w14:textId="77777777" w:rsidR="003C41D8" w:rsidRDefault="003C41D8" w:rsidP="008B030F">
      <w:pPr>
        <w:shd w:val="clear" w:color="auto" w:fill="FFFFFF"/>
        <w:ind w:left="6480"/>
        <w:jc w:val="center"/>
        <w:rPr>
          <w:b/>
          <w:color w:val="000000"/>
          <w:sz w:val="22"/>
          <w:szCs w:val="22"/>
        </w:rPr>
      </w:pPr>
      <w:r>
        <w:rPr>
          <w:b/>
          <w:color w:val="000000"/>
          <w:sz w:val="22"/>
          <w:szCs w:val="22"/>
        </w:rPr>
        <w:t>Pasiūlymo forma</w:t>
      </w:r>
    </w:p>
    <w:p w14:paraId="6C055844" w14:textId="77777777" w:rsidR="003C41D8" w:rsidRDefault="003C41D8">
      <w:pPr>
        <w:ind w:right="-178"/>
        <w:jc w:val="center"/>
        <w:rPr>
          <w:sz w:val="12"/>
          <w:szCs w:val="12"/>
        </w:rPr>
      </w:pPr>
    </w:p>
    <w:p w14:paraId="24180E15" w14:textId="77777777" w:rsidR="007B589E" w:rsidRDefault="007B589E">
      <w:pPr>
        <w:ind w:right="-178"/>
        <w:jc w:val="center"/>
        <w:rPr>
          <w:sz w:val="12"/>
          <w:szCs w:val="12"/>
        </w:rPr>
      </w:pPr>
    </w:p>
    <w:p w14:paraId="49E10C54" w14:textId="77777777" w:rsidR="003C41D8" w:rsidRPr="002D6B36" w:rsidRDefault="003C41D8">
      <w:pPr>
        <w:ind w:right="-178"/>
        <w:jc w:val="center"/>
        <w:rPr>
          <w:i/>
          <w:sz w:val="20"/>
          <w:szCs w:val="20"/>
        </w:rPr>
      </w:pPr>
      <w:r w:rsidRPr="002D6B36">
        <w:rPr>
          <w:i/>
          <w:sz w:val="20"/>
          <w:szCs w:val="20"/>
        </w:rPr>
        <w:t>(Tiekėjo pavadinimas)</w:t>
      </w:r>
    </w:p>
    <w:p w14:paraId="59A2BE0B" w14:textId="77777777" w:rsidR="003C41D8" w:rsidRDefault="003C41D8">
      <w:pPr>
        <w:ind w:right="-178"/>
        <w:jc w:val="center"/>
        <w:rPr>
          <w:sz w:val="12"/>
          <w:szCs w:val="12"/>
        </w:rPr>
      </w:pPr>
    </w:p>
    <w:p w14:paraId="5361896E" w14:textId="77777777" w:rsidR="003C41D8" w:rsidRPr="005F7214" w:rsidRDefault="003C41D8">
      <w:pPr>
        <w:ind w:right="-178"/>
        <w:jc w:val="center"/>
        <w:rPr>
          <w:sz w:val="16"/>
          <w:szCs w:val="16"/>
        </w:rPr>
      </w:pPr>
      <w:r w:rsidRPr="005F7214">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E22E34" w14:textId="77777777" w:rsidR="003C41D8" w:rsidRDefault="003C41D8">
      <w:pPr>
        <w:ind w:right="-178"/>
        <w:jc w:val="center"/>
        <w:rPr>
          <w:sz w:val="22"/>
          <w:szCs w:val="22"/>
        </w:rPr>
      </w:pPr>
    </w:p>
    <w:p w14:paraId="03137AA7" w14:textId="77777777" w:rsidR="003C41D8" w:rsidRPr="008C1F67" w:rsidRDefault="002D6B36" w:rsidP="002D6B36">
      <w:pPr>
        <w:rPr>
          <w:b/>
          <w:sz w:val="22"/>
          <w:szCs w:val="22"/>
        </w:rPr>
      </w:pPr>
      <w:r w:rsidRPr="008C1F67">
        <w:rPr>
          <w:b/>
          <w:sz w:val="22"/>
          <w:szCs w:val="22"/>
        </w:rPr>
        <w:t>Šiaulių rajono savivaldybės administracijai</w:t>
      </w:r>
    </w:p>
    <w:p w14:paraId="1D551284" w14:textId="77777777" w:rsidR="002D6B36" w:rsidRPr="002D6B36" w:rsidRDefault="002D6B36" w:rsidP="002D6B36">
      <w:pPr>
        <w:rPr>
          <w:sz w:val="22"/>
          <w:szCs w:val="22"/>
        </w:rPr>
      </w:pPr>
    </w:p>
    <w:p w14:paraId="63B40E1F" w14:textId="77777777" w:rsidR="003C41D8" w:rsidRPr="008C1F67" w:rsidRDefault="003C41D8">
      <w:pPr>
        <w:jc w:val="center"/>
        <w:rPr>
          <w:b/>
        </w:rPr>
      </w:pPr>
      <w:r w:rsidRPr="008C1F67">
        <w:rPr>
          <w:b/>
        </w:rPr>
        <w:t>PASIŪLYMAS</w:t>
      </w:r>
    </w:p>
    <w:p w14:paraId="0D8EA6A3" w14:textId="5131599B" w:rsidR="00CD5CB3" w:rsidRPr="00CD5CB3" w:rsidRDefault="003C41D8" w:rsidP="00367181">
      <w:pPr>
        <w:pStyle w:val="Pagrindinistekstas2"/>
        <w:rPr>
          <w:b/>
          <w:caps/>
        </w:rPr>
      </w:pPr>
      <w:r w:rsidRPr="00ED1375">
        <w:rPr>
          <w:b/>
          <w:caps/>
        </w:rPr>
        <w:t xml:space="preserve">DĖL </w:t>
      </w:r>
      <w:r w:rsidR="003B795A" w:rsidRPr="003B795A">
        <w:rPr>
          <w:b/>
          <w:bCs/>
          <w:caps/>
        </w:rPr>
        <w:t>Teisės aktų registravimo, aktualizavimo, publikavimo ir priežiūros</w:t>
      </w:r>
      <w:r w:rsidR="003B795A">
        <w:rPr>
          <w:b/>
          <w:bCs/>
          <w:caps/>
        </w:rPr>
        <w:t xml:space="preserve"> </w:t>
      </w:r>
      <w:r w:rsidR="00A07E91">
        <w:rPr>
          <w:b/>
          <w:caps/>
        </w:rPr>
        <w:t xml:space="preserve">paslaugų </w:t>
      </w:r>
      <w:r w:rsidR="00BC6A1D" w:rsidRPr="00BC6A1D">
        <w:rPr>
          <w:b/>
          <w:caps/>
        </w:rPr>
        <w:t>TEIKIM</w:t>
      </w:r>
      <w:r w:rsidR="00BC6A1D">
        <w:rPr>
          <w:b/>
          <w:caps/>
        </w:rPr>
        <w:t>o</w:t>
      </w:r>
    </w:p>
    <w:p w14:paraId="349B79DB" w14:textId="2F31E996" w:rsidR="003C41D8" w:rsidRPr="00087B38" w:rsidRDefault="003C41D8">
      <w:pPr>
        <w:shd w:val="clear" w:color="auto" w:fill="FFFFFF"/>
        <w:spacing w:before="120"/>
        <w:jc w:val="center"/>
      </w:pPr>
      <w:r w:rsidRPr="00087B38">
        <w:rPr>
          <w:color w:val="000000"/>
        </w:rPr>
        <w:t>20</w:t>
      </w:r>
      <w:r w:rsidR="000718F6" w:rsidRPr="00087B38">
        <w:rPr>
          <w:color w:val="000000"/>
        </w:rPr>
        <w:t>2</w:t>
      </w:r>
      <w:r w:rsidR="003B795A">
        <w:rPr>
          <w:color w:val="000000"/>
        </w:rPr>
        <w:t>6</w:t>
      </w:r>
      <w:r w:rsidRPr="00087B38">
        <w:rPr>
          <w:color w:val="000000"/>
        </w:rPr>
        <w:t xml:space="preserve"> </w:t>
      </w:r>
      <w:r w:rsidR="002D6B36" w:rsidRPr="00087B38">
        <w:rPr>
          <w:color w:val="000000"/>
        </w:rPr>
        <w:t xml:space="preserve">m. </w:t>
      </w:r>
      <w:r w:rsidR="006E334A">
        <w:rPr>
          <w:color w:val="000000"/>
        </w:rPr>
        <w:t>sausio</w:t>
      </w:r>
      <w:r w:rsidR="002D6B36" w:rsidRPr="00087B38">
        <w:rPr>
          <w:color w:val="000000"/>
        </w:rPr>
        <w:t xml:space="preserve"> </w:t>
      </w:r>
      <w:r w:rsidRPr="00087B38">
        <w:rPr>
          <w:color w:val="000000"/>
        </w:rPr>
        <w:t xml:space="preserve">___ </w:t>
      </w:r>
      <w:r w:rsidRPr="00087B38">
        <w:t>Nr.______</w:t>
      </w:r>
    </w:p>
    <w:p w14:paraId="4B9E9AB4" w14:textId="77777777" w:rsidR="00A14EF3" w:rsidRPr="00087B38" w:rsidRDefault="00ED1375">
      <w:pPr>
        <w:shd w:val="clear" w:color="auto" w:fill="FFFFFF"/>
        <w:jc w:val="center"/>
        <w:rPr>
          <w:bCs/>
          <w:color w:val="000000"/>
        </w:rPr>
      </w:pPr>
      <w:r w:rsidRPr="00087B38">
        <w:rPr>
          <w:bCs/>
          <w:color w:val="000000"/>
        </w:rPr>
        <w:t>Šiauliai</w:t>
      </w:r>
    </w:p>
    <w:p w14:paraId="1EA1C48F" w14:textId="77777777" w:rsidR="003C41D8" w:rsidRPr="00087B38" w:rsidRDefault="003C41D8">
      <w:pPr>
        <w:jc w:val="center"/>
      </w:pPr>
    </w:p>
    <w:tbl>
      <w:tblPr>
        <w:tblW w:w="0" w:type="auto"/>
        <w:tblInd w:w="108" w:type="dxa"/>
        <w:tblLayout w:type="fixed"/>
        <w:tblLook w:val="0000" w:firstRow="0" w:lastRow="0" w:firstColumn="0" w:lastColumn="0" w:noHBand="0" w:noVBand="0"/>
      </w:tblPr>
      <w:tblGrid>
        <w:gridCol w:w="5445"/>
        <w:gridCol w:w="4110"/>
      </w:tblGrid>
      <w:tr w:rsidR="003C41D8" w:rsidRPr="00087B38" w14:paraId="075E5BEE" w14:textId="77777777">
        <w:tc>
          <w:tcPr>
            <w:tcW w:w="5445" w:type="dxa"/>
            <w:tcBorders>
              <w:top w:val="single" w:sz="4" w:space="0" w:color="000000"/>
              <w:left w:val="single" w:sz="4" w:space="0" w:color="000000"/>
              <w:bottom w:val="single" w:sz="4" w:space="0" w:color="000000"/>
            </w:tcBorders>
          </w:tcPr>
          <w:p w14:paraId="3EFE5B45" w14:textId="77777777" w:rsidR="003C41D8" w:rsidRPr="00087B38" w:rsidRDefault="003C41D8">
            <w:pPr>
              <w:snapToGrid w:val="0"/>
            </w:pPr>
            <w:r w:rsidRPr="00087B38">
              <w:t xml:space="preserve">Tiekėjo pavadinimas </w:t>
            </w:r>
          </w:p>
        </w:tc>
        <w:tc>
          <w:tcPr>
            <w:tcW w:w="4110" w:type="dxa"/>
            <w:tcBorders>
              <w:top w:val="single" w:sz="4" w:space="0" w:color="000000"/>
              <w:left w:val="single" w:sz="4" w:space="0" w:color="000000"/>
              <w:bottom w:val="single" w:sz="4" w:space="0" w:color="000000"/>
              <w:right w:val="single" w:sz="4" w:space="0" w:color="000000"/>
            </w:tcBorders>
          </w:tcPr>
          <w:p w14:paraId="3F003E2F" w14:textId="77777777" w:rsidR="003C41D8" w:rsidRPr="00087B38" w:rsidRDefault="003C41D8">
            <w:pPr>
              <w:snapToGrid w:val="0"/>
              <w:jc w:val="both"/>
            </w:pPr>
          </w:p>
        </w:tc>
      </w:tr>
      <w:tr w:rsidR="003C41D8" w:rsidRPr="00087B38" w14:paraId="41CB799E" w14:textId="77777777">
        <w:tc>
          <w:tcPr>
            <w:tcW w:w="5445" w:type="dxa"/>
            <w:tcBorders>
              <w:top w:val="single" w:sz="4" w:space="0" w:color="000000"/>
              <w:left w:val="single" w:sz="4" w:space="0" w:color="000000"/>
              <w:bottom w:val="single" w:sz="4" w:space="0" w:color="000000"/>
            </w:tcBorders>
          </w:tcPr>
          <w:p w14:paraId="49F97E8B" w14:textId="77777777" w:rsidR="003C41D8" w:rsidRPr="00087B38" w:rsidRDefault="003C41D8">
            <w:pPr>
              <w:snapToGrid w:val="0"/>
              <w:jc w:val="both"/>
              <w:rPr>
                <w:i/>
              </w:rPr>
            </w:pPr>
            <w:r w:rsidRPr="00087B38">
              <w:t>Tiekėjo adresas</w:t>
            </w:r>
            <w:r w:rsidRPr="00087B38">
              <w:rPr>
                <w:i/>
              </w:rPr>
              <w:t xml:space="preserve"> </w:t>
            </w:r>
          </w:p>
        </w:tc>
        <w:tc>
          <w:tcPr>
            <w:tcW w:w="4110" w:type="dxa"/>
            <w:tcBorders>
              <w:top w:val="single" w:sz="4" w:space="0" w:color="000000"/>
              <w:left w:val="single" w:sz="4" w:space="0" w:color="000000"/>
              <w:bottom w:val="single" w:sz="4" w:space="0" w:color="000000"/>
              <w:right w:val="single" w:sz="4" w:space="0" w:color="000000"/>
            </w:tcBorders>
          </w:tcPr>
          <w:p w14:paraId="03788679" w14:textId="77777777" w:rsidR="003C41D8" w:rsidRPr="00087B38" w:rsidRDefault="003C41D8">
            <w:pPr>
              <w:snapToGrid w:val="0"/>
              <w:jc w:val="both"/>
            </w:pPr>
          </w:p>
        </w:tc>
      </w:tr>
      <w:tr w:rsidR="003C41D8" w:rsidRPr="00087B38" w14:paraId="76457A34" w14:textId="77777777">
        <w:tc>
          <w:tcPr>
            <w:tcW w:w="5445" w:type="dxa"/>
            <w:tcBorders>
              <w:top w:val="single" w:sz="4" w:space="0" w:color="000000"/>
              <w:left w:val="single" w:sz="4" w:space="0" w:color="000000"/>
              <w:bottom w:val="single" w:sz="4" w:space="0" w:color="000000"/>
            </w:tcBorders>
          </w:tcPr>
          <w:p w14:paraId="36057BF0" w14:textId="77777777" w:rsidR="003C41D8" w:rsidRPr="00087B38" w:rsidRDefault="003C41D8">
            <w:pPr>
              <w:snapToGrid w:val="0"/>
              <w:jc w:val="both"/>
            </w:pPr>
            <w:r w:rsidRPr="00087B38">
              <w:t>Už pasiūlymą atsakingo asmens vardas, pavardė</w:t>
            </w:r>
          </w:p>
        </w:tc>
        <w:tc>
          <w:tcPr>
            <w:tcW w:w="4110" w:type="dxa"/>
            <w:tcBorders>
              <w:top w:val="single" w:sz="4" w:space="0" w:color="000000"/>
              <w:left w:val="single" w:sz="4" w:space="0" w:color="000000"/>
              <w:bottom w:val="single" w:sz="4" w:space="0" w:color="000000"/>
              <w:right w:val="single" w:sz="4" w:space="0" w:color="000000"/>
            </w:tcBorders>
          </w:tcPr>
          <w:p w14:paraId="0B70825A" w14:textId="77777777" w:rsidR="003C41D8" w:rsidRPr="00087B38" w:rsidRDefault="003C41D8">
            <w:pPr>
              <w:snapToGrid w:val="0"/>
              <w:jc w:val="both"/>
            </w:pPr>
          </w:p>
        </w:tc>
      </w:tr>
      <w:tr w:rsidR="003C41D8" w:rsidRPr="00087B38" w14:paraId="3489B9DA" w14:textId="77777777">
        <w:tc>
          <w:tcPr>
            <w:tcW w:w="5445" w:type="dxa"/>
            <w:tcBorders>
              <w:top w:val="single" w:sz="4" w:space="0" w:color="000000"/>
              <w:left w:val="single" w:sz="4" w:space="0" w:color="000000"/>
              <w:bottom w:val="single" w:sz="4" w:space="0" w:color="000000"/>
            </w:tcBorders>
          </w:tcPr>
          <w:p w14:paraId="626E0FFB" w14:textId="77777777" w:rsidR="003C41D8" w:rsidRPr="00087B38" w:rsidRDefault="003C41D8">
            <w:pPr>
              <w:snapToGrid w:val="0"/>
              <w:jc w:val="both"/>
            </w:pPr>
            <w:r w:rsidRPr="00087B38">
              <w:t>Telefono numeris</w:t>
            </w:r>
          </w:p>
        </w:tc>
        <w:tc>
          <w:tcPr>
            <w:tcW w:w="4110" w:type="dxa"/>
            <w:tcBorders>
              <w:top w:val="single" w:sz="4" w:space="0" w:color="000000"/>
              <w:left w:val="single" w:sz="4" w:space="0" w:color="000000"/>
              <w:bottom w:val="single" w:sz="4" w:space="0" w:color="000000"/>
              <w:right w:val="single" w:sz="4" w:space="0" w:color="000000"/>
            </w:tcBorders>
          </w:tcPr>
          <w:p w14:paraId="3367EA06" w14:textId="77777777" w:rsidR="003C41D8" w:rsidRPr="00087B38" w:rsidRDefault="003C41D8">
            <w:pPr>
              <w:snapToGrid w:val="0"/>
              <w:jc w:val="both"/>
            </w:pPr>
          </w:p>
        </w:tc>
      </w:tr>
      <w:tr w:rsidR="003C41D8" w:rsidRPr="00087B38" w14:paraId="3B12C799" w14:textId="77777777">
        <w:tc>
          <w:tcPr>
            <w:tcW w:w="5445" w:type="dxa"/>
            <w:tcBorders>
              <w:top w:val="single" w:sz="4" w:space="0" w:color="000000"/>
              <w:left w:val="single" w:sz="4" w:space="0" w:color="000000"/>
              <w:bottom w:val="single" w:sz="4" w:space="0" w:color="000000"/>
            </w:tcBorders>
          </w:tcPr>
          <w:p w14:paraId="22ABB996" w14:textId="77777777" w:rsidR="003C41D8" w:rsidRPr="00087B38" w:rsidRDefault="003C41D8">
            <w:pPr>
              <w:snapToGrid w:val="0"/>
              <w:jc w:val="both"/>
            </w:pPr>
            <w:r w:rsidRPr="00087B38">
              <w:t>Fakso numeris</w:t>
            </w:r>
          </w:p>
        </w:tc>
        <w:tc>
          <w:tcPr>
            <w:tcW w:w="4110" w:type="dxa"/>
            <w:tcBorders>
              <w:top w:val="single" w:sz="4" w:space="0" w:color="000000"/>
              <w:left w:val="single" w:sz="4" w:space="0" w:color="000000"/>
              <w:bottom w:val="single" w:sz="4" w:space="0" w:color="000000"/>
              <w:right w:val="single" w:sz="4" w:space="0" w:color="000000"/>
            </w:tcBorders>
          </w:tcPr>
          <w:p w14:paraId="30FB7DB8" w14:textId="77777777" w:rsidR="003C41D8" w:rsidRPr="00087B38" w:rsidRDefault="003C41D8">
            <w:pPr>
              <w:snapToGrid w:val="0"/>
              <w:jc w:val="both"/>
            </w:pPr>
          </w:p>
        </w:tc>
      </w:tr>
      <w:tr w:rsidR="003C41D8" w:rsidRPr="00087B38" w14:paraId="1BAE39E7" w14:textId="77777777">
        <w:tc>
          <w:tcPr>
            <w:tcW w:w="5445" w:type="dxa"/>
            <w:tcBorders>
              <w:top w:val="single" w:sz="4" w:space="0" w:color="000000"/>
              <w:left w:val="single" w:sz="4" w:space="0" w:color="000000"/>
              <w:bottom w:val="single" w:sz="4" w:space="0" w:color="000000"/>
            </w:tcBorders>
          </w:tcPr>
          <w:p w14:paraId="5A80048F" w14:textId="77777777" w:rsidR="003C41D8" w:rsidRPr="00087B38" w:rsidRDefault="003C41D8">
            <w:pPr>
              <w:snapToGrid w:val="0"/>
              <w:jc w:val="both"/>
            </w:pPr>
            <w:r w:rsidRPr="00087B38">
              <w:t>El. pašto adresas</w:t>
            </w:r>
          </w:p>
        </w:tc>
        <w:tc>
          <w:tcPr>
            <w:tcW w:w="4110" w:type="dxa"/>
            <w:tcBorders>
              <w:top w:val="single" w:sz="4" w:space="0" w:color="000000"/>
              <w:left w:val="single" w:sz="4" w:space="0" w:color="000000"/>
              <w:bottom w:val="single" w:sz="4" w:space="0" w:color="000000"/>
              <w:right w:val="single" w:sz="4" w:space="0" w:color="000000"/>
            </w:tcBorders>
          </w:tcPr>
          <w:p w14:paraId="7C3BC2D4" w14:textId="77777777" w:rsidR="003C41D8" w:rsidRPr="00087B38" w:rsidRDefault="003C41D8">
            <w:pPr>
              <w:snapToGrid w:val="0"/>
              <w:jc w:val="both"/>
            </w:pPr>
          </w:p>
        </w:tc>
      </w:tr>
    </w:tbl>
    <w:p w14:paraId="05F00234" w14:textId="77777777" w:rsidR="003C41D8" w:rsidRPr="00087B38" w:rsidRDefault="003C41D8">
      <w:pPr>
        <w:jc w:val="both"/>
      </w:pPr>
    </w:p>
    <w:p w14:paraId="6391299B" w14:textId="77777777" w:rsidR="003C41D8" w:rsidRPr="00087B38" w:rsidRDefault="003C41D8">
      <w:pPr>
        <w:ind w:firstLine="720"/>
        <w:jc w:val="both"/>
      </w:pPr>
      <w:r w:rsidRPr="00087B38">
        <w:t>Šiuo pasiūlymu pažymime, kad sutinkame su visomis pirkimo sąlygomis, nustatytomis pirkimo sąlygose ir kituose pirkimo dokumentuose (jų paaiškinimuose, papildymuose).</w:t>
      </w:r>
    </w:p>
    <w:p w14:paraId="52F5F94C" w14:textId="466F0F34" w:rsidR="003C41D8" w:rsidRDefault="003C41D8">
      <w:pPr>
        <w:pStyle w:val="Pagrindinistekstas"/>
        <w:autoSpaceDE w:val="0"/>
        <w:autoSpaceDN w:val="0"/>
        <w:adjustRightInd w:val="0"/>
        <w:ind w:firstLine="720"/>
      </w:pPr>
      <w:r w:rsidRPr="00087B38">
        <w:t xml:space="preserve">Mes siūlome </w:t>
      </w:r>
      <w:r w:rsidRPr="003B795A">
        <w:t>suteikti</w:t>
      </w:r>
      <w:r w:rsidR="00BC6A1D" w:rsidRPr="003B795A">
        <w:t xml:space="preserve"> </w:t>
      </w:r>
      <w:r w:rsidR="003B795A" w:rsidRPr="003B795A">
        <w:rPr>
          <w:b/>
          <w:bCs/>
        </w:rPr>
        <w:t>Teisės aktų registravimo, aktualizavimo, publikavimo ir priežiūros paslaugas</w:t>
      </w:r>
      <w:r w:rsidR="004F091D" w:rsidRPr="003B795A">
        <w:t>.</w:t>
      </w:r>
    </w:p>
    <w:p w14:paraId="4169B838" w14:textId="77777777" w:rsidR="00564759" w:rsidRPr="00087B38" w:rsidRDefault="00564759">
      <w:pPr>
        <w:pStyle w:val="Pagrindinistekstas"/>
        <w:autoSpaceDE w:val="0"/>
        <w:autoSpaceDN w:val="0"/>
        <w:adjustRightInd w:val="0"/>
        <w:ind w:firstLine="720"/>
      </w:pPr>
    </w:p>
    <w:p w14:paraId="488B69BF" w14:textId="71A3C478" w:rsidR="0062698A" w:rsidRPr="0062698A" w:rsidRDefault="003C41D8">
      <w:pPr>
        <w:ind w:firstLine="720"/>
        <w:jc w:val="both"/>
        <w:rPr>
          <w:color w:val="FF0000"/>
        </w:rPr>
      </w:pPr>
      <w:r w:rsidRPr="00087B38">
        <w:t>Siūlomos paslaugos visiškai atitinka pirkimo dokumentuose nurodytus reikalavimus ir apimtis</w:t>
      </w:r>
      <w:r w:rsidR="00BD7FF5">
        <w:t>.</w:t>
      </w:r>
    </w:p>
    <w:p w14:paraId="2764AF76" w14:textId="77777777" w:rsidR="003C41D8" w:rsidRPr="00087B38" w:rsidRDefault="00A73BD1">
      <w:pPr>
        <w:ind w:firstLine="720"/>
        <w:jc w:val="both"/>
      </w:pPr>
      <w:r>
        <w:t>Paslaugų įkainiai</w:t>
      </w:r>
      <w:r w:rsidR="003C41D8" w:rsidRPr="00087B38">
        <w:t>:</w:t>
      </w:r>
    </w:p>
    <w:tbl>
      <w:tblPr>
        <w:tblW w:w="9756" w:type="dxa"/>
        <w:tblInd w:w="108" w:type="dxa"/>
        <w:tblLayout w:type="fixed"/>
        <w:tblLook w:val="0000" w:firstRow="0" w:lastRow="0" w:firstColumn="0" w:lastColumn="0" w:noHBand="0" w:noVBand="0"/>
      </w:tblPr>
      <w:tblGrid>
        <w:gridCol w:w="709"/>
        <w:gridCol w:w="3402"/>
        <w:gridCol w:w="1417"/>
        <w:gridCol w:w="1417"/>
        <w:gridCol w:w="1418"/>
        <w:gridCol w:w="1393"/>
      </w:tblGrid>
      <w:tr w:rsidR="00BC67CA" w:rsidRPr="00087B38" w14:paraId="41A9BC6A" w14:textId="77777777" w:rsidTr="00BC67CA">
        <w:trPr>
          <w:trHeight w:val="1036"/>
        </w:trPr>
        <w:tc>
          <w:tcPr>
            <w:tcW w:w="709" w:type="dxa"/>
            <w:tcBorders>
              <w:top w:val="single" w:sz="4" w:space="0" w:color="000000"/>
              <w:left w:val="single" w:sz="4" w:space="0" w:color="000000"/>
              <w:bottom w:val="single" w:sz="4" w:space="0" w:color="000000"/>
            </w:tcBorders>
            <w:vAlign w:val="center"/>
          </w:tcPr>
          <w:p w14:paraId="5CAC0AFF" w14:textId="77777777" w:rsidR="00BC67CA" w:rsidRPr="00087B38" w:rsidRDefault="00BC67CA" w:rsidP="00BF6E7C">
            <w:pPr>
              <w:tabs>
                <w:tab w:val="left" w:pos="0"/>
              </w:tabs>
              <w:snapToGrid w:val="0"/>
              <w:ind w:right="-249"/>
              <w:rPr>
                <w:b/>
                <w:iCs/>
              </w:rPr>
            </w:pPr>
            <w:r w:rsidRPr="00087B38">
              <w:rPr>
                <w:b/>
                <w:iCs/>
              </w:rPr>
              <w:t xml:space="preserve">Eil. </w:t>
            </w:r>
          </w:p>
          <w:p w14:paraId="4F2EBD44" w14:textId="77777777" w:rsidR="00BC67CA" w:rsidRPr="00087B38" w:rsidRDefault="00BC67CA" w:rsidP="00BF6E7C">
            <w:pPr>
              <w:tabs>
                <w:tab w:val="left" w:pos="0"/>
              </w:tabs>
              <w:snapToGrid w:val="0"/>
              <w:ind w:right="-249"/>
              <w:rPr>
                <w:b/>
                <w:iCs/>
              </w:rPr>
            </w:pPr>
            <w:r w:rsidRPr="00087B38">
              <w:rPr>
                <w:b/>
                <w:iCs/>
              </w:rPr>
              <w:t>Nr.</w:t>
            </w:r>
          </w:p>
        </w:tc>
        <w:tc>
          <w:tcPr>
            <w:tcW w:w="3402" w:type="dxa"/>
            <w:tcBorders>
              <w:top w:val="single" w:sz="4" w:space="0" w:color="000000"/>
              <w:left w:val="single" w:sz="4" w:space="0" w:color="000000"/>
              <w:bottom w:val="single" w:sz="4" w:space="0" w:color="000000"/>
            </w:tcBorders>
            <w:vAlign w:val="center"/>
          </w:tcPr>
          <w:p w14:paraId="4F1FB15E" w14:textId="77777777" w:rsidR="00BC67CA" w:rsidRPr="00087B38" w:rsidRDefault="00BC67CA" w:rsidP="00996EEB">
            <w:pPr>
              <w:snapToGrid w:val="0"/>
              <w:ind w:right="-249"/>
              <w:jc w:val="center"/>
              <w:rPr>
                <w:b/>
                <w:iCs/>
              </w:rPr>
            </w:pPr>
            <w:r w:rsidRPr="00087B38">
              <w:rPr>
                <w:b/>
                <w:iCs/>
              </w:rPr>
              <w:t>Paslaugos pavadinimas</w:t>
            </w:r>
          </w:p>
        </w:tc>
        <w:tc>
          <w:tcPr>
            <w:tcW w:w="1417" w:type="dxa"/>
            <w:tcBorders>
              <w:top w:val="single" w:sz="4" w:space="0" w:color="000000"/>
              <w:left w:val="single" w:sz="4" w:space="0" w:color="000000"/>
              <w:bottom w:val="single" w:sz="4" w:space="0" w:color="000000"/>
              <w:right w:val="single" w:sz="4" w:space="0" w:color="000000"/>
            </w:tcBorders>
          </w:tcPr>
          <w:p w14:paraId="0DE450EC" w14:textId="77777777" w:rsidR="00BC67CA" w:rsidRDefault="00BC67CA" w:rsidP="002D6B36">
            <w:pPr>
              <w:tabs>
                <w:tab w:val="left" w:pos="200"/>
              </w:tabs>
              <w:snapToGrid w:val="0"/>
              <w:jc w:val="center"/>
              <w:rPr>
                <w:b/>
              </w:rPr>
            </w:pPr>
          </w:p>
          <w:p w14:paraId="0B01252F" w14:textId="77777777" w:rsidR="00BC67CA" w:rsidRPr="00087B38" w:rsidRDefault="00BC67CA" w:rsidP="002D6B36">
            <w:pPr>
              <w:tabs>
                <w:tab w:val="left" w:pos="200"/>
              </w:tabs>
              <w:snapToGrid w:val="0"/>
              <w:jc w:val="center"/>
              <w:rPr>
                <w:b/>
              </w:rPr>
            </w:pPr>
            <w:r>
              <w:rPr>
                <w:b/>
              </w:rPr>
              <w:t>Mano vnt.</w:t>
            </w:r>
          </w:p>
        </w:tc>
        <w:tc>
          <w:tcPr>
            <w:tcW w:w="1417" w:type="dxa"/>
            <w:tcBorders>
              <w:top w:val="single" w:sz="4" w:space="0" w:color="000000"/>
              <w:left w:val="single" w:sz="4" w:space="0" w:color="000000"/>
              <w:bottom w:val="single" w:sz="4" w:space="0" w:color="000000"/>
            </w:tcBorders>
            <w:vAlign w:val="center"/>
          </w:tcPr>
          <w:p w14:paraId="45FC3F6F" w14:textId="77777777" w:rsidR="00BC67CA" w:rsidRPr="00087B38" w:rsidRDefault="00BC67CA" w:rsidP="002D6B36">
            <w:pPr>
              <w:jc w:val="center"/>
              <w:rPr>
                <w:b/>
              </w:rPr>
            </w:pPr>
            <w:r>
              <w:rPr>
                <w:b/>
              </w:rPr>
              <w:t>Kiekis</w:t>
            </w:r>
          </w:p>
        </w:tc>
        <w:tc>
          <w:tcPr>
            <w:tcW w:w="1418" w:type="dxa"/>
            <w:tcBorders>
              <w:top w:val="single" w:sz="4" w:space="0" w:color="000000"/>
              <w:left w:val="single" w:sz="4" w:space="0" w:color="000000"/>
              <w:bottom w:val="single" w:sz="4" w:space="0" w:color="000000"/>
            </w:tcBorders>
            <w:vAlign w:val="center"/>
          </w:tcPr>
          <w:p w14:paraId="791A6A79" w14:textId="77777777" w:rsidR="00BC67CA" w:rsidRPr="00087B38" w:rsidRDefault="00BC67CA" w:rsidP="002D6B36">
            <w:pPr>
              <w:jc w:val="center"/>
              <w:rPr>
                <w:b/>
              </w:rPr>
            </w:pPr>
            <w:r>
              <w:rPr>
                <w:b/>
              </w:rPr>
              <w:t>Vieneto įkainis Eur be PVM.</w:t>
            </w:r>
          </w:p>
        </w:tc>
        <w:tc>
          <w:tcPr>
            <w:tcW w:w="1393" w:type="dxa"/>
            <w:tcBorders>
              <w:top w:val="single" w:sz="4" w:space="0" w:color="000000"/>
              <w:left w:val="single" w:sz="4" w:space="0" w:color="000000"/>
              <w:bottom w:val="single" w:sz="4" w:space="0" w:color="000000"/>
              <w:right w:val="single" w:sz="4" w:space="0" w:color="000000"/>
            </w:tcBorders>
            <w:vAlign w:val="center"/>
          </w:tcPr>
          <w:p w14:paraId="0573AC68" w14:textId="77777777" w:rsidR="00BC67CA" w:rsidRPr="00087B38" w:rsidRDefault="00A1267A" w:rsidP="002D6B36">
            <w:pPr>
              <w:snapToGrid w:val="0"/>
              <w:jc w:val="center"/>
              <w:rPr>
                <w:b/>
              </w:rPr>
            </w:pPr>
            <w:r>
              <w:rPr>
                <w:b/>
              </w:rPr>
              <w:t>Suma, Eur be</w:t>
            </w:r>
            <w:r w:rsidR="00BC67CA" w:rsidRPr="00087B38">
              <w:rPr>
                <w:b/>
              </w:rPr>
              <w:t xml:space="preserve"> PVM</w:t>
            </w:r>
            <w:r>
              <w:rPr>
                <w:b/>
              </w:rPr>
              <w:t xml:space="preserve"> (4*5)</w:t>
            </w:r>
          </w:p>
        </w:tc>
      </w:tr>
      <w:tr w:rsidR="00A1267A" w:rsidRPr="00087B38" w14:paraId="3A8304E5" w14:textId="77777777" w:rsidTr="00BC67CA">
        <w:tc>
          <w:tcPr>
            <w:tcW w:w="709" w:type="dxa"/>
            <w:tcBorders>
              <w:top w:val="single" w:sz="4" w:space="0" w:color="000000"/>
              <w:left w:val="single" w:sz="4" w:space="0" w:color="000000"/>
              <w:bottom w:val="single" w:sz="4" w:space="0" w:color="000000"/>
            </w:tcBorders>
          </w:tcPr>
          <w:p w14:paraId="27AE15E9" w14:textId="77777777" w:rsidR="00A1267A" w:rsidRPr="00087B38" w:rsidRDefault="00A1267A" w:rsidP="00A1267A">
            <w:pPr>
              <w:pStyle w:val="Porat"/>
              <w:tabs>
                <w:tab w:val="left" w:pos="1296"/>
              </w:tabs>
              <w:snapToGrid w:val="0"/>
              <w:jc w:val="center"/>
            </w:pPr>
            <w:r>
              <w:t>1.</w:t>
            </w:r>
          </w:p>
        </w:tc>
        <w:tc>
          <w:tcPr>
            <w:tcW w:w="3402" w:type="dxa"/>
            <w:tcBorders>
              <w:top w:val="single" w:sz="4" w:space="0" w:color="000000"/>
              <w:left w:val="single" w:sz="4" w:space="0" w:color="000000"/>
              <w:bottom w:val="single" w:sz="4" w:space="0" w:color="000000"/>
            </w:tcBorders>
          </w:tcPr>
          <w:p w14:paraId="5C8B5898" w14:textId="77777777" w:rsidR="00A1267A" w:rsidRDefault="00A1267A" w:rsidP="00A1267A">
            <w:pPr>
              <w:tabs>
                <w:tab w:val="left" w:pos="420"/>
              </w:tabs>
              <w:suppressAutoHyphens w:val="0"/>
              <w:jc w:val="center"/>
              <w:rPr>
                <w:rFonts w:eastAsia="SimSun" w:cs="Tahoma"/>
                <w:color w:val="000000"/>
                <w:kern w:val="2"/>
                <w:lang w:eastAsia="hi-IN" w:bidi="hi-IN"/>
              </w:rPr>
            </w:pPr>
            <w:r>
              <w:rPr>
                <w:rFonts w:eastAsia="SimSun" w:cs="Tahoma"/>
                <w:color w:val="000000"/>
                <w:kern w:val="2"/>
                <w:lang w:eastAsia="hi-IN" w:bidi="hi-IN"/>
              </w:rPr>
              <w:t>2.</w:t>
            </w:r>
          </w:p>
        </w:tc>
        <w:tc>
          <w:tcPr>
            <w:tcW w:w="1417" w:type="dxa"/>
            <w:tcBorders>
              <w:top w:val="single" w:sz="4" w:space="0" w:color="000000"/>
              <w:left w:val="single" w:sz="4" w:space="0" w:color="000000"/>
              <w:bottom w:val="single" w:sz="4" w:space="0" w:color="000000"/>
              <w:right w:val="single" w:sz="4" w:space="0" w:color="000000"/>
            </w:tcBorders>
          </w:tcPr>
          <w:p w14:paraId="68D2ADF6" w14:textId="77777777" w:rsidR="00A1267A" w:rsidRPr="00087B38" w:rsidRDefault="00A1267A" w:rsidP="00A1267A">
            <w:pPr>
              <w:snapToGrid w:val="0"/>
              <w:jc w:val="center"/>
            </w:pPr>
            <w:r>
              <w:t>3.</w:t>
            </w:r>
          </w:p>
        </w:tc>
        <w:tc>
          <w:tcPr>
            <w:tcW w:w="1417" w:type="dxa"/>
            <w:tcBorders>
              <w:top w:val="single" w:sz="4" w:space="0" w:color="000000"/>
              <w:left w:val="single" w:sz="4" w:space="0" w:color="000000"/>
              <w:bottom w:val="single" w:sz="4" w:space="0" w:color="000000"/>
            </w:tcBorders>
            <w:vAlign w:val="center"/>
          </w:tcPr>
          <w:p w14:paraId="7568A209" w14:textId="77777777" w:rsidR="00A1267A" w:rsidRPr="00087B38" w:rsidRDefault="00A1267A" w:rsidP="00A1267A">
            <w:pPr>
              <w:snapToGrid w:val="0"/>
              <w:jc w:val="center"/>
            </w:pPr>
            <w:r>
              <w:t>4.</w:t>
            </w:r>
          </w:p>
        </w:tc>
        <w:tc>
          <w:tcPr>
            <w:tcW w:w="1418" w:type="dxa"/>
            <w:tcBorders>
              <w:top w:val="single" w:sz="4" w:space="0" w:color="000000"/>
              <w:left w:val="single" w:sz="4" w:space="0" w:color="000000"/>
              <w:bottom w:val="single" w:sz="4" w:space="0" w:color="000000"/>
            </w:tcBorders>
            <w:vAlign w:val="center"/>
          </w:tcPr>
          <w:p w14:paraId="4A1D3425" w14:textId="77777777" w:rsidR="00A1267A" w:rsidRPr="00087B38" w:rsidRDefault="00A1267A" w:rsidP="00A1267A">
            <w:pPr>
              <w:snapToGrid w:val="0"/>
              <w:jc w:val="center"/>
            </w:pPr>
            <w:r>
              <w:t>5.</w:t>
            </w:r>
          </w:p>
        </w:tc>
        <w:tc>
          <w:tcPr>
            <w:tcW w:w="1393" w:type="dxa"/>
            <w:tcBorders>
              <w:top w:val="single" w:sz="4" w:space="0" w:color="000000"/>
              <w:left w:val="single" w:sz="4" w:space="0" w:color="000000"/>
              <w:bottom w:val="single" w:sz="4" w:space="0" w:color="000000"/>
              <w:right w:val="single" w:sz="4" w:space="0" w:color="000000"/>
            </w:tcBorders>
            <w:vAlign w:val="center"/>
          </w:tcPr>
          <w:p w14:paraId="5D665977" w14:textId="77777777" w:rsidR="00A1267A" w:rsidRPr="00087B38" w:rsidRDefault="00A1267A" w:rsidP="00A1267A">
            <w:pPr>
              <w:snapToGrid w:val="0"/>
              <w:jc w:val="center"/>
            </w:pPr>
            <w:r>
              <w:t>6.</w:t>
            </w:r>
          </w:p>
        </w:tc>
      </w:tr>
      <w:tr w:rsidR="00BC67CA" w:rsidRPr="00087B38" w14:paraId="5139CAB2" w14:textId="77777777" w:rsidTr="00BC67CA">
        <w:tc>
          <w:tcPr>
            <w:tcW w:w="709" w:type="dxa"/>
            <w:tcBorders>
              <w:top w:val="single" w:sz="4" w:space="0" w:color="000000"/>
              <w:left w:val="single" w:sz="4" w:space="0" w:color="000000"/>
              <w:bottom w:val="single" w:sz="4" w:space="0" w:color="000000"/>
            </w:tcBorders>
          </w:tcPr>
          <w:p w14:paraId="4F5F96CA" w14:textId="77777777" w:rsidR="00BC67CA" w:rsidRPr="00087B38" w:rsidRDefault="00BC67CA" w:rsidP="002D6B36">
            <w:pPr>
              <w:pStyle w:val="Porat"/>
              <w:tabs>
                <w:tab w:val="left" w:pos="1296"/>
              </w:tabs>
              <w:snapToGrid w:val="0"/>
            </w:pPr>
            <w:r w:rsidRPr="00087B38">
              <w:t>1</w:t>
            </w:r>
            <w:r>
              <w:t>.</w:t>
            </w:r>
          </w:p>
        </w:tc>
        <w:tc>
          <w:tcPr>
            <w:tcW w:w="3402" w:type="dxa"/>
            <w:tcBorders>
              <w:top w:val="single" w:sz="4" w:space="0" w:color="000000"/>
              <w:left w:val="single" w:sz="4" w:space="0" w:color="000000"/>
              <w:bottom w:val="single" w:sz="4" w:space="0" w:color="000000"/>
            </w:tcBorders>
          </w:tcPr>
          <w:p w14:paraId="2D07D22F" w14:textId="07AE5D71" w:rsidR="00BC67CA" w:rsidRPr="00087B38" w:rsidRDefault="00CB18B1" w:rsidP="00B10D97">
            <w:pPr>
              <w:pStyle w:val="Porat"/>
              <w:tabs>
                <w:tab w:val="left" w:pos="1296"/>
              </w:tabs>
              <w:snapToGrid w:val="0"/>
            </w:pPr>
            <w:r>
              <w:t>T</w:t>
            </w:r>
            <w:r w:rsidRPr="00716A34">
              <w:t>eisės aktų tvarkymo paslaug</w:t>
            </w:r>
            <w:r>
              <w:t>as</w:t>
            </w:r>
            <w:r w:rsidRPr="00087B3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244D1A4" w14:textId="77777777" w:rsidR="00BC67CA" w:rsidRPr="00087B38" w:rsidRDefault="003014AD" w:rsidP="00CD5CB3">
            <w:pPr>
              <w:snapToGrid w:val="0"/>
              <w:jc w:val="center"/>
            </w:pPr>
            <w:r>
              <w:t>Mėnuo</w:t>
            </w:r>
          </w:p>
        </w:tc>
        <w:tc>
          <w:tcPr>
            <w:tcW w:w="1417" w:type="dxa"/>
            <w:tcBorders>
              <w:top w:val="single" w:sz="4" w:space="0" w:color="000000"/>
              <w:left w:val="single" w:sz="4" w:space="0" w:color="000000"/>
              <w:bottom w:val="single" w:sz="4" w:space="0" w:color="000000"/>
            </w:tcBorders>
            <w:vAlign w:val="center"/>
          </w:tcPr>
          <w:p w14:paraId="152B4FB5" w14:textId="30D7661C" w:rsidR="00BC67CA" w:rsidRPr="00087B38" w:rsidRDefault="00CB18B1" w:rsidP="00CD5CB3">
            <w:pPr>
              <w:snapToGrid w:val="0"/>
              <w:jc w:val="center"/>
            </w:pPr>
            <w:r>
              <w:t>36</w:t>
            </w:r>
          </w:p>
        </w:tc>
        <w:tc>
          <w:tcPr>
            <w:tcW w:w="1418" w:type="dxa"/>
            <w:tcBorders>
              <w:top w:val="single" w:sz="4" w:space="0" w:color="000000"/>
              <w:left w:val="single" w:sz="4" w:space="0" w:color="000000"/>
              <w:bottom w:val="single" w:sz="4" w:space="0" w:color="000000"/>
            </w:tcBorders>
            <w:vAlign w:val="center"/>
          </w:tcPr>
          <w:p w14:paraId="399D7F0A" w14:textId="77777777" w:rsidR="00BC67CA" w:rsidRPr="00087B38" w:rsidRDefault="00BC67CA" w:rsidP="00CD5CB3">
            <w:pPr>
              <w:snapToGrid w:val="0"/>
              <w:jc w:val="center"/>
            </w:pPr>
          </w:p>
        </w:tc>
        <w:tc>
          <w:tcPr>
            <w:tcW w:w="1393" w:type="dxa"/>
            <w:tcBorders>
              <w:top w:val="single" w:sz="4" w:space="0" w:color="000000"/>
              <w:left w:val="single" w:sz="4" w:space="0" w:color="000000"/>
              <w:bottom w:val="single" w:sz="4" w:space="0" w:color="000000"/>
              <w:right w:val="single" w:sz="4" w:space="0" w:color="000000"/>
            </w:tcBorders>
            <w:vAlign w:val="center"/>
          </w:tcPr>
          <w:p w14:paraId="6A1F6385" w14:textId="77777777" w:rsidR="00BC67CA" w:rsidRPr="00087B38" w:rsidRDefault="00BC67CA" w:rsidP="00CD5CB3">
            <w:pPr>
              <w:snapToGrid w:val="0"/>
              <w:jc w:val="center"/>
            </w:pPr>
          </w:p>
        </w:tc>
      </w:tr>
      <w:tr w:rsidR="00334AA9" w:rsidRPr="00087B38" w14:paraId="325E70FE" w14:textId="77777777" w:rsidTr="001E33BC">
        <w:tc>
          <w:tcPr>
            <w:tcW w:w="709" w:type="dxa"/>
            <w:tcBorders>
              <w:top w:val="single" w:sz="4" w:space="0" w:color="000000"/>
              <w:left w:val="single" w:sz="4" w:space="0" w:color="000000"/>
              <w:bottom w:val="single" w:sz="4" w:space="0" w:color="000000"/>
            </w:tcBorders>
          </w:tcPr>
          <w:p w14:paraId="41FDF863" w14:textId="77777777" w:rsidR="00334AA9" w:rsidRDefault="00334AA9" w:rsidP="00334AA9">
            <w:pPr>
              <w:pStyle w:val="Porat"/>
              <w:tabs>
                <w:tab w:val="left" w:pos="1296"/>
              </w:tabs>
              <w:snapToGrid w:val="0"/>
            </w:pPr>
            <w:r>
              <w:t>3.</w:t>
            </w:r>
          </w:p>
        </w:tc>
        <w:tc>
          <w:tcPr>
            <w:tcW w:w="7654" w:type="dxa"/>
            <w:gridSpan w:val="4"/>
            <w:tcBorders>
              <w:top w:val="single" w:sz="4" w:space="0" w:color="000000"/>
              <w:left w:val="single" w:sz="4" w:space="0" w:color="000000"/>
              <w:bottom w:val="single" w:sz="4" w:space="0" w:color="000000"/>
            </w:tcBorders>
          </w:tcPr>
          <w:p w14:paraId="472EC99A" w14:textId="77777777" w:rsidR="00334AA9" w:rsidRPr="00087B38" w:rsidRDefault="00334AA9" w:rsidP="00334AA9">
            <w:pPr>
              <w:snapToGrid w:val="0"/>
              <w:jc w:val="right"/>
            </w:pPr>
            <w:r w:rsidRPr="00F011C6">
              <w:rPr>
                <w:b/>
                <w:sz w:val="22"/>
                <w:lang w:eastAsia="en-US"/>
              </w:rPr>
              <w:t>Iš viso: kaina be PVM, Eur</w:t>
            </w:r>
          </w:p>
        </w:tc>
        <w:tc>
          <w:tcPr>
            <w:tcW w:w="1393" w:type="dxa"/>
            <w:tcBorders>
              <w:top w:val="single" w:sz="4" w:space="0" w:color="000000"/>
              <w:left w:val="single" w:sz="4" w:space="0" w:color="000000"/>
              <w:bottom w:val="single" w:sz="4" w:space="0" w:color="000000"/>
              <w:right w:val="single" w:sz="4" w:space="0" w:color="000000"/>
            </w:tcBorders>
            <w:vAlign w:val="center"/>
          </w:tcPr>
          <w:p w14:paraId="68F8F867" w14:textId="77777777" w:rsidR="00334AA9" w:rsidRPr="00087B38" w:rsidRDefault="00334AA9" w:rsidP="00334AA9">
            <w:pPr>
              <w:snapToGrid w:val="0"/>
              <w:jc w:val="center"/>
            </w:pPr>
          </w:p>
        </w:tc>
      </w:tr>
      <w:tr w:rsidR="00334AA9" w:rsidRPr="00087B38" w14:paraId="21B6CEF1" w14:textId="77777777" w:rsidTr="001E33BC">
        <w:tc>
          <w:tcPr>
            <w:tcW w:w="709" w:type="dxa"/>
            <w:tcBorders>
              <w:top w:val="single" w:sz="4" w:space="0" w:color="000000"/>
              <w:left w:val="single" w:sz="4" w:space="0" w:color="000000"/>
              <w:bottom w:val="single" w:sz="4" w:space="0" w:color="000000"/>
            </w:tcBorders>
          </w:tcPr>
          <w:p w14:paraId="6C21977D" w14:textId="77777777" w:rsidR="00334AA9" w:rsidRDefault="00EE2FDC" w:rsidP="00334AA9">
            <w:pPr>
              <w:pStyle w:val="Porat"/>
              <w:tabs>
                <w:tab w:val="left" w:pos="1296"/>
              </w:tabs>
              <w:snapToGrid w:val="0"/>
            </w:pPr>
            <w:r>
              <w:t>4.</w:t>
            </w:r>
          </w:p>
        </w:tc>
        <w:tc>
          <w:tcPr>
            <w:tcW w:w="7654" w:type="dxa"/>
            <w:gridSpan w:val="4"/>
            <w:tcBorders>
              <w:top w:val="single" w:sz="4" w:space="0" w:color="000000"/>
              <w:left w:val="single" w:sz="4" w:space="0" w:color="000000"/>
              <w:bottom w:val="single" w:sz="4" w:space="0" w:color="000000"/>
            </w:tcBorders>
          </w:tcPr>
          <w:p w14:paraId="5FBD80BB" w14:textId="77777777" w:rsidR="00334AA9" w:rsidRPr="00F011C6" w:rsidRDefault="00334AA9" w:rsidP="00334AA9">
            <w:pPr>
              <w:snapToGrid w:val="0"/>
              <w:jc w:val="right"/>
              <w:rPr>
                <w:b/>
                <w:sz w:val="22"/>
                <w:lang w:eastAsia="en-US"/>
              </w:rPr>
            </w:pPr>
            <w:r w:rsidRPr="00F011C6">
              <w:rPr>
                <w:b/>
                <w:sz w:val="22"/>
                <w:lang w:eastAsia="en-US"/>
              </w:rPr>
              <w:t xml:space="preserve">Bendra </w:t>
            </w:r>
            <w:r>
              <w:rPr>
                <w:b/>
                <w:sz w:val="22"/>
                <w:lang w:eastAsia="en-US"/>
              </w:rPr>
              <w:t>(21</w:t>
            </w:r>
            <w:r>
              <w:rPr>
                <w:b/>
                <w:sz w:val="22"/>
                <w:lang w:val="en-US" w:eastAsia="en-US"/>
              </w:rPr>
              <w:t xml:space="preserve"> %</w:t>
            </w:r>
            <w:r>
              <w:rPr>
                <w:b/>
                <w:sz w:val="22"/>
                <w:lang w:eastAsia="en-US"/>
              </w:rPr>
              <w:t xml:space="preserve">) </w:t>
            </w:r>
            <w:r w:rsidRPr="00F011C6">
              <w:rPr>
                <w:b/>
                <w:sz w:val="22"/>
                <w:lang w:eastAsia="en-US"/>
              </w:rPr>
              <w:t>PVM suma, Eur</w:t>
            </w:r>
          </w:p>
        </w:tc>
        <w:tc>
          <w:tcPr>
            <w:tcW w:w="1393" w:type="dxa"/>
            <w:tcBorders>
              <w:top w:val="single" w:sz="4" w:space="0" w:color="000000"/>
              <w:left w:val="single" w:sz="4" w:space="0" w:color="000000"/>
              <w:bottom w:val="single" w:sz="4" w:space="0" w:color="000000"/>
              <w:right w:val="single" w:sz="4" w:space="0" w:color="000000"/>
            </w:tcBorders>
            <w:vAlign w:val="center"/>
          </w:tcPr>
          <w:p w14:paraId="04007C8D" w14:textId="77777777" w:rsidR="00334AA9" w:rsidRPr="00087B38" w:rsidRDefault="00334AA9" w:rsidP="00334AA9">
            <w:pPr>
              <w:snapToGrid w:val="0"/>
              <w:jc w:val="center"/>
            </w:pPr>
          </w:p>
        </w:tc>
      </w:tr>
      <w:tr w:rsidR="00334AA9" w:rsidRPr="00087B38" w14:paraId="50026362" w14:textId="77777777" w:rsidTr="001E33BC">
        <w:tc>
          <w:tcPr>
            <w:tcW w:w="709" w:type="dxa"/>
            <w:tcBorders>
              <w:top w:val="single" w:sz="4" w:space="0" w:color="000000"/>
              <w:left w:val="single" w:sz="4" w:space="0" w:color="000000"/>
              <w:bottom w:val="single" w:sz="4" w:space="0" w:color="000000"/>
            </w:tcBorders>
          </w:tcPr>
          <w:p w14:paraId="7D2DC359" w14:textId="77777777" w:rsidR="00334AA9" w:rsidRDefault="00EE2FDC" w:rsidP="00334AA9">
            <w:pPr>
              <w:pStyle w:val="Porat"/>
              <w:tabs>
                <w:tab w:val="left" w:pos="1296"/>
              </w:tabs>
              <w:snapToGrid w:val="0"/>
            </w:pPr>
            <w:r>
              <w:t>5.</w:t>
            </w:r>
          </w:p>
        </w:tc>
        <w:tc>
          <w:tcPr>
            <w:tcW w:w="7654" w:type="dxa"/>
            <w:gridSpan w:val="4"/>
            <w:tcBorders>
              <w:top w:val="single" w:sz="4" w:space="0" w:color="000000"/>
              <w:left w:val="single" w:sz="4" w:space="0" w:color="000000"/>
              <w:bottom w:val="single" w:sz="4" w:space="0" w:color="000000"/>
            </w:tcBorders>
          </w:tcPr>
          <w:p w14:paraId="5FAC1854" w14:textId="77777777" w:rsidR="00334AA9" w:rsidRPr="00F011C6" w:rsidRDefault="00334AA9" w:rsidP="00334AA9">
            <w:pPr>
              <w:snapToGrid w:val="0"/>
              <w:jc w:val="right"/>
              <w:rPr>
                <w:b/>
                <w:sz w:val="22"/>
                <w:lang w:eastAsia="en-US"/>
              </w:rPr>
            </w:pPr>
            <w:r>
              <w:rPr>
                <w:b/>
                <w:sz w:val="22"/>
                <w:lang w:eastAsia="en-US"/>
              </w:rPr>
              <w:t>K</w:t>
            </w:r>
            <w:r w:rsidRPr="00F011C6">
              <w:rPr>
                <w:b/>
                <w:sz w:val="22"/>
                <w:lang w:eastAsia="en-US"/>
              </w:rPr>
              <w:t>aina su PVM, Eur</w:t>
            </w:r>
          </w:p>
        </w:tc>
        <w:tc>
          <w:tcPr>
            <w:tcW w:w="1393" w:type="dxa"/>
            <w:tcBorders>
              <w:top w:val="single" w:sz="4" w:space="0" w:color="000000"/>
              <w:left w:val="single" w:sz="4" w:space="0" w:color="000000"/>
              <w:bottom w:val="single" w:sz="4" w:space="0" w:color="000000"/>
              <w:right w:val="single" w:sz="4" w:space="0" w:color="000000"/>
            </w:tcBorders>
            <w:vAlign w:val="center"/>
          </w:tcPr>
          <w:p w14:paraId="682E370A" w14:textId="77777777" w:rsidR="00334AA9" w:rsidRPr="00087B38" w:rsidRDefault="00334AA9" w:rsidP="00334AA9">
            <w:pPr>
              <w:snapToGrid w:val="0"/>
              <w:jc w:val="center"/>
            </w:pPr>
          </w:p>
        </w:tc>
      </w:tr>
    </w:tbl>
    <w:p w14:paraId="1444C251" w14:textId="77777777" w:rsidR="00BC6A1D" w:rsidRPr="00087B38" w:rsidRDefault="00BC6A1D">
      <w:pPr>
        <w:ind w:firstLine="720"/>
        <w:jc w:val="both"/>
      </w:pPr>
    </w:p>
    <w:p w14:paraId="2CDF5EFD" w14:textId="77777777" w:rsidR="00C55DCC" w:rsidRPr="00087B38" w:rsidRDefault="00C55DCC" w:rsidP="00C55DCC">
      <w:pPr>
        <w:ind w:firstLine="720"/>
        <w:jc w:val="both"/>
        <w:rPr>
          <w:rFonts w:eastAsia="Calibri"/>
          <w:kern w:val="1"/>
        </w:rPr>
      </w:pPr>
      <w:r w:rsidRPr="00087B38">
        <w:rPr>
          <w:rFonts w:eastAsia="Calibri"/>
          <w:kern w:val="1"/>
        </w:rPr>
        <w:t>Pirkimo sutarčiai vykdyti ketiname pasitelkti šiuos subteikėjus:</w:t>
      </w:r>
    </w:p>
    <w:tbl>
      <w:tblPr>
        <w:tblW w:w="0" w:type="auto"/>
        <w:tblInd w:w="108" w:type="dxa"/>
        <w:tblLayout w:type="fixed"/>
        <w:tblLook w:val="0000" w:firstRow="0" w:lastRow="0" w:firstColumn="0" w:lastColumn="0" w:noHBand="0" w:noVBand="0"/>
      </w:tblPr>
      <w:tblGrid>
        <w:gridCol w:w="789"/>
        <w:gridCol w:w="2288"/>
        <w:gridCol w:w="972"/>
        <w:gridCol w:w="973"/>
        <w:gridCol w:w="2745"/>
        <w:gridCol w:w="1900"/>
      </w:tblGrid>
      <w:tr w:rsidR="00C55DCC" w:rsidRPr="00087B38" w14:paraId="043C16E7" w14:textId="77777777" w:rsidTr="00866572">
        <w:tc>
          <w:tcPr>
            <w:tcW w:w="789" w:type="dxa"/>
            <w:tcBorders>
              <w:top w:val="single" w:sz="4" w:space="0" w:color="000000"/>
              <w:left w:val="single" w:sz="4" w:space="0" w:color="000000"/>
              <w:bottom w:val="single" w:sz="4" w:space="0" w:color="000000"/>
            </w:tcBorders>
          </w:tcPr>
          <w:p w14:paraId="104BE748" w14:textId="77777777" w:rsidR="00C55DCC" w:rsidRPr="00087B38" w:rsidRDefault="00C55DCC" w:rsidP="00C55DCC">
            <w:pPr>
              <w:snapToGrid w:val="0"/>
              <w:jc w:val="center"/>
              <w:rPr>
                <w:rFonts w:eastAsia="Calibri"/>
                <w:kern w:val="1"/>
              </w:rPr>
            </w:pPr>
            <w:r w:rsidRPr="00087B38">
              <w:rPr>
                <w:rFonts w:eastAsia="Calibri"/>
                <w:kern w:val="1"/>
              </w:rPr>
              <w:t>Eil. Nr.</w:t>
            </w:r>
          </w:p>
        </w:tc>
        <w:tc>
          <w:tcPr>
            <w:tcW w:w="2288" w:type="dxa"/>
            <w:tcBorders>
              <w:top w:val="single" w:sz="4" w:space="0" w:color="000000"/>
              <w:left w:val="single" w:sz="4" w:space="0" w:color="000000"/>
              <w:bottom w:val="single" w:sz="4" w:space="0" w:color="000000"/>
            </w:tcBorders>
          </w:tcPr>
          <w:p w14:paraId="4AF460B0" w14:textId="77777777" w:rsidR="00C55DCC" w:rsidRPr="00087B38" w:rsidRDefault="00C55DCC" w:rsidP="00C55DCC">
            <w:pPr>
              <w:snapToGrid w:val="0"/>
              <w:jc w:val="center"/>
              <w:rPr>
                <w:rFonts w:eastAsia="Calibri"/>
                <w:kern w:val="1"/>
                <w:sz w:val="22"/>
                <w:szCs w:val="22"/>
              </w:rPr>
            </w:pPr>
            <w:r w:rsidRPr="00087B38">
              <w:rPr>
                <w:rFonts w:eastAsia="Calibri"/>
                <w:kern w:val="1"/>
                <w:sz w:val="22"/>
                <w:szCs w:val="22"/>
              </w:rPr>
              <w:t>Subteikėjo pavadinimas</w:t>
            </w:r>
          </w:p>
        </w:tc>
        <w:tc>
          <w:tcPr>
            <w:tcW w:w="972" w:type="dxa"/>
            <w:tcBorders>
              <w:top w:val="single" w:sz="4" w:space="0" w:color="000000"/>
              <w:left w:val="single" w:sz="4" w:space="0" w:color="000000"/>
              <w:bottom w:val="single" w:sz="4" w:space="0" w:color="000000"/>
            </w:tcBorders>
          </w:tcPr>
          <w:p w14:paraId="1C2E2E3C" w14:textId="77777777" w:rsidR="00C55DCC" w:rsidRPr="00087B38" w:rsidRDefault="00C55DCC" w:rsidP="00C55DCC">
            <w:pPr>
              <w:snapToGrid w:val="0"/>
              <w:jc w:val="center"/>
              <w:rPr>
                <w:rFonts w:eastAsia="Calibri"/>
                <w:kern w:val="1"/>
                <w:sz w:val="22"/>
                <w:szCs w:val="22"/>
              </w:rPr>
            </w:pPr>
            <w:r w:rsidRPr="00087B38">
              <w:rPr>
                <w:rFonts w:eastAsia="Calibri"/>
                <w:kern w:val="1"/>
                <w:sz w:val="22"/>
                <w:szCs w:val="22"/>
              </w:rPr>
              <w:t>Įmonės kodas</w:t>
            </w:r>
          </w:p>
        </w:tc>
        <w:tc>
          <w:tcPr>
            <w:tcW w:w="973" w:type="dxa"/>
            <w:tcBorders>
              <w:top w:val="single" w:sz="4" w:space="0" w:color="000000"/>
              <w:left w:val="single" w:sz="4" w:space="0" w:color="000000"/>
              <w:bottom w:val="single" w:sz="4" w:space="0" w:color="000000"/>
            </w:tcBorders>
          </w:tcPr>
          <w:p w14:paraId="32B075A9" w14:textId="77777777" w:rsidR="00C55DCC" w:rsidRPr="00087B38" w:rsidRDefault="00C55DCC" w:rsidP="00C55DCC">
            <w:pPr>
              <w:snapToGrid w:val="0"/>
              <w:jc w:val="center"/>
              <w:rPr>
                <w:rFonts w:eastAsia="Calibri"/>
                <w:kern w:val="1"/>
                <w:sz w:val="22"/>
                <w:szCs w:val="22"/>
              </w:rPr>
            </w:pPr>
            <w:r w:rsidRPr="00087B38">
              <w:rPr>
                <w:rFonts w:eastAsia="Calibri"/>
                <w:kern w:val="1"/>
                <w:sz w:val="22"/>
                <w:szCs w:val="22"/>
              </w:rPr>
              <w:t>Adresas</w:t>
            </w:r>
          </w:p>
        </w:tc>
        <w:tc>
          <w:tcPr>
            <w:tcW w:w="2745" w:type="dxa"/>
            <w:tcBorders>
              <w:top w:val="single" w:sz="4" w:space="0" w:color="000000"/>
              <w:left w:val="single" w:sz="4" w:space="0" w:color="000000"/>
              <w:bottom w:val="single" w:sz="4" w:space="0" w:color="000000"/>
            </w:tcBorders>
          </w:tcPr>
          <w:p w14:paraId="369EA146" w14:textId="77777777" w:rsidR="00C55DCC" w:rsidRPr="00087B38" w:rsidRDefault="00C55DCC" w:rsidP="00CC382B">
            <w:pPr>
              <w:snapToGrid w:val="0"/>
              <w:jc w:val="center"/>
              <w:rPr>
                <w:rFonts w:eastAsia="Calibri"/>
                <w:kern w:val="1"/>
                <w:sz w:val="22"/>
                <w:szCs w:val="22"/>
              </w:rPr>
            </w:pPr>
            <w:r w:rsidRPr="00087B38">
              <w:rPr>
                <w:rFonts w:eastAsia="Calibri"/>
                <w:kern w:val="1"/>
                <w:sz w:val="22"/>
                <w:szCs w:val="22"/>
              </w:rPr>
              <w:t>Sub</w:t>
            </w:r>
            <w:r w:rsidR="00CC382B" w:rsidRPr="00087B38">
              <w:rPr>
                <w:rFonts w:eastAsia="Calibri"/>
                <w:kern w:val="1"/>
                <w:sz w:val="22"/>
                <w:szCs w:val="22"/>
              </w:rPr>
              <w:t>teikėjui</w:t>
            </w:r>
            <w:r w:rsidRPr="00087B38">
              <w:rPr>
                <w:rFonts w:eastAsia="Calibri"/>
                <w:kern w:val="1"/>
                <w:sz w:val="22"/>
                <w:szCs w:val="22"/>
              </w:rPr>
              <w:t xml:space="preserve"> ketinam</w:t>
            </w:r>
            <w:r w:rsidR="00CC382B" w:rsidRPr="00087B38">
              <w:rPr>
                <w:rFonts w:eastAsia="Calibri"/>
                <w:kern w:val="1"/>
                <w:sz w:val="22"/>
                <w:szCs w:val="22"/>
              </w:rPr>
              <w:t xml:space="preserve">os </w:t>
            </w:r>
            <w:r w:rsidRPr="00087B38">
              <w:rPr>
                <w:rFonts w:eastAsia="Calibri"/>
                <w:kern w:val="1"/>
                <w:sz w:val="22"/>
                <w:szCs w:val="22"/>
              </w:rPr>
              <w:t xml:space="preserve"> pavesti </w:t>
            </w:r>
            <w:r w:rsidR="00CC382B" w:rsidRPr="00087B38">
              <w:rPr>
                <w:rFonts w:eastAsia="Calibri"/>
                <w:kern w:val="1"/>
                <w:sz w:val="22"/>
                <w:szCs w:val="22"/>
              </w:rPr>
              <w:t>paslaugos</w:t>
            </w:r>
          </w:p>
        </w:tc>
        <w:tc>
          <w:tcPr>
            <w:tcW w:w="1900" w:type="dxa"/>
            <w:tcBorders>
              <w:top w:val="single" w:sz="4" w:space="0" w:color="000000"/>
              <w:left w:val="single" w:sz="4" w:space="0" w:color="000000"/>
              <w:bottom w:val="single" w:sz="4" w:space="0" w:color="000000"/>
              <w:right w:val="single" w:sz="4" w:space="0" w:color="000000"/>
            </w:tcBorders>
          </w:tcPr>
          <w:p w14:paraId="7E9DBBD7" w14:textId="77777777" w:rsidR="00C55DCC" w:rsidRPr="00087B38" w:rsidRDefault="00CC382B" w:rsidP="00C55DCC">
            <w:pPr>
              <w:snapToGrid w:val="0"/>
              <w:jc w:val="center"/>
              <w:rPr>
                <w:rFonts w:eastAsia="Calibri"/>
                <w:kern w:val="1"/>
                <w:sz w:val="22"/>
                <w:szCs w:val="22"/>
              </w:rPr>
            </w:pPr>
            <w:r w:rsidRPr="00087B38">
              <w:rPr>
                <w:rFonts w:eastAsia="Calibri"/>
                <w:kern w:val="1"/>
                <w:sz w:val="22"/>
                <w:szCs w:val="22"/>
              </w:rPr>
              <w:t>Paslaugų</w:t>
            </w:r>
            <w:r w:rsidR="00C55DCC" w:rsidRPr="00087B38">
              <w:rPr>
                <w:rFonts w:eastAsia="Calibri"/>
                <w:kern w:val="1"/>
                <w:sz w:val="22"/>
                <w:szCs w:val="22"/>
              </w:rPr>
              <w:t xml:space="preserve"> apimtis proc.</w:t>
            </w:r>
          </w:p>
        </w:tc>
      </w:tr>
      <w:tr w:rsidR="00C55DCC" w:rsidRPr="00087B38" w14:paraId="5B17D9BA" w14:textId="77777777" w:rsidTr="00866572">
        <w:tc>
          <w:tcPr>
            <w:tcW w:w="789" w:type="dxa"/>
            <w:tcBorders>
              <w:top w:val="single" w:sz="4" w:space="0" w:color="000000"/>
              <w:left w:val="single" w:sz="4" w:space="0" w:color="000000"/>
              <w:bottom w:val="single" w:sz="4" w:space="0" w:color="000000"/>
            </w:tcBorders>
          </w:tcPr>
          <w:p w14:paraId="10474FB2" w14:textId="77777777" w:rsidR="00C55DCC" w:rsidRPr="00087B38" w:rsidRDefault="00C55DCC" w:rsidP="00C55DCC">
            <w:pPr>
              <w:snapToGrid w:val="0"/>
              <w:jc w:val="both"/>
              <w:rPr>
                <w:rFonts w:eastAsia="Calibri"/>
                <w:kern w:val="1"/>
              </w:rPr>
            </w:pPr>
          </w:p>
        </w:tc>
        <w:tc>
          <w:tcPr>
            <w:tcW w:w="2288" w:type="dxa"/>
            <w:tcBorders>
              <w:top w:val="single" w:sz="4" w:space="0" w:color="000000"/>
              <w:left w:val="single" w:sz="4" w:space="0" w:color="000000"/>
              <w:bottom w:val="single" w:sz="4" w:space="0" w:color="000000"/>
            </w:tcBorders>
          </w:tcPr>
          <w:p w14:paraId="1AC926D9" w14:textId="77777777" w:rsidR="00C55DCC" w:rsidRPr="00087B38" w:rsidRDefault="00C55DCC" w:rsidP="00C55DCC">
            <w:pPr>
              <w:snapToGrid w:val="0"/>
              <w:jc w:val="both"/>
              <w:rPr>
                <w:rFonts w:eastAsia="Calibri"/>
                <w:kern w:val="1"/>
              </w:rPr>
            </w:pPr>
          </w:p>
        </w:tc>
        <w:tc>
          <w:tcPr>
            <w:tcW w:w="972" w:type="dxa"/>
            <w:tcBorders>
              <w:top w:val="single" w:sz="4" w:space="0" w:color="000000"/>
              <w:left w:val="single" w:sz="4" w:space="0" w:color="000000"/>
              <w:bottom w:val="single" w:sz="4" w:space="0" w:color="000000"/>
            </w:tcBorders>
          </w:tcPr>
          <w:p w14:paraId="31E41BBD" w14:textId="77777777" w:rsidR="00C55DCC" w:rsidRPr="00087B38" w:rsidRDefault="00C55DCC" w:rsidP="00C55DCC">
            <w:pPr>
              <w:snapToGrid w:val="0"/>
              <w:jc w:val="both"/>
              <w:rPr>
                <w:rFonts w:eastAsia="Calibri"/>
                <w:kern w:val="1"/>
              </w:rPr>
            </w:pPr>
          </w:p>
        </w:tc>
        <w:tc>
          <w:tcPr>
            <w:tcW w:w="973" w:type="dxa"/>
            <w:tcBorders>
              <w:top w:val="single" w:sz="4" w:space="0" w:color="000000"/>
              <w:left w:val="single" w:sz="4" w:space="0" w:color="000000"/>
              <w:bottom w:val="single" w:sz="4" w:space="0" w:color="000000"/>
            </w:tcBorders>
          </w:tcPr>
          <w:p w14:paraId="1708F163" w14:textId="77777777" w:rsidR="00C55DCC" w:rsidRPr="00087B38" w:rsidRDefault="00C55DCC" w:rsidP="00C55DCC">
            <w:pPr>
              <w:snapToGrid w:val="0"/>
              <w:jc w:val="both"/>
              <w:rPr>
                <w:rFonts w:eastAsia="Calibri"/>
                <w:kern w:val="1"/>
              </w:rPr>
            </w:pPr>
          </w:p>
        </w:tc>
        <w:tc>
          <w:tcPr>
            <w:tcW w:w="2745" w:type="dxa"/>
            <w:tcBorders>
              <w:top w:val="single" w:sz="4" w:space="0" w:color="000000"/>
              <w:left w:val="single" w:sz="4" w:space="0" w:color="000000"/>
              <w:bottom w:val="single" w:sz="4" w:space="0" w:color="000000"/>
            </w:tcBorders>
          </w:tcPr>
          <w:p w14:paraId="4D2120A1" w14:textId="77777777" w:rsidR="00C55DCC" w:rsidRPr="00087B38" w:rsidRDefault="00C55DCC" w:rsidP="00C55DCC">
            <w:pPr>
              <w:snapToGrid w:val="0"/>
              <w:jc w:val="both"/>
              <w:rPr>
                <w:rFonts w:eastAsia="Calibri"/>
                <w:kern w:val="1"/>
              </w:rPr>
            </w:pPr>
          </w:p>
        </w:tc>
        <w:tc>
          <w:tcPr>
            <w:tcW w:w="1900" w:type="dxa"/>
            <w:tcBorders>
              <w:top w:val="single" w:sz="4" w:space="0" w:color="000000"/>
              <w:left w:val="single" w:sz="4" w:space="0" w:color="000000"/>
              <w:bottom w:val="single" w:sz="4" w:space="0" w:color="000000"/>
              <w:right w:val="single" w:sz="4" w:space="0" w:color="000000"/>
            </w:tcBorders>
          </w:tcPr>
          <w:p w14:paraId="0AEDAD23" w14:textId="77777777" w:rsidR="00C55DCC" w:rsidRPr="00087B38" w:rsidRDefault="00C55DCC" w:rsidP="00C55DCC">
            <w:pPr>
              <w:snapToGrid w:val="0"/>
              <w:jc w:val="both"/>
              <w:rPr>
                <w:rFonts w:eastAsia="Calibri"/>
                <w:kern w:val="1"/>
              </w:rPr>
            </w:pPr>
          </w:p>
        </w:tc>
      </w:tr>
    </w:tbl>
    <w:p w14:paraId="3D088F62" w14:textId="77777777" w:rsidR="003C41D8" w:rsidRPr="00087B38" w:rsidRDefault="003C41D8" w:rsidP="002D6B36">
      <w:pPr>
        <w:jc w:val="center"/>
      </w:pPr>
    </w:p>
    <w:p w14:paraId="0C718223" w14:textId="77777777" w:rsidR="00087B38" w:rsidRPr="00087B38" w:rsidRDefault="00087B38" w:rsidP="00087B38">
      <w:pPr>
        <w:ind w:firstLine="720"/>
        <w:jc w:val="both"/>
        <w:rPr>
          <w:rFonts w:eastAsia="Calibri" w:cs="Calibri"/>
          <w:kern w:val="1"/>
        </w:rPr>
      </w:pPr>
      <w:r w:rsidRPr="00087B38">
        <w:rPr>
          <w:rFonts w:eastAsia="Calibri"/>
          <w:kern w:val="1"/>
        </w:rPr>
        <w:t>Kartu su pasiūlymu pateikiami šie dokumentai</w:t>
      </w:r>
      <w:r w:rsidRPr="00087B38">
        <w:rPr>
          <w:rFonts w:eastAsia="Calibri" w:cs="Calibri"/>
          <w:kern w:val="1"/>
        </w:rPr>
        <w:t xml:space="preserve">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686"/>
      </w:tblGrid>
      <w:tr w:rsidR="00087B38" w:rsidRPr="00087B38" w14:paraId="486F2DDE" w14:textId="77777777" w:rsidTr="000054BB">
        <w:tc>
          <w:tcPr>
            <w:tcW w:w="655" w:type="dxa"/>
            <w:tcBorders>
              <w:top w:val="single" w:sz="4" w:space="0" w:color="000000"/>
              <w:left w:val="single" w:sz="4" w:space="0" w:color="000000"/>
              <w:bottom w:val="single" w:sz="4" w:space="0" w:color="000000"/>
            </w:tcBorders>
          </w:tcPr>
          <w:p w14:paraId="799A42E4" w14:textId="77777777" w:rsidR="00087B38" w:rsidRPr="00087B38" w:rsidRDefault="00087B38" w:rsidP="00087B38">
            <w:pPr>
              <w:snapToGrid w:val="0"/>
              <w:jc w:val="center"/>
              <w:rPr>
                <w:rFonts w:eastAsia="Calibri" w:cs="Calibri"/>
                <w:kern w:val="1"/>
              </w:rPr>
            </w:pPr>
            <w:proofErr w:type="spellStart"/>
            <w:r w:rsidRPr="00087B38">
              <w:rPr>
                <w:rFonts w:eastAsia="Calibri" w:cs="Calibri"/>
                <w:kern w:val="1"/>
              </w:rPr>
              <w:t>Eil.Nr</w:t>
            </w:r>
            <w:proofErr w:type="spellEnd"/>
            <w:r w:rsidRPr="00087B38">
              <w:rPr>
                <w:rFonts w:eastAsia="Calibri" w:cs="Calibri"/>
                <w:kern w:val="1"/>
              </w:rPr>
              <w:t>.</w:t>
            </w:r>
          </w:p>
        </w:tc>
        <w:tc>
          <w:tcPr>
            <w:tcW w:w="6326" w:type="dxa"/>
            <w:tcBorders>
              <w:top w:val="single" w:sz="4" w:space="0" w:color="000000"/>
              <w:left w:val="single" w:sz="4" w:space="0" w:color="000000"/>
              <w:bottom w:val="single" w:sz="4" w:space="0" w:color="000000"/>
            </w:tcBorders>
          </w:tcPr>
          <w:p w14:paraId="2E051E4A" w14:textId="77777777" w:rsidR="00087B38" w:rsidRPr="00087B38" w:rsidRDefault="00087B38" w:rsidP="00087B38">
            <w:pPr>
              <w:snapToGrid w:val="0"/>
              <w:jc w:val="center"/>
              <w:rPr>
                <w:rFonts w:eastAsia="Calibri" w:cs="Calibri"/>
                <w:kern w:val="1"/>
              </w:rPr>
            </w:pPr>
            <w:r w:rsidRPr="00087B38">
              <w:rPr>
                <w:rFonts w:eastAsia="Calibri" w:cs="Calibri"/>
                <w:kern w:val="1"/>
              </w:rPr>
              <w:t>Pateiktų dokumentų pavadinimas</w:t>
            </w:r>
          </w:p>
        </w:tc>
        <w:tc>
          <w:tcPr>
            <w:tcW w:w="2686" w:type="dxa"/>
            <w:tcBorders>
              <w:top w:val="single" w:sz="4" w:space="0" w:color="000000"/>
              <w:left w:val="single" w:sz="4" w:space="0" w:color="000000"/>
              <w:bottom w:val="single" w:sz="4" w:space="0" w:color="000000"/>
              <w:right w:val="single" w:sz="4" w:space="0" w:color="000000"/>
            </w:tcBorders>
          </w:tcPr>
          <w:p w14:paraId="1567C14C" w14:textId="77777777" w:rsidR="00087B38" w:rsidRPr="00087B38" w:rsidRDefault="00087B38" w:rsidP="00087B38">
            <w:pPr>
              <w:snapToGrid w:val="0"/>
              <w:jc w:val="center"/>
              <w:rPr>
                <w:rFonts w:eastAsia="Calibri" w:cs="Calibri"/>
                <w:kern w:val="1"/>
              </w:rPr>
            </w:pPr>
            <w:r w:rsidRPr="00087B38">
              <w:rPr>
                <w:rFonts w:eastAsia="Calibri" w:cs="Calibri"/>
                <w:kern w:val="1"/>
              </w:rPr>
              <w:t>Dokumento puslapių skaičius</w:t>
            </w:r>
          </w:p>
        </w:tc>
      </w:tr>
      <w:tr w:rsidR="00087B38" w:rsidRPr="00087B38" w14:paraId="78B29AC5" w14:textId="77777777" w:rsidTr="000054BB">
        <w:tc>
          <w:tcPr>
            <w:tcW w:w="655" w:type="dxa"/>
            <w:tcBorders>
              <w:top w:val="single" w:sz="4" w:space="0" w:color="000000"/>
              <w:left w:val="single" w:sz="4" w:space="0" w:color="000000"/>
              <w:bottom w:val="single" w:sz="4" w:space="0" w:color="000000"/>
            </w:tcBorders>
          </w:tcPr>
          <w:p w14:paraId="6C3F6C65" w14:textId="77777777" w:rsidR="00087B38" w:rsidRPr="00087B38" w:rsidRDefault="00087B38" w:rsidP="00087B38">
            <w:pPr>
              <w:snapToGrid w:val="0"/>
              <w:jc w:val="both"/>
              <w:rPr>
                <w:rFonts w:eastAsia="Calibri" w:cs="Calibri"/>
                <w:kern w:val="1"/>
                <w:sz w:val="20"/>
                <w:lang w:val="en-US"/>
              </w:rPr>
            </w:pPr>
          </w:p>
        </w:tc>
        <w:tc>
          <w:tcPr>
            <w:tcW w:w="6326" w:type="dxa"/>
            <w:tcBorders>
              <w:top w:val="single" w:sz="4" w:space="0" w:color="000000"/>
              <w:left w:val="single" w:sz="4" w:space="0" w:color="000000"/>
              <w:bottom w:val="single" w:sz="4" w:space="0" w:color="000000"/>
            </w:tcBorders>
          </w:tcPr>
          <w:p w14:paraId="582E5B39" w14:textId="77777777" w:rsidR="00087B38" w:rsidRPr="00087B38" w:rsidRDefault="00087B38" w:rsidP="00087B38">
            <w:pPr>
              <w:snapToGrid w:val="0"/>
              <w:jc w:val="both"/>
              <w:rPr>
                <w:rFonts w:eastAsia="Calibri" w:cs="Calibri"/>
                <w:kern w:val="1"/>
              </w:rPr>
            </w:pPr>
          </w:p>
        </w:tc>
        <w:tc>
          <w:tcPr>
            <w:tcW w:w="2686" w:type="dxa"/>
            <w:tcBorders>
              <w:top w:val="single" w:sz="4" w:space="0" w:color="000000"/>
              <w:left w:val="single" w:sz="4" w:space="0" w:color="000000"/>
              <w:bottom w:val="single" w:sz="4" w:space="0" w:color="000000"/>
              <w:right w:val="single" w:sz="4" w:space="0" w:color="000000"/>
            </w:tcBorders>
          </w:tcPr>
          <w:p w14:paraId="056E6F5B" w14:textId="77777777" w:rsidR="00087B38" w:rsidRPr="00087B38" w:rsidRDefault="00087B38" w:rsidP="00087B38">
            <w:pPr>
              <w:snapToGrid w:val="0"/>
              <w:jc w:val="both"/>
              <w:rPr>
                <w:rFonts w:eastAsia="Calibri" w:cs="Calibri"/>
                <w:kern w:val="1"/>
              </w:rPr>
            </w:pPr>
          </w:p>
        </w:tc>
      </w:tr>
      <w:tr w:rsidR="00087B38" w:rsidRPr="00087B38" w14:paraId="2E8A649E" w14:textId="77777777" w:rsidTr="000054BB">
        <w:tc>
          <w:tcPr>
            <w:tcW w:w="655" w:type="dxa"/>
            <w:tcBorders>
              <w:top w:val="single" w:sz="4" w:space="0" w:color="000000"/>
              <w:left w:val="single" w:sz="4" w:space="0" w:color="000000"/>
              <w:bottom w:val="single" w:sz="4" w:space="0" w:color="000000"/>
            </w:tcBorders>
          </w:tcPr>
          <w:p w14:paraId="76E877EA" w14:textId="77777777" w:rsidR="00087B38" w:rsidRPr="00087B38" w:rsidRDefault="00087B38" w:rsidP="00087B38">
            <w:pPr>
              <w:snapToGrid w:val="0"/>
              <w:jc w:val="both"/>
              <w:rPr>
                <w:rFonts w:eastAsia="Calibri" w:cs="Calibri"/>
                <w:kern w:val="1"/>
                <w:sz w:val="20"/>
                <w:lang w:val="en-US"/>
              </w:rPr>
            </w:pPr>
          </w:p>
        </w:tc>
        <w:tc>
          <w:tcPr>
            <w:tcW w:w="6326" w:type="dxa"/>
            <w:tcBorders>
              <w:top w:val="single" w:sz="4" w:space="0" w:color="000000"/>
              <w:left w:val="single" w:sz="4" w:space="0" w:color="000000"/>
              <w:bottom w:val="single" w:sz="4" w:space="0" w:color="000000"/>
            </w:tcBorders>
          </w:tcPr>
          <w:p w14:paraId="4F4D520E" w14:textId="77777777" w:rsidR="00087B38" w:rsidRPr="00087B38" w:rsidRDefault="00087B38" w:rsidP="00087B38">
            <w:pPr>
              <w:snapToGrid w:val="0"/>
              <w:jc w:val="both"/>
              <w:rPr>
                <w:rFonts w:eastAsia="Calibri" w:cs="Calibri"/>
                <w:kern w:val="1"/>
              </w:rPr>
            </w:pPr>
          </w:p>
        </w:tc>
        <w:tc>
          <w:tcPr>
            <w:tcW w:w="2686" w:type="dxa"/>
            <w:tcBorders>
              <w:top w:val="single" w:sz="4" w:space="0" w:color="000000"/>
              <w:left w:val="single" w:sz="4" w:space="0" w:color="000000"/>
              <w:bottom w:val="single" w:sz="4" w:space="0" w:color="000000"/>
              <w:right w:val="single" w:sz="4" w:space="0" w:color="000000"/>
            </w:tcBorders>
          </w:tcPr>
          <w:p w14:paraId="6451BB46" w14:textId="77777777" w:rsidR="00087B38" w:rsidRPr="00087B38" w:rsidRDefault="00087B38" w:rsidP="00087B38">
            <w:pPr>
              <w:snapToGrid w:val="0"/>
              <w:jc w:val="both"/>
              <w:rPr>
                <w:rFonts w:eastAsia="Calibri" w:cs="Calibri"/>
                <w:kern w:val="1"/>
              </w:rPr>
            </w:pPr>
          </w:p>
        </w:tc>
      </w:tr>
    </w:tbl>
    <w:p w14:paraId="6DC4E12E" w14:textId="77777777" w:rsidR="00CB18B1" w:rsidRDefault="00CB18B1" w:rsidP="00087B38">
      <w:pPr>
        <w:ind w:firstLine="720"/>
        <w:jc w:val="both"/>
        <w:rPr>
          <w:rFonts w:eastAsia="Calibri" w:cs="Calibri"/>
          <w:b/>
          <w:kern w:val="1"/>
        </w:rPr>
      </w:pPr>
    </w:p>
    <w:p w14:paraId="497B533A" w14:textId="77777777" w:rsidR="00CB18B1" w:rsidRDefault="00CB18B1" w:rsidP="00087B38">
      <w:pPr>
        <w:ind w:firstLine="720"/>
        <w:jc w:val="both"/>
        <w:rPr>
          <w:rFonts w:eastAsia="Calibri" w:cs="Calibri"/>
          <w:b/>
          <w:kern w:val="1"/>
        </w:rPr>
      </w:pPr>
    </w:p>
    <w:p w14:paraId="4F29EE5C" w14:textId="77777777" w:rsidR="00CB18B1" w:rsidRDefault="00CB18B1" w:rsidP="00087B38">
      <w:pPr>
        <w:ind w:firstLine="720"/>
        <w:jc w:val="both"/>
        <w:rPr>
          <w:rFonts w:eastAsia="Calibri" w:cs="Calibri"/>
          <w:b/>
          <w:kern w:val="1"/>
        </w:rPr>
      </w:pPr>
    </w:p>
    <w:p w14:paraId="0E42C25D" w14:textId="1B34AEFD" w:rsidR="00087B38" w:rsidRPr="00087B38" w:rsidRDefault="00087B38" w:rsidP="00087B38">
      <w:pPr>
        <w:ind w:firstLine="720"/>
        <w:jc w:val="both"/>
        <w:rPr>
          <w:rFonts w:eastAsia="Calibri" w:cs="Calibri"/>
          <w:b/>
          <w:kern w:val="1"/>
        </w:rPr>
      </w:pPr>
      <w:r w:rsidRPr="00087B38">
        <w:rPr>
          <w:rFonts w:eastAsia="Calibri" w:cs="Calibri"/>
          <w:b/>
          <w:kern w:val="1"/>
        </w:rPr>
        <w:t>Konfidenciali informacija</w:t>
      </w:r>
    </w:p>
    <w:p w14:paraId="32272FC5" w14:textId="77777777" w:rsidR="00087B38" w:rsidRPr="00087B38" w:rsidRDefault="00087B38" w:rsidP="00087B38">
      <w:pPr>
        <w:ind w:firstLine="720"/>
        <w:jc w:val="both"/>
        <w:rPr>
          <w:rFonts w:eastAsia="Calibri" w:cs="Calibri"/>
          <w:kern w:val="1"/>
        </w:rPr>
      </w:pPr>
      <w:r w:rsidRPr="00087B38">
        <w:rPr>
          <w:rFonts w:eastAsia="Calibri" w:cs="Calibri"/>
          <w:kern w:val="1"/>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12"/>
      </w:tblGrid>
      <w:tr w:rsidR="00087B38" w:rsidRPr="00087B38" w14:paraId="50A787FE" w14:textId="77777777" w:rsidTr="000054BB">
        <w:tc>
          <w:tcPr>
            <w:tcW w:w="655" w:type="dxa"/>
            <w:tcBorders>
              <w:top w:val="single" w:sz="4" w:space="0" w:color="000000"/>
              <w:left w:val="single" w:sz="4" w:space="0" w:color="000000"/>
              <w:bottom w:val="single" w:sz="4" w:space="0" w:color="000000"/>
            </w:tcBorders>
          </w:tcPr>
          <w:p w14:paraId="24606512" w14:textId="77777777" w:rsidR="00087B38" w:rsidRPr="00087B38" w:rsidRDefault="00087B38" w:rsidP="00087B38">
            <w:pPr>
              <w:snapToGrid w:val="0"/>
              <w:jc w:val="center"/>
              <w:rPr>
                <w:rFonts w:eastAsia="Calibri" w:cs="Calibri"/>
                <w:kern w:val="1"/>
              </w:rPr>
            </w:pPr>
            <w:proofErr w:type="spellStart"/>
            <w:r w:rsidRPr="00087B38">
              <w:rPr>
                <w:rFonts w:eastAsia="Calibri" w:cs="Calibri"/>
                <w:kern w:val="1"/>
              </w:rPr>
              <w:t>Eil.Nr</w:t>
            </w:r>
            <w:proofErr w:type="spellEnd"/>
            <w:r w:rsidRPr="00087B38">
              <w:rPr>
                <w:rFonts w:eastAsia="Calibri" w:cs="Calibri"/>
                <w:kern w:val="1"/>
              </w:rPr>
              <w:t>.</w:t>
            </w:r>
          </w:p>
        </w:tc>
        <w:tc>
          <w:tcPr>
            <w:tcW w:w="9012" w:type="dxa"/>
            <w:tcBorders>
              <w:top w:val="single" w:sz="4" w:space="0" w:color="000000"/>
              <w:left w:val="single" w:sz="4" w:space="0" w:color="000000"/>
              <w:bottom w:val="single" w:sz="4" w:space="0" w:color="000000"/>
              <w:right w:val="single" w:sz="4" w:space="0" w:color="000000"/>
            </w:tcBorders>
          </w:tcPr>
          <w:p w14:paraId="2112287A" w14:textId="77777777" w:rsidR="00087B38" w:rsidRPr="00087B38" w:rsidRDefault="00087B38" w:rsidP="00087B38">
            <w:pPr>
              <w:snapToGrid w:val="0"/>
              <w:jc w:val="center"/>
              <w:rPr>
                <w:rFonts w:eastAsia="Calibri" w:cs="Calibri"/>
                <w:kern w:val="1"/>
              </w:rPr>
            </w:pPr>
            <w:r w:rsidRPr="00087B38">
              <w:rPr>
                <w:rFonts w:eastAsia="Calibri" w:cs="Calibri"/>
                <w:kern w:val="1"/>
              </w:rPr>
              <w:t>Dokumentas ar duomenys, kurie yra konfidencialūs</w:t>
            </w:r>
          </w:p>
        </w:tc>
      </w:tr>
      <w:tr w:rsidR="00087B38" w:rsidRPr="00087B38" w14:paraId="323FB9F1" w14:textId="77777777" w:rsidTr="000054BB">
        <w:tc>
          <w:tcPr>
            <w:tcW w:w="655" w:type="dxa"/>
            <w:tcBorders>
              <w:top w:val="single" w:sz="4" w:space="0" w:color="000000"/>
              <w:left w:val="single" w:sz="4" w:space="0" w:color="000000"/>
              <w:bottom w:val="single" w:sz="4" w:space="0" w:color="000000"/>
            </w:tcBorders>
          </w:tcPr>
          <w:p w14:paraId="4618F38A" w14:textId="77777777" w:rsidR="00087B38" w:rsidRPr="00087B38" w:rsidRDefault="00087B38" w:rsidP="00087B38">
            <w:pPr>
              <w:snapToGrid w:val="0"/>
              <w:jc w:val="both"/>
              <w:rPr>
                <w:rFonts w:eastAsia="Calibri" w:cs="Calibri"/>
                <w:kern w:val="1"/>
                <w:sz w:val="20"/>
                <w:lang w:val="en-US"/>
              </w:rPr>
            </w:pPr>
          </w:p>
        </w:tc>
        <w:tc>
          <w:tcPr>
            <w:tcW w:w="9012" w:type="dxa"/>
            <w:tcBorders>
              <w:top w:val="single" w:sz="4" w:space="0" w:color="000000"/>
              <w:left w:val="single" w:sz="4" w:space="0" w:color="000000"/>
              <w:bottom w:val="single" w:sz="4" w:space="0" w:color="000000"/>
              <w:right w:val="single" w:sz="4" w:space="0" w:color="000000"/>
            </w:tcBorders>
          </w:tcPr>
          <w:p w14:paraId="4643CDEC" w14:textId="77777777" w:rsidR="00087B38" w:rsidRPr="00087B38" w:rsidRDefault="00087B38" w:rsidP="00087B38">
            <w:pPr>
              <w:snapToGrid w:val="0"/>
              <w:jc w:val="both"/>
              <w:rPr>
                <w:rFonts w:eastAsia="Calibri" w:cs="Calibri"/>
                <w:kern w:val="1"/>
              </w:rPr>
            </w:pPr>
          </w:p>
        </w:tc>
      </w:tr>
      <w:tr w:rsidR="00087B38" w:rsidRPr="00087B38" w14:paraId="1CCAAFD2" w14:textId="77777777" w:rsidTr="000054BB">
        <w:tc>
          <w:tcPr>
            <w:tcW w:w="655" w:type="dxa"/>
            <w:tcBorders>
              <w:top w:val="single" w:sz="4" w:space="0" w:color="000000"/>
              <w:left w:val="single" w:sz="4" w:space="0" w:color="000000"/>
              <w:bottom w:val="single" w:sz="4" w:space="0" w:color="000000"/>
            </w:tcBorders>
          </w:tcPr>
          <w:p w14:paraId="51CD18E8" w14:textId="77777777" w:rsidR="00087B38" w:rsidRPr="00087B38" w:rsidRDefault="00087B38" w:rsidP="00087B38">
            <w:pPr>
              <w:snapToGrid w:val="0"/>
              <w:jc w:val="both"/>
              <w:rPr>
                <w:rFonts w:eastAsia="Calibri" w:cs="Calibri"/>
                <w:kern w:val="1"/>
                <w:sz w:val="20"/>
                <w:lang w:val="en-US"/>
              </w:rPr>
            </w:pPr>
          </w:p>
        </w:tc>
        <w:tc>
          <w:tcPr>
            <w:tcW w:w="9012" w:type="dxa"/>
            <w:tcBorders>
              <w:top w:val="single" w:sz="4" w:space="0" w:color="000000"/>
              <w:left w:val="single" w:sz="4" w:space="0" w:color="000000"/>
              <w:bottom w:val="single" w:sz="4" w:space="0" w:color="000000"/>
              <w:right w:val="single" w:sz="4" w:space="0" w:color="000000"/>
            </w:tcBorders>
          </w:tcPr>
          <w:p w14:paraId="44416BA0" w14:textId="77777777" w:rsidR="00087B38" w:rsidRPr="00087B38" w:rsidRDefault="00087B38" w:rsidP="00087B38">
            <w:pPr>
              <w:snapToGrid w:val="0"/>
              <w:jc w:val="both"/>
              <w:rPr>
                <w:rFonts w:eastAsia="Calibri" w:cs="Calibri"/>
                <w:kern w:val="1"/>
              </w:rPr>
            </w:pPr>
          </w:p>
        </w:tc>
      </w:tr>
    </w:tbl>
    <w:p w14:paraId="26C7C4D6" w14:textId="77777777" w:rsidR="00087B38" w:rsidRPr="00087B38" w:rsidRDefault="00087B38" w:rsidP="00087B38">
      <w:pPr>
        <w:ind w:firstLine="720"/>
        <w:jc w:val="both"/>
        <w:rPr>
          <w:rFonts w:eastAsia="Calibri" w:cs="Calibri"/>
          <w:i/>
          <w:kern w:val="1"/>
          <w:szCs w:val="22"/>
        </w:rPr>
      </w:pPr>
      <w:r w:rsidRPr="00087B38">
        <w:rPr>
          <w:rFonts w:eastAsia="Calibri" w:cs="Calibri"/>
          <w:i/>
          <w:kern w:val="1"/>
          <w:szCs w:val="22"/>
        </w:rPr>
        <w:t>(Dokumentus ir duomenis rekomenduojame CVP IS pateikti atskirame segtuve, pažymėtame „Konfidenciali pasiūlymo dalis“).</w:t>
      </w:r>
    </w:p>
    <w:p w14:paraId="58D70C66" w14:textId="77777777" w:rsidR="00087B38" w:rsidRDefault="00087B38" w:rsidP="00087B38"/>
    <w:p w14:paraId="4D0389E8" w14:textId="77777777" w:rsidR="00087B38" w:rsidRDefault="00087B38" w:rsidP="00087B38"/>
    <w:tbl>
      <w:tblPr>
        <w:tblW w:w="0" w:type="auto"/>
        <w:tblInd w:w="108" w:type="dxa"/>
        <w:tblLayout w:type="fixed"/>
        <w:tblLook w:val="0000" w:firstRow="0" w:lastRow="0" w:firstColumn="0" w:lastColumn="0" w:noHBand="0" w:noVBand="0"/>
      </w:tblPr>
      <w:tblGrid>
        <w:gridCol w:w="3216"/>
        <w:gridCol w:w="592"/>
        <w:gridCol w:w="1939"/>
        <w:gridCol w:w="687"/>
        <w:gridCol w:w="2558"/>
        <w:gridCol w:w="635"/>
      </w:tblGrid>
      <w:tr w:rsidR="00087B38" w:rsidRPr="00087B38" w14:paraId="49F2ABE1" w14:textId="77777777" w:rsidTr="000054BB">
        <w:trPr>
          <w:trHeight w:val="324"/>
        </w:trPr>
        <w:tc>
          <w:tcPr>
            <w:tcW w:w="9627" w:type="dxa"/>
            <w:gridSpan w:val="6"/>
          </w:tcPr>
          <w:p w14:paraId="1BCE75DB" w14:textId="77777777" w:rsidR="00087B38" w:rsidRPr="00087B38" w:rsidRDefault="00087B38" w:rsidP="00087B38">
            <w:pPr>
              <w:snapToGrid w:val="0"/>
              <w:ind w:right="-108" w:firstLine="720"/>
              <w:jc w:val="both"/>
              <w:rPr>
                <w:rFonts w:eastAsia="Calibri" w:cs="Calibri"/>
                <w:kern w:val="1"/>
                <w:sz w:val="20"/>
              </w:rPr>
            </w:pPr>
          </w:p>
          <w:p w14:paraId="5A8C0D9A" w14:textId="77777777" w:rsidR="00087B38" w:rsidRPr="00087B38" w:rsidRDefault="00087B38" w:rsidP="00087B38">
            <w:pPr>
              <w:ind w:right="-108" w:firstLine="720"/>
              <w:jc w:val="both"/>
              <w:rPr>
                <w:rFonts w:eastAsia="Calibri" w:cs="Calibri"/>
                <w:kern w:val="1"/>
              </w:rPr>
            </w:pPr>
            <w:r w:rsidRPr="00087B38">
              <w:rPr>
                <w:rFonts w:eastAsia="Calibri" w:cs="Calibri"/>
                <w:kern w:val="1"/>
              </w:rPr>
              <w:t>Pasiūlymas galioja iki termino, nustatyto pirkimo dokumentuose.</w:t>
            </w:r>
          </w:p>
        </w:tc>
      </w:tr>
      <w:tr w:rsidR="00087B38" w:rsidRPr="00087B38" w14:paraId="2E99F7E3" w14:textId="77777777" w:rsidTr="000054BB">
        <w:trPr>
          <w:trHeight w:val="657"/>
        </w:trPr>
        <w:tc>
          <w:tcPr>
            <w:tcW w:w="3216" w:type="dxa"/>
            <w:tcBorders>
              <w:bottom w:val="single" w:sz="4" w:space="0" w:color="000000"/>
            </w:tcBorders>
          </w:tcPr>
          <w:p w14:paraId="7DB8B5E5" w14:textId="77777777" w:rsidR="00087B38" w:rsidRPr="00087B38" w:rsidRDefault="00087B38" w:rsidP="00087B38">
            <w:pPr>
              <w:snapToGrid w:val="0"/>
              <w:spacing w:after="200" w:line="276" w:lineRule="auto"/>
              <w:ind w:right="-1"/>
              <w:rPr>
                <w:rFonts w:eastAsia="Calibri" w:cs="Calibri"/>
                <w:kern w:val="1"/>
                <w:sz w:val="22"/>
                <w:szCs w:val="20"/>
                <w:lang w:val="en-US"/>
              </w:rPr>
            </w:pPr>
          </w:p>
          <w:p w14:paraId="32270642" w14:textId="77777777" w:rsidR="00087B38" w:rsidRPr="00087B38" w:rsidRDefault="00087B38" w:rsidP="00087B38">
            <w:pPr>
              <w:spacing w:after="200" w:line="276" w:lineRule="auto"/>
              <w:ind w:right="-1"/>
              <w:rPr>
                <w:rFonts w:eastAsia="Calibri" w:cs="Calibri"/>
                <w:kern w:val="1"/>
                <w:sz w:val="22"/>
                <w:szCs w:val="22"/>
                <w:lang w:val="en-US"/>
              </w:rPr>
            </w:pPr>
          </w:p>
        </w:tc>
        <w:tc>
          <w:tcPr>
            <w:tcW w:w="592" w:type="dxa"/>
          </w:tcPr>
          <w:p w14:paraId="1E27D364" w14:textId="77777777" w:rsidR="00087B38" w:rsidRPr="00087B38" w:rsidRDefault="00087B38" w:rsidP="00087B38">
            <w:pPr>
              <w:snapToGrid w:val="0"/>
              <w:spacing w:after="200" w:line="276" w:lineRule="auto"/>
              <w:ind w:right="-1"/>
              <w:jc w:val="center"/>
              <w:rPr>
                <w:rFonts w:eastAsia="Calibri" w:cs="Calibri"/>
                <w:kern w:val="1"/>
                <w:sz w:val="22"/>
                <w:szCs w:val="22"/>
              </w:rPr>
            </w:pPr>
          </w:p>
        </w:tc>
        <w:tc>
          <w:tcPr>
            <w:tcW w:w="1939" w:type="dxa"/>
            <w:tcBorders>
              <w:bottom w:val="single" w:sz="4" w:space="0" w:color="000000"/>
            </w:tcBorders>
          </w:tcPr>
          <w:p w14:paraId="78E56CC1" w14:textId="77777777" w:rsidR="00087B38" w:rsidRPr="00087B38" w:rsidRDefault="00087B38" w:rsidP="00087B38">
            <w:pPr>
              <w:snapToGrid w:val="0"/>
              <w:spacing w:after="200" w:line="276" w:lineRule="auto"/>
              <w:ind w:right="-1"/>
              <w:jc w:val="center"/>
              <w:rPr>
                <w:rFonts w:eastAsia="Calibri" w:cs="Calibri"/>
                <w:kern w:val="1"/>
                <w:sz w:val="22"/>
                <w:szCs w:val="22"/>
              </w:rPr>
            </w:pPr>
          </w:p>
        </w:tc>
        <w:tc>
          <w:tcPr>
            <w:tcW w:w="687" w:type="dxa"/>
          </w:tcPr>
          <w:p w14:paraId="148A289E" w14:textId="77777777" w:rsidR="00087B38" w:rsidRPr="00087B38" w:rsidRDefault="00087B38" w:rsidP="00087B38">
            <w:pPr>
              <w:snapToGrid w:val="0"/>
              <w:spacing w:after="200" w:line="276" w:lineRule="auto"/>
              <w:ind w:right="-1"/>
              <w:jc w:val="center"/>
              <w:rPr>
                <w:rFonts w:eastAsia="Calibri" w:cs="Calibri"/>
                <w:kern w:val="1"/>
                <w:sz w:val="22"/>
                <w:szCs w:val="22"/>
              </w:rPr>
            </w:pPr>
          </w:p>
        </w:tc>
        <w:tc>
          <w:tcPr>
            <w:tcW w:w="2558" w:type="dxa"/>
            <w:tcBorders>
              <w:bottom w:val="single" w:sz="4" w:space="0" w:color="000000"/>
            </w:tcBorders>
          </w:tcPr>
          <w:p w14:paraId="1344FCA9" w14:textId="77777777" w:rsidR="00087B38" w:rsidRPr="00087B38" w:rsidRDefault="00087B38" w:rsidP="00087B38">
            <w:pPr>
              <w:snapToGrid w:val="0"/>
              <w:spacing w:after="200" w:line="276" w:lineRule="auto"/>
              <w:ind w:right="-1"/>
              <w:jc w:val="right"/>
              <w:rPr>
                <w:rFonts w:eastAsia="Calibri" w:cs="Calibri"/>
                <w:kern w:val="1"/>
                <w:sz w:val="22"/>
                <w:szCs w:val="22"/>
              </w:rPr>
            </w:pPr>
          </w:p>
        </w:tc>
        <w:tc>
          <w:tcPr>
            <w:tcW w:w="635" w:type="dxa"/>
          </w:tcPr>
          <w:p w14:paraId="589D88E7" w14:textId="77777777" w:rsidR="00087B38" w:rsidRPr="00087B38" w:rsidRDefault="00087B38" w:rsidP="00087B38">
            <w:pPr>
              <w:snapToGrid w:val="0"/>
              <w:spacing w:after="200" w:line="276" w:lineRule="auto"/>
              <w:ind w:right="-1"/>
              <w:jc w:val="right"/>
              <w:rPr>
                <w:rFonts w:eastAsia="Calibri" w:cs="Calibri"/>
                <w:kern w:val="1"/>
                <w:sz w:val="22"/>
                <w:szCs w:val="22"/>
              </w:rPr>
            </w:pPr>
          </w:p>
        </w:tc>
      </w:tr>
      <w:tr w:rsidR="00087B38" w:rsidRPr="00087B38" w14:paraId="0BF247B6" w14:textId="77777777" w:rsidTr="000054BB">
        <w:trPr>
          <w:trHeight w:val="186"/>
        </w:trPr>
        <w:tc>
          <w:tcPr>
            <w:tcW w:w="3216" w:type="dxa"/>
            <w:tcBorders>
              <w:top w:val="single" w:sz="4" w:space="0" w:color="000000"/>
            </w:tcBorders>
          </w:tcPr>
          <w:p w14:paraId="63C77D81" w14:textId="77777777" w:rsidR="00087B38" w:rsidRPr="00087B38" w:rsidRDefault="00087B38" w:rsidP="00087B38">
            <w:pPr>
              <w:snapToGrid w:val="0"/>
              <w:rPr>
                <w:rFonts w:cs="Calibri"/>
                <w:i/>
                <w:kern w:val="1"/>
                <w:position w:val="6"/>
                <w:sz w:val="20"/>
                <w:szCs w:val="20"/>
              </w:rPr>
            </w:pPr>
            <w:r w:rsidRPr="00087B38">
              <w:rPr>
                <w:rFonts w:cs="Calibri"/>
                <w:i/>
                <w:kern w:val="1"/>
                <w:position w:val="6"/>
                <w:sz w:val="20"/>
                <w:szCs w:val="20"/>
              </w:rPr>
              <w:t>(Tiekėjo arba jo įgalioto asmens pareigų pavadinimas)</w:t>
            </w:r>
          </w:p>
        </w:tc>
        <w:tc>
          <w:tcPr>
            <w:tcW w:w="592" w:type="dxa"/>
          </w:tcPr>
          <w:p w14:paraId="7726A6FC" w14:textId="77777777" w:rsidR="00087B38" w:rsidRPr="00087B38" w:rsidRDefault="00087B38" w:rsidP="00087B38">
            <w:pPr>
              <w:snapToGrid w:val="0"/>
              <w:spacing w:after="200" w:line="276" w:lineRule="auto"/>
              <w:ind w:right="-1"/>
              <w:jc w:val="center"/>
              <w:rPr>
                <w:rFonts w:eastAsia="Calibri" w:cs="Calibri"/>
                <w:i/>
                <w:kern w:val="1"/>
                <w:sz w:val="20"/>
                <w:szCs w:val="20"/>
              </w:rPr>
            </w:pPr>
          </w:p>
        </w:tc>
        <w:tc>
          <w:tcPr>
            <w:tcW w:w="1939" w:type="dxa"/>
            <w:tcBorders>
              <w:top w:val="single" w:sz="4" w:space="0" w:color="000000"/>
            </w:tcBorders>
          </w:tcPr>
          <w:p w14:paraId="20E10BAF" w14:textId="77777777" w:rsidR="00087B38" w:rsidRPr="00087B38" w:rsidRDefault="00087B38" w:rsidP="00087B38">
            <w:pPr>
              <w:snapToGrid w:val="0"/>
              <w:spacing w:after="200" w:line="276" w:lineRule="auto"/>
              <w:ind w:right="-1"/>
              <w:jc w:val="center"/>
              <w:rPr>
                <w:rFonts w:eastAsia="Calibri" w:cs="Calibri"/>
                <w:i/>
                <w:kern w:val="1"/>
                <w:sz w:val="20"/>
                <w:szCs w:val="20"/>
              </w:rPr>
            </w:pPr>
            <w:r w:rsidRPr="00087B38">
              <w:rPr>
                <w:rFonts w:eastAsia="Calibri" w:cs="Calibri"/>
                <w:i/>
                <w:kern w:val="1"/>
                <w:position w:val="6"/>
                <w:sz w:val="20"/>
                <w:szCs w:val="20"/>
              </w:rPr>
              <w:t>(Parašas)</w:t>
            </w:r>
            <w:r w:rsidRPr="00087B38">
              <w:rPr>
                <w:rFonts w:eastAsia="Calibri" w:cs="Calibri"/>
                <w:i/>
                <w:kern w:val="1"/>
                <w:sz w:val="20"/>
                <w:szCs w:val="20"/>
              </w:rPr>
              <w:t xml:space="preserve"> </w:t>
            </w:r>
          </w:p>
        </w:tc>
        <w:tc>
          <w:tcPr>
            <w:tcW w:w="687" w:type="dxa"/>
          </w:tcPr>
          <w:p w14:paraId="7489EF0B" w14:textId="77777777" w:rsidR="00087B38" w:rsidRPr="00087B38" w:rsidRDefault="00087B38" w:rsidP="00087B38">
            <w:pPr>
              <w:snapToGrid w:val="0"/>
              <w:spacing w:after="200" w:line="276" w:lineRule="auto"/>
              <w:ind w:right="-1"/>
              <w:jc w:val="center"/>
              <w:rPr>
                <w:rFonts w:eastAsia="Calibri" w:cs="Calibri"/>
                <w:i/>
                <w:kern w:val="1"/>
                <w:sz w:val="20"/>
                <w:szCs w:val="20"/>
              </w:rPr>
            </w:pPr>
          </w:p>
        </w:tc>
        <w:tc>
          <w:tcPr>
            <w:tcW w:w="2558" w:type="dxa"/>
            <w:tcBorders>
              <w:top w:val="single" w:sz="4" w:space="0" w:color="000000"/>
            </w:tcBorders>
          </w:tcPr>
          <w:p w14:paraId="6AA47B38" w14:textId="77777777" w:rsidR="00087B38" w:rsidRPr="00087B38" w:rsidRDefault="00087B38" w:rsidP="00087B38">
            <w:pPr>
              <w:snapToGrid w:val="0"/>
              <w:spacing w:after="200" w:line="276" w:lineRule="auto"/>
              <w:ind w:right="-1"/>
              <w:jc w:val="center"/>
              <w:rPr>
                <w:rFonts w:eastAsia="Calibri" w:cs="Calibri"/>
                <w:i/>
                <w:kern w:val="1"/>
                <w:sz w:val="20"/>
                <w:szCs w:val="20"/>
              </w:rPr>
            </w:pPr>
            <w:r w:rsidRPr="00087B38">
              <w:rPr>
                <w:rFonts w:eastAsia="Calibri" w:cs="Calibri"/>
                <w:i/>
                <w:kern w:val="1"/>
                <w:position w:val="6"/>
                <w:sz w:val="20"/>
                <w:szCs w:val="20"/>
              </w:rPr>
              <w:t>(Vardas ir pavardė)</w:t>
            </w:r>
            <w:r w:rsidRPr="00087B38">
              <w:rPr>
                <w:rFonts w:eastAsia="Calibri" w:cs="Calibri"/>
                <w:i/>
                <w:kern w:val="1"/>
                <w:sz w:val="20"/>
                <w:szCs w:val="20"/>
              </w:rPr>
              <w:t xml:space="preserve"> </w:t>
            </w:r>
          </w:p>
        </w:tc>
        <w:tc>
          <w:tcPr>
            <w:tcW w:w="635" w:type="dxa"/>
          </w:tcPr>
          <w:p w14:paraId="431807DB" w14:textId="77777777" w:rsidR="00087B38" w:rsidRPr="00087B38" w:rsidRDefault="00087B38" w:rsidP="00087B38">
            <w:pPr>
              <w:snapToGrid w:val="0"/>
              <w:spacing w:after="200" w:line="276" w:lineRule="auto"/>
              <w:ind w:right="-1"/>
              <w:jc w:val="center"/>
              <w:rPr>
                <w:rFonts w:eastAsia="Calibri" w:cs="Calibri"/>
                <w:i/>
                <w:kern w:val="1"/>
                <w:sz w:val="20"/>
                <w:szCs w:val="20"/>
              </w:rPr>
            </w:pPr>
          </w:p>
        </w:tc>
      </w:tr>
    </w:tbl>
    <w:p w14:paraId="68B5BADA" w14:textId="77777777" w:rsidR="00087B38" w:rsidRPr="00087B38" w:rsidRDefault="00087B38" w:rsidP="00087B38">
      <w:pPr>
        <w:jc w:val="both"/>
        <w:rPr>
          <w:rFonts w:eastAsia="Calibri" w:cs="Calibri"/>
          <w:kern w:val="1"/>
          <w:szCs w:val="22"/>
        </w:rPr>
      </w:pPr>
    </w:p>
    <w:p w14:paraId="1ECE1DB5" w14:textId="77777777" w:rsidR="00087B38" w:rsidRPr="00087B38" w:rsidRDefault="00087B38" w:rsidP="00087B38">
      <w:pPr>
        <w:spacing w:after="200" w:line="276" w:lineRule="auto"/>
        <w:jc w:val="center"/>
        <w:rPr>
          <w:rFonts w:eastAsia="Calibri" w:cs="Calibri"/>
          <w:kern w:val="1"/>
          <w:szCs w:val="22"/>
        </w:rPr>
      </w:pPr>
      <w:r w:rsidRPr="00087B38">
        <w:rPr>
          <w:rFonts w:eastAsia="Calibri" w:cs="Calibri"/>
          <w:kern w:val="1"/>
          <w:szCs w:val="22"/>
        </w:rPr>
        <w:t>_______________</w:t>
      </w:r>
    </w:p>
    <w:p w14:paraId="64565A6E" w14:textId="77777777" w:rsidR="00087B38" w:rsidRDefault="00087B38" w:rsidP="00087B38"/>
    <w:sectPr w:rsidR="00087B38" w:rsidSect="00FC2985">
      <w:headerReference w:type="default" r:id="rId7"/>
      <w:footerReference w:type="default" r:id="rId8"/>
      <w:footnotePr>
        <w:pos w:val="beneathText"/>
      </w:footnotePr>
      <w:pgSz w:w="11906" w:h="16838"/>
      <w:pgMar w:top="1438" w:right="567" w:bottom="71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980F3" w14:textId="77777777" w:rsidR="008E6E70" w:rsidRDefault="008E6E70">
      <w:r>
        <w:separator/>
      </w:r>
    </w:p>
  </w:endnote>
  <w:endnote w:type="continuationSeparator" w:id="0">
    <w:p w14:paraId="46623C09" w14:textId="77777777" w:rsidR="008E6E70" w:rsidRDefault="008E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dale Sans UI">
    <w:altName w:val="Arial Unicode MS"/>
    <w:charset w:val="BA"/>
    <w:family w:val="auto"/>
    <w:pitch w:val="variable"/>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ACE7" w14:textId="77777777" w:rsidR="00A30FA0" w:rsidRDefault="00A30FA0">
    <w:pPr>
      <w:pStyle w:val="Pora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FE8E" w14:textId="77777777" w:rsidR="008E6E70" w:rsidRDefault="008E6E70">
      <w:r>
        <w:separator/>
      </w:r>
    </w:p>
  </w:footnote>
  <w:footnote w:type="continuationSeparator" w:id="0">
    <w:p w14:paraId="2D88000D" w14:textId="77777777" w:rsidR="008E6E70" w:rsidRDefault="008E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C0FF" w14:textId="78C6852E" w:rsidR="00FC2985" w:rsidRDefault="00FC2985">
    <w:pPr>
      <w:pStyle w:val="Antrats"/>
      <w:jc w:val="center"/>
    </w:pPr>
    <w:r>
      <w:fldChar w:fldCharType="begin"/>
    </w:r>
    <w:r>
      <w:instrText xml:space="preserve"> PAGE   \* MERGEFORMAT </w:instrText>
    </w:r>
    <w:r>
      <w:fldChar w:fldCharType="separate"/>
    </w:r>
    <w:r w:rsidR="00C81551">
      <w:rPr>
        <w:noProof/>
      </w:rPr>
      <w:t>2</w:t>
    </w:r>
    <w:r>
      <w:fldChar w:fldCharType="end"/>
    </w:r>
  </w:p>
  <w:p w14:paraId="0D87D5CD" w14:textId="77777777" w:rsidR="00A30FA0" w:rsidRDefault="00A30FA0">
    <w:pPr>
      <w:pStyle w:val="Antrat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3"/>
    <w:lvl w:ilvl="0">
      <w:start w:val="2"/>
      <w:numFmt w:val="bullet"/>
      <w:lvlText w:val="–"/>
      <w:lvlJc w:val="left"/>
      <w:pPr>
        <w:tabs>
          <w:tab w:val="num" w:pos="420"/>
        </w:tabs>
        <w:ind w:left="420" w:hanging="360"/>
      </w:pPr>
      <w:rPr>
        <w:rFonts w:ascii="Times New Roman" w:hAnsi="Times New Roman" w:cs="Times New Roman"/>
      </w:rPr>
    </w:lvl>
  </w:abstractNum>
  <w:abstractNum w:abstractNumId="3" w15:restartNumberingAfterBreak="0">
    <w:nsid w:val="57A924D7"/>
    <w:multiLevelType w:val="hybridMultilevel"/>
    <w:tmpl w:val="C1241B6A"/>
    <w:lvl w:ilvl="0" w:tplc="12B27D8C">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16cid:durableId="1650357813">
    <w:abstractNumId w:val="0"/>
  </w:num>
  <w:num w:numId="2" w16cid:durableId="673000444">
    <w:abstractNumId w:val="1"/>
  </w:num>
  <w:num w:numId="3" w16cid:durableId="422842104">
    <w:abstractNumId w:val="2"/>
  </w:num>
  <w:num w:numId="4" w16cid:durableId="144977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0"/>
  <w:displayHorizontalDrawingGridEvery w:val="0"/>
  <w:displayVerticalDrawingGridEvery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3E"/>
    <w:rsid w:val="000054BB"/>
    <w:rsid w:val="00024D44"/>
    <w:rsid w:val="000542B3"/>
    <w:rsid w:val="000679D6"/>
    <w:rsid w:val="000718F6"/>
    <w:rsid w:val="00072BAA"/>
    <w:rsid w:val="00081173"/>
    <w:rsid w:val="00087B38"/>
    <w:rsid w:val="000A3484"/>
    <w:rsid w:val="000B02D7"/>
    <w:rsid w:val="000E3A34"/>
    <w:rsid w:val="00113BD9"/>
    <w:rsid w:val="0016558F"/>
    <w:rsid w:val="0019683B"/>
    <w:rsid w:val="00196BBB"/>
    <w:rsid w:val="001C47B3"/>
    <w:rsid w:val="001E33BC"/>
    <w:rsid w:val="001F3B72"/>
    <w:rsid w:val="0023519B"/>
    <w:rsid w:val="0024126A"/>
    <w:rsid w:val="00251205"/>
    <w:rsid w:val="002A2935"/>
    <w:rsid w:val="002A7A77"/>
    <w:rsid w:val="002B0FFB"/>
    <w:rsid w:val="002B33D7"/>
    <w:rsid w:val="002D6B36"/>
    <w:rsid w:val="003014AD"/>
    <w:rsid w:val="00310F2E"/>
    <w:rsid w:val="00320488"/>
    <w:rsid w:val="00334AA9"/>
    <w:rsid w:val="003613F7"/>
    <w:rsid w:val="00367181"/>
    <w:rsid w:val="003B3C48"/>
    <w:rsid w:val="003B795A"/>
    <w:rsid w:val="003C41D8"/>
    <w:rsid w:val="003D146B"/>
    <w:rsid w:val="00427BDF"/>
    <w:rsid w:val="0043768B"/>
    <w:rsid w:val="00495C40"/>
    <w:rsid w:val="004B3A16"/>
    <w:rsid w:val="004F091D"/>
    <w:rsid w:val="005139A6"/>
    <w:rsid w:val="00522843"/>
    <w:rsid w:val="00531DBC"/>
    <w:rsid w:val="00540857"/>
    <w:rsid w:val="005428A1"/>
    <w:rsid w:val="00564759"/>
    <w:rsid w:val="0057293E"/>
    <w:rsid w:val="0059775F"/>
    <w:rsid w:val="005A6DE9"/>
    <w:rsid w:val="005E64D3"/>
    <w:rsid w:val="005F7214"/>
    <w:rsid w:val="0062698A"/>
    <w:rsid w:val="006335A2"/>
    <w:rsid w:val="00661C31"/>
    <w:rsid w:val="006D0097"/>
    <w:rsid w:val="006E334A"/>
    <w:rsid w:val="006E3E88"/>
    <w:rsid w:val="006E5C7B"/>
    <w:rsid w:val="006F47DA"/>
    <w:rsid w:val="007139C5"/>
    <w:rsid w:val="00750A60"/>
    <w:rsid w:val="0077535F"/>
    <w:rsid w:val="007849A9"/>
    <w:rsid w:val="007B589E"/>
    <w:rsid w:val="007F49B1"/>
    <w:rsid w:val="008013B8"/>
    <w:rsid w:val="00811F3A"/>
    <w:rsid w:val="008138E8"/>
    <w:rsid w:val="00821B82"/>
    <w:rsid w:val="00825C7A"/>
    <w:rsid w:val="008522B6"/>
    <w:rsid w:val="0085300C"/>
    <w:rsid w:val="00857E5F"/>
    <w:rsid w:val="00866572"/>
    <w:rsid w:val="0089108F"/>
    <w:rsid w:val="008B030F"/>
    <w:rsid w:val="008C1F67"/>
    <w:rsid w:val="008E6E70"/>
    <w:rsid w:val="008F0E32"/>
    <w:rsid w:val="009571AE"/>
    <w:rsid w:val="00980E22"/>
    <w:rsid w:val="00996EEB"/>
    <w:rsid w:val="009A7B3D"/>
    <w:rsid w:val="009B54E6"/>
    <w:rsid w:val="009E757E"/>
    <w:rsid w:val="009E79F4"/>
    <w:rsid w:val="00A07E91"/>
    <w:rsid w:val="00A1267A"/>
    <w:rsid w:val="00A12D0E"/>
    <w:rsid w:val="00A14EF3"/>
    <w:rsid w:val="00A30FA0"/>
    <w:rsid w:val="00A32877"/>
    <w:rsid w:val="00A672B5"/>
    <w:rsid w:val="00A73BD1"/>
    <w:rsid w:val="00AB4053"/>
    <w:rsid w:val="00AB7336"/>
    <w:rsid w:val="00AE291F"/>
    <w:rsid w:val="00B048AF"/>
    <w:rsid w:val="00B10D97"/>
    <w:rsid w:val="00B22345"/>
    <w:rsid w:val="00B2265A"/>
    <w:rsid w:val="00B40086"/>
    <w:rsid w:val="00B82D07"/>
    <w:rsid w:val="00B92189"/>
    <w:rsid w:val="00B933DC"/>
    <w:rsid w:val="00BA0739"/>
    <w:rsid w:val="00BB0B26"/>
    <w:rsid w:val="00BC67CA"/>
    <w:rsid w:val="00BC6A1D"/>
    <w:rsid w:val="00BD7FF5"/>
    <w:rsid w:val="00BE5D90"/>
    <w:rsid w:val="00BF6E7C"/>
    <w:rsid w:val="00C07997"/>
    <w:rsid w:val="00C26A92"/>
    <w:rsid w:val="00C416B5"/>
    <w:rsid w:val="00C523F8"/>
    <w:rsid w:val="00C55DCC"/>
    <w:rsid w:val="00C57EA8"/>
    <w:rsid w:val="00C75861"/>
    <w:rsid w:val="00C77AD4"/>
    <w:rsid w:val="00C81551"/>
    <w:rsid w:val="00CB18B1"/>
    <w:rsid w:val="00CB37D3"/>
    <w:rsid w:val="00CC25A7"/>
    <w:rsid w:val="00CC382B"/>
    <w:rsid w:val="00CC49F5"/>
    <w:rsid w:val="00CD5CB3"/>
    <w:rsid w:val="00CE67FE"/>
    <w:rsid w:val="00D02CB0"/>
    <w:rsid w:val="00D42BEA"/>
    <w:rsid w:val="00D934B4"/>
    <w:rsid w:val="00D97E96"/>
    <w:rsid w:val="00DC5DC9"/>
    <w:rsid w:val="00DD2858"/>
    <w:rsid w:val="00E014B1"/>
    <w:rsid w:val="00E2305D"/>
    <w:rsid w:val="00EA074F"/>
    <w:rsid w:val="00EA74D2"/>
    <w:rsid w:val="00EB5BE9"/>
    <w:rsid w:val="00EC2330"/>
    <w:rsid w:val="00ED1375"/>
    <w:rsid w:val="00EE2FDC"/>
    <w:rsid w:val="00F102D3"/>
    <w:rsid w:val="00F26F46"/>
    <w:rsid w:val="00F45BEB"/>
    <w:rsid w:val="00F73CE0"/>
    <w:rsid w:val="00F96D33"/>
    <w:rsid w:val="00FC2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CCF21"/>
  <w15:chartTrackingRefBased/>
  <w15:docId w15:val="{B8FD88E8-5065-41C3-A5B6-1FFF03666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qFormat/>
    <w:pPr>
      <w:keepNext/>
      <w:numPr>
        <w:numId w:val="1"/>
      </w:numPr>
      <w:jc w:val="center"/>
      <w:outlineLvl w:val="0"/>
    </w:pPr>
    <w:rPr>
      <w:b/>
      <w:bCs/>
    </w:rPr>
  </w:style>
  <w:style w:type="paragraph" w:styleId="Antrat2">
    <w:name w:val="heading 2"/>
    <w:basedOn w:val="prastasis"/>
    <w:next w:val="prastasis"/>
    <w:qFormat/>
    <w:pPr>
      <w:keepNext/>
      <w:numPr>
        <w:ilvl w:val="1"/>
        <w:numId w:val="1"/>
      </w:numPr>
      <w:jc w:val="both"/>
      <w:outlineLvl w:val="1"/>
    </w:pPr>
    <w:rPr>
      <w:b/>
      <w:bCs/>
    </w:rPr>
  </w:style>
  <w:style w:type="paragraph" w:styleId="Antrat3">
    <w:name w:val="heading 3"/>
    <w:basedOn w:val="prastasis"/>
    <w:next w:val="prastasis"/>
    <w:qFormat/>
    <w:pPr>
      <w:keepNext/>
      <w:pageBreakBefore/>
      <w:numPr>
        <w:ilvl w:val="2"/>
        <w:numId w:val="1"/>
      </w:numPr>
      <w:ind w:left="425" w:hanging="425"/>
      <w:jc w:val="right"/>
      <w:outlineLvl w:val="2"/>
    </w:pPr>
    <w:rPr>
      <w:b/>
      <w:bCs/>
    </w:rPr>
  </w:style>
  <w:style w:type="paragraph" w:styleId="Antrat4">
    <w:name w:val="heading 4"/>
    <w:basedOn w:val="prastasis"/>
    <w:next w:val="prastasis"/>
    <w:qFormat/>
    <w:pPr>
      <w:keepNext/>
      <w:pageBreakBefore/>
      <w:shd w:val="clear" w:color="auto" w:fill="FFFFFF"/>
      <w:jc w:val="right"/>
      <w:outlineLvl w:val="3"/>
    </w:pPr>
    <w:rPr>
      <w:b/>
      <w:color w:val="00000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0">
    <w:name w:val="WW8Num3z0"/>
    <w:rPr>
      <w:rFonts w:ascii="Symbol" w:eastAsia="Times New Roman" w:hAnsi="Symbol" w:cs="Times New Roman"/>
    </w:rPr>
  </w:style>
  <w:style w:type="character" w:customStyle="1" w:styleId="Absatz-Standardschriftart">
    <w:name w:val="Absatz-Standardschriftart"/>
  </w:style>
  <w:style w:type="character" w:customStyle="1" w:styleId="WW8Num2z0">
    <w:name w:val="WW8Num2z0"/>
    <w:rPr>
      <w:rFonts w:ascii="OpenSymbol" w:hAnsi="OpenSymbol"/>
    </w:rPr>
  </w:style>
  <w:style w:type="character" w:customStyle="1" w:styleId="WW8Num4z0">
    <w:name w:val="WW8Num4z0"/>
    <w:rPr>
      <w:rFonts w:ascii="Times New Roman" w:hAnsi="Times New Roman" w:cs="Times New Roman"/>
      <w:b w:val="0"/>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1">
    <w:name w:val="WW8Num1z1"/>
    <w:rPr>
      <w:color w:val="auto"/>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eastAsia="Times New Roman" w:hAnsi="Times New Roman" w:cs="Times New Roman"/>
      <w:b w:val="0"/>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styleId="Puslapionumeris">
    <w:name w:val="page number"/>
    <w:basedOn w:val="Numatytasispastraiposriftas"/>
  </w:style>
  <w:style w:type="character" w:styleId="Grietas">
    <w:name w:val="Strong"/>
    <w:qFormat/>
    <w:rPr>
      <w:b/>
      <w:bCs/>
    </w:rPr>
  </w:style>
  <w:style w:type="character" w:customStyle="1" w:styleId="Numeravimosimboliai">
    <w:name w:val="Numeravimo simboliai"/>
  </w:style>
  <w:style w:type="paragraph" w:customStyle="1" w:styleId="Antrat10">
    <w:name w:val="Antraštė1"/>
    <w:basedOn w:val="prastasis"/>
    <w:next w:val="Pagrindinistekstas"/>
    <w:pPr>
      <w:keepNext/>
      <w:spacing w:before="240" w:after="120"/>
    </w:pPr>
    <w:rPr>
      <w:rFonts w:ascii="Arial" w:eastAsia="Lucida Sans Unicode" w:hAnsi="Arial" w:cs="Mangal"/>
      <w:sz w:val="28"/>
      <w:szCs w:val="28"/>
    </w:rPr>
  </w:style>
  <w:style w:type="paragraph" w:styleId="Pagrindinistekstas">
    <w:name w:val="Body Text"/>
    <w:basedOn w:val="prastasis"/>
    <w:pPr>
      <w:jc w:val="both"/>
    </w:p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Pagrindiniotekstotrauka">
    <w:name w:val="Body Text Indent"/>
    <w:basedOn w:val="prastasis"/>
    <w:pPr>
      <w:ind w:left="425" w:hanging="425"/>
      <w:jc w:val="both"/>
    </w:pPr>
  </w:style>
  <w:style w:type="paragraph" w:styleId="Pagrindiniotekstotrauka2">
    <w:name w:val="Body Text Indent 2"/>
    <w:basedOn w:val="prastasis"/>
    <w:pPr>
      <w:ind w:left="425"/>
      <w:jc w:val="both"/>
    </w:pPr>
  </w:style>
  <w:style w:type="paragraph" w:styleId="Pagrindinistekstas2">
    <w:name w:val="Body Text 2"/>
    <w:basedOn w:val="prastasis"/>
    <w:pPr>
      <w:jc w:val="center"/>
    </w:pPr>
  </w:style>
  <w:style w:type="paragraph" w:styleId="Debesliotekstas">
    <w:name w:val="Balloon Text"/>
    <w:basedOn w:val="prastasis"/>
    <w:rPr>
      <w:rFonts w:ascii="Tahoma" w:hAnsi="Tahoma" w:cs="Tahoma"/>
      <w:sz w:val="16"/>
      <w:szCs w:val="16"/>
    </w:rPr>
  </w:style>
  <w:style w:type="paragraph" w:customStyle="1" w:styleId="BalloonText1">
    <w:name w:val="Balloon Text1"/>
    <w:basedOn w:val="prastasis"/>
    <w:rPr>
      <w:rFonts w:ascii="Tahoma" w:hAnsi="Tahoma" w:cs="Tahoma"/>
      <w:sz w:val="16"/>
      <w:szCs w:val="16"/>
    </w:rPr>
  </w:style>
  <w:style w:type="paragraph" w:customStyle="1" w:styleId="BodyText1">
    <w:name w:val="Body Text1"/>
    <w:pPr>
      <w:suppressAutoHyphens/>
      <w:snapToGrid w:val="0"/>
      <w:ind w:firstLine="312"/>
      <w:jc w:val="both"/>
    </w:pPr>
    <w:rPr>
      <w:rFonts w:ascii="TimesLT" w:eastAsia="Arial" w:hAnsi="TimesLT" w:cs="Calibri"/>
      <w:lang w:val="en-US" w:eastAsia="ar-SA"/>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lang w:val="en-US" w:eastAsia="ar-SA"/>
    </w:rPr>
  </w:style>
  <w:style w:type="paragraph" w:customStyle="1" w:styleId="CentrBoldm">
    <w:name w:val="CentrBoldm"/>
    <w:basedOn w:val="prastasis"/>
    <w:pPr>
      <w:autoSpaceDE w:val="0"/>
      <w:jc w:val="center"/>
    </w:pPr>
    <w:rPr>
      <w:rFonts w:ascii="TimesLT" w:hAnsi="TimesLT"/>
      <w:b/>
      <w:bCs/>
      <w:sz w:val="20"/>
      <w:lang w:val="en-US"/>
    </w:rPr>
  </w:style>
  <w:style w:type="paragraph" w:customStyle="1" w:styleId="MAZAS">
    <w:name w:val="MAZAS"/>
    <w:pPr>
      <w:suppressAutoHyphens/>
      <w:autoSpaceDE w:val="0"/>
      <w:ind w:firstLine="312"/>
      <w:jc w:val="both"/>
    </w:pPr>
    <w:rPr>
      <w:rFonts w:ascii="TimesLT" w:eastAsia="Arial" w:hAnsi="TimesLT"/>
      <w:color w:val="000000"/>
      <w:sz w:val="8"/>
      <w:szCs w:val="8"/>
      <w:lang w:val="en-US" w:eastAsia="ar-SA"/>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Turinys3">
    <w:name w:val="toc 3"/>
    <w:basedOn w:val="prastasis"/>
    <w:next w:val="prastasis"/>
    <w:autoRedefine/>
    <w:semiHidden/>
    <w:pPr>
      <w:widowControl w:val="0"/>
      <w:tabs>
        <w:tab w:val="left" w:pos="900"/>
        <w:tab w:val="right" w:leader="dot" w:pos="9709"/>
      </w:tabs>
      <w:ind w:left="400"/>
    </w:pPr>
    <w:rPr>
      <w:rFonts w:eastAsia="Andale Sans UI" w:cs="Tahoma"/>
      <w:i/>
      <w:iCs/>
      <w:kern w:val="1"/>
    </w:rPr>
  </w:style>
  <w:style w:type="paragraph" w:customStyle="1" w:styleId="TableContents">
    <w:name w:val="Table Contents"/>
    <w:basedOn w:val="prastasis"/>
    <w:pPr>
      <w:widowControl w:val="0"/>
      <w:suppressLineNumbers/>
    </w:pPr>
    <w:rPr>
      <w:rFonts w:eastAsia="Andale Sans UI" w:cs="Tahoma"/>
      <w:kern w:val="1"/>
    </w:rPr>
  </w:style>
  <w:style w:type="character" w:customStyle="1" w:styleId="parahead1">
    <w:name w:val="parahead1"/>
    <w:rsid w:val="00EB5BE9"/>
    <w:rPr>
      <w:rFonts w:ascii="Verdana" w:hAnsi="Verdana"/>
      <w:b/>
      <w:bCs/>
      <w:color w:val="000000"/>
      <w:sz w:val="17"/>
      <w:szCs w:val="17"/>
    </w:rPr>
  </w:style>
  <w:style w:type="character" w:customStyle="1" w:styleId="AntratsDiagrama">
    <w:name w:val="Antraštės Diagrama"/>
    <w:link w:val="Antrats"/>
    <w:uiPriority w:val="99"/>
    <w:rsid w:val="00FC2985"/>
    <w:rPr>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1393</Words>
  <Characters>795</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Maisto produktų pirkimo</vt:lpstr>
      <vt:lpstr>Maisto produktų pirkimo</vt:lpstr>
    </vt:vector>
  </TitlesOfParts>
  <Company>SRS</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Maisto produktų pirkimo</dc:title>
  <dc:subject/>
  <dc:creator>Renata Stugiene</dc:creator>
  <cp:keywords/>
  <cp:lastModifiedBy>Jolanta Ignotienė</cp:lastModifiedBy>
  <cp:revision>5</cp:revision>
  <cp:lastPrinted>2014-06-16T05:49:00Z</cp:lastPrinted>
  <dcterms:created xsi:type="dcterms:W3CDTF">2026-01-16T07:20:00Z</dcterms:created>
  <dcterms:modified xsi:type="dcterms:W3CDTF">2026-01-22T19:05:00Z</dcterms:modified>
</cp:coreProperties>
</file>