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823EC96"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8E5BAF">
        <w:rPr>
          <w:b/>
          <w:color w:val="000000"/>
        </w:rPr>
        <w:t>6</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5193D276" w14:textId="795B3CCA"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AC20C1" w:rsidRPr="00AC20C1">
        <w:rPr>
          <w:b/>
          <w:bCs/>
          <w:caps/>
          <w:kern w:val="24"/>
          <w:szCs w:val="24"/>
        </w:rPr>
        <w:t>POVANDENINIO MASAŽO VONI</w:t>
      </w:r>
      <w:r w:rsidR="00A125AC">
        <w:rPr>
          <w:b/>
          <w:bCs/>
          <w:caps/>
          <w:kern w:val="24"/>
          <w:szCs w:val="24"/>
        </w:rPr>
        <w:t>OS</w:t>
      </w:r>
      <w:r w:rsidR="00AC20C1" w:rsidRPr="00AC20C1">
        <w:rPr>
          <w:b/>
          <w:bCs/>
          <w:caps/>
          <w:kern w:val="24"/>
          <w:szCs w:val="24"/>
        </w:rPr>
        <w:t xml:space="preserve"> SU INTEGRUOTA HIDROMASAŽO IR PERLINIO MASAŽO SISTEMOMIS PIRKIM</w:t>
      </w:r>
      <w:r w:rsidR="00AC20C1">
        <w:rPr>
          <w:b/>
          <w:bCs/>
          <w:caps/>
          <w:kern w:val="24"/>
          <w:szCs w:val="24"/>
        </w:rPr>
        <w:t>O</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52835508" w:rsidR="0044421E"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w:t>
      </w:r>
      <w:r w:rsidR="002F2DED">
        <w:rPr>
          <w:szCs w:val="24"/>
        </w:rPr>
        <w:t xml:space="preserve">įsigyti </w:t>
      </w:r>
      <w:r w:rsidR="00F12D98" w:rsidRPr="00F12D98">
        <w:rPr>
          <w:szCs w:val="24"/>
        </w:rPr>
        <w:t>povandeninio masažo voni</w:t>
      </w:r>
      <w:r w:rsidR="00F12D98">
        <w:rPr>
          <w:szCs w:val="24"/>
        </w:rPr>
        <w:t>ą</w:t>
      </w:r>
      <w:r w:rsidR="00F12D98" w:rsidRPr="00F12D98">
        <w:rPr>
          <w:szCs w:val="24"/>
        </w:rPr>
        <w:t xml:space="preserve"> su integruota </w:t>
      </w:r>
      <w:proofErr w:type="spellStart"/>
      <w:r w:rsidR="00F12D98" w:rsidRPr="00F12D98">
        <w:rPr>
          <w:szCs w:val="24"/>
        </w:rPr>
        <w:t>hidromasažo</w:t>
      </w:r>
      <w:proofErr w:type="spellEnd"/>
      <w:r w:rsidR="00F12D98" w:rsidRPr="00F12D98">
        <w:rPr>
          <w:szCs w:val="24"/>
        </w:rPr>
        <w:t xml:space="preserve"> ir perlinio masažo sistemomis</w:t>
      </w:r>
      <w:r w:rsidR="00F12D98">
        <w:rPr>
          <w:szCs w:val="24"/>
        </w:rPr>
        <w:t>.</w:t>
      </w:r>
    </w:p>
    <w:p w14:paraId="11B73B38" w14:textId="77777777" w:rsidR="003E37BF" w:rsidRDefault="003E37BF" w:rsidP="000151E4">
      <w:pPr>
        <w:widowControl w:val="0"/>
        <w:spacing w:after="0" w:line="240" w:lineRule="auto"/>
        <w:ind w:firstLine="709"/>
        <w:jc w:val="both"/>
        <w:outlineLvl w:val="2"/>
        <w:rPr>
          <w:rFonts w:eastAsia="Times New Roman"/>
          <w:szCs w:val="24"/>
        </w:rPr>
      </w:pPr>
    </w:p>
    <w:p w14:paraId="5D29CC92" w14:textId="552BF087"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Siūlom</w:t>
      </w:r>
      <w:r w:rsidR="00B83F99">
        <w:rPr>
          <w:rFonts w:eastAsia="Times New Roman"/>
          <w:szCs w:val="24"/>
        </w:rPr>
        <w:t>os</w:t>
      </w:r>
      <w:r w:rsidRPr="003C608F">
        <w:rPr>
          <w:rFonts w:eastAsia="Times New Roman"/>
          <w:szCs w:val="24"/>
        </w:rPr>
        <w:t xml:space="preserve"> </w:t>
      </w:r>
      <w:r w:rsidR="00B83F99">
        <w:rPr>
          <w:rFonts w:eastAsia="Times New Roman"/>
          <w:szCs w:val="24"/>
        </w:rPr>
        <w:t>prekės</w:t>
      </w:r>
      <w:r w:rsidRPr="003C608F">
        <w:rPr>
          <w:rFonts w:eastAsia="Times New Roman"/>
          <w:szCs w:val="24"/>
        </w:rPr>
        <w:t xml:space="preserve">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211F8CDC"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5CFB74D4" w14:textId="7A9FD68B" w:rsidR="00C463BD" w:rsidRDefault="00C463BD" w:rsidP="00C463BD">
      <w:pPr>
        <w:spacing w:before="120" w:after="0" w:line="240" w:lineRule="auto"/>
        <w:ind w:firstLine="709"/>
        <w:jc w:val="both"/>
        <w:rPr>
          <w:b/>
        </w:rPr>
      </w:pPr>
      <w:r w:rsidRPr="009246E6">
        <w:rPr>
          <w:b/>
        </w:rPr>
        <w:t>Su šiuo pasiūlymu pateikiami Prekių techniniai duomenys (specialiųjų pirkimo sąlygų 1</w:t>
      </w:r>
      <w:r w:rsidR="009246E6" w:rsidRPr="009246E6">
        <w:rPr>
          <w:b/>
        </w:rPr>
        <w:t>0</w:t>
      </w:r>
      <w:r w:rsidRPr="009246E6">
        <w:rPr>
          <w:b/>
        </w:rPr>
        <w:t xml:space="preserve"> priedas).</w:t>
      </w:r>
    </w:p>
    <w:p w14:paraId="05EDC7FB" w14:textId="77777777" w:rsidR="003A53EC" w:rsidRPr="009246E6" w:rsidRDefault="003A53EC" w:rsidP="00C463BD">
      <w:pPr>
        <w:spacing w:before="120" w:after="0" w:line="240" w:lineRule="auto"/>
        <w:ind w:firstLine="709"/>
        <w:jc w:val="both"/>
        <w:rPr>
          <w:b/>
        </w:rPr>
      </w:pPr>
    </w:p>
    <w:p w14:paraId="20CDAE18" w14:textId="77777777" w:rsidR="00AF4B8F" w:rsidRDefault="00AF4B8F" w:rsidP="002D066A">
      <w:pPr>
        <w:spacing w:after="0" w:line="240" w:lineRule="auto"/>
        <w:jc w:val="both"/>
        <w:rPr>
          <w:szCs w:val="24"/>
        </w:rPr>
      </w:pPr>
    </w:p>
    <w:p w14:paraId="4349762A" w14:textId="77777777" w:rsidR="00C9420E" w:rsidRDefault="00C9420E" w:rsidP="002D066A">
      <w:pPr>
        <w:spacing w:after="0" w:line="240" w:lineRule="auto"/>
        <w:jc w:val="both"/>
        <w:rPr>
          <w:szCs w:val="24"/>
        </w:rPr>
      </w:pPr>
    </w:p>
    <w:p w14:paraId="7E971797" w14:textId="52A29C0D" w:rsidR="002D066A" w:rsidRPr="000151E4" w:rsidRDefault="002D066A" w:rsidP="002D066A">
      <w:pPr>
        <w:spacing w:after="0" w:line="240" w:lineRule="auto"/>
        <w:jc w:val="both"/>
        <w:rPr>
          <w:szCs w:val="24"/>
        </w:rPr>
      </w:pPr>
      <w:r w:rsidRPr="000151E4">
        <w:rPr>
          <w:szCs w:val="24"/>
        </w:rPr>
        <w:lastRenderedPageBreak/>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sectPr w:rsid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9FA2" w14:textId="77777777" w:rsidR="001B60E2" w:rsidRDefault="001B60E2">
      <w:pPr>
        <w:spacing w:after="0" w:line="240" w:lineRule="auto"/>
      </w:pPr>
      <w:r>
        <w:separator/>
      </w:r>
    </w:p>
  </w:endnote>
  <w:endnote w:type="continuationSeparator" w:id="0">
    <w:p w14:paraId="6B83A250" w14:textId="77777777" w:rsidR="001B60E2" w:rsidRDefault="001B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BD22" w14:textId="77777777" w:rsidR="001B60E2" w:rsidRDefault="001B60E2">
      <w:pPr>
        <w:spacing w:after="0" w:line="240" w:lineRule="auto"/>
      </w:pPr>
      <w:r>
        <w:separator/>
      </w:r>
    </w:p>
  </w:footnote>
  <w:footnote w:type="continuationSeparator" w:id="0">
    <w:p w14:paraId="1D5CFBED" w14:textId="77777777" w:rsidR="001B60E2" w:rsidRDefault="001B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1CC"/>
    <w:rsid w:val="000B4E2E"/>
    <w:rsid w:val="000C4D43"/>
    <w:rsid w:val="000C5AAF"/>
    <w:rsid w:val="00144AF6"/>
    <w:rsid w:val="0014588E"/>
    <w:rsid w:val="00174E3B"/>
    <w:rsid w:val="001811D5"/>
    <w:rsid w:val="001A78DC"/>
    <w:rsid w:val="001B4E73"/>
    <w:rsid w:val="001B5193"/>
    <w:rsid w:val="001B60E2"/>
    <w:rsid w:val="001F78AC"/>
    <w:rsid w:val="00220792"/>
    <w:rsid w:val="00237BE5"/>
    <w:rsid w:val="00244AEE"/>
    <w:rsid w:val="00244CA5"/>
    <w:rsid w:val="00254CC2"/>
    <w:rsid w:val="002654CD"/>
    <w:rsid w:val="00272C32"/>
    <w:rsid w:val="002767E6"/>
    <w:rsid w:val="00281665"/>
    <w:rsid w:val="00282294"/>
    <w:rsid w:val="002859C5"/>
    <w:rsid w:val="002A3361"/>
    <w:rsid w:val="002A4DBD"/>
    <w:rsid w:val="002A6328"/>
    <w:rsid w:val="002B1A30"/>
    <w:rsid w:val="002D066A"/>
    <w:rsid w:val="002D1734"/>
    <w:rsid w:val="002F2DED"/>
    <w:rsid w:val="002F694B"/>
    <w:rsid w:val="003023AF"/>
    <w:rsid w:val="00314D14"/>
    <w:rsid w:val="003173AE"/>
    <w:rsid w:val="003225E4"/>
    <w:rsid w:val="00324915"/>
    <w:rsid w:val="003250A2"/>
    <w:rsid w:val="00326A12"/>
    <w:rsid w:val="0034600A"/>
    <w:rsid w:val="0035460A"/>
    <w:rsid w:val="00370826"/>
    <w:rsid w:val="00377A89"/>
    <w:rsid w:val="0038245C"/>
    <w:rsid w:val="00392853"/>
    <w:rsid w:val="003A2770"/>
    <w:rsid w:val="003A53EC"/>
    <w:rsid w:val="003A71D2"/>
    <w:rsid w:val="003C608F"/>
    <w:rsid w:val="003D1F92"/>
    <w:rsid w:val="003D3FEC"/>
    <w:rsid w:val="003D7EC2"/>
    <w:rsid w:val="003E37BF"/>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84441"/>
    <w:rsid w:val="0049256F"/>
    <w:rsid w:val="004A0191"/>
    <w:rsid w:val="004A32D1"/>
    <w:rsid w:val="004B252D"/>
    <w:rsid w:val="004E01A4"/>
    <w:rsid w:val="0050191B"/>
    <w:rsid w:val="005039FA"/>
    <w:rsid w:val="0051671E"/>
    <w:rsid w:val="0053617E"/>
    <w:rsid w:val="005757CE"/>
    <w:rsid w:val="00577592"/>
    <w:rsid w:val="0058778C"/>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34204"/>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E5BAF"/>
    <w:rsid w:val="008F754C"/>
    <w:rsid w:val="009053A1"/>
    <w:rsid w:val="00910DAA"/>
    <w:rsid w:val="009139DF"/>
    <w:rsid w:val="00920ECD"/>
    <w:rsid w:val="009246E6"/>
    <w:rsid w:val="00937B7C"/>
    <w:rsid w:val="009474C5"/>
    <w:rsid w:val="00963E24"/>
    <w:rsid w:val="0096541E"/>
    <w:rsid w:val="00965F18"/>
    <w:rsid w:val="00967442"/>
    <w:rsid w:val="00974B4A"/>
    <w:rsid w:val="00975220"/>
    <w:rsid w:val="00976C5B"/>
    <w:rsid w:val="00983087"/>
    <w:rsid w:val="009879E9"/>
    <w:rsid w:val="00992C9B"/>
    <w:rsid w:val="009A2FC5"/>
    <w:rsid w:val="009A4CA9"/>
    <w:rsid w:val="009B4838"/>
    <w:rsid w:val="009F0EE3"/>
    <w:rsid w:val="009F58BE"/>
    <w:rsid w:val="009F628A"/>
    <w:rsid w:val="009F7ACB"/>
    <w:rsid w:val="00A125AC"/>
    <w:rsid w:val="00A16190"/>
    <w:rsid w:val="00A17F5A"/>
    <w:rsid w:val="00A42CA8"/>
    <w:rsid w:val="00A506EA"/>
    <w:rsid w:val="00A712DC"/>
    <w:rsid w:val="00A95D3F"/>
    <w:rsid w:val="00AA1B1E"/>
    <w:rsid w:val="00AA4CB1"/>
    <w:rsid w:val="00AC1E46"/>
    <w:rsid w:val="00AC20C1"/>
    <w:rsid w:val="00AC2801"/>
    <w:rsid w:val="00AC36B1"/>
    <w:rsid w:val="00AD225A"/>
    <w:rsid w:val="00AE06B4"/>
    <w:rsid w:val="00AE7D49"/>
    <w:rsid w:val="00AF4B8F"/>
    <w:rsid w:val="00B1694C"/>
    <w:rsid w:val="00B22418"/>
    <w:rsid w:val="00B22907"/>
    <w:rsid w:val="00B31033"/>
    <w:rsid w:val="00B40A2F"/>
    <w:rsid w:val="00B54906"/>
    <w:rsid w:val="00B633C7"/>
    <w:rsid w:val="00B676EB"/>
    <w:rsid w:val="00B71B9D"/>
    <w:rsid w:val="00B83F99"/>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463BD"/>
    <w:rsid w:val="00C52B56"/>
    <w:rsid w:val="00C54227"/>
    <w:rsid w:val="00C658B9"/>
    <w:rsid w:val="00C672C4"/>
    <w:rsid w:val="00C83AAD"/>
    <w:rsid w:val="00C9420E"/>
    <w:rsid w:val="00C965E4"/>
    <w:rsid w:val="00CB7412"/>
    <w:rsid w:val="00CC4F5A"/>
    <w:rsid w:val="00CD53BE"/>
    <w:rsid w:val="00D1352D"/>
    <w:rsid w:val="00D235E4"/>
    <w:rsid w:val="00D340CE"/>
    <w:rsid w:val="00D3542D"/>
    <w:rsid w:val="00D54CBA"/>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25D7"/>
    <w:rsid w:val="00E84CFE"/>
    <w:rsid w:val="00E85B59"/>
    <w:rsid w:val="00EB77A0"/>
    <w:rsid w:val="00EC3CE7"/>
    <w:rsid w:val="00ED0E31"/>
    <w:rsid w:val="00EE4A34"/>
    <w:rsid w:val="00EE4DAA"/>
    <w:rsid w:val="00F12D98"/>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1568</Words>
  <Characters>895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140</cp:revision>
  <cp:lastPrinted>2017-07-26T12:38:00Z</cp:lastPrinted>
  <dcterms:created xsi:type="dcterms:W3CDTF">2025-09-25T05:56:00Z</dcterms:created>
  <dcterms:modified xsi:type="dcterms:W3CDTF">2026-02-11T09:51:00Z</dcterms:modified>
</cp:coreProperties>
</file>