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E9EE" w14:textId="3296B06B" w:rsidR="009B06D6" w:rsidRDefault="002008EA">
      <w:pPr>
        <w:pageBreakBefore/>
        <w:shd w:val="clear" w:color="auto" w:fill="FFFFFF"/>
        <w:spacing w:after="0" w:line="240" w:lineRule="auto"/>
        <w:jc w:val="right"/>
        <w:rPr>
          <w:b/>
          <w:color w:val="000000"/>
        </w:rPr>
      </w:pPr>
      <w:r>
        <w:rPr>
          <w:b/>
          <w:color w:val="000000"/>
        </w:rPr>
        <w:t>Pirkimo</w:t>
      </w:r>
      <w:r w:rsidR="002675D5">
        <w:rPr>
          <w:b/>
          <w:color w:val="000000"/>
        </w:rPr>
        <w:t xml:space="preserve"> sąlygų 1</w:t>
      </w:r>
      <w:r w:rsidR="009B06D6">
        <w:rPr>
          <w:b/>
          <w:color w:val="000000"/>
        </w:rPr>
        <w:t xml:space="preserve"> priedas</w:t>
      </w:r>
    </w:p>
    <w:p w14:paraId="6AD41152" w14:textId="29322298" w:rsidR="009B06D6" w:rsidRDefault="00480934">
      <w:pPr>
        <w:shd w:val="clear" w:color="auto" w:fill="FFFFFF"/>
        <w:spacing w:after="0" w:line="240" w:lineRule="auto"/>
        <w:jc w:val="right"/>
        <w:rPr>
          <w:b/>
          <w:color w:val="000000"/>
        </w:rPr>
      </w:pPr>
      <w:r>
        <w:rPr>
          <w:b/>
          <w:color w:val="000000"/>
        </w:rPr>
        <w:t>„</w:t>
      </w:r>
      <w:r w:rsidR="009B06D6">
        <w:rPr>
          <w:b/>
          <w:color w:val="000000"/>
        </w:rPr>
        <w:t>Pasiūlymo forma</w:t>
      </w:r>
      <w:r>
        <w:rPr>
          <w:b/>
          <w:color w:val="000000"/>
        </w:rPr>
        <w:t>“</w:t>
      </w:r>
    </w:p>
    <w:p w14:paraId="64A96A07" w14:textId="77777777" w:rsidR="009B06D6" w:rsidRDefault="009B06D6">
      <w:pPr>
        <w:shd w:val="clear" w:color="auto" w:fill="FFFFFF"/>
        <w:spacing w:after="0" w:line="240" w:lineRule="auto"/>
        <w:jc w:val="right"/>
        <w:rPr>
          <w:b/>
          <w:bCs/>
          <w:color w:val="000000"/>
        </w:rPr>
      </w:pPr>
    </w:p>
    <w:p w14:paraId="52558D65" w14:textId="77777777" w:rsidR="009B06D6" w:rsidRDefault="009B06D6">
      <w:pPr>
        <w:spacing w:after="0" w:line="240" w:lineRule="auto"/>
        <w:ind w:right="-178"/>
        <w:jc w:val="center"/>
        <w:rPr>
          <w:sz w:val="20"/>
          <w:szCs w:val="16"/>
        </w:rPr>
      </w:pPr>
      <w:r>
        <w:rPr>
          <w:sz w:val="20"/>
          <w:szCs w:val="16"/>
        </w:rPr>
        <w:t>Herbas arba prekių ženklas</w:t>
      </w:r>
    </w:p>
    <w:p w14:paraId="371E4963" w14:textId="77777777" w:rsidR="009B06D6" w:rsidRDefault="009B06D6">
      <w:pPr>
        <w:spacing w:after="0" w:line="240" w:lineRule="auto"/>
        <w:ind w:right="-178"/>
        <w:jc w:val="center"/>
        <w:rPr>
          <w:sz w:val="20"/>
          <w:szCs w:val="16"/>
        </w:rPr>
      </w:pPr>
    </w:p>
    <w:p w14:paraId="1FF231CF" w14:textId="77777777" w:rsidR="009B06D6" w:rsidRDefault="009B06D6">
      <w:pPr>
        <w:spacing w:after="0" w:line="240" w:lineRule="auto"/>
        <w:ind w:right="-178"/>
        <w:jc w:val="center"/>
        <w:rPr>
          <w:sz w:val="20"/>
          <w:szCs w:val="16"/>
        </w:rPr>
      </w:pPr>
      <w:r>
        <w:rPr>
          <w:sz w:val="20"/>
          <w:szCs w:val="16"/>
        </w:rPr>
        <w:t>(Tiekėjo pavadinimas)</w:t>
      </w:r>
    </w:p>
    <w:p w14:paraId="296D99AF" w14:textId="77777777" w:rsidR="009B06D6" w:rsidRDefault="009B06D6">
      <w:pPr>
        <w:spacing w:after="0" w:line="240" w:lineRule="auto"/>
        <w:ind w:right="-178"/>
        <w:jc w:val="center"/>
        <w:rPr>
          <w:sz w:val="28"/>
        </w:rPr>
      </w:pPr>
    </w:p>
    <w:p w14:paraId="6CAD8CFD" w14:textId="77777777" w:rsidR="009B06D6" w:rsidRDefault="009B06D6">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06AB83" w14:textId="77777777" w:rsidR="009B06D6" w:rsidRDefault="009B06D6">
      <w:pPr>
        <w:spacing w:after="0" w:line="240" w:lineRule="auto"/>
        <w:ind w:right="-178"/>
        <w:jc w:val="center"/>
        <w:rPr>
          <w:sz w:val="16"/>
          <w:szCs w:val="16"/>
        </w:rPr>
      </w:pPr>
    </w:p>
    <w:p w14:paraId="3167AB76" w14:textId="77777777" w:rsidR="009B06D6" w:rsidRPr="00CD3A21" w:rsidRDefault="009B06D6">
      <w:pPr>
        <w:spacing w:after="0" w:line="240" w:lineRule="auto"/>
        <w:rPr>
          <w:b/>
          <w:bCs/>
          <w:szCs w:val="24"/>
        </w:rPr>
      </w:pPr>
      <w:r w:rsidRPr="00CD3A21">
        <w:rPr>
          <w:b/>
          <w:bCs/>
          <w:szCs w:val="24"/>
        </w:rPr>
        <w:t>Šiaulių rajono savivaldybės administracijai</w:t>
      </w:r>
    </w:p>
    <w:p w14:paraId="71298A55" w14:textId="77777777" w:rsidR="00D5426E" w:rsidRDefault="00D5426E">
      <w:pPr>
        <w:spacing w:after="0" w:line="240" w:lineRule="auto"/>
        <w:rPr>
          <w:szCs w:val="24"/>
        </w:rPr>
      </w:pPr>
    </w:p>
    <w:p w14:paraId="3D92B5FF" w14:textId="77777777" w:rsidR="009B06D6" w:rsidRDefault="009B06D6">
      <w:pPr>
        <w:spacing w:after="0" w:line="240" w:lineRule="auto"/>
        <w:jc w:val="center"/>
        <w:rPr>
          <w:b/>
          <w:szCs w:val="24"/>
        </w:rPr>
      </w:pPr>
      <w:r>
        <w:rPr>
          <w:b/>
          <w:szCs w:val="24"/>
        </w:rPr>
        <w:t>PASIŪLYMAS</w:t>
      </w:r>
    </w:p>
    <w:p w14:paraId="405CDA64" w14:textId="40FBDA97" w:rsidR="000D67B8" w:rsidRDefault="009B06D6" w:rsidP="00CD3A21">
      <w:pPr>
        <w:pStyle w:val="prastasiniatinklio"/>
        <w:spacing w:before="120" w:after="0"/>
        <w:jc w:val="center"/>
      </w:pPr>
      <w:r>
        <w:rPr>
          <w:b/>
        </w:rPr>
        <w:t xml:space="preserve">DĖL </w:t>
      </w:r>
      <w:r w:rsidR="00757FB9" w:rsidRPr="00757FB9">
        <w:rPr>
          <w:b/>
          <w:caps/>
          <w:kern w:val="0"/>
          <w:szCs w:val="22"/>
          <w:lang w:eastAsia="en-US"/>
        </w:rPr>
        <w:t>T</w:t>
      </w:r>
      <w:r w:rsidR="00757FB9" w:rsidRPr="00757FB9">
        <w:rPr>
          <w:b/>
          <w:bCs/>
          <w:caps/>
          <w:kern w:val="0"/>
          <w:szCs w:val="22"/>
          <w:lang w:eastAsia="en-US"/>
        </w:rPr>
        <w:t>raktori</w:t>
      </w:r>
      <w:r w:rsidR="00F345BB">
        <w:rPr>
          <w:b/>
          <w:bCs/>
          <w:caps/>
          <w:kern w:val="0"/>
          <w:szCs w:val="22"/>
          <w:lang w:eastAsia="en-US"/>
        </w:rPr>
        <w:t>Ų</w:t>
      </w:r>
      <w:r w:rsidR="00757FB9" w:rsidRPr="00757FB9">
        <w:rPr>
          <w:b/>
          <w:bCs/>
          <w:caps/>
          <w:kern w:val="0"/>
          <w:szCs w:val="22"/>
          <w:lang w:eastAsia="en-US"/>
        </w:rPr>
        <w:t xml:space="preserve"> ir j</w:t>
      </w:r>
      <w:r w:rsidR="003D194E">
        <w:rPr>
          <w:b/>
          <w:bCs/>
          <w:caps/>
          <w:kern w:val="0"/>
          <w:szCs w:val="22"/>
          <w:lang w:eastAsia="en-US"/>
        </w:rPr>
        <w:t>Ų</w:t>
      </w:r>
      <w:r w:rsidR="00757FB9" w:rsidRPr="00757FB9">
        <w:rPr>
          <w:b/>
          <w:bCs/>
          <w:caps/>
          <w:kern w:val="0"/>
          <w:szCs w:val="22"/>
          <w:lang w:eastAsia="en-US"/>
        </w:rPr>
        <w:t xml:space="preserve"> priedų</w:t>
      </w:r>
      <w:r w:rsidR="002008EA">
        <w:rPr>
          <w:b/>
        </w:rPr>
        <w:t xml:space="preserve"> </w:t>
      </w:r>
      <w:r w:rsidR="007A4633">
        <w:rPr>
          <w:b/>
        </w:rPr>
        <w:t>PIRKIMO</w:t>
      </w:r>
    </w:p>
    <w:p w14:paraId="4533179A" w14:textId="77777777" w:rsidR="009B06D6" w:rsidRDefault="009B06D6">
      <w:pPr>
        <w:shd w:val="clear" w:color="auto" w:fill="FFFFFF"/>
        <w:spacing w:after="0" w:line="240" w:lineRule="auto"/>
        <w:jc w:val="center"/>
      </w:pPr>
      <w:r>
        <w:t>____________</w:t>
      </w:r>
      <w:r>
        <w:rPr>
          <w:b/>
          <w:bCs/>
          <w:color w:val="000000"/>
        </w:rPr>
        <w:t xml:space="preserve"> </w:t>
      </w:r>
      <w:r>
        <w:t>Nr.______</w:t>
      </w:r>
    </w:p>
    <w:p w14:paraId="541D50A7" w14:textId="77777777" w:rsidR="009B06D6" w:rsidRDefault="009B06D6">
      <w:pPr>
        <w:shd w:val="clear" w:color="auto" w:fill="FFFFFF"/>
        <w:spacing w:after="0" w:line="240" w:lineRule="auto"/>
        <w:jc w:val="center"/>
        <w:rPr>
          <w:bCs/>
          <w:color w:val="000000"/>
          <w:sz w:val="20"/>
        </w:rPr>
      </w:pPr>
      <w:r>
        <w:rPr>
          <w:bCs/>
          <w:color w:val="000000"/>
          <w:sz w:val="20"/>
        </w:rPr>
        <w:t>(Data)</w:t>
      </w:r>
    </w:p>
    <w:p w14:paraId="03ABEB1E" w14:textId="77777777" w:rsidR="009B06D6" w:rsidRDefault="009B06D6">
      <w:pPr>
        <w:shd w:val="clear" w:color="auto" w:fill="FFFFFF"/>
        <w:spacing w:after="0" w:line="240" w:lineRule="auto"/>
        <w:jc w:val="center"/>
        <w:rPr>
          <w:bCs/>
          <w:color w:val="000000"/>
        </w:rPr>
      </w:pPr>
      <w:r>
        <w:rPr>
          <w:bCs/>
          <w:color w:val="000000"/>
        </w:rPr>
        <w:t>_____________</w:t>
      </w:r>
    </w:p>
    <w:p w14:paraId="75678635" w14:textId="77777777" w:rsidR="009B06D6" w:rsidRDefault="009B06D6">
      <w:pPr>
        <w:shd w:val="clear" w:color="auto" w:fill="FFFFFF"/>
        <w:spacing w:after="0" w:line="240" w:lineRule="auto"/>
        <w:jc w:val="center"/>
        <w:rPr>
          <w:bCs/>
          <w:color w:val="000000"/>
          <w:sz w:val="20"/>
        </w:rPr>
      </w:pPr>
      <w:r>
        <w:rPr>
          <w:bCs/>
          <w:color w:val="000000"/>
          <w:sz w:val="20"/>
        </w:rPr>
        <w:t>(Sudarymo vieta)</w:t>
      </w:r>
    </w:p>
    <w:p w14:paraId="221DEF9E" w14:textId="77777777" w:rsidR="009B06D6" w:rsidRDefault="009B06D6">
      <w:pPr>
        <w:spacing w:after="0" w:line="240" w:lineRule="auto"/>
        <w:jc w:val="center"/>
        <w:rPr>
          <w:szCs w:val="24"/>
        </w:rPr>
      </w:pPr>
    </w:p>
    <w:tbl>
      <w:tblPr>
        <w:tblW w:w="9658" w:type="dxa"/>
        <w:tblInd w:w="108" w:type="dxa"/>
        <w:tblLayout w:type="fixed"/>
        <w:tblLook w:val="0000" w:firstRow="0" w:lastRow="0" w:firstColumn="0" w:lastColumn="0" w:noHBand="0" w:noVBand="0"/>
      </w:tblPr>
      <w:tblGrid>
        <w:gridCol w:w="4749"/>
        <w:gridCol w:w="4909"/>
      </w:tblGrid>
      <w:tr w:rsidR="009B06D6" w14:paraId="337E1AD9" w14:textId="77777777" w:rsidTr="00D5426E">
        <w:tc>
          <w:tcPr>
            <w:tcW w:w="4749" w:type="dxa"/>
            <w:tcBorders>
              <w:top w:val="single" w:sz="4" w:space="0" w:color="000000"/>
              <w:left w:val="single" w:sz="4" w:space="0" w:color="000000"/>
              <w:bottom w:val="single" w:sz="4" w:space="0" w:color="000000"/>
            </w:tcBorders>
          </w:tcPr>
          <w:p w14:paraId="717E4422" w14:textId="77777777" w:rsidR="009B06D6" w:rsidRDefault="009B06D6">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09" w:type="dxa"/>
            <w:tcBorders>
              <w:top w:val="single" w:sz="4" w:space="0" w:color="000000"/>
              <w:left w:val="single" w:sz="4" w:space="0" w:color="000000"/>
              <w:bottom w:val="single" w:sz="4" w:space="0" w:color="000000"/>
              <w:right w:val="single" w:sz="4" w:space="0" w:color="000000"/>
            </w:tcBorders>
          </w:tcPr>
          <w:p w14:paraId="1408ADFC" w14:textId="77777777" w:rsidR="009B06D6" w:rsidRDefault="009B06D6">
            <w:pPr>
              <w:snapToGrid w:val="0"/>
              <w:spacing w:after="0" w:line="240" w:lineRule="auto"/>
              <w:jc w:val="both"/>
              <w:rPr>
                <w:szCs w:val="24"/>
              </w:rPr>
            </w:pPr>
          </w:p>
          <w:p w14:paraId="2C076A19" w14:textId="77777777" w:rsidR="009B06D6" w:rsidRDefault="009B06D6">
            <w:pPr>
              <w:spacing w:after="0" w:line="240" w:lineRule="auto"/>
              <w:jc w:val="both"/>
              <w:rPr>
                <w:szCs w:val="24"/>
              </w:rPr>
            </w:pPr>
          </w:p>
        </w:tc>
      </w:tr>
      <w:tr w:rsidR="009B06D6" w14:paraId="53FC6600" w14:textId="77777777" w:rsidTr="00D5426E">
        <w:tc>
          <w:tcPr>
            <w:tcW w:w="4749" w:type="dxa"/>
            <w:tcBorders>
              <w:top w:val="single" w:sz="4" w:space="0" w:color="000000"/>
              <w:left w:val="single" w:sz="4" w:space="0" w:color="000000"/>
              <w:bottom w:val="single" w:sz="4" w:space="0" w:color="000000"/>
            </w:tcBorders>
          </w:tcPr>
          <w:p w14:paraId="07D8C18A" w14:textId="77777777" w:rsidR="009B06D6" w:rsidRDefault="009B06D6">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09" w:type="dxa"/>
            <w:tcBorders>
              <w:top w:val="single" w:sz="4" w:space="0" w:color="000000"/>
              <w:left w:val="single" w:sz="4" w:space="0" w:color="000000"/>
              <w:bottom w:val="single" w:sz="4" w:space="0" w:color="000000"/>
              <w:right w:val="single" w:sz="4" w:space="0" w:color="000000"/>
            </w:tcBorders>
          </w:tcPr>
          <w:p w14:paraId="21858248" w14:textId="77777777" w:rsidR="009B06D6" w:rsidRDefault="009B06D6">
            <w:pPr>
              <w:snapToGrid w:val="0"/>
              <w:spacing w:after="0" w:line="240" w:lineRule="auto"/>
              <w:jc w:val="both"/>
              <w:rPr>
                <w:szCs w:val="24"/>
              </w:rPr>
            </w:pPr>
          </w:p>
          <w:p w14:paraId="19E3D202" w14:textId="77777777" w:rsidR="009B06D6" w:rsidRDefault="009B06D6">
            <w:pPr>
              <w:spacing w:after="0" w:line="240" w:lineRule="auto"/>
              <w:jc w:val="both"/>
              <w:rPr>
                <w:szCs w:val="24"/>
              </w:rPr>
            </w:pPr>
          </w:p>
        </w:tc>
      </w:tr>
      <w:tr w:rsidR="009B06D6" w14:paraId="748789D7" w14:textId="77777777" w:rsidTr="00D5426E">
        <w:tc>
          <w:tcPr>
            <w:tcW w:w="4749" w:type="dxa"/>
            <w:tcBorders>
              <w:top w:val="single" w:sz="4" w:space="0" w:color="000000"/>
              <w:left w:val="single" w:sz="4" w:space="0" w:color="000000"/>
              <w:bottom w:val="single" w:sz="4" w:space="0" w:color="000000"/>
            </w:tcBorders>
          </w:tcPr>
          <w:p w14:paraId="14E1EE96" w14:textId="77777777" w:rsidR="009B06D6" w:rsidRDefault="009B06D6">
            <w:pPr>
              <w:snapToGrid w:val="0"/>
              <w:spacing w:after="0" w:line="240" w:lineRule="auto"/>
              <w:jc w:val="both"/>
              <w:rPr>
                <w:szCs w:val="24"/>
              </w:rPr>
            </w:pPr>
            <w:r>
              <w:rPr>
                <w:szCs w:val="24"/>
              </w:rPr>
              <w:t>Už pasiūlymą atsakingo asmens vardas, pavardė</w:t>
            </w:r>
          </w:p>
        </w:tc>
        <w:tc>
          <w:tcPr>
            <w:tcW w:w="4909" w:type="dxa"/>
            <w:tcBorders>
              <w:top w:val="single" w:sz="4" w:space="0" w:color="000000"/>
              <w:left w:val="single" w:sz="4" w:space="0" w:color="000000"/>
              <w:bottom w:val="single" w:sz="4" w:space="0" w:color="000000"/>
              <w:right w:val="single" w:sz="4" w:space="0" w:color="000000"/>
            </w:tcBorders>
          </w:tcPr>
          <w:p w14:paraId="3A8AA923" w14:textId="77777777" w:rsidR="009B06D6" w:rsidRDefault="009B06D6">
            <w:pPr>
              <w:snapToGrid w:val="0"/>
              <w:spacing w:after="0" w:line="240" w:lineRule="auto"/>
              <w:jc w:val="both"/>
              <w:rPr>
                <w:szCs w:val="24"/>
              </w:rPr>
            </w:pPr>
          </w:p>
        </w:tc>
      </w:tr>
      <w:tr w:rsidR="009B06D6" w14:paraId="37DCC05F" w14:textId="77777777" w:rsidTr="00D5426E">
        <w:tc>
          <w:tcPr>
            <w:tcW w:w="4749" w:type="dxa"/>
            <w:tcBorders>
              <w:top w:val="single" w:sz="4" w:space="0" w:color="000000"/>
              <w:left w:val="single" w:sz="4" w:space="0" w:color="000000"/>
              <w:bottom w:val="single" w:sz="4" w:space="0" w:color="000000"/>
            </w:tcBorders>
          </w:tcPr>
          <w:p w14:paraId="0EBFED0D" w14:textId="77777777" w:rsidR="009B06D6" w:rsidRDefault="009B06D6">
            <w:pPr>
              <w:snapToGrid w:val="0"/>
              <w:spacing w:after="0" w:line="240" w:lineRule="auto"/>
              <w:jc w:val="both"/>
              <w:rPr>
                <w:szCs w:val="24"/>
              </w:rPr>
            </w:pPr>
            <w:r>
              <w:rPr>
                <w:szCs w:val="24"/>
              </w:rPr>
              <w:t>Telefono numeris</w:t>
            </w:r>
          </w:p>
        </w:tc>
        <w:tc>
          <w:tcPr>
            <w:tcW w:w="4909" w:type="dxa"/>
            <w:tcBorders>
              <w:top w:val="single" w:sz="4" w:space="0" w:color="000000"/>
              <w:left w:val="single" w:sz="4" w:space="0" w:color="000000"/>
              <w:bottom w:val="single" w:sz="4" w:space="0" w:color="000000"/>
              <w:right w:val="single" w:sz="4" w:space="0" w:color="000000"/>
            </w:tcBorders>
          </w:tcPr>
          <w:p w14:paraId="73F5CD95" w14:textId="77777777" w:rsidR="009B06D6" w:rsidRDefault="009B06D6">
            <w:pPr>
              <w:snapToGrid w:val="0"/>
              <w:spacing w:after="0" w:line="240" w:lineRule="auto"/>
              <w:jc w:val="both"/>
              <w:rPr>
                <w:szCs w:val="24"/>
              </w:rPr>
            </w:pPr>
          </w:p>
        </w:tc>
      </w:tr>
      <w:tr w:rsidR="009B06D6" w14:paraId="5427D0B6" w14:textId="77777777" w:rsidTr="00D5426E">
        <w:tc>
          <w:tcPr>
            <w:tcW w:w="4749" w:type="dxa"/>
            <w:tcBorders>
              <w:top w:val="single" w:sz="4" w:space="0" w:color="000000"/>
              <w:left w:val="single" w:sz="4" w:space="0" w:color="000000"/>
              <w:bottom w:val="single" w:sz="4" w:space="0" w:color="000000"/>
            </w:tcBorders>
          </w:tcPr>
          <w:p w14:paraId="6B3C39A9" w14:textId="77777777" w:rsidR="009B06D6" w:rsidRDefault="009B06D6">
            <w:pPr>
              <w:snapToGrid w:val="0"/>
              <w:spacing w:after="0" w:line="240" w:lineRule="auto"/>
              <w:jc w:val="both"/>
              <w:rPr>
                <w:szCs w:val="24"/>
              </w:rPr>
            </w:pPr>
            <w:r>
              <w:rPr>
                <w:szCs w:val="24"/>
              </w:rPr>
              <w:t>El. pašto adresas</w:t>
            </w:r>
          </w:p>
        </w:tc>
        <w:tc>
          <w:tcPr>
            <w:tcW w:w="4909" w:type="dxa"/>
            <w:tcBorders>
              <w:top w:val="single" w:sz="4" w:space="0" w:color="000000"/>
              <w:left w:val="single" w:sz="4" w:space="0" w:color="000000"/>
              <w:bottom w:val="single" w:sz="4" w:space="0" w:color="000000"/>
              <w:right w:val="single" w:sz="4" w:space="0" w:color="000000"/>
            </w:tcBorders>
          </w:tcPr>
          <w:p w14:paraId="007CF0A0" w14:textId="77777777" w:rsidR="009B06D6" w:rsidRDefault="009B06D6">
            <w:pPr>
              <w:snapToGrid w:val="0"/>
              <w:spacing w:after="0" w:line="240" w:lineRule="auto"/>
              <w:jc w:val="both"/>
              <w:rPr>
                <w:szCs w:val="24"/>
              </w:rPr>
            </w:pPr>
          </w:p>
        </w:tc>
      </w:tr>
    </w:tbl>
    <w:p w14:paraId="167EC4DD" w14:textId="77777777" w:rsidR="00D5426E" w:rsidRPr="00E901B0" w:rsidRDefault="00D5426E" w:rsidP="00D5426E">
      <w:pPr>
        <w:spacing w:after="0" w:line="240" w:lineRule="auto"/>
        <w:ind w:firstLine="720"/>
        <w:jc w:val="both"/>
        <w:rPr>
          <w:szCs w:val="24"/>
        </w:rPr>
      </w:pPr>
    </w:p>
    <w:p w14:paraId="18532310" w14:textId="77777777" w:rsidR="00D5426E" w:rsidRPr="00E901B0" w:rsidRDefault="00D5426E" w:rsidP="00D5426E">
      <w:pPr>
        <w:spacing w:after="0" w:line="240" w:lineRule="auto"/>
        <w:ind w:firstLine="284"/>
        <w:jc w:val="both"/>
        <w:rPr>
          <w:szCs w:val="24"/>
        </w:rPr>
      </w:pPr>
      <w:r w:rsidRPr="00E901B0">
        <w:rPr>
          <w:szCs w:val="24"/>
        </w:rPr>
        <w:t>Šiuo pasiūlymu pažymime, kad sutinkame su visomis pirkimo sąlygomis, nustatytomis:</w:t>
      </w:r>
    </w:p>
    <w:p w14:paraId="69CE9679" w14:textId="68D935A5" w:rsidR="002533B6" w:rsidRPr="00E901B0" w:rsidRDefault="002533B6" w:rsidP="002533B6">
      <w:pPr>
        <w:pStyle w:val="Sraopastraipa"/>
        <w:numPr>
          <w:ilvl w:val="0"/>
          <w:numId w:val="7"/>
        </w:numPr>
        <w:spacing w:after="0" w:line="240" w:lineRule="auto"/>
        <w:jc w:val="both"/>
        <w:rPr>
          <w:rFonts w:ascii="Times New Roman" w:hAnsi="Times New Roman" w:cs="Times New Roman"/>
          <w:sz w:val="24"/>
          <w:szCs w:val="24"/>
        </w:rPr>
      </w:pPr>
      <w:r w:rsidRPr="00E901B0">
        <w:rPr>
          <w:rFonts w:ascii="Times New Roman" w:hAnsi="Times New Roman" w:cs="Times New Roman"/>
          <w:sz w:val="24"/>
          <w:szCs w:val="24"/>
        </w:rPr>
        <w:t>Skelbime apie pirkimą, paskelbtame CVP IS 2026 m. ___________ __ d.;</w:t>
      </w:r>
    </w:p>
    <w:p w14:paraId="19942FB1" w14:textId="691D75F7" w:rsidR="00D5426E" w:rsidRPr="00E901B0" w:rsidRDefault="002533B6" w:rsidP="00E901B0">
      <w:pPr>
        <w:pStyle w:val="Sraopastraipa"/>
        <w:numPr>
          <w:ilvl w:val="0"/>
          <w:numId w:val="7"/>
        </w:numPr>
        <w:spacing w:after="0" w:line="240" w:lineRule="auto"/>
        <w:jc w:val="both"/>
        <w:rPr>
          <w:rFonts w:ascii="Times New Roman" w:hAnsi="Times New Roman" w:cs="Times New Roman"/>
          <w:sz w:val="24"/>
          <w:szCs w:val="24"/>
        </w:rPr>
      </w:pPr>
      <w:r w:rsidRPr="00E901B0">
        <w:rPr>
          <w:rFonts w:ascii="Times New Roman" w:hAnsi="Times New Roman" w:cs="Times New Roman"/>
          <w:sz w:val="24"/>
          <w:szCs w:val="24"/>
        </w:rPr>
        <w:t>Pirkimo sąlygose ir kituose pirkimo dokumentuose (jų paaiškinimuose, papildymuose).</w:t>
      </w:r>
    </w:p>
    <w:p w14:paraId="7A8FB931" w14:textId="77777777" w:rsidR="007E0CE7" w:rsidRPr="00E901B0" w:rsidRDefault="007E0CE7" w:rsidP="002947C8">
      <w:pPr>
        <w:spacing w:before="240" w:after="0" w:line="240" w:lineRule="auto"/>
        <w:ind w:left="720"/>
        <w:jc w:val="both"/>
        <w:rPr>
          <w:szCs w:val="24"/>
        </w:rPr>
      </w:pPr>
      <w:r w:rsidRPr="00E901B0">
        <w:rPr>
          <w:szCs w:val="24"/>
        </w:rPr>
        <w:t>Siūlome pateikti Prekes žemiau nurodytose pirkimo objekto dalyse.</w:t>
      </w:r>
    </w:p>
    <w:p w14:paraId="64F6692C" w14:textId="77777777" w:rsidR="00483B28" w:rsidRPr="00E901B0" w:rsidRDefault="007B1FE4" w:rsidP="002F68E3">
      <w:pPr>
        <w:pStyle w:val="Antrat3"/>
        <w:keepNext w:val="0"/>
        <w:widowControl w:val="0"/>
        <w:numPr>
          <w:ilvl w:val="0"/>
          <w:numId w:val="0"/>
        </w:numPr>
        <w:ind w:firstLine="709"/>
        <w:rPr>
          <w:szCs w:val="24"/>
        </w:rPr>
      </w:pPr>
      <w:r w:rsidRPr="00E901B0">
        <w:rPr>
          <w:szCs w:val="24"/>
        </w:rPr>
        <w:t>Siūlomos</w:t>
      </w:r>
      <w:r w:rsidR="009B06D6" w:rsidRPr="00E901B0">
        <w:rPr>
          <w:szCs w:val="24"/>
        </w:rPr>
        <w:t xml:space="preserve"> </w:t>
      </w:r>
      <w:r w:rsidRPr="00E901B0">
        <w:rPr>
          <w:szCs w:val="24"/>
        </w:rPr>
        <w:t>prekės</w:t>
      </w:r>
      <w:r w:rsidR="009B06D6" w:rsidRPr="00E901B0">
        <w:rPr>
          <w:szCs w:val="24"/>
        </w:rPr>
        <w:t xml:space="preserve"> visiškai atitinka pirkimo dokumentuose nurodytus reikalavimus ir apimtis.</w:t>
      </w:r>
    </w:p>
    <w:p w14:paraId="5C2DAEF3" w14:textId="6E632C5F" w:rsidR="002164D4" w:rsidRPr="00E901B0" w:rsidRDefault="002164D4" w:rsidP="00915362">
      <w:pPr>
        <w:spacing w:before="240" w:after="0"/>
        <w:rPr>
          <w:szCs w:val="24"/>
        </w:rPr>
      </w:pPr>
      <w:r w:rsidRPr="00E901B0">
        <w:rPr>
          <w:szCs w:val="24"/>
        </w:rPr>
        <w:t>Mes siūlome:</w:t>
      </w:r>
    </w:p>
    <w:tbl>
      <w:tblPr>
        <w:tblW w:w="9445" w:type="dxa"/>
        <w:tblInd w:w="108" w:type="dxa"/>
        <w:tblLayout w:type="fixed"/>
        <w:tblLook w:val="04A0" w:firstRow="1" w:lastRow="0" w:firstColumn="1" w:lastColumn="0" w:noHBand="0" w:noVBand="1"/>
      </w:tblPr>
      <w:tblGrid>
        <w:gridCol w:w="984"/>
        <w:gridCol w:w="6503"/>
        <w:gridCol w:w="1958"/>
      </w:tblGrid>
      <w:tr w:rsidR="00DF1B1D" w:rsidRPr="006D7E0B" w14:paraId="60A4D47F" w14:textId="77777777" w:rsidTr="00073615">
        <w:trPr>
          <w:trHeight w:val="813"/>
        </w:trPr>
        <w:tc>
          <w:tcPr>
            <w:tcW w:w="984" w:type="dxa"/>
            <w:tcBorders>
              <w:top w:val="single" w:sz="4" w:space="0" w:color="000000"/>
              <w:left w:val="single" w:sz="4" w:space="0" w:color="000000"/>
              <w:bottom w:val="single" w:sz="4" w:space="0" w:color="000000"/>
              <w:right w:val="single" w:sz="4" w:space="0" w:color="auto"/>
            </w:tcBorders>
            <w:vAlign w:val="center"/>
          </w:tcPr>
          <w:p w14:paraId="7E359535" w14:textId="77777777" w:rsidR="00DF1B1D" w:rsidRPr="006D7E0B" w:rsidRDefault="00DF1B1D" w:rsidP="00073615">
            <w:pPr>
              <w:widowControl w:val="0"/>
              <w:tabs>
                <w:tab w:val="left" w:pos="0"/>
              </w:tabs>
              <w:snapToGrid w:val="0"/>
              <w:spacing w:after="0" w:line="240" w:lineRule="auto"/>
              <w:ind w:right="-249"/>
              <w:rPr>
                <w:rFonts w:eastAsia="Times New Roman" w:cs="Times New Roman"/>
                <w:b/>
                <w:iCs/>
                <w:kern w:val="0"/>
                <w:szCs w:val="24"/>
              </w:rPr>
            </w:pPr>
            <w:r w:rsidRPr="006D7E0B">
              <w:rPr>
                <w:rFonts w:eastAsia="Times New Roman" w:cs="Times New Roman"/>
                <w:b/>
                <w:bCs/>
                <w:color w:val="000000"/>
                <w:kern w:val="0"/>
                <w:szCs w:val="20"/>
              </w:rPr>
              <w:t>Eil. Nr.</w:t>
            </w:r>
          </w:p>
        </w:tc>
        <w:tc>
          <w:tcPr>
            <w:tcW w:w="6503" w:type="dxa"/>
            <w:tcBorders>
              <w:top w:val="single" w:sz="4" w:space="0" w:color="auto"/>
              <w:left w:val="single" w:sz="4" w:space="0" w:color="auto"/>
              <w:bottom w:val="single" w:sz="4" w:space="0" w:color="auto"/>
              <w:right w:val="single" w:sz="4" w:space="0" w:color="auto"/>
            </w:tcBorders>
            <w:vAlign w:val="center"/>
          </w:tcPr>
          <w:p w14:paraId="68AA18AC" w14:textId="3428A0CF" w:rsidR="00DF1B1D" w:rsidRPr="006D7E0B" w:rsidRDefault="00DF1B1D" w:rsidP="00073615">
            <w:pPr>
              <w:widowControl w:val="0"/>
              <w:snapToGrid w:val="0"/>
              <w:spacing w:after="0" w:line="240" w:lineRule="auto"/>
              <w:ind w:right="-249"/>
              <w:jc w:val="center"/>
              <w:rPr>
                <w:rFonts w:eastAsia="Times New Roman" w:cs="Times New Roman"/>
                <w:b/>
                <w:iCs/>
                <w:kern w:val="0"/>
                <w:szCs w:val="24"/>
              </w:rPr>
            </w:pPr>
            <w:r w:rsidRPr="006D7E0B">
              <w:rPr>
                <w:rFonts w:eastAsia="Times New Roman" w:cs="Times New Roman"/>
                <w:b/>
                <w:bCs/>
                <w:color w:val="000000"/>
                <w:kern w:val="0"/>
                <w:szCs w:val="24"/>
              </w:rPr>
              <w:t>Prekių sudedamosios dalys</w:t>
            </w:r>
          </w:p>
        </w:tc>
        <w:tc>
          <w:tcPr>
            <w:tcW w:w="1958" w:type="dxa"/>
            <w:tcBorders>
              <w:top w:val="single" w:sz="4" w:space="0" w:color="auto"/>
              <w:bottom w:val="single" w:sz="4" w:space="0" w:color="auto"/>
              <w:right w:val="single" w:sz="4" w:space="0" w:color="auto"/>
            </w:tcBorders>
            <w:vAlign w:val="center"/>
          </w:tcPr>
          <w:p w14:paraId="60817997" w14:textId="77777777" w:rsidR="00DF1B1D" w:rsidRPr="006D7E0B" w:rsidRDefault="00DF1B1D" w:rsidP="00073615">
            <w:pPr>
              <w:tabs>
                <w:tab w:val="left" w:pos="1418"/>
              </w:tabs>
              <w:spacing w:after="0" w:line="240" w:lineRule="auto"/>
              <w:jc w:val="center"/>
              <w:rPr>
                <w:rFonts w:eastAsia="Times New Roman" w:cs="Times New Roman"/>
                <w:b/>
                <w:bCs/>
                <w:color w:val="000000"/>
                <w:kern w:val="0"/>
                <w:szCs w:val="20"/>
              </w:rPr>
            </w:pPr>
            <w:r w:rsidRPr="006D7E0B">
              <w:rPr>
                <w:rFonts w:eastAsia="Times New Roman" w:cs="Times New Roman"/>
                <w:b/>
                <w:bCs/>
                <w:color w:val="000000"/>
                <w:kern w:val="0"/>
                <w:szCs w:val="20"/>
              </w:rPr>
              <w:t>Kaina be PVM,</w:t>
            </w:r>
          </w:p>
          <w:p w14:paraId="62228067" w14:textId="1F58FB0B" w:rsidR="00DF1B1D" w:rsidRPr="006D7E0B" w:rsidRDefault="00DF1B1D" w:rsidP="00073615">
            <w:pPr>
              <w:suppressAutoHyphens w:val="0"/>
              <w:spacing w:after="0" w:line="240" w:lineRule="auto"/>
              <w:jc w:val="center"/>
              <w:rPr>
                <w:rFonts w:eastAsia="Times New Roman" w:cs="Times New Roman"/>
                <w:kern w:val="0"/>
                <w:szCs w:val="20"/>
              </w:rPr>
            </w:pPr>
            <w:r w:rsidRPr="006D7E0B">
              <w:rPr>
                <w:rFonts w:eastAsia="Times New Roman" w:cs="Times New Roman"/>
                <w:b/>
                <w:bCs/>
                <w:color w:val="000000"/>
                <w:kern w:val="0"/>
                <w:szCs w:val="20"/>
              </w:rPr>
              <w:t>Eur</w:t>
            </w:r>
            <w:r w:rsidR="00BA3956" w:rsidRPr="006D7E0B">
              <w:rPr>
                <w:rFonts w:eastAsia="Times New Roman" w:cs="Times New Roman"/>
                <w:b/>
                <w:bCs/>
                <w:color w:val="000000"/>
                <w:kern w:val="0"/>
                <w:szCs w:val="20"/>
              </w:rPr>
              <w:t xml:space="preserve"> </w:t>
            </w:r>
          </w:p>
        </w:tc>
      </w:tr>
      <w:tr w:rsidR="00DF1B1D" w:rsidRPr="006D7E0B" w14:paraId="5EBDB84D" w14:textId="77777777" w:rsidTr="00DF1B1D">
        <w:trPr>
          <w:trHeight w:val="338"/>
        </w:trPr>
        <w:tc>
          <w:tcPr>
            <w:tcW w:w="984" w:type="dxa"/>
            <w:tcBorders>
              <w:top w:val="single" w:sz="4" w:space="0" w:color="000000"/>
              <w:left w:val="single" w:sz="4" w:space="0" w:color="000000"/>
              <w:right w:val="single" w:sz="4" w:space="0" w:color="auto"/>
            </w:tcBorders>
          </w:tcPr>
          <w:p w14:paraId="2E78E740" w14:textId="77777777"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w:t>
            </w:r>
          </w:p>
        </w:tc>
        <w:tc>
          <w:tcPr>
            <w:tcW w:w="8461" w:type="dxa"/>
            <w:gridSpan w:val="2"/>
            <w:tcBorders>
              <w:top w:val="single" w:sz="4" w:space="0" w:color="auto"/>
              <w:left w:val="single" w:sz="4" w:space="0" w:color="auto"/>
              <w:right w:val="single" w:sz="4" w:space="0" w:color="000000"/>
            </w:tcBorders>
          </w:tcPr>
          <w:p w14:paraId="6F4C574B" w14:textId="317D899C" w:rsidR="00DF1B1D" w:rsidRPr="006D7E0B" w:rsidRDefault="00DF1B1D" w:rsidP="00073615">
            <w:pPr>
              <w:widowControl w:val="0"/>
              <w:snapToGrid w:val="0"/>
              <w:spacing w:after="0" w:line="240" w:lineRule="auto"/>
              <w:jc w:val="both"/>
              <w:rPr>
                <w:rFonts w:eastAsia="Times New Roman" w:cs="Times New Roman"/>
                <w:kern w:val="0"/>
                <w:szCs w:val="24"/>
              </w:rPr>
            </w:pPr>
            <w:r w:rsidRPr="006D7E0B">
              <w:rPr>
                <w:rFonts w:eastAsia="Times New Roman" w:cs="Times New Roman"/>
                <w:b/>
                <w:bCs/>
                <w:kern w:val="0"/>
                <w:szCs w:val="20"/>
              </w:rPr>
              <w:t>I pirkimo objekto dalis</w:t>
            </w:r>
            <w:r w:rsidR="00663BBC">
              <w:rPr>
                <w:rFonts w:eastAsia="Times New Roman" w:cs="Times New Roman"/>
                <w:b/>
                <w:bCs/>
                <w:kern w:val="0"/>
                <w:szCs w:val="20"/>
              </w:rPr>
              <w:t xml:space="preserve"> </w:t>
            </w:r>
            <w:r w:rsidR="00663BBC" w:rsidRPr="004F6460">
              <w:rPr>
                <w:rFonts w:eastAsia="Times New Roman" w:cs="Times New Roman"/>
                <w:kern w:val="0"/>
                <w:szCs w:val="20"/>
              </w:rPr>
              <w:t>„</w:t>
            </w:r>
            <w:r w:rsidR="00663BBC">
              <w:t>T</w:t>
            </w:r>
            <w:r w:rsidR="00663BBC" w:rsidRPr="00982BED">
              <w:t>raktorius su trišake priekine pakaba ir front</w:t>
            </w:r>
            <w:r w:rsidR="00041E00">
              <w:t>ali</w:t>
            </w:r>
            <w:r w:rsidR="00663BBC" w:rsidRPr="00982BED">
              <w:t>niu krautuvu su kaušu</w:t>
            </w:r>
            <w:r w:rsidR="00663BBC">
              <w:t>“</w:t>
            </w:r>
            <w:r w:rsidRPr="006D7E0B">
              <w:rPr>
                <w:rFonts w:eastAsia="Times New Roman" w:cs="Times New Roman"/>
                <w:b/>
                <w:bCs/>
                <w:kern w:val="0"/>
                <w:szCs w:val="20"/>
              </w:rPr>
              <w:t xml:space="preserve"> </w:t>
            </w:r>
          </w:p>
        </w:tc>
      </w:tr>
      <w:tr w:rsidR="00DF1B1D" w:rsidRPr="006D7E0B" w14:paraId="565800B1" w14:textId="77777777" w:rsidTr="00DA04A3">
        <w:trPr>
          <w:trHeight w:hRule="exact" w:val="415"/>
        </w:trPr>
        <w:tc>
          <w:tcPr>
            <w:tcW w:w="984" w:type="dxa"/>
            <w:tcBorders>
              <w:top w:val="single" w:sz="4" w:space="0" w:color="000000"/>
              <w:left w:val="single" w:sz="4" w:space="0" w:color="000000"/>
              <w:right w:val="single" w:sz="4" w:space="0" w:color="auto"/>
            </w:tcBorders>
            <w:vAlign w:val="center"/>
          </w:tcPr>
          <w:p w14:paraId="2F545D15" w14:textId="77777777"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1.1.</w:t>
            </w:r>
          </w:p>
        </w:tc>
        <w:tc>
          <w:tcPr>
            <w:tcW w:w="6503" w:type="dxa"/>
            <w:tcBorders>
              <w:top w:val="single" w:sz="4" w:space="0" w:color="auto"/>
              <w:left w:val="single" w:sz="4" w:space="0" w:color="auto"/>
              <w:bottom w:val="single" w:sz="4" w:space="0" w:color="auto"/>
              <w:right w:val="single" w:sz="4" w:space="0" w:color="auto"/>
            </w:tcBorders>
            <w:vAlign w:val="center"/>
          </w:tcPr>
          <w:p w14:paraId="5283B2D0" w14:textId="5030B320" w:rsidR="00DF1B1D" w:rsidRPr="006D7E0B" w:rsidRDefault="00DF1B1D" w:rsidP="00073615">
            <w:pPr>
              <w:widowControl w:val="0"/>
              <w:tabs>
                <w:tab w:val="left" w:pos="1418"/>
              </w:tabs>
              <w:spacing w:after="0" w:line="240" w:lineRule="auto"/>
              <w:rPr>
                <w:rFonts w:eastAsia="Times New Roman" w:cs="Times New Roman"/>
                <w:b/>
                <w:bCs/>
                <w:kern w:val="0"/>
                <w:szCs w:val="20"/>
              </w:rPr>
            </w:pPr>
            <w:r w:rsidRPr="006D7E0B">
              <w:rPr>
                <w:rFonts w:eastAsia="Times New Roman" w:cs="Times New Roman"/>
                <w:kern w:val="0"/>
                <w:szCs w:val="20"/>
              </w:rPr>
              <w:t xml:space="preserve">Traktorius </w:t>
            </w:r>
            <w:r w:rsidR="007C5A4D">
              <w:rPr>
                <w:rFonts w:eastAsia="Times New Roman" w:cs="Times New Roman"/>
                <w:kern w:val="0"/>
                <w:szCs w:val="20"/>
              </w:rPr>
              <w:t>su trišake priekine pakaba</w:t>
            </w:r>
          </w:p>
        </w:tc>
        <w:tc>
          <w:tcPr>
            <w:tcW w:w="1958" w:type="dxa"/>
            <w:tcBorders>
              <w:top w:val="single" w:sz="4" w:space="0" w:color="auto"/>
              <w:left w:val="single" w:sz="4" w:space="0" w:color="auto"/>
              <w:bottom w:val="single" w:sz="4" w:space="0" w:color="auto"/>
              <w:right w:val="single" w:sz="4" w:space="0" w:color="000000"/>
            </w:tcBorders>
            <w:vAlign w:val="center"/>
          </w:tcPr>
          <w:p w14:paraId="216FBAA5" w14:textId="77777777" w:rsidR="00DF1B1D" w:rsidRPr="006D7E0B" w:rsidRDefault="00DF1B1D" w:rsidP="00073615">
            <w:pPr>
              <w:widowControl w:val="0"/>
              <w:snapToGrid w:val="0"/>
              <w:spacing w:after="0" w:line="240" w:lineRule="auto"/>
              <w:jc w:val="right"/>
              <w:rPr>
                <w:rFonts w:eastAsia="Times New Roman" w:cs="Times New Roman"/>
                <w:kern w:val="0"/>
                <w:szCs w:val="24"/>
              </w:rPr>
            </w:pPr>
          </w:p>
        </w:tc>
      </w:tr>
      <w:tr w:rsidR="00DF1B1D" w:rsidRPr="006D7E0B" w14:paraId="5A42FCBE" w14:textId="77777777" w:rsidTr="00073615">
        <w:trPr>
          <w:trHeight w:hRule="exact" w:val="397"/>
        </w:trPr>
        <w:tc>
          <w:tcPr>
            <w:tcW w:w="984" w:type="dxa"/>
            <w:tcBorders>
              <w:top w:val="single" w:sz="4" w:space="0" w:color="000000"/>
              <w:left w:val="single" w:sz="4" w:space="0" w:color="000000"/>
              <w:right w:val="single" w:sz="4" w:space="0" w:color="auto"/>
            </w:tcBorders>
            <w:vAlign w:val="center"/>
          </w:tcPr>
          <w:p w14:paraId="00EA707A" w14:textId="79DDFA10"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w:t>
            </w:r>
            <w:r w:rsidR="007C5A4D">
              <w:rPr>
                <w:rFonts w:eastAsia="Times New Roman" w:cs="Times New Roman"/>
                <w:kern w:val="0"/>
                <w:szCs w:val="24"/>
              </w:rPr>
              <w:t>2</w:t>
            </w:r>
            <w:r w:rsidRPr="006D7E0B">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3CE9AC52" w14:textId="167BCEB5" w:rsidR="00DF1B1D" w:rsidRPr="006D7E0B" w:rsidRDefault="00663BBC" w:rsidP="00073615">
            <w:pPr>
              <w:widowControl w:val="0"/>
              <w:tabs>
                <w:tab w:val="left" w:pos="1418"/>
              </w:tabs>
              <w:spacing w:after="0" w:line="240" w:lineRule="auto"/>
              <w:rPr>
                <w:rFonts w:eastAsia="Times New Roman" w:cs="Times New Roman"/>
                <w:b/>
                <w:bCs/>
                <w:kern w:val="0"/>
                <w:szCs w:val="20"/>
              </w:rPr>
            </w:pPr>
            <w:r>
              <w:t>F</w:t>
            </w:r>
            <w:r w:rsidR="00DF1B1D" w:rsidRPr="006D7E0B">
              <w:t>ront</w:t>
            </w:r>
            <w:r w:rsidR="00041E00">
              <w:t>al</w:t>
            </w:r>
            <w:r w:rsidR="00DF1B1D" w:rsidRPr="006D7E0B">
              <w:t>inis krautuvas su kaušu</w:t>
            </w:r>
          </w:p>
        </w:tc>
        <w:tc>
          <w:tcPr>
            <w:tcW w:w="1958" w:type="dxa"/>
            <w:tcBorders>
              <w:top w:val="single" w:sz="4" w:space="0" w:color="auto"/>
              <w:left w:val="single" w:sz="4" w:space="0" w:color="auto"/>
              <w:bottom w:val="single" w:sz="4" w:space="0" w:color="auto"/>
              <w:right w:val="single" w:sz="4" w:space="0" w:color="000000"/>
            </w:tcBorders>
            <w:vAlign w:val="center"/>
          </w:tcPr>
          <w:p w14:paraId="6B84A1E0" w14:textId="77777777" w:rsidR="00DF1B1D" w:rsidRPr="006D7E0B" w:rsidRDefault="00DF1B1D" w:rsidP="00073615">
            <w:pPr>
              <w:widowControl w:val="0"/>
              <w:snapToGrid w:val="0"/>
              <w:spacing w:after="0" w:line="240" w:lineRule="auto"/>
              <w:jc w:val="right"/>
              <w:rPr>
                <w:rFonts w:eastAsia="Times New Roman" w:cs="Times New Roman"/>
                <w:kern w:val="0"/>
                <w:szCs w:val="24"/>
              </w:rPr>
            </w:pPr>
          </w:p>
        </w:tc>
      </w:tr>
      <w:tr w:rsidR="00DF1B1D" w:rsidRPr="006D7E0B" w14:paraId="2234D7FC" w14:textId="77777777" w:rsidTr="00915362">
        <w:trPr>
          <w:trHeight w:hRule="exact" w:val="397"/>
        </w:trPr>
        <w:tc>
          <w:tcPr>
            <w:tcW w:w="984" w:type="dxa"/>
            <w:tcBorders>
              <w:top w:val="single" w:sz="4" w:space="0" w:color="000000"/>
              <w:left w:val="single" w:sz="4" w:space="0" w:color="000000"/>
              <w:bottom w:val="single" w:sz="4" w:space="0" w:color="auto"/>
              <w:right w:val="single" w:sz="4" w:space="0" w:color="auto"/>
            </w:tcBorders>
            <w:vAlign w:val="center"/>
          </w:tcPr>
          <w:p w14:paraId="56E6F44A" w14:textId="4EBECD8C"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w:t>
            </w:r>
            <w:r w:rsidR="007C5A4D">
              <w:rPr>
                <w:rFonts w:eastAsia="Times New Roman" w:cs="Times New Roman"/>
                <w:kern w:val="0"/>
                <w:szCs w:val="24"/>
              </w:rPr>
              <w:t>3</w:t>
            </w:r>
            <w:r w:rsidRPr="006D7E0B">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7536B0F8" w14:textId="38CC0D57" w:rsidR="00DF1B1D" w:rsidRPr="006D7E0B" w:rsidRDefault="00DF1B1D" w:rsidP="00073615">
            <w:pPr>
              <w:widowControl w:val="0"/>
              <w:tabs>
                <w:tab w:val="left" w:pos="1418"/>
              </w:tabs>
              <w:spacing w:after="0" w:line="240" w:lineRule="auto"/>
              <w:jc w:val="right"/>
              <w:rPr>
                <w:rFonts w:eastAsia="Times New Roman" w:cs="Times New Roman"/>
                <w:b/>
                <w:bCs/>
                <w:kern w:val="0"/>
                <w:szCs w:val="20"/>
              </w:rPr>
            </w:pPr>
            <w:r w:rsidRPr="006D7E0B">
              <w:rPr>
                <w:rFonts w:eastAsia="Times New Roman" w:cs="Times New Roman"/>
                <w:b/>
                <w:bCs/>
                <w:kern w:val="0"/>
                <w:szCs w:val="20"/>
              </w:rPr>
              <w:t>Iš viso</w:t>
            </w:r>
            <w:r w:rsidR="003D1493">
              <w:rPr>
                <w:rFonts w:eastAsia="Times New Roman" w:cs="Times New Roman"/>
                <w:b/>
                <w:bCs/>
                <w:kern w:val="0"/>
                <w:szCs w:val="20"/>
              </w:rPr>
              <w:t>, be PVM</w:t>
            </w:r>
            <w:r w:rsidRPr="006D7E0B">
              <w:rPr>
                <w:rFonts w:eastAsia="Times New Roman" w:cs="Times New Roman"/>
                <w:b/>
                <w:bCs/>
                <w:kern w:val="0"/>
                <w:szCs w:val="20"/>
              </w:rPr>
              <w:t>:</w:t>
            </w:r>
          </w:p>
        </w:tc>
        <w:tc>
          <w:tcPr>
            <w:tcW w:w="1958" w:type="dxa"/>
            <w:tcBorders>
              <w:top w:val="single" w:sz="4" w:space="0" w:color="auto"/>
              <w:left w:val="single" w:sz="4" w:space="0" w:color="auto"/>
              <w:bottom w:val="single" w:sz="4" w:space="0" w:color="auto"/>
              <w:right w:val="single" w:sz="4" w:space="0" w:color="000000"/>
            </w:tcBorders>
            <w:vAlign w:val="center"/>
          </w:tcPr>
          <w:p w14:paraId="4E2FFE1F" w14:textId="77777777" w:rsidR="00DF1B1D" w:rsidRPr="006D7E0B" w:rsidRDefault="00DF1B1D" w:rsidP="00073615">
            <w:pPr>
              <w:widowControl w:val="0"/>
              <w:snapToGrid w:val="0"/>
              <w:spacing w:after="0" w:line="240" w:lineRule="auto"/>
              <w:jc w:val="right"/>
              <w:rPr>
                <w:rFonts w:eastAsia="Times New Roman" w:cs="Times New Roman"/>
                <w:kern w:val="0"/>
                <w:szCs w:val="24"/>
              </w:rPr>
            </w:pPr>
          </w:p>
        </w:tc>
      </w:tr>
      <w:tr w:rsidR="00DF1B1D" w:rsidRPr="006D7E0B" w14:paraId="6F4AAFE9" w14:textId="77777777" w:rsidTr="00915362">
        <w:trPr>
          <w:trHeight w:hRule="exact" w:val="397"/>
        </w:trPr>
        <w:tc>
          <w:tcPr>
            <w:tcW w:w="984" w:type="dxa"/>
            <w:tcBorders>
              <w:top w:val="single" w:sz="4" w:space="0" w:color="auto"/>
              <w:left w:val="single" w:sz="4" w:space="0" w:color="auto"/>
              <w:bottom w:val="single" w:sz="4" w:space="0" w:color="auto"/>
              <w:right w:val="single" w:sz="4" w:space="0" w:color="auto"/>
            </w:tcBorders>
            <w:vAlign w:val="center"/>
          </w:tcPr>
          <w:p w14:paraId="604EA786" w14:textId="1EB5CD5A"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w:t>
            </w:r>
            <w:r w:rsidR="007C5A4D">
              <w:rPr>
                <w:rFonts w:eastAsia="Times New Roman" w:cs="Times New Roman"/>
                <w:kern w:val="0"/>
                <w:szCs w:val="24"/>
              </w:rPr>
              <w:t>4</w:t>
            </w:r>
            <w:r w:rsidRPr="006D7E0B">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447DBCBC" w14:textId="6663115E" w:rsidR="00DF1B1D" w:rsidRPr="006D7E0B" w:rsidRDefault="003D1493" w:rsidP="00073615">
            <w:pPr>
              <w:widowControl w:val="0"/>
              <w:tabs>
                <w:tab w:val="left" w:pos="1418"/>
              </w:tabs>
              <w:spacing w:after="0" w:line="240" w:lineRule="auto"/>
              <w:jc w:val="right"/>
              <w:rPr>
                <w:rFonts w:eastAsia="Times New Roman" w:cs="Times New Roman"/>
                <w:b/>
                <w:bCs/>
                <w:kern w:val="0"/>
                <w:szCs w:val="20"/>
              </w:rPr>
            </w:pPr>
            <w:r w:rsidRPr="006D7E0B">
              <w:rPr>
                <w:rFonts w:eastAsia="Times New Roman" w:cs="Times New Roman"/>
                <w:b/>
                <w:bCs/>
                <w:kern w:val="0"/>
                <w:szCs w:val="20"/>
              </w:rPr>
              <w:t>PVM</w:t>
            </w:r>
            <w:r>
              <w:rPr>
                <w:rFonts w:eastAsia="Times New Roman" w:cs="Times New Roman"/>
                <w:b/>
                <w:bCs/>
                <w:kern w:val="0"/>
                <w:szCs w:val="20"/>
              </w:rPr>
              <w:t xml:space="preserve"> ___ </w:t>
            </w:r>
            <w:r w:rsidRPr="003D1493">
              <w:rPr>
                <w:rFonts w:eastAsia="Times New Roman" w:cs="Times New Roman"/>
                <w:i/>
                <w:iCs/>
                <w:kern w:val="0"/>
                <w:szCs w:val="20"/>
              </w:rPr>
              <w:t>[nurodyti tarifo dydį]</w:t>
            </w:r>
            <w:r>
              <w:rPr>
                <w:rFonts w:eastAsia="Times New Roman" w:cs="Times New Roman"/>
                <w:b/>
                <w:bCs/>
                <w:kern w:val="0"/>
                <w:szCs w:val="20"/>
              </w:rPr>
              <w:t xml:space="preserve"> proc.</w:t>
            </w:r>
            <w:r w:rsidRPr="006D7E0B">
              <w:rPr>
                <w:rFonts w:eastAsia="Times New Roman" w:cs="Times New Roman"/>
                <w:b/>
                <w:bCs/>
                <w:kern w:val="0"/>
                <w:szCs w:val="20"/>
              </w:rPr>
              <w:t xml:space="preserve"> suma:</w:t>
            </w:r>
          </w:p>
        </w:tc>
        <w:tc>
          <w:tcPr>
            <w:tcW w:w="1958" w:type="dxa"/>
            <w:tcBorders>
              <w:top w:val="single" w:sz="4" w:space="0" w:color="auto"/>
              <w:left w:val="single" w:sz="4" w:space="0" w:color="auto"/>
              <w:bottom w:val="single" w:sz="4" w:space="0" w:color="auto"/>
              <w:right w:val="single" w:sz="4" w:space="0" w:color="000000"/>
            </w:tcBorders>
            <w:vAlign w:val="center"/>
          </w:tcPr>
          <w:p w14:paraId="26BE5835" w14:textId="77777777" w:rsidR="00DF1B1D" w:rsidRPr="006D7E0B" w:rsidRDefault="00DF1B1D" w:rsidP="00073615">
            <w:pPr>
              <w:widowControl w:val="0"/>
              <w:snapToGrid w:val="0"/>
              <w:spacing w:after="0" w:line="240" w:lineRule="auto"/>
              <w:jc w:val="right"/>
              <w:rPr>
                <w:rFonts w:eastAsia="Times New Roman" w:cs="Times New Roman"/>
                <w:kern w:val="0"/>
                <w:szCs w:val="24"/>
              </w:rPr>
            </w:pPr>
          </w:p>
        </w:tc>
      </w:tr>
      <w:tr w:rsidR="00DF1B1D" w:rsidRPr="006D7E0B" w14:paraId="7B91B29B" w14:textId="77777777" w:rsidTr="007C5A4D">
        <w:trPr>
          <w:trHeight w:hRule="exact" w:val="1118"/>
        </w:trPr>
        <w:tc>
          <w:tcPr>
            <w:tcW w:w="984" w:type="dxa"/>
            <w:tcBorders>
              <w:top w:val="single" w:sz="4" w:space="0" w:color="auto"/>
              <w:left w:val="single" w:sz="4" w:space="0" w:color="000000"/>
              <w:bottom w:val="single" w:sz="12" w:space="0" w:color="000000"/>
              <w:right w:val="single" w:sz="4" w:space="0" w:color="auto"/>
            </w:tcBorders>
            <w:vAlign w:val="center"/>
          </w:tcPr>
          <w:p w14:paraId="1F4B6280" w14:textId="1EB9AF90"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1.</w:t>
            </w:r>
            <w:r w:rsidR="007C5A4D">
              <w:rPr>
                <w:rFonts w:eastAsia="Times New Roman" w:cs="Times New Roman"/>
                <w:kern w:val="0"/>
                <w:szCs w:val="24"/>
              </w:rPr>
              <w:t>5</w:t>
            </w:r>
            <w:r w:rsidRPr="006D7E0B">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2A0E8EDC" w14:textId="77777777" w:rsidR="00DF1B1D" w:rsidRPr="006D7E0B" w:rsidRDefault="00DF1B1D" w:rsidP="00073615">
            <w:pPr>
              <w:widowControl w:val="0"/>
              <w:tabs>
                <w:tab w:val="left" w:pos="1418"/>
              </w:tabs>
              <w:spacing w:after="0" w:line="240" w:lineRule="auto"/>
              <w:jc w:val="right"/>
              <w:rPr>
                <w:rFonts w:eastAsia="Times New Roman" w:cs="Times New Roman"/>
                <w:b/>
                <w:bCs/>
                <w:kern w:val="0"/>
                <w:szCs w:val="20"/>
              </w:rPr>
            </w:pPr>
            <w:r w:rsidRPr="006D7E0B">
              <w:rPr>
                <w:rFonts w:eastAsia="Times New Roman" w:cs="Times New Roman"/>
                <w:b/>
                <w:bCs/>
                <w:kern w:val="0"/>
                <w:szCs w:val="20"/>
              </w:rPr>
              <w:t>Pasiūlymo kaina su PVM 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5867B80A" w14:textId="77777777" w:rsidR="00DF1B1D" w:rsidRDefault="006D7E0B" w:rsidP="00BA3956">
            <w:pPr>
              <w:widowControl w:val="0"/>
              <w:snapToGrid w:val="0"/>
              <w:spacing w:after="0" w:line="240" w:lineRule="auto"/>
              <w:jc w:val="center"/>
              <w:rPr>
                <w:rFonts w:eastAsia="Times New Roman" w:cs="Times New Roman"/>
                <w:color w:val="000000"/>
                <w:kern w:val="0"/>
                <w:szCs w:val="20"/>
              </w:rPr>
            </w:pPr>
            <w:r>
              <w:rPr>
                <w:rFonts w:eastAsia="Times New Roman" w:cs="Times New Roman"/>
                <w:color w:val="000000"/>
                <w:kern w:val="0"/>
                <w:szCs w:val="20"/>
              </w:rPr>
              <w:t>(</w:t>
            </w:r>
            <w:r w:rsidR="00BA3956" w:rsidRPr="006D7E0B">
              <w:rPr>
                <w:rFonts w:eastAsia="Times New Roman" w:cs="Times New Roman"/>
                <w:color w:val="000000"/>
                <w:kern w:val="0"/>
                <w:szCs w:val="20"/>
              </w:rPr>
              <w:t>skaičiais ir žodžiais)</w:t>
            </w:r>
          </w:p>
          <w:p w14:paraId="56680E65" w14:textId="77777777" w:rsidR="007C5A4D" w:rsidRDefault="007C5A4D" w:rsidP="00BA3956">
            <w:pPr>
              <w:widowControl w:val="0"/>
              <w:snapToGrid w:val="0"/>
              <w:spacing w:after="0" w:line="240" w:lineRule="auto"/>
              <w:jc w:val="center"/>
              <w:rPr>
                <w:rFonts w:eastAsia="Times New Roman" w:cs="Times New Roman"/>
                <w:color w:val="000000"/>
                <w:kern w:val="0"/>
                <w:szCs w:val="20"/>
              </w:rPr>
            </w:pPr>
          </w:p>
          <w:p w14:paraId="0B8B56E8" w14:textId="4359E355" w:rsidR="007C5A4D" w:rsidRPr="006D7E0B" w:rsidRDefault="007C5A4D" w:rsidP="00BA3956">
            <w:pPr>
              <w:widowControl w:val="0"/>
              <w:snapToGrid w:val="0"/>
              <w:spacing w:after="0" w:line="240" w:lineRule="auto"/>
              <w:jc w:val="center"/>
              <w:rPr>
                <w:rFonts w:eastAsia="Times New Roman" w:cs="Times New Roman"/>
                <w:kern w:val="0"/>
                <w:szCs w:val="24"/>
              </w:rPr>
            </w:pPr>
          </w:p>
        </w:tc>
      </w:tr>
      <w:tr w:rsidR="00DF1B1D" w:rsidRPr="006D7E0B" w14:paraId="72662FDF" w14:textId="77777777" w:rsidTr="00BA3956">
        <w:trPr>
          <w:trHeight w:val="375"/>
        </w:trPr>
        <w:tc>
          <w:tcPr>
            <w:tcW w:w="984" w:type="dxa"/>
            <w:tcBorders>
              <w:top w:val="single" w:sz="12" w:space="0" w:color="000000"/>
              <w:left w:val="single" w:sz="4" w:space="0" w:color="000000"/>
              <w:right w:val="single" w:sz="4" w:space="0" w:color="auto"/>
            </w:tcBorders>
          </w:tcPr>
          <w:p w14:paraId="1F7DEA95" w14:textId="77777777"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lastRenderedPageBreak/>
              <w:t>2.</w:t>
            </w:r>
          </w:p>
        </w:tc>
        <w:tc>
          <w:tcPr>
            <w:tcW w:w="8461" w:type="dxa"/>
            <w:gridSpan w:val="2"/>
            <w:tcBorders>
              <w:top w:val="single" w:sz="12" w:space="0" w:color="000000"/>
              <w:left w:val="single" w:sz="4" w:space="0" w:color="auto"/>
              <w:right w:val="single" w:sz="4" w:space="0" w:color="000000"/>
            </w:tcBorders>
          </w:tcPr>
          <w:p w14:paraId="3C9D1CC9" w14:textId="19FA6C14" w:rsidR="00DF1B1D" w:rsidRPr="006D7E0B" w:rsidRDefault="00DF1B1D" w:rsidP="00073615">
            <w:pPr>
              <w:widowControl w:val="0"/>
              <w:snapToGrid w:val="0"/>
              <w:spacing w:after="0" w:line="240" w:lineRule="auto"/>
              <w:jc w:val="both"/>
              <w:rPr>
                <w:rFonts w:eastAsia="Times New Roman" w:cs="Times New Roman"/>
                <w:kern w:val="0"/>
                <w:szCs w:val="24"/>
              </w:rPr>
            </w:pPr>
            <w:r w:rsidRPr="006D7E0B">
              <w:rPr>
                <w:rFonts w:eastAsia="Times New Roman" w:cs="Times New Roman"/>
                <w:b/>
                <w:bCs/>
                <w:kern w:val="0"/>
                <w:szCs w:val="20"/>
              </w:rPr>
              <w:t>II pirkimo objekto dalis</w:t>
            </w:r>
            <w:r w:rsidR="00663BBC">
              <w:rPr>
                <w:rFonts w:eastAsia="Times New Roman" w:cs="Times New Roman"/>
                <w:b/>
                <w:bCs/>
                <w:kern w:val="0"/>
                <w:szCs w:val="20"/>
              </w:rPr>
              <w:t xml:space="preserve"> </w:t>
            </w:r>
            <w:r w:rsidR="00663BBC">
              <w:t>„T</w:t>
            </w:r>
            <w:r w:rsidR="00663BBC" w:rsidRPr="00982BED">
              <w:t>raktorius su trišake priekine pakaba</w:t>
            </w:r>
            <w:r w:rsidR="00663BBC">
              <w:t>“</w:t>
            </w:r>
            <w:r w:rsidRPr="006D7E0B">
              <w:rPr>
                <w:rFonts w:eastAsia="Times New Roman" w:cs="Times New Roman"/>
                <w:b/>
                <w:bCs/>
                <w:kern w:val="0"/>
                <w:szCs w:val="20"/>
              </w:rPr>
              <w:t xml:space="preserve"> </w:t>
            </w:r>
          </w:p>
        </w:tc>
      </w:tr>
      <w:tr w:rsidR="00BA3956" w:rsidRPr="006D7E0B" w14:paraId="04AEFF72" w14:textId="77777777" w:rsidTr="00073615">
        <w:trPr>
          <w:trHeight w:hRule="exact" w:val="397"/>
        </w:trPr>
        <w:tc>
          <w:tcPr>
            <w:tcW w:w="984" w:type="dxa"/>
            <w:tcBorders>
              <w:top w:val="single" w:sz="4" w:space="0" w:color="000000"/>
              <w:left w:val="single" w:sz="4" w:space="0" w:color="000000"/>
              <w:right w:val="single" w:sz="4" w:space="0" w:color="auto"/>
            </w:tcBorders>
            <w:vAlign w:val="center"/>
          </w:tcPr>
          <w:p w14:paraId="55476A95" w14:textId="77777777" w:rsidR="00BA3956" w:rsidRPr="006D7E0B" w:rsidRDefault="00BA3956" w:rsidP="00BA3956">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2.1.</w:t>
            </w:r>
          </w:p>
        </w:tc>
        <w:tc>
          <w:tcPr>
            <w:tcW w:w="6503" w:type="dxa"/>
            <w:tcBorders>
              <w:top w:val="single" w:sz="4" w:space="0" w:color="auto"/>
              <w:left w:val="single" w:sz="4" w:space="0" w:color="auto"/>
              <w:bottom w:val="single" w:sz="4" w:space="0" w:color="auto"/>
              <w:right w:val="single" w:sz="4" w:space="0" w:color="auto"/>
            </w:tcBorders>
            <w:vAlign w:val="center"/>
          </w:tcPr>
          <w:p w14:paraId="2FD0B79D" w14:textId="3CC95584" w:rsidR="00BA3956" w:rsidRPr="006D7E0B" w:rsidRDefault="00BA3956" w:rsidP="00BA3956">
            <w:pPr>
              <w:widowControl w:val="0"/>
              <w:tabs>
                <w:tab w:val="left" w:pos="1418"/>
              </w:tabs>
              <w:spacing w:after="0" w:line="240" w:lineRule="auto"/>
              <w:jc w:val="both"/>
              <w:rPr>
                <w:rFonts w:eastAsia="Times New Roman" w:cs="Times New Roman"/>
                <w:b/>
                <w:bCs/>
                <w:kern w:val="0"/>
                <w:szCs w:val="20"/>
              </w:rPr>
            </w:pPr>
            <w:r w:rsidRPr="006D7E0B">
              <w:rPr>
                <w:rFonts w:eastAsia="Times New Roman" w:cs="Times New Roman"/>
                <w:kern w:val="0"/>
                <w:szCs w:val="20"/>
              </w:rPr>
              <w:t xml:space="preserve">Traktorius </w:t>
            </w:r>
            <w:r w:rsidR="007C5A4D">
              <w:rPr>
                <w:rFonts w:eastAsia="Times New Roman" w:cs="Times New Roman"/>
                <w:kern w:val="0"/>
                <w:szCs w:val="20"/>
              </w:rPr>
              <w:t>su trišake priekine pakaba</w:t>
            </w:r>
          </w:p>
        </w:tc>
        <w:tc>
          <w:tcPr>
            <w:tcW w:w="1958" w:type="dxa"/>
            <w:tcBorders>
              <w:top w:val="single" w:sz="4" w:space="0" w:color="auto"/>
              <w:left w:val="single" w:sz="4" w:space="0" w:color="auto"/>
              <w:bottom w:val="single" w:sz="4" w:space="0" w:color="auto"/>
              <w:right w:val="single" w:sz="4" w:space="0" w:color="000000"/>
            </w:tcBorders>
            <w:vAlign w:val="center"/>
          </w:tcPr>
          <w:p w14:paraId="7520C192" w14:textId="77777777" w:rsidR="00BA3956" w:rsidRPr="006D7E0B" w:rsidRDefault="00BA3956" w:rsidP="00BA3956">
            <w:pPr>
              <w:widowControl w:val="0"/>
              <w:snapToGrid w:val="0"/>
              <w:spacing w:after="0" w:line="240" w:lineRule="auto"/>
              <w:jc w:val="right"/>
              <w:rPr>
                <w:rFonts w:eastAsia="Times New Roman" w:cs="Times New Roman"/>
                <w:kern w:val="0"/>
                <w:szCs w:val="24"/>
              </w:rPr>
            </w:pPr>
          </w:p>
        </w:tc>
      </w:tr>
      <w:tr w:rsidR="00DF1B1D" w:rsidRPr="006D7E0B" w14:paraId="72A55330" w14:textId="77777777" w:rsidTr="00073615">
        <w:trPr>
          <w:trHeight w:hRule="exact" w:val="397"/>
        </w:trPr>
        <w:tc>
          <w:tcPr>
            <w:tcW w:w="984" w:type="dxa"/>
            <w:tcBorders>
              <w:top w:val="single" w:sz="4" w:space="0" w:color="000000"/>
              <w:left w:val="single" w:sz="4" w:space="0" w:color="000000"/>
              <w:right w:val="single" w:sz="4" w:space="0" w:color="auto"/>
            </w:tcBorders>
            <w:vAlign w:val="center"/>
          </w:tcPr>
          <w:p w14:paraId="44875512" w14:textId="51FD96DD"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2.</w:t>
            </w:r>
            <w:r w:rsidR="007C5A4D">
              <w:rPr>
                <w:rFonts w:eastAsia="Times New Roman" w:cs="Times New Roman"/>
                <w:kern w:val="0"/>
                <w:szCs w:val="24"/>
              </w:rPr>
              <w:t>2</w:t>
            </w:r>
            <w:r w:rsidRPr="006D7E0B">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16D76A89" w14:textId="4FFB13D4" w:rsidR="00DF1B1D" w:rsidRPr="006D7E0B" w:rsidRDefault="00DF1B1D" w:rsidP="00073615">
            <w:pPr>
              <w:widowControl w:val="0"/>
              <w:tabs>
                <w:tab w:val="left" w:pos="1418"/>
              </w:tabs>
              <w:spacing w:after="0" w:line="240" w:lineRule="auto"/>
              <w:jc w:val="right"/>
              <w:rPr>
                <w:rFonts w:eastAsia="Times New Roman" w:cs="Times New Roman"/>
                <w:b/>
                <w:bCs/>
                <w:kern w:val="0"/>
                <w:szCs w:val="20"/>
              </w:rPr>
            </w:pPr>
            <w:r w:rsidRPr="006D7E0B">
              <w:rPr>
                <w:rFonts w:eastAsia="Times New Roman" w:cs="Times New Roman"/>
                <w:b/>
                <w:bCs/>
                <w:kern w:val="0"/>
                <w:szCs w:val="20"/>
              </w:rPr>
              <w:t>PVM</w:t>
            </w:r>
            <w:r w:rsidR="003D1493">
              <w:rPr>
                <w:rFonts w:eastAsia="Times New Roman" w:cs="Times New Roman"/>
                <w:b/>
                <w:bCs/>
                <w:kern w:val="0"/>
                <w:szCs w:val="20"/>
              </w:rPr>
              <w:t xml:space="preserve"> ___ </w:t>
            </w:r>
            <w:r w:rsidR="003D1493" w:rsidRPr="003D1493">
              <w:rPr>
                <w:rFonts w:eastAsia="Times New Roman" w:cs="Times New Roman"/>
                <w:i/>
                <w:iCs/>
                <w:kern w:val="0"/>
                <w:szCs w:val="20"/>
              </w:rPr>
              <w:t>[nurodyti tarifo dydį]</w:t>
            </w:r>
            <w:r w:rsidR="003D1493">
              <w:rPr>
                <w:rFonts w:eastAsia="Times New Roman" w:cs="Times New Roman"/>
                <w:b/>
                <w:bCs/>
                <w:kern w:val="0"/>
                <w:szCs w:val="20"/>
              </w:rPr>
              <w:t xml:space="preserve"> proc.</w:t>
            </w:r>
            <w:r w:rsidRPr="006D7E0B">
              <w:rPr>
                <w:rFonts w:eastAsia="Times New Roman" w:cs="Times New Roman"/>
                <w:b/>
                <w:bCs/>
                <w:kern w:val="0"/>
                <w:szCs w:val="20"/>
              </w:rPr>
              <w:t xml:space="preserve"> suma:</w:t>
            </w:r>
          </w:p>
        </w:tc>
        <w:tc>
          <w:tcPr>
            <w:tcW w:w="1958" w:type="dxa"/>
            <w:tcBorders>
              <w:top w:val="single" w:sz="4" w:space="0" w:color="auto"/>
              <w:left w:val="single" w:sz="4" w:space="0" w:color="auto"/>
              <w:bottom w:val="single" w:sz="4" w:space="0" w:color="auto"/>
              <w:right w:val="single" w:sz="4" w:space="0" w:color="000000"/>
            </w:tcBorders>
            <w:vAlign w:val="center"/>
          </w:tcPr>
          <w:p w14:paraId="611EB8D3" w14:textId="77777777" w:rsidR="00DF1B1D" w:rsidRPr="006D7E0B" w:rsidRDefault="00DF1B1D" w:rsidP="00073615">
            <w:pPr>
              <w:widowControl w:val="0"/>
              <w:snapToGrid w:val="0"/>
              <w:spacing w:after="0" w:line="240" w:lineRule="auto"/>
              <w:jc w:val="right"/>
              <w:rPr>
                <w:rFonts w:eastAsia="Times New Roman" w:cs="Times New Roman"/>
                <w:kern w:val="0"/>
                <w:szCs w:val="24"/>
              </w:rPr>
            </w:pPr>
          </w:p>
        </w:tc>
      </w:tr>
      <w:tr w:rsidR="00DF1B1D" w:rsidRPr="009813A8" w14:paraId="2698D4C8" w14:textId="77777777" w:rsidTr="007C5A4D">
        <w:trPr>
          <w:trHeight w:hRule="exact" w:val="871"/>
        </w:trPr>
        <w:tc>
          <w:tcPr>
            <w:tcW w:w="984" w:type="dxa"/>
            <w:tcBorders>
              <w:top w:val="single" w:sz="4" w:space="0" w:color="000000"/>
              <w:left w:val="single" w:sz="4" w:space="0" w:color="000000"/>
              <w:bottom w:val="single" w:sz="12" w:space="0" w:color="000000"/>
              <w:right w:val="single" w:sz="4" w:space="0" w:color="auto"/>
            </w:tcBorders>
            <w:vAlign w:val="center"/>
          </w:tcPr>
          <w:p w14:paraId="4B753ECA" w14:textId="505930B1" w:rsidR="00DF1B1D" w:rsidRPr="006D7E0B" w:rsidRDefault="00DF1B1D" w:rsidP="00073615">
            <w:pPr>
              <w:widowControl w:val="0"/>
              <w:tabs>
                <w:tab w:val="left" w:pos="1296"/>
                <w:tab w:val="center" w:pos="4153"/>
                <w:tab w:val="right" w:pos="8306"/>
              </w:tabs>
              <w:snapToGrid w:val="0"/>
              <w:spacing w:after="0" w:line="240" w:lineRule="auto"/>
              <w:rPr>
                <w:rFonts w:eastAsia="Times New Roman" w:cs="Times New Roman"/>
                <w:kern w:val="0"/>
                <w:szCs w:val="24"/>
              </w:rPr>
            </w:pPr>
            <w:r w:rsidRPr="006D7E0B">
              <w:rPr>
                <w:rFonts w:eastAsia="Times New Roman" w:cs="Times New Roman"/>
                <w:kern w:val="0"/>
                <w:szCs w:val="24"/>
              </w:rPr>
              <w:t>2.</w:t>
            </w:r>
            <w:r w:rsidR="007C5A4D">
              <w:rPr>
                <w:rFonts w:eastAsia="Times New Roman" w:cs="Times New Roman"/>
                <w:kern w:val="0"/>
                <w:szCs w:val="24"/>
              </w:rPr>
              <w:t>3</w:t>
            </w:r>
            <w:r w:rsidRPr="006D7E0B">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6BF6AA04" w14:textId="77777777" w:rsidR="00DF1B1D" w:rsidRPr="006D7E0B" w:rsidRDefault="00DF1B1D" w:rsidP="00073615">
            <w:pPr>
              <w:widowControl w:val="0"/>
              <w:tabs>
                <w:tab w:val="left" w:pos="1418"/>
              </w:tabs>
              <w:spacing w:after="0" w:line="240" w:lineRule="auto"/>
              <w:jc w:val="right"/>
              <w:rPr>
                <w:rFonts w:eastAsia="Times New Roman" w:cs="Times New Roman"/>
                <w:b/>
                <w:bCs/>
                <w:kern w:val="0"/>
                <w:szCs w:val="20"/>
              </w:rPr>
            </w:pPr>
            <w:r w:rsidRPr="006D7E0B">
              <w:rPr>
                <w:rFonts w:eastAsia="Times New Roman" w:cs="Times New Roman"/>
                <w:b/>
                <w:bCs/>
                <w:kern w:val="0"/>
                <w:szCs w:val="20"/>
              </w:rPr>
              <w:t>Pasiūlymo kaina su PVM II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70E54519" w14:textId="6A730313" w:rsidR="00DF1B1D" w:rsidRPr="009813A8" w:rsidRDefault="006D7E0B" w:rsidP="00BA3956">
            <w:pPr>
              <w:widowControl w:val="0"/>
              <w:snapToGrid w:val="0"/>
              <w:spacing w:after="0" w:line="240" w:lineRule="auto"/>
              <w:jc w:val="center"/>
              <w:rPr>
                <w:rFonts w:eastAsia="Times New Roman" w:cs="Times New Roman"/>
                <w:kern w:val="0"/>
                <w:szCs w:val="24"/>
              </w:rPr>
            </w:pPr>
            <w:r>
              <w:rPr>
                <w:rFonts w:eastAsia="Times New Roman" w:cs="Times New Roman"/>
                <w:color w:val="000000"/>
                <w:kern w:val="0"/>
                <w:szCs w:val="20"/>
              </w:rPr>
              <w:t>(</w:t>
            </w:r>
            <w:r w:rsidR="00BA3956" w:rsidRPr="006D7E0B">
              <w:rPr>
                <w:rFonts w:eastAsia="Times New Roman" w:cs="Times New Roman"/>
                <w:color w:val="000000"/>
                <w:kern w:val="0"/>
                <w:szCs w:val="20"/>
              </w:rPr>
              <w:t>skaičiais ir žodžiais)</w:t>
            </w:r>
          </w:p>
        </w:tc>
      </w:tr>
    </w:tbl>
    <w:p w14:paraId="31BEF62F" w14:textId="758DE735" w:rsidR="009103A0" w:rsidRPr="00657C23" w:rsidRDefault="0011496C" w:rsidP="00C46806">
      <w:pPr>
        <w:spacing w:before="240"/>
        <w:jc w:val="both"/>
        <w:rPr>
          <w:b/>
        </w:rPr>
      </w:pPr>
      <w:r>
        <w:rPr>
          <w:b/>
          <w:color w:val="000000" w:themeColor="text1"/>
        </w:rPr>
        <w:t xml:space="preserve"> </w:t>
      </w:r>
      <w:r w:rsidR="00C46806" w:rsidRPr="00C46806">
        <w:rPr>
          <w:b/>
          <w:color w:val="000000" w:themeColor="text1"/>
        </w:rPr>
        <w:t xml:space="preserve">Su šiuo pasiūlymu pateikiami ir </w:t>
      </w:r>
      <w:r w:rsidR="009103A0" w:rsidRPr="00C46806">
        <w:rPr>
          <w:b/>
        </w:rPr>
        <w:t>Prekių techniniai duomenys</w:t>
      </w:r>
      <w:r w:rsidR="00C46806" w:rsidRPr="00C46806">
        <w:rPr>
          <w:b/>
        </w:rPr>
        <w:t xml:space="preserve">, kurie </w:t>
      </w:r>
      <w:r w:rsidR="009103A0" w:rsidRPr="00C46806">
        <w:rPr>
          <w:b/>
        </w:rPr>
        <w:t>nurodyti pateiktoje lentelėje „</w:t>
      </w:r>
      <w:r w:rsidR="009103A0" w:rsidRPr="00C46806">
        <w:rPr>
          <w:b/>
          <w:bCs/>
        </w:rPr>
        <w:t>Techninė specifikacija</w:t>
      </w:r>
      <w:r w:rsidR="009103A0" w:rsidRPr="00C46806">
        <w:rPr>
          <w:b/>
        </w:rPr>
        <w:t>“ (pirkimo sąlygų 6 ir 7 pried</w:t>
      </w:r>
      <w:r w:rsidR="00C46806">
        <w:rPr>
          <w:b/>
        </w:rPr>
        <w:t>uose</w:t>
      </w:r>
      <w:r w:rsidR="009103A0" w:rsidRPr="00C46806">
        <w:rPr>
          <w:b/>
        </w:rPr>
        <w:t>).</w:t>
      </w:r>
    </w:p>
    <w:p w14:paraId="20165E7C" w14:textId="77777777" w:rsidR="00D5426E" w:rsidRDefault="00D5426E" w:rsidP="00D5426E">
      <w:pPr>
        <w:spacing w:after="0" w:line="240" w:lineRule="auto"/>
        <w:ind w:firstLine="720"/>
        <w:jc w:val="both"/>
        <w:rPr>
          <w:kern w:val="2"/>
          <w:szCs w:val="24"/>
        </w:rPr>
      </w:pPr>
      <w:r>
        <w:rPr>
          <w:szCs w:val="24"/>
        </w:rPr>
        <w:t xml:space="preserve">Pirkimo sutarčiai vykdyti ketiname pasitelkti šiuos subtiekėjus, kurių pajėgumais </w:t>
      </w:r>
      <w:r w:rsidRPr="00821F37">
        <w:rPr>
          <w:b/>
          <w:bCs/>
          <w:szCs w:val="24"/>
        </w:rPr>
        <w:t>remiamasi</w:t>
      </w:r>
      <w:r>
        <w:rPr>
          <w:szCs w:val="24"/>
        </w:rPr>
        <w:t>, siekiant atitikti nustatytus kvalifikacijos reikalavimus: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D5426E" w14:paraId="689C1A19" w14:textId="77777777" w:rsidTr="00EF49BD">
        <w:tc>
          <w:tcPr>
            <w:tcW w:w="789" w:type="dxa"/>
            <w:tcBorders>
              <w:top w:val="single" w:sz="4" w:space="0" w:color="000000"/>
              <w:left w:val="single" w:sz="4" w:space="0" w:color="000000"/>
              <w:bottom w:val="single" w:sz="4" w:space="0" w:color="000000"/>
              <w:right w:val="nil"/>
            </w:tcBorders>
            <w:hideMark/>
          </w:tcPr>
          <w:p w14:paraId="15338155" w14:textId="77777777" w:rsidR="00D5426E" w:rsidRDefault="00D5426E" w:rsidP="00EF49BD">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F55BE3" w14:textId="587F009E" w:rsidR="00D5426E" w:rsidRDefault="00BA6B7F" w:rsidP="00EF49BD">
            <w:pPr>
              <w:snapToGrid w:val="0"/>
              <w:spacing w:after="0" w:line="240" w:lineRule="auto"/>
              <w:jc w:val="center"/>
              <w:rPr>
                <w:sz w:val="22"/>
                <w:szCs w:val="24"/>
              </w:rPr>
            </w:pPr>
            <w:r w:rsidRPr="00BA6B7F">
              <w:rPr>
                <w:sz w:val="22"/>
                <w:szCs w:val="24"/>
              </w:rPr>
              <w:t>Ūkio subjektus pavadinimas</w:t>
            </w:r>
          </w:p>
        </w:tc>
        <w:tc>
          <w:tcPr>
            <w:tcW w:w="972" w:type="dxa"/>
            <w:tcBorders>
              <w:top w:val="single" w:sz="4" w:space="0" w:color="000000"/>
              <w:left w:val="single" w:sz="4" w:space="0" w:color="000000"/>
              <w:bottom w:val="single" w:sz="4" w:space="0" w:color="000000"/>
              <w:right w:val="nil"/>
            </w:tcBorders>
            <w:hideMark/>
          </w:tcPr>
          <w:p w14:paraId="26D314A5" w14:textId="77777777" w:rsidR="00D5426E" w:rsidRDefault="00D5426E" w:rsidP="00EF49BD">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ACBB71E" w14:textId="77777777" w:rsidR="00D5426E" w:rsidRDefault="00D5426E" w:rsidP="00EF49BD">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443C9DB7" w14:textId="30F11116" w:rsidR="00D5426E" w:rsidRDefault="00BA6B7F" w:rsidP="00EF49BD">
            <w:pPr>
              <w:snapToGrid w:val="0"/>
              <w:spacing w:after="0" w:line="240" w:lineRule="auto"/>
              <w:jc w:val="center"/>
              <w:rPr>
                <w:sz w:val="22"/>
                <w:szCs w:val="24"/>
              </w:rPr>
            </w:pPr>
            <w:r w:rsidRPr="00BA6B7F">
              <w:rPr>
                <w:sz w:val="22"/>
              </w:rPr>
              <w:t>Ūkio subjektui</w:t>
            </w:r>
            <w:r>
              <w:rPr>
                <w:sz w:val="20"/>
                <w:szCs w:val="20"/>
              </w:rPr>
              <w:t xml:space="preserve"> </w:t>
            </w:r>
            <w:r w:rsidR="00D5426E">
              <w:rPr>
                <w:sz w:val="22"/>
                <w:szCs w:val="24"/>
              </w:rPr>
              <w:t>ketinam</w:t>
            </w:r>
            <w:r w:rsidR="00E108AD">
              <w:rPr>
                <w:sz w:val="22"/>
                <w:szCs w:val="24"/>
              </w:rPr>
              <w:t>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647B4893" w14:textId="070C1926" w:rsidR="00D5426E" w:rsidRDefault="00E108AD" w:rsidP="00EF49BD">
            <w:pPr>
              <w:snapToGrid w:val="0"/>
              <w:spacing w:after="0" w:line="240" w:lineRule="auto"/>
              <w:jc w:val="center"/>
              <w:rPr>
                <w:sz w:val="22"/>
                <w:szCs w:val="24"/>
              </w:rPr>
            </w:pPr>
            <w:r>
              <w:rPr>
                <w:sz w:val="22"/>
                <w:szCs w:val="24"/>
              </w:rPr>
              <w:t>A</w:t>
            </w:r>
            <w:r w:rsidR="00D5426E">
              <w:rPr>
                <w:sz w:val="22"/>
                <w:szCs w:val="24"/>
              </w:rPr>
              <w:t>pimtis proc.</w:t>
            </w:r>
          </w:p>
        </w:tc>
      </w:tr>
      <w:tr w:rsidR="00D5426E" w14:paraId="1B5E0D58" w14:textId="77777777" w:rsidTr="00EF49BD">
        <w:tc>
          <w:tcPr>
            <w:tcW w:w="789" w:type="dxa"/>
            <w:tcBorders>
              <w:top w:val="single" w:sz="4" w:space="0" w:color="000000"/>
              <w:left w:val="single" w:sz="4" w:space="0" w:color="000000"/>
              <w:bottom w:val="single" w:sz="4" w:space="0" w:color="000000"/>
              <w:right w:val="nil"/>
            </w:tcBorders>
          </w:tcPr>
          <w:p w14:paraId="47A22419" w14:textId="77777777" w:rsidR="00D5426E" w:rsidRDefault="00D5426E" w:rsidP="00EF49BD">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24FA5F4" w14:textId="77777777" w:rsidR="00D5426E" w:rsidRDefault="00D5426E" w:rsidP="00EF49BD">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49E576F" w14:textId="77777777" w:rsidR="00D5426E" w:rsidRDefault="00D5426E" w:rsidP="00EF49BD">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398D1657" w14:textId="77777777" w:rsidR="00D5426E" w:rsidRDefault="00D5426E" w:rsidP="00EF49BD">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49ED959" w14:textId="77777777" w:rsidR="00D5426E" w:rsidRDefault="00D5426E" w:rsidP="00EF49BD">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0D05320E" w14:textId="77777777" w:rsidR="00D5426E" w:rsidRDefault="00D5426E" w:rsidP="00EF49BD">
            <w:pPr>
              <w:snapToGrid w:val="0"/>
              <w:spacing w:after="0" w:line="240" w:lineRule="auto"/>
              <w:jc w:val="both"/>
              <w:rPr>
                <w:szCs w:val="24"/>
              </w:rPr>
            </w:pPr>
          </w:p>
        </w:tc>
      </w:tr>
    </w:tbl>
    <w:p w14:paraId="4799CF13" w14:textId="77777777" w:rsidR="00BA6B7F" w:rsidRDefault="00BA6B7F" w:rsidP="00BA6B7F">
      <w:pPr>
        <w:spacing w:after="0" w:line="240" w:lineRule="auto"/>
        <w:jc w:val="both"/>
        <w:rPr>
          <w:szCs w:val="24"/>
        </w:rPr>
      </w:pPr>
      <w:r>
        <w:rPr>
          <w:szCs w:val="24"/>
        </w:rPr>
        <w:t>Pridedame preliminarių susitarimų / sutarčių su nurodytais ūkio subjektais skaitmenines kopijas.</w:t>
      </w:r>
    </w:p>
    <w:p w14:paraId="6AD34F65" w14:textId="77777777" w:rsidR="00BA6B7F" w:rsidRDefault="00BA6B7F" w:rsidP="00D5426E">
      <w:pPr>
        <w:spacing w:after="0" w:line="240" w:lineRule="auto"/>
        <w:ind w:firstLine="709"/>
        <w:jc w:val="both"/>
        <w:rPr>
          <w:szCs w:val="24"/>
        </w:rPr>
      </w:pPr>
    </w:p>
    <w:p w14:paraId="6A5E95F6" w14:textId="77777777" w:rsidR="00D5426E" w:rsidRDefault="00D5426E" w:rsidP="00D5426E">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D5426E" w14:paraId="398843E9" w14:textId="77777777" w:rsidTr="00EF49BD">
        <w:tc>
          <w:tcPr>
            <w:tcW w:w="789" w:type="dxa"/>
            <w:tcBorders>
              <w:top w:val="single" w:sz="4" w:space="0" w:color="000000"/>
              <w:left w:val="single" w:sz="4" w:space="0" w:color="000000"/>
              <w:bottom w:val="single" w:sz="4" w:space="0" w:color="000000"/>
              <w:right w:val="nil"/>
            </w:tcBorders>
            <w:hideMark/>
          </w:tcPr>
          <w:p w14:paraId="49ABDF53" w14:textId="77777777" w:rsidR="00D5426E" w:rsidRDefault="00D5426E" w:rsidP="00EF49BD">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61A34EA3" w14:textId="785FA800" w:rsidR="00D5426E" w:rsidRDefault="00D5426E" w:rsidP="00EF49BD">
            <w:pPr>
              <w:snapToGrid w:val="0"/>
              <w:spacing w:after="0" w:line="240" w:lineRule="auto"/>
              <w:jc w:val="center"/>
              <w:rPr>
                <w:sz w:val="22"/>
                <w:szCs w:val="24"/>
              </w:rPr>
            </w:pPr>
            <w:r>
              <w:rPr>
                <w:sz w:val="22"/>
                <w:szCs w:val="24"/>
              </w:rPr>
              <w:t>Sub</w:t>
            </w:r>
            <w:r w:rsidR="00E108AD">
              <w:rPr>
                <w:sz w:val="22"/>
                <w:szCs w:val="24"/>
              </w:rPr>
              <w:t>tiekėjo</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510CBB19" w14:textId="77777777" w:rsidR="00D5426E" w:rsidRDefault="00D5426E" w:rsidP="00EF49BD">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0729FE5" w14:textId="77777777" w:rsidR="00D5426E" w:rsidRDefault="00D5426E" w:rsidP="00EF49BD">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6D1105" w14:textId="1F990036" w:rsidR="00D5426E" w:rsidRDefault="00D5426E" w:rsidP="00EF49BD">
            <w:pPr>
              <w:snapToGrid w:val="0"/>
              <w:spacing w:after="0" w:line="240" w:lineRule="auto"/>
              <w:jc w:val="center"/>
              <w:rPr>
                <w:sz w:val="22"/>
                <w:szCs w:val="24"/>
              </w:rPr>
            </w:pPr>
            <w:r>
              <w:rPr>
                <w:sz w:val="22"/>
                <w:szCs w:val="24"/>
              </w:rPr>
              <w:t>Sub</w:t>
            </w:r>
            <w:r w:rsidR="00E108AD">
              <w:rPr>
                <w:sz w:val="22"/>
                <w:szCs w:val="24"/>
              </w:rPr>
              <w:t>tiekėjui</w:t>
            </w:r>
            <w:r>
              <w:rPr>
                <w:sz w:val="22"/>
                <w:szCs w:val="24"/>
              </w:rPr>
              <w:t xml:space="preserve"> ketinam</w:t>
            </w:r>
            <w:r w:rsidR="00E108AD">
              <w:rPr>
                <w:sz w:val="22"/>
                <w:szCs w:val="24"/>
              </w:rPr>
              <w:t>os</w:t>
            </w:r>
            <w:r>
              <w:rPr>
                <w:sz w:val="22"/>
                <w:szCs w:val="24"/>
              </w:rPr>
              <w:t xml:space="preserve"> pavesti</w:t>
            </w:r>
            <w:r w:rsidR="00E108AD">
              <w:rPr>
                <w:sz w:val="22"/>
                <w:szCs w:val="24"/>
              </w:rPr>
              <w:t xml:space="preserve">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0B32DE56" w14:textId="671DD21E" w:rsidR="00D5426E" w:rsidRDefault="00E108AD" w:rsidP="00EF49BD">
            <w:pPr>
              <w:snapToGrid w:val="0"/>
              <w:spacing w:after="0" w:line="240" w:lineRule="auto"/>
              <w:jc w:val="center"/>
              <w:rPr>
                <w:sz w:val="22"/>
                <w:szCs w:val="24"/>
              </w:rPr>
            </w:pPr>
            <w:r>
              <w:rPr>
                <w:sz w:val="22"/>
                <w:szCs w:val="24"/>
              </w:rPr>
              <w:t>A</w:t>
            </w:r>
            <w:r w:rsidR="00D5426E">
              <w:rPr>
                <w:sz w:val="22"/>
                <w:szCs w:val="24"/>
              </w:rPr>
              <w:t>pimtis proc.</w:t>
            </w:r>
          </w:p>
        </w:tc>
      </w:tr>
      <w:tr w:rsidR="00D5426E" w14:paraId="16BAC91F" w14:textId="77777777" w:rsidTr="00EF49BD">
        <w:tc>
          <w:tcPr>
            <w:tcW w:w="789" w:type="dxa"/>
            <w:tcBorders>
              <w:top w:val="single" w:sz="4" w:space="0" w:color="000000"/>
              <w:left w:val="single" w:sz="4" w:space="0" w:color="000000"/>
              <w:bottom w:val="single" w:sz="4" w:space="0" w:color="000000"/>
              <w:right w:val="nil"/>
            </w:tcBorders>
          </w:tcPr>
          <w:p w14:paraId="3BA2241A" w14:textId="77777777" w:rsidR="00D5426E" w:rsidRDefault="00D5426E" w:rsidP="00EF49BD">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64FC6D8" w14:textId="77777777" w:rsidR="00D5426E" w:rsidRDefault="00D5426E" w:rsidP="00EF49BD">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4D8C3EA9" w14:textId="77777777" w:rsidR="00D5426E" w:rsidRDefault="00D5426E" w:rsidP="00EF49BD">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184CAC58" w14:textId="77777777" w:rsidR="00D5426E" w:rsidRDefault="00D5426E" w:rsidP="00EF49BD">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507C625E" w14:textId="77777777" w:rsidR="00D5426E" w:rsidRDefault="00D5426E" w:rsidP="00EF49BD">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D6850B" w14:textId="77777777" w:rsidR="00D5426E" w:rsidRDefault="00D5426E" w:rsidP="00EF49BD">
            <w:pPr>
              <w:snapToGrid w:val="0"/>
              <w:spacing w:after="0" w:line="240" w:lineRule="auto"/>
              <w:jc w:val="both"/>
              <w:rPr>
                <w:szCs w:val="24"/>
              </w:rPr>
            </w:pPr>
          </w:p>
        </w:tc>
      </w:tr>
    </w:tbl>
    <w:p w14:paraId="3A05E829" w14:textId="77777777" w:rsidR="00D5426E" w:rsidRDefault="00D5426E" w:rsidP="00D5426E">
      <w:pPr>
        <w:spacing w:after="0" w:line="240" w:lineRule="auto"/>
        <w:jc w:val="both"/>
        <w:rPr>
          <w:szCs w:val="24"/>
        </w:rPr>
      </w:pPr>
      <w:r>
        <w:rPr>
          <w:szCs w:val="24"/>
        </w:rPr>
        <w:t>Pridedame preliminarių susitarimų / sutarčių su nurodytais subtiekėjus skaitmenines kopijas.</w:t>
      </w:r>
    </w:p>
    <w:p w14:paraId="0FA83AE6" w14:textId="77777777" w:rsidR="00D5426E" w:rsidRDefault="00D5426E" w:rsidP="00D5426E">
      <w:pPr>
        <w:spacing w:after="0" w:line="240" w:lineRule="auto"/>
        <w:ind w:firstLine="720"/>
        <w:jc w:val="both"/>
        <w:rPr>
          <w:szCs w:val="24"/>
        </w:rPr>
      </w:pPr>
    </w:p>
    <w:p w14:paraId="43E84067" w14:textId="77777777" w:rsidR="00D5426E" w:rsidRDefault="00D5426E" w:rsidP="00D5426E">
      <w:pPr>
        <w:spacing w:after="0" w:line="240" w:lineRule="auto"/>
        <w:ind w:firstLine="720"/>
        <w:jc w:val="both"/>
        <w:rPr>
          <w:szCs w:val="24"/>
        </w:rPr>
      </w:pPr>
      <w:r>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686"/>
      </w:tblGrid>
      <w:tr w:rsidR="00D5426E" w14:paraId="10C235D6" w14:textId="77777777" w:rsidTr="00EF49BD">
        <w:tc>
          <w:tcPr>
            <w:tcW w:w="655" w:type="dxa"/>
            <w:tcBorders>
              <w:top w:val="single" w:sz="4" w:space="0" w:color="000000"/>
              <w:left w:val="single" w:sz="4" w:space="0" w:color="000000"/>
              <w:bottom w:val="single" w:sz="4" w:space="0" w:color="000000"/>
            </w:tcBorders>
          </w:tcPr>
          <w:p w14:paraId="3FFB87C2" w14:textId="77777777" w:rsidR="00D5426E" w:rsidRDefault="00D5426E" w:rsidP="00EF49BD">
            <w:pPr>
              <w:snapToGrid w:val="0"/>
              <w:spacing w:after="0" w:line="240" w:lineRule="auto"/>
              <w:jc w:val="center"/>
              <w:rPr>
                <w:szCs w:val="24"/>
              </w:rPr>
            </w:pPr>
            <w:r>
              <w:rPr>
                <w:szCs w:val="24"/>
              </w:rPr>
              <w:t>Eil.Nr.</w:t>
            </w:r>
          </w:p>
        </w:tc>
        <w:tc>
          <w:tcPr>
            <w:tcW w:w="6326" w:type="dxa"/>
            <w:tcBorders>
              <w:top w:val="single" w:sz="4" w:space="0" w:color="000000"/>
              <w:left w:val="single" w:sz="4" w:space="0" w:color="000000"/>
              <w:bottom w:val="single" w:sz="4" w:space="0" w:color="000000"/>
            </w:tcBorders>
          </w:tcPr>
          <w:p w14:paraId="2F93FD3C" w14:textId="77777777" w:rsidR="00D5426E" w:rsidRDefault="00D5426E" w:rsidP="00EF49BD">
            <w:pPr>
              <w:snapToGrid w:val="0"/>
              <w:spacing w:after="0" w:line="240" w:lineRule="auto"/>
              <w:jc w:val="center"/>
              <w:rPr>
                <w:szCs w:val="24"/>
              </w:rPr>
            </w:pPr>
            <w:r>
              <w:rPr>
                <w:szCs w:val="24"/>
              </w:rP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5B66C5E1" w14:textId="77777777" w:rsidR="00D5426E" w:rsidRDefault="00D5426E" w:rsidP="00EF49BD">
            <w:pPr>
              <w:snapToGrid w:val="0"/>
              <w:spacing w:after="0" w:line="240" w:lineRule="auto"/>
              <w:jc w:val="center"/>
              <w:rPr>
                <w:szCs w:val="24"/>
              </w:rPr>
            </w:pPr>
            <w:r>
              <w:rPr>
                <w:szCs w:val="24"/>
              </w:rPr>
              <w:t>Dokumento puslapių skaičius</w:t>
            </w:r>
          </w:p>
        </w:tc>
      </w:tr>
      <w:tr w:rsidR="00D5426E" w14:paraId="0EB44B5C" w14:textId="77777777" w:rsidTr="00EF49BD">
        <w:tc>
          <w:tcPr>
            <w:tcW w:w="655" w:type="dxa"/>
            <w:tcBorders>
              <w:top w:val="single" w:sz="4" w:space="0" w:color="000000"/>
              <w:left w:val="single" w:sz="4" w:space="0" w:color="000000"/>
              <w:bottom w:val="single" w:sz="4" w:space="0" w:color="000000"/>
            </w:tcBorders>
          </w:tcPr>
          <w:p w14:paraId="05981834" w14:textId="77777777" w:rsidR="00D5426E" w:rsidRDefault="00D5426E" w:rsidP="00EF49BD">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tcPr>
          <w:p w14:paraId="36E544FA" w14:textId="77777777" w:rsidR="00D5426E" w:rsidRDefault="00D5426E" w:rsidP="00EF49BD">
            <w:pPr>
              <w:snapToGrid w:val="0"/>
              <w:spacing w:after="0" w:line="240" w:lineRule="auto"/>
              <w:jc w:val="both"/>
              <w:rPr>
                <w:szCs w:val="24"/>
              </w:rPr>
            </w:pPr>
          </w:p>
        </w:tc>
        <w:tc>
          <w:tcPr>
            <w:tcW w:w="2686" w:type="dxa"/>
            <w:tcBorders>
              <w:top w:val="single" w:sz="4" w:space="0" w:color="000000"/>
              <w:left w:val="single" w:sz="4" w:space="0" w:color="000000"/>
              <w:bottom w:val="single" w:sz="4" w:space="0" w:color="000000"/>
              <w:right w:val="single" w:sz="4" w:space="0" w:color="000000"/>
            </w:tcBorders>
          </w:tcPr>
          <w:p w14:paraId="14940C9B" w14:textId="77777777" w:rsidR="00D5426E" w:rsidRDefault="00D5426E" w:rsidP="00EF49BD">
            <w:pPr>
              <w:snapToGrid w:val="0"/>
              <w:spacing w:after="0" w:line="240" w:lineRule="auto"/>
              <w:jc w:val="both"/>
              <w:rPr>
                <w:szCs w:val="24"/>
              </w:rPr>
            </w:pPr>
          </w:p>
        </w:tc>
      </w:tr>
      <w:tr w:rsidR="00D5426E" w14:paraId="2C06158C" w14:textId="77777777" w:rsidTr="00EF49BD">
        <w:tc>
          <w:tcPr>
            <w:tcW w:w="655" w:type="dxa"/>
            <w:tcBorders>
              <w:top w:val="single" w:sz="4" w:space="0" w:color="000000"/>
              <w:left w:val="single" w:sz="4" w:space="0" w:color="000000"/>
              <w:bottom w:val="single" w:sz="4" w:space="0" w:color="000000"/>
            </w:tcBorders>
          </w:tcPr>
          <w:p w14:paraId="35BBD2FA" w14:textId="77777777" w:rsidR="00D5426E" w:rsidRDefault="00D5426E" w:rsidP="00EF49BD">
            <w:pPr>
              <w:snapToGrid w:val="0"/>
              <w:spacing w:after="0" w:line="240" w:lineRule="auto"/>
              <w:jc w:val="both"/>
              <w:rPr>
                <w:sz w:val="20"/>
                <w:szCs w:val="24"/>
                <w:lang w:val="en-US"/>
              </w:rPr>
            </w:pPr>
          </w:p>
        </w:tc>
        <w:tc>
          <w:tcPr>
            <w:tcW w:w="6326" w:type="dxa"/>
            <w:tcBorders>
              <w:top w:val="single" w:sz="4" w:space="0" w:color="000000"/>
              <w:left w:val="single" w:sz="4" w:space="0" w:color="000000"/>
              <w:bottom w:val="single" w:sz="4" w:space="0" w:color="000000"/>
            </w:tcBorders>
          </w:tcPr>
          <w:p w14:paraId="01999066" w14:textId="77777777" w:rsidR="00D5426E" w:rsidRDefault="00D5426E" w:rsidP="00EF49BD">
            <w:pPr>
              <w:snapToGrid w:val="0"/>
              <w:spacing w:after="0" w:line="240" w:lineRule="auto"/>
              <w:jc w:val="both"/>
              <w:rPr>
                <w:szCs w:val="24"/>
              </w:rPr>
            </w:pPr>
          </w:p>
        </w:tc>
        <w:tc>
          <w:tcPr>
            <w:tcW w:w="2686" w:type="dxa"/>
            <w:tcBorders>
              <w:top w:val="single" w:sz="4" w:space="0" w:color="000000"/>
              <w:left w:val="single" w:sz="4" w:space="0" w:color="000000"/>
              <w:bottom w:val="single" w:sz="4" w:space="0" w:color="000000"/>
              <w:right w:val="single" w:sz="4" w:space="0" w:color="000000"/>
            </w:tcBorders>
          </w:tcPr>
          <w:p w14:paraId="7B4548C8" w14:textId="77777777" w:rsidR="00D5426E" w:rsidRDefault="00D5426E" w:rsidP="00EF49BD">
            <w:pPr>
              <w:snapToGrid w:val="0"/>
              <w:spacing w:after="0" w:line="240" w:lineRule="auto"/>
              <w:jc w:val="both"/>
              <w:rPr>
                <w:szCs w:val="24"/>
              </w:rPr>
            </w:pPr>
          </w:p>
        </w:tc>
      </w:tr>
    </w:tbl>
    <w:p w14:paraId="007568AA" w14:textId="77777777" w:rsidR="00D5426E" w:rsidRDefault="00D5426E" w:rsidP="00D5426E">
      <w:pPr>
        <w:spacing w:after="0" w:line="240" w:lineRule="auto"/>
        <w:ind w:firstLine="720"/>
        <w:jc w:val="both"/>
      </w:pPr>
    </w:p>
    <w:p w14:paraId="333CFC34" w14:textId="77777777" w:rsidR="00D5426E" w:rsidRDefault="00D5426E" w:rsidP="00D5426E">
      <w:pPr>
        <w:spacing w:after="0" w:line="240" w:lineRule="auto"/>
        <w:ind w:firstLine="720"/>
        <w:jc w:val="both"/>
        <w:rPr>
          <w:b/>
          <w:szCs w:val="24"/>
        </w:rPr>
      </w:pPr>
      <w:r>
        <w:rPr>
          <w:b/>
          <w:szCs w:val="24"/>
        </w:rPr>
        <w:t>Konfidenciali informacija</w:t>
      </w:r>
    </w:p>
    <w:p w14:paraId="45A42471" w14:textId="77777777" w:rsidR="00D5426E" w:rsidRPr="00986E2C" w:rsidRDefault="00D5426E" w:rsidP="00D5426E">
      <w:pPr>
        <w:spacing w:after="0" w:line="240" w:lineRule="auto"/>
        <w:ind w:firstLine="720"/>
        <w:jc w:val="both"/>
        <w:rPr>
          <w:szCs w:val="24"/>
        </w:rPr>
      </w:pPr>
      <w:r w:rsidRPr="00986E2C">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D5426E" w14:paraId="68E8F447" w14:textId="77777777" w:rsidTr="00EF49BD">
        <w:tc>
          <w:tcPr>
            <w:tcW w:w="655" w:type="dxa"/>
            <w:tcBorders>
              <w:top w:val="single" w:sz="4" w:space="0" w:color="000000"/>
              <w:left w:val="single" w:sz="4" w:space="0" w:color="000000"/>
              <w:bottom w:val="single" w:sz="4" w:space="0" w:color="000000"/>
            </w:tcBorders>
          </w:tcPr>
          <w:p w14:paraId="4516E851" w14:textId="77777777" w:rsidR="00D5426E" w:rsidRDefault="00D5426E" w:rsidP="00EF49BD">
            <w:pPr>
              <w:snapToGrid w:val="0"/>
              <w:spacing w:after="0" w:line="240" w:lineRule="auto"/>
              <w:jc w:val="center"/>
              <w:rPr>
                <w:szCs w:val="24"/>
              </w:rPr>
            </w:pPr>
            <w:r>
              <w:rPr>
                <w:szCs w:val="24"/>
              </w:rPr>
              <w:t>Eil.Nr.</w:t>
            </w:r>
          </w:p>
        </w:tc>
        <w:tc>
          <w:tcPr>
            <w:tcW w:w="9012" w:type="dxa"/>
            <w:tcBorders>
              <w:top w:val="single" w:sz="4" w:space="0" w:color="000000"/>
              <w:left w:val="single" w:sz="4" w:space="0" w:color="000000"/>
              <w:bottom w:val="single" w:sz="4" w:space="0" w:color="000000"/>
              <w:right w:val="single" w:sz="4" w:space="0" w:color="000000"/>
            </w:tcBorders>
          </w:tcPr>
          <w:p w14:paraId="1ADB44BE" w14:textId="77777777" w:rsidR="00D5426E" w:rsidRDefault="00D5426E" w:rsidP="00EF49BD">
            <w:pPr>
              <w:snapToGrid w:val="0"/>
              <w:spacing w:after="0" w:line="240" w:lineRule="auto"/>
              <w:jc w:val="center"/>
              <w:rPr>
                <w:szCs w:val="24"/>
              </w:rPr>
            </w:pPr>
            <w:r>
              <w:rPr>
                <w:szCs w:val="24"/>
              </w:rPr>
              <w:t>Dokumentas ar duomenys, kurie yra konfidencialūs</w:t>
            </w:r>
          </w:p>
        </w:tc>
      </w:tr>
      <w:tr w:rsidR="00D5426E" w14:paraId="425053A1" w14:textId="77777777" w:rsidTr="00EF49BD">
        <w:tc>
          <w:tcPr>
            <w:tcW w:w="655" w:type="dxa"/>
            <w:tcBorders>
              <w:top w:val="single" w:sz="4" w:space="0" w:color="000000"/>
              <w:left w:val="single" w:sz="4" w:space="0" w:color="000000"/>
              <w:bottom w:val="single" w:sz="4" w:space="0" w:color="000000"/>
            </w:tcBorders>
          </w:tcPr>
          <w:p w14:paraId="4BF03E08" w14:textId="77777777" w:rsidR="00D5426E" w:rsidRPr="00F345BB" w:rsidRDefault="00D5426E" w:rsidP="00EF49BD">
            <w:pPr>
              <w:snapToGrid w:val="0"/>
              <w:spacing w:after="0" w:line="240" w:lineRule="auto"/>
              <w:jc w:val="both"/>
              <w:rPr>
                <w:sz w:val="20"/>
                <w:szCs w:val="24"/>
                <w:lang w:val="pt-BR"/>
              </w:rPr>
            </w:pPr>
          </w:p>
        </w:tc>
        <w:tc>
          <w:tcPr>
            <w:tcW w:w="9012" w:type="dxa"/>
            <w:tcBorders>
              <w:top w:val="single" w:sz="4" w:space="0" w:color="000000"/>
              <w:left w:val="single" w:sz="4" w:space="0" w:color="000000"/>
              <w:bottom w:val="single" w:sz="4" w:space="0" w:color="000000"/>
              <w:right w:val="single" w:sz="4" w:space="0" w:color="000000"/>
            </w:tcBorders>
          </w:tcPr>
          <w:p w14:paraId="5A888482" w14:textId="77777777" w:rsidR="00D5426E" w:rsidRDefault="00D5426E" w:rsidP="00EF49BD">
            <w:pPr>
              <w:snapToGrid w:val="0"/>
              <w:spacing w:after="0" w:line="240" w:lineRule="auto"/>
              <w:jc w:val="both"/>
              <w:rPr>
                <w:szCs w:val="24"/>
              </w:rPr>
            </w:pPr>
          </w:p>
        </w:tc>
      </w:tr>
      <w:tr w:rsidR="00D5426E" w14:paraId="30DF1D86" w14:textId="77777777" w:rsidTr="00EF49BD">
        <w:tc>
          <w:tcPr>
            <w:tcW w:w="655" w:type="dxa"/>
            <w:tcBorders>
              <w:top w:val="single" w:sz="4" w:space="0" w:color="000000"/>
              <w:left w:val="single" w:sz="4" w:space="0" w:color="000000"/>
              <w:bottom w:val="single" w:sz="4" w:space="0" w:color="000000"/>
            </w:tcBorders>
          </w:tcPr>
          <w:p w14:paraId="1EA5309D" w14:textId="77777777" w:rsidR="00D5426E" w:rsidRPr="00F345BB" w:rsidRDefault="00D5426E" w:rsidP="00EF49BD">
            <w:pPr>
              <w:snapToGrid w:val="0"/>
              <w:spacing w:after="0" w:line="240" w:lineRule="auto"/>
              <w:jc w:val="both"/>
              <w:rPr>
                <w:sz w:val="20"/>
                <w:szCs w:val="24"/>
                <w:lang w:val="pt-BR"/>
              </w:rPr>
            </w:pPr>
          </w:p>
        </w:tc>
        <w:tc>
          <w:tcPr>
            <w:tcW w:w="9012" w:type="dxa"/>
            <w:tcBorders>
              <w:top w:val="single" w:sz="4" w:space="0" w:color="000000"/>
              <w:left w:val="single" w:sz="4" w:space="0" w:color="000000"/>
              <w:bottom w:val="single" w:sz="4" w:space="0" w:color="000000"/>
              <w:right w:val="single" w:sz="4" w:space="0" w:color="000000"/>
            </w:tcBorders>
          </w:tcPr>
          <w:p w14:paraId="4246CACE" w14:textId="77777777" w:rsidR="00D5426E" w:rsidRDefault="00D5426E" w:rsidP="00EF49BD">
            <w:pPr>
              <w:snapToGrid w:val="0"/>
              <w:spacing w:after="0" w:line="240" w:lineRule="auto"/>
              <w:jc w:val="both"/>
              <w:rPr>
                <w:szCs w:val="24"/>
              </w:rPr>
            </w:pPr>
          </w:p>
        </w:tc>
      </w:tr>
    </w:tbl>
    <w:p w14:paraId="7A7C6B9A" w14:textId="77777777" w:rsidR="00D5426E" w:rsidRPr="004E20B5" w:rsidRDefault="00D5426E" w:rsidP="00D5426E">
      <w:pPr>
        <w:spacing w:after="0" w:line="240" w:lineRule="auto"/>
        <w:ind w:firstLine="720"/>
        <w:jc w:val="both"/>
        <w:rPr>
          <w:i/>
        </w:rPr>
      </w:pPr>
      <w:r w:rsidRPr="004E20B5">
        <w:rPr>
          <w:i/>
        </w:rPr>
        <w:t>(</w:t>
      </w:r>
      <w:r>
        <w:rPr>
          <w:i/>
        </w:rPr>
        <w:t>Dokumentus ir duomenis rekomenduojame CVP IS pateikti atskirame</w:t>
      </w:r>
      <w:r w:rsidRPr="004E20B5">
        <w:rPr>
          <w:i/>
        </w:rPr>
        <w:t xml:space="preserve"> segtuve</w:t>
      </w:r>
      <w:r>
        <w:rPr>
          <w:i/>
        </w:rPr>
        <w:t>, pažymėtame</w:t>
      </w:r>
      <w:r w:rsidRPr="004E20B5">
        <w:rPr>
          <w:i/>
        </w:rPr>
        <w:t xml:space="preserve"> „Konfidenciali pasiūlymo dalis“)</w:t>
      </w:r>
      <w:r>
        <w:rPr>
          <w:i/>
        </w:rPr>
        <w:t>.</w:t>
      </w:r>
    </w:p>
    <w:tbl>
      <w:tblPr>
        <w:tblW w:w="9627" w:type="dxa"/>
        <w:tblInd w:w="108" w:type="dxa"/>
        <w:tblLayout w:type="fixed"/>
        <w:tblLook w:val="0000" w:firstRow="0" w:lastRow="0" w:firstColumn="0" w:lastColumn="0" w:noHBand="0" w:noVBand="0"/>
      </w:tblPr>
      <w:tblGrid>
        <w:gridCol w:w="3216"/>
        <w:gridCol w:w="592"/>
        <w:gridCol w:w="1939"/>
        <w:gridCol w:w="687"/>
        <w:gridCol w:w="2558"/>
        <w:gridCol w:w="635"/>
      </w:tblGrid>
      <w:tr w:rsidR="00D5426E" w14:paraId="2AFF615C" w14:textId="77777777" w:rsidTr="00D5426E">
        <w:trPr>
          <w:trHeight w:val="324"/>
        </w:trPr>
        <w:tc>
          <w:tcPr>
            <w:tcW w:w="9627" w:type="dxa"/>
            <w:gridSpan w:val="6"/>
          </w:tcPr>
          <w:p w14:paraId="65210123" w14:textId="77777777" w:rsidR="00D5426E" w:rsidRDefault="00D5426E" w:rsidP="00EF49BD">
            <w:pPr>
              <w:snapToGrid w:val="0"/>
              <w:spacing w:after="0" w:line="240" w:lineRule="auto"/>
              <w:ind w:right="-108"/>
              <w:jc w:val="both"/>
              <w:rPr>
                <w:sz w:val="20"/>
                <w:szCs w:val="24"/>
              </w:rPr>
            </w:pPr>
          </w:p>
          <w:p w14:paraId="3E3593C0" w14:textId="77777777" w:rsidR="00D5426E" w:rsidRDefault="00D5426E" w:rsidP="00EF49BD">
            <w:pPr>
              <w:spacing w:after="0" w:line="240" w:lineRule="auto"/>
              <w:ind w:right="-108" w:firstLine="720"/>
              <w:jc w:val="both"/>
              <w:rPr>
                <w:szCs w:val="24"/>
              </w:rPr>
            </w:pPr>
            <w:r>
              <w:rPr>
                <w:szCs w:val="24"/>
              </w:rPr>
              <w:t>Pasiūlymas galioja iki termino, nustatyto pirkimo dokumentuose.</w:t>
            </w:r>
          </w:p>
          <w:p w14:paraId="28720624" w14:textId="77777777" w:rsidR="00D5426E" w:rsidRDefault="00D5426E" w:rsidP="00EF49BD">
            <w:pPr>
              <w:spacing w:after="0" w:line="240" w:lineRule="auto"/>
              <w:ind w:right="-108" w:firstLine="720"/>
              <w:jc w:val="both"/>
              <w:rPr>
                <w:szCs w:val="24"/>
              </w:rPr>
            </w:pPr>
          </w:p>
          <w:p w14:paraId="3962614E" w14:textId="77777777" w:rsidR="00D5426E" w:rsidRPr="0079211B" w:rsidRDefault="00D5426E" w:rsidP="00EF49BD">
            <w:pPr>
              <w:spacing w:after="0" w:line="240" w:lineRule="auto"/>
              <w:ind w:right="-108" w:firstLine="720"/>
              <w:jc w:val="both"/>
              <w:rPr>
                <w:szCs w:val="24"/>
              </w:rPr>
            </w:pPr>
            <w:r w:rsidRPr="0079211B">
              <w:rPr>
                <w:szCs w:val="24"/>
              </w:rPr>
              <w:t>Pasiūlymo galiojimo užtikrinimui pateikiame</w:t>
            </w:r>
          </w:p>
          <w:p w14:paraId="0E3BB918" w14:textId="77777777" w:rsidR="00D5426E" w:rsidRPr="0079211B" w:rsidRDefault="00D5426E" w:rsidP="00EF49BD">
            <w:pPr>
              <w:spacing w:after="0" w:line="240" w:lineRule="auto"/>
              <w:ind w:right="-108" w:firstLine="720"/>
              <w:jc w:val="both"/>
              <w:rPr>
                <w:szCs w:val="24"/>
              </w:rPr>
            </w:pPr>
            <w:r w:rsidRPr="0079211B">
              <w:rPr>
                <w:szCs w:val="24"/>
              </w:rPr>
              <w:t>_____________________________________</w:t>
            </w:r>
            <w:r>
              <w:rPr>
                <w:szCs w:val="24"/>
              </w:rPr>
              <w:t>____</w:t>
            </w:r>
            <w:r w:rsidRPr="0079211B">
              <w:rPr>
                <w:szCs w:val="24"/>
              </w:rPr>
              <w:t>.</w:t>
            </w:r>
          </w:p>
          <w:p w14:paraId="24387356" w14:textId="77777777" w:rsidR="00D5426E" w:rsidRPr="0079211B" w:rsidRDefault="00D5426E" w:rsidP="00EF49BD">
            <w:pPr>
              <w:spacing w:after="0" w:line="240" w:lineRule="auto"/>
              <w:ind w:right="-108" w:firstLine="720"/>
              <w:jc w:val="both"/>
              <w:rPr>
                <w:i/>
                <w:szCs w:val="24"/>
              </w:rPr>
            </w:pPr>
            <w:r w:rsidRPr="0079211B">
              <w:rPr>
                <w:i/>
                <w:szCs w:val="24"/>
              </w:rPr>
              <w:t>(Nurodyti užtikrinimo būdą, dydį, dokumentus)</w:t>
            </w:r>
          </w:p>
          <w:p w14:paraId="24AD64C3" w14:textId="77777777" w:rsidR="00D5426E" w:rsidRDefault="00D5426E" w:rsidP="00EF49BD">
            <w:pPr>
              <w:spacing w:after="0" w:line="240" w:lineRule="auto"/>
              <w:ind w:right="-108" w:firstLine="720"/>
              <w:jc w:val="both"/>
              <w:rPr>
                <w:szCs w:val="24"/>
              </w:rPr>
            </w:pPr>
          </w:p>
        </w:tc>
      </w:tr>
      <w:tr w:rsidR="00D5426E" w14:paraId="7A076C34" w14:textId="77777777" w:rsidTr="00D5426E">
        <w:trPr>
          <w:trHeight w:val="657"/>
        </w:trPr>
        <w:tc>
          <w:tcPr>
            <w:tcW w:w="3216" w:type="dxa"/>
            <w:tcBorders>
              <w:bottom w:val="single" w:sz="4" w:space="0" w:color="000000"/>
            </w:tcBorders>
          </w:tcPr>
          <w:p w14:paraId="13754342" w14:textId="77777777" w:rsidR="00D5426E" w:rsidRPr="00CD3A21" w:rsidRDefault="00D5426E" w:rsidP="00EF49BD">
            <w:pPr>
              <w:ind w:right="-1"/>
              <w:rPr>
                <w:sz w:val="22"/>
              </w:rPr>
            </w:pPr>
          </w:p>
        </w:tc>
        <w:tc>
          <w:tcPr>
            <w:tcW w:w="592" w:type="dxa"/>
          </w:tcPr>
          <w:p w14:paraId="14A1EE9B" w14:textId="77777777" w:rsidR="00D5426E" w:rsidRDefault="00D5426E" w:rsidP="00EF49BD">
            <w:pPr>
              <w:snapToGrid w:val="0"/>
              <w:ind w:right="-1"/>
              <w:jc w:val="center"/>
              <w:rPr>
                <w:sz w:val="22"/>
              </w:rPr>
            </w:pPr>
          </w:p>
        </w:tc>
        <w:tc>
          <w:tcPr>
            <w:tcW w:w="1939" w:type="dxa"/>
            <w:tcBorders>
              <w:bottom w:val="single" w:sz="4" w:space="0" w:color="000000"/>
            </w:tcBorders>
          </w:tcPr>
          <w:p w14:paraId="234B698E" w14:textId="77777777" w:rsidR="00D5426E" w:rsidRDefault="00D5426E" w:rsidP="00EF49BD">
            <w:pPr>
              <w:snapToGrid w:val="0"/>
              <w:ind w:right="-1"/>
              <w:jc w:val="center"/>
              <w:rPr>
                <w:sz w:val="22"/>
              </w:rPr>
            </w:pPr>
          </w:p>
        </w:tc>
        <w:tc>
          <w:tcPr>
            <w:tcW w:w="687" w:type="dxa"/>
          </w:tcPr>
          <w:p w14:paraId="1F1D3DBC" w14:textId="77777777" w:rsidR="00D5426E" w:rsidRDefault="00D5426E" w:rsidP="00EF49BD">
            <w:pPr>
              <w:snapToGrid w:val="0"/>
              <w:ind w:right="-1"/>
              <w:jc w:val="center"/>
              <w:rPr>
                <w:sz w:val="22"/>
              </w:rPr>
            </w:pPr>
          </w:p>
        </w:tc>
        <w:tc>
          <w:tcPr>
            <w:tcW w:w="2558" w:type="dxa"/>
            <w:tcBorders>
              <w:bottom w:val="single" w:sz="4" w:space="0" w:color="000000"/>
            </w:tcBorders>
          </w:tcPr>
          <w:p w14:paraId="3FD62446" w14:textId="77777777" w:rsidR="00D5426E" w:rsidRDefault="00D5426E" w:rsidP="00EF49BD">
            <w:pPr>
              <w:snapToGrid w:val="0"/>
              <w:ind w:right="-1"/>
              <w:jc w:val="right"/>
              <w:rPr>
                <w:sz w:val="22"/>
              </w:rPr>
            </w:pPr>
          </w:p>
        </w:tc>
        <w:tc>
          <w:tcPr>
            <w:tcW w:w="635" w:type="dxa"/>
          </w:tcPr>
          <w:p w14:paraId="153A5624" w14:textId="77777777" w:rsidR="00D5426E" w:rsidRDefault="00D5426E" w:rsidP="00EF49BD">
            <w:pPr>
              <w:snapToGrid w:val="0"/>
              <w:ind w:right="-1"/>
              <w:jc w:val="right"/>
              <w:rPr>
                <w:sz w:val="22"/>
              </w:rPr>
            </w:pPr>
          </w:p>
        </w:tc>
      </w:tr>
      <w:tr w:rsidR="00D5426E" w:rsidRPr="00F632D9" w14:paraId="2A5892BD" w14:textId="77777777" w:rsidTr="00D5426E">
        <w:trPr>
          <w:trHeight w:val="186"/>
        </w:trPr>
        <w:tc>
          <w:tcPr>
            <w:tcW w:w="3216" w:type="dxa"/>
            <w:tcBorders>
              <w:top w:val="single" w:sz="4" w:space="0" w:color="000000"/>
            </w:tcBorders>
          </w:tcPr>
          <w:p w14:paraId="09CF11E3" w14:textId="77777777" w:rsidR="00D5426E" w:rsidRPr="00F632D9" w:rsidRDefault="00D5426E" w:rsidP="00EF49BD">
            <w:pPr>
              <w:pStyle w:val="BodyText1"/>
              <w:ind w:firstLine="0"/>
              <w:jc w:val="left"/>
              <w:rPr>
                <w:rFonts w:ascii="Times New Roman" w:hAnsi="Times New Roman"/>
                <w:i/>
                <w:position w:val="6"/>
                <w:lang w:val="lt-LT"/>
              </w:rPr>
            </w:pPr>
            <w:r w:rsidRPr="00F632D9">
              <w:rPr>
                <w:rFonts w:ascii="Times New Roman" w:hAnsi="Times New Roman"/>
                <w:i/>
                <w:position w:val="6"/>
                <w:lang w:val="lt-LT"/>
              </w:rPr>
              <w:lastRenderedPageBreak/>
              <w:t>(Tiekėjo arba jo įgalioto asmens pareigų pavadinimas</w:t>
            </w:r>
            <w:r>
              <w:rPr>
                <w:rFonts w:ascii="Times New Roman" w:hAnsi="Times New Roman"/>
                <w:i/>
                <w:position w:val="6"/>
                <w:lang w:val="lt-LT"/>
              </w:rPr>
              <w:t>*</w:t>
            </w:r>
            <w:r w:rsidRPr="00F632D9">
              <w:rPr>
                <w:rFonts w:ascii="Times New Roman" w:hAnsi="Times New Roman"/>
                <w:i/>
                <w:position w:val="6"/>
                <w:lang w:val="lt-LT"/>
              </w:rPr>
              <w:t>)</w:t>
            </w:r>
          </w:p>
        </w:tc>
        <w:tc>
          <w:tcPr>
            <w:tcW w:w="592" w:type="dxa"/>
          </w:tcPr>
          <w:p w14:paraId="67EDE2D7" w14:textId="77777777" w:rsidR="00D5426E" w:rsidRPr="00F632D9" w:rsidRDefault="00D5426E" w:rsidP="00EF49BD">
            <w:pPr>
              <w:snapToGrid w:val="0"/>
              <w:ind w:right="-1"/>
              <w:jc w:val="center"/>
              <w:rPr>
                <w:i/>
                <w:sz w:val="20"/>
                <w:szCs w:val="20"/>
              </w:rPr>
            </w:pPr>
          </w:p>
        </w:tc>
        <w:tc>
          <w:tcPr>
            <w:tcW w:w="1939" w:type="dxa"/>
            <w:tcBorders>
              <w:top w:val="single" w:sz="4" w:space="0" w:color="000000"/>
            </w:tcBorders>
          </w:tcPr>
          <w:p w14:paraId="2C2446D8" w14:textId="77777777" w:rsidR="00D5426E" w:rsidRPr="00F632D9" w:rsidRDefault="00D5426E" w:rsidP="00EF49BD">
            <w:pPr>
              <w:snapToGrid w:val="0"/>
              <w:ind w:right="-1"/>
              <w:jc w:val="center"/>
              <w:rPr>
                <w:i/>
                <w:sz w:val="20"/>
                <w:szCs w:val="20"/>
              </w:rPr>
            </w:pPr>
            <w:r w:rsidRPr="00F632D9">
              <w:rPr>
                <w:i/>
                <w:position w:val="6"/>
                <w:sz w:val="20"/>
                <w:szCs w:val="20"/>
              </w:rPr>
              <w:t>(Parašas</w:t>
            </w:r>
            <w:r>
              <w:rPr>
                <w:i/>
                <w:position w:val="6"/>
                <w:sz w:val="20"/>
                <w:szCs w:val="20"/>
              </w:rPr>
              <w:t>*</w:t>
            </w:r>
            <w:r w:rsidRPr="00F632D9">
              <w:rPr>
                <w:i/>
                <w:position w:val="6"/>
                <w:sz w:val="20"/>
                <w:szCs w:val="20"/>
              </w:rPr>
              <w:t>)</w:t>
            </w:r>
            <w:r w:rsidRPr="00F632D9">
              <w:rPr>
                <w:i/>
                <w:sz w:val="20"/>
                <w:szCs w:val="20"/>
              </w:rPr>
              <w:t xml:space="preserve"> </w:t>
            </w:r>
          </w:p>
        </w:tc>
        <w:tc>
          <w:tcPr>
            <w:tcW w:w="687" w:type="dxa"/>
          </w:tcPr>
          <w:p w14:paraId="06BEA629" w14:textId="77777777" w:rsidR="00D5426E" w:rsidRPr="00F632D9" w:rsidRDefault="00D5426E" w:rsidP="00EF49BD">
            <w:pPr>
              <w:snapToGrid w:val="0"/>
              <w:ind w:right="-1"/>
              <w:jc w:val="center"/>
              <w:rPr>
                <w:i/>
                <w:sz w:val="20"/>
                <w:szCs w:val="20"/>
              </w:rPr>
            </w:pPr>
          </w:p>
        </w:tc>
        <w:tc>
          <w:tcPr>
            <w:tcW w:w="2558" w:type="dxa"/>
            <w:tcBorders>
              <w:top w:val="single" w:sz="4" w:space="0" w:color="000000"/>
            </w:tcBorders>
          </w:tcPr>
          <w:p w14:paraId="5AF936A1" w14:textId="77777777" w:rsidR="00D5426E" w:rsidRPr="00F632D9" w:rsidRDefault="00D5426E" w:rsidP="00EF49BD">
            <w:pPr>
              <w:snapToGrid w:val="0"/>
              <w:ind w:right="-1"/>
              <w:jc w:val="center"/>
              <w:rPr>
                <w:i/>
                <w:sz w:val="20"/>
                <w:szCs w:val="20"/>
              </w:rPr>
            </w:pPr>
            <w:r w:rsidRPr="00F632D9">
              <w:rPr>
                <w:i/>
                <w:position w:val="6"/>
                <w:sz w:val="20"/>
                <w:szCs w:val="20"/>
              </w:rPr>
              <w:t>(Vardas ir pavardė</w:t>
            </w:r>
            <w:r>
              <w:rPr>
                <w:i/>
                <w:position w:val="6"/>
                <w:sz w:val="20"/>
                <w:szCs w:val="20"/>
              </w:rPr>
              <w:t>*</w:t>
            </w:r>
            <w:r w:rsidRPr="00F632D9">
              <w:rPr>
                <w:i/>
                <w:position w:val="6"/>
                <w:sz w:val="20"/>
                <w:szCs w:val="20"/>
              </w:rPr>
              <w:t>)</w:t>
            </w:r>
            <w:r w:rsidRPr="00F632D9">
              <w:rPr>
                <w:i/>
                <w:sz w:val="20"/>
                <w:szCs w:val="20"/>
              </w:rPr>
              <w:t xml:space="preserve"> </w:t>
            </w:r>
          </w:p>
        </w:tc>
        <w:tc>
          <w:tcPr>
            <w:tcW w:w="635" w:type="dxa"/>
          </w:tcPr>
          <w:p w14:paraId="25B1A01F" w14:textId="77777777" w:rsidR="00D5426E" w:rsidRPr="00F632D9" w:rsidRDefault="00D5426E" w:rsidP="00EF49BD">
            <w:pPr>
              <w:snapToGrid w:val="0"/>
              <w:ind w:right="-1"/>
              <w:jc w:val="center"/>
              <w:rPr>
                <w:i/>
                <w:sz w:val="20"/>
                <w:szCs w:val="20"/>
              </w:rPr>
            </w:pPr>
          </w:p>
        </w:tc>
      </w:tr>
    </w:tbl>
    <w:p w14:paraId="541AFA22" w14:textId="0C3E656A" w:rsidR="009B06D6" w:rsidRDefault="009B06D6" w:rsidP="004731BB">
      <w:pPr>
        <w:jc w:val="center"/>
      </w:pPr>
    </w:p>
    <w:sectPr w:rsidR="009B06D6" w:rsidSect="003D1493">
      <w:headerReference w:type="default" r:id="rId7"/>
      <w:pgSz w:w="11906" w:h="16838"/>
      <w:pgMar w:top="1134" w:right="567" w:bottom="1134" w:left="1701" w:header="567"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DAD71" w14:textId="77777777" w:rsidR="002B4F32" w:rsidRDefault="002B4F32">
      <w:r>
        <w:separator/>
      </w:r>
    </w:p>
  </w:endnote>
  <w:endnote w:type="continuationSeparator" w:id="0">
    <w:p w14:paraId="0CA1AE91" w14:textId="77777777" w:rsidR="002B4F32" w:rsidRDefault="002B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A9B25" w14:textId="77777777" w:rsidR="002B4F32" w:rsidRDefault="002B4F32">
      <w:r>
        <w:separator/>
      </w:r>
    </w:p>
  </w:footnote>
  <w:footnote w:type="continuationSeparator" w:id="0">
    <w:p w14:paraId="1B2C010E" w14:textId="77777777" w:rsidR="002B4F32" w:rsidRDefault="002B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002181"/>
      <w:docPartObj>
        <w:docPartGallery w:val="Page Numbers (Top of Page)"/>
        <w:docPartUnique/>
      </w:docPartObj>
    </w:sdtPr>
    <w:sdtContent>
      <w:p w14:paraId="2A2818DB" w14:textId="52B95830" w:rsidR="00CD3A21" w:rsidRDefault="00CD3A21">
        <w:pPr>
          <w:pStyle w:val="Antrats"/>
          <w:jc w:val="center"/>
        </w:pPr>
        <w:r>
          <w:fldChar w:fldCharType="begin"/>
        </w:r>
        <w:r>
          <w:instrText>PAGE   \* MERGEFORMAT</w:instrText>
        </w:r>
        <w:r>
          <w:fldChar w:fldCharType="separate"/>
        </w:r>
        <w:r w:rsidR="00BB1CED">
          <w:rPr>
            <w:noProof/>
          </w:rPr>
          <w:t>1</w:t>
        </w:r>
        <w:r>
          <w:fldChar w:fldCharType="end"/>
        </w:r>
      </w:p>
    </w:sdtContent>
  </w:sdt>
  <w:p w14:paraId="65B34FB7" w14:textId="77777777" w:rsidR="009B06D6" w:rsidRDefault="009B0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Stilius4"/>
      <w:lvlText w:val="6.%1."/>
      <w:lvlJc w:val="left"/>
      <w:pPr>
        <w:tabs>
          <w:tab w:val="num" w:pos="0"/>
        </w:tabs>
        <w:ind w:left="720" w:hanging="36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 w15:restartNumberingAfterBreak="0">
    <w:nsid w:val="04B07EED"/>
    <w:multiLevelType w:val="hybridMultilevel"/>
    <w:tmpl w:val="1C507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107CB5"/>
    <w:multiLevelType w:val="hybridMultilevel"/>
    <w:tmpl w:val="48B49006"/>
    <w:lvl w:ilvl="0" w:tplc="489E3AB2">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1103E30"/>
    <w:multiLevelType w:val="hybridMultilevel"/>
    <w:tmpl w:val="CF00D2F0"/>
    <w:lvl w:ilvl="0" w:tplc="00000002">
      <w:start w:val="5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7428138">
    <w:abstractNumId w:val="0"/>
  </w:num>
  <w:num w:numId="2" w16cid:durableId="379209271">
    <w:abstractNumId w:val="1"/>
  </w:num>
  <w:num w:numId="3" w16cid:durableId="254367360">
    <w:abstractNumId w:val="2"/>
  </w:num>
  <w:num w:numId="4" w16cid:durableId="932474332">
    <w:abstractNumId w:val="3"/>
  </w:num>
  <w:num w:numId="5" w16cid:durableId="1680960673">
    <w:abstractNumId w:val="5"/>
  </w:num>
  <w:num w:numId="6" w16cid:durableId="62223728">
    <w:abstractNumId w:val="1"/>
  </w:num>
  <w:num w:numId="7" w16cid:durableId="15204650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5D5"/>
    <w:rsid w:val="00041E00"/>
    <w:rsid w:val="000610EC"/>
    <w:rsid w:val="000853DF"/>
    <w:rsid w:val="000B0CBB"/>
    <w:rsid w:val="000B7056"/>
    <w:rsid w:val="000D0430"/>
    <w:rsid w:val="000D67B8"/>
    <w:rsid w:val="00107380"/>
    <w:rsid w:val="0011496C"/>
    <w:rsid w:val="0012781D"/>
    <w:rsid w:val="001832A7"/>
    <w:rsid w:val="00187DDA"/>
    <w:rsid w:val="001B45F9"/>
    <w:rsid w:val="001E4958"/>
    <w:rsid w:val="001F3667"/>
    <w:rsid w:val="002008EA"/>
    <w:rsid w:val="002164D4"/>
    <w:rsid w:val="00236DE4"/>
    <w:rsid w:val="002533B6"/>
    <w:rsid w:val="002675D5"/>
    <w:rsid w:val="002947C8"/>
    <w:rsid w:val="002B4F32"/>
    <w:rsid w:val="002C2A6D"/>
    <w:rsid w:val="002F68E3"/>
    <w:rsid w:val="00306B6F"/>
    <w:rsid w:val="003D1493"/>
    <w:rsid w:val="003D194E"/>
    <w:rsid w:val="003D4447"/>
    <w:rsid w:val="004454B9"/>
    <w:rsid w:val="004731BB"/>
    <w:rsid w:val="00480934"/>
    <w:rsid w:val="00483B28"/>
    <w:rsid w:val="00494E0B"/>
    <w:rsid w:val="004A4DB6"/>
    <w:rsid w:val="004B7F52"/>
    <w:rsid w:val="004F6460"/>
    <w:rsid w:val="0051001C"/>
    <w:rsid w:val="0056065E"/>
    <w:rsid w:val="005E1D38"/>
    <w:rsid w:val="006064A1"/>
    <w:rsid w:val="00653BFC"/>
    <w:rsid w:val="00657C23"/>
    <w:rsid w:val="00663BBC"/>
    <w:rsid w:val="006C1E3C"/>
    <w:rsid w:val="006D7E0B"/>
    <w:rsid w:val="00704C89"/>
    <w:rsid w:val="0072220F"/>
    <w:rsid w:val="00757FB9"/>
    <w:rsid w:val="007A1B81"/>
    <w:rsid w:val="007A4633"/>
    <w:rsid w:val="007B1FE4"/>
    <w:rsid w:val="007B62D9"/>
    <w:rsid w:val="007C5A4D"/>
    <w:rsid w:val="007C5C88"/>
    <w:rsid w:val="007E0CE7"/>
    <w:rsid w:val="00814D9A"/>
    <w:rsid w:val="00816526"/>
    <w:rsid w:val="008702E9"/>
    <w:rsid w:val="009103A0"/>
    <w:rsid w:val="00915362"/>
    <w:rsid w:val="00962AB2"/>
    <w:rsid w:val="009B06D6"/>
    <w:rsid w:val="009C543E"/>
    <w:rsid w:val="00A143D7"/>
    <w:rsid w:val="00A40AB5"/>
    <w:rsid w:val="00A67C4F"/>
    <w:rsid w:val="00A826E3"/>
    <w:rsid w:val="00A86A3F"/>
    <w:rsid w:val="00B20174"/>
    <w:rsid w:val="00B455A5"/>
    <w:rsid w:val="00B72C41"/>
    <w:rsid w:val="00B7729C"/>
    <w:rsid w:val="00BA3956"/>
    <w:rsid w:val="00BA6B7F"/>
    <w:rsid w:val="00BB1CED"/>
    <w:rsid w:val="00BD7C08"/>
    <w:rsid w:val="00C3465E"/>
    <w:rsid w:val="00C46806"/>
    <w:rsid w:val="00CB1BA8"/>
    <w:rsid w:val="00CD3A21"/>
    <w:rsid w:val="00D5426E"/>
    <w:rsid w:val="00D63823"/>
    <w:rsid w:val="00DA04A3"/>
    <w:rsid w:val="00DC101D"/>
    <w:rsid w:val="00DC7739"/>
    <w:rsid w:val="00DD29B2"/>
    <w:rsid w:val="00DE1391"/>
    <w:rsid w:val="00DF1B1D"/>
    <w:rsid w:val="00E108AD"/>
    <w:rsid w:val="00E66A32"/>
    <w:rsid w:val="00E7303F"/>
    <w:rsid w:val="00E8086A"/>
    <w:rsid w:val="00E901B0"/>
    <w:rsid w:val="00EF1337"/>
    <w:rsid w:val="00F222AC"/>
    <w:rsid w:val="00F23CAC"/>
    <w:rsid w:val="00F345BB"/>
    <w:rsid w:val="00F35AA3"/>
    <w:rsid w:val="00F40F5E"/>
    <w:rsid w:val="00F562E3"/>
    <w:rsid w:val="00F94AD9"/>
    <w:rsid w:val="00FB7C97"/>
    <w:rsid w:val="00FC4983"/>
    <w:rsid w:val="00FC5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94BECF"/>
  <w15:docId w15:val="{4DD28984-0227-46FA-B1C4-FD66F090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cs="Times New Roman"/>
    </w:rPr>
  </w:style>
  <w:style w:type="character" w:customStyle="1" w:styleId="WW-DefaultParagraphFont">
    <w:name w:val="WW-Default Paragraph Fon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character" w:customStyle="1" w:styleId="WW8Num34z1">
    <w:name w:val="WW8Num34z1"/>
    <w:rPr>
      <w:rFonts w:ascii="Courier New" w:hAnsi="Courier New" w:cs="Courier New"/>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customStyle="1" w:styleId="Komentarotema1">
    <w:name w:val="Komentaro tema1"/>
    <w:basedOn w:val="Komentarotekstas1"/>
    <w:next w:val="Komentarotekstas1"/>
    <w:rPr>
      <w:sz w:val="28"/>
      <w:szCs w:val="22"/>
    </w:rPr>
  </w:style>
  <w:style w:type="paragraph" w:customStyle="1" w:styleId="Debesliotekstas1">
    <w:name w:val="Debesėlio tekstas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3"/>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2"/>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prastasiniatinklio">
    <w:name w:val="Normal (Web)"/>
    <w:basedOn w:val="prastasis"/>
    <w:pPr>
      <w:suppressAutoHyphens w:val="0"/>
      <w:spacing w:before="280" w:after="119" w:line="240" w:lineRule="auto"/>
    </w:pPr>
    <w:rPr>
      <w:rFonts w:eastAsia="Times New Roman" w:cs="Times New Roman"/>
      <w:szCs w:val="24"/>
    </w:rPr>
  </w:style>
  <w:style w:type="paragraph" w:customStyle="1" w:styleId="BodyText1">
    <w:name w:val="Body Text1"/>
    <w:rsid w:val="00D5426E"/>
    <w:pPr>
      <w:suppressAutoHyphens/>
      <w:snapToGrid w:val="0"/>
      <w:ind w:firstLine="312"/>
      <w:jc w:val="both"/>
    </w:pPr>
    <w:rPr>
      <w:rFonts w:ascii="TimesLT" w:hAnsi="TimesLT" w:cs="Calibri"/>
      <w:kern w:val="1"/>
      <w:lang w:val="en-US" w:eastAsia="ar-SA"/>
    </w:rPr>
  </w:style>
  <w:style w:type="character" w:customStyle="1" w:styleId="AntratsDiagrama">
    <w:name w:val="Antraštės Diagrama"/>
    <w:link w:val="Antrats"/>
    <w:uiPriority w:val="99"/>
    <w:rsid w:val="00D5426E"/>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2274</Words>
  <Characters>1297</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Viktor Bakanov</dc:creator>
  <cp:keywords/>
  <cp:lastModifiedBy>Valentas Plukas</cp:lastModifiedBy>
  <cp:revision>5</cp:revision>
  <cp:lastPrinted>2014-01-21T09:55:00Z</cp:lastPrinted>
  <dcterms:created xsi:type="dcterms:W3CDTF">2026-03-19T09:31:00Z</dcterms:created>
  <dcterms:modified xsi:type="dcterms:W3CDTF">2026-03-19T14:03:00Z</dcterms:modified>
</cp:coreProperties>
</file>