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0A866465" w:rsidR="00D35D38" w:rsidRDefault="00D35D38">
      <w:pPr>
        <w:spacing w:after="0" w:line="240" w:lineRule="auto"/>
        <w:ind w:right="-178"/>
        <w:jc w:val="center"/>
        <w:rPr>
          <w:b/>
          <w:bCs/>
          <w:szCs w:val="20"/>
        </w:rPr>
      </w:pPr>
      <w:r>
        <w:rPr>
          <w:b/>
          <w:bCs/>
          <w:szCs w:val="20"/>
        </w:rPr>
        <w:t>ŠIAULIŲ RAJONO SAVIVALDYBĖS ADMINISTRACIJA</w:t>
      </w:r>
    </w:p>
    <w:p w14:paraId="0575C533" w14:textId="77777777" w:rsidR="00D35D38" w:rsidRDefault="00D35D38">
      <w:pPr>
        <w:tabs>
          <w:tab w:val="right" w:leader="underscore" w:pos="8505"/>
        </w:tabs>
        <w:spacing w:after="0" w:line="240" w:lineRule="auto"/>
        <w:jc w:val="center"/>
        <w:rPr>
          <w:iCs/>
          <w:color w:val="000000"/>
        </w:rPr>
      </w:pPr>
    </w:p>
    <w:p w14:paraId="121AE188" w14:textId="77777777" w:rsidR="0046582D" w:rsidRDefault="0046582D">
      <w:pPr>
        <w:tabs>
          <w:tab w:val="right" w:leader="underscore" w:pos="8505"/>
        </w:tabs>
        <w:spacing w:after="0" w:line="240" w:lineRule="auto"/>
        <w:jc w:val="center"/>
        <w:rPr>
          <w:iCs/>
          <w:color w:val="000000"/>
        </w:rPr>
      </w:pPr>
    </w:p>
    <w:p w14:paraId="794BD6F9" w14:textId="77777777" w:rsidR="00D243F4" w:rsidRDefault="00D243F4" w:rsidP="00D243F4">
      <w:pPr>
        <w:spacing w:after="0" w:line="240" w:lineRule="auto"/>
        <w:jc w:val="center"/>
        <w:rPr>
          <w:b/>
          <w:sz w:val="28"/>
        </w:rPr>
      </w:pPr>
      <w:r>
        <w:rPr>
          <w:b/>
          <w:sz w:val="28"/>
        </w:rPr>
        <w:t>VIEŠOJO PIRKIMO SĄLYGOS</w:t>
      </w:r>
    </w:p>
    <w:p w14:paraId="4FCA7911" w14:textId="77777777" w:rsidR="00D35D38" w:rsidRDefault="00D35D38">
      <w:pPr>
        <w:spacing w:after="0" w:line="240" w:lineRule="auto"/>
        <w:jc w:val="center"/>
      </w:pPr>
    </w:p>
    <w:p w14:paraId="1D0A60B4" w14:textId="7DDD016B" w:rsidR="00E47201" w:rsidRPr="006E3C9B" w:rsidRDefault="00D243F4" w:rsidP="00413D6A">
      <w:pPr>
        <w:autoSpaceDE w:val="0"/>
        <w:spacing w:after="0" w:line="240" w:lineRule="auto"/>
        <w:jc w:val="center"/>
        <w:rPr>
          <w:b/>
          <w:caps/>
          <w:kern w:val="24"/>
          <w:szCs w:val="24"/>
        </w:rPr>
      </w:pPr>
      <w:r>
        <w:rPr>
          <w:b/>
          <w:caps/>
          <w:kern w:val="24"/>
          <w:szCs w:val="24"/>
        </w:rPr>
        <w:t>Traktori</w:t>
      </w:r>
      <w:r w:rsidR="000406CF">
        <w:rPr>
          <w:b/>
          <w:caps/>
          <w:kern w:val="24"/>
          <w:szCs w:val="24"/>
        </w:rPr>
        <w:t>AI</w:t>
      </w:r>
      <w:r w:rsidR="008F4C2A">
        <w:rPr>
          <w:b/>
          <w:caps/>
          <w:kern w:val="24"/>
          <w:szCs w:val="24"/>
        </w:rPr>
        <w:t xml:space="preserve"> ir j</w:t>
      </w:r>
      <w:r w:rsidR="000406CF">
        <w:rPr>
          <w:b/>
          <w:caps/>
          <w:kern w:val="24"/>
          <w:szCs w:val="24"/>
        </w:rPr>
        <w:t>Ų</w:t>
      </w:r>
      <w:r w:rsidR="008F4C2A">
        <w:rPr>
          <w:b/>
          <w:caps/>
          <w:kern w:val="24"/>
          <w:szCs w:val="24"/>
        </w:rPr>
        <w:t xml:space="preserve"> priedai</w:t>
      </w:r>
    </w:p>
    <w:p w14:paraId="322C8839" w14:textId="77777777" w:rsidR="00D35D38" w:rsidRDefault="00D35D38">
      <w:pPr>
        <w:pStyle w:val="BodyText21"/>
        <w:rPr>
          <w:shd w:val="clear" w:color="auto" w:fill="FFFF00"/>
        </w:rPr>
      </w:pPr>
    </w:p>
    <w:p w14:paraId="54BB3E83" w14:textId="77777777" w:rsidR="00BD290D" w:rsidRPr="00822595" w:rsidRDefault="00BD290D" w:rsidP="00ED3F54">
      <w:pPr>
        <w:widowControl w:val="0"/>
        <w:spacing w:after="0"/>
        <w:jc w:val="center"/>
      </w:pPr>
    </w:p>
    <w:p w14:paraId="71A63A8A" w14:textId="1AAD2F04" w:rsidR="00D35D38" w:rsidRDefault="00D35D38">
      <w:pPr>
        <w:spacing w:after="0" w:line="240" w:lineRule="auto"/>
        <w:jc w:val="center"/>
      </w:pPr>
      <w:r>
        <w:t>TURINYS</w:t>
      </w:r>
    </w:p>
    <w:p w14:paraId="1120A5E3" w14:textId="77777777" w:rsidR="00D35D38" w:rsidRDefault="00D35D38">
      <w:pPr>
        <w:spacing w:after="0" w:line="240" w:lineRule="auto"/>
        <w:jc w:val="center"/>
      </w:pPr>
    </w:p>
    <w:tbl>
      <w:tblPr>
        <w:tblW w:w="0" w:type="auto"/>
        <w:tblInd w:w="108" w:type="dxa"/>
        <w:tblLayout w:type="fixed"/>
        <w:tblLook w:val="0000" w:firstRow="0" w:lastRow="0" w:firstColumn="0" w:lastColumn="0" w:noHBand="0" w:noVBand="0"/>
      </w:tblPr>
      <w:tblGrid>
        <w:gridCol w:w="843"/>
        <w:gridCol w:w="8794"/>
      </w:tblGrid>
      <w:tr w:rsidR="00D35D38" w:rsidRPr="00681A56" w14:paraId="2148697D" w14:textId="77777777" w:rsidTr="00822595">
        <w:tc>
          <w:tcPr>
            <w:tcW w:w="843" w:type="dxa"/>
          </w:tcPr>
          <w:p w14:paraId="2C88C2B8" w14:textId="77777777" w:rsidR="00D35D38" w:rsidRPr="00681A56" w:rsidRDefault="00D35D38">
            <w:pPr>
              <w:snapToGrid w:val="0"/>
              <w:spacing w:after="0" w:line="240" w:lineRule="auto"/>
              <w:jc w:val="both"/>
            </w:pPr>
            <w:r w:rsidRPr="00681A56">
              <w:t>I.</w:t>
            </w:r>
          </w:p>
        </w:tc>
        <w:tc>
          <w:tcPr>
            <w:tcW w:w="8794" w:type="dxa"/>
          </w:tcPr>
          <w:p w14:paraId="15A2CABD" w14:textId="77777777" w:rsidR="00D35D38" w:rsidRPr="00681A56" w:rsidRDefault="00D35D38">
            <w:pPr>
              <w:snapToGrid w:val="0"/>
              <w:spacing w:after="0" w:line="240" w:lineRule="auto"/>
              <w:jc w:val="both"/>
            </w:pPr>
            <w:r w:rsidRPr="00681A56">
              <w:t>BENDROSIOS NUOSTATOS</w:t>
            </w:r>
          </w:p>
        </w:tc>
      </w:tr>
      <w:tr w:rsidR="00D35D38" w:rsidRPr="00681A56" w14:paraId="42294002" w14:textId="77777777" w:rsidTr="00822595">
        <w:tc>
          <w:tcPr>
            <w:tcW w:w="843" w:type="dxa"/>
          </w:tcPr>
          <w:p w14:paraId="7203960E" w14:textId="77777777" w:rsidR="00D35D38" w:rsidRPr="00681A56" w:rsidRDefault="00D35D38">
            <w:pPr>
              <w:snapToGrid w:val="0"/>
              <w:spacing w:after="0" w:line="240" w:lineRule="auto"/>
              <w:jc w:val="both"/>
            </w:pPr>
            <w:r w:rsidRPr="00681A56">
              <w:t>II.</w:t>
            </w:r>
          </w:p>
        </w:tc>
        <w:tc>
          <w:tcPr>
            <w:tcW w:w="8794" w:type="dxa"/>
          </w:tcPr>
          <w:p w14:paraId="0EA09964" w14:textId="77777777" w:rsidR="00D35D38" w:rsidRPr="00681A56" w:rsidRDefault="00D35D38">
            <w:pPr>
              <w:snapToGrid w:val="0"/>
              <w:spacing w:after="0" w:line="240" w:lineRule="auto"/>
              <w:jc w:val="both"/>
            </w:pPr>
            <w:r w:rsidRPr="00681A56">
              <w:t>PIRKIMO OBJEKTAS</w:t>
            </w:r>
          </w:p>
        </w:tc>
      </w:tr>
      <w:tr w:rsidR="00D35D38" w:rsidRPr="00681A56" w14:paraId="697276A5" w14:textId="77777777" w:rsidTr="00822595">
        <w:tc>
          <w:tcPr>
            <w:tcW w:w="843" w:type="dxa"/>
          </w:tcPr>
          <w:p w14:paraId="43896CC9" w14:textId="77777777" w:rsidR="00D35D38" w:rsidRPr="00681A56" w:rsidRDefault="00D35D38">
            <w:pPr>
              <w:snapToGrid w:val="0"/>
              <w:spacing w:after="0" w:line="240" w:lineRule="auto"/>
              <w:jc w:val="both"/>
            </w:pPr>
            <w:r w:rsidRPr="00681A56">
              <w:t>III.</w:t>
            </w:r>
          </w:p>
        </w:tc>
        <w:tc>
          <w:tcPr>
            <w:tcW w:w="8794" w:type="dxa"/>
          </w:tcPr>
          <w:p w14:paraId="0A1F2F9E" w14:textId="2735D2E4" w:rsidR="00D35D38" w:rsidRPr="00681A56" w:rsidRDefault="00B778FA">
            <w:pPr>
              <w:snapToGrid w:val="0"/>
              <w:spacing w:after="0" w:line="240" w:lineRule="auto"/>
              <w:jc w:val="both"/>
              <w:rPr>
                <w:caps/>
                <w:kern w:val="24"/>
              </w:rPr>
            </w:pPr>
            <w:r w:rsidRPr="00681A56">
              <w:rPr>
                <w:caps/>
                <w:kern w:val="24"/>
              </w:rPr>
              <w:t>TIEKĖJŲ PAŠALINIMO PAGRINDAI</w:t>
            </w:r>
            <w:r w:rsidR="00CF367B" w:rsidRPr="00681A56">
              <w:rPr>
                <w:caps/>
                <w:kern w:val="24"/>
              </w:rPr>
              <w:t xml:space="preserve"> IR KVALIFIKACIJOS REIKALAVIMAI</w:t>
            </w:r>
          </w:p>
        </w:tc>
      </w:tr>
      <w:tr w:rsidR="00D35D38" w:rsidRPr="00681A56" w14:paraId="4B98167A" w14:textId="77777777" w:rsidTr="00822595">
        <w:tc>
          <w:tcPr>
            <w:tcW w:w="843" w:type="dxa"/>
          </w:tcPr>
          <w:p w14:paraId="673E8542" w14:textId="77777777" w:rsidR="00D35D38" w:rsidRPr="00681A56" w:rsidRDefault="00D35D38">
            <w:pPr>
              <w:snapToGrid w:val="0"/>
              <w:spacing w:after="0" w:line="240" w:lineRule="auto"/>
              <w:jc w:val="both"/>
            </w:pPr>
            <w:r w:rsidRPr="00681A56">
              <w:t>IV.</w:t>
            </w:r>
          </w:p>
        </w:tc>
        <w:tc>
          <w:tcPr>
            <w:tcW w:w="8794" w:type="dxa"/>
          </w:tcPr>
          <w:p w14:paraId="648B35B4" w14:textId="77777777" w:rsidR="00D35D38" w:rsidRPr="00681A56" w:rsidRDefault="00D35D38">
            <w:pPr>
              <w:snapToGrid w:val="0"/>
              <w:spacing w:after="0" w:line="240" w:lineRule="auto"/>
              <w:jc w:val="both"/>
              <w:rPr>
                <w:szCs w:val="24"/>
              </w:rPr>
            </w:pPr>
            <w:r w:rsidRPr="00681A56">
              <w:rPr>
                <w:szCs w:val="24"/>
              </w:rPr>
              <w:t>ŪKIO SUBJEKTŲ GRUPĖS DALYVAVIMAS PIRKIMO PROCEDŪROSE</w:t>
            </w:r>
          </w:p>
        </w:tc>
      </w:tr>
      <w:tr w:rsidR="00D35D38" w:rsidRPr="00681A56" w14:paraId="73861ED5" w14:textId="77777777" w:rsidTr="00822595">
        <w:tc>
          <w:tcPr>
            <w:tcW w:w="843" w:type="dxa"/>
          </w:tcPr>
          <w:p w14:paraId="24A3293A" w14:textId="77777777" w:rsidR="00D35D38" w:rsidRPr="00681A56" w:rsidRDefault="00D35D38">
            <w:pPr>
              <w:snapToGrid w:val="0"/>
              <w:spacing w:after="0" w:line="240" w:lineRule="auto"/>
              <w:jc w:val="both"/>
            </w:pPr>
            <w:r w:rsidRPr="00681A56">
              <w:t>V.</w:t>
            </w:r>
          </w:p>
        </w:tc>
        <w:tc>
          <w:tcPr>
            <w:tcW w:w="8794" w:type="dxa"/>
          </w:tcPr>
          <w:p w14:paraId="227166EC" w14:textId="77777777" w:rsidR="00D35D38" w:rsidRPr="00681A56" w:rsidRDefault="00D35D38">
            <w:pPr>
              <w:snapToGrid w:val="0"/>
              <w:spacing w:after="0" w:line="240" w:lineRule="auto"/>
              <w:jc w:val="both"/>
            </w:pPr>
            <w:r w:rsidRPr="00681A56">
              <w:t>PASIŪLYMŲ RENGIMAS, PATEIKIMAS, KEITIMAS</w:t>
            </w:r>
          </w:p>
        </w:tc>
      </w:tr>
      <w:tr w:rsidR="00D35D38" w:rsidRPr="00681A56" w14:paraId="11355697" w14:textId="77777777" w:rsidTr="00822595">
        <w:tc>
          <w:tcPr>
            <w:tcW w:w="843" w:type="dxa"/>
          </w:tcPr>
          <w:p w14:paraId="7B59CCEF" w14:textId="77777777" w:rsidR="00D35D38" w:rsidRPr="00681A56" w:rsidRDefault="00D35D38">
            <w:pPr>
              <w:snapToGrid w:val="0"/>
              <w:spacing w:after="0" w:line="240" w:lineRule="auto"/>
              <w:jc w:val="both"/>
            </w:pPr>
            <w:r w:rsidRPr="00681A56">
              <w:t>VI.</w:t>
            </w:r>
          </w:p>
        </w:tc>
        <w:tc>
          <w:tcPr>
            <w:tcW w:w="8794" w:type="dxa"/>
          </w:tcPr>
          <w:p w14:paraId="3F17DAE5" w14:textId="77777777" w:rsidR="00D35D38" w:rsidRPr="00681A56" w:rsidRDefault="00D35D38">
            <w:pPr>
              <w:snapToGrid w:val="0"/>
              <w:spacing w:after="0" w:line="240" w:lineRule="auto"/>
              <w:jc w:val="both"/>
            </w:pPr>
            <w:r w:rsidRPr="00681A56">
              <w:t>PASIŪLYMŲ GALIOJIMO UŽTIKRINIMAS</w:t>
            </w:r>
          </w:p>
        </w:tc>
      </w:tr>
      <w:tr w:rsidR="00D35D38" w:rsidRPr="00681A56" w14:paraId="4EDB5B51" w14:textId="77777777" w:rsidTr="00822595">
        <w:tc>
          <w:tcPr>
            <w:tcW w:w="843" w:type="dxa"/>
          </w:tcPr>
          <w:p w14:paraId="464798B3" w14:textId="77777777" w:rsidR="00D35D38" w:rsidRPr="00681A56" w:rsidRDefault="00D35D38">
            <w:pPr>
              <w:snapToGrid w:val="0"/>
              <w:spacing w:after="0" w:line="240" w:lineRule="auto"/>
              <w:jc w:val="both"/>
            </w:pPr>
            <w:r w:rsidRPr="00681A56">
              <w:t>VII.</w:t>
            </w:r>
          </w:p>
        </w:tc>
        <w:tc>
          <w:tcPr>
            <w:tcW w:w="8794" w:type="dxa"/>
          </w:tcPr>
          <w:p w14:paraId="43B9ED8F" w14:textId="77777777" w:rsidR="00D35D38" w:rsidRPr="00681A56" w:rsidRDefault="00167416" w:rsidP="00167416">
            <w:pPr>
              <w:snapToGrid w:val="0"/>
              <w:spacing w:after="0" w:line="240" w:lineRule="auto"/>
              <w:jc w:val="both"/>
            </w:pPr>
            <w:r w:rsidRPr="00681A56">
              <w:t>PIRKIMO</w:t>
            </w:r>
            <w:r w:rsidR="00D35D38" w:rsidRPr="00681A56">
              <w:t xml:space="preserve"> SĄLYGŲ PAAIŠKINIMAS IR PATIKSLINIMAS</w:t>
            </w:r>
          </w:p>
        </w:tc>
      </w:tr>
      <w:tr w:rsidR="00D35D38" w:rsidRPr="00681A56" w14:paraId="11CF10BF" w14:textId="77777777" w:rsidTr="00822595">
        <w:tc>
          <w:tcPr>
            <w:tcW w:w="843" w:type="dxa"/>
          </w:tcPr>
          <w:p w14:paraId="504B207F" w14:textId="77777777" w:rsidR="00D35D38" w:rsidRPr="00681A56" w:rsidRDefault="00D35D38">
            <w:pPr>
              <w:snapToGrid w:val="0"/>
              <w:spacing w:after="0" w:line="240" w:lineRule="auto"/>
              <w:jc w:val="both"/>
            </w:pPr>
            <w:r w:rsidRPr="00681A56">
              <w:t>VIII.</w:t>
            </w:r>
          </w:p>
        </w:tc>
        <w:tc>
          <w:tcPr>
            <w:tcW w:w="8794" w:type="dxa"/>
          </w:tcPr>
          <w:p w14:paraId="6D2A7B74" w14:textId="77777777" w:rsidR="00D35D38" w:rsidRPr="00681A56" w:rsidRDefault="00D35D38">
            <w:pPr>
              <w:snapToGrid w:val="0"/>
              <w:spacing w:after="0" w:line="240" w:lineRule="auto"/>
              <w:jc w:val="both"/>
              <w:rPr>
                <w:szCs w:val="24"/>
              </w:rPr>
            </w:pPr>
            <w:r w:rsidRPr="00681A56">
              <w:rPr>
                <w:szCs w:val="24"/>
              </w:rPr>
              <w:t>VOKŲ SU PASIŪLYMAIS ATPLĖŠIMO PROCEDŪROS</w:t>
            </w:r>
          </w:p>
        </w:tc>
      </w:tr>
      <w:tr w:rsidR="00D35D38" w:rsidRPr="00681A56" w14:paraId="34313A97" w14:textId="77777777" w:rsidTr="00822595">
        <w:tc>
          <w:tcPr>
            <w:tcW w:w="843" w:type="dxa"/>
          </w:tcPr>
          <w:p w14:paraId="4FC22FC0" w14:textId="77777777" w:rsidR="00D35D38" w:rsidRPr="00681A56" w:rsidRDefault="00D35D38">
            <w:pPr>
              <w:snapToGrid w:val="0"/>
              <w:spacing w:after="0" w:line="240" w:lineRule="auto"/>
              <w:jc w:val="both"/>
            </w:pPr>
            <w:r w:rsidRPr="00681A56">
              <w:t>IX.</w:t>
            </w:r>
          </w:p>
        </w:tc>
        <w:tc>
          <w:tcPr>
            <w:tcW w:w="8794" w:type="dxa"/>
          </w:tcPr>
          <w:p w14:paraId="67AEB3B6" w14:textId="77777777" w:rsidR="00D35D38" w:rsidRPr="00681A56" w:rsidRDefault="00D35D38">
            <w:pPr>
              <w:snapToGrid w:val="0"/>
              <w:spacing w:after="0" w:line="240" w:lineRule="auto"/>
              <w:jc w:val="both"/>
              <w:rPr>
                <w:szCs w:val="24"/>
              </w:rPr>
            </w:pPr>
            <w:r w:rsidRPr="00681A56">
              <w:rPr>
                <w:szCs w:val="24"/>
              </w:rPr>
              <w:t>PASIŪLYMŲ NAGRINĖJIMAS IR PASIŪLYMŲ ATMETIMO PRIEŽASTYS</w:t>
            </w:r>
          </w:p>
        </w:tc>
      </w:tr>
      <w:tr w:rsidR="00D35D38" w:rsidRPr="00681A56" w14:paraId="399B7B83" w14:textId="77777777" w:rsidTr="00822595">
        <w:tc>
          <w:tcPr>
            <w:tcW w:w="843" w:type="dxa"/>
          </w:tcPr>
          <w:p w14:paraId="5FA174CA" w14:textId="77777777" w:rsidR="00D35D38" w:rsidRPr="00681A56" w:rsidRDefault="00D35D38" w:rsidP="00897846">
            <w:pPr>
              <w:snapToGrid w:val="0"/>
              <w:spacing w:after="0" w:line="240" w:lineRule="auto"/>
              <w:jc w:val="both"/>
            </w:pPr>
            <w:r w:rsidRPr="00681A56">
              <w:t>X.</w:t>
            </w:r>
          </w:p>
        </w:tc>
        <w:tc>
          <w:tcPr>
            <w:tcW w:w="8794" w:type="dxa"/>
          </w:tcPr>
          <w:p w14:paraId="500A6397" w14:textId="77777777" w:rsidR="00D35D38" w:rsidRPr="00681A56" w:rsidRDefault="00D35D38">
            <w:pPr>
              <w:snapToGrid w:val="0"/>
              <w:spacing w:after="0" w:line="240" w:lineRule="auto"/>
              <w:jc w:val="both"/>
              <w:rPr>
                <w:szCs w:val="24"/>
              </w:rPr>
            </w:pPr>
            <w:r w:rsidRPr="00681A56">
              <w:t>PASIŪLYMŲ EILĖ</w:t>
            </w:r>
            <w:r w:rsidRPr="00681A56">
              <w:rPr>
                <w:szCs w:val="24"/>
              </w:rPr>
              <w:t xml:space="preserve"> IR SPRENDIMAS DĖL PIRKIMO SUTARTIES SUDARYMO</w:t>
            </w:r>
          </w:p>
        </w:tc>
      </w:tr>
      <w:tr w:rsidR="00D35D38" w:rsidRPr="00681A56" w14:paraId="24CC8EA4" w14:textId="77777777" w:rsidTr="00822595">
        <w:tc>
          <w:tcPr>
            <w:tcW w:w="843" w:type="dxa"/>
          </w:tcPr>
          <w:p w14:paraId="1CDE1A66" w14:textId="77777777" w:rsidR="00D35D38" w:rsidRPr="00681A56" w:rsidRDefault="00D35D38" w:rsidP="00897846">
            <w:pPr>
              <w:snapToGrid w:val="0"/>
              <w:spacing w:after="0" w:line="240" w:lineRule="auto"/>
              <w:jc w:val="both"/>
            </w:pPr>
            <w:r w:rsidRPr="00681A56">
              <w:t>XI.</w:t>
            </w:r>
          </w:p>
        </w:tc>
        <w:tc>
          <w:tcPr>
            <w:tcW w:w="8794" w:type="dxa"/>
          </w:tcPr>
          <w:p w14:paraId="0FA76B50" w14:textId="77777777" w:rsidR="00D35D38" w:rsidRPr="00681A56" w:rsidRDefault="00D35D38">
            <w:pPr>
              <w:snapToGrid w:val="0"/>
              <w:spacing w:after="0" w:line="240" w:lineRule="auto"/>
              <w:jc w:val="both"/>
              <w:rPr>
                <w:szCs w:val="24"/>
              </w:rPr>
            </w:pPr>
            <w:r w:rsidRPr="00681A56">
              <w:rPr>
                <w:szCs w:val="24"/>
              </w:rPr>
              <w:t>PRETENZIJŲ IR SKUNDŲ NAGRINĖJIMO TVARKA</w:t>
            </w:r>
          </w:p>
        </w:tc>
      </w:tr>
      <w:tr w:rsidR="00D35D38" w:rsidRPr="00681A56" w14:paraId="7D7A16DC" w14:textId="77777777" w:rsidTr="00822595">
        <w:tc>
          <w:tcPr>
            <w:tcW w:w="843" w:type="dxa"/>
          </w:tcPr>
          <w:p w14:paraId="5688F45B" w14:textId="77777777" w:rsidR="00D35D38" w:rsidRPr="00681A56" w:rsidRDefault="00D35D38" w:rsidP="00897846">
            <w:pPr>
              <w:snapToGrid w:val="0"/>
              <w:spacing w:after="0" w:line="240" w:lineRule="auto"/>
              <w:jc w:val="both"/>
            </w:pPr>
            <w:r w:rsidRPr="00681A56">
              <w:t>XII.</w:t>
            </w:r>
          </w:p>
        </w:tc>
        <w:tc>
          <w:tcPr>
            <w:tcW w:w="8794" w:type="dxa"/>
          </w:tcPr>
          <w:p w14:paraId="5F132B89" w14:textId="77777777" w:rsidR="00D35D38" w:rsidRPr="00681A56" w:rsidRDefault="00D35D38">
            <w:pPr>
              <w:snapToGrid w:val="0"/>
              <w:spacing w:after="0" w:line="240" w:lineRule="auto"/>
              <w:jc w:val="both"/>
            </w:pPr>
            <w:r w:rsidRPr="00681A56">
              <w:t>PIRKIMO SUTARTIES SĄLYGOS</w:t>
            </w:r>
          </w:p>
        </w:tc>
      </w:tr>
      <w:tr w:rsidR="004A2D8D" w:rsidRPr="00681A56" w14:paraId="765D7DC0" w14:textId="77777777" w:rsidTr="000C50FE">
        <w:tc>
          <w:tcPr>
            <w:tcW w:w="843" w:type="dxa"/>
          </w:tcPr>
          <w:p w14:paraId="04B0C36E" w14:textId="3A4CF018" w:rsidR="004A2D8D" w:rsidRPr="00681A56" w:rsidRDefault="004A2D8D" w:rsidP="00897846">
            <w:pPr>
              <w:snapToGrid w:val="0"/>
              <w:spacing w:after="0" w:line="240" w:lineRule="auto"/>
              <w:jc w:val="both"/>
            </w:pPr>
            <w:r>
              <w:t>XIII.</w:t>
            </w:r>
          </w:p>
        </w:tc>
        <w:tc>
          <w:tcPr>
            <w:tcW w:w="8794" w:type="dxa"/>
          </w:tcPr>
          <w:p w14:paraId="0C460C96" w14:textId="2179F712" w:rsidR="004A2D8D" w:rsidRPr="00681A56" w:rsidRDefault="004A2D8D">
            <w:pPr>
              <w:snapToGrid w:val="0"/>
              <w:spacing w:after="0" w:line="240" w:lineRule="auto"/>
              <w:jc w:val="both"/>
            </w:pPr>
            <w:r>
              <w:t>ASMENS DUOMENŲ APSAUGA</w:t>
            </w:r>
          </w:p>
        </w:tc>
      </w:tr>
      <w:tr w:rsidR="00D35D38" w:rsidRPr="000A3DAE" w14:paraId="3E290ABD" w14:textId="77777777" w:rsidTr="00822595">
        <w:tc>
          <w:tcPr>
            <w:tcW w:w="843" w:type="dxa"/>
          </w:tcPr>
          <w:p w14:paraId="4FCBEBEF" w14:textId="77777777" w:rsidR="00D35D38" w:rsidRPr="00681A56" w:rsidRDefault="00D35D38">
            <w:pPr>
              <w:snapToGrid w:val="0"/>
              <w:spacing w:after="0" w:line="240" w:lineRule="auto"/>
              <w:jc w:val="both"/>
              <w:rPr>
                <w:sz w:val="20"/>
                <w:szCs w:val="20"/>
                <w:lang w:val="en-US"/>
              </w:rPr>
            </w:pPr>
          </w:p>
        </w:tc>
        <w:tc>
          <w:tcPr>
            <w:tcW w:w="8794" w:type="dxa"/>
          </w:tcPr>
          <w:p w14:paraId="609D5A62" w14:textId="77777777" w:rsidR="00CB5971" w:rsidRDefault="00CB5971">
            <w:pPr>
              <w:snapToGrid w:val="0"/>
              <w:spacing w:before="120" w:after="120" w:line="240" w:lineRule="auto"/>
              <w:jc w:val="both"/>
            </w:pPr>
          </w:p>
          <w:p w14:paraId="5D270CF5" w14:textId="5D3F4DED" w:rsidR="00D35D38" w:rsidRPr="000A3DAE" w:rsidRDefault="00D35D38">
            <w:pPr>
              <w:snapToGrid w:val="0"/>
              <w:spacing w:before="120" w:after="120" w:line="240" w:lineRule="auto"/>
              <w:jc w:val="both"/>
            </w:pPr>
            <w:r w:rsidRPr="000A3DAE">
              <w:t>PRIEDAI:</w:t>
            </w:r>
          </w:p>
        </w:tc>
      </w:tr>
    </w:tbl>
    <w:p w14:paraId="3444892D" w14:textId="3484D935" w:rsidR="000C50FE" w:rsidRPr="000A3DAE" w:rsidRDefault="000C50FE" w:rsidP="00CB5971">
      <w:pPr>
        <w:pStyle w:val="Sraopastraipa"/>
        <w:numPr>
          <w:ilvl w:val="0"/>
          <w:numId w:val="22"/>
        </w:numPr>
        <w:tabs>
          <w:tab w:val="left" w:pos="1134"/>
        </w:tabs>
        <w:spacing w:after="0" w:line="240" w:lineRule="auto"/>
        <w:ind w:left="709" w:firstLine="284"/>
        <w:jc w:val="both"/>
        <w:rPr>
          <w:szCs w:val="24"/>
        </w:rPr>
      </w:pPr>
      <w:r w:rsidRPr="000A3DAE">
        <w:rPr>
          <w:szCs w:val="24"/>
        </w:rPr>
        <w:t>priedas. Pasiūlymo forma.</w:t>
      </w:r>
    </w:p>
    <w:p w14:paraId="306F71E0" w14:textId="6E1C31C2" w:rsidR="000C50FE" w:rsidRPr="000A3DAE" w:rsidRDefault="00822595" w:rsidP="00FD65E7">
      <w:pPr>
        <w:pStyle w:val="Sraopastraipa"/>
        <w:numPr>
          <w:ilvl w:val="0"/>
          <w:numId w:val="22"/>
        </w:numPr>
        <w:tabs>
          <w:tab w:val="left" w:pos="1134"/>
        </w:tabs>
        <w:spacing w:after="0" w:line="240" w:lineRule="auto"/>
        <w:ind w:left="0" w:firstLine="993"/>
        <w:jc w:val="both"/>
        <w:rPr>
          <w:szCs w:val="24"/>
        </w:rPr>
      </w:pPr>
      <w:r w:rsidRPr="000A3DAE">
        <w:rPr>
          <w:szCs w:val="24"/>
        </w:rPr>
        <w:t xml:space="preserve">priedas. </w:t>
      </w:r>
      <w:r w:rsidR="00D243F4" w:rsidRPr="000A3DAE">
        <w:rPr>
          <w:szCs w:val="24"/>
        </w:rPr>
        <w:t>Tiekėjo pašalinimo pagrindų nebuvimo ir kvalifikacijos reikalavimų atitikties deklaracija</w:t>
      </w:r>
      <w:r w:rsidR="0021730D" w:rsidRPr="000A3DAE">
        <w:rPr>
          <w:szCs w:val="24"/>
        </w:rPr>
        <w:t xml:space="preserve"> (toliau – Deklaracija) forma.</w:t>
      </w:r>
    </w:p>
    <w:p w14:paraId="021D2EC2" w14:textId="7A2EFD50" w:rsidR="00822595" w:rsidRPr="000A3DAE" w:rsidRDefault="000C50FE" w:rsidP="00CB5971">
      <w:pPr>
        <w:pStyle w:val="Sraopastraipa"/>
        <w:numPr>
          <w:ilvl w:val="0"/>
          <w:numId w:val="22"/>
        </w:numPr>
        <w:tabs>
          <w:tab w:val="left" w:pos="1134"/>
        </w:tabs>
        <w:spacing w:after="0" w:line="240" w:lineRule="auto"/>
        <w:ind w:left="709" w:firstLine="284"/>
        <w:jc w:val="both"/>
        <w:rPr>
          <w:szCs w:val="24"/>
        </w:rPr>
      </w:pPr>
      <w:r w:rsidRPr="000A3DAE">
        <w:rPr>
          <w:szCs w:val="24"/>
        </w:rPr>
        <w:t>priedas. Pirkimo sutarties projektas</w:t>
      </w:r>
      <w:r w:rsidR="00B417F1">
        <w:rPr>
          <w:szCs w:val="24"/>
        </w:rPr>
        <w:t>.</w:t>
      </w:r>
      <w:r w:rsidR="00F868F2" w:rsidRPr="000A3DAE">
        <w:rPr>
          <w:szCs w:val="24"/>
        </w:rPr>
        <w:t xml:space="preserve"> I</w:t>
      </w:r>
      <w:r w:rsidR="00E534F4">
        <w:rPr>
          <w:szCs w:val="24"/>
        </w:rPr>
        <w:t xml:space="preserve"> p</w:t>
      </w:r>
      <w:r w:rsidR="00F868F2" w:rsidRPr="000A3DAE">
        <w:rPr>
          <w:szCs w:val="24"/>
        </w:rPr>
        <w:t xml:space="preserve">irkimo </w:t>
      </w:r>
      <w:r w:rsidR="00E534F4">
        <w:rPr>
          <w:szCs w:val="24"/>
        </w:rPr>
        <w:t>objekto dal</w:t>
      </w:r>
      <w:r w:rsidR="00B417F1">
        <w:rPr>
          <w:szCs w:val="24"/>
        </w:rPr>
        <w:t>is</w:t>
      </w:r>
      <w:r w:rsidR="00F868F2" w:rsidRPr="000A3DAE">
        <w:rPr>
          <w:szCs w:val="24"/>
        </w:rPr>
        <w:t>.</w:t>
      </w:r>
    </w:p>
    <w:p w14:paraId="5FD84DEA" w14:textId="7AF22AD6" w:rsidR="00F868F2" w:rsidRPr="000A3DAE" w:rsidRDefault="00F868F2" w:rsidP="00CB5971">
      <w:pPr>
        <w:pStyle w:val="Sraopastraipa"/>
        <w:numPr>
          <w:ilvl w:val="0"/>
          <w:numId w:val="22"/>
        </w:numPr>
        <w:tabs>
          <w:tab w:val="left" w:pos="1134"/>
        </w:tabs>
        <w:spacing w:after="0" w:line="240" w:lineRule="auto"/>
        <w:ind w:left="709" w:firstLine="284"/>
        <w:jc w:val="both"/>
        <w:rPr>
          <w:szCs w:val="24"/>
        </w:rPr>
      </w:pPr>
      <w:r w:rsidRPr="000A3DAE">
        <w:rPr>
          <w:szCs w:val="24"/>
        </w:rPr>
        <w:t>Priedas. Pirkimo sutarties projektas</w:t>
      </w:r>
      <w:r w:rsidR="00B417F1">
        <w:rPr>
          <w:szCs w:val="24"/>
        </w:rPr>
        <w:t>.</w:t>
      </w:r>
      <w:r w:rsidRPr="000A3DAE">
        <w:rPr>
          <w:szCs w:val="24"/>
        </w:rPr>
        <w:t xml:space="preserve"> II pirkimo </w:t>
      </w:r>
      <w:r w:rsidR="00E534F4">
        <w:rPr>
          <w:szCs w:val="24"/>
        </w:rPr>
        <w:t xml:space="preserve">objekto </w:t>
      </w:r>
      <w:r w:rsidRPr="000A3DAE">
        <w:rPr>
          <w:szCs w:val="24"/>
        </w:rPr>
        <w:t>dal</w:t>
      </w:r>
      <w:r w:rsidR="00B417F1">
        <w:rPr>
          <w:szCs w:val="24"/>
        </w:rPr>
        <w:t>is</w:t>
      </w:r>
      <w:r w:rsidRPr="000A3DAE">
        <w:rPr>
          <w:szCs w:val="24"/>
        </w:rPr>
        <w:t>.</w:t>
      </w:r>
    </w:p>
    <w:p w14:paraId="780C1254" w14:textId="510CBA05" w:rsidR="000C50FE" w:rsidRPr="000A3DAE" w:rsidRDefault="000C50FE" w:rsidP="00CB5971">
      <w:pPr>
        <w:pStyle w:val="Sraopastraipa"/>
        <w:numPr>
          <w:ilvl w:val="0"/>
          <w:numId w:val="22"/>
        </w:numPr>
        <w:tabs>
          <w:tab w:val="left" w:pos="1134"/>
        </w:tabs>
        <w:spacing w:after="0" w:line="240" w:lineRule="auto"/>
        <w:ind w:left="709" w:firstLine="284"/>
        <w:jc w:val="both"/>
        <w:rPr>
          <w:szCs w:val="24"/>
        </w:rPr>
      </w:pPr>
      <w:r w:rsidRPr="000A3DAE">
        <w:rPr>
          <w:szCs w:val="24"/>
        </w:rPr>
        <w:t>priedas. Pavyzdinės pasiūlymo galiojimo užtikrinimo (laidavimo ir garantijos) formos.</w:t>
      </w:r>
    </w:p>
    <w:p w14:paraId="580FDB0B" w14:textId="6C8476F5" w:rsidR="00822595" w:rsidRPr="000A3DAE" w:rsidRDefault="000C50FE" w:rsidP="00CB5971">
      <w:pPr>
        <w:pStyle w:val="Sraopastraipa"/>
        <w:numPr>
          <w:ilvl w:val="0"/>
          <w:numId w:val="22"/>
        </w:numPr>
        <w:tabs>
          <w:tab w:val="left" w:pos="1134"/>
        </w:tabs>
        <w:spacing w:after="0" w:line="240" w:lineRule="auto"/>
        <w:ind w:left="709" w:firstLine="284"/>
        <w:jc w:val="both"/>
        <w:rPr>
          <w:szCs w:val="24"/>
        </w:rPr>
      </w:pPr>
      <w:r w:rsidRPr="000A3DAE">
        <w:rPr>
          <w:szCs w:val="24"/>
        </w:rPr>
        <w:t xml:space="preserve">priedas. </w:t>
      </w:r>
      <w:r w:rsidRPr="000A3DAE">
        <w:t>Techninė specifikacija</w:t>
      </w:r>
      <w:r w:rsidR="00B417F1">
        <w:t>.</w:t>
      </w:r>
      <w:r w:rsidR="00111CA4" w:rsidRPr="000A3DAE">
        <w:t xml:space="preserve"> I pirkimo dalis.</w:t>
      </w:r>
    </w:p>
    <w:p w14:paraId="45ED0E69" w14:textId="6CF03155" w:rsidR="00111CA4" w:rsidRPr="000A3DAE" w:rsidRDefault="00111CA4" w:rsidP="00111CA4">
      <w:pPr>
        <w:pStyle w:val="Sraopastraipa"/>
        <w:numPr>
          <w:ilvl w:val="0"/>
          <w:numId w:val="22"/>
        </w:numPr>
        <w:tabs>
          <w:tab w:val="left" w:pos="1134"/>
        </w:tabs>
        <w:spacing w:after="0" w:line="240" w:lineRule="auto"/>
        <w:ind w:left="709" w:firstLine="284"/>
        <w:jc w:val="both"/>
        <w:rPr>
          <w:szCs w:val="24"/>
        </w:rPr>
      </w:pPr>
      <w:r w:rsidRPr="000A3DAE">
        <w:rPr>
          <w:szCs w:val="24"/>
        </w:rPr>
        <w:t xml:space="preserve">priedas. </w:t>
      </w:r>
      <w:r w:rsidRPr="000A3DAE">
        <w:t>Techninė specifikacija</w:t>
      </w:r>
      <w:r w:rsidR="00B417F1">
        <w:t>.</w:t>
      </w:r>
      <w:r w:rsidRPr="000A3DAE">
        <w:t xml:space="preserve"> II pirkimo dalis.</w:t>
      </w:r>
    </w:p>
    <w:p w14:paraId="4622B9C6" w14:textId="149DE79B" w:rsidR="009B2A0E" w:rsidRPr="000A3DAE" w:rsidRDefault="00CC4C81" w:rsidP="00FD65E7">
      <w:pPr>
        <w:pStyle w:val="Sraopastraipa"/>
        <w:numPr>
          <w:ilvl w:val="0"/>
          <w:numId w:val="22"/>
        </w:numPr>
        <w:tabs>
          <w:tab w:val="left" w:pos="1134"/>
        </w:tabs>
        <w:spacing w:after="0" w:line="240" w:lineRule="auto"/>
        <w:ind w:left="0" w:firstLine="993"/>
        <w:jc w:val="both"/>
        <w:rPr>
          <w:szCs w:val="24"/>
        </w:rPr>
      </w:pPr>
      <w:r w:rsidRPr="000A3DAE">
        <w:t>p</w:t>
      </w:r>
      <w:r w:rsidR="009B2A0E" w:rsidRPr="000A3DAE">
        <w:t xml:space="preserve">riedas. </w:t>
      </w:r>
      <w:r w:rsidR="009B2A0E" w:rsidRPr="000A3DAE">
        <w:rPr>
          <w:color w:val="000000" w:themeColor="text1"/>
        </w:rPr>
        <w:t xml:space="preserve">Pavyzdinė Deklaracijos </w:t>
      </w:r>
      <w:r w:rsidR="009B2A0E" w:rsidRPr="000A3DAE">
        <w:rPr>
          <w:iCs/>
          <w:color w:val="000000" w:themeColor="text1"/>
        </w:rPr>
        <w:t>dėl atitikties VPĮ 45 straipsnio 2¹ dalies nuostatoms forma.</w:t>
      </w:r>
    </w:p>
    <w:p w14:paraId="3029AA97" w14:textId="77777777" w:rsidR="00D35D38" w:rsidRDefault="00D35D38">
      <w:pPr>
        <w:pStyle w:val="Lentelsantrat"/>
        <w:pageBreakBefore/>
        <w:suppressLineNumbers w:val="0"/>
        <w:spacing w:before="240" w:after="120" w:line="240" w:lineRule="auto"/>
        <w:rPr>
          <w:bCs w:val="0"/>
          <w:szCs w:val="24"/>
        </w:rPr>
      </w:pPr>
      <w:r>
        <w:rPr>
          <w:bCs w:val="0"/>
          <w:szCs w:val="24"/>
        </w:rPr>
        <w:lastRenderedPageBreak/>
        <w:t>I. BENDROSIOS NUOSTATOS</w:t>
      </w:r>
    </w:p>
    <w:p w14:paraId="0A64F6E2" w14:textId="6DBA7E76" w:rsidR="00D243F4" w:rsidRPr="007E787F" w:rsidRDefault="00751799" w:rsidP="004E15DB">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Pr="00787E51">
        <w:rPr>
          <w:szCs w:val="24"/>
        </w:rPr>
        <w:t xml:space="preserve">(toliau – Perkančioji organizacija), </w:t>
      </w:r>
      <w:r w:rsidR="00D243F4" w:rsidRPr="00B778FA">
        <w:rPr>
          <w:szCs w:val="24"/>
        </w:rPr>
        <w:t>numato įsigyti</w:t>
      </w:r>
      <w:r w:rsidR="00B96141" w:rsidRPr="00B96141">
        <w:rPr>
          <w:rFonts w:eastAsia="Times New Roman" w:cs="Times New Roman"/>
          <w:kern w:val="2"/>
          <w:szCs w:val="24"/>
          <w:lang w:eastAsia="en-US"/>
        </w:rPr>
        <w:t xml:space="preserve"> </w:t>
      </w:r>
      <w:r w:rsidR="009878D4">
        <w:rPr>
          <w:rFonts w:eastAsia="Times New Roman" w:cs="Times New Roman"/>
          <w:kern w:val="2"/>
          <w:szCs w:val="24"/>
          <w:lang w:eastAsia="en-US"/>
        </w:rPr>
        <w:t xml:space="preserve">2 vnt. </w:t>
      </w:r>
      <w:r w:rsidR="00B96141">
        <w:rPr>
          <w:bCs/>
          <w:szCs w:val="24"/>
          <w:shd w:val="clear" w:color="auto" w:fill="FFFFFF"/>
          <w:lang w:eastAsia="lt-LT"/>
        </w:rPr>
        <w:t>traktori</w:t>
      </w:r>
      <w:r w:rsidR="008E0DB9">
        <w:rPr>
          <w:bCs/>
          <w:szCs w:val="24"/>
          <w:shd w:val="clear" w:color="auto" w:fill="FFFFFF"/>
          <w:lang w:eastAsia="lt-LT"/>
        </w:rPr>
        <w:t>us su priedais</w:t>
      </w:r>
      <w:r w:rsidR="00E534F4">
        <w:rPr>
          <w:bCs/>
          <w:szCs w:val="24"/>
          <w:shd w:val="clear" w:color="auto" w:fill="FFFFFF"/>
          <w:lang w:eastAsia="lt-LT"/>
        </w:rPr>
        <w:t xml:space="preserve"> (toliau – Prekės)</w:t>
      </w:r>
      <w:r w:rsidR="008E0DB9">
        <w:rPr>
          <w:bCs/>
          <w:szCs w:val="24"/>
          <w:shd w:val="clear" w:color="auto" w:fill="FFFFFF"/>
          <w:lang w:eastAsia="lt-LT"/>
        </w:rPr>
        <w:t>.</w:t>
      </w:r>
      <w:r w:rsidR="00B96141">
        <w:rPr>
          <w:bCs/>
          <w:szCs w:val="24"/>
          <w:shd w:val="clear" w:color="auto" w:fill="FFFFFF"/>
          <w:lang w:eastAsia="lt-LT"/>
        </w:rPr>
        <w:t xml:space="preserve"> </w:t>
      </w:r>
    </w:p>
    <w:p w14:paraId="5E6003A8" w14:textId="680B803C" w:rsidR="00D243F4" w:rsidRPr="00EE3A7C" w:rsidRDefault="00D243F4" w:rsidP="004E15DB">
      <w:pPr>
        <w:numPr>
          <w:ilvl w:val="0"/>
          <w:numId w:val="2"/>
        </w:numPr>
        <w:tabs>
          <w:tab w:val="left" w:pos="0"/>
          <w:tab w:val="left" w:pos="340"/>
          <w:tab w:val="left" w:pos="1210"/>
        </w:tabs>
        <w:spacing w:after="0" w:line="240" w:lineRule="auto"/>
        <w:ind w:firstLine="284"/>
        <w:jc w:val="both"/>
        <w:rPr>
          <w:szCs w:val="24"/>
        </w:rPr>
      </w:pPr>
      <w:r w:rsidRPr="00804C2B">
        <w:rPr>
          <w:szCs w:val="24"/>
        </w:rPr>
        <w:t xml:space="preserve">Mažos vertės </w:t>
      </w:r>
      <w:r>
        <w:rPr>
          <w:szCs w:val="24"/>
        </w:rPr>
        <w:t>pirkimas skelbiamos apklausos būdu</w:t>
      </w:r>
      <w:r w:rsidRPr="00804C2B">
        <w:rPr>
          <w:szCs w:val="24"/>
        </w:rPr>
        <w:t xml:space="preserve"> vykdomas vadovaujantis Lietuvos Respublikos viešųjų</w:t>
      </w:r>
      <w:r>
        <w:rPr>
          <w:szCs w:val="24"/>
        </w:rPr>
        <w:t xml:space="preserve"> pirkimų įstatymu (toliau – Viešųjų pirkimų įstatymas), </w:t>
      </w:r>
      <w:r w:rsidRPr="00B778FA">
        <w:rPr>
          <w:szCs w:val="24"/>
        </w:rPr>
        <w:t xml:space="preserve">Viešųjų pirkimų tarnybos direktoriaus 2017 m. birželio 28 d. įsakymu Nr. 1S-97 patvirtintu Mažos vertės pirkimų tvarkos </w:t>
      </w:r>
      <w:r w:rsidRPr="00EE3A7C">
        <w:rPr>
          <w:szCs w:val="24"/>
        </w:rPr>
        <w:t xml:space="preserve">aprašu (toliau – Mažos vertės pirkimų tvarkos aprašas), </w:t>
      </w:r>
      <w:r w:rsidR="004C0E21" w:rsidRPr="002117E5">
        <w:rPr>
          <w:szCs w:val="24"/>
        </w:rPr>
        <w:t>Lietuvos Respublikos civiliniu kodeksu (toliau – Civilinis kodeksas)</w:t>
      </w:r>
      <w:r w:rsidR="004C0E21">
        <w:rPr>
          <w:szCs w:val="24"/>
        </w:rPr>
        <w:t xml:space="preserve">, </w:t>
      </w:r>
      <w:r w:rsidRPr="00EE3A7C">
        <w:rPr>
          <w:szCs w:val="24"/>
        </w:rPr>
        <w:t>kitais Viešųjų pirkimų įstatymo įgyvendinamaisiais teisės aktais bei šiomis pirkimo sąlygomis.</w:t>
      </w:r>
      <w:r w:rsidR="00B43504">
        <w:rPr>
          <w:szCs w:val="24"/>
        </w:rPr>
        <w:t xml:space="preserve"> </w:t>
      </w:r>
      <w:r w:rsidR="00B43504" w:rsidRPr="00B46A1D">
        <w:rPr>
          <w:szCs w:val="24"/>
        </w:rPr>
        <w:t xml:space="preserve">Perkančioji organizacija šio pirkimo neatlieka naudodamasi centrinės perkančiosios organizacijos (CPO LT) paslaugomis, kadangi CPO LT centralizuotų pirkimų kataloge </w:t>
      </w:r>
      <w:r w:rsidR="00B43504">
        <w:rPr>
          <w:szCs w:val="24"/>
        </w:rPr>
        <w:t xml:space="preserve">tokios technikos </w:t>
      </w:r>
      <w:r w:rsidR="00B43504" w:rsidRPr="00B46A1D">
        <w:rPr>
          <w:szCs w:val="24"/>
        </w:rPr>
        <w:t>n</w:t>
      </w:r>
      <w:r w:rsidR="005B6A7B">
        <w:rPr>
          <w:szCs w:val="24"/>
        </w:rPr>
        <w:t>ėra</w:t>
      </w:r>
      <w:r w:rsidR="00B43504" w:rsidRPr="00B46A1D">
        <w:rPr>
          <w:szCs w:val="24"/>
        </w:rPr>
        <w:t>.</w:t>
      </w:r>
    </w:p>
    <w:p w14:paraId="04CE387F" w14:textId="765A1D93" w:rsidR="002A5DD7" w:rsidRPr="002A5DD7" w:rsidRDefault="00D243F4" w:rsidP="001B6800">
      <w:pPr>
        <w:numPr>
          <w:ilvl w:val="0"/>
          <w:numId w:val="2"/>
        </w:numPr>
        <w:tabs>
          <w:tab w:val="left" w:pos="0"/>
          <w:tab w:val="left" w:pos="340"/>
          <w:tab w:val="left" w:pos="1210"/>
        </w:tabs>
        <w:spacing w:after="0" w:line="240" w:lineRule="auto"/>
        <w:ind w:firstLine="284"/>
        <w:jc w:val="both"/>
        <w:rPr>
          <w:szCs w:val="24"/>
          <w:shd w:val="clear" w:color="auto" w:fill="FFFFFF"/>
        </w:rPr>
      </w:pPr>
      <w:r w:rsidRPr="002A5DD7">
        <w:rPr>
          <w:szCs w:val="24"/>
        </w:rPr>
        <w:t>Vartojamos pagrindinės sąvokos, apibrėžtos Viešųjų pirkimų įstatyme</w:t>
      </w:r>
      <w:r w:rsidR="002A5DD7" w:rsidRPr="002117E5">
        <w:rPr>
          <w:szCs w:val="24"/>
        </w:rPr>
        <w:t>, Mažos vertės apraš</w:t>
      </w:r>
      <w:r w:rsidR="002A5DD7">
        <w:rPr>
          <w:szCs w:val="24"/>
        </w:rPr>
        <w:t>e</w:t>
      </w:r>
      <w:r w:rsidR="002A5DD7" w:rsidRPr="002117E5">
        <w:rPr>
          <w:szCs w:val="24"/>
        </w:rPr>
        <w:t xml:space="preserve"> ir kituose su pirkimo objektu susijusiuose teisės aktuose (jų aktualiose redakcijose).</w:t>
      </w:r>
    </w:p>
    <w:p w14:paraId="6E2C593C" w14:textId="77777777" w:rsidR="00F26705" w:rsidRDefault="00D243F4" w:rsidP="001B6800">
      <w:pPr>
        <w:numPr>
          <w:ilvl w:val="0"/>
          <w:numId w:val="2"/>
        </w:numPr>
        <w:tabs>
          <w:tab w:val="left" w:pos="0"/>
          <w:tab w:val="left" w:pos="340"/>
          <w:tab w:val="left" w:pos="1210"/>
        </w:tabs>
        <w:spacing w:after="0" w:line="240" w:lineRule="auto"/>
        <w:ind w:firstLine="284"/>
        <w:jc w:val="both"/>
        <w:rPr>
          <w:szCs w:val="24"/>
          <w:shd w:val="clear" w:color="auto" w:fill="FFFFFF"/>
        </w:rPr>
      </w:pPr>
      <w:r w:rsidRPr="002A5DD7">
        <w:rPr>
          <w:szCs w:val="24"/>
        </w:rPr>
        <w:t>Skelbimas apie pirkimą paskelbtas Viešųjų pirkimų įstatymo nustatyta tvarka.</w:t>
      </w:r>
    </w:p>
    <w:p w14:paraId="4C5675DF" w14:textId="77777777" w:rsidR="00F26705" w:rsidRDefault="00D243F4" w:rsidP="001B6800">
      <w:pPr>
        <w:numPr>
          <w:ilvl w:val="0"/>
          <w:numId w:val="2"/>
        </w:numPr>
        <w:tabs>
          <w:tab w:val="left" w:pos="0"/>
          <w:tab w:val="left" w:pos="340"/>
          <w:tab w:val="left" w:pos="1210"/>
        </w:tabs>
        <w:spacing w:after="0" w:line="240" w:lineRule="auto"/>
        <w:ind w:firstLine="284"/>
        <w:jc w:val="both"/>
        <w:rPr>
          <w:szCs w:val="24"/>
          <w:shd w:val="clear" w:color="auto" w:fill="FFFFFF"/>
        </w:rPr>
      </w:pPr>
      <w:r w:rsidRPr="00F26705">
        <w:rPr>
          <w:szCs w:val="24"/>
        </w:rPr>
        <w:t xml:space="preserve">Pirkimas atliekamas laikantis lygiateisiškumo, nediskriminavimo, skaidrumo, abipusio pripažinimo, proporcingumo principų ir konfidencialumo bei nešališkumo reikalavimų. </w:t>
      </w:r>
      <w:r w:rsidR="00F26705" w:rsidRPr="00F26705">
        <w:rPr>
          <w:szCs w:val="24"/>
        </w:rPr>
        <w:t>Vykdant pirkimą siekiama racionaliai panaudoti tam skirtas lėšas.</w:t>
      </w:r>
    </w:p>
    <w:p w14:paraId="52ECE96A" w14:textId="4387D07F" w:rsidR="00D243F4" w:rsidRPr="00F26705" w:rsidRDefault="00D243F4" w:rsidP="001B6800">
      <w:pPr>
        <w:numPr>
          <w:ilvl w:val="0"/>
          <w:numId w:val="2"/>
        </w:numPr>
        <w:tabs>
          <w:tab w:val="left" w:pos="0"/>
          <w:tab w:val="left" w:pos="340"/>
          <w:tab w:val="left" w:pos="1210"/>
        </w:tabs>
        <w:spacing w:after="0" w:line="240" w:lineRule="auto"/>
        <w:ind w:firstLine="284"/>
        <w:jc w:val="both"/>
        <w:rPr>
          <w:szCs w:val="24"/>
          <w:shd w:val="clear" w:color="auto" w:fill="FFFFFF"/>
        </w:rPr>
      </w:pPr>
      <w:r w:rsidRPr="00F26705">
        <w:rPr>
          <w:szCs w:val="24"/>
        </w:rPr>
        <w:t>Perkančioji organizacija nėra pridėtinės vertės mokesčio (toliau – PVM) mokėtoja.</w:t>
      </w:r>
    </w:p>
    <w:p w14:paraId="3CD8A048" w14:textId="77777777" w:rsidR="00D35D38" w:rsidRPr="00744D92" w:rsidRDefault="00D35D38" w:rsidP="00744D92">
      <w:pPr>
        <w:spacing w:before="120" w:after="120" w:line="240" w:lineRule="auto"/>
        <w:jc w:val="center"/>
        <w:rPr>
          <w:b/>
          <w:bCs/>
        </w:rPr>
      </w:pPr>
      <w:r w:rsidRPr="00744D92">
        <w:rPr>
          <w:b/>
          <w:bCs/>
        </w:rPr>
        <w:t>II. </w:t>
      </w:r>
      <w:r w:rsidRPr="00744D92">
        <w:rPr>
          <w:b/>
          <w:szCs w:val="24"/>
        </w:rPr>
        <w:t>PIRKIMO</w:t>
      </w:r>
      <w:r w:rsidRPr="00744D92">
        <w:rPr>
          <w:b/>
          <w:bCs/>
        </w:rPr>
        <w:t xml:space="preserve"> OBJEKTAS</w:t>
      </w:r>
    </w:p>
    <w:p w14:paraId="6A6E2689" w14:textId="632AF32A" w:rsidR="000535FC" w:rsidRPr="00982BED" w:rsidRDefault="00D35D38" w:rsidP="00B21B2F">
      <w:pPr>
        <w:pStyle w:val="Sraopastraipa"/>
        <w:numPr>
          <w:ilvl w:val="0"/>
          <w:numId w:val="2"/>
        </w:numPr>
        <w:spacing w:line="240" w:lineRule="auto"/>
        <w:ind w:firstLine="284"/>
        <w:jc w:val="both"/>
      </w:pPr>
      <w:r>
        <w:t>Šis pirkimas sk</w:t>
      </w:r>
      <w:r w:rsidR="00EE3A7C">
        <w:t>aidomas</w:t>
      </w:r>
      <w:r w:rsidR="000535FC">
        <w:t xml:space="preserve"> </w:t>
      </w:r>
      <w:r w:rsidR="000535FC" w:rsidRPr="000535FC">
        <w:t>į 2 pirkimo objekto dalis.</w:t>
      </w:r>
      <w:r w:rsidR="000535FC">
        <w:t xml:space="preserve"> </w:t>
      </w:r>
      <w:r w:rsidR="000535FC" w:rsidRPr="000535FC">
        <w:t>Tiekėjas privalo teikti vienoje ar visose</w:t>
      </w:r>
      <w:r w:rsidR="000535FC">
        <w:t xml:space="preserve"> </w:t>
      </w:r>
      <w:r w:rsidR="000535FC" w:rsidRPr="00982BED">
        <w:t>pirkimo objekto dalyse. Pirkimo objekto dalys yra šios:</w:t>
      </w:r>
    </w:p>
    <w:p w14:paraId="050E7E85" w14:textId="5B13DEC8" w:rsidR="007C0DA3" w:rsidRPr="00982BED" w:rsidRDefault="00117912" w:rsidP="00A8126F">
      <w:pPr>
        <w:pStyle w:val="Sraopastraipa"/>
        <w:numPr>
          <w:ilvl w:val="1"/>
          <w:numId w:val="2"/>
        </w:numPr>
        <w:tabs>
          <w:tab w:val="left" w:pos="340"/>
          <w:tab w:val="left" w:pos="851"/>
        </w:tabs>
        <w:spacing w:after="0" w:line="240" w:lineRule="auto"/>
        <w:ind w:firstLine="284"/>
        <w:jc w:val="both"/>
        <w:rPr>
          <w:kern w:val="2"/>
        </w:rPr>
      </w:pPr>
      <w:r w:rsidRPr="00982BED">
        <w:rPr>
          <w:b/>
          <w:bCs/>
        </w:rPr>
        <w:t>I pirkimo objekto dalis</w:t>
      </w:r>
      <w:r w:rsidRPr="00982BED">
        <w:t xml:space="preserve"> – </w:t>
      </w:r>
      <w:r w:rsidR="00E534F4">
        <w:t>„T</w:t>
      </w:r>
      <w:r w:rsidRPr="00982BED">
        <w:t xml:space="preserve">raktorius su </w:t>
      </w:r>
      <w:proofErr w:type="spellStart"/>
      <w:r w:rsidRPr="00982BED">
        <w:t>trišake</w:t>
      </w:r>
      <w:proofErr w:type="spellEnd"/>
      <w:r w:rsidRPr="00982BED">
        <w:t xml:space="preserve"> priekine pakaba ir frontiniu krautuvu su kaušu</w:t>
      </w:r>
      <w:r w:rsidR="00E534F4">
        <w:t>“</w:t>
      </w:r>
      <w:r w:rsidR="00746C2E" w:rsidRPr="00982BED">
        <w:rPr>
          <w:rFonts w:cs="Times New Roman"/>
          <w:color w:val="000000"/>
          <w:szCs w:val="24"/>
        </w:rPr>
        <w:t>;</w:t>
      </w:r>
    </w:p>
    <w:p w14:paraId="4BE09FDF" w14:textId="0B420FF2" w:rsidR="00116BE5" w:rsidRPr="00982BED" w:rsidRDefault="00117912" w:rsidP="00957C4C">
      <w:pPr>
        <w:pStyle w:val="Sraopastraipa"/>
        <w:numPr>
          <w:ilvl w:val="1"/>
          <w:numId w:val="2"/>
        </w:numPr>
        <w:tabs>
          <w:tab w:val="left" w:pos="340"/>
          <w:tab w:val="left" w:pos="851"/>
        </w:tabs>
        <w:spacing w:after="0" w:line="240" w:lineRule="auto"/>
        <w:ind w:firstLine="284"/>
        <w:jc w:val="both"/>
        <w:rPr>
          <w:kern w:val="2"/>
        </w:rPr>
      </w:pPr>
      <w:r w:rsidRPr="00982BED">
        <w:t xml:space="preserve"> </w:t>
      </w:r>
      <w:r w:rsidR="007C0DA3" w:rsidRPr="00982BED">
        <w:rPr>
          <w:b/>
          <w:bCs/>
        </w:rPr>
        <w:t>II pirkimo objekto dalis</w:t>
      </w:r>
      <w:r w:rsidR="007C0DA3" w:rsidRPr="00982BED">
        <w:t xml:space="preserve"> – </w:t>
      </w:r>
      <w:r w:rsidR="00E534F4">
        <w:t>„T</w:t>
      </w:r>
      <w:r w:rsidR="007C0DA3" w:rsidRPr="00982BED">
        <w:t xml:space="preserve">raktorius su </w:t>
      </w:r>
      <w:proofErr w:type="spellStart"/>
      <w:r w:rsidR="007C0DA3" w:rsidRPr="00982BED">
        <w:t>trišake</w:t>
      </w:r>
      <w:proofErr w:type="spellEnd"/>
      <w:r w:rsidR="007C0DA3" w:rsidRPr="00982BED">
        <w:t xml:space="preserve"> priekine pakaba</w:t>
      </w:r>
      <w:r w:rsidR="00E534F4">
        <w:t>“</w:t>
      </w:r>
      <w:r w:rsidR="00334B5A" w:rsidRPr="00982BED">
        <w:rPr>
          <w:rFonts w:cs="Times New Roman"/>
          <w:color w:val="000000"/>
          <w:szCs w:val="24"/>
        </w:rPr>
        <w:t>.</w:t>
      </w:r>
      <w:r w:rsidR="007C0DA3" w:rsidRPr="00982BED">
        <w:t xml:space="preserve"> </w:t>
      </w:r>
    </w:p>
    <w:p w14:paraId="3DB9E252" w14:textId="77777777" w:rsidR="003051DF" w:rsidRPr="00982BED" w:rsidRDefault="003051DF" w:rsidP="00650694">
      <w:pPr>
        <w:numPr>
          <w:ilvl w:val="0"/>
          <w:numId w:val="2"/>
        </w:numPr>
        <w:tabs>
          <w:tab w:val="left" w:pos="420"/>
        </w:tabs>
        <w:suppressAutoHyphens w:val="0"/>
        <w:spacing w:after="0" w:line="240" w:lineRule="auto"/>
        <w:ind w:firstLine="284"/>
        <w:jc w:val="both"/>
        <w:rPr>
          <w:color w:val="000000" w:themeColor="text1"/>
          <w:kern w:val="2"/>
        </w:rPr>
      </w:pPr>
      <w:r w:rsidRPr="00982BED">
        <w:t>Maksimali šiam pirkimui skiriama lėšų suma:</w:t>
      </w:r>
    </w:p>
    <w:p w14:paraId="19C3042A" w14:textId="5AFFF980" w:rsidR="003051DF" w:rsidRPr="00982BED" w:rsidRDefault="003051DF" w:rsidP="00A8126F">
      <w:pPr>
        <w:pStyle w:val="Sraopastraipa"/>
        <w:numPr>
          <w:ilvl w:val="1"/>
          <w:numId w:val="2"/>
        </w:numPr>
        <w:tabs>
          <w:tab w:val="left" w:pos="420"/>
        </w:tabs>
        <w:suppressAutoHyphens w:val="0"/>
        <w:spacing w:after="0" w:line="240" w:lineRule="auto"/>
        <w:ind w:firstLine="284"/>
        <w:jc w:val="both"/>
        <w:rPr>
          <w:kern w:val="2"/>
        </w:rPr>
      </w:pPr>
      <w:r w:rsidRPr="00982BED">
        <w:t>I pirkimo objekto dal</w:t>
      </w:r>
      <w:r w:rsidR="00B417F1">
        <w:t>yje</w:t>
      </w:r>
      <w:r w:rsidRPr="00982BED">
        <w:t xml:space="preserve"> – 27 600,00 Eur be PVM;</w:t>
      </w:r>
    </w:p>
    <w:p w14:paraId="69838577" w14:textId="57497761" w:rsidR="003051DF" w:rsidRDefault="003051DF" w:rsidP="00A8126F">
      <w:pPr>
        <w:pStyle w:val="Sraopastraipa"/>
        <w:numPr>
          <w:ilvl w:val="1"/>
          <w:numId w:val="2"/>
        </w:numPr>
        <w:tabs>
          <w:tab w:val="left" w:pos="420"/>
        </w:tabs>
        <w:suppressAutoHyphens w:val="0"/>
        <w:spacing w:after="0" w:line="240" w:lineRule="auto"/>
        <w:ind w:firstLine="284"/>
        <w:jc w:val="both"/>
      </w:pPr>
      <w:r>
        <w:t>II pirkimo objekto dal</w:t>
      </w:r>
      <w:r w:rsidR="00B417F1">
        <w:t>yje</w:t>
      </w:r>
      <w:r>
        <w:t xml:space="preserve"> – 24 700,00 Eur be PVM.</w:t>
      </w:r>
    </w:p>
    <w:p w14:paraId="498AB39F" w14:textId="47DA0598" w:rsidR="00C746D0" w:rsidRPr="00687FF2" w:rsidRDefault="0052365E" w:rsidP="00650694">
      <w:pPr>
        <w:pStyle w:val="Sraopastraipa"/>
        <w:numPr>
          <w:ilvl w:val="0"/>
          <w:numId w:val="2"/>
        </w:numPr>
        <w:spacing w:after="0" w:line="240" w:lineRule="auto"/>
        <w:ind w:firstLine="284"/>
        <w:jc w:val="both"/>
      </w:pPr>
      <w:r>
        <w:t>Pirkimo objekto</w:t>
      </w:r>
      <w:r w:rsidR="00D0370E" w:rsidRPr="00FF6865">
        <w:t xml:space="preserve"> sudėtis, </w:t>
      </w:r>
      <w:r w:rsidR="00D0370E" w:rsidRPr="008E3AA5">
        <w:t>apimtys bei ki</w:t>
      </w:r>
      <w:r w:rsidR="002338C6" w:rsidRPr="008E3AA5">
        <w:t>ti reikalavimai yra nurodyti šių</w:t>
      </w:r>
      <w:r w:rsidR="00D0370E" w:rsidRPr="008E3AA5">
        <w:t xml:space="preserve"> </w:t>
      </w:r>
      <w:r w:rsidR="002338C6" w:rsidRPr="008E3AA5">
        <w:t xml:space="preserve">pirkimo </w:t>
      </w:r>
      <w:r w:rsidR="00D0370E" w:rsidRPr="008E3AA5">
        <w:t>sąlygų</w:t>
      </w:r>
      <w:r w:rsidR="00A350B5" w:rsidRPr="008E3AA5">
        <w:t xml:space="preserve"> </w:t>
      </w:r>
      <w:r w:rsidR="008E3AA5" w:rsidRPr="008E3AA5">
        <w:t>6 ir 7</w:t>
      </w:r>
      <w:r w:rsidR="0071699D" w:rsidRPr="008E3AA5">
        <w:t xml:space="preserve"> pried</w:t>
      </w:r>
      <w:r w:rsidR="008E3AA5" w:rsidRPr="008E3AA5">
        <w:t xml:space="preserve">uose </w:t>
      </w:r>
      <w:r w:rsidR="00D35D38" w:rsidRPr="008E3AA5">
        <w:t>pateikiamo</w:t>
      </w:r>
      <w:r w:rsidR="00910D9E" w:rsidRPr="008E3AA5">
        <w:t xml:space="preserve">se </w:t>
      </w:r>
      <w:r w:rsidR="000D2F0F" w:rsidRPr="008E3AA5">
        <w:t>techninėse specifi</w:t>
      </w:r>
      <w:r w:rsidR="001344AC" w:rsidRPr="008E3AA5">
        <w:t>kacijose</w:t>
      </w:r>
      <w:r w:rsidR="00D35D38" w:rsidRPr="008E3AA5">
        <w:t>. Jeigu</w:t>
      </w:r>
      <w:r w:rsidR="00D35D38" w:rsidRPr="002919A5">
        <w:t xml:space="preserve"> </w:t>
      </w:r>
      <w:r w:rsidR="00D80594" w:rsidRPr="002919A5">
        <w:t>šiuose</w:t>
      </w:r>
      <w:r w:rsidR="00D80594" w:rsidRPr="007B5594">
        <w:t xml:space="preserve"> pirkimo dokumentuose</w:t>
      </w:r>
      <w:r w:rsidR="00D35D38" w:rsidRPr="007B5594">
        <w:t xml:space="preserve"> yra nurodyti konkrečių medžiagų ar </w:t>
      </w:r>
      <w:r w:rsidR="00D35D38" w:rsidRPr="00687FF2">
        <w:t>gaminių gamintojai, prekės ženklai, proceso pavadinimai ar pan., tiekėjai gali numatyti lygiaverčius, ne blogesnių charakteristikų gaminius ar medžiagas.</w:t>
      </w:r>
    </w:p>
    <w:p w14:paraId="560C278A" w14:textId="7608CE93" w:rsidR="00D35D38" w:rsidRPr="00C83078" w:rsidRDefault="00306B20" w:rsidP="001B7B0A">
      <w:pPr>
        <w:widowControl w:val="0"/>
        <w:numPr>
          <w:ilvl w:val="0"/>
          <w:numId w:val="2"/>
        </w:numPr>
        <w:tabs>
          <w:tab w:val="left" w:pos="340"/>
          <w:tab w:val="left" w:pos="1210"/>
        </w:tabs>
        <w:spacing w:after="0" w:line="240" w:lineRule="auto"/>
        <w:ind w:firstLine="284"/>
        <w:jc w:val="both"/>
      </w:pPr>
      <w:r>
        <w:t>Prekių pristatymo</w:t>
      </w:r>
      <w:r w:rsidR="00D35D38" w:rsidRPr="00132409">
        <w:t xml:space="preserve"> terminas</w:t>
      </w:r>
      <w:r w:rsidR="00957C4C">
        <w:t xml:space="preserve"> abiejose pirkimo objekto dalyse</w:t>
      </w:r>
      <w:r w:rsidR="00D35D38" w:rsidRPr="00132409">
        <w:t xml:space="preserve"> – </w:t>
      </w:r>
      <w:r>
        <w:t xml:space="preserve">per </w:t>
      </w:r>
      <w:r w:rsidR="002A72CE">
        <w:t>6</w:t>
      </w:r>
      <w:r w:rsidR="004B56B6">
        <w:t xml:space="preserve"> mėnes</w:t>
      </w:r>
      <w:r w:rsidR="00D0292B">
        <w:t>ius</w:t>
      </w:r>
      <w:r w:rsidR="00D243F4">
        <w:t xml:space="preserve"> </w:t>
      </w:r>
      <w:r>
        <w:t xml:space="preserve">nuo pirkimo sutarties </w:t>
      </w:r>
      <w:r w:rsidR="00591CD5">
        <w:t>įsigaliojimo</w:t>
      </w:r>
      <w:r>
        <w:t xml:space="preserve"> dienos</w:t>
      </w:r>
      <w:r w:rsidR="00C83078" w:rsidRPr="00C83078">
        <w:t>.</w:t>
      </w:r>
      <w:r w:rsidR="004810BB">
        <w:t xml:space="preserve"> </w:t>
      </w:r>
      <w:r w:rsidR="0095474F">
        <w:t>Prekių</w:t>
      </w:r>
      <w:r w:rsidR="0095474F" w:rsidRPr="00E32D38">
        <w:t xml:space="preserve"> </w:t>
      </w:r>
      <w:r w:rsidR="0095474F">
        <w:t>pristatymo</w:t>
      </w:r>
      <w:r w:rsidR="0095474F" w:rsidRPr="00E32D38">
        <w:t xml:space="preserve"> terminas gali būti pratęstas iki </w:t>
      </w:r>
      <w:r w:rsidR="0095474F">
        <w:t>2</w:t>
      </w:r>
      <w:r w:rsidR="0095474F" w:rsidRPr="00E32D38">
        <w:t xml:space="preserve"> mėn</w:t>
      </w:r>
      <w:r w:rsidR="0095474F">
        <w:t>.</w:t>
      </w:r>
    </w:p>
    <w:p w14:paraId="488DA189" w14:textId="7DB8D843" w:rsidR="00D0525D" w:rsidRPr="00D0525D" w:rsidRDefault="00F66CDD" w:rsidP="001B7B0A">
      <w:pPr>
        <w:numPr>
          <w:ilvl w:val="0"/>
          <w:numId w:val="2"/>
        </w:numPr>
        <w:tabs>
          <w:tab w:val="left" w:pos="340"/>
          <w:tab w:val="left" w:pos="1210"/>
        </w:tabs>
        <w:spacing w:after="0" w:line="240" w:lineRule="auto"/>
        <w:ind w:firstLine="284"/>
        <w:jc w:val="both"/>
      </w:pPr>
      <w:r w:rsidRPr="00F66CDD">
        <w:rPr>
          <w:rFonts w:cs="Times New Roman"/>
          <w:szCs w:val="24"/>
        </w:rPr>
        <w:t>Tiekėjai pasiūlyme privalo įvertinti visas pirkimo sutarčiai įvykdyti reikalingas sąnaudas – išlaidas reikalingų medžiagų, gaminių, mechanizmų eksploatacijos ir darbo užmokesčio vertę, socialinio draudimo mokesčius, pridėtinės vertės mokesčius, kitus reikalingus mokesčius bei kitas išlaidas, kurias turi numatyti profesionalus ir atsakingas tiekėjas.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turi būti laikoma, kad kiekviena tokia nuoroda yra pateikta su žodžiais „arba lygiavertis“. Po pasiūlymų pateikimo termino nebebus priimtas joks reikalavimas pakeisti pasiūlymo sumą arba sąlygas, grindžiamas tiekėjo klaidomis ar praleidimais.</w:t>
      </w:r>
    </w:p>
    <w:p w14:paraId="08E12730" w14:textId="5A389A8B" w:rsidR="00D04CDC" w:rsidRPr="008B3B03" w:rsidRDefault="00D35D38" w:rsidP="00FA5B15">
      <w:pPr>
        <w:numPr>
          <w:ilvl w:val="0"/>
          <w:numId w:val="2"/>
        </w:numPr>
        <w:tabs>
          <w:tab w:val="clear" w:pos="0"/>
          <w:tab w:val="num" w:pos="284"/>
          <w:tab w:val="left" w:pos="340"/>
          <w:tab w:val="left" w:pos="1210"/>
        </w:tabs>
        <w:spacing w:after="0" w:line="240" w:lineRule="auto"/>
        <w:ind w:firstLine="284"/>
        <w:jc w:val="both"/>
      </w:pPr>
      <w:r>
        <w:lastRenderedPageBreak/>
        <w:t xml:space="preserve">Tiekėjai, </w:t>
      </w:r>
      <w:r w:rsidRPr="00FF6865">
        <w:t>dalyvaujantys pirkimo procedūroje, atsako už rūpestingą visų pirkimo dokumentų išn</w:t>
      </w:r>
      <w:r w:rsidR="00277F05" w:rsidRPr="00FF6865">
        <w:t>agrinėjimą, įskaitant pateiktus</w:t>
      </w:r>
      <w:r w:rsidRPr="00FF6865">
        <w:t xml:space="preserve"> </w:t>
      </w:r>
      <w:r w:rsidR="00304E9D">
        <w:t>techninės specifikacijos</w:t>
      </w:r>
      <w:r w:rsidRPr="00FF6865">
        <w:t xml:space="preserve"> dokumentus, ir visus išleistus </w:t>
      </w:r>
      <w:r w:rsidRPr="008B3B03">
        <w:t xml:space="preserve">paaiškinimus bei papildymus, taip pat už pateikiamos informacijos apie visas sąlygas bei įsipareigojimus, galinčius turėti įtakos pasiūlymo sumai ar pobūdžiui arba </w:t>
      </w:r>
      <w:r w:rsidR="00306B20" w:rsidRPr="008B3B03">
        <w:t>Prekių pristatymui</w:t>
      </w:r>
      <w:r w:rsidRPr="008B3B03">
        <w:t>, gavimą. Aiškinamasis susirinkimas su tiekėjais nebus rengiamas.</w:t>
      </w:r>
    </w:p>
    <w:p w14:paraId="01005BE2" w14:textId="208D7028" w:rsidR="00D52719" w:rsidRPr="008B3B03" w:rsidRDefault="00306B20" w:rsidP="00DF24FD">
      <w:pPr>
        <w:numPr>
          <w:ilvl w:val="0"/>
          <w:numId w:val="2"/>
        </w:numPr>
        <w:tabs>
          <w:tab w:val="left" w:pos="340"/>
          <w:tab w:val="left" w:pos="1210"/>
        </w:tabs>
        <w:spacing w:after="0" w:line="240" w:lineRule="auto"/>
        <w:ind w:firstLine="284"/>
        <w:jc w:val="both"/>
        <w:rPr>
          <w:color w:val="FF0000"/>
        </w:rPr>
      </w:pPr>
      <w:r w:rsidRPr="008B3B03">
        <w:t>Prekių pristatymo</w:t>
      </w:r>
      <w:r w:rsidR="00D35D38" w:rsidRPr="008B3B03">
        <w:t xml:space="preserve"> vieta:</w:t>
      </w:r>
      <w:r w:rsidR="00F91EB8" w:rsidRPr="008B3B03">
        <w:t xml:space="preserve"> </w:t>
      </w:r>
      <w:r w:rsidR="00DF24FD" w:rsidRPr="008B3B03">
        <w:rPr>
          <w:szCs w:val="24"/>
        </w:rPr>
        <w:t>Su</w:t>
      </w:r>
      <w:r w:rsidR="00DF24FD" w:rsidRPr="008B3B03">
        <w:t>tartyje</w:t>
      </w:r>
      <w:r w:rsidR="00DF24FD" w:rsidRPr="008B3B03">
        <w:rPr>
          <w:szCs w:val="24"/>
        </w:rPr>
        <w:t xml:space="preserve"> </w:t>
      </w:r>
      <w:r w:rsidR="00D0525D" w:rsidRPr="008B3B03">
        <w:rPr>
          <w:szCs w:val="24"/>
        </w:rPr>
        <w:t>nurodyt</w:t>
      </w:r>
      <w:r w:rsidR="00DF24FD" w:rsidRPr="008B3B03">
        <w:rPr>
          <w:szCs w:val="24"/>
        </w:rPr>
        <w:t>ais</w:t>
      </w:r>
      <w:r w:rsidR="00D0525D" w:rsidRPr="008B3B03">
        <w:rPr>
          <w:szCs w:val="24"/>
        </w:rPr>
        <w:t xml:space="preserve"> adresa</w:t>
      </w:r>
      <w:r w:rsidR="00DF24FD" w:rsidRPr="008B3B03">
        <w:rPr>
          <w:szCs w:val="24"/>
        </w:rPr>
        <w:t>i</w:t>
      </w:r>
      <w:r w:rsidR="00D0525D" w:rsidRPr="008B3B03">
        <w:rPr>
          <w:szCs w:val="24"/>
        </w:rPr>
        <w:t>s</w:t>
      </w:r>
      <w:r w:rsidR="00D0525D" w:rsidRPr="008B3B03">
        <w:t>.</w:t>
      </w:r>
    </w:p>
    <w:p w14:paraId="6DA6B849" w14:textId="77777777" w:rsidR="00D35D38" w:rsidRPr="00A97F36" w:rsidRDefault="00D35D38" w:rsidP="00744D92">
      <w:pPr>
        <w:spacing w:before="120" w:after="120" w:line="240" w:lineRule="auto"/>
        <w:jc w:val="center"/>
        <w:rPr>
          <w:b/>
          <w:caps/>
          <w:kern w:val="24"/>
          <w:szCs w:val="24"/>
        </w:rPr>
      </w:pPr>
      <w:r w:rsidRPr="008B3B03">
        <w:rPr>
          <w:b/>
          <w:caps/>
          <w:kern w:val="24"/>
          <w:szCs w:val="24"/>
        </w:rPr>
        <w:t>III</w:t>
      </w:r>
      <w:r w:rsidRPr="00A97F36">
        <w:rPr>
          <w:b/>
          <w:caps/>
          <w:kern w:val="24"/>
          <w:szCs w:val="24"/>
        </w:rPr>
        <w:t>. </w:t>
      </w:r>
      <w:r w:rsidR="00D01CEE">
        <w:rPr>
          <w:b/>
          <w:caps/>
          <w:kern w:val="24"/>
          <w:szCs w:val="24"/>
        </w:rPr>
        <w:t>TIEKĖJŲ PAŠALINIMO PAGRINDAI</w:t>
      </w:r>
      <w:r w:rsidR="00CF367B">
        <w:rPr>
          <w:b/>
          <w:caps/>
          <w:kern w:val="24"/>
          <w:szCs w:val="24"/>
        </w:rPr>
        <w:t xml:space="preserve"> IR KVALIFIKACIJOS REIKALAVIMAI</w:t>
      </w:r>
    </w:p>
    <w:p w14:paraId="609F3E3B" w14:textId="17385742" w:rsidR="00E62D82" w:rsidRPr="002117E5" w:rsidRDefault="00E62D82" w:rsidP="00E62D82">
      <w:pPr>
        <w:numPr>
          <w:ilvl w:val="0"/>
          <w:numId w:val="2"/>
        </w:numPr>
        <w:tabs>
          <w:tab w:val="left" w:pos="340"/>
          <w:tab w:val="left" w:pos="1210"/>
        </w:tabs>
        <w:spacing w:after="0" w:line="240" w:lineRule="auto"/>
        <w:ind w:firstLine="284"/>
        <w:jc w:val="both"/>
        <w:rPr>
          <w:szCs w:val="24"/>
        </w:rPr>
      </w:pPr>
      <w:r w:rsidRPr="002117E5">
        <w:rPr>
          <w:szCs w:val="24"/>
        </w:rPr>
        <w:t xml:space="preserve">Toliau šiose </w:t>
      </w:r>
      <w:r w:rsidR="00A600F7">
        <w:rPr>
          <w:szCs w:val="24"/>
        </w:rPr>
        <w:t xml:space="preserve">pirkimo </w:t>
      </w:r>
      <w:r w:rsidRPr="002117E5">
        <w:rPr>
          <w:szCs w:val="24"/>
        </w:rPr>
        <w:t>sąlygose vartojamos Viešųjų pirkimų tarnybos 2017-06-29 įsakymu Nr. 1S-105 patvirtintoje Tiekėjo kvalifikacijos reikalavimų nustatymo metodikoje nustatytos sąvokos:</w:t>
      </w:r>
    </w:p>
    <w:p w14:paraId="59CD0CF2" w14:textId="77777777" w:rsidR="00E62D82" w:rsidRPr="002117E5" w:rsidRDefault="00E62D82" w:rsidP="00E62D82">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2A76873E" w14:textId="77777777" w:rsidR="00E62D82" w:rsidRPr="002117E5" w:rsidRDefault="00E62D82" w:rsidP="00E62D82">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(toliau - 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7BC7F21C" w:rsidR="00A97F36" w:rsidRPr="00E62D82" w:rsidRDefault="00E62D82" w:rsidP="00E62D82">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4CD8477C" w14:textId="25A9121F" w:rsidR="00DF474A" w:rsidRDefault="00F71F56" w:rsidP="00DF474A">
      <w:pPr>
        <w:pStyle w:val="Sraopastraipa"/>
        <w:tabs>
          <w:tab w:val="left" w:pos="340"/>
          <w:tab w:val="left" w:pos="1210"/>
        </w:tabs>
        <w:spacing w:after="0" w:line="240" w:lineRule="auto"/>
        <w:ind w:left="0"/>
        <w:jc w:val="right"/>
        <w:rPr>
          <w:b/>
          <w:szCs w:val="24"/>
        </w:rPr>
      </w:pPr>
      <w:r w:rsidRPr="00D94A23">
        <w:rPr>
          <w:b/>
          <w:szCs w:val="24"/>
        </w:rPr>
        <w:t xml:space="preserve">1 lentelė. </w:t>
      </w:r>
      <w:r w:rsidRPr="001538EB">
        <w:rPr>
          <w:b/>
          <w:szCs w:val="24"/>
        </w:rPr>
        <w:t>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DF39D8" w:rsidRPr="00C629A5" w14:paraId="32B61396" w14:textId="77777777" w:rsidTr="0034682D">
        <w:tc>
          <w:tcPr>
            <w:tcW w:w="709" w:type="dxa"/>
            <w:tcBorders>
              <w:top w:val="single" w:sz="4" w:space="0" w:color="000000"/>
              <w:left w:val="single" w:sz="4" w:space="0" w:color="000000"/>
              <w:bottom w:val="single" w:sz="4" w:space="0" w:color="000000"/>
            </w:tcBorders>
            <w:vAlign w:val="center"/>
          </w:tcPr>
          <w:p w14:paraId="25AAC944" w14:textId="77777777" w:rsidR="00DF39D8" w:rsidRPr="00C629A5" w:rsidRDefault="00DF39D8" w:rsidP="0034682D">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23F7ECDA" w14:textId="77777777" w:rsidR="00DF39D8" w:rsidRPr="00C629A5" w:rsidRDefault="00DF39D8" w:rsidP="0034682D">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7946350B" w14:textId="77777777" w:rsidR="00DF39D8" w:rsidRPr="00C629A5" w:rsidRDefault="00DF39D8" w:rsidP="0034682D">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56DDCA3" w14:textId="77777777" w:rsidR="00DF39D8" w:rsidRPr="00C629A5" w:rsidRDefault="00DF39D8" w:rsidP="0034682D">
            <w:pPr>
              <w:tabs>
                <w:tab w:val="left" w:pos="340"/>
                <w:tab w:val="left" w:pos="1210"/>
              </w:tabs>
              <w:spacing w:after="0" w:line="240" w:lineRule="auto"/>
              <w:jc w:val="center"/>
              <w:rPr>
                <w:b/>
                <w:bCs/>
                <w:szCs w:val="24"/>
              </w:rPr>
            </w:pPr>
            <w:r w:rsidRPr="00C629A5">
              <w:rPr>
                <w:sz w:val="22"/>
              </w:rPr>
              <w:t>Subjektas, kuris turi atitikti reikalavimą</w:t>
            </w:r>
          </w:p>
        </w:tc>
      </w:tr>
      <w:tr w:rsidR="00DF39D8" w:rsidRPr="00C629A5" w14:paraId="700AAC87" w14:textId="77777777" w:rsidTr="0034682D">
        <w:tc>
          <w:tcPr>
            <w:tcW w:w="709" w:type="dxa"/>
            <w:tcBorders>
              <w:top w:val="single" w:sz="4" w:space="0" w:color="000000"/>
              <w:left w:val="single" w:sz="4" w:space="0" w:color="000000"/>
              <w:bottom w:val="single" w:sz="4" w:space="0" w:color="000000"/>
            </w:tcBorders>
          </w:tcPr>
          <w:p w14:paraId="0E1A2814" w14:textId="77777777" w:rsidR="00DF39D8" w:rsidRPr="00C629A5" w:rsidRDefault="00DF39D8" w:rsidP="0034682D">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1C803ECA"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7EF595B5"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2E7D4827"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1745BC57"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57039C"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4A3265BE"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0A75FD59"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6B84F235"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lastRenderedPageBreak/>
              <w:t>7) prekybą žmonėmis, vaiko pirkimą arba pardavimą;</w:t>
            </w:r>
          </w:p>
          <w:p w14:paraId="664CC1E7"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29B7B56D" w14:textId="77777777" w:rsidR="00DF39D8" w:rsidRPr="00D26C1F" w:rsidRDefault="00DF39D8" w:rsidP="0034682D">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07B7EFC4" w14:textId="77777777" w:rsidR="00DF39D8" w:rsidRPr="00D26C1F" w:rsidRDefault="00DF39D8" w:rsidP="0034682D">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675EB86" w14:textId="77777777" w:rsidR="00DF39D8" w:rsidRPr="00D26C1F" w:rsidRDefault="00DF39D8" w:rsidP="0034682D">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D94BCB" w14:textId="77777777" w:rsidR="00DF39D8" w:rsidRPr="00D26C1F" w:rsidRDefault="00DF39D8" w:rsidP="0034682D">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F3D9BF6" w14:textId="4DBF8FB3" w:rsidR="00DF39D8" w:rsidRPr="00D26C1F" w:rsidRDefault="00DF39D8" w:rsidP="0034682D">
            <w:pPr>
              <w:tabs>
                <w:tab w:val="left" w:pos="340"/>
                <w:tab w:val="left" w:pos="1210"/>
              </w:tabs>
              <w:spacing w:after="0" w:line="240" w:lineRule="auto"/>
              <w:jc w:val="both"/>
              <w:rPr>
                <w:rFonts w:cs="Times New Roman"/>
                <w:sz w:val="22"/>
              </w:rPr>
            </w:pPr>
            <w:r w:rsidRPr="00D26C1F">
              <w:rPr>
                <w:rFonts w:cs="Times New Roman"/>
                <w:sz w:val="22"/>
              </w:rPr>
              <w:lastRenderedPageBreak/>
              <w:t xml:space="preserve">Su pasiūlymu turi būti pateikta Deklaracija (šių pirkimo sąlygų </w:t>
            </w:r>
            <w:r w:rsidR="00CA1D38" w:rsidRPr="00D26C1F">
              <w:rPr>
                <w:rFonts w:cs="Times New Roman"/>
                <w:sz w:val="22"/>
              </w:rPr>
              <w:t>2</w:t>
            </w:r>
            <w:r w:rsidRPr="00D26C1F">
              <w:rPr>
                <w:rFonts w:cs="Times New Roman"/>
                <w:sz w:val="22"/>
              </w:rPr>
              <w:t xml:space="preserve"> priedas).</w:t>
            </w:r>
          </w:p>
          <w:p w14:paraId="799517D0" w14:textId="77777777" w:rsidR="00DF39D8" w:rsidRPr="00D26C1F" w:rsidRDefault="00DF39D8" w:rsidP="0034682D">
            <w:pPr>
              <w:tabs>
                <w:tab w:val="left" w:pos="340"/>
                <w:tab w:val="left" w:pos="1210"/>
              </w:tabs>
              <w:spacing w:after="0" w:line="240" w:lineRule="auto"/>
              <w:jc w:val="both"/>
              <w:rPr>
                <w:rFonts w:cs="Times New Roman"/>
                <w:sz w:val="22"/>
              </w:rPr>
            </w:pPr>
          </w:p>
          <w:p w14:paraId="67BF72AF" w14:textId="77777777" w:rsidR="00DF39D8" w:rsidRPr="000B4A63" w:rsidRDefault="00DF39D8" w:rsidP="0034682D">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369F819C" w14:textId="77777777" w:rsidR="00DF39D8" w:rsidRPr="000B4A63" w:rsidRDefault="00DF39D8" w:rsidP="0034682D">
            <w:pPr>
              <w:tabs>
                <w:tab w:val="left" w:pos="340"/>
                <w:tab w:val="left" w:pos="1210"/>
              </w:tabs>
              <w:spacing w:after="0" w:line="240" w:lineRule="auto"/>
              <w:jc w:val="both"/>
              <w:rPr>
                <w:rFonts w:cs="Times New Roman"/>
                <w:sz w:val="22"/>
              </w:rPr>
            </w:pPr>
          </w:p>
          <w:p w14:paraId="203C15F1" w14:textId="77777777" w:rsidR="00DF39D8" w:rsidRPr="000B4A63" w:rsidRDefault="00DF39D8" w:rsidP="0034682D">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3C2270FA" w14:textId="77777777" w:rsidR="00DF39D8" w:rsidRPr="00D26C1F" w:rsidRDefault="00DF39D8" w:rsidP="0034682D">
            <w:pPr>
              <w:tabs>
                <w:tab w:val="left" w:pos="340"/>
                <w:tab w:val="left" w:pos="1210"/>
              </w:tabs>
              <w:spacing w:after="0" w:line="240" w:lineRule="auto"/>
              <w:jc w:val="both"/>
              <w:rPr>
                <w:rFonts w:cs="Times New Roman"/>
                <w:sz w:val="22"/>
              </w:rPr>
            </w:pPr>
          </w:p>
          <w:p w14:paraId="10550A07" w14:textId="77777777" w:rsidR="00DF39D8" w:rsidRPr="00D26C1F" w:rsidRDefault="00DF39D8" w:rsidP="0034682D">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296E74E7" w14:textId="77777777" w:rsidR="00DF39D8" w:rsidRPr="00D26C1F" w:rsidRDefault="00DF39D8" w:rsidP="00DF39D8">
            <w:pPr>
              <w:pStyle w:val="Betarp"/>
              <w:numPr>
                <w:ilvl w:val="0"/>
                <w:numId w:val="27"/>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0D878AE7" w14:textId="77777777" w:rsidR="00DF39D8" w:rsidRPr="00D26C1F" w:rsidRDefault="00DF39D8" w:rsidP="00DF39D8">
            <w:pPr>
              <w:pStyle w:val="Betarp"/>
              <w:numPr>
                <w:ilvl w:val="0"/>
                <w:numId w:val="27"/>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23E87040" w14:textId="77777777" w:rsidR="00DF39D8" w:rsidRPr="00D26C1F" w:rsidRDefault="00DF39D8" w:rsidP="00DF39D8">
            <w:pPr>
              <w:pStyle w:val="Betarp"/>
              <w:numPr>
                <w:ilvl w:val="0"/>
                <w:numId w:val="27"/>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 xml:space="preserve">valstybės įmonės Registrų centro Lietuvos Respublikos Vyriausybės nustatyta tvarka išduoto dokumento, patvirtinančio jungtinius </w:t>
            </w:r>
            <w:r w:rsidRPr="00D26C1F">
              <w:rPr>
                <w:rFonts w:ascii="Times New Roman" w:hAnsi="Times New Roman" w:cs="Times New Roman"/>
                <w:i/>
                <w:iCs/>
                <w:sz w:val="22"/>
                <w:szCs w:val="22"/>
              </w:rPr>
              <w:lastRenderedPageBreak/>
              <w:t>kompetentingų institucijų tvarkomus duomenis.</w:t>
            </w:r>
          </w:p>
          <w:p w14:paraId="272700CC" w14:textId="77777777" w:rsidR="00DF39D8" w:rsidRPr="00D26C1F" w:rsidRDefault="00DF39D8" w:rsidP="0034682D">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1E5658C5" w14:textId="77777777" w:rsidR="00DF39D8" w:rsidRPr="00D26C1F" w:rsidRDefault="00DF39D8" w:rsidP="00DF39D8">
            <w:pPr>
              <w:pStyle w:val="Betarp"/>
              <w:numPr>
                <w:ilvl w:val="0"/>
                <w:numId w:val="27"/>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2"/>
            </w:r>
            <w:r w:rsidRPr="00D26C1F">
              <w:rPr>
                <w:rFonts w:ascii="Times New Roman" w:hAnsi="Times New Roman" w:cs="Times New Roman"/>
                <w:i/>
                <w:iCs/>
                <w:sz w:val="22"/>
                <w:szCs w:val="22"/>
              </w:rPr>
              <w:t>.</w:t>
            </w:r>
          </w:p>
          <w:p w14:paraId="71983C0E" w14:textId="77777777" w:rsidR="00DF39D8" w:rsidRPr="00D26C1F" w:rsidRDefault="00DF39D8" w:rsidP="0034682D">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7844D1A7" w14:textId="77777777" w:rsidR="00DF39D8" w:rsidRPr="00D26C1F" w:rsidRDefault="00DF39D8" w:rsidP="0034682D">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032BFB84" w14:textId="77777777" w:rsidR="00DF39D8" w:rsidRPr="00D26C1F" w:rsidRDefault="00DF39D8" w:rsidP="0034682D">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95CB691" w14:textId="77777777" w:rsidR="00DF39D8" w:rsidRPr="00D26C1F" w:rsidRDefault="00DF39D8" w:rsidP="0034682D">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04D4BAB0" w14:textId="77777777" w:rsidR="00DF39D8" w:rsidRPr="00C629A5" w:rsidRDefault="00DF39D8" w:rsidP="0034682D">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DF39D8" w:rsidRPr="00C629A5" w14:paraId="5EA975A3" w14:textId="77777777" w:rsidTr="0034682D">
        <w:tc>
          <w:tcPr>
            <w:tcW w:w="709" w:type="dxa"/>
            <w:tcBorders>
              <w:top w:val="single" w:sz="4" w:space="0" w:color="000000"/>
              <w:left w:val="single" w:sz="4" w:space="0" w:color="000000"/>
              <w:bottom w:val="single" w:sz="4" w:space="0" w:color="000000"/>
            </w:tcBorders>
          </w:tcPr>
          <w:p w14:paraId="6489B8E4" w14:textId="77777777" w:rsidR="00DF39D8" w:rsidRPr="00AE3E2E" w:rsidRDefault="00DF39D8" w:rsidP="0034682D">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1286FACB" w14:textId="77777777" w:rsidR="00DF39D8" w:rsidRPr="00AE3E2E" w:rsidRDefault="00DF39D8" w:rsidP="0034682D">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5F4FE9CD" w14:textId="03A70A02" w:rsidR="00DF39D8" w:rsidRPr="00AE3E2E" w:rsidRDefault="00DF39D8" w:rsidP="0034682D">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CA1D38">
              <w:rPr>
                <w:color w:val="000000" w:themeColor="text1"/>
                <w:sz w:val="22"/>
              </w:rPr>
              <w:t>2</w:t>
            </w:r>
            <w:r w:rsidRPr="00AE3E2E">
              <w:rPr>
                <w:color w:val="000000" w:themeColor="text1"/>
                <w:sz w:val="22"/>
              </w:rPr>
              <w:t xml:space="preserve"> priedas).</w:t>
            </w:r>
          </w:p>
          <w:p w14:paraId="17C9562F" w14:textId="77777777" w:rsidR="00DF39D8" w:rsidRPr="00AE3E2E" w:rsidRDefault="00DF39D8" w:rsidP="0034682D">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21FC1474" w14:textId="77777777" w:rsidR="00DF39D8" w:rsidRPr="00AE3E2E" w:rsidRDefault="00DF39D8" w:rsidP="0034682D">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DF39D8" w:rsidRPr="00C629A5" w14:paraId="77B5E94F" w14:textId="77777777" w:rsidTr="0034682D">
        <w:tc>
          <w:tcPr>
            <w:tcW w:w="709" w:type="dxa"/>
            <w:tcBorders>
              <w:top w:val="single" w:sz="4" w:space="0" w:color="000000"/>
              <w:left w:val="single" w:sz="4" w:space="0" w:color="000000"/>
              <w:bottom w:val="single" w:sz="4" w:space="0" w:color="000000"/>
            </w:tcBorders>
          </w:tcPr>
          <w:p w14:paraId="2612E3B4" w14:textId="77777777" w:rsidR="00DF39D8" w:rsidRPr="00C629A5" w:rsidRDefault="00DF39D8" w:rsidP="0034682D">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3DB64309" w14:textId="77777777" w:rsidR="00DF39D8" w:rsidRPr="002117E5" w:rsidRDefault="00DF39D8" w:rsidP="0034682D">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14369786" w14:textId="77777777" w:rsidR="00DF39D8" w:rsidRPr="002117E5" w:rsidRDefault="00DF39D8" w:rsidP="0034682D">
            <w:pPr>
              <w:suppressAutoHyphens w:val="0"/>
              <w:spacing w:after="0" w:line="240" w:lineRule="auto"/>
              <w:jc w:val="both"/>
              <w:rPr>
                <w:rFonts w:eastAsia="Times New Roman" w:cs="Times New Roman"/>
                <w:b/>
                <w:bCs/>
                <w:kern w:val="0"/>
                <w:sz w:val="22"/>
                <w:lang w:eastAsia="en-US"/>
              </w:rPr>
            </w:pPr>
          </w:p>
          <w:p w14:paraId="0D5FAEB3" w14:textId="77777777" w:rsidR="00DF39D8" w:rsidRPr="002117E5" w:rsidRDefault="00DF39D8" w:rsidP="0034682D">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2ABDB34A" w14:textId="77777777" w:rsidR="00DF39D8" w:rsidRPr="002117E5" w:rsidRDefault="00DF39D8" w:rsidP="0034682D">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4A93E271" w14:textId="77777777" w:rsidR="00DF39D8" w:rsidRPr="002E1192" w:rsidRDefault="00DF39D8" w:rsidP="0034682D">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62EA9C" w14:textId="77777777" w:rsidR="00DF39D8" w:rsidRPr="002117E5" w:rsidRDefault="00DF39D8" w:rsidP="0034682D">
            <w:pPr>
              <w:suppressAutoHyphens w:val="0"/>
              <w:spacing w:after="0" w:line="240" w:lineRule="auto"/>
              <w:jc w:val="both"/>
              <w:rPr>
                <w:rFonts w:eastAsia="Times New Roman" w:cs="Times New Roman"/>
                <w:b/>
                <w:bCs/>
                <w:kern w:val="0"/>
                <w:sz w:val="22"/>
                <w:lang w:eastAsia="en-US"/>
              </w:rPr>
            </w:pPr>
          </w:p>
          <w:p w14:paraId="3BCF292E" w14:textId="77777777" w:rsidR="00DF39D8" w:rsidRPr="002117E5" w:rsidRDefault="00DF39D8" w:rsidP="0034682D">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56BA0A1" w14:textId="77777777" w:rsidR="00DF39D8" w:rsidRPr="002117E5" w:rsidRDefault="00DF39D8" w:rsidP="0034682D">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5CFE0EF0" w14:textId="77777777" w:rsidR="00DF39D8" w:rsidRPr="002117E5" w:rsidRDefault="00DF39D8" w:rsidP="0034682D">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98FEDD9" w14:textId="77777777" w:rsidR="00DF39D8" w:rsidRPr="00C629A5" w:rsidRDefault="00DF39D8" w:rsidP="0034682D">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2117E5">
              <w:rPr>
                <w:rFonts w:cs="Times New Roman"/>
                <w:bCs/>
                <w:sz w:val="22"/>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1A45D72" w14:textId="47E78C5C" w:rsidR="00DF39D8" w:rsidRDefault="00DF39D8" w:rsidP="0034682D">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553367">
              <w:rPr>
                <w:sz w:val="22"/>
              </w:rPr>
              <w:t>2</w:t>
            </w:r>
            <w:r w:rsidRPr="002117E5">
              <w:rPr>
                <w:sz w:val="22"/>
              </w:rPr>
              <w:t xml:space="preserve"> priedas).</w:t>
            </w:r>
          </w:p>
          <w:p w14:paraId="59A1C06B" w14:textId="77777777" w:rsidR="00DF39D8" w:rsidRDefault="00DF39D8" w:rsidP="0034682D">
            <w:pPr>
              <w:tabs>
                <w:tab w:val="left" w:pos="340"/>
                <w:tab w:val="left" w:pos="1210"/>
              </w:tabs>
              <w:spacing w:after="0" w:line="240" w:lineRule="auto"/>
              <w:jc w:val="both"/>
              <w:rPr>
                <w:sz w:val="22"/>
              </w:rPr>
            </w:pPr>
          </w:p>
          <w:p w14:paraId="2D5FB931" w14:textId="77777777" w:rsidR="00DF39D8" w:rsidRPr="00A339CA" w:rsidRDefault="00DF39D8" w:rsidP="0034682D">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C504AFE" w14:textId="77777777" w:rsidR="00DF39D8" w:rsidRPr="00DA1F1B" w:rsidRDefault="00DF39D8" w:rsidP="0034682D">
            <w:pPr>
              <w:tabs>
                <w:tab w:val="left" w:pos="340"/>
                <w:tab w:val="left" w:pos="1210"/>
              </w:tabs>
              <w:spacing w:after="0" w:line="240" w:lineRule="auto"/>
              <w:jc w:val="both"/>
              <w:rPr>
                <w:rFonts w:cs="Times New Roman"/>
                <w:sz w:val="22"/>
              </w:rPr>
            </w:pPr>
          </w:p>
          <w:p w14:paraId="3F59C2F9" w14:textId="77777777" w:rsidR="00DF39D8" w:rsidRPr="00CD572C" w:rsidRDefault="00DF39D8" w:rsidP="0034682D">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719995FB" w14:textId="77777777" w:rsidR="00DF39D8" w:rsidRPr="002117E5" w:rsidRDefault="00DF39D8" w:rsidP="0034682D">
            <w:pPr>
              <w:tabs>
                <w:tab w:val="left" w:pos="340"/>
                <w:tab w:val="left" w:pos="1210"/>
              </w:tabs>
              <w:spacing w:after="0" w:line="240" w:lineRule="auto"/>
              <w:jc w:val="both"/>
              <w:rPr>
                <w:rFonts w:cs="Times New Roman"/>
                <w:i/>
                <w:iCs/>
                <w:sz w:val="22"/>
              </w:rPr>
            </w:pPr>
          </w:p>
          <w:p w14:paraId="2C1BC1FC" w14:textId="77777777" w:rsidR="00DF39D8" w:rsidRPr="002117E5" w:rsidRDefault="00DF39D8" w:rsidP="0034682D">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3FEDA781" w14:textId="77777777" w:rsidR="00DF39D8" w:rsidRPr="002117E5" w:rsidRDefault="00DF39D8" w:rsidP="00DF39D8">
            <w:pPr>
              <w:pStyle w:val="Betarp"/>
              <w:numPr>
                <w:ilvl w:val="0"/>
                <w:numId w:val="2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1B3FDA3B" w14:textId="77777777" w:rsidR="00DF39D8" w:rsidRPr="002117E5" w:rsidRDefault="00DF39D8" w:rsidP="00DF39D8">
            <w:pPr>
              <w:pStyle w:val="Betarp"/>
              <w:numPr>
                <w:ilvl w:val="0"/>
                <w:numId w:val="2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7BA3BF27" w14:textId="77777777" w:rsidR="00DF39D8" w:rsidRPr="002117E5" w:rsidRDefault="00DF39D8" w:rsidP="0034682D">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3E94470" w14:textId="77777777" w:rsidR="00DF39D8" w:rsidRPr="002117E5" w:rsidRDefault="00DF39D8" w:rsidP="00DF39D8">
            <w:pPr>
              <w:pStyle w:val="Betarp"/>
              <w:numPr>
                <w:ilvl w:val="0"/>
                <w:numId w:val="29"/>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36F34D89" w14:textId="77777777" w:rsidR="00DF39D8" w:rsidRPr="002117E5" w:rsidRDefault="00DF39D8" w:rsidP="0034682D">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EF25A3C" w14:textId="77777777" w:rsidR="00DF39D8" w:rsidRPr="002117E5" w:rsidRDefault="00DF39D8" w:rsidP="0034682D">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227C84FE" w14:textId="77777777" w:rsidR="00DF39D8" w:rsidRPr="002117E5" w:rsidRDefault="00DF39D8" w:rsidP="0034682D">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1E06CBE8" w14:textId="04EC3E3C" w:rsidR="00DF39D8" w:rsidRPr="002117E5" w:rsidRDefault="00DF39D8" w:rsidP="0034682D">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4F6D9C" w:rsidRPr="00BC7CD1">
                <w:rPr>
                  <w:rStyle w:val="Hipersaitas"/>
                  <w:rFonts w:ascii="Times New Roman" w:hAnsi="Times New Roman" w:cs="Times New Roman"/>
                  <w:bCs/>
                  <w:i/>
                  <w:iCs/>
                  <w:sz w:val="22"/>
                  <w:szCs w:val="22"/>
                </w:rPr>
                <w:t>http://draudejai.sodra.lt/draudeju_viesi_duomenys/</w:t>
              </w:r>
            </w:hyperlink>
            <w:r w:rsidR="004F6D9C" w:rsidRPr="00BC7CD1">
              <w:rPr>
                <w:rFonts w:ascii="Times New Roman" w:hAnsi="Times New Roman" w:cs="Times New Roman"/>
                <w:bCs/>
                <w:i/>
                <w:iCs/>
                <w:sz w:val="22"/>
                <w:szCs w:val="22"/>
              </w:rPr>
              <w:t>.</w:t>
            </w:r>
          </w:p>
          <w:p w14:paraId="05C94FA3" w14:textId="77777777" w:rsidR="00DF39D8" w:rsidRPr="002117E5" w:rsidRDefault="00DF39D8" w:rsidP="0034682D">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00D737" w14:textId="77777777" w:rsidR="00DF39D8" w:rsidRPr="002117E5" w:rsidRDefault="00DF39D8" w:rsidP="0034682D">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64D18E6" w14:textId="77777777" w:rsidR="00DF39D8" w:rsidRPr="002117E5" w:rsidRDefault="00DF39D8" w:rsidP="0034682D">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6C0E0B6" w14:textId="77777777" w:rsidR="00DF39D8" w:rsidRPr="002117E5" w:rsidRDefault="00DF39D8" w:rsidP="00DF39D8">
            <w:pPr>
              <w:pStyle w:val="Betarp"/>
              <w:numPr>
                <w:ilvl w:val="0"/>
                <w:numId w:val="27"/>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kompetentingos institucijos dokumento</w:t>
            </w:r>
            <w:r w:rsidRPr="002117E5">
              <w:rPr>
                <w:rStyle w:val="Puslapioinaosnuoroda"/>
                <w:rFonts w:ascii="Times New Roman" w:hAnsi="Times New Roman" w:cs="Times New Roman"/>
                <w:i/>
                <w:iCs/>
                <w:sz w:val="22"/>
                <w:szCs w:val="22"/>
              </w:rPr>
              <w:footnoteReference w:id="4"/>
            </w:r>
            <w:r w:rsidRPr="002117E5">
              <w:rPr>
                <w:rFonts w:ascii="Times New Roman" w:hAnsi="Times New Roman" w:cs="Times New Roman"/>
                <w:i/>
                <w:iCs/>
                <w:sz w:val="22"/>
                <w:szCs w:val="22"/>
              </w:rPr>
              <w:t>.</w:t>
            </w:r>
          </w:p>
          <w:p w14:paraId="50795F96" w14:textId="77777777" w:rsidR="00DF39D8" w:rsidRPr="002117E5" w:rsidRDefault="00DF39D8" w:rsidP="0034682D">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5B54E38B" w14:textId="77777777" w:rsidR="00DF39D8" w:rsidRPr="002117E5" w:rsidRDefault="00DF39D8" w:rsidP="0034682D">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2AA3478" w14:textId="77777777" w:rsidR="00DF39D8" w:rsidRPr="00C629A5" w:rsidRDefault="00DF39D8" w:rsidP="0034682D">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6ABCBCB" w14:textId="77777777" w:rsidR="00DF39D8" w:rsidRPr="00C629A5" w:rsidRDefault="00DF39D8" w:rsidP="0034682D">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DF39D8" w:rsidRPr="00C629A5" w14:paraId="2561DA69" w14:textId="77777777" w:rsidTr="0034682D">
        <w:tc>
          <w:tcPr>
            <w:tcW w:w="709" w:type="dxa"/>
            <w:tcBorders>
              <w:top w:val="single" w:sz="4" w:space="0" w:color="000000"/>
              <w:left w:val="single" w:sz="4" w:space="0" w:color="000000"/>
              <w:bottom w:val="single" w:sz="4" w:space="0" w:color="000000"/>
            </w:tcBorders>
          </w:tcPr>
          <w:p w14:paraId="18C46F3E" w14:textId="77777777" w:rsidR="00DF39D8" w:rsidRPr="00C629A5" w:rsidRDefault="00DF39D8" w:rsidP="0034682D">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42EC5499" w14:textId="77777777" w:rsidR="00DF39D8" w:rsidRPr="00C629A5" w:rsidRDefault="00DF39D8" w:rsidP="0034682D">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F763876" w14:textId="0ADF287E" w:rsidR="00DF39D8" w:rsidRPr="00C629A5" w:rsidRDefault="00DF39D8" w:rsidP="0034682D">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553367">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7561009F" w14:textId="77777777" w:rsidR="00DF39D8" w:rsidRPr="00C629A5" w:rsidRDefault="00DF39D8" w:rsidP="0034682D">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F39D8" w:rsidRPr="00C629A5" w14:paraId="5191A572" w14:textId="77777777" w:rsidTr="0034682D">
        <w:tc>
          <w:tcPr>
            <w:tcW w:w="709" w:type="dxa"/>
            <w:tcBorders>
              <w:top w:val="single" w:sz="4" w:space="0" w:color="000000"/>
              <w:left w:val="single" w:sz="4" w:space="0" w:color="000000"/>
              <w:bottom w:val="single" w:sz="4" w:space="0" w:color="000000"/>
            </w:tcBorders>
          </w:tcPr>
          <w:p w14:paraId="3604B15B" w14:textId="77777777" w:rsidR="00DF39D8" w:rsidRPr="00C629A5" w:rsidRDefault="00DF39D8" w:rsidP="0034682D">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6D14C746" w14:textId="77777777" w:rsidR="00DF39D8" w:rsidRPr="00C629A5" w:rsidRDefault="00DF39D8" w:rsidP="0034682D">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512DB2C1" w14:textId="77777777" w:rsidR="00DF39D8" w:rsidRPr="00C629A5" w:rsidRDefault="00DF39D8" w:rsidP="0034682D">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12F665C" w14:textId="6C3FC1B8" w:rsidR="00DF39D8" w:rsidRPr="00C629A5" w:rsidRDefault="00DF39D8" w:rsidP="0034682D">
            <w:pPr>
              <w:spacing w:after="0" w:line="240" w:lineRule="auto"/>
              <w:jc w:val="both"/>
              <w:rPr>
                <w:sz w:val="22"/>
              </w:rPr>
            </w:pPr>
            <w:r w:rsidRPr="00C629A5">
              <w:rPr>
                <w:sz w:val="22"/>
              </w:rPr>
              <w:t xml:space="preserve">Su pasiūlymu turi būti pateikta Deklaracija (šių pirkimo sąlygų </w:t>
            </w:r>
            <w:r w:rsidR="00553367">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7276C5DD" w14:textId="77777777" w:rsidR="00DF39D8" w:rsidRPr="00C629A5" w:rsidRDefault="00DF39D8" w:rsidP="0034682D">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F39D8" w:rsidRPr="00C629A5" w14:paraId="032B09CA" w14:textId="77777777" w:rsidTr="0034682D">
        <w:tc>
          <w:tcPr>
            <w:tcW w:w="709" w:type="dxa"/>
            <w:tcBorders>
              <w:top w:val="single" w:sz="4" w:space="0" w:color="000000"/>
              <w:left w:val="single" w:sz="4" w:space="0" w:color="000000"/>
              <w:bottom w:val="single" w:sz="4" w:space="0" w:color="000000"/>
            </w:tcBorders>
          </w:tcPr>
          <w:p w14:paraId="5B84F17C" w14:textId="77777777" w:rsidR="00DF39D8" w:rsidRPr="00C629A5" w:rsidRDefault="00DF39D8" w:rsidP="0034682D">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1631118B" w14:textId="77777777" w:rsidR="00DF39D8" w:rsidRPr="00C629A5" w:rsidRDefault="00DF39D8" w:rsidP="0034682D">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737ABFC2" w14:textId="4F5FF2EF" w:rsidR="00DF39D8" w:rsidRPr="00C629A5" w:rsidRDefault="00DF39D8" w:rsidP="0034682D">
            <w:pPr>
              <w:spacing w:after="0" w:line="240" w:lineRule="auto"/>
              <w:jc w:val="both"/>
              <w:rPr>
                <w:sz w:val="22"/>
              </w:rPr>
            </w:pPr>
            <w:r w:rsidRPr="00C629A5">
              <w:rPr>
                <w:sz w:val="22"/>
              </w:rPr>
              <w:t xml:space="preserve">Su pasiūlymu turi būti pateikta Deklaracija (šių pirkimo sąlygų </w:t>
            </w:r>
            <w:r w:rsidR="00553367">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1B7381" w14:textId="77777777" w:rsidR="00DF39D8" w:rsidRPr="00C629A5" w:rsidRDefault="00DF39D8" w:rsidP="0034682D">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DF39D8" w:rsidRPr="00C629A5" w14:paraId="0CE97AB5" w14:textId="77777777" w:rsidTr="0034682D">
        <w:tc>
          <w:tcPr>
            <w:tcW w:w="709" w:type="dxa"/>
            <w:tcBorders>
              <w:top w:val="single" w:sz="4" w:space="0" w:color="000000"/>
              <w:left w:val="single" w:sz="4" w:space="0" w:color="000000"/>
              <w:bottom w:val="single" w:sz="4" w:space="0" w:color="000000"/>
            </w:tcBorders>
          </w:tcPr>
          <w:p w14:paraId="25232968" w14:textId="77777777" w:rsidR="00DF39D8" w:rsidRPr="00C629A5" w:rsidRDefault="00DF39D8" w:rsidP="0034682D">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50F835E7" w14:textId="77777777" w:rsidR="00DF39D8" w:rsidRPr="00C629A5" w:rsidRDefault="00DF39D8" w:rsidP="0034682D">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38B575" w14:textId="77777777" w:rsidR="00DF39D8" w:rsidRPr="00C629A5" w:rsidRDefault="00DF39D8" w:rsidP="0034682D">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39641D6" w14:textId="77777777" w:rsidR="00DF39D8" w:rsidRPr="00C629A5" w:rsidRDefault="00DF39D8" w:rsidP="0034682D">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1668A402" w14:textId="58FE4AA2" w:rsidR="00DF39D8" w:rsidRPr="00C629A5" w:rsidRDefault="00DF39D8" w:rsidP="0034682D">
            <w:pPr>
              <w:spacing w:after="0" w:line="240" w:lineRule="auto"/>
              <w:jc w:val="both"/>
              <w:rPr>
                <w:sz w:val="22"/>
              </w:rPr>
            </w:pPr>
            <w:r w:rsidRPr="00C629A5">
              <w:rPr>
                <w:sz w:val="22"/>
              </w:rPr>
              <w:t xml:space="preserve">Su pasiūlymu turi būti pateikta Deklaracija (šių pirkimo sąlygų </w:t>
            </w:r>
            <w:r w:rsidR="00553367">
              <w:rPr>
                <w:sz w:val="22"/>
              </w:rPr>
              <w:t>2</w:t>
            </w:r>
            <w:r w:rsidRPr="00C629A5">
              <w:rPr>
                <w:sz w:val="22"/>
              </w:rPr>
              <w:t xml:space="preserve"> priedas).</w:t>
            </w:r>
          </w:p>
          <w:p w14:paraId="47689E78" w14:textId="77777777" w:rsidR="00DF39D8" w:rsidRPr="00C629A5" w:rsidRDefault="00DF39D8" w:rsidP="0034682D">
            <w:pPr>
              <w:spacing w:after="0" w:line="240" w:lineRule="auto"/>
              <w:jc w:val="both"/>
              <w:rPr>
                <w:sz w:val="22"/>
              </w:rPr>
            </w:pPr>
          </w:p>
          <w:p w14:paraId="13942ED9" w14:textId="77777777" w:rsidR="00DF39D8" w:rsidRPr="00C629A5" w:rsidRDefault="00DF39D8" w:rsidP="0034682D">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6D5F8B9" w14:textId="74DEC119" w:rsidR="00DF39D8" w:rsidRPr="00C629A5" w:rsidRDefault="004A4330" w:rsidP="0034682D">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9B3AC65" w14:textId="77777777" w:rsidR="00DF39D8" w:rsidRPr="00C629A5" w:rsidRDefault="00DF39D8" w:rsidP="0034682D">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F39D8" w:rsidRPr="00C629A5" w14:paraId="4A96D2FB" w14:textId="77777777" w:rsidTr="0034682D">
        <w:tc>
          <w:tcPr>
            <w:tcW w:w="709" w:type="dxa"/>
            <w:tcBorders>
              <w:top w:val="single" w:sz="4" w:space="0" w:color="000000"/>
              <w:left w:val="single" w:sz="4" w:space="0" w:color="000000"/>
              <w:bottom w:val="single" w:sz="4" w:space="0" w:color="000000"/>
            </w:tcBorders>
          </w:tcPr>
          <w:p w14:paraId="74152753" w14:textId="77777777" w:rsidR="00DF39D8" w:rsidRPr="00C629A5" w:rsidRDefault="00DF39D8" w:rsidP="0034682D">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6A92967B" w14:textId="77777777" w:rsidR="00DF39D8" w:rsidRPr="00C629A5" w:rsidRDefault="00DF39D8" w:rsidP="0034682D">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w:t>
            </w:r>
            <w:r w:rsidRPr="00C629A5">
              <w:rPr>
                <w:sz w:val="22"/>
              </w:rPr>
              <w:lastRenderedPageBreak/>
              <w:t>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14A3EC4A" w14:textId="736B4FBB" w:rsidR="00DF39D8" w:rsidRPr="00C629A5" w:rsidRDefault="00DF39D8" w:rsidP="0034682D">
            <w:pPr>
              <w:spacing w:after="0" w:line="240" w:lineRule="auto"/>
              <w:jc w:val="both"/>
              <w:rPr>
                <w:sz w:val="22"/>
              </w:rPr>
            </w:pPr>
            <w:r w:rsidRPr="00C629A5">
              <w:rPr>
                <w:sz w:val="22"/>
              </w:rPr>
              <w:lastRenderedPageBreak/>
              <w:t xml:space="preserve">Su pasiūlymu turi būti pateikta Deklaracija (šių pirkimo sąlygų </w:t>
            </w:r>
            <w:r w:rsidR="00553367">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6FAC932B" w14:textId="77777777" w:rsidR="00DF39D8" w:rsidRPr="00C629A5" w:rsidRDefault="00DF39D8" w:rsidP="0034682D">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F39D8" w:rsidRPr="00C629A5" w14:paraId="323103D1" w14:textId="77777777" w:rsidTr="0034682D">
        <w:tc>
          <w:tcPr>
            <w:tcW w:w="709" w:type="dxa"/>
            <w:tcBorders>
              <w:top w:val="single" w:sz="4" w:space="0" w:color="000000"/>
              <w:left w:val="single" w:sz="4" w:space="0" w:color="000000"/>
              <w:bottom w:val="single" w:sz="4" w:space="0" w:color="000000"/>
            </w:tcBorders>
          </w:tcPr>
          <w:p w14:paraId="1728B27D" w14:textId="77777777" w:rsidR="00DF39D8" w:rsidRPr="00C629A5" w:rsidRDefault="00DF39D8" w:rsidP="0034682D">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0F542DF2" w14:textId="77777777" w:rsidR="00DF39D8" w:rsidRPr="00C629A5" w:rsidRDefault="00DF39D8" w:rsidP="0034682D">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7349CC" w14:textId="77777777" w:rsidR="00DF39D8" w:rsidRPr="00C629A5" w:rsidRDefault="00DF39D8" w:rsidP="0034682D">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00E2E963" w14:textId="3AF57619" w:rsidR="00DF39D8" w:rsidRPr="00C629A5" w:rsidRDefault="00DF39D8" w:rsidP="0034682D">
            <w:pPr>
              <w:spacing w:after="0" w:line="240" w:lineRule="auto"/>
              <w:jc w:val="both"/>
              <w:rPr>
                <w:sz w:val="22"/>
              </w:rPr>
            </w:pPr>
            <w:r w:rsidRPr="00C629A5">
              <w:rPr>
                <w:sz w:val="22"/>
              </w:rPr>
              <w:t xml:space="preserve">Su pasiūlymu turi būti pateikta Deklaracija (šių pirkimo sąlygų </w:t>
            </w:r>
            <w:r w:rsidR="00553367">
              <w:rPr>
                <w:sz w:val="22"/>
              </w:rPr>
              <w:t>2</w:t>
            </w:r>
            <w:r w:rsidRPr="00C629A5">
              <w:rPr>
                <w:sz w:val="22"/>
              </w:rPr>
              <w:t xml:space="preserve"> priedas).</w:t>
            </w:r>
          </w:p>
          <w:p w14:paraId="1C201903" w14:textId="77777777" w:rsidR="00DF39D8" w:rsidRPr="00C629A5" w:rsidRDefault="00DF39D8" w:rsidP="0034682D">
            <w:pPr>
              <w:spacing w:after="0" w:line="240" w:lineRule="auto"/>
              <w:jc w:val="both"/>
              <w:rPr>
                <w:rFonts w:cs="Times New Roman"/>
                <w:i/>
                <w:iCs/>
                <w:sz w:val="22"/>
              </w:rPr>
            </w:pPr>
          </w:p>
          <w:p w14:paraId="166C5BB7" w14:textId="77777777" w:rsidR="00DF39D8" w:rsidRPr="00C629A5" w:rsidRDefault="00DF39D8" w:rsidP="0034682D">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56072F5E" w14:textId="77777777" w:rsidR="00DF39D8" w:rsidRPr="00C629A5" w:rsidRDefault="00DF39D8" w:rsidP="0034682D">
            <w:pPr>
              <w:pStyle w:val="Betarp"/>
              <w:jc w:val="both"/>
              <w:rPr>
                <w:rFonts w:ascii="Times New Roman" w:hAnsi="Times New Roman" w:cs="Times New Roman"/>
                <w:i/>
                <w:iCs/>
                <w:sz w:val="22"/>
                <w:szCs w:val="22"/>
              </w:rPr>
            </w:pPr>
          </w:p>
          <w:p w14:paraId="69C3CB1B" w14:textId="77777777" w:rsidR="00A7466C" w:rsidRPr="00514F48" w:rsidRDefault="00A7466C" w:rsidP="00A7466C">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1753C971" w14:textId="77777777" w:rsidR="00A7466C" w:rsidRPr="00514F48" w:rsidRDefault="00A7466C" w:rsidP="00A7466C">
            <w:pPr>
              <w:pStyle w:val="Betarp"/>
              <w:rPr>
                <w:rFonts w:ascii="Times New Roman" w:hAnsi="Times New Roman" w:cs="Times New Roman"/>
                <w:i/>
                <w:iCs/>
                <w:sz w:val="22"/>
              </w:rPr>
            </w:pPr>
          </w:p>
          <w:p w14:paraId="0463A67B" w14:textId="77777777" w:rsidR="00A7466C" w:rsidRPr="00514F48" w:rsidRDefault="00A7466C" w:rsidP="00A7466C">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7E8D630A" w14:textId="77777777" w:rsidR="00DF39D8" w:rsidRPr="00C629A5" w:rsidRDefault="00DF39D8" w:rsidP="0034682D">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111D757D" w14:textId="77777777" w:rsidR="00DF39D8" w:rsidRPr="00C629A5" w:rsidRDefault="00DF39D8" w:rsidP="0034682D">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F39D8" w:rsidRPr="00C629A5" w14:paraId="44D5B4FA" w14:textId="77777777" w:rsidTr="0034682D">
        <w:tc>
          <w:tcPr>
            <w:tcW w:w="709" w:type="dxa"/>
            <w:tcBorders>
              <w:top w:val="single" w:sz="4" w:space="0" w:color="000000"/>
              <w:left w:val="single" w:sz="4" w:space="0" w:color="000000"/>
              <w:bottom w:val="single" w:sz="4" w:space="0" w:color="000000"/>
            </w:tcBorders>
          </w:tcPr>
          <w:p w14:paraId="1D6C46BD" w14:textId="77777777" w:rsidR="00DF39D8" w:rsidRPr="00C629A5" w:rsidRDefault="00DF39D8" w:rsidP="0034682D">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5DE28405" w14:textId="77777777" w:rsidR="00DF39D8" w:rsidRPr="00C629A5" w:rsidRDefault="00DF39D8" w:rsidP="0034682D">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w:t>
            </w:r>
            <w:r w:rsidRPr="00C629A5">
              <w:rPr>
                <w:rFonts w:cs="Times New Roman"/>
                <w:sz w:val="22"/>
              </w:rPr>
              <w:lastRenderedPageBreak/>
              <w:t>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55EF98F8" w14:textId="7411FDD1" w:rsidR="00DF39D8" w:rsidRPr="00C629A5" w:rsidRDefault="00DF39D8" w:rsidP="0034682D">
            <w:pPr>
              <w:spacing w:after="0" w:line="240" w:lineRule="auto"/>
              <w:jc w:val="both"/>
              <w:rPr>
                <w:sz w:val="22"/>
              </w:rPr>
            </w:pPr>
            <w:r w:rsidRPr="00C629A5">
              <w:rPr>
                <w:sz w:val="22"/>
              </w:rPr>
              <w:lastRenderedPageBreak/>
              <w:t xml:space="preserve">Su pasiūlymu turi būti pateikta Deklaracija (šių pirkimo sąlygų </w:t>
            </w:r>
            <w:r w:rsidR="00553367">
              <w:rPr>
                <w:sz w:val="22"/>
              </w:rPr>
              <w:t>2</w:t>
            </w:r>
            <w:r w:rsidRPr="00C629A5">
              <w:rPr>
                <w:sz w:val="22"/>
              </w:rPr>
              <w:t xml:space="preserve"> priedas).</w:t>
            </w:r>
          </w:p>
          <w:p w14:paraId="63CC442C" w14:textId="3A8655F7" w:rsidR="00DF39D8" w:rsidRPr="00C629A5" w:rsidRDefault="00DF39D8" w:rsidP="0034682D">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w:t>
            </w:r>
            <w:r w:rsidRPr="00C629A5">
              <w:rPr>
                <w:rFonts w:ascii="Times New Roman" w:hAnsi="Times New Roman" w:cs="Times New Roman"/>
                <w:i/>
                <w:iCs/>
                <w:sz w:val="22"/>
                <w:szCs w:val="22"/>
              </w:rPr>
              <w:lastRenderedPageBreak/>
              <w:t>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604AE9" w:rsidRPr="0046705C">
                <w:rPr>
                  <w:rStyle w:val="Hipersaitas"/>
                  <w:rFonts w:ascii="Times New Roman" w:hAnsi="Times New Roman" w:cs="Times New Roman"/>
                  <w:i/>
                  <w:iCs/>
                  <w:sz w:val="22"/>
                  <w:szCs w:val="22"/>
                </w:rPr>
                <w:t>https://www.registrucentras.lt/jar/p/index.php</w:t>
              </w:r>
            </w:hyperlink>
          </w:p>
          <w:p w14:paraId="2E604346" w14:textId="77777777" w:rsidR="00DF39D8" w:rsidRPr="00C629A5" w:rsidRDefault="00DF39D8" w:rsidP="0034682D">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CC49592" w14:textId="5F711917" w:rsidR="00DF39D8" w:rsidRPr="00C629A5" w:rsidRDefault="00604AE9" w:rsidP="0034682D">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7CAAF068" w14:textId="77777777" w:rsidR="00DF39D8" w:rsidRPr="00C629A5" w:rsidRDefault="00DF39D8" w:rsidP="0034682D">
            <w:pPr>
              <w:spacing w:after="0" w:line="240" w:lineRule="auto"/>
              <w:jc w:val="both"/>
              <w:rPr>
                <w:sz w:val="22"/>
              </w:rPr>
            </w:pPr>
            <w:r w:rsidRPr="00C629A5">
              <w:rPr>
                <w:sz w:val="22"/>
              </w:rPr>
              <w:lastRenderedPageBreak/>
              <w:t xml:space="preserve">Tiekėjas, kiekvienas ūkio subjektų grupės narys atskirai (jei pasiūlymą teikia ūkio subjektų </w:t>
            </w:r>
            <w:r w:rsidRPr="00C629A5">
              <w:rPr>
                <w:sz w:val="22"/>
              </w:rPr>
              <w:lastRenderedPageBreak/>
              <w:t>grupė), kiekvienas ūkio subjektas ir subtiekėjas.</w:t>
            </w:r>
          </w:p>
        </w:tc>
      </w:tr>
      <w:tr w:rsidR="00DF39D8" w:rsidRPr="00C629A5" w14:paraId="42ABD9AF" w14:textId="77777777" w:rsidTr="0034682D">
        <w:tc>
          <w:tcPr>
            <w:tcW w:w="709" w:type="dxa"/>
            <w:tcBorders>
              <w:top w:val="single" w:sz="4" w:space="0" w:color="000000"/>
              <w:left w:val="single" w:sz="4" w:space="0" w:color="000000"/>
              <w:bottom w:val="single" w:sz="4" w:space="0" w:color="000000"/>
            </w:tcBorders>
          </w:tcPr>
          <w:p w14:paraId="558CA393" w14:textId="77777777" w:rsidR="00DF39D8" w:rsidRPr="00C629A5" w:rsidRDefault="00DF39D8" w:rsidP="0034682D">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F6C268E" w14:textId="77777777" w:rsidR="00DF39D8" w:rsidRPr="00C629A5" w:rsidRDefault="00DF39D8" w:rsidP="0034682D">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30FDB7F" w14:textId="4FE7C2F6" w:rsidR="00DF39D8" w:rsidRPr="00C629A5" w:rsidRDefault="00DF39D8" w:rsidP="0034682D">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553367">
              <w:rPr>
                <w:sz w:val="22"/>
              </w:rPr>
              <w:t>2</w:t>
            </w:r>
            <w:r w:rsidRPr="00C629A5">
              <w:rPr>
                <w:sz w:val="22"/>
              </w:rPr>
              <w:t xml:space="preserve"> priedas).</w:t>
            </w:r>
          </w:p>
          <w:p w14:paraId="52645CAB" w14:textId="77777777" w:rsidR="00DF39D8" w:rsidRPr="00C629A5" w:rsidRDefault="00DF39D8" w:rsidP="0034682D">
            <w:pPr>
              <w:tabs>
                <w:tab w:val="left" w:pos="340"/>
                <w:tab w:val="left" w:pos="1210"/>
              </w:tabs>
              <w:spacing w:after="0" w:line="240" w:lineRule="auto"/>
              <w:jc w:val="both"/>
              <w:rPr>
                <w:rFonts w:cs="Times New Roman"/>
                <w:i/>
                <w:iCs/>
                <w:sz w:val="22"/>
              </w:rPr>
            </w:pPr>
          </w:p>
          <w:p w14:paraId="6F43FB89" w14:textId="0F6A813A" w:rsidR="00DF39D8" w:rsidRPr="00C629A5" w:rsidRDefault="00DF39D8" w:rsidP="0034682D">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00F8732F" w:rsidRPr="00FE1053">
                <w:rPr>
                  <w:rStyle w:val="Hipersaitas"/>
                  <w:rFonts w:cs="Times New Roman"/>
                  <w:i/>
                  <w:iCs/>
                  <w:sz w:val="22"/>
                </w:rPr>
                <w:t>https://www.vmi.lt/evmi/mokesciu-moketoju-informacija</w:t>
              </w:r>
            </w:hyperlink>
            <w:r w:rsidR="00F8732F"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E15BACC" w14:textId="77777777" w:rsidR="00DF39D8" w:rsidRPr="00C629A5" w:rsidRDefault="00DF39D8" w:rsidP="0034682D">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F39D8" w:rsidRPr="00C629A5" w14:paraId="249F5C4E" w14:textId="77777777" w:rsidTr="0034682D">
        <w:tc>
          <w:tcPr>
            <w:tcW w:w="709" w:type="dxa"/>
            <w:tcBorders>
              <w:top w:val="single" w:sz="4" w:space="0" w:color="000000"/>
              <w:left w:val="single" w:sz="4" w:space="0" w:color="000000"/>
              <w:bottom w:val="single" w:sz="4" w:space="0" w:color="000000"/>
            </w:tcBorders>
          </w:tcPr>
          <w:p w14:paraId="55CAE38B" w14:textId="77777777" w:rsidR="00DF39D8" w:rsidRPr="00C629A5" w:rsidRDefault="00DF39D8" w:rsidP="0034682D">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63882496" w14:textId="77777777" w:rsidR="00DF39D8" w:rsidRPr="00C629A5" w:rsidRDefault="00DF39D8" w:rsidP="0034682D">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78F06734" w14:textId="1BE4DBA6" w:rsidR="00DF39D8" w:rsidRPr="00C629A5" w:rsidRDefault="00DF39D8" w:rsidP="0034682D">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553367">
              <w:rPr>
                <w:sz w:val="22"/>
              </w:rPr>
              <w:t>2</w:t>
            </w:r>
            <w:r w:rsidRPr="00C629A5">
              <w:rPr>
                <w:sz w:val="22"/>
              </w:rPr>
              <w:t xml:space="preserve"> priedas).</w:t>
            </w:r>
          </w:p>
          <w:p w14:paraId="39B4387E" w14:textId="77777777" w:rsidR="00DF39D8" w:rsidRPr="00C629A5" w:rsidRDefault="00DF39D8" w:rsidP="0034682D">
            <w:pPr>
              <w:tabs>
                <w:tab w:val="left" w:pos="340"/>
                <w:tab w:val="left" w:pos="1210"/>
              </w:tabs>
              <w:spacing w:after="0" w:line="240" w:lineRule="auto"/>
              <w:jc w:val="both"/>
              <w:rPr>
                <w:sz w:val="22"/>
              </w:rPr>
            </w:pPr>
          </w:p>
          <w:p w14:paraId="51E80454" w14:textId="77777777" w:rsidR="00DF39D8" w:rsidRPr="00C629A5" w:rsidRDefault="00DF39D8" w:rsidP="0034682D">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CFADA17" w14:textId="4E731385" w:rsidR="00DF39D8" w:rsidRPr="00C629A5" w:rsidRDefault="00F8732F" w:rsidP="0034682D">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00DF39D8"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4E8D7A73" w14:textId="77777777" w:rsidR="00DF39D8" w:rsidRPr="00C629A5" w:rsidRDefault="00DF39D8" w:rsidP="0034682D">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F39D8" w:rsidRPr="00C629A5" w14:paraId="676D2F5A" w14:textId="77777777" w:rsidTr="0034682D">
        <w:tc>
          <w:tcPr>
            <w:tcW w:w="709" w:type="dxa"/>
            <w:tcBorders>
              <w:top w:val="single" w:sz="4" w:space="0" w:color="000000"/>
              <w:left w:val="single" w:sz="4" w:space="0" w:color="000000"/>
              <w:bottom w:val="single" w:sz="4" w:space="0" w:color="000000"/>
            </w:tcBorders>
          </w:tcPr>
          <w:p w14:paraId="10A4DD9A" w14:textId="77777777" w:rsidR="00DF39D8" w:rsidRPr="00C629A5" w:rsidRDefault="00DF39D8" w:rsidP="0034682D">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1FD61871" w14:textId="77777777" w:rsidR="00DF39D8" w:rsidRPr="00C629A5" w:rsidRDefault="00DF39D8" w:rsidP="0034682D">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73746311" w14:textId="21F00EDD" w:rsidR="00DF39D8" w:rsidRPr="00C629A5" w:rsidRDefault="00DF39D8" w:rsidP="0034682D">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553367">
              <w:rPr>
                <w:sz w:val="22"/>
              </w:rPr>
              <w:t xml:space="preserve">2 </w:t>
            </w:r>
            <w:r w:rsidRPr="00C629A5">
              <w:rPr>
                <w:sz w:val="22"/>
              </w:rPr>
              <w:t>priedas).</w:t>
            </w:r>
          </w:p>
          <w:p w14:paraId="53096FF9" w14:textId="77777777" w:rsidR="00DF39D8" w:rsidRPr="00C629A5" w:rsidRDefault="00DF39D8" w:rsidP="0034682D">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C197368" w14:textId="77777777" w:rsidR="00DF39D8" w:rsidRPr="00C629A5" w:rsidRDefault="00DF39D8" w:rsidP="0034682D">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DF39D8" w:rsidRPr="00C629A5" w14:paraId="48DAE292" w14:textId="77777777" w:rsidTr="0034682D">
        <w:tc>
          <w:tcPr>
            <w:tcW w:w="709" w:type="dxa"/>
            <w:tcBorders>
              <w:top w:val="single" w:sz="4" w:space="0" w:color="000000"/>
              <w:left w:val="single" w:sz="4" w:space="0" w:color="000000"/>
              <w:bottom w:val="single" w:sz="4" w:space="0" w:color="000000"/>
            </w:tcBorders>
          </w:tcPr>
          <w:p w14:paraId="62BE6FFA" w14:textId="77777777" w:rsidR="00DF39D8" w:rsidRPr="00C629A5" w:rsidRDefault="00DF39D8" w:rsidP="0034682D">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EDAB352" w14:textId="77777777" w:rsidR="00DF39D8" w:rsidRPr="002117E5" w:rsidRDefault="00DF39D8" w:rsidP="0034682D">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w:t>
            </w:r>
            <w:r w:rsidRPr="002117E5">
              <w:rPr>
                <w:rFonts w:cs="Times New Roman"/>
                <w:sz w:val="22"/>
              </w:rPr>
              <w:lastRenderedPageBreak/>
              <w:t xml:space="preserve">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71E2109" w14:textId="77777777" w:rsidR="00DF39D8" w:rsidRPr="002117E5" w:rsidRDefault="00DF39D8" w:rsidP="0034682D">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09E644B8" w14:textId="77777777" w:rsidR="00DF39D8" w:rsidRPr="00C629A5" w:rsidRDefault="00DF39D8" w:rsidP="0034682D">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61E6F047" w14:textId="0D6D8AFE" w:rsidR="00DF39D8" w:rsidRPr="002117E5" w:rsidRDefault="00DF39D8" w:rsidP="0034682D">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553367">
              <w:rPr>
                <w:sz w:val="22"/>
              </w:rPr>
              <w:t>2</w:t>
            </w:r>
            <w:r w:rsidRPr="002117E5">
              <w:rPr>
                <w:sz w:val="22"/>
              </w:rPr>
              <w:t xml:space="preserve"> priedas).</w:t>
            </w:r>
          </w:p>
          <w:p w14:paraId="739CBECA" w14:textId="77777777" w:rsidR="00DF39D8" w:rsidRDefault="00DF39D8" w:rsidP="0034682D">
            <w:pPr>
              <w:suppressAutoHyphens w:val="0"/>
              <w:spacing w:after="0" w:line="240" w:lineRule="auto"/>
              <w:jc w:val="both"/>
              <w:rPr>
                <w:b/>
                <w:i/>
                <w:kern w:val="0"/>
                <w:sz w:val="22"/>
              </w:rPr>
            </w:pPr>
          </w:p>
          <w:p w14:paraId="5F5033E8" w14:textId="77777777" w:rsidR="00DF39D8" w:rsidRPr="00A339CA" w:rsidRDefault="00DF39D8" w:rsidP="0034682D">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E4341C" w14:textId="77777777" w:rsidR="00DF39D8" w:rsidRDefault="00DF39D8" w:rsidP="0034682D">
            <w:pPr>
              <w:suppressAutoHyphens w:val="0"/>
              <w:spacing w:after="0" w:line="240" w:lineRule="auto"/>
              <w:jc w:val="both"/>
              <w:rPr>
                <w:rFonts w:eastAsia="Times New Roman" w:cs="Times New Roman"/>
                <w:i/>
                <w:iCs/>
                <w:kern w:val="0"/>
                <w:sz w:val="22"/>
                <w:lang w:eastAsia="lt-LT"/>
              </w:rPr>
            </w:pPr>
          </w:p>
          <w:p w14:paraId="27AFCE12" w14:textId="77777777" w:rsidR="00DF39D8" w:rsidRPr="002117E5" w:rsidRDefault="00DF39D8" w:rsidP="0034682D">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AEDB444" w14:textId="77777777" w:rsidR="00EA0C07" w:rsidRPr="004646DC" w:rsidRDefault="00EA0C07" w:rsidP="00EA0C07">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61CDD5C2" w14:textId="77777777" w:rsidR="00DF39D8" w:rsidRPr="00DA1F1B" w:rsidRDefault="00DF39D8" w:rsidP="0034682D">
            <w:pPr>
              <w:tabs>
                <w:tab w:val="left" w:pos="340"/>
                <w:tab w:val="left" w:pos="1210"/>
              </w:tabs>
              <w:spacing w:after="0" w:line="240" w:lineRule="auto"/>
              <w:jc w:val="both"/>
              <w:rPr>
                <w:rFonts w:cs="Times New Roman"/>
                <w:sz w:val="22"/>
              </w:rPr>
            </w:pPr>
          </w:p>
          <w:p w14:paraId="308E57CF" w14:textId="77777777" w:rsidR="00DF39D8" w:rsidRPr="002117E5" w:rsidRDefault="00DF39D8" w:rsidP="0034682D">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5FCB5BFE" w14:textId="77777777" w:rsidR="00DF39D8" w:rsidRPr="00C629A5" w:rsidRDefault="00DF39D8" w:rsidP="0034682D">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1794F72B" w14:textId="77777777" w:rsidR="00DF39D8" w:rsidRPr="00C629A5" w:rsidRDefault="00DF39D8" w:rsidP="0034682D">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w:t>
            </w:r>
            <w:r w:rsidRPr="00C629A5">
              <w:rPr>
                <w:sz w:val="22"/>
              </w:rPr>
              <w:lastRenderedPageBreak/>
              <w:t>pasiūlymą teikia ūkio subjektų grupė), kiekvienas ūkio subjektas ir subtiekėjas.</w:t>
            </w:r>
          </w:p>
        </w:tc>
      </w:tr>
    </w:tbl>
    <w:p w14:paraId="1516DC70" w14:textId="761A22B0" w:rsidR="00DF474A" w:rsidRPr="00485E1C" w:rsidRDefault="00DF474A" w:rsidP="00AA3B34">
      <w:pPr>
        <w:pStyle w:val="Sraopastraipa"/>
        <w:tabs>
          <w:tab w:val="left" w:pos="340"/>
          <w:tab w:val="left" w:pos="1210"/>
        </w:tabs>
        <w:spacing w:after="0" w:line="240" w:lineRule="auto"/>
        <w:ind w:left="0"/>
        <w:rPr>
          <w:b/>
          <w:szCs w:val="24"/>
        </w:rPr>
      </w:pPr>
    </w:p>
    <w:p w14:paraId="24928916" w14:textId="5A0E924D" w:rsidR="009F3506" w:rsidRPr="005207DE" w:rsidRDefault="00CF367B" w:rsidP="00637561">
      <w:pPr>
        <w:pStyle w:val="Sraopastraipa"/>
        <w:numPr>
          <w:ilvl w:val="0"/>
          <w:numId w:val="2"/>
        </w:numPr>
        <w:tabs>
          <w:tab w:val="left" w:pos="340"/>
          <w:tab w:val="left" w:pos="1210"/>
        </w:tabs>
        <w:spacing w:before="120" w:after="120" w:line="240" w:lineRule="auto"/>
        <w:ind w:firstLine="284"/>
        <w:jc w:val="both"/>
        <w:rPr>
          <w:szCs w:val="24"/>
        </w:rPr>
      </w:pPr>
      <w:r w:rsidRPr="005207DE">
        <w:rPr>
          <w:szCs w:val="24"/>
        </w:rPr>
        <w:t xml:space="preserve">Tiekėjas, dalyvaujantis pirkime, turi atitikti šiuos kvalifikacijos reikalavimus, </w:t>
      </w:r>
      <w:r w:rsidRPr="005207DE">
        <w:rPr>
          <w:bCs/>
          <w:szCs w:val="24"/>
        </w:rPr>
        <w:t>kuriuos jis privalo būti įgijęs iki pasiūlymų pateikimo termino pabaigos</w:t>
      </w:r>
      <w:r w:rsidRPr="005207DE">
        <w:rPr>
          <w:szCs w:val="24"/>
        </w:rPr>
        <w:t>:</w:t>
      </w:r>
    </w:p>
    <w:p w14:paraId="60C35AC8" w14:textId="24A1CB5D" w:rsidR="009F3506" w:rsidRPr="00A721F5" w:rsidRDefault="009F3506" w:rsidP="00112FCC">
      <w:pPr>
        <w:tabs>
          <w:tab w:val="left" w:pos="0"/>
          <w:tab w:val="left" w:pos="340"/>
          <w:tab w:val="left" w:pos="1210"/>
        </w:tabs>
        <w:spacing w:before="120" w:after="120" w:line="240" w:lineRule="auto"/>
        <w:jc w:val="right"/>
        <w:rPr>
          <w:szCs w:val="24"/>
        </w:rPr>
      </w:pPr>
      <w:r w:rsidRPr="009F3506">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410"/>
        <w:gridCol w:w="3543"/>
        <w:gridCol w:w="2694"/>
      </w:tblGrid>
      <w:tr w:rsidR="004154F7" w14:paraId="6060A289" w14:textId="4720B35E" w:rsidTr="0085369A">
        <w:tc>
          <w:tcPr>
            <w:tcW w:w="738" w:type="dxa"/>
            <w:tcBorders>
              <w:top w:val="single" w:sz="4" w:space="0" w:color="000000"/>
              <w:left w:val="single" w:sz="4" w:space="0" w:color="000000"/>
              <w:bottom w:val="single" w:sz="4" w:space="0" w:color="000000"/>
            </w:tcBorders>
          </w:tcPr>
          <w:p w14:paraId="02CCF2E8" w14:textId="77777777" w:rsidR="004154F7" w:rsidRPr="00060FAC" w:rsidRDefault="004154F7" w:rsidP="00822595">
            <w:pPr>
              <w:snapToGrid w:val="0"/>
              <w:spacing w:after="0" w:line="240" w:lineRule="auto"/>
              <w:ind w:left="-959" w:firstLine="851"/>
              <w:jc w:val="center"/>
              <w:rPr>
                <w:sz w:val="22"/>
              </w:rPr>
            </w:pPr>
            <w:r w:rsidRPr="00060FAC">
              <w:rPr>
                <w:sz w:val="22"/>
              </w:rPr>
              <w:t xml:space="preserve">Eil. </w:t>
            </w:r>
          </w:p>
          <w:p w14:paraId="0B8F626F" w14:textId="77777777" w:rsidR="004154F7" w:rsidRPr="00060FAC" w:rsidRDefault="004154F7" w:rsidP="00822595">
            <w:pPr>
              <w:spacing w:after="0" w:line="240" w:lineRule="auto"/>
              <w:ind w:left="-959" w:firstLine="851"/>
              <w:jc w:val="center"/>
              <w:rPr>
                <w:sz w:val="22"/>
              </w:rPr>
            </w:pPr>
            <w:r w:rsidRPr="00060FAC">
              <w:rPr>
                <w:sz w:val="22"/>
              </w:rPr>
              <w:t>Nr.</w:t>
            </w:r>
          </w:p>
        </w:tc>
        <w:tc>
          <w:tcPr>
            <w:tcW w:w="2410" w:type="dxa"/>
            <w:tcBorders>
              <w:top w:val="single" w:sz="4" w:space="0" w:color="000000"/>
              <w:left w:val="single" w:sz="4" w:space="0" w:color="000000"/>
              <w:bottom w:val="single" w:sz="4" w:space="0" w:color="000000"/>
            </w:tcBorders>
          </w:tcPr>
          <w:p w14:paraId="16BFFFFD" w14:textId="77777777" w:rsidR="004154F7" w:rsidRPr="00060FAC" w:rsidRDefault="004154F7" w:rsidP="00822595">
            <w:pPr>
              <w:snapToGrid w:val="0"/>
              <w:spacing w:after="0" w:line="240" w:lineRule="auto"/>
              <w:jc w:val="center"/>
              <w:rPr>
                <w:sz w:val="22"/>
              </w:rPr>
            </w:pPr>
            <w:r w:rsidRPr="00060FAC">
              <w:rPr>
                <w:sz w:val="22"/>
              </w:rPr>
              <w:t>Kvalifikacijos reikalavimai</w:t>
            </w:r>
          </w:p>
        </w:tc>
        <w:tc>
          <w:tcPr>
            <w:tcW w:w="3543" w:type="dxa"/>
            <w:tcBorders>
              <w:top w:val="single" w:sz="4" w:space="0" w:color="000000"/>
              <w:left w:val="single" w:sz="4" w:space="0" w:color="000000"/>
              <w:bottom w:val="single" w:sz="4" w:space="0" w:color="000000"/>
              <w:right w:val="single" w:sz="4" w:space="0" w:color="000000"/>
            </w:tcBorders>
          </w:tcPr>
          <w:p w14:paraId="5ECC5834" w14:textId="77777777" w:rsidR="004154F7" w:rsidRPr="00060FAC" w:rsidRDefault="004154F7" w:rsidP="00822595">
            <w:pPr>
              <w:snapToGrid w:val="0"/>
              <w:spacing w:after="0" w:line="240" w:lineRule="auto"/>
              <w:ind w:right="-108"/>
              <w:jc w:val="center"/>
              <w:rPr>
                <w:sz w:val="22"/>
              </w:rPr>
            </w:pPr>
            <w:r w:rsidRPr="00060FAC">
              <w:rPr>
                <w:sz w:val="22"/>
              </w:rPr>
              <w:t>Kvalifikacijos reikalavimus įrodantys dokumentai</w:t>
            </w:r>
          </w:p>
        </w:tc>
        <w:tc>
          <w:tcPr>
            <w:tcW w:w="2694" w:type="dxa"/>
            <w:tcBorders>
              <w:top w:val="single" w:sz="4" w:space="0" w:color="000000"/>
              <w:left w:val="single" w:sz="4" w:space="0" w:color="000000"/>
              <w:bottom w:val="single" w:sz="4" w:space="0" w:color="000000"/>
              <w:right w:val="single" w:sz="4" w:space="0" w:color="000000"/>
            </w:tcBorders>
          </w:tcPr>
          <w:p w14:paraId="4C8DF8B6" w14:textId="33AA8F38" w:rsidR="00FB4B8D" w:rsidRPr="00060FAC" w:rsidRDefault="00666FC0" w:rsidP="004154F7">
            <w:pPr>
              <w:snapToGrid w:val="0"/>
              <w:spacing w:after="0" w:line="240" w:lineRule="auto"/>
              <w:ind w:right="-108"/>
              <w:jc w:val="center"/>
            </w:pPr>
            <w:r w:rsidRPr="00060FAC">
              <w:rPr>
                <w:sz w:val="22"/>
              </w:rPr>
              <w:t>Subjektas, kuris turi atitikti reikalavimą</w:t>
            </w:r>
          </w:p>
        </w:tc>
      </w:tr>
      <w:tr w:rsidR="004154F7" w14:paraId="2D6232C5" w14:textId="7D8B369B" w:rsidTr="0085369A">
        <w:tc>
          <w:tcPr>
            <w:tcW w:w="738" w:type="dxa"/>
            <w:tcBorders>
              <w:top w:val="single" w:sz="4" w:space="0" w:color="000000"/>
              <w:left w:val="single" w:sz="4" w:space="0" w:color="000000"/>
              <w:bottom w:val="single" w:sz="4" w:space="0" w:color="000000"/>
            </w:tcBorders>
          </w:tcPr>
          <w:p w14:paraId="7648499E" w14:textId="0593224F" w:rsidR="004154F7" w:rsidRPr="00060FAC" w:rsidRDefault="004154F7" w:rsidP="00DF474A">
            <w:pPr>
              <w:snapToGrid w:val="0"/>
              <w:spacing w:after="0" w:line="240" w:lineRule="auto"/>
              <w:ind w:left="-959" w:firstLine="851"/>
              <w:jc w:val="center"/>
              <w:rPr>
                <w:sz w:val="22"/>
              </w:rPr>
            </w:pPr>
            <w:r w:rsidRPr="00060FAC">
              <w:rPr>
                <w:sz w:val="22"/>
              </w:rPr>
              <w:t>1</w:t>
            </w:r>
            <w:r w:rsidR="00A45BC7">
              <w:rPr>
                <w:sz w:val="22"/>
              </w:rPr>
              <w:t>6</w:t>
            </w:r>
            <w:r w:rsidRPr="00060FAC">
              <w:rPr>
                <w:sz w:val="22"/>
              </w:rPr>
              <w:t>.1.</w:t>
            </w:r>
          </w:p>
        </w:tc>
        <w:tc>
          <w:tcPr>
            <w:tcW w:w="2410" w:type="dxa"/>
            <w:tcBorders>
              <w:top w:val="single" w:sz="4" w:space="0" w:color="000000"/>
              <w:left w:val="single" w:sz="4" w:space="0" w:color="000000"/>
              <w:bottom w:val="single" w:sz="4" w:space="0" w:color="000000"/>
            </w:tcBorders>
          </w:tcPr>
          <w:p w14:paraId="42A69E98" w14:textId="54247D0A" w:rsidR="004154F7" w:rsidRPr="00151B61" w:rsidRDefault="004154F7" w:rsidP="00060FAC">
            <w:pPr>
              <w:spacing w:after="0" w:line="240" w:lineRule="auto"/>
              <w:jc w:val="both"/>
              <w:rPr>
                <w:color w:val="000000" w:themeColor="text1"/>
                <w:sz w:val="22"/>
              </w:rPr>
            </w:pPr>
            <w:r w:rsidRPr="00151B61">
              <w:rPr>
                <w:sz w:val="22"/>
              </w:rPr>
              <w:t>Tiekėjas turi teisę verstis veikla, kuri reikalinga pirkimo sutarčiai įvykdyti</w:t>
            </w:r>
            <w:r w:rsidR="00B75E50" w:rsidRPr="00151B61">
              <w:rPr>
                <w:color w:val="000000" w:themeColor="text1"/>
                <w:sz w:val="22"/>
              </w:rPr>
              <w:t>.</w:t>
            </w:r>
          </w:p>
          <w:p w14:paraId="1B60DFFD" w14:textId="274F06E0" w:rsidR="004154F7" w:rsidRPr="00151B61" w:rsidRDefault="004154F7" w:rsidP="00060FAC">
            <w:pPr>
              <w:spacing w:after="0" w:line="240" w:lineRule="auto"/>
              <w:rPr>
                <w:color w:val="000000" w:themeColor="text1"/>
                <w:sz w:val="22"/>
              </w:rPr>
            </w:pPr>
          </w:p>
        </w:tc>
        <w:tc>
          <w:tcPr>
            <w:tcW w:w="3543" w:type="dxa"/>
            <w:tcBorders>
              <w:top w:val="single" w:sz="4" w:space="0" w:color="000000"/>
              <w:left w:val="single" w:sz="4" w:space="0" w:color="000000"/>
              <w:bottom w:val="single" w:sz="4" w:space="0" w:color="000000"/>
              <w:right w:val="single" w:sz="4" w:space="0" w:color="000000"/>
            </w:tcBorders>
          </w:tcPr>
          <w:p w14:paraId="257FCFCD" w14:textId="0E2397CC" w:rsidR="008A73E7" w:rsidRPr="00151B61" w:rsidRDefault="008A73E7" w:rsidP="008A73E7">
            <w:pPr>
              <w:tabs>
                <w:tab w:val="left" w:pos="340"/>
                <w:tab w:val="left" w:pos="1210"/>
              </w:tabs>
              <w:spacing w:after="0" w:line="240" w:lineRule="auto"/>
              <w:jc w:val="both"/>
              <w:rPr>
                <w:sz w:val="22"/>
              </w:rPr>
            </w:pPr>
            <w:r w:rsidRPr="00151B61">
              <w:rPr>
                <w:sz w:val="22"/>
              </w:rPr>
              <w:t xml:space="preserve">Su pasiūlymu turi būti pateikta </w:t>
            </w:r>
            <w:r w:rsidR="00DF474A" w:rsidRPr="00151B61">
              <w:rPr>
                <w:sz w:val="22"/>
              </w:rPr>
              <w:t xml:space="preserve">Deklaracija </w:t>
            </w:r>
            <w:r w:rsidRPr="00151B61">
              <w:rPr>
                <w:sz w:val="22"/>
              </w:rPr>
              <w:t>(ši</w:t>
            </w:r>
            <w:r w:rsidR="00A8126F">
              <w:rPr>
                <w:sz w:val="22"/>
              </w:rPr>
              <w:t>ų</w:t>
            </w:r>
            <w:r w:rsidRPr="00151B61">
              <w:rPr>
                <w:sz w:val="22"/>
              </w:rPr>
              <w:t xml:space="preserve"> </w:t>
            </w:r>
            <w:r w:rsidR="00DF474A" w:rsidRPr="00151B61">
              <w:rPr>
                <w:sz w:val="22"/>
              </w:rPr>
              <w:t>pirkimo</w:t>
            </w:r>
            <w:r w:rsidRPr="00151B61">
              <w:rPr>
                <w:sz w:val="22"/>
              </w:rPr>
              <w:t xml:space="preserve"> sąlygų </w:t>
            </w:r>
            <w:r w:rsidRPr="00151B61">
              <w:rPr>
                <w:color w:val="000000" w:themeColor="text1"/>
                <w:sz w:val="22"/>
              </w:rPr>
              <w:t>2</w:t>
            </w:r>
            <w:r w:rsidRPr="00151B61">
              <w:rPr>
                <w:sz w:val="22"/>
              </w:rPr>
              <w:t xml:space="preserve"> priedas).</w:t>
            </w:r>
          </w:p>
          <w:p w14:paraId="688C78F3" w14:textId="55A73037" w:rsidR="004154F7" w:rsidRPr="00151B61" w:rsidRDefault="004154F7" w:rsidP="00714F35">
            <w:pPr>
              <w:snapToGrid w:val="0"/>
              <w:spacing w:after="0" w:line="240" w:lineRule="auto"/>
              <w:ind w:right="-149"/>
              <w:rPr>
                <w:color w:val="000000" w:themeColor="text1"/>
                <w:sz w:val="22"/>
              </w:rPr>
            </w:pPr>
          </w:p>
          <w:p w14:paraId="7F120E5C" w14:textId="0087D6BF" w:rsidR="004154F7" w:rsidRPr="00151B61" w:rsidRDefault="004154F7" w:rsidP="00975046">
            <w:pPr>
              <w:tabs>
                <w:tab w:val="left" w:pos="340"/>
                <w:tab w:val="left" w:pos="1210"/>
              </w:tabs>
              <w:spacing w:after="0" w:line="240" w:lineRule="auto"/>
              <w:jc w:val="both"/>
              <w:rPr>
                <w:color w:val="000000" w:themeColor="text1"/>
                <w:sz w:val="22"/>
              </w:rPr>
            </w:pPr>
            <w:r w:rsidRPr="00151B61">
              <w:rPr>
                <w:i/>
                <w:color w:val="000000" w:themeColor="text1"/>
                <w:sz w:val="22"/>
              </w:rPr>
              <w:t xml:space="preserve">Perkančiajai organizacijai atlikus </w:t>
            </w:r>
            <w:r w:rsidR="00DF474A" w:rsidRPr="00151B61">
              <w:rPr>
                <w:i/>
                <w:color w:val="000000" w:themeColor="text1"/>
                <w:sz w:val="22"/>
              </w:rPr>
              <w:t xml:space="preserve">Deklaracijos </w:t>
            </w:r>
            <w:r w:rsidRPr="00151B61">
              <w:rPr>
                <w:i/>
                <w:color w:val="000000" w:themeColor="text1"/>
                <w:sz w:val="22"/>
              </w:rPr>
              <w:t>patikrinimo procedūrą, patikrinus pasiūlymus ir išrinkus galimą laimėtoją, tik jo yra prašomi dokumentai, patvirtinantys kvalifikacijos reikalavimų atitiktį</w:t>
            </w:r>
            <w:r w:rsidRPr="00151B61">
              <w:rPr>
                <w:color w:val="000000" w:themeColor="text1"/>
                <w:sz w:val="22"/>
              </w:rPr>
              <w:t>.</w:t>
            </w:r>
          </w:p>
          <w:p w14:paraId="09F1899F" w14:textId="77777777" w:rsidR="004154F7" w:rsidRPr="00151B61" w:rsidRDefault="004154F7" w:rsidP="00714F35">
            <w:pPr>
              <w:snapToGrid w:val="0"/>
              <w:spacing w:after="0" w:line="240" w:lineRule="auto"/>
              <w:ind w:right="-149"/>
              <w:rPr>
                <w:color w:val="000000" w:themeColor="text1"/>
                <w:sz w:val="22"/>
              </w:rPr>
            </w:pPr>
          </w:p>
          <w:p w14:paraId="7008E435" w14:textId="1EB16106" w:rsidR="004154F7" w:rsidRPr="00151B61" w:rsidRDefault="004154F7" w:rsidP="004F15C5">
            <w:pPr>
              <w:snapToGrid w:val="0"/>
              <w:spacing w:after="0" w:line="240" w:lineRule="auto"/>
              <w:jc w:val="both"/>
              <w:rPr>
                <w:i/>
                <w:color w:val="000000" w:themeColor="text1"/>
                <w:sz w:val="22"/>
              </w:rPr>
            </w:pPr>
            <w:r w:rsidRPr="00151B61">
              <w:rPr>
                <w:i/>
                <w:color w:val="000000" w:themeColor="text1"/>
                <w:sz w:val="22"/>
              </w:rPr>
              <w:t xml:space="preserve">Reikalavimo atitikčiai pagrįsti pateikiamas Tiekėjui (juridiniam asmeniui) valstybės įmonės Registrų centro išduotas Lietuvos Respublikos </w:t>
            </w:r>
            <w:r w:rsidRPr="00151B61">
              <w:rPr>
                <w:i/>
                <w:color w:val="000000" w:themeColor="text1"/>
                <w:sz w:val="22"/>
              </w:rPr>
              <w:lastRenderedPageBreak/>
              <w:t>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2027AE9B" w14:textId="77777777" w:rsidR="004154F7" w:rsidRPr="00151B61" w:rsidRDefault="004154F7" w:rsidP="00714F35">
            <w:pPr>
              <w:snapToGrid w:val="0"/>
              <w:spacing w:after="0" w:line="240" w:lineRule="auto"/>
              <w:rPr>
                <w:color w:val="000000" w:themeColor="text1"/>
                <w:sz w:val="22"/>
              </w:rPr>
            </w:pPr>
            <w:r w:rsidRPr="00151B61">
              <w:rPr>
                <w:i/>
                <w:color w:val="000000" w:themeColor="text1"/>
                <w:sz w:val="22"/>
              </w:rPr>
              <w:t>Pateikiamos dokumentų skaitmeninės kopijos</w:t>
            </w:r>
            <w:r w:rsidRPr="00151B61">
              <w:rPr>
                <w:color w:val="000000" w:themeColor="text1"/>
                <w:sz w:val="22"/>
              </w:rPr>
              <w:t>.</w:t>
            </w:r>
          </w:p>
        </w:tc>
        <w:tc>
          <w:tcPr>
            <w:tcW w:w="2694" w:type="dxa"/>
            <w:tcBorders>
              <w:top w:val="single" w:sz="4" w:space="0" w:color="000000"/>
              <w:left w:val="single" w:sz="4" w:space="0" w:color="000000"/>
              <w:bottom w:val="single" w:sz="4" w:space="0" w:color="000000"/>
              <w:right w:val="single" w:sz="4" w:space="0" w:color="000000"/>
            </w:tcBorders>
          </w:tcPr>
          <w:p w14:paraId="7E1ED285" w14:textId="6BB044D6" w:rsidR="00AD6A0E" w:rsidRPr="00060FAC" w:rsidRDefault="00AD6A0E" w:rsidP="00AD6A0E">
            <w:pPr>
              <w:spacing w:after="0" w:line="240" w:lineRule="auto"/>
              <w:jc w:val="both"/>
              <w:rPr>
                <w:color w:val="000000" w:themeColor="text1"/>
                <w:sz w:val="22"/>
              </w:rPr>
            </w:pPr>
            <w:r w:rsidRPr="00060FAC">
              <w:rPr>
                <w:color w:val="000000" w:themeColor="text1"/>
                <w:sz w:val="22"/>
              </w:rPr>
              <w:lastRenderedPageBreak/>
              <w:t>–</w:t>
            </w:r>
            <w:r w:rsidR="00950A70" w:rsidRPr="00060FAC">
              <w:rPr>
                <w:color w:val="000000" w:themeColor="text1"/>
                <w:sz w:val="22"/>
              </w:rPr>
              <w:t xml:space="preserve"> </w:t>
            </w:r>
            <w:r w:rsidRPr="00060FAC">
              <w:rPr>
                <w:color w:val="000000" w:themeColor="text1"/>
                <w:sz w:val="22"/>
              </w:rPr>
              <w:t>t</w:t>
            </w:r>
            <w:r w:rsidR="00E27674" w:rsidRPr="00060FAC">
              <w:rPr>
                <w:color w:val="000000" w:themeColor="text1"/>
                <w:sz w:val="22"/>
              </w:rPr>
              <w:t>iekėjas</w:t>
            </w:r>
            <w:r w:rsidRPr="00060FAC">
              <w:rPr>
                <w:color w:val="000000" w:themeColor="text1"/>
                <w:sz w:val="22"/>
              </w:rPr>
              <w:t>;</w:t>
            </w:r>
          </w:p>
          <w:p w14:paraId="195E4C8F" w14:textId="11DBDEEA" w:rsidR="004154F7" w:rsidRPr="00060FAC" w:rsidRDefault="00AD6A0E" w:rsidP="00AD6A0E">
            <w:pPr>
              <w:spacing w:after="0" w:line="240" w:lineRule="auto"/>
              <w:jc w:val="both"/>
              <w:rPr>
                <w:color w:val="000000" w:themeColor="text1"/>
                <w:sz w:val="22"/>
              </w:rPr>
            </w:pPr>
            <w:r w:rsidRPr="00060FAC">
              <w:rPr>
                <w:color w:val="000000" w:themeColor="text1"/>
                <w:sz w:val="22"/>
              </w:rPr>
              <w:t xml:space="preserve">– </w:t>
            </w:r>
            <w:r w:rsidR="004154F7" w:rsidRPr="00060FAC">
              <w:rPr>
                <w:color w:val="000000" w:themeColor="text1"/>
                <w:sz w:val="22"/>
              </w:rPr>
              <w:t>ūkio subjektų grupė</w:t>
            </w:r>
            <w:r w:rsidR="00E27674" w:rsidRPr="00060FAC">
              <w:rPr>
                <w:color w:val="000000" w:themeColor="text1"/>
                <w:sz w:val="22"/>
              </w:rPr>
              <w:t>s nariai</w:t>
            </w:r>
            <w:r w:rsidR="00FD0501" w:rsidRPr="00060FAC">
              <w:rPr>
                <w:color w:val="000000" w:themeColor="text1"/>
                <w:sz w:val="22"/>
              </w:rPr>
              <w:t xml:space="preserve"> (jei pasiūlymą teikia ūkio subjektų grupė)</w:t>
            </w:r>
            <w:r w:rsidR="00E27674" w:rsidRPr="00060FAC">
              <w:rPr>
                <w:color w:val="000000" w:themeColor="text1"/>
                <w:sz w:val="22"/>
              </w:rPr>
              <w:t xml:space="preserve"> </w:t>
            </w:r>
            <w:r w:rsidR="004154F7" w:rsidRPr="00060FAC">
              <w:rPr>
                <w:color w:val="000000" w:themeColor="text1"/>
                <w:sz w:val="22"/>
              </w:rPr>
              <w:t>–</w:t>
            </w:r>
            <w:r w:rsidR="0095632B" w:rsidRPr="00060FAC">
              <w:rPr>
                <w:color w:val="000000" w:themeColor="text1"/>
                <w:sz w:val="22"/>
              </w:rPr>
              <w:t xml:space="preserve"> </w:t>
            </w:r>
            <w:r w:rsidR="004154F7" w:rsidRPr="00060FAC">
              <w:rPr>
                <w:color w:val="000000" w:themeColor="text1"/>
                <w:sz w:val="22"/>
              </w:rPr>
              <w:t xml:space="preserve">turi atitikti </w:t>
            </w:r>
            <w:r w:rsidR="004B0F68" w:rsidRPr="00060FAC">
              <w:rPr>
                <w:color w:val="000000" w:themeColor="text1"/>
                <w:sz w:val="22"/>
              </w:rPr>
              <w:t>visi</w:t>
            </w:r>
            <w:r w:rsidR="004154F7" w:rsidRPr="00060FAC">
              <w:rPr>
                <w:color w:val="000000" w:themeColor="text1"/>
                <w:sz w:val="22"/>
              </w:rPr>
              <w:t xml:space="preserve"> ūkio subjektų grupės nariai</w:t>
            </w:r>
            <w:r w:rsidR="006C1077" w:rsidRPr="00060FAC">
              <w:rPr>
                <w:color w:val="000000" w:themeColor="text1"/>
                <w:sz w:val="22"/>
              </w:rPr>
              <w:t xml:space="preserve"> </w:t>
            </w:r>
            <w:r w:rsidR="00D2602F" w:rsidRPr="00060FAC">
              <w:rPr>
                <w:color w:val="000000" w:themeColor="text1"/>
                <w:sz w:val="22"/>
              </w:rPr>
              <w:t>kartu</w:t>
            </w:r>
            <w:r w:rsidR="004154F7" w:rsidRPr="00060FAC">
              <w:rPr>
                <w:color w:val="000000" w:themeColor="text1"/>
                <w:sz w:val="22"/>
              </w:rPr>
              <w:t xml:space="preserve">, pagal jų prisiimamus </w:t>
            </w:r>
            <w:r w:rsidRPr="00060FAC">
              <w:rPr>
                <w:color w:val="000000" w:themeColor="text1"/>
                <w:sz w:val="22"/>
              </w:rPr>
              <w:t>įsipareigojimus</w:t>
            </w:r>
            <w:r w:rsidR="004154F7" w:rsidRPr="00060FAC">
              <w:rPr>
                <w:color w:val="000000" w:themeColor="text1"/>
                <w:sz w:val="22"/>
              </w:rPr>
              <w:t xml:space="preserve"> pirkimo sutarčiai vykdyti;</w:t>
            </w:r>
          </w:p>
          <w:p w14:paraId="5D152142" w14:textId="245F8017" w:rsidR="00950A70" w:rsidRPr="00060FAC" w:rsidRDefault="00AD6A0E" w:rsidP="00AD6A0E">
            <w:pPr>
              <w:tabs>
                <w:tab w:val="left" w:pos="340"/>
                <w:tab w:val="left" w:pos="1210"/>
              </w:tabs>
              <w:spacing w:after="0" w:line="240" w:lineRule="auto"/>
              <w:jc w:val="both"/>
              <w:rPr>
                <w:color w:val="000000" w:themeColor="text1"/>
                <w:sz w:val="22"/>
              </w:rPr>
            </w:pPr>
            <w:r w:rsidRPr="00060FAC">
              <w:rPr>
                <w:color w:val="000000" w:themeColor="text1"/>
                <w:sz w:val="22"/>
              </w:rPr>
              <w:t>–</w:t>
            </w:r>
            <w:r w:rsidR="00950A70" w:rsidRPr="00060FAC">
              <w:rPr>
                <w:color w:val="000000" w:themeColor="text1"/>
                <w:sz w:val="22"/>
              </w:rPr>
              <w:t xml:space="preserve"> sub</w:t>
            </w:r>
            <w:r w:rsidR="005372BB">
              <w:rPr>
                <w:color w:val="000000" w:themeColor="text1"/>
                <w:sz w:val="22"/>
              </w:rPr>
              <w:t>tiekėjas</w:t>
            </w:r>
            <w:r w:rsidR="005D3787" w:rsidRPr="00060FAC">
              <w:rPr>
                <w:color w:val="000000" w:themeColor="text1"/>
                <w:sz w:val="22"/>
              </w:rPr>
              <w:t xml:space="preserve">, </w:t>
            </w:r>
            <w:r w:rsidR="00950A70" w:rsidRPr="00060FAC">
              <w:rPr>
                <w:color w:val="000000" w:themeColor="text1"/>
                <w:sz w:val="22"/>
              </w:rPr>
              <w:t>kurio pajėgumais remiasi tiekėjas</w:t>
            </w:r>
            <w:r w:rsidR="005D3787" w:rsidRPr="00060FAC">
              <w:rPr>
                <w:color w:val="000000" w:themeColor="text1"/>
                <w:sz w:val="22"/>
              </w:rPr>
              <w:t>,</w:t>
            </w:r>
            <w:r w:rsidR="00950A70" w:rsidRPr="00060FAC">
              <w:rPr>
                <w:color w:val="000000" w:themeColor="text1"/>
                <w:sz w:val="22"/>
              </w:rPr>
              <w:t xml:space="preserve"> </w:t>
            </w:r>
            <w:r w:rsidR="005D3787" w:rsidRPr="00060FAC">
              <w:rPr>
                <w:color w:val="000000" w:themeColor="text1"/>
                <w:sz w:val="22"/>
              </w:rPr>
              <w:t xml:space="preserve">kad atitiktų kvalifikacijos reikalavimus </w:t>
            </w:r>
            <w:r w:rsidR="00950A70" w:rsidRPr="00060FAC">
              <w:rPr>
                <w:color w:val="000000" w:themeColor="text1"/>
                <w:sz w:val="22"/>
              </w:rPr>
              <w:t>–</w:t>
            </w:r>
            <w:r w:rsidR="00AF2E02" w:rsidRPr="00060FAC">
              <w:rPr>
                <w:color w:val="000000" w:themeColor="text1"/>
                <w:sz w:val="22"/>
              </w:rPr>
              <w:t xml:space="preserve"> </w:t>
            </w:r>
            <w:r w:rsidR="00950A70" w:rsidRPr="00060FAC">
              <w:rPr>
                <w:color w:val="000000" w:themeColor="text1"/>
                <w:sz w:val="22"/>
              </w:rPr>
              <w:t>turi atitikti kiekvienas sub</w:t>
            </w:r>
            <w:r w:rsidR="005372BB">
              <w:rPr>
                <w:color w:val="000000" w:themeColor="text1"/>
                <w:sz w:val="22"/>
              </w:rPr>
              <w:t>tiekėjas,</w:t>
            </w:r>
            <w:r w:rsidR="00950A70" w:rsidRPr="00060FAC">
              <w:rPr>
                <w:color w:val="000000" w:themeColor="text1"/>
                <w:sz w:val="22"/>
              </w:rPr>
              <w:t xml:space="preserve"> pagal jų prisiimamus </w:t>
            </w:r>
            <w:r w:rsidRPr="00060FAC">
              <w:rPr>
                <w:color w:val="000000" w:themeColor="text1"/>
                <w:sz w:val="22"/>
              </w:rPr>
              <w:lastRenderedPageBreak/>
              <w:t>įsipareigojimus</w:t>
            </w:r>
            <w:r w:rsidR="00950A70" w:rsidRPr="00060FAC">
              <w:rPr>
                <w:color w:val="000000" w:themeColor="text1"/>
                <w:sz w:val="22"/>
              </w:rPr>
              <w:t xml:space="preserve"> pirkimo sutarčiai vykdyti</w:t>
            </w:r>
            <w:r w:rsidR="005D3787" w:rsidRPr="00060FAC">
              <w:rPr>
                <w:color w:val="000000" w:themeColor="text1"/>
                <w:sz w:val="22"/>
              </w:rPr>
              <w:t>.</w:t>
            </w:r>
          </w:p>
          <w:p w14:paraId="51ABBF5F" w14:textId="77777777" w:rsidR="004154F7" w:rsidRPr="00060FAC" w:rsidRDefault="004154F7" w:rsidP="00AD6A0E">
            <w:pPr>
              <w:spacing w:after="0" w:line="240" w:lineRule="auto"/>
              <w:jc w:val="both"/>
              <w:rPr>
                <w:color w:val="000000" w:themeColor="text1"/>
                <w:sz w:val="22"/>
              </w:rPr>
            </w:pPr>
          </w:p>
          <w:p w14:paraId="60BAC600" w14:textId="77777777" w:rsidR="004154F7" w:rsidRPr="00060FAC" w:rsidRDefault="004154F7" w:rsidP="00950A70">
            <w:pPr>
              <w:jc w:val="both"/>
              <w:rPr>
                <w:color w:val="000000" w:themeColor="text1"/>
                <w:sz w:val="22"/>
              </w:rPr>
            </w:pPr>
          </w:p>
        </w:tc>
      </w:tr>
    </w:tbl>
    <w:p w14:paraId="36DF6D71" w14:textId="45610BEF" w:rsidR="00CF367B" w:rsidRPr="00E41212" w:rsidRDefault="00CF367B" w:rsidP="00CF367B">
      <w:pPr>
        <w:pStyle w:val="Porat"/>
        <w:widowControl w:val="0"/>
        <w:suppressAutoHyphens w:val="0"/>
        <w:spacing w:before="120"/>
        <w:ind w:firstLine="851"/>
        <w:jc w:val="both"/>
        <w:rPr>
          <w:b/>
          <w:sz w:val="22"/>
          <w:szCs w:val="22"/>
        </w:rPr>
      </w:pPr>
      <w:r w:rsidRPr="00E41212">
        <w:rPr>
          <w:b/>
          <w:sz w:val="22"/>
          <w:szCs w:val="22"/>
        </w:rPr>
        <w:lastRenderedPageBreak/>
        <w:t>Pastabos:</w:t>
      </w:r>
    </w:p>
    <w:p w14:paraId="3476639D" w14:textId="3895B01F" w:rsidR="00CF367B" w:rsidRPr="00E41212" w:rsidRDefault="00CF367B" w:rsidP="00CF367B">
      <w:pPr>
        <w:pStyle w:val="BodyTextIndent21"/>
        <w:widowControl w:val="0"/>
        <w:suppressAutoHyphens w:val="0"/>
        <w:rPr>
          <w:sz w:val="22"/>
          <w:szCs w:val="22"/>
        </w:rPr>
      </w:pPr>
      <w:r w:rsidRPr="00E41212">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E41212" w:rsidRDefault="00CF367B" w:rsidP="00CF367B">
      <w:pPr>
        <w:spacing w:after="0" w:line="240" w:lineRule="auto"/>
        <w:ind w:firstLine="851"/>
        <w:jc w:val="both"/>
        <w:rPr>
          <w:sz w:val="22"/>
        </w:rPr>
      </w:pPr>
      <w:r w:rsidRPr="00E41212">
        <w:rPr>
          <w:sz w:val="22"/>
        </w:rPr>
        <w:t>2) p</w:t>
      </w:r>
      <w:r w:rsidRPr="00E41212">
        <w:rPr>
          <w:iCs/>
          <w:sz w:val="22"/>
        </w:rPr>
        <w:t>ateikiant atitinkamų dokumentų skaitmenines kopijas ir pasiūlymą pasirašant saugiu elektroniniu parašu yra deklaruojama, kad kopijos yra tikros. Perkančioji</w:t>
      </w:r>
      <w:r w:rsidRPr="00E41212">
        <w:rPr>
          <w:sz w:val="22"/>
        </w:rPr>
        <w:t xml:space="preserve"> organizacija pasilieka sau teisę prašyti dokumentų originalų;</w:t>
      </w:r>
    </w:p>
    <w:p w14:paraId="527C4060" w14:textId="29600BF8" w:rsidR="00A97F36" w:rsidRDefault="00CF367B" w:rsidP="00060FAC">
      <w:pPr>
        <w:tabs>
          <w:tab w:val="left" w:pos="340"/>
          <w:tab w:val="left" w:pos="1210"/>
        </w:tabs>
        <w:spacing w:after="0" w:line="240" w:lineRule="auto"/>
        <w:ind w:firstLine="851"/>
        <w:jc w:val="both"/>
        <w:rPr>
          <w:sz w:val="22"/>
        </w:rPr>
      </w:pPr>
      <w:r w:rsidRPr="00E41212">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E41212">
        <w:rPr>
          <w:i/>
          <w:sz w:val="22"/>
        </w:rPr>
        <w:t>(</w:t>
      </w:r>
      <w:proofErr w:type="spellStart"/>
      <w:r w:rsidRPr="00E41212">
        <w:rPr>
          <w:i/>
          <w:sz w:val="22"/>
        </w:rPr>
        <w:t>Apostille</w:t>
      </w:r>
      <w:proofErr w:type="spellEnd"/>
      <w:r w:rsidRPr="00E41212">
        <w:rPr>
          <w:i/>
          <w:sz w:val="22"/>
        </w:rPr>
        <w:t>)</w:t>
      </w:r>
      <w:r w:rsidRPr="00E41212">
        <w:rPr>
          <w:sz w:val="22"/>
        </w:rPr>
        <w:t xml:space="preserve"> tvarkos aprašo patvirtinimo“ ir 1961 m. spalio 5 d. Hagos konvencija dėl užsienio valstybėse išduotų dokumentų legalizavimo panaikinimo.</w:t>
      </w:r>
    </w:p>
    <w:p w14:paraId="64B7FF42" w14:textId="77777777" w:rsidR="00060FAC" w:rsidRPr="00E41212" w:rsidRDefault="00060FAC" w:rsidP="00060FAC">
      <w:pPr>
        <w:tabs>
          <w:tab w:val="left" w:pos="340"/>
          <w:tab w:val="left" w:pos="1210"/>
        </w:tabs>
        <w:spacing w:after="0" w:line="240" w:lineRule="auto"/>
        <w:ind w:firstLine="851"/>
        <w:jc w:val="both"/>
        <w:rPr>
          <w:sz w:val="22"/>
        </w:rPr>
      </w:pPr>
    </w:p>
    <w:p w14:paraId="3D504F53" w14:textId="72B8E92A" w:rsidR="002976B5" w:rsidRPr="006C3C48" w:rsidRDefault="002976B5" w:rsidP="0031140E">
      <w:pPr>
        <w:pStyle w:val="Sraopastraipa"/>
        <w:numPr>
          <w:ilvl w:val="0"/>
          <w:numId w:val="2"/>
        </w:numPr>
        <w:tabs>
          <w:tab w:val="left" w:pos="340"/>
          <w:tab w:val="left" w:pos="1210"/>
        </w:tabs>
        <w:spacing w:after="0" w:line="240" w:lineRule="auto"/>
        <w:ind w:firstLine="284"/>
        <w:jc w:val="both"/>
        <w:rPr>
          <w:szCs w:val="24"/>
        </w:rPr>
      </w:pPr>
      <w:r w:rsidRPr="005207DE">
        <w:rPr>
          <w:szCs w:val="24"/>
        </w:rPr>
        <w:t xml:space="preserve">Jeigu tiekėjo kvalifikacija dėl teisės verstis atitinkama veikla tikrinama ne visa apimtimi, tiekėjas </w:t>
      </w:r>
      <w:r w:rsidRPr="006C3C48">
        <w:rPr>
          <w:szCs w:val="24"/>
        </w:rPr>
        <w:t>įsipareigoja, kad pirkimo sutartį vykdys tik tokią teisę turintys asmenys.</w:t>
      </w:r>
    </w:p>
    <w:p w14:paraId="02F834F3" w14:textId="404B42D2" w:rsidR="00F330BD" w:rsidRPr="00E41212" w:rsidRDefault="004C3FC2" w:rsidP="00900B80">
      <w:pPr>
        <w:numPr>
          <w:ilvl w:val="0"/>
          <w:numId w:val="2"/>
        </w:numPr>
        <w:tabs>
          <w:tab w:val="left" w:pos="340"/>
          <w:tab w:val="left" w:pos="1210"/>
        </w:tabs>
        <w:spacing w:after="0" w:line="240" w:lineRule="auto"/>
        <w:ind w:firstLine="284"/>
        <w:jc w:val="both"/>
        <w:rPr>
          <w:szCs w:val="24"/>
        </w:rPr>
      </w:pPr>
      <w:r w:rsidRPr="006C3C48">
        <w:rPr>
          <w:szCs w:val="24"/>
        </w:rPr>
        <w:t xml:space="preserve">Tiekėjai, dalyvaujantys pirkime, turi </w:t>
      </w:r>
      <w:r w:rsidR="000A380E" w:rsidRPr="006C3C48">
        <w:rPr>
          <w:szCs w:val="24"/>
        </w:rPr>
        <w:t xml:space="preserve">su pasiūlymu pateikti </w:t>
      </w:r>
      <w:r w:rsidR="006C55DA" w:rsidRPr="006C3C48">
        <w:rPr>
          <w:szCs w:val="24"/>
        </w:rPr>
        <w:t xml:space="preserve">užpildytą, </w:t>
      </w:r>
      <w:r w:rsidR="002338C6" w:rsidRPr="006C3C48">
        <w:rPr>
          <w:szCs w:val="24"/>
        </w:rPr>
        <w:t>šių</w:t>
      </w:r>
      <w:r w:rsidR="00391EB1" w:rsidRPr="006C3C48">
        <w:rPr>
          <w:szCs w:val="24"/>
        </w:rPr>
        <w:t xml:space="preserve"> </w:t>
      </w:r>
      <w:r w:rsidR="002338C6" w:rsidRPr="006C3C48">
        <w:rPr>
          <w:szCs w:val="24"/>
        </w:rPr>
        <w:t>pirkimo</w:t>
      </w:r>
      <w:r w:rsidR="00391EB1" w:rsidRPr="006C3C48">
        <w:rPr>
          <w:szCs w:val="24"/>
        </w:rPr>
        <w:t xml:space="preserve"> </w:t>
      </w:r>
      <w:r w:rsidRPr="006C3C48">
        <w:rPr>
          <w:szCs w:val="24"/>
        </w:rPr>
        <w:t xml:space="preserve">sąlygų </w:t>
      </w:r>
      <w:r w:rsidR="00E6655D" w:rsidRPr="006C3C48">
        <w:rPr>
          <w:szCs w:val="24"/>
        </w:rPr>
        <w:t>2</w:t>
      </w:r>
      <w:r w:rsidRPr="006C3C48">
        <w:rPr>
          <w:szCs w:val="24"/>
        </w:rPr>
        <w:t xml:space="preserve"> priede nustatytos formos </w:t>
      </w:r>
      <w:r w:rsidR="00DF474A" w:rsidRPr="006C3C48">
        <w:rPr>
          <w:szCs w:val="24"/>
        </w:rPr>
        <w:t>Tiekėjų pašalinimo pagrindų nebuvimo ir kvalifikacijos reikalavimų atitikties deklaraciją (toliau – Deklaracija). Jeigu pasiūlymą teikia ūkio subjektų grupė, Deklaraciją pateikia tas ūkio subjektų grupės narys, kuris</w:t>
      </w:r>
      <w:r w:rsidR="00DF474A" w:rsidRPr="00D6278B">
        <w:rPr>
          <w:szCs w:val="24"/>
        </w:rPr>
        <w:t xml:space="preserve"> visų ūkio subjektų grupės narių vardu teikia pasiūlymą. </w:t>
      </w:r>
      <w:r w:rsidR="00DF474A" w:rsidRPr="00E41212">
        <w:rPr>
          <w:szCs w:val="24"/>
        </w:rPr>
        <w:t>Perkančioji organizacija šiose pirkimo sąlygose nurodytų tiekėjų pašalinimo pagrindų nebuvimą ir kvalifikacijos reikalavimų atitiktį patvirtinančių dokumentų reikalaus tik iš to dalyvio, kurio pasiūlymas pagal vertinimo rezultatus galės būti pripažintas laimėjusiu (iki pasiūlymų eilės nustatymo). Nurodyti tiekėjų pašalinimo pagrindų nebuvim</w:t>
      </w:r>
      <w:r w:rsidR="00DF474A">
        <w:rPr>
          <w:szCs w:val="24"/>
        </w:rPr>
        <w:t xml:space="preserve">o </w:t>
      </w:r>
      <w:r w:rsidR="00DF474A" w:rsidRPr="004F35EC">
        <w:rPr>
          <w:szCs w:val="24"/>
        </w:rPr>
        <w:t>ir kvalifikacijos reikalavimus patvirtinantys dokumentai</w:t>
      </w:r>
      <w:r w:rsidR="00DF474A" w:rsidRPr="00E41212">
        <w:rPr>
          <w:szCs w:val="24"/>
        </w:rPr>
        <w:t xml:space="preserve"> gali būti išduoti ir po vokų atplėšimo, tačiau juose nurodyti duomenys turi būti aktualūs pasiūlymų pateikimo termino pabaigos dienai.</w:t>
      </w:r>
    </w:p>
    <w:p w14:paraId="153D1B11" w14:textId="059A6A4E" w:rsidR="00D35D38" w:rsidRPr="00085AC1" w:rsidRDefault="00D74D9F" w:rsidP="00C84624">
      <w:pPr>
        <w:numPr>
          <w:ilvl w:val="0"/>
          <w:numId w:val="2"/>
        </w:numPr>
        <w:tabs>
          <w:tab w:val="left" w:pos="340"/>
          <w:tab w:val="left" w:pos="1210"/>
        </w:tabs>
        <w:spacing w:after="0" w:line="240" w:lineRule="auto"/>
        <w:ind w:firstLine="284"/>
        <w:jc w:val="both"/>
        <w:rPr>
          <w:szCs w:val="24"/>
        </w:rPr>
      </w:pPr>
      <w:r w:rsidRPr="00E41212">
        <w:rPr>
          <w:szCs w:val="24"/>
        </w:rPr>
        <w:t>Jei bendrą pasiūlymą p</w:t>
      </w:r>
      <w:r w:rsidR="001A443C">
        <w:rPr>
          <w:szCs w:val="24"/>
        </w:rPr>
        <w:t xml:space="preserve">ateikia ūkio subjektų grupė, </w:t>
      </w:r>
      <w:r w:rsidR="002338C6">
        <w:rPr>
          <w:szCs w:val="24"/>
        </w:rPr>
        <w:t>šių</w:t>
      </w:r>
      <w:r w:rsidR="002338C6" w:rsidRPr="00E41212">
        <w:rPr>
          <w:szCs w:val="24"/>
        </w:rPr>
        <w:t xml:space="preserve"> </w:t>
      </w:r>
      <w:r w:rsidR="002338C6">
        <w:rPr>
          <w:szCs w:val="24"/>
        </w:rPr>
        <w:t xml:space="preserve">pirkimo </w:t>
      </w:r>
      <w:r w:rsidRPr="00E41212">
        <w:rPr>
          <w:szCs w:val="24"/>
        </w:rPr>
        <w:t xml:space="preserve">sąlygų </w:t>
      </w:r>
      <w:r w:rsidR="0023006E">
        <w:rPr>
          <w:szCs w:val="24"/>
        </w:rPr>
        <w:t>1</w:t>
      </w:r>
      <w:r w:rsidR="001F58B5">
        <w:rPr>
          <w:szCs w:val="24"/>
        </w:rPr>
        <w:t>5</w:t>
      </w:r>
      <w:r w:rsidR="0023006E">
        <w:rPr>
          <w:szCs w:val="24"/>
        </w:rPr>
        <w:t>.</w:t>
      </w:r>
      <w:r w:rsidRPr="00E41212">
        <w:rPr>
          <w:szCs w:val="24"/>
        </w:rPr>
        <w:t>1–1</w:t>
      </w:r>
      <w:r w:rsidR="001F58B5">
        <w:rPr>
          <w:szCs w:val="24"/>
        </w:rPr>
        <w:t>5</w:t>
      </w:r>
      <w:r w:rsidR="001C743E">
        <w:rPr>
          <w:szCs w:val="24"/>
        </w:rPr>
        <w:t>.1</w:t>
      </w:r>
      <w:r w:rsidR="0028647F">
        <w:rPr>
          <w:szCs w:val="24"/>
        </w:rPr>
        <w:t>4</w:t>
      </w:r>
      <w:r w:rsidRPr="00E41212">
        <w:rPr>
          <w:i/>
          <w:szCs w:val="24"/>
        </w:rPr>
        <w:t xml:space="preserve"> </w:t>
      </w:r>
      <w:r w:rsidRPr="00E41212">
        <w:rPr>
          <w:szCs w:val="24"/>
        </w:rPr>
        <w:t>punktuose nustatytus tiekėjų pašalinimo pagrindų nebuvimo reikalavimus privalo atitikti kiekvienas ūkio subjektų grupės narys atskirai</w:t>
      </w:r>
      <w:r w:rsidR="00B23734" w:rsidRPr="00E41212">
        <w:rPr>
          <w:szCs w:val="24"/>
        </w:rPr>
        <w:t xml:space="preserve">, o </w:t>
      </w:r>
      <w:r w:rsidR="00722B95" w:rsidRPr="00676905">
        <w:rPr>
          <w:szCs w:val="24"/>
        </w:rPr>
        <w:t xml:space="preserve">pirkimo sąlygų </w:t>
      </w:r>
      <w:r w:rsidR="00B23734" w:rsidRPr="00E41212">
        <w:rPr>
          <w:szCs w:val="24"/>
        </w:rPr>
        <w:t>1</w:t>
      </w:r>
      <w:r w:rsidR="001352FE">
        <w:rPr>
          <w:szCs w:val="24"/>
        </w:rPr>
        <w:t>6</w:t>
      </w:r>
      <w:r w:rsidR="00B23734" w:rsidRPr="00E41212">
        <w:rPr>
          <w:szCs w:val="24"/>
        </w:rPr>
        <w:t>.1</w:t>
      </w:r>
      <w:r w:rsidR="00153CB1">
        <w:rPr>
          <w:szCs w:val="24"/>
        </w:rPr>
        <w:t xml:space="preserve"> </w:t>
      </w:r>
      <w:r w:rsidRPr="003A1E2A">
        <w:rPr>
          <w:szCs w:val="24"/>
        </w:rPr>
        <w:t>punkt</w:t>
      </w:r>
      <w:r w:rsidR="00E6655D">
        <w:rPr>
          <w:szCs w:val="24"/>
        </w:rPr>
        <w:t>e</w:t>
      </w:r>
      <w:r w:rsidR="00B23734" w:rsidRPr="00E41212">
        <w:rPr>
          <w:szCs w:val="24"/>
        </w:rPr>
        <w:t xml:space="preserve"> nustatytus kvalifikacijos </w:t>
      </w:r>
      <w:r w:rsidR="00B23734" w:rsidRPr="00085AC1">
        <w:rPr>
          <w:szCs w:val="24"/>
        </w:rPr>
        <w:t>reikalavimus turi tenkinti visi ūkio subjektų grupės nariai kartu.</w:t>
      </w:r>
    </w:p>
    <w:p w14:paraId="1396BFD5" w14:textId="00B677E6" w:rsidR="00FD2059" w:rsidRPr="002F486D" w:rsidRDefault="00D35D38" w:rsidP="00860C27">
      <w:pPr>
        <w:numPr>
          <w:ilvl w:val="0"/>
          <w:numId w:val="2"/>
        </w:numPr>
        <w:tabs>
          <w:tab w:val="left" w:pos="340"/>
          <w:tab w:val="left" w:pos="1210"/>
        </w:tabs>
        <w:spacing w:after="0" w:line="240" w:lineRule="auto"/>
        <w:ind w:firstLine="284"/>
        <w:jc w:val="both"/>
        <w:rPr>
          <w:szCs w:val="24"/>
        </w:rPr>
      </w:pPr>
      <w:r w:rsidRPr="00085AC1">
        <w:rPr>
          <w:szCs w:val="24"/>
          <w:shd w:val="clear" w:color="auto" w:fill="FFFFFF"/>
        </w:rPr>
        <w:t xml:space="preserve"> </w:t>
      </w:r>
      <w:r w:rsidR="00FD2059" w:rsidRPr="002F486D">
        <w:rPr>
          <w:szCs w:val="24"/>
        </w:rPr>
        <w:t>Jeigu pasiūlyme yra numatyti su</w:t>
      </w:r>
      <w:r w:rsidR="008A73E7">
        <w:rPr>
          <w:szCs w:val="24"/>
        </w:rPr>
        <w:t>btiekėjai</w:t>
      </w:r>
      <w:r w:rsidR="00FD2059" w:rsidRPr="002F486D">
        <w:rPr>
          <w:szCs w:val="24"/>
        </w:rPr>
        <w:t xml:space="preserve">, kurių pajėgumais tiekėjas remsis, siekdamas atitikti nustatytus kvalifikacijos reikalavimus, </w:t>
      </w:r>
      <w:r w:rsidR="000B481C" w:rsidRPr="002F486D">
        <w:rPr>
          <w:szCs w:val="24"/>
        </w:rPr>
        <w:t>tokiems su</w:t>
      </w:r>
      <w:r w:rsidR="001838B0">
        <w:rPr>
          <w:szCs w:val="24"/>
        </w:rPr>
        <w:t>b</w:t>
      </w:r>
      <w:r w:rsidR="008A73E7">
        <w:rPr>
          <w:szCs w:val="24"/>
        </w:rPr>
        <w:t>tiekėjams</w:t>
      </w:r>
      <w:r w:rsidR="000B481C" w:rsidRPr="002F486D">
        <w:rPr>
          <w:szCs w:val="24"/>
        </w:rPr>
        <w:t xml:space="preserve"> </w:t>
      </w:r>
      <w:r w:rsidR="001A443C">
        <w:rPr>
          <w:szCs w:val="24"/>
        </w:rPr>
        <w:t xml:space="preserve">taikomi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009D644C" w:rsidRPr="002F486D">
        <w:rPr>
          <w:szCs w:val="24"/>
        </w:rPr>
        <w:t>sąlygų 1</w:t>
      </w:r>
      <w:r w:rsidR="00075274">
        <w:rPr>
          <w:szCs w:val="24"/>
        </w:rPr>
        <w:t>5</w:t>
      </w:r>
      <w:r w:rsidR="009D644C" w:rsidRPr="002F486D">
        <w:rPr>
          <w:szCs w:val="24"/>
        </w:rPr>
        <w:t>.1–1</w:t>
      </w:r>
      <w:r w:rsidR="00075274">
        <w:rPr>
          <w:szCs w:val="24"/>
        </w:rPr>
        <w:t>5</w:t>
      </w:r>
      <w:r w:rsidR="00FD2059" w:rsidRPr="002F486D">
        <w:rPr>
          <w:szCs w:val="24"/>
        </w:rPr>
        <w:t>.1</w:t>
      </w:r>
      <w:r w:rsidR="0028647F">
        <w:rPr>
          <w:szCs w:val="24"/>
        </w:rPr>
        <w:t>4</w:t>
      </w:r>
      <w:r w:rsidR="00FD2059" w:rsidRPr="002F486D">
        <w:rPr>
          <w:i/>
          <w:szCs w:val="24"/>
        </w:rPr>
        <w:t xml:space="preserve"> </w:t>
      </w:r>
      <w:r w:rsidR="00FD2059" w:rsidRPr="002F486D">
        <w:rPr>
          <w:szCs w:val="24"/>
        </w:rPr>
        <w:t>punktuose tiekėjų pašalinimo pagrindų nebuvimo reikalavimai, ir kvalifikacijos reikalavimai,</w:t>
      </w:r>
      <w:r w:rsidR="00B62EC9" w:rsidRPr="002F486D">
        <w:rPr>
          <w:szCs w:val="24"/>
        </w:rPr>
        <w:t xml:space="preserve"> nustatyti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00B62EC9" w:rsidRPr="002F486D">
        <w:rPr>
          <w:szCs w:val="24"/>
        </w:rPr>
        <w:t>sąlygų 1</w:t>
      </w:r>
      <w:r w:rsidR="00320048">
        <w:rPr>
          <w:szCs w:val="24"/>
        </w:rPr>
        <w:t>6</w:t>
      </w:r>
      <w:r w:rsidR="00FD2059" w:rsidRPr="002F486D">
        <w:rPr>
          <w:szCs w:val="24"/>
        </w:rPr>
        <w:t>.1 punkt</w:t>
      </w:r>
      <w:r w:rsidR="00DA16D0" w:rsidRPr="002F486D">
        <w:rPr>
          <w:szCs w:val="24"/>
        </w:rPr>
        <w:t>e</w:t>
      </w:r>
      <w:r w:rsidR="00AF1BE0" w:rsidRPr="002F486D">
        <w:rPr>
          <w:szCs w:val="24"/>
          <w:lang w:eastAsia="lt-LT"/>
        </w:rPr>
        <w:t>.</w:t>
      </w:r>
    </w:p>
    <w:p w14:paraId="620EE79B" w14:textId="77777777" w:rsidR="006276E7" w:rsidRDefault="00CB5971" w:rsidP="006276E7">
      <w:pPr>
        <w:numPr>
          <w:ilvl w:val="0"/>
          <w:numId w:val="2"/>
        </w:numPr>
        <w:tabs>
          <w:tab w:val="left" w:pos="340"/>
          <w:tab w:val="left" w:pos="1210"/>
        </w:tabs>
        <w:spacing w:after="0" w:line="240" w:lineRule="auto"/>
        <w:ind w:firstLine="284"/>
        <w:jc w:val="both"/>
        <w:rPr>
          <w:szCs w:val="24"/>
        </w:rPr>
      </w:pPr>
      <w:r w:rsidRPr="00CB5971">
        <w:rPr>
          <w:szCs w:val="24"/>
          <w:shd w:val="clear" w:color="auto" w:fill="FFFFFF"/>
        </w:rPr>
        <w:t xml:space="preserve">Jei </w:t>
      </w:r>
      <w:r w:rsidRPr="00CB5971">
        <w:rPr>
          <w:szCs w:val="24"/>
        </w:rPr>
        <w:t>tiekėjas</w:t>
      </w:r>
      <w:r w:rsidRPr="00CB5971">
        <w:rPr>
          <w:szCs w:val="24"/>
          <w:shd w:val="clear" w:color="auto" w:fill="FFFFFF"/>
        </w:rPr>
        <w:t xml:space="preserve"> pirkimo sutarčiai vykdyti numato pasitelkti subtiekėjus, kurių pajėgumais jis nesiremia, siekdamas atitikti šiose </w:t>
      </w:r>
      <w:r>
        <w:rPr>
          <w:szCs w:val="24"/>
          <w:shd w:val="clear" w:color="auto" w:fill="FFFFFF"/>
        </w:rPr>
        <w:t>pirkimo</w:t>
      </w:r>
      <w:r w:rsidRPr="00CB5971">
        <w:rPr>
          <w:szCs w:val="24"/>
          <w:shd w:val="clear" w:color="auto" w:fill="FFFFFF"/>
        </w:rPr>
        <w:t xml:space="preserve"> sąlygose nustatytus kvalifikacijos reikalavimus, jis savo pasiūlyme privalo nurodyti, kokius subtiekėjus, ir kokioms funkcijoms vykdant pirkimo sutartį, ir </w:t>
      </w:r>
      <w:r w:rsidRPr="00CB5971">
        <w:rPr>
          <w:szCs w:val="24"/>
          <w:shd w:val="clear" w:color="auto" w:fill="FFFFFF"/>
        </w:rPr>
        <w:lastRenderedPageBreak/>
        <w:t xml:space="preserve">kokiai pirkimo sutarties daliai (procentais) jis ketina pasitelkti. </w:t>
      </w:r>
      <w:r w:rsidR="007742E1" w:rsidRPr="007A2C0C">
        <w:rPr>
          <w:szCs w:val="24"/>
          <w:shd w:val="clear" w:color="auto" w:fill="FFFFFF"/>
        </w:rPr>
        <w:t>Su pasiūlymu turi būti pateikiami ir tokių numatytų subtiekėjų užpildytos Deklaracijos. Subtiekėjams, kurių pajėgumais tiekėjas nesirems, siekdamas atitikti nustatytus kvalifikacijos reikalavimus, taikomi šių pirkimo sąlygų 15.1–15.1</w:t>
      </w:r>
      <w:r w:rsidR="007742E1">
        <w:rPr>
          <w:szCs w:val="24"/>
          <w:shd w:val="clear" w:color="auto" w:fill="FFFFFF"/>
        </w:rPr>
        <w:t>4</w:t>
      </w:r>
      <w:r w:rsidR="007742E1" w:rsidRPr="007A2C0C">
        <w:rPr>
          <w:szCs w:val="24"/>
          <w:shd w:val="clear" w:color="auto" w:fill="FFFFFF"/>
        </w:rPr>
        <w:t xml:space="preserve"> punktuose tiekėjų pašalinimo pagrindų nebuvimo reikalavimai</w:t>
      </w:r>
    </w:p>
    <w:p w14:paraId="4B26F2D6" w14:textId="7D4F30C5" w:rsidR="00FD2059" w:rsidRPr="006276E7" w:rsidRDefault="00110D84" w:rsidP="006276E7">
      <w:pPr>
        <w:numPr>
          <w:ilvl w:val="0"/>
          <w:numId w:val="2"/>
        </w:numPr>
        <w:tabs>
          <w:tab w:val="left" w:pos="340"/>
          <w:tab w:val="left" w:pos="1210"/>
        </w:tabs>
        <w:spacing w:after="0" w:line="240" w:lineRule="auto"/>
        <w:ind w:firstLine="284"/>
        <w:jc w:val="both"/>
        <w:rPr>
          <w:szCs w:val="24"/>
        </w:rPr>
      </w:pPr>
      <w:r w:rsidRPr="006276E7">
        <w:rPr>
          <w:szCs w:val="24"/>
          <w:shd w:val="clear" w:color="auto" w:fill="FFFFFF"/>
        </w:rPr>
        <w:t>Bet kokių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06D456F8" w:rsidR="00D35D38" w:rsidRPr="00E41212" w:rsidRDefault="00D35D38" w:rsidP="00ED61BF">
      <w:pPr>
        <w:spacing w:before="120" w:after="120" w:line="240" w:lineRule="auto"/>
        <w:jc w:val="center"/>
        <w:rPr>
          <w:b/>
          <w:szCs w:val="24"/>
        </w:rPr>
      </w:pPr>
      <w:r w:rsidRPr="00E41212">
        <w:rPr>
          <w:b/>
          <w:szCs w:val="24"/>
        </w:rPr>
        <w:t>IV. ŪKIO SUBJEKTŲ GRUPĖS DALYVAVIMAS PIRKIMO PROCEDŪROSE</w:t>
      </w:r>
    </w:p>
    <w:p w14:paraId="6119DC7E" w14:textId="38B5885F" w:rsidR="00D35D38" w:rsidRPr="00E41212" w:rsidRDefault="00D35D38" w:rsidP="007E1960">
      <w:pPr>
        <w:numPr>
          <w:ilvl w:val="0"/>
          <w:numId w:val="2"/>
        </w:numPr>
        <w:tabs>
          <w:tab w:val="left" w:pos="340"/>
          <w:tab w:val="left" w:pos="1210"/>
        </w:tabs>
        <w:spacing w:after="0" w:line="240" w:lineRule="auto"/>
        <w:ind w:firstLine="284"/>
        <w:jc w:val="both"/>
        <w:rPr>
          <w:szCs w:val="24"/>
        </w:rPr>
      </w:pPr>
      <w:r w:rsidRPr="00E41212">
        <w:rPr>
          <w:szCs w:val="24"/>
        </w:rPr>
        <w:t>Jei pirkimo procedūrose dalyvauja ūkio subjektų grupė, ji pateikia jungtinės veiklos sutartį</w:t>
      </w:r>
      <w:r w:rsidR="0043309D" w:rsidRPr="00E41212">
        <w:rPr>
          <w:szCs w:val="24"/>
        </w:rPr>
        <w:t xml:space="preserve"> arba tinkamai patvirtintą jos kopiją</w:t>
      </w:r>
      <w:r w:rsidRPr="00E41212">
        <w:rPr>
          <w:szCs w:val="24"/>
        </w:rPr>
        <w:t>.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2CB39A" w14:textId="77777777" w:rsidR="00D35D38" w:rsidRPr="00E41212" w:rsidRDefault="00D35D38" w:rsidP="00E350D5">
      <w:pPr>
        <w:pStyle w:val="Antrats"/>
        <w:widowControl/>
        <w:numPr>
          <w:ilvl w:val="0"/>
          <w:numId w:val="2"/>
        </w:numPr>
        <w:tabs>
          <w:tab w:val="clear" w:pos="4153"/>
          <w:tab w:val="clear" w:pos="8306"/>
          <w:tab w:val="left" w:pos="709"/>
        </w:tabs>
        <w:spacing w:after="0"/>
        <w:ind w:firstLine="284"/>
        <w:rPr>
          <w:rFonts w:eastAsia="Calibri"/>
          <w:szCs w:val="24"/>
        </w:rPr>
      </w:pPr>
      <w:r w:rsidRPr="00E41212">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E41212" w:rsidRDefault="00D35D38" w:rsidP="00744D92">
      <w:pPr>
        <w:spacing w:before="120" w:after="120" w:line="240" w:lineRule="auto"/>
        <w:jc w:val="center"/>
        <w:rPr>
          <w:b/>
          <w:szCs w:val="24"/>
        </w:rPr>
      </w:pPr>
      <w:r w:rsidRPr="00E41212">
        <w:rPr>
          <w:b/>
          <w:szCs w:val="24"/>
        </w:rPr>
        <w:t>V.</w:t>
      </w:r>
      <w:r w:rsidRPr="00E41212">
        <w:rPr>
          <w:szCs w:val="24"/>
        </w:rPr>
        <w:t> </w:t>
      </w:r>
      <w:r w:rsidRPr="00E41212">
        <w:rPr>
          <w:b/>
          <w:szCs w:val="24"/>
        </w:rPr>
        <w:t>PASIŪLYMŲ RENGIMAS, PATEIKIMAS, KEITIMAS</w:t>
      </w:r>
    </w:p>
    <w:p w14:paraId="73C83EA6" w14:textId="77777777" w:rsidR="00D35D38" w:rsidRPr="00E41212" w:rsidRDefault="00D35D38" w:rsidP="003E6D47">
      <w:pPr>
        <w:widowControl w:val="0"/>
        <w:numPr>
          <w:ilvl w:val="0"/>
          <w:numId w:val="2"/>
        </w:numPr>
        <w:tabs>
          <w:tab w:val="left" w:pos="340"/>
          <w:tab w:val="left" w:pos="1210"/>
        </w:tabs>
        <w:spacing w:after="0" w:line="240" w:lineRule="auto"/>
        <w:ind w:firstLine="284"/>
        <w:jc w:val="both"/>
        <w:rPr>
          <w:szCs w:val="24"/>
        </w:rPr>
      </w:pPr>
      <w:r w:rsidRPr="00E41212">
        <w:rPr>
          <w:szCs w:val="24"/>
        </w:rPr>
        <w:t xml:space="preserve">Pateikdamas pasiūlymą, tiekėjas sutinka su šiomis </w:t>
      </w:r>
      <w:r w:rsidR="000C6B70" w:rsidRPr="00E41212">
        <w:rPr>
          <w:szCs w:val="24"/>
        </w:rPr>
        <w:t>pirkimo</w:t>
      </w:r>
      <w:r w:rsidRPr="00E41212">
        <w:rPr>
          <w:szCs w:val="24"/>
        </w:rPr>
        <w:t xml:space="preserve"> sąlygomis ir patvirtina, kad jo pasiūlyme pateikta informacija yra teisinga ir apima viską, ko reikia tinkamam pirkimo sutarties įvykdymui.</w:t>
      </w:r>
    </w:p>
    <w:p w14:paraId="64184A1B" w14:textId="74D9BD3A" w:rsidR="00EC7AB0" w:rsidRPr="00E41212" w:rsidRDefault="00D35D38" w:rsidP="00F445A1">
      <w:pPr>
        <w:numPr>
          <w:ilvl w:val="0"/>
          <w:numId w:val="2"/>
        </w:numPr>
        <w:tabs>
          <w:tab w:val="left" w:pos="340"/>
          <w:tab w:val="left" w:pos="1210"/>
        </w:tabs>
        <w:spacing w:after="0" w:line="240" w:lineRule="auto"/>
        <w:ind w:firstLine="284"/>
        <w:jc w:val="both"/>
        <w:rPr>
          <w:bCs/>
          <w:szCs w:val="24"/>
        </w:rPr>
      </w:pPr>
      <w:r w:rsidRPr="00E41212">
        <w:rPr>
          <w:szCs w:val="24"/>
        </w:rPr>
        <w:t xml:space="preserve">Pasiūlymas, įskaitant pasiūlymo galiojimo užtikrinimo dokumentą, turi būti pateikiamas tik elektroninėmis priemonėmis, naudojant CVP IS, pasiekiamoje adresu </w:t>
      </w:r>
      <w:r w:rsidR="0071750A" w:rsidRPr="0071750A">
        <w:t>https://viesiejipirkimai.lt</w:t>
      </w:r>
      <w:r w:rsidRPr="00E41212">
        <w:rPr>
          <w:szCs w:val="24"/>
        </w:rPr>
        <w:t xml:space="preserve">. </w:t>
      </w:r>
      <w:r w:rsidR="0044143E" w:rsidRPr="00E41212">
        <w:rPr>
          <w:szCs w:val="24"/>
        </w:rPr>
        <w:t>Pasiūlymai, pateikti popierinėje formoje, arba ne perkančiosios organizacijos nurodytomis elektroninėmis priemonėmis, bus atmesti kaip neatitinkantys pirkimo dokumentų reikalavimų, ir nenagrinėjami</w:t>
      </w:r>
      <w:r w:rsidRPr="00E41212">
        <w:rPr>
          <w:szCs w:val="24"/>
        </w:rPr>
        <w:t xml:space="preserve">. Pasiūlymus gali teikti tik CVP IS registruoti tiekėjai (nemokama registracija adresu </w:t>
      </w:r>
      <w:r w:rsidR="0071750A" w:rsidRPr="0071750A">
        <w:t>https://viesiejipirkimai.lt</w:t>
      </w:r>
      <w:r w:rsidR="0071750A">
        <w:t>)</w:t>
      </w:r>
      <w:r w:rsidR="00FD5A2B">
        <w:t>.</w:t>
      </w:r>
    </w:p>
    <w:p w14:paraId="12DFEBEA" w14:textId="6A9FA157" w:rsidR="00EC7AB0" w:rsidRPr="00E41212" w:rsidRDefault="00EC7AB0" w:rsidP="0045648B">
      <w:pPr>
        <w:numPr>
          <w:ilvl w:val="0"/>
          <w:numId w:val="2"/>
        </w:numPr>
        <w:tabs>
          <w:tab w:val="left" w:pos="340"/>
          <w:tab w:val="left" w:pos="1210"/>
        </w:tabs>
        <w:spacing w:after="0" w:line="240" w:lineRule="auto"/>
        <w:ind w:firstLine="284"/>
        <w:jc w:val="both"/>
        <w:rPr>
          <w:bCs/>
          <w:szCs w:val="24"/>
        </w:rPr>
      </w:pPr>
      <w:r w:rsidRPr="00E41212">
        <w:rPr>
          <w:iCs/>
          <w:szCs w:val="24"/>
        </w:rPr>
        <w:t xml:space="preserve">Pasiūlymo </w:t>
      </w:r>
      <w:r w:rsidR="00F44980" w:rsidRPr="00F12453">
        <w:rPr>
          <w:szCs w:val="24"/>
          <w:shd w:val="clear" w:color="auto" w:fill="FFFFFF"/>
        </w:rPr>
        <w:t>dokumentai turi būti pasirašyti tiekėjo ar jo įgalioto asmens ir CVP IS įkeltos šių dokumentų skaitmeninės kopijos. Pasiūlymas (Pasiūlymo forma, pasiūlymo dokumentai) gali būti pasirašyt</w:t>
      </w:r>
      <w:r w:rsidR="00134324">
        <w:rPr>
          <w:szCs w:val="24"/>
          <w:shd w:val="clear" w:color="auto" w:fill="FFFFFF"/>
        </w:rPr>
        <w:t>i</w:t>
      </w:r>
      <w:r w:rsidR="004238CE">
        <w:rPr>
          <w:szCs w:val="24"/>
          <w:shd w:val="clear" w:color="auto" w:fill="FFFFFF"/>
        </w:rPr>
        <w:t xml:space="preserve"> </w:t>
      </w:r>
      <w:r w:rsidR="00F44980" w:rsidRPr="00F12453">
        <w:rPr>
          <w:szCs w:val="24"/>
          <w:shd w:val="clear" w:color="auto" w:fill="FFFFFF"/>
        </w:rPr>
        <w:t xml:space="preserve">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F44980" w:rsidRPr="00F12453">
        <w:rPr>
          <w:szCs w:val="24"/>
          <w:shd w:val="clear" w:color="auto" w:fill="FFFFFF"/>
        </w:rPr>
        <w:t>pdf</w:t>
      </w:r>
      <w:proofErr w:type="spellEnd"/>
      <w:r w:rsidR="00F44980">
        <w:rPr>
          <w:szCs w:val="24"/>
          <w:shd w:val="clear" w:color="auto" w:fill="FFFFFF"/>
        </w:rPr>
        <w:t xml:space="preserve">, jpg, </w:t>
      </w:r>
      <w:proofErr w:type="spellStart"/>
      <w:r w:rsidR="00F44980">
        <w:rPr>
          <w:szCs w:val="24"/>
          <w:shd w:val="clear" w:color="auto" w:fill="FFFFFF"/>
        </w:rPr>
        <w:t>doc</w:t>
      </w:r>
      <w:proofErr w:type="spellEnd"/>
      <w:r w:rsidR="00F44980">
        <w:rPr>
          <w:szCs w:val="24"/>
          <w:shd w:val="clear" w:color="auto" w:fill="FFFFFF"/>
        </w:rPr>
        <w:t xml:space="preserve"> ir kt.).</w:t>
      </w:r>
    </w:p>
    <w:p w14:paraId="336A3E62" w14:textId="77777777" w:rsidR="00D35D38" w:rsidRPr="00E41212" w:rsidRDefault="00D35D38" w:rsidP="00B5012B">
      <w:pPr>
        <w:numPr>
          <w:ilvl w:val="0"/>
          <w:numId w:val="2"/>
        </w:numPr>
        <w:tabs>
          <w:tab w:val="left" w:pos="340"/>
          <w:tab w:val="left" w:pos="1210"/>
        </w:tabs>
        <w:spacing w:after="0" w:line="240" w:lineRule="auto"/>
        <w:ind w:firstLine="284"/>
        <w:jc w:val="both"/>
        <w:rPr>
          <w:szCs w:val="24"/>
        </w:rPr>
      </w:pPr>
      <w:r w:rsidRPr="00E41212">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E41212" w:rsidRDefault="00D35D38" w:rsidP="00727922">
      <w:pPr>
        <w:numPr>
          <w:ilvl w:val="0"/>
          <w:numId w:val="2"/>
        </w:numPr>
        <w:tabs>
          <w:tab w:val="left" w:pos="340"/>
          <w:tab w:val="left" w:pos="1210"/>
        </w:tabs>
        <w:spacing w:after="0" w:line="240" w:lineRule="auto"/>
        <w:ind w:firstLine="284"/>
        <w:jc w:val="both"/>
        <w:rPr>
          <w:bCs/>
          <w:szCs w:val="24"/>
        </w:rPr>
      </w:pPr>
      <w:r w:rsidRPr="00E41212">
        <w:rPr>
          <w:bCs/>
          <w:szCs w:val="24"/>
        </w:rPr>
        <w:t>Tiekėjas savo pasiūlymą privalo parengti CVP IS pasiūlymo lango eilutėje „Prisegti dokumentai“ pateikdamas užpildytą pasiūlymo formą ir reikalaujamus dokumentus.</w:t>
      </w:r>
    </w:p>
    <w:p w14:paraId="1A9F73FC" w14:textId="77777777" w:rsidR="00D35D38" w:rsidRPr="00E41212" w:rsidRDefault="00D35D38" w:rsidP="00DA4223">
      <w:pPr>
        <w:numPr>
          <w:ilvl w:val="0"/>
          <w:numId w:val="2"/>
        </w:numPr>
        <w:tabs>
          <w:tab w:val="left" w:pos="340"/>
          <w:tab w:val="left" w:pos="1210"/>
        </w:tabs>
        <w:spacing w:after="0" w:line="240" w:lineRule="auto"/>
        <w:ind w:firstLine="284"/>
        <w:jc w:val="both"/>
        <w:rPr>
          <w:bCs/>
          <w:szCs w:val="24"/>
        </w:rPr>
      </w:pPr>
      <w:r w:rsidRPr="00E41212">
        <w:rPr>
          <w:bCs/>
          <w:szCs w:val="24"/>
        </w:rPr>
        <w:t>Pasiūlymą sudaro tiekėjo pateiktų duomenų, dokumentų elektroninėje formoje ir atsakymų CVP IS priemonėmis, visuma (perkančioji organizacija pasilieka sau teisę pareikalauti dokumentų originalų).</w:t>
      </w:r>
      <w:r w:rsidR="00391ABE" w:rsidRPr="00E41212">
        <w:rPr>
          <w:bCs/>
          <w:szCs w:val="24"/>
        </w:rPr>
        <w:t xml:space="preserve"> Į tiekėjo, su kuriuo gali būti sudaryta pirkimo sutartis, pasiūlymo sudėtį įeina ir jo vėliau, perkančiosios organizacijos prašymu, pateikti </w:t>
      </w:r>
      <w:r w:rsidR="00214948" w:rsidRPr="00E41212">
        <w:rPr>
          <w:bCs/>
          <w:szCs w:val="24"/>
        </w:rPr>
        <w:t xml:space="preserve">tiekėjo pašalinimo pagrindų nebuvimą </w:t>
      </w:r>
      <w:r w:rsidR="00B23734" w:rsidRPr="00E41212">
        <w:rPr>
          <w:bCs/>
          <w:szCs w:val="24"/>
        </w:rPr>
        <w:t xml:space="preserve">ir kvalifikacijos reikalavimų atitiktį </w:t>
      </w:r>
      <w:r w:rsidR="00391ABE" w:rsidRPr="00E41212">
        <w:rPr>
          <w:bCs/>
          <w:szCs w:val="24"/>
        </w:rPr>
        <w:t>pagrindžiantys dokumentai</w:t>
      </w:r>
    </w:p>
    <w:p w14:paraId="723145D0" w14:textId="77777777" w:rsidR="00D35D38" w:rsidRPr="00E41212" w:rsidRDefault="00D35D38" w:rsidP="00B970B0">
      <w:pPr>
        <w:numPr>
          <w:ilvl w:val="0"/>
          <w:numId w:val="2"/>
        </w:numPr>
        <w:tabs>
          <w:tab w:val="left" w:pos="340"/>
          <w:tab w:val="left" w:pos="1210"/>
        </w:tabs>
        <w:spacing w:after="0" w:line="240" w:lineRule="auto"/>
        <w:ind w:firstLine="284"/>
        <w:jc w:val="both"/>
        <w:rPr>
          <w:bCs/>
          <w:szCs w:val="24"/>
        </w:rPr>
      </w:pPr>
      <w:r w:rsidRPr="00E41212">
        <w:rPr>
          <w:bCs/>
          <w:szCs w:val="24"/>
        </w:rPr>
        <w:lastRenderedPageBreak/>
        <w:t>CVP IS pasiūlymo lango eilutėje „Prisegti dokumentai“ turi būti pateikti šie reikalaujami dokumentai:</w:t>
      </w:r>
    </w:p>
    <w:p w14:paraId="67503066" w14:textId="7652EABB" w:rsidR="00D35D38" w:rsidRDefault="00D35D38" w:rsidP="00957C4C">
      <w:pPr>
        <w:numPr>
          <w:ilvl w:val="1"/>
          <w:numId w:val="2"/>
        </w:numPr>
        <w:tabs>
          <w:tab w:val="left" w:pos="340"/>
          <w:tab w:val="left" w:pos="1210"/>
        </w:tabs>
        <w:spacing w:after="0" w:line="240" w:lineRule="auto"/>
        <w:ind w:firstLine="284"/>
        <w:jc w:val="both"/>
        <w:rPr>
          <w:bCs/>
          <w:szCs w:val="24"/>
        </w:rPr>
      </w:pPr>
      <w:r w:rsidRPr="00E41212">
        <w:rPr>
          <w:bCs/>
          <w:szCs w:val="24"/>
        </w:rPr>
        <w:t xml:space="preserve">užpildyta </w:t>
      </w:r>
      <w:r w:rsidRPr="008201A0">
        <w:rPr>
          <w:b/>
          <w:szCs w:val="24"/>
        </w:rPr>
        <w:t>Pasiūlymo forma</w:t>
      </w:r>
      <w:r w:rsidR="001A443C">
        <w:rPr>
          <w:bCs/>
          <w:szCs w:val="24"/>
        </w:rPr>
        <w:t xml:space="preserve"> pagal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E41212">
        <w:rPr>
          <w:bCs/>
          <w:szCs w:val="24"/>
        </w:rPr>
        <w:t>sąlygų 1 priedą</w:t>
      </w:r>
      <w:r w:rsidR="006B3402">
        <w:rPr>
          <w:bCs/>
          <w:szCs w:val="24"/>
        </w:rPr>
        <w:t xml:space="preserve">. </w:t>
      </w:r>
      <w:r w:rsidR="006B3402" w:rsidRPr="006B3402">
        <w:rPr>
          <w:bCs/>
          <w:szCs w:val="24"/>
        </w:rPr>
        <w:t>CVP IS pateikiama fizinio parašu pasirašyto dokumento skaitmeninė kopija, arba elektroniniu parašu pasirašytas dokumentas, arba elektroninio dokumento nuorašas su metaduomenimis</w:t>
      </w:r>
      <w:r w:rsidR="006B3402">
        <w:rPr>
          <w:bCs/>
          <w:szCs w:val="24"/>
        </w:rPr>
        <w:t>;</w:t>
      </w:r>
    </w:p>
    <w:p w14:paraId="3805AEBB" w14:textId="77777777" w:rsidR="00892F3C" w:rsidRDefault="000B5532" w:rsidP="00957C4C">
      <w:pPr>
        <w:numPr>
          <w:ilvl w:val="1"/>
          <w:numId w:val="2"/>
        </w:numPr>
        <w:tabs>
          <w:tab w:val="left" w:pos="340"/>
          <w:tab w:val="left" w:pos="1210"/>
        </w:tabs>
        <w:spacing w:after="0" w:line="240" w:lineRule="auto"/>
        <w:ind w:firstLine="284"/>
        <w:jc w:val="both"/>
        <w:rPr>
          <w:szCs w:val="24"/>
        </w:rPr>
      </w:pPr>
      <w:r w:rsidRPr="00957C4C">
        <w:rPr>
          <w:bCs/>
          <w:szCs w:val="24"/>
        </w:rPr>
        <w:t>pavienio</w:t>
      </w:r>
      <w:r w:rsidRPr="000B5532">
        <w:rPr>
          <w:szCs w:val="24"/>
        </w:rPr>
        <w:t xml:space="preserve"> tiekėjo, kiekvieno ūkio subjektų grupės nario, kiekvieno numatyto subtiekėjo, užpildytas </w:t>
      </w:r>
      <w:r w:rsidR="00CA51D9" w:rsidRPr="00E41212">
        <w:rPr>
          <w:szCs w:val="24"/>
        </w:rPr>
        <w:t>užpildyta (-</w:t>
      </w:r>
      <w:proofErr w:type="spellStart"/>
      <w:r w:rsidR="00CA51D9" w:rsidRPr="00E41212">
        <w:rPr>
          <w:szCs w:val="24"/>
        </w:rPr>
        <w:t>os</w:t>
      </w:r>
      <w:proofErr w:type="spellEnd"/>
      <w:r w:rsidR="00CA51D9" w:rsidRPr="00E41212">
        <w:rPr>
          <w:szCs w:val="24"/>
        </w:rPr>
        <w:t xml:space="preserve">) </w:t>
      </w:r>
      <w:r w:rsidR="00CA51D9" w:rsidRPr="00B9727E">
        <w:rPr>
          <w:b/>
          <w:bCs/>
          <w:szCs w:val="24"/>
        </w:rPr>
        <w:t>Deklaracija</w:t>
      </w:r>
      <w:r w:rsidR="00CA51D9" w:rsidRPr="00E41212">
        <w:rPr>
          <w:szCs w:val="24"/>
        </w:rPr>
        <w:t xml:space="preserve"> (-</w:t>
      </w:r>
      <w:proofErr w:type="spellStart"/>
      <w:r w:rsidR="00CA51D9" w:rsidRPr="00E41212">
        <w:rPr>
          <w:szCs w:val="24"/>
        </w:rPr>
        <w:t>os</w:t>
      </w:r>
      <w:proofErr w:type="spellEnd"/>
      <w:r w:rsidR="00CA51D9" w:rsidRPr="00E41212">
        <w:rPr>
          <w:szCs w:val="24"/>
        </w:rPr>
        <w:t>) pagal šių pirkimo sąlygų 2 priedą</w:t>
      </w:r>
      <w:r w:rsidR="008C08C6">
        <w:rPr>
          <w:szCs w:val="24"/>
        </w:rPr>
        <w:t xml:space="preserve">. CVP </w:t>
      </w:r>
      <w:r w:rsidR="008C08C6" w:rsidRPr="008C08C6">
        <w:rPr>
          <w:szCs w:val="24"/>
        </w:rPr>
        <w:t>IS pateikiama fizinio parašu pasirašyto dokumento skaitmeninė kopija, arba elektroniniu parašu pasirašytas elektroninis dokumentas, arba elektroninio dokumento nuorašas su metaduomenimis</w:t>
      </w:r>
      <w:r w:rsidR="008C08C6">
        <w:rPr>
          <w:szCs w:val="24"/>
        </w:rPr>
        <w:t>;</w:t>
      </w:r>
    </w:p>
    <w:p w14:paraId="0D61A0E8" w14:textId="7E7C826F" w:rsidR="00E12AF1" w:rsidRPr="00E12AF1" w:rsidRDefault="00E12AF1" w:rsidP="00957C4C">
      <w:pPr>
        <w:numPr>
          <w:ilvl w:val="1"/>
          <w:numId w:val="2"/>
        </w:numPr>
        <w:tabs>
          <w:tab w:val="left" w:pos="340"/>
          <w:tab w:val="left" w:pos="1210"/>
        </w:tabs>
        <w:spacing w:after="0" w:line="240" w:lineRule="auto"/>
        <w:ind w:firstLine="284"/>
        <w:jc w:val="both"/>
        <w:rPr>
          <w:kern w:val="2"/>
          <w:szCs w:val="24"/>
        </w:rPr>
      </w:pPr>
      <w:r w:rsidRPr="00957C4C">
        <w:rPr>
          <w:bCs/>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 (-</w:t>
      </w:r>
      <w:proofErr w:type="spellStart"/>
      <w:r w:rsidRPr="00A4519C">
        <w:rPr>
          <w:szCs w:val="24"/>
        </w:rPr>
        <w:t>os</w:t>
      </w:r>
      <w:proofErr w:type="spellEnd"/>
      <w:r w:rsidRPr="00A4519C">
        <w:rPr>
          <w:szCs w:val="24"/>
        </w:rPr>
        <w:t xml:space="preserve">) </w:t>
      </w:r>
      <w:r w:rsidRPr="00DB6CAE">
        <w:rPr>
          <w:b/>
          <w:bCs/>
          <w:szCs w:val="24"/>
        </w:rPr>
        <w:t>Deklaracija</w:t>
      </w:r>
      <w:r w:rsidRPr="00A4519C">
        <w:rPr>
          <w:szCs w:val="24"/>
        </w:rPr>
        <w:t xml:space="preserve"> (-</w:t>
      </w:r>
      <w:proofErr w:type="spellStart"/>
      <w:r w:rsidRPr="00A4519C">
        <w:rPr>
          <w:szCs w:val="24"/>
        </w:rPr>
        <w:t>os</w:t>
      </w:r>
      <w:proofErr w:type="spellEnd"/>
      <w:r w:rsidRPr="00A4519C">
        <w:rPr>
          <w:szCs w:val="24"/>
        </w:rPr>
        <w:t xml:space="preserve">) pagal šių pirkimo sąlygų </w:t>
      </w:r>
      <w:r w:rsidR="00F774C7">
        <w:rPr>
          <w:szCs w:val="24"/>
        </w:rPr>
        <w:t>8</w:t>
      </w:r>
      <w:r>
        <w:rPr>
          <w:szCs w:val="24"/>
        </w:rPr>
        <w:t xml:space="preserve"> </w:t>
      </w:r>
      <w:r w:rsidRPr="00A4519C">
        <w:rPr>
          <w:szCs w:val="24"/>
        </w:rPr>
        <w:t>priedą;</w:t>
      </w:r>
    </w:p>
    <w:p w14:paraId="423901CE" w14:textId="48030C8F" w:rsidR="00892F3C" w:rsidRPr="00892F3C" w:rsidRDefault="00892F3C" w:rsidP="00957C4C">
      <w:pPr>
        <w:numPr>
          <w:ilvl w:val="1"/>
          <w:numId w:val="2"/>
        </w:numPr>
        <w:tabs>
          <w:tab w:val="left" w:pos="340"/>
          <w:tab w:val="left" w:pos="1210"/>
        </w:tabs>
        <w:spacing w:after="0" w:line="240" w:lineRule="auto"/>
        <w:ind w:firstLine="284"/>
        <w:jc w:val="both"/>
        <w:rPr>
          <w:szCs w:val="24"/>
        </w:rPr>
      </w:pPr>
      <w:r w:rsidRPr="00957C4C">
        <w:rPr>
          <w:bCs/>
          <w:szCs w:val="24"/>
        </w:rPr>
        <w:t>dokumentas</w:t>
      </w:r>
      <w:r w:rsidRPr="00892F3C">
        <w:rPr>
          <w:rFonts w:cs="Times New Roman"/>
          <w:szCs w:val="24"/>
        </w:rPr>
        <w:t xml:space="preserve"> (-ai), patvirtinantis (-</w:t>
      </w:r>
      <w:proofErr w:type="spellStart"/>
      <w:r w:rsidRPr="00892F3C">
        <w:rPr>
          <w:rFonts w:cs="Times New Roman"/>
          <w:szCs w:val="24"/>
        </w:rPr>
        <w:t>ys</w:t>
      </w:r>
      <w:proofErr w:type="spellEnd"/>
      <w:r w:rsidRPr="00892F3C">
        <w:rPr>
          <w:rFonts w:cs="Times New Roman"/>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p>
    <w:p w14:paraId="5932A9EF" w14:textId="517E1357" w:rsidR="00F81352" w:rsidRDefault="00CA51D9" w:rsidP="00957C4C">
      <w:pPr>
        <w:numPr>
          <w:ilvl w:val="1"/>
          <w:numId w:val="2"/>
        </w:numPr>
        <w:tabs>
          <w:tab w:val="left" w:pos="340"/>
          <w:tab w:val="left" w:pos="1210"/>
        </w:tabs>
        <w:spacing w:after="0" w:line="240" w:lineRule="auto"/>
        <w:ind w:firstLine="284"/>
        <w:jc w:val="both"/>
        <w:rPr>
          <w:szCs w:val="24"/>
        </w:rPr>
      </w:pPr>
      <w:r w:rsidRPr="00957C4C">
        <w:rPr>
          <w:bCs/>
          <w:szCs w:val="24"/>
        </w:rPr>
        <w:t>u</w:t>
      </w:r>
      <w:r w:rsidR="008D72D4" w:rsidRPr="00957C4C">
        <w:rPr>
          <w:bCs/>
          <w:szCs w:val="24"/>
        </w:rPr>
        <w:t>žpildyta</w:t>
      </w:r>
      <w:r w:rsidR="00A21970" w:rsidRPr="00957C4C">
        <w:rPr>
          <w:bCs/>
          <w:szCs w:val="24"/>
        </w:rPr>
        <w:t>s</w:t>
      </w:r>
      <w:r w:rsidR="008D72D4" w:rsidRPr="0097556C">
        <w:rPr>
          <w:szCs w:val="24"/>
        </w:rPr>
        <w:t xml:space="preserve"> </w:t>
      </w:r>
      <w:r w:rsidR="008D72D4" w:rsidRPr="0097556C">
        <w:rPr>
          <w:b/>
          <w:bCs/>
          <w:szCs w:val="24"/>
        </w:rPr>
        <w:t>technin</w:t>
      </w:r>
      <w:r w:rsidR="00A21970" w:rsidRPr="0097556C">
        <w:rPr>
          <w:b/>
          <w:bCs/>
          <w:szCs w:val="24"/>
        </w:rPr>
        <w:t>es</w:t>
      </w:r>
      <w:r w:rsidR="008D72D4" w:rsidRPr="0097556C">
        <w:rPr>
          <w:b/>
          <w:bCs/>
          <w:szCs w:val="24"/>
        </w:rPr>
        <w:t xml:space="preserve"> specifikacija</w:t>
      </w:r>
      <w:r w:rsidR="00A21970" w:rsidRPr="0097556C">
        <w:rPr>
          <w:b/>
          <w:bCs/>
          <w:szCs w:val="24"/>
        </w:rPr>
        <w:t>s</w:t>
      </w:r>
      <w:r w:rsidR="001A443C" w:rsidRPr="0097556C">
        <w:rPr>
          <w:szCs w:val="24"/>
        </w:rPr>
        <w:t xml:space="preserve"> pagal </w:t>
      </w:r>
      <w:r w:rsidR="002338C6" w:rsidRPr="0097556C">
        <w:rPr>
          <w:szCs w:val="24"/>
        </w:rPr>
        <w:t xml:space="preserve">šių pirkimo </w:t>
      </w:r>
      <w:r w:rsidR="00C01342" w:rsidRPr="0097556C">
        <w:rPr>
          <w:szCs w:val="24"/>
        </w:rPr>
        <w:t xml:space="preserve">sąlygų </w:t>
      </w:r>
      <w:r w:rsidR="0097556C" w:rsidRPr="0097556C">
        <w:rPr>
          <w:szCs w:val="24"/>
        </w:rPr>
        <w:t>6 ir 7</w:t>
      </w:r>
      <w:r w:rsidR="0095703F" w:rsidRPr="0097556C">
        <w:rPr>
          <w:szCs w:val="24"/>
        </w:rPr>
        <w:t xml:space="preserve"> pried</w:t>
      </w:r>
      <w:r w:rsidR="00A21970" w:rsidRPr="0097556C">
        <w:rPr>
          <w:szCs w:val="24"/>
        </w:rPr>
        <w:t>us (atitinkamai</w:t>
      </w:r>
      <w:r w:rsidR="00A21970" w:rsidRPr="00A21970">
        <w:rPr>
          <w:szCs w:val="24"/>
        </w:rPr>
        <w:t xml:space="preserve"> kurioje (-</w:t>
      </w:r>
      <w:proofErr w:type="spellStart"/>
      <w:r w:rsidR="00A21970" w:rsidRPr="00A21970">
        <w:rPr>
          <w:szCs w:val="24"/>
        </w:rPr>
        <w:t>se</w:t>
      </w:r>
      <w:proofErr w:type="spellEnd"/>
      <w:r w:rsidR="00A21970" w:rsidRPr="00A21970">
        <w:rPr>
          <w:szCs w:val="24"/>
        </w:rPr>
        <w:t xml:space="preserve">) </w:t>
      </w:r>
      <w:r w:rsidR="00A21970">
        <w:rPr>
          <w:szCs w:val="24"/>
        </w:rPr>
        <w:t>pirkimo objekto dalyje</w:t>
      </w:r>
      <w:r w:rsidR="00A21970" w:rsidRPr="00A21970">
        <w:rPr>
          <w:szCs w:val="24"/>
        </w:rPr>
        <w:t xml:space="preserve"> teikiamas pasiūlymas)</w:t>
      </w:r>
      <w:r w:rsidR="00D90780">
        <w:rPr>
          <w:szCs w:val="24"/>
        </w:rPr>
        <w:t xml:space="preserve">. CVP </w:t>
      </w:r>
      <w:r w:rsidR="00D90780" w:rsidRPr="008C08C6">
        <w:rPr>
          <w:szCs w:val="24"/>
        </w:rPr>
        <w:t>IS pateikiama fizinio parašu pasirašyto dokumento skaitmeninė kopija, arba elektroniniu parašu pasirašytas elektroninis dokumentas, arba elektroninio dokumento nuorašas su metaduomenimis</w:t>
      </w:r>
      <w:r w:rsidR="00D90780">
        <w:rPr>
          <w:szCs w:val="24"/>
        </w:rPr>
        <w:t>;</w:t>
      </w:r>
    </w:p>
    <w:p w14:paraId="2383DCF7" w14:textId="777EDEB4" w:rsidR="002A614D" w:rsidRPr="00F81352" w:rsidRDefault="002A614D" w:rsidP="00957C4C">
      <w:pPr>
        <w:numPr>
          <w:ilvl w:val="1"/>
          <w:numId w:val="2"/>
        </w:numPr>
        <w:tabs>
          <w:tab w:val="left" w:pos="340"/>
          <w:tab w:val="left" w:pos="1210"/>
        </w:tabs>
        <w:spacing w:after="0" w:line="240" w:lineRule="auto"/>
        <w:ind w:firstLine="284"/>
        <w:jc w:val="both"/>
        <w:rPr>
          <w:szCs w:val="24"/>
        </w:rPr>
      </w:pPr>
      <w:r w:rsidRPr="00F81352">
        <w:rPr>
          <w:rFonts w:cs="Times New Roman"/>
          <w:b/>
          <w:bCs/>
          <w:szCs w:val="24"/>
        </w:rPr>
        <w:t>jungtinės veiklos sutartis</w:t>
      </w:r>
      <w:r w:rsidRPr="00F81352">
        <w:rPr>
          <w:rFonts w:cs="Times New Roman"/>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1758145D" w14:textId="6036A566" w:rsidR="00830EC5" w:rsidRDefault="00830EC5" w:rsidP="00957C4C">
      <w:pPr>
        <w:numPr>
          <w:ilvl w:val="1"/>
          <w:numId w:val="2"/>
        </w:numPr>
        <w:tabs>
          <w:tab w:val="left" w:pos="340"/>
          <w:tab w:val="left" w:pos="1210"/>
        </w:tabs>
        <w:spacing w:after="0" w:line="240" w:lineRule="auto"/>
        <w:ind w:firstLine="284"/>
        <w:jc w:val="both"/>
        <w:rPr>
          <w:bCs/>
          <w:szCs w:val="24"/>
        </w:rPr>
      </w:pPr>
      <w:r w:rsidRPr="00830EC5">
        <w:rPr>
          <w:bCs/>
          <w:szCs w:val="24"/>
        </w:rPr>
        <w:t xml:space="preserve">jei </w:t>
      </w:r>
      <w:r w:rsidRPr="00957C4C">
        <w:rPr>
          <w:rFonts w:cs="Times New Roman"/>
          <w:szCs w:val="24"/>
        </w:rPr>
        <w:t>tiekėjas</w:t>
      </w:r>
      <w:r w:rsidRPr="00830EC5">
        <w:rPr>
          <w:bCs/>
          <w:szCs w:val="24"/>
        </w:rPr>
        <w:t xml:space="preserve"> pasitelkia </w:t>
      </w:r>
      <w:r w:rsidRPr="00830EC5">
        <w:rPr>
          <w:b/>
          <w:bCs/>
          <w:szCs w:val="24"/>
        </w:rPr>
        <w:t>subtiekėjus</w:t>
      </w:r>
      <w:r w:rsidRPr="00830EC5">
        <w:rPr>
          <w:bCs/>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887CDA">
        <w:rPr>
          <w:bCs/>
          <w:szCs w:val="24"/>
        </w:rPr>
        <w:t>;</w:t>
      </w:r>
    </w:p>
    <w:p w14:paraId="7248E3B6" w14:textId="013B85EC" w:rsidR="00307CF0" w:rsidRPr="008C51D1" w:rsidRDefault="00D35D38" w:rsidP="00957C4C">
      <w:pPr>
        <w:numPr>
          <w:ilvl w:val="1"/>
          <w:numId w:val="2"/>
        </w:numPr>
        <w:tabs>
          <w:tab w:val="left" w:pos="340"/>
          <w:tab w:val="left" w:pos="1210"/>
        </w:tabs>
        <w:spacing w:after="0" w:line="240" w:lineRule="auto"/>
        <w:ind w:firstLine="284"/>
        <w:jc w:val="both"/>
        <w:rPr>
          <w:bCs/>
          <w:szCs w:val="24"/>
        </w:rPr>
      </w:pPr>
      <w:r w:rsidRPr="008C51D1">
        <w:rPr>
          <w:b/>
          <w:szCs w:val="24"/>
        </w:rPr>
        <w:t>pasiūlymo galiojimo užtikrinimas</w:t>
      </w:r>
      <w:r w:rsidRPr="008C51D1">
        <w:rPr>
          <w:bCs/>
          <w:szCs w:val="24"/>
        </w:rPr>
        <w:t xml:space="preserve"> </w:t>
      </w:r>
      <w:r w:rsidRPr="00957C4C">
        <w:rPr>
          <w:rFonts w:cs="Times New Roman"/>
          <w:szCs w:val="24"/>
        </w:rPr>
        <w:t>pagal</w:t>
      </w:r>
      <w:r w:rsidRPr="008C51D1">
        <w:rPr>
          <w:bCs/>
          <w:szCs w:val="24"/>
        </w:rPr>
        <w:t xml:space="preserve"> </w:t>
      </w:r>
      <w:r w:rsidR="002338C6" w:rsidRPr="008C51D1">
        <w:rPr>
          <w:szCs w:val="24"/>
        </w:rPr>
        <w:t xml:space="preserve">šių pirkimo </w:t>
      </w:r>
      <w:r w:rsidRPr="008C51D1">
        <w:rPr>
          <w:bCs/>
          <w:szCs w:val="24"/>
        </w:rPr>
        <w:t>sąlygų VI skyriaus reikalavimus</w:t>
      </w:r>
      <w:r w:rsidR="00391ABE" w:rsidRPr="008C51D1">
        <w:rPr>
          <w:bCs/>
          <w:szCs w:val="24"/>
        </w:rPr>
        <w:t>.</w:t>
      </w:r>
      <w:r w:rsidR="00947D06" w:rsidRPr="008C51D1">
        <w:rPr>
          <w:bCs/>
          <w:szCs w:val="24"/>
        </w:rPr>
        <w:t xml:space="preserve"> </w:t>
      </w:r>
    </w:p>
    <w:p w14:paraId="7154B17A" w14:textId="77777777" w:rsidR="00D35D38" w:rsidRPr="00E41212" w:rsidRDefault="00D35D38" w:rsidP="00D9487B">
      <w:pPr>
        <w:numPr>
          <w:ilvl w:val="0"/>
          <w:numId w:val="2"/>
        </w:numPr>
        <w:tabs>
          <w:tab w:val="left" w:pos="340"/>
          <w:tab w:val="left" w:pos="1210"/>
        </w:tabs>
        <w:spacing w:after="0" w:line="240" w:lineRule="auto"/>
        <w:ind w:firstLine="284"/>
        <w:jc w:val="both"/>
        <w:rPr>
          <w:szCs w:val="24"/>
        </w:rPr>
      </w:pPr>
      <w:r w:rsidRPr="008C51D1">
        <w:rPr>
          <w:szCs w:val="24"/>
        </w:rPr>
        <w:t>Tiekėjas gali pateikti tik vieną pasiūlymą – individualiai arba kaip ūkio subjektų grupės narys. Jei</w:t>
      </w:r>
      <w:r w:rsidRPr="00E41212">
        <w:rPr>
          <w:szCs w:val="24"/>
        </w:rPr>
        <w:t xml:space="preserve">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E41212" w:rsidRDefault="00D35D38" w:rsidP="00957C4C">
      <w:pPr>
        <w:numPr>
          <w:ilvl w:val="1"/>
          <w:numId w:val="2"/>
        </w:numPr>
        <w:tabs>
          <w:tab w:val="left" w:pos="340"/>
          <w:tab w:val="left" w:pos="1210"/>
        </w:tabs>
        <w:spacing w:after="0" w:line="240" w:lineRule="auto"/>
        <w:ind w:firstLine="284"/>
        <w:jc w:val="both"/>
        <w:rPr>
          <w:szCs w:val="24"/>
        </w:rPr>
      </w:pPr>
      <w:r w:rsidRPr="00E41212">
        <w:rPr>
          <w:szCs w:val="24"/>
        </w:rPr>
        <w:t>pavienis tiekėjas kitame pasiūlyme yra ūkio subjektų grupės narys;</w:t>
      </w:r>
    </w:p>
    <w:p w14:paraId="2BDE417B" w14:textId="04075423" w:rsidR="00D35D38" w:rsidRPr="00E41212" w:rsidRDefault="00D35D38" w:rsidP="00957C4C">
      <w:pPr>
        <w:numPr>
          <w:ilvl w:val="1"/>
          <w:numId w:val="2"/>
        </w:numPr>
        <w:tabs>
          <w:tab w:val="left" w:pos="340"/>
          <w:tab w:val="left" w:pos="1210"/>
        </w:tabs>
        <w:spacing w:after="0" w:line="240" w:lineRule="auto"/>
        <w:ind w:firstLine="284"/>
        <w:jc w:val="both"/>
        <w:rPr>
          <w:szCs w:val="24"/>
        </w:rPr>
      </w:pPr>
      <w:r w:rsidRPr="00E41212">
        <w:rPr>
          <w:szCs w:val="24"/>
        </w:rPr>
        <w:t>tiekėjas keliuose pasiūlymuose yra ūkio subjektų grupės narys;</w:t>
      </w:r>
    </w:p>
    <w:p w14:paraId="0882C7EE" w14:textId="44049181" w:rsidR="00D35D38" w:rsidRPr="00A859AF" w:rsidRDefault="00D35D38" w:rsidP="00957C4C">
      <w:pPr>
        <w:numPr>
          <w:ilvl w:val="1"/>
          <w:numId w:val="2"/>
        </w:numPr>
        <w:tabs>
          <w:tab w:val="left" w:pos="340"/>
          <w:tab w:val="left" w:pos="1210"/>
        </w:tabs>
        <w:spacing w:after="0" w:line="240" w:lineRule="auto"/>
        <w:ind w:firstLine="284"/>
        <w:jc w:val="both"/>
        <w:rPr>
          <w:szCs w:val="24"/>
        </w:rPr>
      </w:pPr>
      <w:r w:rsidRPr="00E41212">
        <w:rPr>
          <w:szCs w:val="24"/>
        </w:rPr>
        <w:t xml:space="preserve">tą patį pasiūlymą pateikė ir raštu (popierine forma, vokuose), ir naudodamasis CVP IS </w:t>
      </w:r>
      <w:r w:rsidRPr="00A859AF">
        <w:rPr>
          <w:szCs w:val="24"/>
        </w:rPr>
        <w:t>priemonėmis.</w:t>
      </w:r>
    </w:p>
    <w:p w14:paraId="1C3CAA70" w14:textId="77777777" w:rsidR="00D35D38" w:rsidRPr="00A859AF" w:rsidRDefault="00D35D38" w:rsidP="000271FB">
      <w:pPr>
        <w:numPr>
          <w:ilvl w:val="0"/>
          <w:numId w:val="2"/>
        </w:numPr>
        <w:tabs>
          <w:tab w:val="left" w:pos="340"/>
          <w:tab w:val="left" w:pos="1210"/>
        </w:tabs>
        <w:spacing w:after="0" w:line="240" w:lineRule="auto"/>
        <w:ind w:firstLine="284"/>
        <w:jc w:val="both"/>
        <w:rPr>
          <w:iCs/>
          <w:shd w:val="clear" w:color="auto" w:fill="FFFFFF"/>
        </w:rPr>
      </w:pPr>
      <w:r w:rsidRPr="00A859AF">
        <w:t>Tiekėjas, pateikdamas pasiūlymą, turi siūlyti</w:t>
      </w:r>
      <w:r w:rsidRPr="00A859AF">
        <w:rPr>
          <w:shd w:val="clear" w:color="auto" w:fill="FFFFFF"/>
        </w:rPr>
        <w:t xml:space="preserve"> visą pirkimo dokumentuose nurodytą pirkimo objekto apimtį</w:t>
      </w:r>
      <w:r w:rsidRPr="00A859AF">
        <w:rPr>
          <w:iCs/>
          <w:shd w:val="clear" w:color="auto" w:fill="FFFFFF"/>
        </w:rPr>
        <w:t>.</w:t>
      </w:r>
    </w:p>
    <w:p w14:paraId="5E634E45" w14:textId="77777777" w:rsidR="00D35D38" w:rsidRPr="00B5136E" w:rsidRDefault="00D35D38" w:rsidP="002767E7">
      <w:pPr>
        <w:numPr>
          <w:ilvl w:val="0"/>
          <w:numId w:val="2"/>
        </w:numPr>
        <w:tabs>
          <w:tab w:val="left" w:pos="340"/>
          <w:tab w:val="left" w:pos="1210"/>
        </w:tabs>
        <w:spacing w:after="0" w:line="240" w:lineRule="auto"/>
        <w:ind w:firstLine="284"/>
        <w:jc w:val="both"/>
      </w:pPr>
      <w:r w:rsidRPr="00B5136E">
        <w:t xml:space="preserve">Tiekėjams nėra leidžiama pateikti alternatyvių pasiūlymų. Tiekėjui pateikus alternatyvų pasiūlymą, </w:t>
      </w:r>
      <w:r w:rsidRPr="00B5136E">
        <w:rPr>
          <w:szCs w:val="24"/>
        </w:rPr>
        <w:t>jo pasiūlymas ir alternatyvus pasiūlymas (alternatyvūs pasiūlymai) bus atmesti</w:t>
      </w:r>
      <w:r w:rsidRPr="00B5136E">
        <w:t>.</w:t>
      </w:r>
    </w:p>
    <w:p w14:paraId="22BEA720" w14:textId="24116B0D" w:rsidR="00D35D38" w:rsidRPr="00E41212" w:rsidRDefault="00D35D38" w:rsidP="00B5136E">
      <w:pPr>
        <w:numPr>
          <w:ilvl w:val="0"/>
          <w:numId w:val="2"/>
        </w:numPr>
        <w:tabs>
          <w:tab w:val="left" w:pos="340"/>
          <w:tab w:val="left" w:pos="1210"/>
        </w:tabs>
        <w:spacing w:after="0" w:line="240" w:lineRule="auto"/>
        <w:ind w:firstLine="284"/>
        <w:jc w:val="both"/>
        <w:rPr>
          <w:szCs w:val="24"/>
        </w:rPr>
      </w:pPr>
      <w:r w:rsidRPr="00C263BA">
        <w:rPr>
          <w:szCs w:val="24"/>
        </w:rPr>
        <w:t>Pasiūlymas turi būti pateiktas</w:t>
      </w:r>
      <w:r w:rsidRPr="00C263BA">
        <w:rPr>
          <w:szCs w:val="24"/>
          <w:shd w:val="clear" w:color="auto" w:fill="FFFFFF"/>
        </w:rPr>
        <w:t xml:space="preserve"> iki </w:t>
      </w:r>
      <w:r w:rsidR="00AA74A3" w:rsidRPr="00DB506E">
        <w:rPr>
          <w:szCs w:val="24"/>
          <w:shd w:val="clear" w:color="auto" w:fill="FFFFFF"/>
        </w:rPr>
        <w:t>CVP IS paskelbtame skelbime apie pirkimą nurodyto termino</w:t>
      </w:r>
      <w:r w:rsidR="00AA74A3">
        <w:rPr>
          <w:szCs w:val="24"/>
        </w:rPr>
        <w:t xml:space="preserve"> </w:t>
      </w:r>
      <w:r w:rsidRPr="00C263BA">
        <w:rPr>
          <w:szCs w:val="24"/>
        </w:rPr>
        <w:t>tik elektroninėmis priemonėmis, naudojant CVP IS. Tiekėjui CVP IS susirašinėjimo priemonėmis paprašius, perkančioji organizacija CVP IS susirašinėjimo</w:t>
      </w:r>
      <w:r w:rsidRPr="00E41212">
        <w:rPr>
          <w:szCs w:val="24"/>
        </w:rPr>
        <w:t xml:space="preserve"> priemonėmis patvirtina, kad tiekėjo pasiūlymas yra gautas ir nurodo gavimo dieną, valandą ir minutę.</w:t>
      </w:r>
    </w:p>
    <w:p w14:paraId="74002A1C" w14:textId="2852C2FA" w:rsidR="00436688" w:rsidRPr="00E41212" w:rsidRDefault="00D35D38" w:rsidP="00BC6717">
      <w:pPr>
        <w:numPr>
          <w:ilvl w:val="0"/>
          <w:numId w:val="2"/>
        </w:numPr>
        <w:tabs>
          <w:tab w:val="left" w:pos="340"/>
          <w:tab w:val="left" w:pos="1210"/>
        </w:tabs>
        <w:spacing w:after="0" w:line="240" w:lineRule="auto"/>
        <w:ind w:firstLine="284"/>
        <w:jc w:val="both"/>
        <w:rPr>
          <w:szCs w:val="24"/>
        </w:rPr>
      </w:pPr>
      <w:r w:rsidRPr="00E41212">
        <w:rPr>
          <w:szCs w:val="24"/>
        </w:rPr>
        <w:t>Tiekėjai pasiūlyme turi nurodyti, kokia pasiūlyme pateikta informacija yra konfidenciali. Dokumentus, kurie yra konfidencialūs, ar pasiūlymo dokumentuose esančią konfidencialią informaciją tiekėjai tur</w:t>
      </w:r>
      <w:r w:rsidR="00CA51D9">
        <w:rPr>
          <w:szCs w:val="24"/>
        </w:rPr>
        <w:t>i nurodyti Pasiūlymo formos (šių</w:t>
      </w:r>
      <w:r w:rsidRPr="00E41212">
        <w:rPr>
          <w:szCs w:val="24"/>
        </w:rPr>
        <w:t xml:space="preserve"> </w:t>
      </w:r>
      <w:r w:rsidR="00CA51D9">
        <w:rPr>
          <w:szCs w:val="24"/>
        </w:rPr>
        <w:t>pirkimo</w:t>
      </w:r>
      <w:r w:rsidRPr="00E41212">
        <w:rPr>
          <w:szCs w:val="24"/>
        </w:rPr>
        <w:t xml:space="preserve"> sąlygų 1 priedas) skiltyje „Konfidenciali informacija“ arba aiškiai pažymėti užrašu/spaudu „Konfidencialu“.</w:t>
      </w:r>
    </w:p>
    <w:p w14:paraId="444024DA" w14:textId="51BDA8C3" w:rsidR="005E5731" w:rsidRPr="00E41212" w:rsidRDefault="005E5731" w:rsidP="00605C14">
      <w:pPr>
        <w:numPr>
          <w:ilvl w:val="0"/>
          <w:numId w:val="2"/>
        </w:numPr>
        <w:tabs>
          <w:tab w:val="left" w:pos="340"/>
          <w:tab w:val="left" w:pos="1210"/>
        </w:tabs>
        <w:spacing w:after="0" w:line="240" w:lineRule="auto"/>
        <w:ind w:firstLine="284"/>
        <w:jc w:val="both"/>
        <w:rPr>
          <w:szCs w:val="24"/>
        </w:rPr>
      </w:pPr>
      <w:r w:rsidRPr="00E41212">
        <w:rPr>
          <w:szCs w:val="24"/>
        </w:rPr>
        <w:t xml:space="preserve">Atsižvelgiant </w:t>
      </w:r>
      <w:r w:rsidR="00436688" w:rsidRPr="00E41212">
        <w:rPr>
          <w:szCs w:val="24"/>
        </w:rPr>
        <w:t xml:space="preserve">į Viešųjų pirkimų įstatymo 86 straipsnio 9 dalies reikalavimus dėl pasiūlymo ir pirkimo sutarties paskelbimo CVP IS, prašome tiekėjų dokumentus, kuriuose yra konfidenciali </w:t>
      </w:r>
      <w:r w:rsidR="00436688" w:rsidRPr="00E41212">
        <w:rPr>
          <w:szCs w:val="24"/>
        </w:rPr>
        <w:lastRenderedPageBreak/>
        <w:t>informacija, teikiant pasiūlymą CVP IS, talpinti atskirame segtuve, pažymėtame „Pasiūlymo konfidenciali dalis“.</w:t>
      </w:r>
    </w:p>
    <w:p w14:paraId="78B1D551" w14:textId="77777777" w:rsidR="000C5199" w:rsidRPr="00E41212" w:rsidRDefault="000C5199" w:rsidP="00E17BF5">
      <w:pPr>
        <w:numPr>
          <w:ilvl w:val="0"/>
          <w:numId w:val="2"/>
        </w:numPr>
        <w:tabs>
          <w:tab w:val="left" w:pos="340"/>
          <w:tab w:val="left" w:pos="1210"/>
        </w:tabs>
        <w:spacing w:after="0" w:line="240" w:lineRule="auto"/>
        <w:ind w:firstLine="284"/>
        <w:jc w:val="both"/>
        <w:rPr>
          <w:szCs w:val="24"/>
        </w:rPr>
      </w:pPr>
      <w:r w:rsidRPr="00E41212">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E41212" w:rsidRDefault="000C5199" w:rsidP="00B85B8D">
      <w:pPr>
        <w:numPr>
          <w:ilvl w:val="0"/>
          <w:numId w:val="2"/>
        </w:numPr>
        <w:tabs>
          <w:tab w:val="left" w:pos="340"/>
          <w:tab w:val="left" w:pos="1210"/>
        </w:tabs>
        <w:spacing w:after="0" w:line="240" w:lineRule="auto"/>
        <w:ind w:firstLine="284"/>
        <w:jc w:val="both"/>
        <w:rPr>
          <w:szCs w:val="24"/>
        </w:rPr>
      </w:pPr>
      <w:r w:rsidRPr="00E41212">
        <w:rPr>
          <w:szCs w:val="24"/>
        </w:rPr>
        <w:t>Konfidencialia negalima laikyti informacijos:</w:t>
      </w:r>
    </w:p>
    <w:p w14:paraId="28459BA2" w14:textId="77777777" w:rsidR="000C5199" w:rsidRPr="00E41212" w:rsidRDefault="000C5199" w:rsidP="00957C4C">
      <w:pPr>
        <w:numPr>
          <w:ilvl w:val="1"/>
          <w:numId w:val="2"/>
        </w:numPr>
        <w:tabs>
          <w:tab w:val="left" w:pos="340"/>
          <w:tab w:val="left" w:pos="1210"/>
        </w:tabs>
        <w:spacing w:after="0" w:line="240" w:lineRule="auto"/>
        <w:ind w:firstLine="284"/>
        <w:jc w:val="both"/>
        <w:rPr>
          <w:szCs w:val="24"/>
        </w:rPr>
      </w:pPr>
      <w:r w:rsidRPr="00E41212">
        <w:rPr>
          <w:szCs w:val="24"/>
        </w:rPr>
        <w:t>jeigu tai pažeistų įstatymus, nustatančius informacijos atskleidimo ar teisės gauti informaciją reikalavimus, ir šių įstatymų įgyvendinamuosius teisės aktus;</w:t>
      </w:r>
    </w:p>
    <w:p w14:paraId="11705731" w14:textId="611528D3" w:rsidR="000C5199" w:rsidRPr="00E41212" w:rsidRDefault="000C5199" w:rsidP="00957C4C">
      <w:pPr>
        <w:numPr>
          <w:ilvl w:val="1"/>
          <w:numId w:val="2"/>
        </w:numPr>
        <w:tabs>
          <w:tab w:val="left" w:pos="340"/>
          <w:tab w:val="left" w:pos="1210"/>
        </w:tabs>
        <w:spacing w:after="0" w:line="240" w:lineRule="auto"/>
        <w:ind w:firstLine="284"/>
        <w:jc w:val="both"/>
        <w:rPr>
          <w:szCs w:val="24"/>
        </w:rPr>
      </w:pPr>
      <w:r w:rsidRPr="00E41212">
        <w:rPr>
          <w:szCs w:val="24"/>
        </w:rPr>
        <w:t xml:space="preserve">jeigu tai pažeistų Viešųjų pirkimų įstatymo 33 ir 58 straipsniuose nustatytus reikalavimus dėl paskelbimo apie sudarytą pirkimo sutartį, dalyvių informavimo, įskaitant informaciją apie pasiūlyme nurodytą </w:t>
      </w:r>
      <w:r w:rsidR="008A2A47">
        <w:rPr>
          <w:szCs w:val="24"/>
        </w:rPr>
        <w:t>prekės</w:t>
      </w:r>
      <w:r w:rsidRPr="00E41212">
        <w:rPr>
          <w:szCs w:val="24"/>
        </w:rPr>
        <w:t xml:space="preserve"> kainą, išskyrus jos sudedamąsias dalis;</w:t>
      </w:r>
    </w:p>
    <w:p w14:paraId="1DCDB544" w14:textId="7E40F274" w:rsidR="000C5199" w:rsidRPr="00E41212" w:rsidRDefault="000C5199" w:rsidP="00957C4C">
      <w:pPr>
        <w:numPr>
          <w:ilvl w:val="1"/>
          <w:numId w:val="2"/>
        </w:numPr>
        <w:tabs>
          <w:tab w:val="left" w:pos="340"/>
          <w:tab w:val="left" w:pos="1210"/>
        </w:tabs>
        <w:spacing w:after="0" w:line="240" w:lineRule="auto"/>
        <w:ind w:firstLine="284"/>
        <w:jc w:val="both"/>
        <w:rPr>
          <w:szCs w:val="24"/>
        </w:rPr>
      </w:pPr>
      <w:r w:rsidRPr="00E41212">
        <w:rPr>
          <w:szCs w:val="24"/>
        </w:rPr>
        <w:t>pateiktos tiekėjų pašalinimo pagrindų nebuvimą</w:t>
      </w:r>
      <w:r w:rsidR="005A6B36" w:rsidRPr="00E41212">
        <w:rPr>
          <w:szCs w:val="24"/>
        </w:rPr>
        <w:t xml:space="preserve"> </w:t>
      </w:r>
      <w:r w:rsidR="00B23734" w:rsidRPr="00E41212">
        <w:rPr>
          <w:szCs w:val="24"/>
        </w:rPr>
        <w:t xml:space="preserve">ar kvalifikacijos reikalavimų atitiktį </w:t>
      </w:r>
      <w:r w:rsidRPr="00E41212">
        <w:rPr>
          <w:szCs w:val="24"/>
        </w:rPr>
        <w:t xml:space="preserve">patvirtinančiuose dokumentuose, išskyrus informaciją, kurią atskleidus būtų pažeisti Lietuvos Respublikos asmens duomenų teisinės apsaugos įstatymo reikalavimai </w:t>
      </w:r>
      <w:r w:rsidRPr="00957C4C">
        <w:rPr>
          <w:szCs w:val="24"/>
        </w:rPr>
        <w:t>ar tiekėjo įsipareigojimai pagal su trečiaisiais asmenimis sudarytas sutartis;</w:t>
      </w:r>
    </w:p>
    <w:p w14:paraId="77AFA999" w14:textId="0D8B29E5" w:rsidR="000C5199" w:rsidRPr="00E41212" w:rsidRDefault="000C5199" w:rsidP="00957C4C">
      <w:pPr>
        <w:numPr>
          <w:ilvl w:val="1"/>
          <w:numId w:val="2"/>
        </w:numPr>
        <w:tabs>
          <w:tab w:val="left" w:pos="340"/>
          <w:tab w:val="left" w:pos="1210"/>
        </w:tabs>
        <w:spacing w:after="0" w:line="240" w:lineRule="auto"/>
        <w:ind w:firstLine="284"/>
        <w:jc w:val="both"/>
        <w:rPr>
          <w:szCs w:val="24"/>
        </w:rPr>
      </w:pPr>
      <w:r w:rsidRPr="00E41212">
        <w:rPr>
          <w:szCs w:val="24"/>
        </w:rPr>
        <w:t>informacija apie pasitelktus ūkio subjektus, kurių pajėgumais remiasi tiekėjas, ir sub</w:t>
      </w:r>
      <w:r w:rsidR="005372BB">
        <w:rPr>
          <w:szCs w:val="24"/>
        </w:rPr>
        <w:t>tiekėjus</w:t>
      </w:r>
      <w:r w:rsidR="004E635D" w:rsidRPr="000A0EE6">
        <w:rPr>
          <w:szCs w:val="24"/>
        </w:rPr>
        <w:t>,</w:t>
      </w:r>
      <w:r w:rsidRPr="00E41212">
        <w:rPr>
          <w:szCs w:val="24"/>
        </w:rPr>
        <w:t xml:space="preserve"> išskyrus informaciją, kurią atskleidus būtų pažeisti Asmens duomenų teisinės apsaugos įstatymo reikalavimai.</w:t>
      </w:r>
    </w:p>
    <w:p w14:paraId="290A3FC1" w14:textId="06023CD4" w:rsidR="000C5199" w:rsidRPr="00E41212" w:rsidRDefault="000C5199" w:rsidP="00672042">
      <w:pPr>
        <w:numPr>
          <w:ilvl w:val="0"/>
          <w:numId w:val="2"/>
        </w:numPr>
        <w:tabs>
          <w:tab w:val="left" w:pos="340"/>
          <w:tab w:val="left" w:pos="1210"/>
        </w:tabs>
        <w:spacing w:after="0" w:line="240" w:lineRule="auto"/>
        <w:ind w:firstLine="284"/>
        <w:jc w:val="both"/>
        <w:rPr>
          <w:szCs w:val="24"/>
        </w:rPr>
      </w:pPr>
      <w:r w:rsidRPr="00E41212">
        <w:rPr>
          <w:szCs w:val="24"/>
        </w:rPr>
        <w:t xml:space="preserve">Jeigu tiekėjo pasiūlyme esanti informacija, atitinkanti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E41212">
        <w:rPr>
          <w:szCs w:val="24"/>
        </w:rPr>
        <w:t xml:space="preserve">sąlygų </w:t>
      </w:r>
      <w:r w:rsidR="00CA51D9">
        <w:rPr>
          <w:szCs w:val="24"/>
        </w:rPr>
        <w:t>3</w:t>
      </w:r>
      <w:r w:rsidR="0084118C">
        <w:rPr>
          <w:szCs w:val="24"/>
        </w:rPr>
        <w:t>9</w:t>
      </w:r>
      <w:r w:rsidRPr="00E41212">
        <w:rPr>
          <w:szCs w:val="24"/>
        </w:rPr>
        <w:t>.1–</w:t>
      </w:r>
      <w:r w:rsidR="00CA51D9">
        <w:rPr>
          <w:szCs w:val="24"/>
        </w:rPr>
        <w:t>3</w:t>
      </w:r>
      <w:r w:rsidR="0084118C">
        <w:rPr>
          <w:szCs w:val="24"/>
        </w:rPr>
        <w:t>9</w:t>
      </w:r>
      <w:r w:rsidRPr="00E41212">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4238CE">
        <w:rPr>
          <w:szCs w:val="24"/>
        </w:rPr>
        <w:t>3</w:t>
      </w:r>
      <w:r w:rsidRPr="00E41212">
        <w:rPr>
          <w:szCs w:val="24"/>
        </w:rPr>
        <w:t xml:space="preserve"> darbo dienos, nepateikia tokių įrodymų arba pateikia netinkamus įrodymus, laikoma, kad tokia informacija yra nekonfidenciali.</w:t>
      </w:r>
    </w:p>
    <w:p w14:paraId="093C9B9E" w14:textId="17AF96DF" w:rsidR="00D35D38" w:rsidRPr="00E41212" w:rsidRDefault="00D35D38" w:rsidP="00672042">
      <w:pPr>
        <w:numPr>
          <w:ilvl w:val="0"/>
          <w:numId w:val="2"/>
        </w:numPr>
        <w:tabs>
          <w:tab w:val="left" w:pos="340"/>
          <w:tab w:val="left" w:pos="1210"/>
        </w:tabs>
        <w:spacing w:after="0" w:line="240" w:lineRule="auto"/>
        <w:ind w:firstLine="284"/>
        <w:jc w:val="both"/>
        <w:rPr>
          <w:szCs w:val="24"/>
        </w:rPr>
      </w:pPr>
      <w:r w:rsidRPr="00E41212">
        <w:rPr>
          <w:szCs w:val="24"/>
        </w:rPr>
        <w:t xml:space="preserve">Pasiūlymuose nurodoma </w:t>
      </w:r>
      <w:r w:rsidR="008B2351">
        <w:rPr>
          <w:szCs w:val="24"/>
          <w:shd w:val="clear" w:color="auto" w:fill="FFFFFF"/>
        </w:rPr>
        <w:t>prekės</w:t>
      </w:r>
      <w:r w:rsidRPr="00E41212">
        <w:rPr>
          <w:szCs w:val="24"/>
          <w:shd w:val="clear" w:color="auto" w:fill="FFFFFF"/>
        </w:rPr>
        <w:t xml:space="preserve"> </w:t>
      </w:r>
      <w:r w:rsidR="00C20649" w:rsidRPr="00E41212">
        <w:rPr>
          <w:szCs w:val="24"/>
        </w:rPr>
        <w:t xml:space="preserve">kaina pateikiama eurais. </w:t>
      </w:r>
      <w:r w:rsidRPr="00E41212">
        <w:rPr>
          <w:szCs w:val="24"/>
        </w:rPr>
        <w:t xml:space="preserve">Apskaičiuojant kainą, turi būti atsižvelgta į visą šiuose </w:t>
      </w:r>
      <w:r w:rsidR="000C6B70" w:rsidRPr="00E41212">
        <w:rPr>
          <w:szCs w:val="24"/>
        </w:rPr>
        <w:t>pirkimo</w:t>
      </w:r>
      <w:r w:rsidRPr="00E41212">
        <w:rPr>
          <w:szCs w:val="24"/>
        </w:rPr>
        <w:t xml:space="preserve"> dokumentuose nurodytą </w:t>
      </w:r>
      <w:r w:rsidR="00247551">
        <w:rPr>
          <w:szCs w:val="24"/>
          <w:shd w:val="clear" w:color="auto" w:fill="FFFFFF"/>
        </w:rPr>
        <w:t xml:space="preserve">prekės </w:t>
      </w:r>
      <w:r w:rsidR="000F75C8" w:rsidRPr="00E41212">
        <w:rPr>
          <w:szCs w:val="24"/>
        </w:rPr>
        <w:t>apimtį, kainos sudėtines dalis</w:t>
      </w:r>
      <w:r w:rsidR="00346288">
        <w:rPr>
          <w:szCs w:val="24"/>
        </w:rPr>
        <w:t>, techninės specifikacijos reikalavimus</w:t>
      </w:r>
      <w:r w:rsidR="000F75C8" w:rsidRPr="00E41212">
        <w:rPr>
          <w:szCs w:val="24"/>
        </w:rPr>
        <w:t xml:space="preserve"> </w:t>
      </w:r>
      <w:r w:rsidRPr="00E41212">
        <w:rPr>
          <w:szCs w:val="24"/>
        </w:rPr>
        <w:t xml:space="preserve">ir pan. </w:t>
      </w:r>
      <w:r w:rsidRPr="00E41212">
        <w:t>Į perkam</w:t>
      </w:r>
      <w:r w:rsidRPr="00E41212">
        <w:rPr>
          <w:shd w:val="clear" w:color="auto" w:fill="FFFFFF"/>
        </w:rPr>
        <w:t xml:space="preserve">ų </w:t>
      </w:r>
      <w:r w:rsidR="00247551">
        <w:rPr>
          <w:szCs w:val="24"/>
          <w:shd w:val="clear" w:color="auto" w:fill="FFFFFF"/>
        </w:rPr>
        <w:t>prekių</w:t>
      </w:r>
      <w:r w:rsidRPr="00E41212">
        <w:t xml:space="preserve"> kainą įeina visi mokesčiai ir visos tiekėjo išlaidos. PVM turi būti nurodomas atskirai. </w:t>
      </w:r>
      <w:r w:rsidRPr="00E41212">
        <w:rPr>
          <w:szCs w:val="24"/>
        </w:rPr>
        <w:t>Pasiūlymo kaina</w:t>
      </w:r>
      <w:r w:rsidR="007F4549" w:rsidRPr="00E41212">
        <w:rPr>
          <w:szCs w:val="24"/>
        </w:rPr>
        <w:t xml:space="preserve"> bei</w:t>
      </w:r>
      <w:r w:rsidRPr="00E41212">
        <w:rPr>
          <w:szCs w:val="24"/>
        </w:rPr>
        <w:t xml:space="preserve"> tarpin</w:t>
      </w:r>
      <w:r w:rsidRPr="00E41212">
        <w:t>ė</w:t>
      </w:r>
      <w:r w:rsidRPr="00E41212">
        <w:rPr>
          <w:szCs w:val="24"/>
        </w:rPr>
        <w:t>s sumos nurodom</w:t>
      </w:r>
      <w:r w:rsidR="007F4549" w:rsidRPr="00E41212">
        <w:rPr>
          <w:szCs w:val="24"/>
        </w:rPr>
        <w:t>os</w:t>
      </w:r>
      <w:r w:rsidRPr="00E41212">
        <w:rPr>
          <w:szCs w:val="24"/>
        </w:rPr>
        <w:t xml:space="preserve"> dvej</w:t>
      </w:r>
      <w:r w:rsidRPr="00E41212">
        <w:t>ų</w:t>
      </w:r>
      <w:r w:rsidRPr="00E41212">
        <w:rPr>
          <w:szCs w:val="24"/>
        </w:rPr>
        <w:t xml:space="preserve"> skaitmen</w:t>
      </w:r>
      <w:r w:rsidRPr="00E41212">
        <w:t>ų</w:t>
      </w:r>
      <w:r w:rsidRPr="00E41212">
        <w:rPr>
          <w:szCs w:val="24"/>
        </w:rPr>
        <w:t xml:space="preserve"> po kablelio tikslumu.</w:t>
      </w:r>
    </w:p>
    <w:p w14:paraId="752AC154" w14:textId="36EFA58C" w:rsidR="00D35D38" w:rsidRPr="00E41212" w:rsidRDefault="00D35D38" w:rsidP="00845D9A">
      <w:pPr>
        <w:widowControl w:val="0"/>
        <w:numPr>
          <w:ilvl w:val="0"/>
          <w:numId w:val="2"/>
        </w:numPr>
        <w:tabs>
          <w:tab w:val="left" w:pos="340"/>
          <w:tab w:val="left" w:pos="1210"/>
        </w:tabs>
        <w:spacing w:after="0" w:line="240" w:lineRule="auto"/>
        <w:ind w:firstLine="284"/>
        <w:jc w:val="both"/>
      </w:pPr>
      <w:r w:rsidRPr="00E41212">
        <w:t xml:space="preserve">Pasiūlymas galioja jame tiekėjo nurodytą laiką. Pasiūlymas turi galioti ne trumpiau nei </w:t>
      </w:r>
      <w:r w:rsidR="00B5091A">
        <w:t>6</w:t>
      </w:r>
      <w:r w:rsidRPr="00E41212">
        <w:rPr>
          <w:shd w:val="clear" w:color="auto" w:fill="FFFFFF"/>
        </w:rPr>
        <w:t>0 dienų po pasiūlymų pateikimo termino</w:t>
      </w:r>
      <w:r w:rsidRPr="00E41212">
        <w:t>. Jeigu pasiūlyme nenurodytas jo galiojimo laikas, laikoma, kad pasiūlymas galioja tiek, kiek numatyta pirkimo dokumentuose.</w:t>
      </w:r>
    </w:p>
    <w:p w14:paraId="0447B7EB" w14:textId="77777777" w:rsidR="00D35D38" w:rsidRPr="00E41212" w:rsidRDefault="00D35D38" w:rsidP="00845D9A">
      <w:pPr>
        <w:numPr>
          <w:ilvl w:val="0"/>
          <w:numId w:val="2"/>
        </w:numPr>
        <w:tabs>
          <w:tab w:val="left" w:pos="340"/>
          <w:tab w:val="left" w:pos="1210"/>
        </w:tabs>
        <w:spacing w:after="0" w:line="240" w:lineRule="auto"/>
        <w:ind w:firstLine="284"/>
        <w:jc w:val="both"/>
        <w:rPr>
          <w:szCs w:val="24"/>
        </w:rPr>
      </w:pPr>
      <w:r w:rsidRPr="00E41212">
        <w:rPr>
          <w:szCs w:val="24"/>
        </w:rPr>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14:paraId="4E676459" w14:textId="77777777" w:rsidR="00D35D38" w:rsidRPr="00E41212" w:rsidRDefault="00D35D38" w:rsidP="00845D9A">
      <w:pPr>
        <w:widowControl w:val="0"/>
        <w:numPr>
          <w:ilvl w:val="0"/>
          <w:numId w:val="2"/>
        </w:numPr>
        <w:tabs>
          <w:tab w:val="left" w:pos="340"/>
          <w:tab w:val="left" w:pos="1210"/>
        </w:tabs>
        <w:spacing w:after="0" w:line="240" w:lineRule="auto"/>
        <w:ind w:firstLine="284"/>
        <w:jc w:val="both"/>
        <w:rPr>
          <w:iCs/>
          <w:szCs w:val="24"/>
        </w:rPr>
      </w:pPr>
      <w:r w:rsidRPr="00E41212">
        <w:rPr>
          <w:szCs w:val="24"/>
        </w:rPr>
        <w:t xml:space="preserve">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 </w:t>
      </w:r>
      <w:r w:rsidRPr="00E41212">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77777777" w:rsidR="00D35D38" w:rsidRPr="00E41212" w:rsidRDefault="00D35D38" w:rsidP="00845D9A">
      <w:pPr>
        <w:numPr>
          <w:ilvl w:val="0"/>
          <w:numId w:val="2"/>
        </w:numPr>
        <w:tabs>
          <w:tab w:val="left" w:pos="340"/>
          <w:tab w:val="left" w:pos="1210"/>
        </w:tabs>
        <w:spacing w:after="0" w:line="240" w:lineRule="auto"/>
        <w:ind w:firstLine="284"/>
        <w:jc w:val="both"/>
        <w:rPr>
          <w:szCs w:val="24"/>
        </w:rPr>
      </w:pPr>
      <w:r w:rsidRPr="00E41212">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 </w:t>
      </w:r>
      <w:r w:rsidRPr="00E41212">
        <w:rPr>
          <w:i/>
          <w:iCs/>
          <w:szCs w:val="24"/>
        </w:rPr>
        <w:t xml:space="preserve">[Norėdamas atsiimti ar pakeisti pasiūlymą, tiekėjas CVP IS pasiūlymo lange spaudžia „Atsiimti </w:t>
      </w:r>
      <w:r w:rsidRPr="00E41212">
        <w:rPr>
          <w:i/>
          <w:iCs/>
          <w:szCs w:val="24"/>
        </w:rPr>
        <w:lastRenderedPageBreak/>
        <w:t>pasiūlymą“. Norėdamas vėl pateikti atsiimtą ir pakeistą pasiūlymą, tiekėjas turi jį pateikti iš naujo.]</w:t>
      </w:r>
      <w:r w:rsidRPr="00E41212">
        <w:rPr>
          <w:szCs w:val="24"/>
        </w:rPr>
        <w:t>.</w:t>
      </w:r>
    </w:p>
    <w:p w14:paraId="579B7370" w14:textId="77777777" w:rsidR="00D35D38" w:rsidRPr="00E41212" w:rsidRDefault="00D35D38" w:rsidP="00276DFC">
      <w:pPr>
        <w:numPr>
          <w:ilvl w:val="0"/>
          <w:numId w:val="2"/>
        </w:numPr>
        <w:tabs>
          <w:tab w:val="left" w:pos="340"/>
          <w:tab w:val="left" w:pos="1210"/>
        </w:tabs>
        <w:spacing w:after="0" w:line="240" w:lineRule="auto"/>
        <w:ind w:firstLine="284"/>
        <w:jc w:val="both"/>
        <w:rPr>
          <w:szCs w:val="24"/>
        </w:rPr>
      </w:pPr>
      <w:r w:rsidRPr="00E41212">
        <w:rPr>
          <w:szCs w:val="24"/>
        </w:rPr>
        <w:t>Tiekėjo teikiamas pasiūlymas (visas pasiūlymas ar pasiūlymo dokumentas, kuriame nurodyta kaina) gali būti užšifruojamas. Tiekėjas, nusprendęs pateikti užšifruotą pasiūlymą, turi:</w:t>
      </w:r>
    </w:p>
    <w:p w14:paraId="7469D0E4" w14:textId="4416AC6A" w:rsidR="00B46AFA" w:rsidRDefault="00D35D38" w:rsidP="000A40A6">
      <w:pPr>
        <w:numPr>
          <w:ilvl w:val="1"/>
          <w:numId w:val="2"/>
        </w:numPr>
        <w:tabs>
          <w:tab w:val="left" w:pos="340"/>
          <w:tab w:val="left" w:pos="1210"/>
        </w:tabs>
        <w:spacing w:after="0" w:line="240" w:lineRule="auto"/>
        <w:ind w:firstLine="284"/>
        <w:jc w:val="both"/>
        <w:rPr>
          <w:szCs w:val="24"/>
        </w:rPr>
      </w:pPr>
      <w:r w:rsidRPr="00E41212">
        <w:rPr>
          <w:szCs w:val="24"/>
        </w:rPr>
        <w:t>iki pasiūlymų pateikimo</w:t>
      </w:r>
      <w:r w:rsidR="001A443C">
        <w:rPr>
          <w:szCs w:val="24"/>
        </w:rPr>
        <w:t xml:space="preserve"> termino pabaigos, nurodytos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E41212">
        <w:rPr>
          <w:szCs w:val="24"/>
        </w:rPr>
        <w:t xml:space="preserve">sąlygų </w:t>
      </w:r>
      <w:r w:rsidR="00C20649" w:rsidRPr="00E41212">
        <w:rPr>
          <w:szCs w:val="24"/>
        </w:rPr>
        <w:t>3</w:t>
      </w:r>
      <w:r w:rsidR="00270E02">
        <w:rPr>
          <w:szCs w:val="24"/>
        </w:rPr>
        <w:t>5</w:t>
      </w:r>
      <w:r w:rsidRPr="00E41212">
        <w:rPr>
          <w:szCs w:val="24"/>
          <w:shd w:val="clear" w:color="auto" w:fill="FFFFFF"/>
        </w:rPr>
        <w:t xml:space="preserve"> punkte,</w:t>
      </w:r>
      <w:r w:rsidRPr="00E41212">
        <w:rPr>
          <w:szCs w:val="24"/>
        </w:rPr>
        <w:t xml:space="preserve"> naudodamasis CVP IS priemonėmis </w:t>
      </w:r>
      <w:r w:rsidRPr="00E41212">
        <w:rPr>
          <w:iCs/>
          <w:szCs w:val="24"/>
        </w:rPr>
        <w:t xml:space="preserve">pateikti užšifruotą pasiūlymą (užšifruojamas </w:t>
      </w:r>
      <w:r w:rsidRPr="00E41212">
        <w:rPr>
          <w:szCs w:val="24"/>
        </w:rPr>
        <w:t>visas pasiūlymas arba pasiūlymo dokumentas, kuriame nurodyta pasiūlymo kaina)</w:t>
      </w:r>
      <w:r w:rsidRPr="00E41212">
        <w:rPr>
          <w:iCs/>
          <w:szCs w:val="24"/>
        </w:rPr>
        <w:t xml:space="preserve">. </w:t>
      </w:r>
      <w:r w:rsidRPr="00E41212">
        <w:rPr>
          <w:szCs w:val="24"/>
        </w:rPr>
        <w:t xml:space="preserve">Instrukciją, kaip tiekėjui užšifruoti pasiūlymą, galima rasti Viešųjų pirkimų tarnybos interneto svetainėje: </w:t>
      </w:r>
      <w:bookmarkStart w:id="0" w:name="_Hlk100647451"/>
      <w:r w:rsidR="0083387D">
        <w:rPr>
          <w:color w:val="000000" w:themeColor="text1"/>
        </w:rPr>
        <w:fldChar w:fldCharType="begin"/>
      </w:r>
      <w:r w:rsidR="0083387D">
        <w:rPr>
          <w:color w:val="000000" w:themeColor="text1"/>
        </w:rPr>
        <w:instrText>HYPERLINK "</w:instrText>
      </w:r>
      <w:r w:rsidR="0083387D" w:rsidRPr="000F292C">
        <w:rPr>
          <w:color w:val="000000" w:themeColor="text1"/>
        </w:rPr>
        <w:instrText>https://vpt.lrv.lt/uploads/vpt/documents/files/uzssisfravimo%20instrukcija.pdf</w:instrText>
      </w:r>
      <w:r w:rsidR="0083387D">
        <w:rPr>
          <w:color w:val="000000" w:themeColor="text1"/>
        </w:rPr>
        <w:instrText>"</w:instrText>
      </w:r>
      <w:r w:rsidR="0083387D">
        <w:rPr>
          <w:color w:val="000000" w:themeColor="text1"/>
        </w:rPr>
      </w:r>
      <w:r w:rsidR="0083387D">
        <w:rPr>
          <w:color w:val="000000" w:themeColor="text1"/>
        </w:rPr>
        <w:fldChar w:fldCharType="separate"/>
      </w:r>
      <w:r w:rsidR="0083387D" w:rsidRPr="00EA4636">
        <w:rPr>
          <w:rStyle w:val="Hipersaitas"/>
        </w:rPr>
        <w:t>https://vpt.lrv.lt/uploads/vpt/documents/files/uzssisfravimo%20instrukcija.pdf</w:t>
      </w:r>
      <w:bookmarkEnd w:id="0"/>
      <w:r w:rsidR="0083387D">
        <w:rPr>
          <w:color w:val="000000" w:themeColor="text1"/>
        </w:rPr>
        <w:fldChar w:fldCharType="end"/>
      </w:r>
      <w:r w:rsidR="0083387D">
        <w:rPr>
          <w:color w:val="000000" w:themeColor="text1"/>
        </w:rPr>
        <w:t>.</w:t>
      </w:r>
    </w:p>
    <w:p w14:paraId="43D50817" w14:textId="12341DD9" w:rsidR="00B64967" w:rsidRPr="00B46AFA" w:rsidRDefault="00D35D38" w:rsidP="000A40A6">
      <w:pPr>
        <w:numPr>
          <w:ilvl w:val="1"/>
          <w:numId w:val="2"/>
        </w:numPr>
        <w:tabs>
          <w:tab w:val="left" w:pos="340"/>
          <w:tab w:val="left" w:pos="1210"/>
        </w:tabs>
        <w:spacing w:after="0" w:line="240" w:lineRule="auto"/>
        <w:ind w:firstLine="284"/>
        <w:jc w:val="both"/>
        <w:rPr>
          <w:szCs w:val="24"/>
        </w:rPr>
      </w:pPr>
      <w:r w:rsidRPr="00B46AFA">
        <w:rPr>
          <w:szCs w:val="24"/>
        </w:rPr>
        <w:t xml:space="preserve">iki vokų atplėšimo </w:t>
      </w:r>
      <w:r w:rsidR="00B64967" w:rsidRPr="00B46AFA">
        <w:rPr>
          <w:szCs w:val="24"/>
        </w:rPr>
        <w:t>procedūros pradžios, nurodytos CVP IS paskelbtame skelbime apie pirkimą</w:t>
      </w:r>
      <w:r w:rsidR="00B64967" w:rsidRPr="00B46AFA">
        <w:rPr>
          <w:szCs w:val="24"/>
          <w:shd w:val="clear" w:color="auto" w:fill="FFFFFF"/>
        </w:rPr>
        <w:t xml:space="preserve">, </w:t>
      </w:r>
      <w:r w:rsidR="00B64967" w:rsidRPr="00B46AFA">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 </w:t>
      </w:r>
      <w:proofErr w:type="spellStart"/>
      <w:r w:rsidR="00B64967" w:rsidRPr="00B46AFA">
        <w:rPr>
          <w:szCs w:val="24"/>
        </w:rPr>
        <w:t>erika.simaitiene@siauliuraj.lt</w:t>
      </w:r>
      <w:proofErr w:type="spellEnd"/>
      <w:r w:rsidR="00B64967" w:rsidRPr="00B46AFA">
        <w:rPr>
          <w:szCs w:val="24"/>
        </w:rPr>
        <w:t>. Tokiu atveju tiekėjas turėtų būti aktyvus ir įsitikinti, kad pateiktas slaptažodis laiku pasiekė adresatą (pavyzdžiui, susisiekęs su perkančiąja organizacija oficialiu jos telefonu ir (arba) elektroniniu paštu).</w:t>
      </w:r>
    </w:p>
    <w:p w14:paraId="7AA7CAA9" w14:textId="0130AFCD" w:rsidR="00D35D38" w:rsidRPr="00B64967" w:rsidRDefault="00D35D38" w:rsidP="002F1706">
      <w:pPr>
        <w:numPr>
          <w:ilvl w:val="0"/>
          <w:numId w:val="2"/>
        </w:numPr>
        <w:tabs>
          <w:tab w:val="left" w:pos="340"/>
          <w:tab w:val="left" w:pos="1210"/>
        </w:tabs>
        <w:spacing w:after="0" w:line="240" w:lineRule="auto"/>
        <w:ind w:firstLine="284"/>
        <w:jc w:val="both"/>
        <w:rPr>
          <w:szCs w:val="24"/>
        </w:rPr>
      </w:pPr>
      <w:r w:rsidRPr="00B64967">
        <w:rPr>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1216A305" w14:textId="77777777" w:rsidR="00D35D38" w:rsidRPr="00E41212" w:rsidRDefault="00D35D38" w:rsidP="00E069D0">
      <w:pPr>
        <w:numPr>
          <w:ilvl w:val="0"/>
          <w:numId w:val="2"/>
        </w:numPr>
        <w:tabs>
          <w:tab w:val="left" w:pos="340"/>
          <w:tab w:val="left" w:pos="1210"/>
        </w:tabs>
        <w:spacing w:after="0" w:line="240" w:lineRule="auto"/>
        <w:ind w:firstLine="284"/>
        <w:jc w:val="both"/>
        <w:rPr>
          <w:szCs w:val="24"/>
        </w:rPr>
      </w:pPr>
      <w:r w:rsidRPr="00E41212">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0978A068" w14:textId="77777777" w:rsidR="00D35D38" w:rsidRPr="00E41212" w:rsidRDefault="00D35D38" w:rsidP="00744D92">
      <w:pPr>
        <w:spacing w:before="120" w:after="120" w:line="240" w:lineRule="auto"/>
        <w:jc w:val="center"/>
        <w:rPr>
          <w:b/>
          <w:szCs w:val="24"/>
        </w:rPr>
      </w:pPr>
      <w:r w:rsidRPr="00E41212">
        <w:rPr>
          <w:b/>
          <w:szCs w:val="24"/>
        </w:rPr>
        <w:t>VI. PASIŪLYMŲ GALIOJIMO UŽTIKRINIMAS</w:t>
      </w:r>
    </w:p>
    <w:p w14:paraId="73AE61FC" w14:textId="77777777" w:rsidR="00D35D38" w:rsidRPr="00E41212" w:rsidRDefault="00D35D38" w:rsidP="0086660E">
      <w:pPr>
        <w:widowControl w:val="0"/>
        <w:numPr>
          <w:ilvl w:val="0"/>
          <w:numId w:val="2"/>
        </w:numPr>
        <w:tabs>
          <w:tab w:val="left" w:pos="340"/>
          <w:tab w:val="left" w:pos="1210"/>
        </w:tabs>
        <w:spacing w:after="0" w:line="240" w:lineRule="auto"/>
        <w:ind w:firstLine="284"/>
        <w:jc w:val="both"/>
      </w:pPr>
      <w:r w:rsidRPr="00E41212">
        <w:t>Perkančioji organizacija reikalauja pateikti pasiūlymo galiojimo užtikrinimą. Tiekėjo pateikiamo pasiūlymo galiojimas gali būti užtikrintas vienu iš žemiau nurodytų būdų:</w:t>
      </w:r>
    </w:p>
    <w:p w14:paraId="03F20732" w14:textId="2446A7BD" w:rsidR="00D35D38" w:rsidRPr="00E41212" w:rsidRDefault="00D35D38" w:rsidP="000A40A6">
      <w:pPr>
        <w:numPr>
          <w:ilvl w:val="1"/>
          <w:numId w:val="2"/>
        </w:numPr>
        <w:tabs>
          <w:tab w:val="left" w:pos="340"/>
          <w:tab w:val="left" w:pos="1210"/>
        </w:tabs>
        <w:spacing w:after="0" w:line="240" w:lineRule="auto"/>
        <w:ind w:firstLine="284"/>
        <w:jc w:val="both"/>
      </w:pPr>
      <w:r w:rsidRPr="00E41212">
        <w:t xml:space="preserve">Lietuvos Respublikoje ar užsienyje registruoto banko </w:t>
      </w:r>
      <w:r w:rsidR="00B4343D" w:rsidRPr="00B4343D">
        <w:t xml:space="preserve">besąlygine </w:t>
      </w:r>
      <w:r w:rsidRPr="00E41212">
        <w:t>garantija;</w:t>
      </w:r>
    </w:p>
    <w:p w14:paraId="770ACC5F" w14:textId="0724B611" w:rsidR="00D35D38" w:rsidRPr="00E41212" w:rsidRDefault="00D35D38" w:rsidP="000A40A6">
      <w:pPr>
        <w:numPr>
          <w:ilvl w:val="1"/>
          <w:numId w:val="2"/>
        </w:numPr>
        <w:tabs>
          <w:tab w:val="left" w:pos="340"/>
          <w:tab w:val="left" w:pos="1210"/>
        </w:tabs>
        <w:spacing w:after="0" w:line="240" w:lineRule="auto"/>
        <w:ind w:firstLine="284"/>
        <w:jc w:val="both"/>
      </w:pPr>
      <w:r w:rsidRPr="00E41212">
        <w:t>Lietuvos Respublikoje ar užsienyje registruotos draudimo bendrovės</w:t>
      </w:r>
      <w:r w:rsidR="001C1F1C">
        <w:t xml:space="preserve"> </w:t>
      </w:r>
      <w:r w:rsidR="001C1F1C" w:rsidRPr="001C1F1C">
        <w:t>besąlygin</w:t>
      </w:r>
      <w:r w:rsidR="001C1F1C">
        <w:t>iu</w:t>
      </w:r>
      <w:r w:rsidRPr="00E41212">
        <w:t xml:space="preserve"> laidavimo draudimu;</w:t>
      </w:r>
    </w:p>
    <w:p w14:paraId="744F5617" w14:textId="1AAB0362" w:rsidR="00D35D38" w:rsidRPr="00E41212" w:rsidRDefault="00D35D38" w:rsidP="000A40A6">
      <w:pPr>
        <w:numPr>
          <w:ilvl w:val="1"/>
          <w:numId w:val="2"/>
        </w:numPr>
        <w:tabs>
          <w:tab w:val="left" w:pos="340"/>
          <w:tab w:val="left" w:pos="1210"/>
        </w:tabs>
        <w:spacing w:after="0" w:line="240" w:lineRule="auto"/>
        <w:ind w:firstLine="284"/>
        <w:jc w:val="both"/>
      </w:pPr>
      <w:r w:rsidRPr="00E41212">
        <w:t>užstatu, kuris pervedamas į Šiaulių rajono savivaldybės administracijos sąskaitą LT544010044200030055, esančią</w:t>
      </w:r>
      <w:r w:rsidR="00391ABE" w:rsidRPr="00E41212">
        <w:t xml:space="preserve"> banke</w:t>
      </w:r>
      <w:r w:rsidRPr="00E41212">
        <w:t xml:space="preserve"> </w:t>
      </w:r>
      <w:r w:rsidR="00106046" w:rsidRPr="00E41212">
        <w:t>„</w:t>
      </w:r>
      <w:proofErr w:type="spellStart"/>
      <w:r w:rsidR="00C521E0" w:rsidRPr="00E41212">
        <w:t>Luminor</w:t>
      </w:r>
      <w:proofErr w:type="spellEnd"/>
      <w:r w:rsidR="00C521E0" w:rsidRPr="00E41212">
        <w:t xml:space="preserve"> Bank</w:t>
      </w:r>
      <w:r w:rsidR="00106046" w:rsidRPr="00E41212">
        <w:t>“,</w:t>
      </w:r>
      <w:r w:rsidR="006964C5" w:rsidRPr="00E41212">
        <w:t xml:space="preserve"> AS</w:t>
      </w:r>
      <w:r w:rsidRPr="00E41212">
        <w:t xml:space="preserve"> </w:t>
      </w:r>
      <w:r w:rsidR="00CA51D9">
        <w:t>Lietuvos skyrius</w:t>
      </w:r>
      <w:r w:rsidRPr="00E41212">
        <w:t>.</w:t>
      </w:r>
    </w:p>
    <w:p w14:paraId="4C5A397C" w14:textId="77777777" w:rsidR="003D1041" w:rsidRDefault="00253C86" w:rsidP="003D1041">
      <w:pPr>
        <w:numPr>
          <w:ilvl w:val="0"/>
          <w:numId w:val="2"/>
        </w:numPr>
        <w:tabs>
          <w:tab w:val="left" w:pos="340"/>
          <w:tab w:val="left" w:pos="1210"/>
        </w:tabs>
        <w:spacing w:after="0" w:line="240" w:lineRule="auto"/>
        <w:ind w:firstLine="284"/>
        <w:jc w:val="both"/>
      </w:pPr>
      <w:r w:rsidRPr="00E41212">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E41212">
        <w:t>.</w:t>
      </w:r>
    </w:p>
    <w:p w14:paraId="6C88D575" w14:textId="3C5C2323" w:rsidR="00D35D38" w:rsidRPr="003D1041" w:rsidRDefault="00D35D38" w:rsidP="003D1041">
      <w:pPr>
        <w:numPr>
          <w:ilvl w:val="0"/>
          <w:numId w:val="2"/>
        </w:numPr>
        <w:tabs>
          <w:tab w:val="left" w:pos="340"/>
          <w:tab w:val="left" w:pos="1210"/>
        </w:tabs>
        <w:spacing w:after="0" w:line="240" w:lineRule="auto"/>
        <w:ind w:firstLine="284"/>
        <w:jc w:val="both"/>
      </w:pPr>
      <w:r w:rsidRPr="00E41212">
        <w:t xml:space="preserve">Pasiūlymo galiojimo užtikrinimo </w:t>
      </w:r>
      <w:r w:rsidRPr="003D1041">
        <w:rPr>
          <w:shd w:val="clear" w:color="auto" w:fill="FFFFFF"/>
        </w:rPr>
        <w:t>vertė</w:t>
      </w:r>
      <w:r w:rsidR="00F50E80" w:rsidRPr="003D1041">
        <w:rPr>
          <w:shd w:val="clear" w:color="auto" w:fill="FFFFFF"/>
        </w:rPr>
        <w:t xml:space="preserve"> </w:t>
      </w:r>
      <w:r w:rsidR="00EE2956" w:rsidRPr="003D1041">
        <w:rPr>
          <w:shd w:val="clear" w:color="auto" w:fill="FFFFFF"/>
        </w:rPr>
        <w:t>–</w:t>
      </w:r>
      <w:r w:rsidRPr="003D1041">
        <w:rPr>
          <w:shd w:val="clear" w:color="auto" w:fill="FFFFFF"/>
        </w:rPr>
        <w:t xml:space="preserve"> </w:t>
      </w:r>
      <w:r w:rsidR="00FD3882" w:rsidRPr="003D1041">
        <w:rPr>
          <w:b/>
          <w:shd w:val="clear" w:color="auto" w:fill="FFFFFF"/>
        </w:rPr>
        <w:t>300</w:t>
      </w:r>
      <w:r w:rsidR="00EE2956" w:rsidRPr="003D1041">
        <w:rPr>
          <w:b/>
          <w:bCs/>
          <w:shd w:val="clear" w:color="auto" w:fill="FFFFFF"/>
        </w:rPr>
        <w:t>,00</w:t>
      </w:r>
      <w:r w:rsidR="00F50E80" w:rsidRPr="003D1041">
        <w:rPr>
          <w:b/>
          <w:bCs/>
          <w:shd w:val="clear" w:color="auto" w:fill="FFFFFF"/>
        </w:rPr>
        <w:t xml:space="preserve"> Eur</w:t>
      </w:r>
      <w:r w:rsidR="00F50E80" w:rsidRPr="003D1041">
        <w:rPr>
          <w:b/>
          <w:shd w:val="clear" w:color="auto" w:fill="FFFFFF"/>
        </w:rPr>
        <w:t xml:space="preserve"> (</w:t>
      </w:r>
      <w:r w:rsidR="00FD3882" w:rsidRPr="003D1041">
        <w:rPr>
          <w:b/>
          <w:shd w:val="clear" w:color="auto" w:fill="FFFFFF"/>
        </w:rPr>
        <w:t>trys šimtai</w:t>
      </w:r>
      <w:r w:rsidR="001538EB" w:rsidRPr="003D1041">
        <w:rPr>
          <w:b/>
          <w:shd w:val="clear" w:color="auto" w:fill="FFFFFF"/>
        </w:rPr>
        <w:t xml:space="preserve"> </w:t>
      </w:r>
      <w:r w:rsidR="00F50E80" w:rsidRPr="003D1041">
        <w:rPr>
          <w:b/>
          <w:shd w:val="clear" w:color="auto" w:fill="FFFFFF"/>
        </w:rPr>
        <w:t>eurų)</w:t>
      </w:r>
      <w:r w:rsidR="00FD3882" w:rsidRPr="003D1041">
        <w:rPr>
          <w:b/>
          <w:shd w:val="clear" w:color="auto" w:fill="FFFFFF"/>
        </w:rPr>
        <w:t xml:space="preserve"> kiekvienoje pirkimo dalyje</w:t>
      </w:r>
      <w:r w:rsidR="003D1041">
        <w:rPr>
          <w:b/>
          <w:shd w:val="clear" w:color="auto" w:fill="FFFFFF"/>
        </w:rPr>
        <w:t>.</w:t>
      </w:r>
      <w:r w:rsidR="003D1041" w:rsidRPr="003D1041">
        <w:rPr>
          <w:b/>
          <w:shd w:val="clear" w:color="auto" w:fill="FFFFFF"/>
        </w:rPr>
        <w:t xml:space="preserve"> </w:t>
      </w:r>
      <w:r w:rsidR="003D1041" w:rsidRPr="003D1041">
        <w:rPr>
          <w:shd w:val="clear" w:color="auto" w:fill="FFFFFF"/>
        </w:rPr>
        <w:t>Pasiūlymo galiojimo užtikrinimo suma laikoma minimaliais Perkančiosios organizacijos nuostoliais, kurių įrodinėti Perkančioji organizacija neprivalo.</w:t>
      </w:r>
    </w:p>
    <w:p w14:paraId="5871D7F2" w14:textId="40B25C06" w:rsidR="00D35D38" w:rsidRPr="00E41212" w:rsidRDefault="00D35D38" w:rsidP="00E442DF">
      <w:pPr>
        <w:numPr>
          <w:ilvl w:val="0"/>
          <w:numId w:val="2"/>
        </w:numPr>
        <w:tabs>
          <w:tab w:val="left" w:pos="340"/>
          <w:tab w:val="left" w:pos="1210"/>
        </w:tabs>
        <w:spacing w:after="0" w:line="240" w:lineRule="auto"/>
        <w:ind w:firstLine="284"/>
        <w:jc w:val="both"/>
      </w:pPr>
      <w:r w:rsidRPr="00E41212">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E41212">
        <w:t xml:space="preserve">įvykdytą </w:t>
      </w:r>
      <w:r w:rsidRPr="00E41212">
        <w:t xml:space="preserve">apmokėjimą, skaitmeninė kopija. Pasiūlymo galiojimo užtikrinimas (elektroninis dokumentas) pasiūlymo dokumentų sudėtyje turi būti pateiktas atskiru </w:t>
      </w:r>
      <w:r w:rsidRPr="00E41212">
        <w:lastRenderedPageBreak/>
        <w:t xml:space="preserve">failu, kad liktų aktyvus užtikrinimą išdavusios įstaigos įgalioto darbuotojo elektroninis parašas. Pasiūlymo galiojimo užtikrinimo dokumento </w:t>
      </w:r>
      <w:r w:rsidRPr="005C6C58">
        <w:t xml:space="preserve">galiojimo terminas </w:t>
      </w:r>
      <w:r w:rsidR="00316701" w:rsidRPr="005C6C58">
        <w:t xml:space="preserve">turi būti </w:t>
      </w:r>
      <w:r w:rsidR="00E0401E" w:rsidRPr="005C6C58">
        <w:rPr>
          <w:szCs w:val="24"/>
        </w:rPr>
        <w:t xml:space="preserve">ne trumpesnis negu pasiūlymų galiojimo terminas, </w:t>
      </w:r>
      <w:r w:rsidRPr="005C6C58">
        <w:t>nurodyt</w:t>
      </w:r>
      <w:r w:rsidR="00052236" w:rsidRPr="005C6C58">
        <w:t>as</w:t>
      </w:r>
      <w:r w:rsidRPr="005C6C58">
        <w:t xml:space="preserve"> </w:t>
      </w:r>
      <w:r w:rsidR="002338C6" w:rsidRPr="005C6C58">
        <w:rPr>
          <w:szCs w:val="24"/>
        </w:rPr>
        <w:t xml:space="preserve">šių pirkimo </w:t>
      </w:r>
      <w:r w:rsidRPr="005C6C58">
        <w:t xml:space="preserve">sąlygų </w:t>
      </w:r>
      <w:r w:rsidR="00CB5C67" w:rsidRPr="005C6C58">
        <w:t>4</w:t>
      </w:r>
      <w:r w:rsidR="005C6C58" w:rsidRPr="005C6C58">
        <w:t>2</w:t>
      </w:r>
      <w:r w:rsidRPr="005C6C58">
        <w:rPr>
          <w:shd w:val="clear" w:color="auto" w:fill="FFFFFF"/>
        </w:rPr>
        <w:t xml:space="preserve"> punkte. </w:t>
      </w:r>
      <w:r w:rsidRPr="005C6C58">
        <w:t xml:space="preserve">Pavyzdinės pasiūlymo galiojimo užtikrinimo (laidavimo ir </w:t>
      </w:r>
      <w:r w:rsidR="001A443C" w:rsidRPr="005C6C58">
        <w:t>garantijos) formos pateiktos ši</w:t>
      </w:r>
      <w:r w:rsidR="00CA51D9" w:rsidRPr="005C6C58">
        <w:t>ų</w:t>
      </w:r>
      <w:r w:rsidRPr="005C6C58">
        <w:t xml:space="preserve"> </w:t>
      </w:r>
      <w:r w:rsidR="00CA51D9" w:rsidRPr="005C6C58">
        <w:t>pirkimo</w:t>
      </w:r>
      <w:r w:rsidRPr="005C6C58">
        <w:t xml:space="preserve"> sąlygų </w:t>
      </w:r>
      <w:r w:rsidR="005C6C58" w:rsidRPr="005C6C58">
        <w:t>5</w:t>
      </w:r>
      <w:r w:rsidRPr="005C6C58">
        <w:t xml:space="preserve"> priede.</w:t>
      </w:r>
    </w:p>
    <w:p w14:paraId="2276553A" w14:textId="77777777" w:rsidR="00D35D38" w:rsidRPr="00E41212" w:rsidRDefault="00D35D38" w:rsidP="00D66E80">
      <w:pPr>
        <w:numPr>
          <w:ilvl w:val="0"/>
          <w:numId w:val="2"/>
        </w:numPr>
        <w:tabs>
          <w:tab w:val="left" w:pos="340"/>
          <w:tab w:val="left" w:pos="1210"/>
        </w:tabs>
        <w:spacing w:after="0" w:line="240" w:lineRule="auto"/>
        <w:ind w:firstLine="284"/>
        <w:jc w:val="both"/>
      </w:pPr>
      <w:r w:rsidRPr="00E41212">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775A3F3" w14:textId="77777777" w:rsidR="008C6809" w:rsidRPr="00681BCD" w:rsidRDefault="008C6809" w:rsidP="000A40A6">
      <w:pPr>
        <w:pStyle w:val="Sraopastraipa"/>
        <w:numPr>
          <w:ilvl w:val="2"/>
          <w:numId w:val="2"/>
        </w:numPr>
        <w:tabs>
          <w:tab w:val="left" w:pos="1418"/>
        </w:tabs>
        <w:suppressAutoHyphens w:val="0"/>
        <w:spacing w:after="0" w:line="240" w:lineRule="auto"/>
        <w:ind w:firstLine="284"/>
        <w:jc w:val="both"/>
        <w:rPr>
          <w:rFonts w:cs="Times New Roman"/>
          <w:szCs w:val="24"/>
        </w:rPr>
      </w:pPr>
      <w:r w:rsidRPr="00681BCD">
        <w:rPr>
          <w:rFonts w:cs="Times New Roman"/>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371F7F17" w14:textId="77777777" w:rsidR="008C6809" w:rsidRPr="00681BCD" w:rsidRDefault="008C6809" w:rsidP="000A40A6">
      <w:pPr>
        <w:pStyle w:val="Sraopastraipa"/>
        <w:numPr>
          <w:ilvl w:val="2"/>
          <w:numId w:val="2"/>
        </w:numPr>
        <w:tabs>
          <w:tab w:val="left" w:pos="1418"/>
        </w:tabs>
        <w:suppressAutoHyphens w:val="0"/>
        <w:spacing w:after="0" w:line="240" w:lineRule="auto"/>
        <w:ind w:firstLine="284"/>
        <w:jc w:val="both"/>
        <w:rPr>
          <w:rFonts w:cs="Times New Roman"/>
          <w:szCs w:val="24"/>
        </w:rPr>
      </w:pPr>
      <w:r w:rsidRPr="00681BCD">
        <w:rPr>
          <w:rFonts w:cs="Times New Roman"/>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p>
    <w:p w14:paraId="4E5B58B7" w14:textId="77777777" w:rsidR="008C6809" w:rsidRPr="00681BCD" w:rsidRDefault="008C6809" w:rsidP="000A40A6">
      <w:pPr>
        <w:pStyle w:val="Sraopastraipa"/>
        <w:numPr>
          <w:ilvl w:val="2"/>
          <w:numId w:val="2"/>
        </w:numPr>
        <w:tabs>
          <w:tab w:val="left" w:pos="1418"/>
        </w:tabs>
        <w:suppressAutoHyphens w:val="0"/>
        <w:spacing w:after="0" w:line="240" w:lineRule="auto"/>
        <w:ind w:firstLine="284"/>
        <w:jc w:val="both"/>
        <w:rPr>
          <w:rFonts w:cs="Times New Roman"/>
          <w:szCs w:val="24"/>
        </w:rPr>
      </w:pPr>
      <w:r w:rsidRPr="00681BCD">
        <w:rPr>
          <w:rFonts w:cs="Times New Roman"/>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216749A3" w14:textId="77777777" w:rsidR="008C6809" w:rsidRPr="00681BCD" w:rsidRDefault="008C6809" w:rsidP="000A40A6">
      <w:pPr>
        <w:pStyle w:val="Sraopastraipa"/>
        <w:numPr>
          <w:ilvl w:val="2"/>
          <w:numId w:val="2"/>
        </w:numPr>
        <w:tabs>
          <w:tab w:val="left" w:pos="1418"/>
        </w:tabs>
        <w:suppressAutoHyphens w:val="0"/>
        <w:spacing w:after="0" w:line="240" w:lineRule="auto"/>
        <w:ind w:firstLine="284"/>
        <w:jc w:val="both"/>
        <w:rPr>
          <w:rFonts w:cs="Times New Roman"/>
          <w:szCs w:val="24"/>
        </w:rPr>
      </w:pPr>
      <w:r w:rsidRPr="00681BCD">
        <w:rPr>
          <w:rFonts w:cs="Times New Roman"/>
          <w:szCs w:val="24"/>
        </w:rPr>
        <w:t>jei pasirašius pirkimo sutartį, tiekėjas per nustatytą terminą nepateikia perkančiajai organizacijai tinkamo sutarties įvykdymo užtikrinimo.</w:t>
      </w:r>
    </w:p>
    <w:p w14:paraId="17FE2074" w14:textId="2318B0A5" w:rsidR="00C0023B" w:rsidRPr="00AC70A9" w:rsidRDefault="00AC70A9" w:rsidP="00AC70A9">
      <w:pPr>
        <w:pStyle w:val="Sraopastraipa"/>
        <w:numPr>
          <w:ilvl w:val="0"/>
          <w:numId w:val="2"/>
        </w:numPr>
        <w:tabs>
          <w:tab w:val="left" w:pos="340"/>
          <w:tab w:val="left" w:pos="1210"/>
        </w:tabs>
        <w:spacing w:after="0" w:line="240" w:lineRule="auto"/>
        <w:ind w:firstLine="284"/>
        <w:jc w:val="both"/>
        <w:rPr>
          <w:kern w:val="2"/>
        </w:rPr>
      </w:pPr>
      <w:r w:rsidRPr="00AC70A9">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2EBA4B12" w:rsidR="00D35D38" w:rsidRPr="00E41212" w:rsidRDefault="00D35D38" w:rsidP="006626DA">
      <w:pPr>
        <w:numPr>
          <w:ilvl w:val="0"/>
          <w:numId w:val="2"/>
        </w:numPr>
        <w:tabs>
          <w:tab w:val="left" w:pos="340"/>
          <w:tab w:val="left" w:pos="1210"/>
        </w:tabs>
        <w:spacing w:after="0" w:line="240" w:lineRule="auto"/>
        <w:ind w:firstLine="284"/>
        <w:jc w:val="both"/>
        <w:rPr>
          <w:szCs w:val="24"/>
        </w:rPr>
      </w:pPr>
      <w:r w:rsidRPr="00E41212">
        <w:rPr>
          <w:szCs w:val="24"/>
        </w:rPr>
        <w:t xml:space="preserve">Jeigu pasiūlymo galiojimui užtikrinti pateiktas užstatas, perkančioji organizacija turi teisę pasinaudoti užtikrinimu (tiekėjui negrąžinti užstato), esant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E41212">
        <w:rPr>
          <w:szCs w:val="24"/>
        </w:rPr>
        <w:t xml:space="preserve">sąlygų </w:t>
      </w:r>
      <w:r w:rsidRPr="00E41212">
        <w:rPr>
          <w:szCs w:val="24"/>
          <w:shd w:val="clear" w:color="auto" w:fill="FFFFFF"/>
        </w:rPr>
        <w:t>5</w:t>
      </w:r>
      <w:r w:rsidR="006626DA">
        <w:rPr>
          <w:szCs w:val="24"/>
          <w:shd w:val="clear" w:color="auto" w:fill="FFFFFF"/>
        </w:rPr>
        <w:t>3</w:t>
      </w:r>
      <w:r w:rsidRPr="00E41212">
        <w:rPr>
          <w:szCs w:val="24"/>
          <w:shd w:val="clear" w:color="auto" w:fill="FFFFFF"/>
        </w:rPr>
        <w:t>.1–5</w:t>
      </w:r>
      <w:r w:rsidR="006626DA">
        <w:rPr>
          <w:szCs w:val="24"/>
          <w:shd w:val="clear" w:color="auto" w:fill="FFFFFF"/>
        </w:rPr>
        <w:t>3</w:t>
      </w:r>
      <w:r w:rsidRPr="00E41212">
        <w:rPr>
          <w:szCs w:val="24"/>
          <w:shd w:val="clear" w:color="auto" w:fill="FFFFFF"/>
        </w:rPr>
        <w:t>.4</w:t>
      </w:r>
      <w:r w:rsidRPr="00E41212">
        <w:rPr>
          <w:szCs w:val="24"/>
        </w:rPr>
        <w:t xml:space="preserve"> punktuose nurodytoms aplinkybėms.</w:t>
      </w:r>
    </w:p>
    <w:p w14:paraId="128D9DCA" w14:textId="77777777" w:rsidR="00D35D38" w:rsidRPr="00E41212" w:rsidRDefault="00D35D38" w:rsidP="00A4705B">
      <w:pPr>
        <w:numPr>
          <w:ilvl w:val="0"/>
          <w:numId w:val="2"/>
        </w:numPr>
        <w:tabs>
          <w:tab w:val="left" w:pos="340"/>
          <w:tab w:val="left" w:pos="1210"/>
        </w:tabs>
        <w:spacing w:after="0" w:line="240" w:lineRule="auto"/>
        <w:ind w:firstLine="284"/>
        <w:jc w:val="both"/>
        <w:rPr>
          <w:szCs w:val="24"/>
        </w:rPr>
      </w:pPr>
      <w:r w:rsidRPr="00E41212">
        <w:rPr>
          <w:szCs w:val="24"/>
        </w:rPr>
        <w:t>Prieš pateikdamas pasiūlymo galiojimo užtikrinimą tiekėjas gali prašyti perkančiosios organizacijos patvirtinti, kad ji sutinka priimti jo siūlomą pasiūlymo galiojimo užtikrinimą. Tokiu atveju perkančioji organizacija privalo atsakyti tiekėjui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E41212" w:rsidRDefault="00D35D38" w:rsidP="00B543BB">
      <w:pPr>
        <w:numPr>
          <w:ilvl w:val="0"/>
          <w:numId w:val="2"/>
        </w:numPr>
        <w:tabs>
          <w:tab w:val="left" w:pos="340"/>
          <w:tab w:val="left" w:pos="1210"/>
        </w:tabs>
        <w:spacing w:after="0" w:line="240" w:lineRule="auto"/>
        <w:ind w:firstLine="284"/>
        <w:jc w:val="both"/>
        <w:rPr>
          <w:szCs w:val="24"/>
        </w:rPr>
      </w:pPr>
      <w:r w:rsidRPr="00E41212">
        <w:rPr>
          <w:szCs w:val="24"/>
        </w:rPr>
        <w:t>Perkančioji organizacija, tiekėjui pareikalavus, įsipareigoja nedelsdama ir ne vėliau kaip per 7 dienas grąžinti pasiūlymo galiojimą užtikrinantį dokumentą, kai:</w:t>
      </w:r>
    </w:p>
    <w:p w14:paraId="1E4568FB" w14:textId="77777777" w:rsidR="00D35D38" w:rsidRPr="00E41212" w:rsidRDefault="00D35D38" w:rsidP="000A40A6">
      <w:pPr>
        <w:pStyle w:val="Antrats"/>
        <w:widowControl/>
        <w:numPr>
          <w:ilvl w:val="1"/>
          <w:numId w:val="2"/>
        </w:numPr>
        <w:tabs>
          <w:tab w:val="clear" w:pos="4153"/>
          <w:tab w:val="clear" w:pos="8306"/>
          <w:tab w:val="left" w:pos="566"/>
          <w:tab w:val="left" w:pos="993"/>
          <w:tab w:val="left" w:pos="1430"/>
        </w:tabs>
        <w:spacing w:after="0"/>
        <w:ind w:firstLine="284"/>
        <w:rPr>
          <w:rFonts w:eastAsia="Calibri"/>
          <w:szCs w:val="24"/>
        </w:rPr>
      </w:pPr>
      <w:r w:rsidRPr="00E41212">
        <w:rPr>
          <w:rFonts w:eastAsia="Calibri"/>
          <w:szCs w:val="24"/>
        </w:rPr>
        <w:t xml:space="preserve">pasibaigia </w:t>
      </w:r>
      <w:r w:rsidR="00167416" w:rsidRPr="00E41212">
        <w:rPr>
          <w:rFonts w:eastAsia="Calibri"/>
          <w:szCs w:val="24"/>
        </w:rPr>
        <w:t>pirkimo</w:t>
      </w:r>
      <w:r w:rsidRPr="00E41212">
        <w:rPr>
          <w:rFonts w:eastAsia="Calibri"/>
          <w:szCs w:val="24"/>
        </w:rPr>
        <w:t xml:space="preserve"> pasiūlymų užtikrinimo galiojimo laikas;</w:t>
      </w:r>
    </w:p>
    <w:p w14:paraId="67D92791" w14:textId="77777777" w:rsidR="00D35D38" w:rsidRPr="00E41212" w:rsidRDefault="00D35D38" w:rsidP="000A40A6">
      <w:pPr>
        <w:numPr>
          <w:ilvl w:val="1"/>
          <w:numId w:val="2"/>
        </w:numPr>
        <w:tabs>
          <w:tab w:val="left" w:pos="566"/>
          <w:tab w:val="left" w:pos="993"/>
          <w:tab w:val="left" w:pos="1430"/>
        </w:tabs>
        <w:spacing w:after="0" w:line="240" w:lineRule="auto"/>
        <w:ind w:firstLine="284"/>
        <w:jc w:val="both"/>
        <w:rPr>
          <w:szCs w:val="24"/>
        </w:rPr>
      </w:pPr>
      <w:r w:rsidRPr="00E41212">
        <w:rPr>
          <w:szCs w:val="24"/>
        </w:rPr>
        <w:t>įsigalioja pirkimo sutartis ir pirkimo sutarties įvykdymo užtikrinimas;</w:t>
      </w:r>
    </w:p>
    <w:p w14:paraId="10CFE355" w14:textId="77777777" w:rsidR="00D35D38" w:rsidRPr="00E41212" w:rsidRDefault="00D35D38" w:rsidP="000A40A6">
      <w:pPr>
        <w:numPr>
          <w:ilvl w:val="1"/>
          <w:numId w:val="2"/>
        </w:numPr>
        <w:tabs>
          <w:tab w:val="left" w:pos="566"/>
          <w:tab w:val="left" w:pos="993"/>
          <w:tab w:val="left" w:pos="1430"/>
        </w:tabs>
        <w:spacing w:after="0" w:line="240" w:lineRule="auto"/>
        <w:ind w:firstLine="284"/>
        <w:jc w:val="both"/>
        <w:rPr>
          <w:szCs w:val="24"/>
        </w:rPr>
      </w:pPr>
      <w:r w:rsidRPr="00E41212">
        <w:rPr>
          <w:szCs w:val="24"/>
        </w:rPr>
        <w:t>buvo nutrauktos pirkimo procedūros.</w:t>
      </w:r>
    </w:p>
    <w:p w14:paraId="1250FECF" w14:textId="60D95E6C" w:rsidR="00D35D38" w:rsidRPr="00761D55" w:rsidRDefault="00D35D38" w:rsidP="00813CD3">
      <w:pPr>
        <w:numPr>
          <w:ilvl w:val="0"/>
          <w:numId w:val="2"/>
        </w:numPr>
        <w:tabs>
          <w:tab w:val="left" w:pos="340"/>
          <w:tab w:val="left" w:pos="1210"/>
        </w:tabs>
        <w:spacing w:after="0" w:line="240" w:lineRule="auto"/>
        <w:ind w:firstLine="284"/>
        <w:jc w:val="both"/>
        <w:rPr>
          <w:szCs w:val="24"/>
        </w:rPr>
      </w:pPr>
      <w:r w:rsidRPr="00761D55">
        <w:rPr>
          <w:szCs w:val="24"/>
        </w:rPr>
        <w:t xml:space="preserve">Perkančiajai organizacijai pasinaudojus ar nepasinaudojus pasiūlymo galiojimo užtikrinimu, neapribojama perkančiosios organizacijos teisė pareikalauti sumokėti dalyvio, kurio pasiūlymas buvo atmestas dėl to, kad buvo nepateiktas, arba pateiktas netinkamas pasiūlymo galiojimo užtikrinimas, ar dalyvis, Komisijai paprašius, neteikė jokių </w:t>
      </w:r>
      <w:r w:rsidR="00214948" w:rsidRPr="00761D55">
        <w:rPr>
          <w:szCs w:val="24"/>
        </w:rPr>
        <w:t>pasiūlymo paaiškinimų, prašomų dokumentų ar jų patikslinimų</w:t>
      </w:r>
      <w:r w:rsidRPr="00761D5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E41212" w:rsidRDefault="00D35D38" w:rsidP="00744D92">
      <w:pPr>
        <w:spacing w:before="120" w:after="120" w:line="240" w:lineRule="auto"/>
        <w:jc w:val="center"/>
        <w:rPr>
          <w:b/>
          <w:szCs w:val="24"/>
        </w:rPr>
      </w:pPr>
      <w:r w:rsidRPr="00761D55">
        <w:rPr>
          <w:b/>
          <w:szCs w:val="24"/>
        </w:rPr>
        <w:t>VII.</w:t>
      </w:r>
      <w:r w:rsidRPr="00761D55">
        <w:rPr>
          <w:szCs w:val="24"/>
        </w:rPr>
        <w:t> </w:t>
      </w:r>
      <w:r w:rsidR="00511C37" w:rsidRPr="00761D55">
        <w:rPr>
          <w:b/>
          <w:szCs w:val="24"/>
        </w:rPr>
        <w:t>PIRKIMO</w:t>
      </w:r>
      <w:r w:rsidRPr="00761D55">
        <w:rPr>
          <w:b/>
          <w:szCs w:val="24"/>
        </w:rPr>
        <w:t xml:space="preserve"> SĄLYGŲ PAAIŠKINIMAS IR PATIKSLINIMAS</w:t>
      </w:r>
    </w:p>
    <w:p w14:paraId="2A24DA1A" w14:textId="19B24DE1" w:rsidR="00D35D38" w:rsidRPr="00E41212" w:rsidRDefault="00511C37" w:rsidP="00957C4C">
      <w:pPr>
        <w:widowControl w:val="0"/>
        <w:numPr>
          <w:ilvl w:val="0"/>
          <w:numId w:val="2"/>
        </w:numPr>
        <w:tabs>
          <w:tab w:val="left" w:pos="340"/>
          <w:tab w:val="left" w:pos="1210"/>
        </w:tabs>
        <w:spacing w:after="0" w:line="240" w:lineRule="auto"/>
        <w:ind w:firstLine="284"/>
        <w:jc w:val="both"/>
      </w:pPr>
      <w:r w:rsidRPr="00E41212">
        <w:t>Pirkimo</w:t>
      </w:r>
      <w:r w:rsidR="00D35D38" w:rsidRPr="00E41212">
        <w:t xml:space="preserve"> sąlygos gali būti paaiškinamos, patikslinamos tiekėjų iniciatyva, jiems CVP IS </w:t>
      </w:r>
      <w:r w:rsidR="00D35D38" w:rsidRPr="00E41212">
        <w:lastRenderedPageBreak/>
        <w:t xml:space="preserve">susirašinėjimo priemonėmis kreipiantis į perkančiąją organizaciją. Prašymai paaiškinti </w:t>
      </w:r>
      <w:r w:rsidR="00167416" w:rsidRPr="00E41212">
        <w:t>pirkimo</w:t>
      </w:r>
      <w:r w:rsidR="00D35D38" w:rsidRPr="00E41212">
        <w:t xml:space="preserve"> </w:t>
      </w:r>
      <w:r w:rsidR="00D35D38" w:rsidRPr="00546617">
        <w:t>sąlygas gali būti pateikiami perkančiajai organizacijai CVP IS susirašinėjimo pr</w:t>
      </w:r>
      <w:r w:rsidR="003D7C85" w:rsidRPr="00546617">
        <w:t xml:space="preserve">iemonėmis ne vėliau kaip likus </w:t>
      </w:r>
      <w:r w:rsidR="00B3485F" w:rsidRPr="00546617">
        <w:t>2</w:t>
      </w:r>
      <w:r w:rsidR="00D35D38" w:rsidRPr="00546617">
        <w:t xml:space="preserve"> darbo dienoms iki pasiūlymų pateikimo termino pabaigos</w:t>
      </w:r>
      <w:r w:rsidR="005037EC" w:rsidRPr="00546617">
        <w:t xml:space="preserve"> (</w:t>
      </w:r>
      <w:r w:rsidR="00952774" w:rsidRPr="00546617">
        <w:t xml:space="preserve">į šį terminą neįskaičiuojant klausimo pateikimo dienos ir </w:t>
      </w:r>
      <w:r w:rsidR="005037EC" w:rsidRPr="00546617">
        <w:t xml:space="preserve">pasiūlymų pateikimo </w:t>
      </w:r>
      <w:r w:rsidR="00952774" w:rsidRPr="00546617">
        <w:t xml:space="preserve">termino </w:t>
      </w:r>
      <w:r w:rsidR="005037EC" w:rsidRPr="00546617">
        <w:t>dien</w:t>
      </w:r>
      <w:r w:rsidR="00952774" w:rsidRPr="00546617">
        <w:t>os)</w:t>
      </w:r>
      <w:r w:rsidR="00D35D38" w:rsidRPr="00546617">
        <w:t xml:space="preserve">. Tiekėjai turėtų būti aktyvūs ir pateikti klausimus ar paprašyti paaiškinti </w:t>
      </w:r>
      <w:r w:rsidR="00167416" w:rsidRPr="00546617">
        <w:t>pirkimo</w:t>
      </w:r>
      <w:r w:rsidR="00D35D38" w:rsidRPr="00546617">
        <w:t xml:space="preserve"> sąlygas iš karto jas išanalizavę</w:t>
      </w:r>
      <w:r w:rsidR="00D35D38" w:rsidRPr="00E41212">
        <w:t>, atsižvelgdami į tai, kad, pasibaigus pasiūlymų pateikimo terminui, pasiūlymo turinio keisti nebus galima.</w:t>
      </w:r>
    </w:p>
    <w:p w14:paraId="62CFE7D7" w14:textId="77777777" w:rsidR="00D35D38" w:rsidRPr="00E41212" w:rsidRDefault="00D35D38" w:rsidP="00861DA8">
      <w:pPr>
        <w:numPr>
          <w:ilvl w:val="0"/>
          <w:numId w:val="2"/>
        </w:numPr>
        <w:tabs>
          <w:tab w:val="left" w:pos="340"/>
          <w:tab w:val="left" w:pos="1210"/>
        </w:tabs>
        <w:spacing w:after="0" w:line="240" w:lineRule="auto"/>
        <w:ind w:firstLine="284"/>
        <w:jc w:val="both"/>
        <w:rPr>
          <w:szCs w:val="24"/>
        </w:rPr>
      </w:pPr>
      <w:r w:rsidRPr="00E41212">
        <w:rPr>
          <w:szCs w:val="24"/>
        </w:rPr>
        <w:t xml:space="preserve">Nesibaigus pasiūlymų pateikimo terminui, perkančioji organizacija turi teisę savo iniciatyva paaiškinti, patikslinti </w:t>
      </w:r>
      <w:r w:rsidR="003F243B" w:rsidRPr="00E41212">
        <w:rPr>
          <w:szCs w:val="24"/>
        </w:rPr>
        <w:t>pirkimo</w:t>
      </w:r>
      <w:r w:rsidRPr="00E41212">
        <w:rPr>
          <w:szCs w:val="24"/>
        </w:rPr>
        <w:t xml:space="preserve"> sąlygas.</w:t>
      </w:r>
    </w:p>
    <w:p w14:paraId="5CFE1F7C" w14:textId="27EF2AED" w:rsidR="00D35D38" w:rsidRPr="00E41212" w:rsidRDefault="00D35D38" w:rsidP="00861DA8">
      <w:pPr>
        <w:numPr>
          <w:ilvl w:val="0"/>
          <w:numId w:val="2"/>
        </w:numPr>
        <w:tabs>
          <w:tab w:val="left" w:pos="340"/>
          <w:tab w:val="left" w:pos="1210"/>
        </w:tabs>
        <w:spacing w:after="0" w:line="240" w:lineRule="auto"/>
        <w:ind w:firstLine="284"/>
        <w:jc w:val="both"/>
        <w:rPr>
          <w:szCs w:val="24"/>
        </w:rPr>
      </w:pPr>
      <w:r w:rsidRPr="00E41212">
        <w:rPr>
          <w:szCs w:val="24"/>
        </w:rPr>
        <w:t xml:space="preserve">Atsakydama į kiekvieną tiekėjo </w:t>
      </w:r>
      <w:r w:rsidRPr="00E41212">
        <w:rPr>
          <w:iCs/>
          <w:szCs w:val="24"/>
        </w:rPr>
        <w:t>CVP IS susirašinėjimo priemonėmis pateiktą</w:t>
      </w:r>
      <w:r w:rsidRPr="00E41212">
        <w:rPr>
          <w:szCs w:val="24"/>
        </w:rPr>
        <w:t xml:space="preserve"> prašymą paaiškinti </w:t>
      </w:r>
      <w:r w:rsidR="003F243B" w:rsidRPr="00E41212">
        <w:rPr>
          <w:szCs w:val="24"/>
        </w:rPr>
        <w:t>pirkimo</w:t>
      </w:r>
      <w:r w:rsidRPr="00E41212">
        <w:rPr>
          <w:szCs w:val="24"/>
        </w:rPr>
        <w:t xml:space="preserve"> sąlygas, jeigu jis</w:t>
      </w:r>
      <w:r w:rsidR="001A443C">
        <w:rPr>
          <w:szCs w:val="24"/>
        </w:rPr>
        <w:t xml:space="preserve"> buvo pateiktas nepasibaigus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E41212">
        <w:rPr>
          <w:szCs w:val="24"/>
        </w:rPr>
        <w:t xml:space="preserve">sąlygų </w:t>
      </w:r>
      <w:r w:rsidR="002338C6">
        <w:rPr>
          <w:szCs w:val="24"/>
          <w:shd w:val="clear" w:color="auto" w:fill="FFFFFF"/>
        </w:rPr>
        <w:t>5</w:t>
      </w:r>
      <w:r w:rsidR="005628FE">
        <w:rPr>
          <w:szCs w:val="24"/>
          <w:shd w:val="clear" w:color="auto" w:fill="FFFFFF"/>
        </w:rPr>
        <w:t>9</w:t>
      </w:r>
      <w:r w:rsidRPr="00E41212">
        <w:rPr>
          <w:szCs w:val="24"/>
          <w:shd w:val="clear" w:color="auto" w:fill="FFFFFF"/>
        </w:rPr>
        <w:t xml:space="preserve"> punkte </w:t>
      </w:r>
      <w:r w:rsidRPr="00E41212">
        <w:rPr>
          <w:szCs w:val="24"/>
        </w:rPr>
        <w:t xml:space="preserve">nurodytam terminui, arba aiškindama, tikslindama </w:t>
      </w:r>
      <w:r w:rsidR="00167416" w:rsidRPr="00E41212">
        <w:rPr>
          <w:szCs w:val="24"/>
        </w:rPr>
        <w:t>pirkimo</w:t>
      </w:r>
      <w:r w:rsidRPr="00E41212">
        <w:rPr>
          <w:szCs w:val="24"/>
        </w:rPr>
        <w:t xml:space="preserve"> sąlygas savo iniciatyva, perkančioji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E41212">
        <w:rPr>
          <w:szCs w:val="24"/>
        </w:rPr>
        <w:t>pirkimo</w:t>
      </w:r>
      <w:r w:rsidRPr="00E41212">
        <w:rPr>
          <w:szCs w:val="24"/>
        </w:rPr>
        <w:t xml:space="preserve"> sąlygas perkančioji organizacija atsako ne vėliau kaip </w:t>
      </w:r>
      <w:r w:rsidR="00811AFC" w:rsidRPr="00E41212">
        <w:rPr>
          <w:szCs w:val="24"/>
        </w:rPr>
        <w:t>likus 1 darbo dienai iki pasiūlymų pateikimo termino pabaigos.</w:t>
      </w:r>
      <w:r w:rsidRPr="00E41212">
        <w:rPr>
          <w:szCs w:val="24"/>
        </w:rPr>
        <w:t xml:space="preserve"> Perkančioji organizacija, atsakydama tiekėjui, kartu siunčia paaiškinimus ir visiems kitiems tiekėjams, kurie prisijungė prie pirkimo, bet nenurodo, kuris tiekėjas pateikė prašymą paaiškinti </w:t>
      </w:r>
      <w:r w:rsidR="00167416" w:rsidRPr="00E41212">
        <w:rPr>
          <w:szCs w:val="24"/>
        </w:rPr>
        <w:t>pirkimo</w:t>
      </w:r>
      <w:r w:rsidRPr="00E41212">
        <w:rPr>
          <w:szCs w:val="24"/>
        </w:rPr>
        <w:t xml:space="preserve"> sąlygas. Atsakymai į tiekėjų klausimus ar </w:t>
      </w:r>
      <w:r w:rsidR="00167416" w:rsidRPr="00E41212">
        <w:rPr>
          <w:szCs w:val="24"/>
        </w:rPr>
        <w:t>pirkimo</w:t>
      </w:r>
      <w:r w:rsidRPr="00E41212">
        <w:rPr>
          <w:szCs w:val="24"/>
        </w:rPr>
        <w:t xml:space="preserve"> sąlygų paaiškinimai, patikslinimai perkančiosios organizacijos iniciatyva paskelbiami CVP IS bei teikiami tik CVP IS priemonėmis prie pirkimo prisijungusiems tiekėjams.</w:t>
      </w:r>
    </w:p>
    <w:p w14:paraId="1C0AC5F8" w14:textId="77777777" w:rsidR="00D35D38" w:rsidRPr="00E41212" w:rsidRDefault="00D35D38" w:rsidP="00C05A31">
      <w:pPr>
        <w:widowControl w:val="0"/>
        <w:numPr>
          <w:ilvl w:val="0"/>
          <w:numId w:val="2"/>
        </w:numPr>
        <w:tabs>
          <w:tab w:val="left" w:pos="340"/>
          <w:tab w:val="left" w:pos="1210"/>
        </w:tabs>
        <w:spacing w:after="0" w:line="240" w:lineRule="auto"/>
        <w:ind w:firstLine="284"/>
        <w:jc w:val="both"/>
        <w:rPr>
          <w:szCs w:val="24"/>
        </w:rPr>
      </w:pPr>
      <w:r w:rsidRPr="00E41212">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E41212" w:rsidRDefault="00D35D38" w:rsidP="00C05A31">
      <w:pPr>
        <w:numPr>
          <w:ilvl w:val="0"/>
          <w:numId w:val="2"/>
        </w:numPr>
        <w:tabs>
          <w:tab w:val="left" w:pos="340"/>
          <w:tab w:val="left" w:pos="1210"/>
        </w:tabs>
        <w:spacing w:after="0" w:line="240" w:lineRule="auto"/>
        <w:ind w:firstLine="284"/>
        <w:jc w:val="both"/>
        <w:rPr>
          <w:szCs w:val="24"/>
        </w:rPr>
      </w:pPr>
      <w:r w:rsidRPr="00E41212">
        <w:rPr>
          <w:szCs w:val="24"/>
        </w:rPr>
        <w:t>Perkančioji organizacija nerengs susitikimų su tiekėjais dėl pirkimo dokumentų paaiškinimų.</w:t>
      </w:r>
    </w:p>
    <w:p w14:paraId="58A2A9CD" w14:textId="77777777" w:rsidR="00D35D38" w:rsidRPr="00E41212" w:rsidRDefault="00D35D38" w:rsidP="00C05A31">
      <w:pPr>
        <w:numPr>
          <w:ilvl w:val="0"/>
          <w:numId w:val="2"/>
        </w:numPr>
        <w:tabs>
          <w:tab w:val="left" w:pos="340"/>
          <w:tab w:val="left" w:pos="1210"/>
        </w:tabs>
        <w:spacing w:after="0" w:line="240" w:lineRule="auto"/>
        <w:ind w:firstLine="284"/>
        <w:jc w:val="both"/>
        <w:rPr>
          <w:iCs/>
          <w:szCs w:val="24"/>
        </w:rPr>
      </w:pPr>
      <w:r w:rsidRPr="00E41212">
        <w:rPr>
          <w:szCs w:val="24"/>
        </w:rPr>
        <w:t xml:space="preserve">Bet kokia informacija, </w:t>
      </w:r>
      <w:r w:rsidR="00167416" w:rsidRPr="00E41212">
        <w:rPr>
          <w:szCs w:val="24"/>
        </w:rPr>
        <w:t>pirkimo</w:t>
      </w:r>
      <w:r w:rsidRPr="00E41212">
        <w:rPr>
          <w:szCs w:val="24"/>
        </w:rPr>
        <w:t xml:space="preserve"> sąlygų paaiškinimai, pranešimai ar kitas perkančiosios organizacijos ir tiekėjo susirašinėjimas yra vykdomas </w:t>
      </w:r>
      <w:r w:rsidRPr="00E41212">
        <w:rPr>
          <w:iCs/>
          <w:szCs w:val="24"/>
        </w:rPr>
        <w:t>tik CVP IS susirašinėjimo priemonėmis (pranešimus gaus prie pirkimo prisijungę tiekėjai).</w:t>
      </w:r>
    </w:p>
    <w:p w14:paraId="7359035F" w14:textId="77777777" w:rsidR="00D35D38" w:rsidRPr="00E41212" w:rsidRDefault="00D35D38" w:rsidP="00C05A31">
      <w:pPr>
        <w:numPr>
          <w:ilvl w:val="0"/>
          <w:numId w:val="2"/>
        </w:numPr>
        <w:tabs>
          <w:tab w:val="left" w:pos="340"/>
          <w:tab w:val="left" w:pos="1210"/>
        </w:tabs>
        <w:spacing w:after="0" w:line="240" w:lineRule="auto"/>
        <w:ind w:firstLine="284"/>
        <w:jc w:val="both"/>
        <w:rPr>
          <w:szCs w:val="24"/>
        </w:rPr>
      </w:pPr>
      <w:r w:rsidRPr="00E41212">
        <w:rPr>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w:t>
      </w:r>
      <w:r w:rsidR="00167416" w:rsidRPr="00E41212">
        <w:rPr>
          <w:szCs w:val="24"/>
        </w:rPr>
        <w:t>pirkimo</w:t>
      </w:r>
      <w:r w:rsidRPr="00E41212">
        <w:rPr>
          <w:szCs w:val="24"/>
        </w:rPr>
        <w:t xml:space="preserve"> sąlygas paaiškina (patikslina) ir negali </w:t>
      </w:r>
      <w:r w:rsidR="00167416" w:rsidRPr="00E41212">
        <w:rPr>
          <w:szCs w:val="24"/>
        </w:rPr>
        <w:t>pirkimo</w:t>
      </w:r>
      <w:r w:rsidRPr="00E41212">
        <w:rPr>
          <w:szCs w:val="24"/>
        </w:rPr>
        <w:t xml:space="preserve"> sąlygų paaiškinimų (patikslinimų) ar susitikimo protokolų išrašų (jeigu susitikimai įvyks</w:t>
      </w:r>
      <w:r w:rsidRPr="00E41212">
        <w:rPr>
          <w:i/>
          <w:szCs w:val="24"/>
        </w:rPr>
        <w:t>)</w:t>
      </w:r>
      <w:r w:rsidRPr="00E41212">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E41212" w:rsidRDefault="00D35D38" w:rsidP="00744D92">
      <w:pPr>
        <w:spacing w:before="120" w:after="120" w:line="240" w:lineRule="auto"/>
        <w:jc w:val="center"/>
        <w:rPr>
          <w:b/>
          <w:szCs w:val="24"/>
        </w:rPr>
      </w:pPr>
      <w:r w:rsidRPr="00E41212">
        <w:rPr>
          <w:b/>
          <w:szCs w:val="24"/>
        </w:rPr>
        <w:t>VIII. VOKŲ SU PASIŪLYMAIS ATPLĖŠIMO PROCEDŪROS</w:t>
      </w:r>
    </w:p>
    <w:p w14:paraId="043D6329" w14:textId="293170EF" w:rsidR="00D35D38" w:rsidRPr="004061F2" w:rsidRDefault="00D35D38" w:rsidP="009F20F9">
      <w:pPr>
        <w:numPr>
          <w:ilvl w:val="0"/>
          <w:numId w:val="2"/>
        </w:numPr>
        <w:tabs>
          <w:tab w:val="left" w:pos="340"/>
          <w:tab w:val="left" w:pos="1210"/>
        </w:tabs>
        <w:spacing w:after="0" w:line="240" w:lineRule="auto"/>
        <w:ind w:firstLine="284"/>
        <w:jc w:val="both"/>
        <w:rPr>
          <w:szCs w:val="24"/>
          <w:shd w:val="clear" w:color="auto" w:fill="FFFFFF"/>
        </w:rPr>
      </w:pPr>
      <w:bookmarkStart w:id="1" w:name="_Ref60481995"/>
      <w:bookmarkStart w:id="2" w:name="_Ref58464629"/>
      <w:r w:rsidRPr="004061F2">
        <w:rPr>
          <w:szCs w:val="24"/>
        </w:rPr>
        <w:t>Pradinis susipažinimas su tiekėjų pasiūlymais, gautais CVP IS priemonėmis prilyginamas vokų su pasiūlymais atplėšimui. Komisijos posėdis, kurio metu vyks susipažinimo su tiekėjų pasiūlyma</w:t>
      </w:r>
      <w:r w:rsidR="00F12C67" w:rsidRPr="004061F2">
        <w:rPr>
          <w:szCs w:val="24"/>
        </w:rPr>
        <w:t xml:space="preserve">is, gautais CVP IS priemonėmis </w:t>
      </w:r>
      <w:r w:rsidRPr="004061F2">
        <w:rPr>
          <w:szCs w:val="24"/>
        </w:rPr>
        <w:t xml:space="preserve">(toliau – vokų su pasiūlymais atplėšimo) procedūra, vyks Šiaulių rajono savivaldybės administracijos </w:t>
      </w:r>
      <w:r w:rsidR="000E5D53" w:rsidRPr="004061F2">
        <w:rPr>
          <w:szCs w:val="24"/>
        </w:rPr>
        <w:t>Viešųjų pirkimų skyriaus patalpose</w:t>
      </w:r>
      <w:r w:rsidRPr="004061F2">
        <w:rPr>
          <w:szCs w:val="24"/>
        </w:rPr>
        <w:t>, Vilniaus g. 263, Šiauli</w:t>
      </w:r>
      <w:r w:rsidRPr="004061F2">
        <w:rPr>
          <w:szCs w:val="24"/>
          <w:shd w:val="clear" w:color="auto" w:fill="FFFFFF"/>
        </w:rPr>
        <w:t>ai,</w:t>
      </w:r>
      <w:r w:rsidR="004061F2" w:rsidRPr="004061F2">
        <w:rPr>
          <w:szCs w:val="24"/>
          <w:shd w:val="clear" w:color="auto" w:fill="FFFFFF"/>
        </w:rPr>
        <w:t xml:space="preserve"> CVP </w:t>
      </w:r>
      <w:r w:rsidR="004061F2" w:rsidRPr="004061F2">
        <w:rPr>
          <w:color w:val="000000" w:themeColor="text1"/>
          <w:szCs w:val="24"/>
          <w:shd w:val="clear" w:color="auto" w:fill="FFFFFF"/>
        </w:rPr>
        <w:t>IS paskelbtame skelbime apie pirkimą nurodytu laiku</w:t>
      </w:r>
      <w:r w:rsidRPr="004061F2">
        <w:rPr>
          <w:szCs w:val="24"/>
          <w:shd w:val="clear" w:color="auto" w:fill="FFFFFF"/>
        </w:rPr>
        <w:t>.</w:t>
      </w:r>
      <w:bookmarkStart w:id="3" w:name="_Ref60481998"/>
      <w:bookmarkStart w:id="4" w:name="_Ref58464669"/>
      <w:bookmarkEnd w:id="1"/>
      <w:bookmarkEnd w:id="2"/>
    </w:p>
    <w:p w14:paraId="4211E0AE" w14:textId="740B40C2" w:rsidR="00D35D38" w:rsidRPr="00E41212" w:rsidRDefault="00D35D38" w:rsidP="009F20F9">
      <w:pPr>
        <w:numPr>
          <w:ilvl w:val="0"/>
          <w:numId w:val="2"/>
        </w:numPr>
        <w:tabs>
          <w:tab w:val="left" w:pos="340"/>
          <w:tab w:val="left" w:pos="1210"/>
        </w:tabs>
        <w:spacing w:after="0" w:line="240" w:lineRule="auto"/>
        <w:ind w:firstLine="284"/>
        <w:jc w:val="both"/>
        <w:rPr>
          <w:szCs w:val="24"/>
        </w:rPr>
      </w:pPr>
      <w:r w:rsidRPr="00E41212">
        <w:rPr>
          <w:szCs w:val="24"/>
        </w:rPr>
        <w:t xml:space="preserve">Vokų su pasiūlymais atplėšimo procedūroje </w:t>
      </w:r>
      <w:r w:rsidR="00DE060E" w:rsidRPr="00E41212">
        <w:rPr>
          <w:szCs w:val="24"/>
        </w:rPr>
        <w:t>tiekėjų atstovai nedalyvauja.</w:t>
      </w:r>
      <w:bookmarkEnd w:id="3"/>
      <w:bookmarkEnd w:id="4"/>
    </w:p>
    <w:p w14:paraId="42E5434F" w14:textId="6CA43BC6" w:rsidR="00D35D38" w:rsidRPr="00E41212" w:rsidRDefault="00D35D38" w:rsidP="009F20F9">
      <w:pPr>
        <w:numPr>
          <w:ilvl w:val="0"/>
          <w:numId w:val="2"/>
        </w:numPr>
        <w:tabs>
          <w:tab w:val="left" w:pos="340"/>
          <w:tab w:val="left" w:pos="1210"/>
        </w:tabs>
        <w:spacing w:after="0" w:line="240" w:lineRule="auto"/>
        <w:ind w:firstLine="284"/>
        <w:jc w:val="both"/>
        <w:rPr>
          <w:szCs w:val="24"/>
        </w:rPr>
      </w:pPr>
      <w:r w:rsidRPr="00E41212">
        <w:rPr>
          <w:szCs w:val="24"/>
        </w:rPr>
        <w:t>Vokų su pasiūlymais atplėšimo procedūroje skelbiamas pasiūlymą pateikusio tiekėjo pavadinimas, pasiūlyme nurodyta kaina ir pranešama, ar pasiūlymas pateiktas perkančiosios organizacijos nurodytomis elektroninėmis priemonėmis</w:t>
      </w:r>
      <w:r w:rsidR="00DE060E" w:rsidRPr="00E41212">
        <w:rPr>
          <w:szCs w:val="24"/>
        </w:rPr>
        <w:t>, ar pateiktas pasiūlymo galiojimo užtikrinimas.</w:t>
      </w:r>
    </w:p>
    <w:p w14:paraId="70540E34" w14:textId="77777777" w:rsidR="00D35D38" w:rsidRPr="00E41212" w:rsidRDefault="00D35D38" w:rsidP="005F0DE7">
      <w:pPr>
        <w:numPr>
          <w:ilvl w:val="0"/>
          <w:numId w:val="2"/>
        </w:numPr>
        <w:tabs>
          <w:tab w:val="left" w:pos="340"/>
          <w:tab w:val="left" w:pos="1210"/>
        </w:tabs>
        <w:spacing w:after="0" w:line="240" w:lineRule="auto"/>
        <w:ind w:firstLine="284"/>
        <w:jc w:val="both"/>
      </w:pPr>
      <w:r w:rsidRPr="00E41212">
        <w:t>Tolesnes pasiūlymų nagrinėjimo, vertinimo ir palygin</w:t>
      </w:r>
      <w:r w:rsidR="00DE060E" w:rsidRPr="00E41212">
        <w:t>imo procedūras atlieka Komisija</w:t>
      </w:r>
      <w:r w:rsidRPr="00E41212">
        <w:t>.</w:t>
      </w:r>
    </w:p>
    <w:p w14:paraId="63B1DF4B" w14:textId="77777777" w:rsidR="00D35D38" w:rsidRPr="00E41212" w:rsidRDefault="00D35D38" w:rsidP="00744D92">
      <w:pPr>
        <w:spacing w:before="120" w:after="120" w:line="240" w:lineRule="auto"/>
        <w:jc w:val="center"/>
        <w:rPr>
          <w:b/>
          <w:szCs w:val="24"/>
        </w:rPr>
      </w:pPr>
      <w:r w:rsidRPr="00E41212">
        <w:rPr>
          <w:b/>
          <w:spacing w:val="-8"/>
          <w:szCs w:val="24"/>
        </w:rPr>
        <w:lastRenderedPageBreak/>
        <w:t xml:space="preserve">IX. PASIŪLYMŲ </w:t>
      </w:r>
      <w:r w:rsidRPr="00E41212">
        <w:rPr>
          <w:b/>
          <w:szCs w:val="24"/>
        </w:rPr>
        <w:t>NAGRINĖJIMAS IR PASIŪLYMŲ ATMETIMO PRIEŽASTYS</w:t>
      </w:r>
    </w:p>
    <w:p w14:paraId="39D02A92" w14:textId="18AC172F" w:rsidR="00DE060E" w:rsidRPr="00E41212" w:rsidRDefault="0008747A" w:rsidP="00F92091">
      <w:pPr>
        <w:widowControl w:val="0"/>
        <w:numPr>
          <w:ilvl w:val="0"/>
          <w:numId w:val="2"/>
        </w:numPr>
        <w:tabs>
          <w:tab w:val="left" w:pos="340"/>
          <w:tab w:val="left" w:pos="1210"/>
        </w:tabs>
        <w:spacing w:after="0" w:line="240" w:lineRule="auto"/>
        <w:ind w:firstLine="284"/>
        <w:jc w:val="both"/>
        <w:rPr>
          <w:szCs w:val="24"/>
        </w:rPr>
      </w:pPr>
      <w:r w:rsidRPr="00E41212">
        <w:rPr>
          <w:szCs w:val="24"/>
        </w:rPr>
        <w:t>Perkančioji organizacija bet kuriuo pirkimo procedūros metu gali paprašyti dalyvių pateikti visus ar dalį dokumentų, patvirtinančių jų pašalinimo pagrindų nebuvimą</w:t>
      </w:r>
      <w:r w:rsidR="00B23734" w:rsidRPr="00E41212">
        <w:rPr>
          <w:szCs w:val="24"/>
        </w:rPr>
        <w:t xml:space="preserve"> ar kvalifikacijos reikalavimų atitiktį</w:t>
      </w:r>
      <w:r w:rsidRPr="00E41212">
        <w:rPr>
          <w:szCs w:val="24"/>
        </w:rPr>
        <w:t>, jeigu tai būtina siekiant užtikrinti tinkamą pirkimo procedūros atlikimą.</w:t>
      </w:r>
    </w:p>
    <w:p w14:paraId="01FDF337" w14:textId="018E71ED" w:rsidR="0008747A" w:rsidRPr="00E41212" w:rsidRDefault="000E5D53" w:rsidP="00F92091">
      <w:pPr>
        <w:widowControl w:val="0"/>
        <w:numPr>
          <w:ilvl w:val="0"/>
          <w:numId w:val="2"/>
        </w:numPr>
        <w:tabs>
          <w:tab w:val="left" w:pos="340"/>
          <w:tab w:val="left" w:pos="1210"/>
        </w:tabs>
        <w:spacing w:after="0" w:line="240" w:lineRule="auto"/>
        <w:ind w:firstLine="284"/>
        <w:jc w:val="both"/>
        <w:rPr>
          <w:szCs w:val="24"/>
        </w:rPr>
      </w:pPr>
      <w:r w:rsidRPr="00E41212">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5" w:name="_Hlk515367092"/>
      <w:r w:rsidRPr="00E41212">
        <w:rPr>
          <w:szCs w:val="24"/>
        </w:rPr>
        <w:t>Dalyvio, iki perkančiosios organizacijos nurodyto termino nepateikusio pasiūlymo galiojimo užtikrinimo, nepašalinusio nurodytų trūkumų ar neužtikrinusio užtikrinimo įsigaliojimo, pasiūlymas atmetamas.</w:t>
      </w:r>
      <w:bookmarkEnd w:id="5"/>
      <w:r w:rsidRPr="00E41212">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E41212">
        <w:rPr>
          <w:szCs w:val="24"/>
        </w:rPr>
        <w:t>, ar dalyvis tenkina nustatytus kvalifikacijos reikalavimus</w:t>
      </w:r>
      <w:r w:rsidR="00214948" w:rsidRPr="00E41212">
        <w:rPr>
          <w:szCs w:val="24"/>
        </w:rPr>
        <w:t>.</w:t>
      </w:r>
    </w:p>
    <w:p w14:paraId="06684619" w14:textId="77777777" w:rsidR="0008747A" w:rsidRPr="00E41212" w:rsidRDefault="0008747A" w:rsidP="00F92091">
      <w:pPr>
        <w:widowControl w:val="0"/>
        <w:numPr>
          <w:ilvl w:val="0"/>
          <w:numId w:val="2"/>
        </w:numPr>
        <w:tabs>
          <w:tab w:val="left" w:pos="340"/>
          <w:tab w:val="left" w:pos="1210"/>
        </w:tabs>
        <w:spacing w:after="0" w:line="240" w:lineRule="auto"/>
        <w:ind w:firstLine="284"/>
        <w:jc w:val="both"/>
        <w:rPr>
          <w:szCs w:val="24"/>
        </w:rPr>
      </w:pPr>
      <w:r w:rsidRPr="00E41212">
        <w:rPr>
          <w:szCs w:val="24"/>
        </w:rPr>
        <w:t>Perkančiosios organizacijos neatmesti pasiūlymai vertinami pagal ekonominio naudingumo kriterijų – kainą. Bus vertinama bendra pasiūlymo kaina su PVM.</w:t>
      </w:r>
    </w:p>
    <w:p w14:paraId="6955DAA3" w14:textId="77777777" w:rsidR="0008747A" w:rsidRPr="00E41212" w:rsidRDefault="0008747A" w:rsidP="00696878">
      <w:pPr>
        <w:widowControl w:val="0"/>
        <w:numPr>
          <w:ilvl w:val="0"/>
          <w:numId w:val="2"/>
        </w:numPr>
        <w:tabs>
          <w:tab w:val="left" w:pos="340"/>
          <w:tab w:val="left" w:pos="1210"/>
        </w:tabs>
        <w:spacing w:after="0" w:line="240" w:lineRule="auto"/>
        <w:ind w:firstLine="284"/>
        <w:jc w:val="both"/>
        <w:rPr>
          <w:szCs w:val="24"/>
        </w:rPr>
      </w:pPr>
      <w:r w:rsidRPr="00E41212">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E41212" w:rsidRDefault="0008747A" w:rsidP="00696878">
      <w:pPr>
        <w:widowControl w:val="0"/>
        <w:numPr>
          <w:ilvl w:val="0"/>
          <w:numId w:val="2"/>
        </w:numPr>
        <w:tabs>
          <w:tab w:val="left" w:pos="340"/>
          <w:tab w:val="left" w:pos="1210"/>
        </w:tabs>
        <w:spacing w:after="0" w:line="240" w:lineRule="auto"/>
        <w:ind w:firstLine="284"/>
        <w:jc w:val="both"/>
        <w:rPr>
          <w:szCs w:val="24"/>
        </w:rPr>
      </w:pPr>
      <w:r w:rsidRPr="00E41212">
        <w:t xml:space="preserve">Jeigu pateiktame pasiūlyme Komisija randa pasiūlyme nurodytos kainos apskaičiavimo klaidų, ji privalo </w:t>
      </w:r>
      <w:r w:rsidRPr="00E41212">
        <w:rPr>
          <w:szCs w:val="24"/>
        </w:rPr>
        <w:t xml:space="preserve">CVP IS susirašinėjimo priemonėmis </w:t>
      </w:r>
      <w:r w:rsidRPr="00E41212">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64FBCDAA" w:rsidR="0008747A" w:rsidRPr="00E41212" w:rsidRDefault="0008747A" w:rsidP="00696878">
      <w:pPr>
        <w:widowControl w:val="0"/>
        <w:numPr>
          <w:ilvl w:val="0"/>
          <w:numId w:val="2"/>
        </w:numPr>
        <w:tabs>
          <w:tab w:val="left" w:pos="340"/>
          <w:tab w:val="left" w:pos="1210"/>
        </w:tabs>
        <w:spacing w:after="0" w:line="240" w:lineRule="auto"/>
        <w:ind w:firstLine="284"/>
        <w:jc w:val="both"/>
        <w:rPr>
          <w:szCs w:val="24"/>
        </w:rPr>
      </w:pPr>
      <w:r w:rsidRPr="00E41212">
        <w:t xml:space="preserve">Jei dalyvio pasiūlyme nurodyta </w:t>
      </w:r>
      <w:r w:rsidR="003916A0">
        <w:t>Prekių</w:t>
      </w:r>
      <w:r w:rsidRPr="00E41212">
        <w:t xml:space="preserve"> ar jų sudedamųjų dalių kaina atrodo neįprastai maža, perkančioji organizacija reikalauja, kad dalyvis pagrįstų pasiūlyme nurodytą </w:t>
      </w:r>
      <w:r w:rsidR="003916A0">
        <w:t>prekių</w:t>
      </w:r>
      <w:r w:rsidRPr="00E41212">
        <w:t xml:space="preserve"> ar jų sudedamųjų dalių kainą. Pasiūlyme nurodyta </w:t>
      </w:r>
      <w:r w:rsidR="003916A0">
        <w:t>prekių</w:t>
      </w:r>
      <w:r w:rsidRPr="00E41212">
        <w:t xml:space="preserve"> kaina arba sąnaudos visais atvejais turi būti laikomos neįprastai mažomis, jeigu jos yra 30 ir daugiau procentų mažesnės už visų tiekėjų, kurių pasiūlymai neatmesti dėl kitų priežasčių</w:t>
      </w:r>
      <w:r w:rsidRPr="00E41212">
        <w:rPr>
          <w:b/>
        </w:rPr>
        <w:t xml:space="preserve"> </w:t>
      </w:r>
      <w:r w:rsidRPr="00E41212">
        <w:t>ir</w:t>
      </w:r>
      <w:r w:rsidRPr="00E41212">
        <w:rPr>
          <w:bCs/>
        </w:rPr>
        <w:t xml:space="preserve"> </w:t>
      </w:r>
      <w:r w:rsidRPr="00E41212">
        <w:t>kurių pasiūlyta kaina neviršija pirkimui skirtų lėšų,</w:t>
      </w:r>
      <w:r w:rsidRPr="00E41212">
        <w:rPr>
          <w:bCs/>
        </w:rPr>
        <w:t xml:space="preserve"> </w:t>
      </w:r>
      <w:r w:rsidRPr="00E41212">
        <w:t>nustatytų ir užfiksuotų perkančiosios organizacijos rengiamuose dokumentuose prieš pradedant pirkimo procedūrą, pasiūlytų kainų arba sąnaudų aritmetinį vidurkį.</w:t>
      </w:r>
    </w:p>
    <w:p w14:paraId="7241B19E" w14:textId="28B59B41" w:rsidR="0008747A" w:rsidRPr="00E41212" w:rsidRDefault="00897846" w:rsidP="00696878">
      <w:pPr>
        <w:widowControl w:val="0"/>
        <w:numPr>
          <w:ilvl w:val="0"/>
          <w:numId w:val="2"/>
        </w:numPr>
        <w:tabs>
          <w:tab w:val="left" w:pos="340"/>
          <w:tab w:val="left" w:pos="1210"/>
        </w:tabs>
        <w:spacing w:after="0" w:line="240" w:lineRule="auto"/>
        <w:ind w:firstLine="284"/>
        <w:jc w:val="both"/>
        <w:rPr>
          <w:szCs w:val="24"/>
        </w:rPr>
      </w:pPr>
      <w:r w:rsidRPr="00B03620">
        <w:rPr>
          <w:szCs w:val="24"/>
        </w:rPr>
        <w:t xml:space="preserve">Perkančioji organizacija, įvertinusi </w:t>
      </w:r>
      <w:r w:rsidR="00CA51D9" w:rsidRPr="00B03620">
        <w:rPr>
          <w:szCs w:val="24"/>
        </w:rPr>
        <w:t>Deklaracijoje</w:t>
      </w:r>
      <w:r w:rsidRPr="00B03620">
        <w:rPr>
          <w:szCs w:val="24"/>
        </w:rPr>
        <w:t xml:space="preserve"> pateiktą informaciją ir, jeigu taikytina,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B03620">
        <w:rPr>
          <w:szCs w:val="24"/>
        </w:rPr>
        <w:t xml:space="preserve">sąlygų </w:t>
      </w:r>
      <w:r w:rsidR="00A82A53">
        <w:rPr>
          <w:szCs w:val="24"/>
        </w:rPr>
        <w:t>70</w:t>
      </w:r>
      <w:r w:rsidRPr="00B03620">
        <w:rPr>
          <w:szCs w:val="24"/>
        </w:rPr>
        <w:t xml:space="preserve"> </w:t>
      </w:r>
      <w:r w:rsidRPr="00E41212">
        <w:rPr>
          <w:szCs w:val="24"/>
        </w:rPr>
        <w:t>punkte 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5D74D519" w:rsidR="00897846" w:rsidRDefault="00897846" w:rsidP="00696878">
      <w:pPr>
        <w:widowControl w:val="0"/>
        <w:numPr>
          <w:ilvl w:val="0"/>
          <w:numId w:val="2"/>
        </w:numPr>
        <w:tabs>
          <w:tab w:val="left" w:pos="340"/>
          <w:tab w:val="left" w:pos="1210"/>
        </w:tabs>
        <w:spacing w:after="0" w:line="240" w:lineRule="auto"/>
        <w:ind w:firstLine="284"/>
        <w:jc w:val="both"/>
        <w:rPr>
          <w:szCs w:val="24"/>
        </w:rPr>
      </w:pPr>
      <w:r w:rsidRPr="00E41212">
        <w:rPr>
          <w:szCs w:val="24"/>
        </w:rPr>
        <w:t>Perkančioji organizacija, nustačiusi ekonomiškai naudingiausią pasiūlymą, prieš priimdama sprendimą dėl laimėjusio pasiūly</w:t>
      </w:r>
      <w:r w:rsidR="005372BB">
        <w:rPr>
          <w:szCs w:val="24"/>
        </w:rPr>
        <w:t xml:space="preserve">mo pagal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E41212">
        <w:rPr>
          <w:szCs w:val="24"/>
        </w:rPr>
        <w:t>sąlygų X skyriaus nuostatas, kreipiasi į dalyvį, kurio pasiūlymas gali būti pripažintas laimėjusiu, ir papr</w:t>
      </w:r>
      <w:r w:rsidR="00BB30BC" w:rsidRPr="00E41212">
        <w:rPr>
          <w:szCs w:val="24"/>
        </w:rPr>
        <w:t>a</w:t>
      </w:r>
      <w:r w:rsidRPr="00E41212">
        <w:rPr>
          <w:szCs w:val="24"/>
        </w:rPr>
        <w:t>šo pateikti tiekėjo pašalinimo pagrindų nebuvim</w:t>
      </w:r>
      <w:r w:rsidR="00214948" w:rsidRPr="00E41212">
        <w:rPr>
          <w:szCs w:val="24"/>
        </w:rPr>
        <w:t>ą</w:t>
      </w:r>
      <w:r w:rsidRPr="00E41212">
        <w:rPr>
          <w:szCs w:val="24"/>
        </w:rPr>
        <w:t xml:space="preserve"> </w:t>
      </w:r>
      <w:r w:rsidR="00B75675" w:rsidRPr="00E41212">
        <w:rPr>
          <w:szCs w:val="24"/>
        </w:rPr>
        <w:t xml:space="preserve">ir kvalifikacijos reikalavimų atitiktį </w:t>
      </w:r>
      <w:r w:rsidRPr="00E41212">
        <w:rPr>
          <w:szCs w:val="24"/>
        </w:rPr>
        <w:t>patvirtinančius dokumentus, nurodydama šių dokumentų pateikimo terminą.</w:t>
      </w:r>
      <w:r w:rsidR="001344DA">
        <w:rPr>
          <w:szCs w:val="24"/>
        </w:rPr>
        <w:t xml:space="preserve"> </w:t>
      </w:r>
    </w:p>
    <w:p w14:paraId="1C12859D" w14:textId="2317F017" w:rsidR="00710AA1" w:rsidRPr="002117E5" w:rsidRDefault="00710AA1" w:rsidP="00710AA1">
      <w:pPr>
        <w:numPr>
          <w:ilvl w:val="0"/>
          <w:numId w:val="2"/>
        </w:numPr>
        <w:tabs>
          <w:tab w:val="left" w:pos="340"/>
          <w:tab w:val="left" w:pos="1210"/>
        </w:tabs>
        <w:spacing w:after="0" w:line="240" w:lineRule="auto"/>
        <w:ind w:firstLine="284"/>
        <w:jc w:val="both"/>
        <w:rPr>
          <w:szCs w:val="24"/>
        </w:rPr>
      </w:pPr>
      <w:r w:rsidRPr="002B282E">
        <w:rPr>
          <w:szCs w:val="24"/>
        </w:rPr>
        <w:t>Perkančioji organizacija nereikalauja iš tiekėjo pateikti dokumentų, patvirtinančių jo pašalinimo</w:t>
      </w:r>
      <w:r w:rsidRPr="002117E5">
        <w:rPr>
          <w:szCs w:val="24"/>
        </w:rPr>
        <w:t xml:space="preserve"> pagrindų nebuvimą, atitiktį kvalifikacijos reikalavimams, jeigu ji:</w:t>
      </w:r>
    </w:p>
    <w:p w14:paraId="0D9C8645" w14:textId="77777777" w:rsidR="00710AA1" w:rsidRPr="00AE4AE8" w:rsidRDefault="00710AA1" w:rsidP="000A40A6">
      <w:pPr>
        <w:pStyle w:val="Sraopastraipa"/>
        <w:numPr>
          <w:ilvl w:val="1"/>
          <w:numId w:val="2"/>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48D7BB50" w14:textId="77777777" w:rsidR="00710AA1" w:rsidRPr="00AE4AE8" w:rsidRDefault="00710AA1" w:rsidP="000A40A6">
      <w:pPr>
        <w:pStyle w:val="Sraopastraipa"/>
        <w:numPr>
          <w:ilvl w:val="1"/>
          <w:numId w:val="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šiuos dokumentus jau turi iš ankstesnių pirkimo procedūrų, jeigu šiuose dokumentuose nurodyta informacija vis dar yra aktuali (dokumentas išduotas prieš ne daugiau dienų, negu nurodyta atitinkamoje šių pirkimo sąlygų 1 lentelės eilutėje);</w:t>
      </w:r>
    </w:p>
    <w:p w14:paraId="558EFFA0" w14:textId="64F49AB6" w:rsidR="00710AA1" w:rsidRPr="00710AA1" w:rsidRDefault="00710AA1" w:rsidP="00710AA1">
      <w:pPr>
        <w:pStyle w:val="Sraopastraipa"/>
        <w:numPr>
          <w:ilvl w:val="1"/>
          <w:numId w:val="2"/>
        </w:numPr>
        <w:tabs>
          <w:tab w:val="left" w:pos="340"/>
          <w:tab w:val="left" w:pos="1210"/>
        </w:tabs>
        <w:spacing w:after="0" w:line="240" w:lineRule="auto"/>
        <w:ind w:firstLine="567"/>
        <w:jc w:val="both"/>
        <w:rPr>
          <w:color w:val="000000" w:themeColor="text1"/>
          <w:szCs w:val="24"/>
        </w:rPr>
      </w:pPr>
      <w:r w:rsidRPr="00AE4AE8">
        <w:rPr>
          <w:color w:val="000000" w:themeColor="text1"/>
          <w:szCs w:val="24"/>
        </w:rPr>
        <w:t xml:space="preserve">nuo 2024-01-01 įsigaliojus VPĮ 25 straipsnio 1 dalies pakeitimui, atliekant supaprastintus pirkimus, kai tiekėjas pateikia Deklaraciją, pažymų, patvirtinančių VPĮ 46 </w:t>
      </w:r>
      <w:r w:rsidRPr="00AE4AE8">
        <w:rPr>
          <w:color w:val="000000" w:themeColor="text1"/>
          <w:szCs w:val="24"/>
        </w:rPr>
        <w:lastRenderedPageBreak/>
        <w:t>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209795C9" w:rsidR="007B0216" w:rsidRDefault="00897846" w:rsidP="00696878">
      <w:pPr>
        <w:widowControl w:val="0"/>
        <w:numPr>
          <w:ilvl w:val="0"/>
          <w:numId w:val="2"/>
        </w:numPr>
        <w:tabs>
          <w:tab w:val="left" w:pos="340"/>
          <w:tab w:val="left" w:pos="1210"/>
        </w:tabs>
        <w:spacing w:after="0" w:line="240" w:lineRule="auto"/>
        <w:ind w:firstLine="284"/>
        <w:jc w:val="both"/>
        <w:rPr>
          <w:szCs w:val="24"/>
        </w:rPr>
      </w:pPr>
      <w:r w:rsidRPr="00E41212">
        <w:rPr>
          <w:szCs w:val="24"/>
        </w:rPr>
        <w:t xml:space="preserve">Komisija patikrina dalyvio pagal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E41212">
        <w:rPr>
          <w:szCs w:val="24"/>
        </w:rPr>
        <w:t xml:space="preserve">sąlygų </w:t>
      </w:r>
      <w:r w:rsidR="00436CA5">
        <w:rPr>
          <w:szCs w:val="24"/>
        </w:rPr>
        <w:t>7</w:t>
      </w:r>
      <w:r w:rsidR="00CD733A">
        <w:rPr>
          <w:szCs w:val="24"/>
        </w:rPr>
        <w:t>7</w:t>
      </w:r>
      <w:r w:rsidRPr="00E41212">
        <w:rPr>
          <w:szCs w:val="24"/>
        </w:rPr>
        <w:t xml:space="preserve"> punktą pateiktus dokumentus. Jeigu Komisija nustato, kad dalyvio pateikti tiekėjo pašalinimo priežasčių nebuvimą </w:t>
      </w:r>
      <w:r w:rsidR="00B75675" w:rsidRPr="00E41212">
        <w:rPr>
          <w:szCs w:val="24"/>
        </w:rPr>
        <w:t xml:space="preserve">ar kvalifikacijos reikalavimų atitiktį </w:t>
      </w:r>
      <w:r w:rsidRPr="00E41212">
        <w:rPr>
          <w:szCs w:val="24"/>
        </w:rPr>
        <w:t>pagrindžiantys dokumentai</w:t>
      </w:r>
      <w:r w:rsidR="005A6B36" w:rsidRPr="00E41212">
        <w:rPr>
          <w:szCs w:val="24"/>
        </w:rPr>
        <w:t xml:space="preserve"> </w:t>
      </w:r>
      <w:r w:rsidRPr="00E41212">
        <w:rPr>
          <w:szCs w:val="24"/>
        </w:rPr>
        <w:t>yra neišsamūs arba netikslūs, ji privalo CVP IS susirašinėjimo priemonėmis prašyti tiekėjo juos papildyti arba paaiškinti per perkančiosios organizacijos nurodytą terminą.</w:t>
      </w:r>
    </w:p>
    <w:p w14:paraId="65A9DD07" w14:textId="3C1920DB" w:rsidR="00897846" w:rsidRPr="007B0216" w:rsidRDefault="00897846" w:rsidP="00696878">
      <w:pPr>
        <w:widowControl w:val="0"/>
        <w:numPr>
          <w:ilvl w:val="0"/>
          <w:numId w:val="2"/>
        </w:numPr>
        <w:tabs>
          <w:tab w:val="left" w:pos="340"/>
          <w:tab w:val="left" w:pos="1210"/>
        </w:tabs>
        <w:spacing w:after="0" w:line="240" w:lineRule="auto"/>
        <w:ind w:firstLine="284"/>
        <w:jc w:val="both"/>
        <w:rPr>
          <w:szCs w:val="24"/>
        </w:rPr>
      </w:pPr>
      <w:r w:rsidRPr="007B0216">
        <w:rPr>
          <w:szCs w:val="24"/>
        </w:rPr>
        <w:t>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perkančioji organizacija privalo prašyti tiekėjo patikslinti, papildyti arba pateikti šiuos dokumentus per jos nustatytą protingą terminą</w:t>
      </w:r>
      <w:r w:rsidR="008C212D">
        <w:rPr>
          <w:szCs w:val="24"/>
        </w:rPr>
        <w:t xml:space="preserve">. </w:t>
      </w:r>
      <w:r w:rsidR="00AB140A" w:rsidRPr="007B0216">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40914569" w14:textId="77777777" w:rsidR="007B5594" w:rsidRPr="00957C4C" w:rsidRDefault="007B5594" w:rsidP="00553D17">
      <w:pPr>
        <w:widowControl w:val="0"/>
        <w:numPr>
          <w:ilvl w:val="0"/>
          <w:numId w:val="2"/>
        </w:numPr>
        <w:tabs>
          <w:tab w:val="left" w:pos="340"/>
          <w:tab w:val="left" w:pos="1210"/>
        </w:tabs>
        <w:spacing w:after="0" w:line="240" w:lineRule="auto"/>
        <w:ind w:firstLine="284"/>
        <w:jc w:val="both"/>
        <w:rPr>
          <w:szCs w:val="24"/>
        </w:rPr>
      </w:pPr>
      <w:r w:rsidRPr="00957C4C">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E41212" w:rsidRDefault="007B5594" w:rsidP="000A40A6">
      <w:pPr>
        <w:widowControl w:val="0"/>
        <w:numPr>
          <w:ilvl w:val="1"/>
          <w:numId w:val="2"/>
        </w:numPr>
        <w:tabs>
          <w:tab w:val="left" w:pos="1210"/>
        </w:tabs>
        <w:spacing w:after="0" w:line="240" w:lineRule="auto"/>
        <w:ind w:firstLine="284"/>
        <w:jc w:val="both"/>
        <w:rPr>
          <w:szCs w:val="24"/>
        </w:rPr>
      </w:pPr>
      <w:r w:rsidRPr="00E41212">
        <w:rPr>
          <w:szCs w:val="24"/>
        </w:rPr>
        <w:t>visiems tiekėjams taikomi vienodi reikalavimai, suteikiamos vienodos galimybės ir pateikiama vienoda informacija;</w:t>
      </w:r>
    </w:p>
    <w:p w14:paraId="20C9B6AD" w14:textId="77777777" w:rsidR="007B5594" w:rsidRPr="00E41212" w:rsidRDefault="007B5594" w:rsidP="000A40A6">
      <w:pPr>
        <w:widowControl w:val="0"/>
        <w:numPr>
          <w:ilvl w:val="1"/>
          <w:numId w:val="2"/>
        </w:numPr>
        <w:tabs>
          <w:tab w:val="left" w:pos="630"/>
        </w:tabs>
        <w:spacing w:after="0" w:line="240" w:lineRule="auto"/>
        <w:ind w:firstLine="284"/>
        <w:jc w:val="both"/>
        <w:rPr>
          <w:szCs w:val="24"/>
        </w:rPr>
      </w:pPr>
      <w:r w:rsidRPr="00E41212">
        <w:rPr>
          <w:szCs w:val="24"/>
        </w:rPr>
        <w:t>atskiru pranešimu CVP IS priemonėmis tiekėjams nurodoma derybų data, laikas ir vieta. Gali būti nustatyta, kad derybos bus vykdomos CVP IS susirašinėjimo priemonėmis;</w:t>
      </w:r>
    </w:p>
    <w:p w14:paraId="7571D420" w14:textId="77777777" w:rsidR="007B5594" w:rsidRPr="00E41212" w:rsidRDefault="007B5594" w:rsidP="000A40A6">
      <w:pPr>
        <w:widowControl w:val="0"/>
        <w:numPr>
          <w:ilvl w:val="1"/>
          <w:numId w:val="2"/>
        </w:numPr>
        <w:tabs>
          <w:tab w:val="left" w:pos="630"/>
        </w:tabs>
        <w:spacing w:after="0" w:line="240" w:lineRule="auto"/>
        <w:ind w:firstLine="284"/>
        <w:jc w:val="both"/>
        <w:rPr>
          <w:szCs w:val="24"/>
        </w:rPr>
      </w:pPr>
      <w:r w:rsidRPr="00E41212">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E41212" w:rsidRDefault="007B5594" w:rsidP="000A40A6">
      <w:pPr>
        <w:widowControl w:val="0"/>
        <w:numPr>
          <w:ilvl w:val="1"/>
          <w:numId w:val="2"/>
        </w:numPr>
        <w:tabs>
          <w:tab w:val="left" w:pos="630"/>
        </w:tabs>
        <w:spacing w:after="0" w:line="240" w:lineRule="auto"/>
        <w:ind w:firstLine="284"/>
        <w:jc w:val="both"/>
        <w:rPr>
          <w:szCs w:val="24"/>
        </w:rPr>
      </w:pPr>
      <w:r w:rsidRPr="00E41212">
        <w:rPr>
          <w:szCs w:val="24"/>
        </w:rPr>
        <w:t>bus deramasi tik dėl pasiūlytos kainos sumažinimo;</w:t>
      </w:r>
    </w:p>
    <w:p w14:paraId="7E9DA14C" w14:textId="77777777" w:rsidR="007B5594" w:rsidRPr="00E41212" w:rsidRDefault="007B5594" w:rsidP="000A40A6">
      <w:pPr>
        <w:widowControl w:val="0"/>
        <w:numPr>
          <w:ilvl w:val="1"/>
          <w:numId w:val="2"/>
        </w:numPr>
        <w:tabs>
          <w:tab w:val="left" w:pos="630"/>
        </w:tabs>
        <w:spacing w:after="0" w:line="240" w:lineRule="auto"/>
        <w:ind w:firstLine="284"/>
        <w:jc w:val="both"/>
        <w:rPr>
          <w:szCs w:val="24"/>
        </w:rPr>
      </w:pPr>
      <w:r w:rsidRPr="00E41212">
        <w:rPr>
          <w:szCs w:val="24"/>
        </w:rPr>
        <w:t>derybų eigą rezultatus perkančioji organizacija fiksuos Komisijos protokoluose.</w:t>
      </w:r>
    </w:p>
    <w:p w14:paraId="0041D61A" w14:textId="77777777" w:rsidR="00897846" w:rsidRPr="00E41212" w:rsidRDefault="00897846" w:rsidP="004D6B55">
      <w:pPr>
        <w:widowControl w:val="0"/>
        <w:numPr>
          <w:ilvl w:val="0"/>
          <w:numId w:val="2"/>
        </w:numPr>
        <w:tabs>
          <w:tab w:val="left" w:pos="340"/>
          <w:tab w:val="left" w:pos="1210"/>
        </w:tabs>
        <w:spacing w:after="0" w:line="240" w:lineRule="auto"/>
        <w:ind w:firstLine="284"/>
        <w:jc w:val="both"/>
        <w:rPr>
          <w:szCs w:val="24"/>
        </w:rPr>
      </w:pPr>
      <w:r w:rsidRPr="00E41212">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2EA7043F" w:rsidR="00897846" w:rsidRPr="00E41212" w:rsidRDefault="00897846" w:rsidP="004D6B55">
      <w:pPr>
        <w:numPr>
          <w:ilvl w:val="0"/>
          <w:numId w:val="2"/>
        </w:numPr>
        <w:tabs>
          <w:tab w:val="left" w:pos="340"/>
          <w:tab w:val="left" w:pos="1210"/>
        </w:tabs>
        <w:spacing w:after="0" w:line="240" w:lineRule="auto"/>
        <w:ind w:firstLine="284"/>
        <w:jc w:val="both"/>
        <w:rPr>
          <w:szCs w:val="24"/>
        </w:rPr>
      </w:pPr>
      <w:r w:rsidRPr="00E41212">
        <w:t xml:space="preserve">Tiekėjo pateiktų </w:t>
      </w:r>
      <w:r w:rsidR="00214948" w:rsidRPr="00E41212">
        <w:t xml:space="preserve">dokumentų ar </w:t>
      </w:r>
      <w:r w:rsidRPr="00E41212">
        <w:t xml:space="preserve">duomenų patikslinimai, pasiūlymo turinio paaiškinimai, pasiūlyme nurodytų aritmetinių klaidų pataisymai, neįprastai mažos kainos pagrindimo dokumentai siunčiami perkančiajai organizacijai </w:t>
      </w:r>
      <w:r w:rsidRPr="00E41212">
        <w:rPr>
          <w:szCs w:val="24"/>
        </w:rPr>
        <w:t>tik CVP IS susirašinėjimo priemonėmis.</w:t>
      </w:r>
    </w:p>
    <w:p w14:paraId="5E6279D2" w14:textId="77777777" w:rsidR="00897846" w:rsidRPr="00E41212" w:rsidRDefault="00897846" w:rsidP="004D6B55">
      <w:pPr>
        <w:numPr>
          <w:ilvl w:val="0"/>
          <w:numId w:val="2"/>
        </w:numPr>
        <w:tabs>
          <w:tab w:val="left" w:pos="340"/>
          <w:tab w:val="left" w:pos="1210"/>
        </w:tabs>
        <w:spacing w:after="0" w:line="240" w:lineRule="auto"/>
        <w:ind w:firstLine="284"/>
        <w:jc w:val="both"/>
        <w:rPr>
          <w:szCs w:val="24"/>
        </w:rPr>
      </w:pPr>
      <w:r w:rsidRPr="00E41212">
        <w:rPr>
          <w:szCs w:val="24"/>
        </w:rPr>
        <w:t>Komisija atmeta pasiūlymą, jeigu:</w:t>
      </w:r>
    </w:p>
    <w:p w14:paraId="02E8610F" w14:textId="77777777" w:rsidR="00897846" w:rsidRPr="00E41212" w:rsidRDefault="00897846" w:rsidP="000A40A6">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E41212">
        <w:rPr>
          <w:rFonts w:eastAsia="Calibri"/>
          <w:szCs w:val="24"/>
        </w:rPr>
        <w:t>tiekėjas pateikė pasiūlymą ne CVP IS priemonėmis;</w:t>
      </w:r>
    </w:p>
    <w:p w14:paraId="5C81E0F4" w14:textId="77777777" w:rsidR="00897846" w:rsidRPr="00E41212" w:rsidRDefault="00897846" w:rsidP="000A40A6">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E41212">
        <w:rPr>
          <w:rFonts w:eastAsia="Calibri"/>
          <w:szCs w:val="24"/>
        </w:rPr>
        <w:t>perkančiosios organizacijos prašymu nepateikė ar nepatikslino pateiktų netikslių ar neišsamių duomenų apie pašalinimo pagrindų nebuvimą</w:t>
      </w:r>
      <w:r w:rsidR="00CF7578" w:rsidRPr="00E41212">
        <w:rPr>
          <w:rFonts w:eastAsia="Calibri"/>
          <w:szCs w:val="24"/>
        </w:rPr>
        <w:t xml:space="preserve"> ar kvalifikacijos reikalavimų atitiktį </w:t>
      </w:r>
      <w:r w:rsidRPr="00E41212">
        <w:rPr>
          <w:rFonts w:eastAsia="Calibri"/>
          <w:szCs w:val="24"/>
        </w:rPr>
        <w:t>CVP IS priemonėmis;</w:t>
      </w:r>
    </w:p>
    <w:p w14:paraId="7D9FE467" w14:textId="3D252191" w:rsidR="00897846" w:rsidRPr="00E41212" w:rsidRDefault="00897846" w:rsidP="000A40A6">
      <w:pPr>
        <w:pStyle w:val="Antrats"/>
        <w:widowControl/>
        <w:numPr>
          <w:ilvl w:val="1"/>
          <w:numId w:val="2"/>
        </w:numPr>
        <w:tabs>
          <w:tab w:val="clear" w:pos="4153"/>
          <w:tab w:val="clear" w:pos="8306"/>
          <w:tab w:val="left" w:pos="566"/>
          <w:tab w:val="left" w:pos="709"/>
          <w:tab w:val="left" w:pos="1430"/>
        </w:tabs>
        <w:spacing w:after="0"/>
        <w:ind w:firstLine="284"/>
        <w:rPr>
          <w:rFonts w:eastAsia="Calibri"/>
          <w:szCs w:val="24"/>
        </w:rPr>
      </w:pPr>
      <w:r w:rsidRPr="00E41212">
        <w:rPr>
          <w:rFonts w:eastAsia="Calibri"/>
          <w:szCs w:val="24"/>
        </w:rPr>
        <w:t xml:space="preserve">tiekėjas neatitinka nustatytų </w:t>
      </w:r>
      <w:r w:rsidR="00106046" w:rsidRPr="00E41212">
        <w:rPr>
          <w:rFonts w:eastAsia="Calibri"/>
          <w:szCs w:val="24"/>
        </w:rPr>
        <w:t>tiekėjų pašalinimo pagrindų nebuvimo</w:t>
      </w:r>
      <w:r w:rsidR="00214948" w:rsidRPr="00E41212">
        <w:rPr>
          <w:rFonts w:eastAsia="Calibri"/>
          <w:szCs w:val="24"/>
        </w:rPr>
        <w:t xml:space="preserve"> </w:t>
      </w:r>
      <w:r w:rsidR="00CF7578" w:rsidRPr="00E41212">
        <w:rPr>
          <w:rFonts w:eastAsia="Calibri"/>
          <w:szCs w:val="24"/>
        </w:rPr>
        <w:t xml:space="preserve">ar kvalifikacijos </w:t>
      </w:r>
      <w:r w:rsidRPr="00E41212">
        <w:rPr>
          <w:rFonts w:eastAsia="Calibri"/>
          <w:szCs w:val="24"/>
        </w:rPr>
        <w:t xml:space="preserve">reikalavimų, arba perkančiosios organizacijos prašymu nepateikė ar nepatikslino pateiktų netikslių ar neišsamių duomenų apie </w:t>
      </w:r>
      <w:r w:rsidR="00123AC0" w:rsidRPr="00E41212">
        <w:rPr>
          <w:rFonts w:eastAsia="Calibri"/>
          <w:szCs w:val="24"/>
        </w:rPr>
        <w:t xml:space="preserve">šių reikalavimų </w:t>
      </w:r>
      <w:r w:rsidRPr="00E41212">
        <w:rPr>
          <w:rFonts w:eastAsia="Calibri"/>
          <w:szCs w:val="24"/>
        </w:rPr>
        <w:t>atitikimą CVP IS priemonėmis;</w:t>
      </w:r>
    </w:p>
    <w:p w14:paraId="665DFD9A" w14:textId="77777777" w:rsidR="0072656A" w:rsidRDefault="00897846" w:rsidP="000A40A6">
      <w:pPr>
        <w:widowControl w:val="0"/>
        <w:numPr>
          <w:ilvl w:val="1"/>
          <w:numId w:val="2"/>
        </w:numPr>
        <w:tabs>
          <w:tab w:val="clear" w:pos="0"/>
          <w:tab w:val="num" w:pos="284"/>
          <w:tab w:val="left" w:pos="566"/>
          <w:tab w:val="left" w:pos="709"/>
          <w:tab w:val="left" w:pos="1430"/>
        </w:tabs>
        <w:spacing w:after="0" w:line="240" w:lineRule="auto"/>
        <w:ind w:firstLine="284"/>
        <w:jc w:val="both"/>
        <w:rPr>
          <w:szCs w:val="24"/>
        </w:rPr>
      </w:pPr>
      <w:r w:rsidRPr="00125C0E">
        <w:rPr>
          <w:szCs w:val="24"/>
        </w:rPr>
        <w:t>jeigu apie nustatytų reikalavimų atitikimą tiekėjas pateikė melagingą informaciją, kurią perkančioji organizacija gali įrodyti bet kokiomis teisėtomis priemonėmis;</w:t>
      </w:r>
      <w:bookmarkStart w:id="6" w:name="_Hlk45713524"/>
    </w:p>
    <w:p w14:paraId="74B7749D" w14:textId="1F084D05" w:rsidR="00897846" w:rsidRPr="0072656A" w:rsidRDefault="00897846" w:rsidP="000A40A6">
      <w:pPr>
        <w:widowControl w:val="0"/>
        <w:numPr>
          <w:ilvl w:val="1"/>
          <w:numId w:val="2"/>
        </w:numPr>
        <w:tabs>
          <w:tab w:val="clear" w:pos="0"/>
          <w:tab w:val="num" w:pos="284"/>
          <w:tab w:val="left" w:pos="566"/>
          <w:tab w:val="left" w:pos="709"/>
          <w:tab w:val="left" w:pos="1430"/>
        </w:tabs>
        <w:spacing w:after="0" w:line="240" w:lineRule="auto"/>
        <w:ind w:firstLine="284"/>
        <w:jc w:val="both"/>
        <w:rPr>
          <w:szCs w:val="24"/>
        </w:rPr>
      </w:pPr>
      <w:r w:rsidRPr="0072656A">
        <w:rPr>
          <w:szCs w:val="24"/>
        </w:rPr>
        <w:t xml:space="preserve">pasiūlymas </w:t>
      </w:r>
      <w:bookmarkEnd w:id="6"/>
      <w:r w:rsidR="0072656A" w:rsidRPr="0072656A">
        <w:rPr>
          <w:szCs w:val="24"/>
        </w:rPr>
        <w:t>neatitiko pirkimo sąlygose nustatytų reikalavimų, tame tarpe, bet neapsiribojant: tiekėjas pateikė daugiau negu vieną pasiūlymą (pagal šių pirkimo sąlygų 3</w:t>
      </w:r>
      <w:r w:rsidR="00F15C11">
        <w:rPr>
          <w:szCs w:val="24"/>
        </w:rPr>
        <w:t>2</w:t>
      </w:r>
      <w:r w:rsidR="0072656A" w:rsidRPr="0072656A">
        <w:rPr>
          <w:szCs w:val="24"/>
          <w:shd w:val="clear" w:color="auto" w:fill="FFFFFF"/>
        </w:rPr>
        <w:t xml:space="preserve"> punkto n</w:t>
      </w:r>
      <w:r w:rsidR="0072656A" w:rsidRPr="0072656A">
        <w:rPr>
          <w:szCs w:val="24"/>
        </w:rPr>
        <w:t xml:space="preserve">uostatas); </w:t>
      </w:r>
      <w:bookmarkStart w:id="7" w:name="_Hlk45713495"/>
      <w:r w:rsidR="0072656A" w:rsidRPr="0072656A">
        <w:rPr>
          <w:szCs w:val="24"/>
        </w:rPr>
        <w:t>tiekėjo siūlomų darbų apimtis ar savybės neatitinka pirkimo dokumentuose nustatytų reikalavimų</w:t>
      </w:r>
      <w:bookmarkEnd w:id="7"/>
      <w:r w:rsidR="0072656A" w:rsidRPr="0072656A">
        <w:rPr>
          <w:szCs w:val="24"/>
        </w:rPr>
        <w:t>; tiekėjas pateikė netikslius, neišsamius pirkimo dokumentuose nuodytus kartu su pasiūlymu teikiamus dokumentus: tiekėjo įgaliojimą asmeniui pasirašyti pasiūlymą, jungtinės veiklos sutartį, pasiūlymo galiojimo užtikrinimą patvirtinantį dokumentą, ar jų nepateikė, ir Perkančiosios organizacijos prašymu šių dokumentų nepateikė ar nepatikslino per Perkančiosios organizacijos nurodytą terminą</w:t>
      </w:r>
      <w:r w:rsidR="0072656A" w:rsidRPr="0072656A">
        <w:rPr>
          <w:szCs w:val="24"/>
          <w:shd w:val="clear" w:color="auto" w:fill="FFFFFF"/>
        </w:rPr>
        <w:t>,</w:t>
      </w:r>
      <w:r w:rsidR="0072656A" w:rsidRPr="0072656A">
        <w:rPr>
          <w:szCs w:val="24"/>
        </w:rPr>
        <w:t xml:space="preserve"> arba neužtikrino, kad pateiktas </w:t>
      </w:r>
      <w:r w:rsidR="0072656A" w:rsidRPr="0072656A">
        <w:rPr>
          <w:szCs w:val="24"/>
          <w:shd w:val="clear" w:color="auto" w:fill="FFFFFF"/>
        </w:rPr>
        <w:t xml:space="preserve">pasiūlymo galiojimo užtikrinimo </w:t>
      </w:r>
      <w:r w:rsidR="0072656A" w:rsidRPr="0072656A">
        <w:rPr>
          <w:szCs w:val="24"/>
          <w:shd w:val="clear" w:color="auto" w:fill="FFFFFF"/>
        </w:rPr>
        <w:lastRenderedPageBreak/>
        <w:t>dokumentas įsigaliotų</w:t>
      </w:r>
      <w:r w:rsidR="0072656A" w:rsidRPr="0072656A">
        <w:rPr>
          <w:szCs w:val="24"/>
        </w:rPr>
        <w:t xml:space="preserve"> per Perkančiosios organizacijos nurodytą terminą</w:t>
      </w:r>
      <w:r w:rsidR="0072656A" w:rsidRPr="0072656A">
        <w:rPr>
          <w:szCs w:val="24"/>
          <w:shd w:val="clear" w:color="auto" w:fill="FFFFFF"/>
        </w:rPr>
        <w:t>,</w:t>
      </w:r>
      <w:r w:rsidR="0072656A" w:rsidRPr="0072656A">
        <w:rPr>
          <w:szCs w:val="24"/>
        </w:rPr>
        <w:t xml:space="preserve"> tiekėjas su pasiūlymo nepateikė reikalaujamų su pasiūlymu pateikti dokumentų, nurodytų šių pirkimo sąlygų 3</w:t>
      </w:r>
      <w:r w:rsidR="00CC6EA0">
        <w:rPr>
          <w:szCs w:val="24"/>
        </w:rPr>
        <w:t>1</w:t>
      </w:r>
      <w:r w:rsidR="0072656A" w:rsidRPr="0072656A">
        <w:rPr>
          <w:szCs w:val="24"/>
        </w:rPr>
        <w:t>.1 ir 3</w:t>
      </w:r>
      <w:r w:rsidR="00CC6EA0">
        <w:rPr>
          <w:szCs w:val="24"/>
        </w:rPr>
        <w:t>1</w:t>
      </w:r>
      <w:r w:rsidR="0072656A" w:rsidRPr="0072656A">
        <w:rPr>
          <w:szCs w:val="24"/>
        </w:rPr>
        <w:t>.</w:t>
      </w:r>
      <w:r w:rsidR="00CC6EA0">
        <w:rPr>
          <w:szCs w:val="24"/>
        </w:rPr>
        <w:t>5</w:t>
      </w:r>
      <w:r w:rsidR="0072656A" w:rsidRPr="0072656A">
        <w:rPr>
          <w:szCs w:val="24"/>
        </w:rPr>
        <w:t xml:space="preserve"> punktuose, tiekėjas pateikė užšifruotą pasiūlymą ar jo dalį, bet nustatytu laiku nepateikė arba pateikė neteisingą slaptažodį pasiūlymui iššifruoti ir pan.;</w:t>
      </w:r>
    </w:p>
    <w:p w14:paraId="3D01AE3C" w14:textId="77777777" w:rsidR="00897846" w:rsidRPr="00E41212" w:rsidRDefault="00897846" w:rsidP="000A40A6">
      <w:pPr>
        <w:numPr>
          <w:ilvl w:val="1"/>
          <w:numId w:val="2"/>
        </w:numPr>
        <w:tabs>
          <w:tab w:val="left" w:pos="566"/>
          <w:tab w:val="left" w:pos="709"/>
          <w:tab w:val="left" w:pos="1430"/>
        </w:tabs>
        <w:spacing w:after="0" w:line="240" w:lineRule="auto"/>
        <w:ind w:firstLine="284"/>
        <w:jc w:val="both"/>
        <w:rPr>
          <w:szCs w:val="24"/>
        </w:rPr>
      </w:pPr>
      <w:r w:rsidRPr="00E41212">
        <w:rPr>
          <w:szCs w:val="24"/>
        </w:rPr>
        <w:t>tiekėjas per perkančiosios organizacijos nurodytą terminą neištaisė aritmetinių klaidų ir (ar) nepaaiškino pasiūlymo;</w:t>
      </w:r>
    </w:p>
    <w:p w14:paraId="04860FBD" w14:textId="77777777" w:rsidR="00897846" w:rsidRPr="00E41212" w:rsidRDefault="00897846" w:rsidP="000A40A6">
      <w:pPr>
        <w:numPr>
          <w:ilvl w:val="1"/>
          <w:numId w:val="2"/>
        </w:numPr>
        <w:tabs>
          <w:tab w:val="left" w:pos="566"/>
          <w:tab w:val="left" w:pos="709"/>
          <w:tab w:val="left" w:pos="1430"/>
        </w:tabs>
        <w:spacing w:after="0" w:line="240" w:lineRule="auto"/>
        <w:ind w:firstLine="284"/>
        <w:jc w:val="both"/>
        <w:rPr>
          <w:szCs w:val="24"/>
        </w:rPr>
      </w:pPr>
      <w:r w:rsidRPr="00E41212">
        <w:rPr>
          <w:szCs w:val="24"/>
        </w:rPr>
        <w:t>visų tiekėjų, kurių pasiūlymai neatmesti dėl kitų priežasčių, buvo pasiūlytos per didelės, perkančiajai organizacijai nepriimtinos kainos;</w:t>
      </w:r>
    </w:p>
    <w:p w14:paraId="26167444" w14:textId="77777777" w:rsidR="00897846" w:rsidRPr="00E41212" w:rsidRDefault="00897846" w:rsidP="000A40A6">
      <w:pPr>
        <w:numPr>
          <w:ilvl w:val="1"/>
          <w:numId w:val="2"/>
        </w:numPr>
        <w:tabs>
          <w:tab w:val="left" w:pos="566"/>
          <w:tab w:val="left" w:pos="709"/>
          <w:tab w:val="left" w:pos="1430"/>
        </w:tabs>
        <w:spacing w:after="0" w:line="240" w:lineRule="auto"/>
        <w:ind w:firstLine="284"/>
        <w:jc w:val="both"/>
        <w:rPr>
          <w:szCs w:val="24"/>
        </w:rPr>
      </w:pPr>
      <w:r w:rsidRPr="00E41212">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E41212" w:rsidRDefault="00897846" w:rsidP="002F6FEA">
      <w:pPr>
        <w:widowControl w:val="0"/>
        <w:numPr>
          <w:ilvl w:val="0"/>
          <w:numId w:val="2"/>
        </w:numPr>
        <w:tabs>
          <w:tab w:val="left" w:pos="340"/>
          <w:tab w:val="left" w:pos="1210"/>
        </w:tabs>
        <w:spacing w:after="0" w:line="240" w:lineRule="auto"/>
        <w:ind w:firstLine="284"/>
        <w:jc w:val="both"/>
        <w:rPr>
          <w:szCs w:val="24"/>
        </w:rPr>
      </w:pPr>
      <w:r w:rsidRPr="00E41212">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E41212" w:rsidRDefault="00D35D38" w:rsidP="00744D92">
      <w:pPr>
        <w:spacing w:before="120" w:after="120" w:line="240" w:lineRule="auto"/>
        <w:jc w:val="center"/>
        <w:rPr>
          <w:b/>
          <w:szCs w:val="24"/>
        </w:rPr>
      </w:pPr>
      <w:r w:rsidRPr="00E41212">
        <w:rPr>
          <w:b/>
          <w:szCs w:val="24"/>
        </w:rPr>
        <w:t>X. PASIŪLYMŲ EILĖ IR SPRENDIMAS DĖL PIRKIMO SUTARTIES SUDARYMO</w:t>
      </w:r>
    </w:p>
    <w:p w14:paraId="48B9941B" w14:textId="17A4D6CC" w:rsidR="00D35D38" w:rsidRPr="00E41212" w:rsidRDefault="000505A4" w:rsidP="00771658">
      <w:pPr>
        <w:numPr>
          <w:ilvl w:val="0"/>
          <w:numId w:val="2"/>
        </w:numPr>
        <w:tabs>
          <w:tab w:val="left" w:pos="340"/>
          <w:tab w:val="left" w:pos="1210"/>
        </w:tabs>
        <w:spacing w:after="0" w:line="240" w:lineRule="auto"/>
        <w:ind w:firstLine="284"/>
        <w:jc w:val="both"/>
        <w:rPr>
          <w:szCs w:val="24"/>
        </w:rPr>
      </w:pPr>
      <w:r w:rsidRPr="00E41212">
        <w:rPr>
          <w:szCs w:val="24"/>
        </w:rPr>
        <w:t>Perkančioji organizacija, norėdama priimti sprendimą dėl laimėjusio pasiūlymo</w:t>
      </w:r>
      <w:r w:rsidR="00957C4C">
        <w:rPr>
          <w:szCs w:val="24"/>
        </w:rPr>
        <w:t xml:space="preserve"> atskiroje pirkimo objekto dalyje</w:t>
      </w:r>
      <w:r w:rsidRPr="00E41212">
        <w:rPr>
          <w:szCs w:val="24"/>
        </w:rPr>
        <w:t xml:space="preserve">, </w:t>
      </w:r>
      <w:r w:rsidR="000414D8" w:rsidRPr="00E41212">
        <w:rPr>
          <w:szCs w:val="24"/>
        </w:rPr>
        <w:t xml:space="preserve">turi nedelsdama įvertinti pateiktus dalyvių pasiūlymus ir </w:t>
      </w:r>
      <w:r w:rsidRPr="00E41212">
        <w:rPr>
          <w:szCs w:val="24"/>
        </w:rPr>
        <w:t xml:space="preserve">nustatyti pasiūlymų eilę (išskyrus atveją, kai pasiūlymą </w:t>
      </w:r>
      <w:r w:rsidR="001835C1">
        <w:rPr>
          <w:szCs w:val="24"/>
        </w:rPr>
        <w:t xml:space="preserve">atskiroje pirkimo objekto dalyje </w:t>
      </w:r>
      <w:r w:rsidRPr="00E41212">
        <w:rPr>
          <w:szCs w:val="24"/>
        </w:rPr>
        <w:t xml:space="preserve">pateikia tik vienas tiekėjas). Pasiūlymų eilė </w:t>
      </w:r>
      <w:r w:rsidR="001835C1">
        <w:rPr>
          <w:szCs w:val="24"/>
        </w:rPr>
        <w:t xml:space="preserve">atskiroje pirkimo objekto dalyje </w:t>
      </w:r>
      <w:r w:rsidRPr="00E41212">
        <w:rPr>
          <w:szCs w:val="24"/>
        </w:rPr>
        <w:t>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E41212">
        <w:rPr>
          <w:szCs w:val="24"/>
        </w:rPr>
        <w:t>.</w:t>
      </w:r>
    </w:p>
    <w:p w14:paraId="12739A4A" w14:textId="1902CBE1" w:rsidR="00D35D38" w:rsidRPr="00D86E14" w:rsidRDefault="000505A4" w:rsidP="00771658">
      <w:pPr>
        <w:numPr>
          <w:ilvl w:val="0"/>
          <w:numId w:val="2"/>
        </w:numPr>
        <w:tabs>
          <w:tab w:val="left" w:pos="340"/>
          <w:tab w:val="left" w:pos="1210"/>
        </w:tabs>
        <w:spacing w:after="0" w:line="240" w:lineRule="auto"/>
        <w:ind w:firstLine="284"/>
        <w:jc w:val="both"/>
        <w:rPr>
          <w:szCs w:val="24"/>
        </w:rPr>
      </w:pPr>
      <w:r w:rsidRPr="000505A4">
        <w:rPr>
          <w:szCs w:val="24"/>
        </w:rPr>
        <w:t xml:space="preserve">Perkančioji organizacija, sudariusi pasiūlymų eilę, gali priimti sprendimą dėl laimėjusio pasiūlymo ir pirkimo sutarties </w:t>
      </w:r>
      <w:r w:rsidRPr="00D86E14">
        <w:rPr>
          <w:szCs w:val="24"/>
        </w:rPr>
        <w:t>sudarymo.</w:t>
      </w:r>
      <w:r w:rsidR="00550513" w:rsidRPr="00D86E14">
        <w:rPr>
          <w:szCs w:val="24"/>
        </w:rPr>
        <w:t xml:space="preserve"> Laimėjusiu pasiūlymas pripažįstamas vadovaujantis Viešųjų pirkimų įstatymo 45 straipsnio 1 dalies nuostatomis.</w:t>
      </w:r>
    </w:p>
    <w:p w14:paraId="77F2D17C" w14:textId="3B31A0E7" w:rsidR="00D35D38" w:rsidRPr="00E41212" w:rsidRDefault="000505A4" w:rsidP="00771658">
      <w:pPr>
        <w:numPr>
          <w:ilvl w:val="0"/>
          <w:numId w:val="2"/>
        </w:numPr>
        <w:tabs>
          <w:tab w:val="left" w:pos="340"/>
          <w:tab w:val="left" w:pos="1210"/>
        </w:tabs>
        <w:spacing w:after="0" w:line="240" w:lineRule="auto"/>
        <w:ind w:firstLine="284"/>
        <w:jc w:val="both"/>
        <w:rPr>
          <w:szCs w:val="24"/>
        </w:rPr>
      </w:pPr>
      <w:r w:rsidRPr="00AB140A">
        <w:rPr>
          <w:szCs w:val="24"/>
        </w:rPr>
        <w:t xml:space="preserve">Perkančioji organizacija dalyviams ne vėliau kaip per </w:t>
      </w:r>
      <w:r w:rsidR="00253697">
        <w:rPr>
          <w:szCs w:val="24"/>
        </w:rPr>
        <w:t>3</w:t>
      </w:r>
      <w:r w:rsidRPr="00AB140A">
        <w:rPr>
          <w:szCs w:val="24"/>
        </w:rPr>
        <w:t xml:space="preserve"> darbo dienas raštu praneša apie priimtą sprendimą nustatyti laimėjusį pasiūlymą, dėl kurio bus sudarom</w:t>
      </w:r>
      <w:r w:rsidR="00CA51D9">
        <w:rPr>
          <w:szCs w:val="24"/>
        </w:rPr>
        <w:t>a pirkimo sutartis, pateikia šių</w:t>
      </w:r>
      <w:r w:rsidRPr="00AB140A">
        <w:rPr>
          <w:szCs w:val="24"/>
        </w:rPr>
        <w:t xml:space="preserve"> </w:t>
      </w:r>
      <w:r w:rsidR="00CA51D9">
        <w:rPr>
          <w:szCs w:val="24"/>
        </w:rPr>
        <w:t>pirkimo</w:t>
      </w:r>
      <w:r w:rsidRPr="00E41212">
        <w:rPr>
          <w:szCs w:val="24"/>
        </w:rPr>
        <w:t xml:space="preserve"> sąlygų </w:t>
      </w:r>
      <w:r w:rsidR="001726FA" w:rsidRPr="00E41212">
        <w:rPr>
          <w:szCs w:val="24"/>
        </w:rPr>
        <w:t>8</w:t>
      </w:r>
      <w:r w:rsidR="0058380D">
        <w:rPr>
          <w:szCs w:val="24"/>
        </w:rPr>
        <w:t>9</w:t>
      </w:r>
      <w:r w:rsidRPr="00E41212">
        <w:rPr>
          <w:szCs w:val="24"/>
        </w:rPr>
        <w:t xml:space="preserve"> 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E41212">
        <w:rPr>
          <w:szCs w:val="24"/>
        </w:rPr>
        <w:t>.</w:t>
      </w:r>
    </w:p>
    <w:p w14:paraId="395B82A0" w14:textId="4286CC7C" w:rsidR="000505A4" w:rsidRPr="00E41212" w:rsidRDefault="000505A4" w:rsidP="00771658">
      <w:pPr>
        <w:numPr>
          <w:ilvl w:val="0"/>
          <w:numId w:val="2"/>
        </w:numPr>
        <w:tabs>
          <w:tab w:val="left" w:pos="340"/>
          <w:tab w:val="left" w:pos="1210"/>
        </w:tabs>
        <w:spacing w:after="0" w:line="240" w:lineRule="auto"/>
        <w:ind w:firstLine="284"/>
        <w:jc w:val="both"/>
        <w:rPr>
          <w:szCs w:val="24"/>
        </w:rPr>
      </w:pPr>
      <w:r w:rsidRPr="00E41212">
        <w:rPr>
          <w:szCs w:val="24"/>
        </w:rPr>
        <w:t>Perkančioji organizacija, gavusi dalyvio raštu pateiktą prašymą, ne vėliau kaip per 15 dienų nuo jo gavimo dienos išsamiai pateikia šią informaciją:</w:t>
      </w:r>
    </w:p>
    <w:p w14:paraId="06AF0247" w14:textId="77777777" w:rsidR="000505A4" w:rsidRPr="00E41212" w:rsidRDefault="000505A4" w:rsidP="000A40A6">
      <w:pPr>
        <w:numPr>
          <w:ilvl w:val="1"/>
          <w:numId w:val="2"/>
        </w:numPr>
        <w:tabs>
          <w:tab w:val="left" w:pos="340"/>
          <w:tab w:val="left" w:pos="1210"/>
        </w:tabs>
        <w:spacing w:after="0" w:line="240" w:lineRule="auto"/>
        <w:ind w:firstLine="284"/>
        <w:jc w:val="both"/>
        <w:rPr>
          <w:szCs w:val="24"/>
        </w:rPr>
      </w:pPr>
      <w:r w:rsidRPr="00E41212">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E41212" w:rsidRDefault="000505A4" w:rsidP="000A40A6">
      <w:pPr>
        <w:numPr>
          <w:ilvl w:val="1"/>
          <w:numId w:val="2"/>
        </w:numPr>
        <w:tabs>
          <w:tab w:val="left" w:pos="340"/>
          <w:tab w:val="left" w:pos="1210"/>
        </w:tabs>
        <w:spacing w:after="0" w:line="240" w:lineRule="auto"/>
        <w:ind w:firstLine="284"/>
        <w:jc w:val="both"/>
        <w:rPr>
          <w:szCs w:val="24"/>
        </w:rPr>
      </w:pPr>
      <w:r w:rsidRPr="00E41212">
        <w:rPr>
          <w:szCs w:val="24"/>
        </w:rPr>
        <w:t>dalyviui, kurio pasiūlymas buvo atmestas, – pasiūlymo atmetimo priežastis.</w:t>
      </w:r>
    </w:p>
    <w:p w14:paraId="5DF657DD" w14:textId="033ABA78" w:rsidR="000505A4" w:rsidRPr="00E41212" w:rsidRDefault="00E23074" w:rsidP="00D41A99">
      <w:pPr>
        <w:numPr>
          <w:ilvl w:val="0"/>
          <w:numId w:val="2"/>
        </w:numPr>
        <w:tabs>
          <w:tab w:val="left" w:pos="340"/>
          <w:tab w:val="left" w:pos="1210"/>
        </w:tabs>
        <w:spacing w:after="0" w:line="240" w:lineRule="auto"/>
        <w:ind w:firstLine="284"/>
        <w:jc w:val="both"/>
        <w:rPr>
          <w:szCs w:val="24"/>
        </w:rPr>
      </w:pPr>
      <w:r>
        <w:rPr>
          <w:szCs w:val="24"/>
        </w:rPr>
        <w:t>Pirkim</w:t>
      </w:r>
      <w:r w:rsidR="00A3491C">
        <w:rPr>
          <w:szCs w:val="24"/>
        </w:rPr>
        <w:t>ą</w:t>
      </w:r>
      <w:r w:rsidR="000505A4" w:rsidRPr="00E41212">
        <w:rPr>
          <w:szCs w:val="24"/>
        </w:rPr>
        <w:t xml:space="preserve">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4E9599CB" w14:textId="77777777" w:rsidR="000505A4" w:rsidRPr="00E41212" w:rsidRDefault="000505A4" w:rsidP="00D41A99">
      <w:pPr>
        <w:numPr>
          <w:ilvl w:val="0"/>
          <w:numId w:val="2"/>
        </w:numPr>
        <w:tabs>
          <w:tab w:val="left" w:pos="340"/>
          <w:tab w:val="left" w:pos="1210"/>
        </w:tabs>
        <w:spacing w:after="0" w:line="240" w:lineRule="auto"/>
        <w:ind w:firstLine="284"/>
        <w:jc w:val="both"/>
        <w:rPr>
          <w:szCs w:val="24"/>
        </w:rPr>
      </w:pPr>
      <w:r w:rsidRPr="00E41212">
        <w:rPr>
          <w:szCs w:val="24"/>
        </w:rPr>
        <w:t>Pirkimo sutartis negali būti sudaroma, kol nesibaigė pirkimo sutarties sudarymo atidėjimo terminas. Atidėjimo terminas netaikomas, kai vienintelis suinteresuotas dalyvis yra tas, su kuriuo sudaroma pirkimo sutartis.</w:t>
      </w:r>
    </w:p>
    <w:p w14:paraId="5C39EFCA" w14:textId="54E6A1EF" w:rsidR="000505A4" w:rsidRPr="00E41212" w:rsidRDefault="000505A4" w:rsidP="00D41A99">
      <w:pPr>
        <w:numPr>
          <w:ilvl w:val="0"/>
          <w:numId w:val="2"/>
        </w:numPr>
        <w:tabs>
          <w:tab w:val="left" w:pos="340"/>
          <w:tab w:val="left" w:pos="1210"/>
        </w:tabs>
        <w:spacing w:after="0" w:line="240" w:lineRule="auto"/>
        <w:ind w:firstLine="284"/>
        <w:jc w:val="both"/>
        <w:rPr>
          <w:spacing w:val="-4"/>
          <w:szCs w:val="24"/>
        </w:rPr>
      </w:pPr>
      <w:r w:rsidRPr="00E41212">
        <w:rPr>
          <w:szCs w:val="24"/>
        </w:rPr>
        <w:t xml:space="preserve">Jeigu tiekėjas, kurio pasiūlymas pripažintas laimėjusiu, raštu ar pranešimu CVP IS susirašinėjimo priemonėmis atsisako sudaryti pirkimo sutartį, </w:t>
      </w:r>
      <w:r w:rsidRPr="00E41212">
        <w:rPr>
          <w:spacing w:val="-4"/>
          <w:szCs w:val="24"/>
        </w:rPr>
        <w:t xml:space="preserve">iki nurodyto laiko neatvyksta sudaryti pirkimo sutarties, nepateikia </w:t>
      </w:r>
      <w:r w:rsidR="002338C6">
        <w:rPr>
          <w:spacing w:val="-4"/>
          <w:szCs w:val="24"/>
        </w:rPr>
        <w:t>pirkimo</w:t>
      </w:r>
      <w:r w:rsidRPr="00E41212">
        <w:rPr>
          <w:spacing w:val="-4"/>
          <w:szCs w:val="24"/>
        </w:rPr>
        <w:t xml:space="preserve"> sąlygose nustatyto pirkimo sutarties įvykdymo užtikrinimo arba atsisako pirkimo sutartį sudaryti pirkimo dokumentuose nustatytomis sąlygomis, laikoma, kad jis atsisakė sudaryti pirkimo sutartį, ir perkančioji organizacija tur</w:t>
      </w:r>
      <w:r w:rsidRPr="00E41212">
        <w:rPr>
          <w:spacing w:val="-4"/>
          <w:szCs w:val="24"/>
          <w:shd w:val="clear" w:color="auto" w:fill="FFFFFF"/>
        </w:rPr>
        <w:t>i teisę į tokio tiekėjo p</w:t>
      </w:r>
      <w:r w:rsidRPr="00E41212">
        <w:rPr>
          <w:spacing w:val="-4"/>
          <w:szCs w:val="24"/>
        </w:rPr>
        <w:t xml:space="preserve">asiūlymo galiojimo užtikrinimą. Tuo atveju perkančioji organizacija, prieš tai patikrinusi tiekėjo pašalinimo priežasčių </w:t>
      </w:r>
      <w:r w:rsidRPr="00E41212">
        <w:rPr>
          <w:spacing w:val="-4"/>
          <w:szCs w:val="24"/>
        </w:rPr>
        <w:lastRenderedPageBreak/>
        <w:t>nebuvimo</w:t>
      </w:r>
      <w:r w:rsidR="00214948" w:rsidRPr="00E41212">
        <w:rPr>
          <w:spacing w:val="-4"/>
          <w:szCs w:val="24"/>
        </w:rPr>
        <w:t xml:space="preserve"> </w:t>
      </w:r>
      <w:r w:rsidRPr="00E41212">
        <w:rPr>
          <w:spacing w:val="-4"/>
          <w:szCs w:val="24"/>
        </w:rPr>
        <w:t xml:space="preserve">atitiktį, kaip nurodyta </w:t>
      </w:r>
      <w:r w:rsidR="002338C6">
        <w:rPr>
          <w:szCs w:val="24"/>
        </w:rPr>
        <w:t>šių</w:t>
      </w:r>
      <w:r w:rsidR="002338C6" w:rsidRPr="00E41212">
        <w:rPr>
          <w:szCs w:val="24"/>
        </w:rPr>
        <w:t xml:space="preserve"> </w:t>
      </w:r>
      <w:r w:rsidR="002338C6">
        <w:rPr>
          <w:szCs w:val="24"/>
        </w:rPr>
        <w:t>pirkimo</w:t>
      </w:r>
      <w:r w:rsidR="002338C6" w:rsidRPr="00E41212">
        <w:rPr>
          <w:szCs w:val="24"/>
        </w:rPr>
        <w:t xml:space="preserve"> </w:t>
      </w:r>
      <w:r w:rsidRPr="00E41212">
        <w:rPr>
          <w:spacing w:val="-4"/>
          <w:szCs w:val="24"/>
        </w:rPr>
        <w:t xml:space="preserve">sąlygų </w:t>
      </w:r>
      <w:r w:rsidR="00D71EA8" w:rsidRPr="00E41212">
        <w:rPr>
          <w:spacing w:val="-4"/>
          <w:szCs w:val="24"/>
        </w:rPr>
        <w:t>7</w:t>
      </w:r>
      <w:r w:rsidR="00751DB9">
        <w:rPr>
          <w:spacing w:val="-4"/>
          <w:szCs w:val="24"/>
        </w:rPr>
        <w:t>7</w:t>
      </w:r>
      <w:r w:rsidR="00D71EA8" w:rsidRPr="00E41212">
        <w:rPr>
          <w:spacing w:val="-4"/>
          <w:szCs w:val="24"/>
        </w:rPr>
        <w:t>–</w:t>
      </w:r>
      <w:r w:rsidR="0074118D" w:rsidRPr="00E41212">
        <w:rPr>
          <w:spacing w:val="-4"/>
          <w:szCs w:val="24"/>
        </w:rPr>
        <w:t>8</w:t>
      </w:r>
      <w:r w:rsidR="00751DB9">
        <w:rPr>
          <w:spacing w:val="-4"/>
          <w:szCs w:val="24"/>
        </w:rPr>
        <w:t>4</w:t>
      </w:r>
      <w:r w:rsidRPr="00E41212">
        <w:rPr>
          <w:spacing w:val="-4"/>
          <w:szCs w:val="24"/>
        </w:rPr>
        <w:t xml:space="preserve"> punktuose, siūlo sudaryti pirkimo sutartį dalyviui, kurio pasiūlymas pagal pasiūlymų eilę yra pirmas po dalyvio, atsisakiusio sudaryti pirkimo sutartį.</w:t>
      </w:r>
    </w:p>
    <w:p w14:paraId="35B0F991" w14:textId="77777777" w:rsidR="000505A4" w:rsidRPr="00E41212" w:rsidRDefault="000505A4" w:rsidP="00D41A99">
      <w:pPr>
        <w:numPr>
          <w:ilvl w:val="0"/>
          <w:numId w:val="2"/>
        </w:numPr>
        <w:tabs>
          <w:tab w:val="left" w:pos="340"/>
          <w:tab w:val="left" w:pos="1210"/>
        </w:tabs>
        <w:spacing w:after="0" w:line="240" w:lineRule="auto"/>
        <w:ind w:firstLine="284"/>
        <w:jc w:val="both"/>
        <w:rPr>
          <w:szCs w:val="24"/>
        </w:rPr>
      </w:pPr>
      <w:r w:rsidRPr="00E41212">
        <w:rPr>
          <w:spacing w:val="-4"/>
          <w:szCs w:val="24"/>
        </w:rPr>
        <w:t>Perkančioji organizacija turi teisę bet kuriuo metu iki pirkimo sutarties sudarymo nutraukti pirkimo procedūras.</w:t>
      </w:r>
    </w:p>
    <w:p w14:paraId="6162F9B4" w14:textId="77777777" w:rsidR="00D35D38" w:rsidRDefault="00D35D38" w:rsidP="00744D92">
      <w:pPr>
        <w:spacing w:before="120" w:after="120" w:line="240" w:lineRule="auto"/>
        <w:jc w:val="center"/>
        <w:rPr>
          <w:b/>
          <w:szCs w:val="24"/>
        </w:rPr>
      </w:pPr>
      <w:r>
        <w:rPr>
          <w:b/>
          <w:szCs w:val="24"/>
        </w:rPr>
        <w:t>XI. PRETENZIJŲ IR SKUNDŲ NAGRINĖJIMO TVARKA</w:t>
      </w:r>
    </w:p>
    <w:p w14:paraId="4899064B" w14:textId="77777777" w:rsidR="00FD6B3A" w:rsidRPr="00C629A5" w:rsidRDefault="00FD6B3A" w:rsidP="00FD6B3A">
      <w:pPr>
        <w:numPr>
          <w:ilvl w:val="0"/>
          <w:numId w:val="2"/>
        </w:numPr>
        <w:tabs>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31934CBB" w14:textId="77777777" w:rsidR="00FD6B3A" w:rsidRPr="00C629A5" w:rsidRDefault="00FD6B3A" w:rsidP="00FD6B3A">
      <w:pPr>
        <w:numPr>
          <w:ilvl w:val="0"/>
          <w:numId w:val="2"/>
        </w:numPr>
        <w:tabs>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A800B4" w:rsidRDefault="00D35D38" w:rsidP="00744D92">
      <w:pPr>
        <w:spacing w:before="120" w:after="120" w:line="240" w:lineRule="auto"/>
        <w:jc w:val="center"/>
        <w:rPr>
          <w:b/>
          <w:szCs w:val="24"/>
        </w:rPr>
      </w:pPr>
      <w:r>
        <w:rPr>
          <w:b/>
          <w:szCs w:val="24"/>
        </w:rPr>
        <w:t xml:space="preserve">XII. PIRKIMO </w:t>
      </w:r>
      <w:r w:rsidRPr="00A800B4">
        <w:rPr>
          <w:b/>
          <w:szCs w:val="24"/>
        </w:rPr>
        <w:t>SUTARTIES SĄLYGOS</w:t>
      </w:r>
    </w:p>
    <w:p w14:paraId="2F85D35F" w14:textId="2BE1E33D" w:rsidR="00F32F31" w:rsidRPr="003F5008" w:rsidRDefault="00F32F31" w:rsidP="003A5440">
      <w:pPr>
        <w:numPr>
          <w:ilvl w:val="0"/>
          <w:numId w:val="2"/>
        </w:numPr>
        <w:tabs>
          <w:tab w:val="left" w:pos="340"/>
          <w:tab w:val="left" w:pos="1210"/>
        </w:tabs>
        <w:spacing w:after="0" w:line="240" w:lineRule="auto"/>
        <w:ind w:firstLine="284"/>
        <w:jc w:val="both"/>
        <w:rPr>
          <w:szCs w:val="24"/>
        </w:rPr>
      </w:pPr>
      <w:r w:rsidRPr="003F5008">
        <w:rPr>
          <w:szCs w:val="24"/>
        </w:rPr>
        <w:t>Pirkimo sutarties projekta</w:t>
      </w:r>
      <w:r w:rsidR="00F6109D">
        <w:rPr>
          <w:szCs w:val="24"/>
        </w:rPr>
        <w:t xml:space="preserve">i </w:t>
      </w:r>
      <w:r w:rsidR="00957C4C">
        <w:rPr>
          <w:szCs w:val="24"/>
        </w:rPr>
        <w:t xml:space="preserve">atskirose pirkimo objekto dalyse </w:t>
      </w:r>
      <w:r w:rsidRPr="003F5008">
        <w:rPr>
          <w:szCs w:val="24"/>
        </w:rPr>
        <w:t>yra pateikt</w:t>
      </w:r>
      <w:r w:rsidR="00F6109D">
        <w:rPr>
          <w:szCs w:val="24"/>
        </w:rPr>
        <w:t>i</w:t>
      </w:r>
      <w:r w:rsidRPr="003F5008">
        <w:rPr>
          <w:szCs w:val="24"/>
        </w:rPr>
        <w:t xml:space="preserve"> ši</w:t>
      </w:r>
      <w:r w:rsidR="002338C6">
        <w:rPr>
          <w:szCs w:val="24"/>
        </w:rPr>
        <w:t>ų</w:t>
      </w:r>
      <w:r w:rsidRPr="003F5008">
        <w:rPr>
          <w:szCs w:val="24"/>
        </w:rPr>
        <w:t xml:space="preserve"> </w:t>
      </w:r>
      <w:r w:rsidR="002338C6">
        <w:rPr>
          <w:szCs w:val="24"/>
        </w:rPr>
        <w:t>pirkimo</w:t>
      </w:r>
      <w:r w:rsidR="001A443C">
        <w:rPr>
          <w:szCs w:val="24"/>
        </w:rPr>
        <w:t xml:space="preserve"> </w:t>
      </w:r>
      <w:r w:rsidRPr="003F5008">
        <w:rPr>
          <w:szCs w:val="24"/>
        </w:rPr>
        <w:t>sąlygų</w:t>
      </w:r>
      <w:r w:rsidR="00545C89">
        <w:rPr>
          <w:szCs w:val="24"/>
        </w:rPr>
        <w:t xml:space="preserve"> 3</w:t>
      </w:r>
      <w:r w:rsidR="00F6109D">
        <w:rPr>
          <w:szCs w:val="24"/>
        </w:rPr>
        <w:t xml:space="preserve"> ir </w:t>
      </w:r>
      <w:r w:rsidR="00545C89">
        <w:rPr>
          <w:szCs w:val="24"/>
        </w:rPr>
        <w:t>4</w:t>
      </w:r>
      <w:r w:rsidRPr="003F5008">
        <w:rPr>
          <w:szCs w:val="24"/>
        </w:rPr>
        <w:t xml:space="preserve"> pried</w:t>
      </w:r>
      <w:r w:rsidR="00F6109D">
        <w:rPr>
          <w:szCs w:val="24"/>
        </w:rPr>
        <w:t>uose</w:t>
      </w:r>
      <w:r w:rsidRPr="003F5008">
        <w:rPr>
          <w:szCs w:val="24"/>
        </w:rPr>
        <w:t>.</w:t>
      </w:r>
    </w:p>
    <w:p w14:paraId="3C0AAEF7" w14:textId="77777777" w:rsidR="00F32F31" w:rsidRPr="003F5008" w:rsidRDefault="00F32F31" w:rsidP="003A5440">
      <w:pPr>
        <w:numPr>
          <w:ilvl w:val="0"/>
          <w:numId w:val="2"/>
        </w:numPr>
        <w:tabs>
          <w:tab w:val="left" w:pos="340"/>
          <w:tab w:val="left" w:pos="1210"/>
        </w:tabs>
        <w:spacing w:after="0" w:line="240" w:lineRule="auto"/>
        <w:ind w:firstLine="284"/>
        <w:jc w:val="both"/>
        <w:rPr>
          <w:szCs w:val="24"/>
        </w:rPr>
      </w:pPr>
      <w:r w:rsidRPr="003F5008">
        <w:rPr>
          <w:szCs w:val="24"/>
        </w:rPr>
        <w:t>Pirkimo sutarties sąlygos pirkimo sutarties galiojimo laikotarpiu gali būti keičiamos laikantis Viešųjų pirkimų įstatymo 89 straipsnio nuostatų.</w:t>
      </w:r>
    </w:p>
    <w:p w14:paraId="1C6A28A3" w14:textId="1510248F" w:rsidR="0079013E" w:rsidRPr="006A0DF1" w:rsidRDefault="0079013E" w:rsidP="0079013E">
      <w:pPr>
        <w:numPr>
          <w:ilvl w:val="0"/>
          <w:numId w:val="2"/>
        </w:numPr>
        <w:tabs>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sidR="00957C4C">
        <w:rPr>
          <w:szCs w:val="24"/>
        </w:rPr>
        <w:t xml:space="preserve">10 </w:t>
      </w:r>
      <w:r w:rsidRPr="002117E5">
        <w:rPr>
          <w:szCs w:val="24"/>
        </w:rPr>
        <w:t>darbo dien</w:t>
      </w:r>
      <w:r w:rsidR="00957C4C">
        <w:rPr>
          <w:szCs w:val="24"/>
        </w:rPr>
        <w:t>ų</w:t>
      </w:r>
      <w:r w:rsidRPr="002117E5">
        <w:rPr>
          <w:szCs w:val="24"/>
        </w:rPr>
        <w:t xml:space="preserve"> nuo pirkimo sutarties pasirašymo pateiktų tinkamą sutarties įvykdymo užtikrinimą</w:t>
      </w:r>
      <w:r w:rsidRPr="006A0DF1">
        <w:rPr>
          <w:szCs w:val="24"/>
        </w:rPr>
        <w:t>.</w:t>
      </w:r>
    </w:p>
    <w:p w14:paraId="2FA5B368" w14:textId="77777777" w:rsidR="0079013E" w:rsidRPr="002117E5" w:rsidRDefault="0079013E" w:rsidP="004A5CE2">
      <w:pPr>
        <w:numPr>
          <w:ilvl w:val="0"/>
          <w:numId w:val="2"/>
        </w:numPr>
        <w:tabs>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02E06D7C" w14:textId="77777777" w:rsidR="0079013E" w:rsidRPr="002117E5" w:rsidRDefault="0079013E" w:rsidP="000A40A6">
      <w:pPr>
        <w:numPr>
          <w:ilvl w:val="1"/>
          <w:numId w:val="2"/>
        </w:numPr>
        <w:tabs>
          <w:tab w:val="left" w:pos="1560"/>
        </w:tabs>
        <w:spacing w:after="0" w:line="240" w:lineRule="auto"/>
        <w:ind w:firstLine="284"/>
        <w:jc w:val="both"/>
        <w:rPr>
          <w:szCs w:val="24"/>
        </w:rPr>
      </w:pPr>
      <w:r w:rsidRPr="002117E5">
        <w:rPr>
          <w:szCs w:val="24"/>
        </w:rPr>
        <w:t>Lietuvos Respublikoje ar užsienyje registruoto banko besąlygine garantija;</w:t>
      </w:r>
    </w:p>
    <w:p w14:paraId="76D4D335" w14:textId="77777777" w:rsidR="0079013E" w:rsidRPr="002117E5" w:rsidRDefault="0079013E" w:rsidP="000A40A6">
      <w:pPr>
        <w:numPr>
          <w:ilvl w:val="1"/>
          <w:numId w:val="2"/>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5DB79C0E" w14:textId="77777777" w:rsidR="0079013E" w:rsidRPr="00A303B3" w:rsidRDefault="0079013E" w:rsidP="000A40A6">
      <w:pPr>
        <w:numPr>
          <w:ilvl w:val="1"/>
          <w:numId w:val="2"/>
        </w:numPr>
        <w:tabs>
          <w:tab w:val="left" w:pos="1560"/>
        </w:tabs>
        <w:spacing w:after="0" w:line="240" w:lineRule="auto"/>
        <w:ind w:firstLine="284"/>
        <w:jc w:val="both"/>
        <w:rPr>
          <w:szCs w:val="24"/>
        </w:rPr>
      </w:pPr>
      <w:r w:rsidRPr="002117E5">
        <w:rPr>
          <w:szCs w:val="24"/>
        </w:rPr>
        <w:t xml:space="preserve">užstatu, kuris pervedamas į Šiaulių rajono savivaldybės administracijos sąskaitą Nr. </w:t>
      </w:r>
      <w:r w:rsidRPr="00A303B3">
        <w:rPr>
          <w:szCs w:val="24"/>
        </w:rPr>
        <w:t>LT544010044200030055, esančią banke „</w:t>
      </w:r>
      <w:proofErr w:type="spellStart"/>
      <w:r w:rsidRPr="00A303B3">
        <w:rPr>
          <w:szCs w:val="24"/>
        </w:rPr>
        <w:t>Luminor</w:t>
      </w:r>
      <w:proofErr w:type="spellEnd"/>
      <w:r w:rsidRPr="00A303B3">
        <w:rPr>
          <w:szCs w:val="24"/>
        </w:rPr>
        <w:t xml:space="preserve"> Bank“, AS Lietuvos skyrius.</w:t>
      </w:r>
    </w:p>
    <w:p w14:paraId="67EAA2F8" w14:textId="77777777" w:rsidR="0079013E" w:rsidRPr="00A303B3" w:rsidRDefault="0079013E" w:rsidP="004A5CE2">
      <w:pPr>
        <w:numPr>
          <w:ilvl w:val="0"/>
          <w:numId w:val="2"/>
        </w:numPr>
        <w:tabs>
          <w:tab w:val="left" w:pos="340"/>
          <w:tab w:val="left" w:pos="1210"/>
        </w:tabs>
        <w:spacing w:after="0" w:line="240" w:lineRule="auto"/>
        <w:ind w:firstLine="284"/>
        <w:jc w:val="both"/>
        <w:rPr>
          <w:szCs w:val="24"/>
        </w:rPr>
      </w:pPr>
      <w:r w:rsidRPr="00A303B3">
        <w:rPr>
          <w:szCs w:val="24"/>
        </w:rPr>
        <w:t>Pirkimo sutarties įvykdymo užtikrinimo dydis – 10 procentų nuo pradinės sutarties vertės be PVM (suapvalintas iki sveiko skaičiaus).</w:t>
      </w:r>
    </w:p>
    <w:p w14:paraId="2F7AF4CA" w14:textId="565357A9" w:rsidR="0079013E" w:rsidRPr="00A303B3" w:rsidRDefault="0079013E" w:rsidP="00C80D8F">
      <w:pPr>
        <w:numPr>
          <w:ilvl w:val="0"/>
          <w:numId w:val="2"/>
        </w:numPr>
        <w:tabs>
          <w:tab w:val="left" w:pos="340"/>
          <w:tab w:val="left" w:pos="1210"/>
        </w:tabs>
        <w:spacing w:after="0" w:line="240" w:lineRule="auto"/>
        <w:ind w:firstLine="284"/>
        <w:jc w:val="both"/>
        <w:rPr>
          <w:szCs w:val="24"/>
        </w:rPr>
      </w:pPr>
      <w:r w:rsidRPr="00A303B3">
        <w:rPr>
          <w:szCs w:val="24"/>
        </w:rPr>
        <w:t xml:space="preserve">Kiti reikalavimai Pirkimo sutarties įvykdymo užtikrinimui yra išdėstyti šių pirkimo sąlygų </w:t>
      </w:r>
      <w:r w:rsidR="00D128A7" w:rsidRPr="00D128A7">
        <w:rPr>
          <w:szCs w:val="24"/>
        </w:rPr>
        <w:t xml:space="preserve">3 ir 4 </w:t>
      </w:r>
      <w:r w:rsidR="00D128A7" w:rsidRPr="00853309">
        <w:rPr>
          <w:szCs w:val="24"/>
        </w:rPr>
        <w:t xml:space="preserve">prieduose </w:t>
      </w:r>
      <w:r w:rsidR="00957C4C">
        <w:rPr>
          <w:szCs w:val="24"/>
        </w:rPr>
        <w:t xml:space="preserve">– </w:t>
      </w:r>
      <w:r w:rsidRPr="00853309">
        <w:rPr>
          <w:szCs w:val="24"/>
        </w:rPr>
        <w:t>Pirkimo sutarties projekt</w:t>
      </w:r>
      <w:r w:rsidR="00D128A7" w:rsidRPr="00853309">
        <w:rPr>
          <w:szCs w:val="24"/>
        </w:rPr>
        <w:t>uose</w:t>
      </w:r>
      <w:r w:rsidRPr="00853309">
        <w:rPr>
          <w:szCs w:val="24"/>
        </w:rPr>
        <w:t xml:space="preserve"> (</w:t>
      </w:r>
      <w:r w:rsidR="00853309" w:rsidRPr="00853309">
        <w:rPr>
          <w:szCs w:val="24"/>
        </w:rPr>
        <w:t>10</w:t>
      </w:r>
      <w:r w:rsidRPr="00853309">
        <w:rPr>
          <w:szCs w:val="24"/>
        </w:rPr>
        <w:t xml:space="preserve"> skyriuje).</w:t>
      </w:r>
    </w:p>
    <w:p w14:paraId="45E93D19" w14:textId="77777777" w:rsidR="00904EEB" w:rsidRPr="002919A5" w:rsidRDefault="00904EEB" w:rsidP="005C6E7E">
      <w:pPr>
        <w:pStyle w:val="Sraopastraipa"/>
        <w:numPr>
          <w:ilvl w:val="0"/>
          <w:numId w:val="2"/>
        </w:numPr>
        <w:tabs>
          <w:tab w:val="left" w:pos="567"/>
        </w:tabs>
        <w:spacing w:after="0" w:line="240" w:lineRule="auto"/>
        <w:ind w:firstLine="284"/>
        <w:contextualSpacing w:val="0"/>
        <w:jc w:val="both"/>
        <w:rPr>
          <w:szCs w:val="24"/>
        </w:rPr>
      </w:pPr>
      <w:r w:rsidRPr="00D86E14">
        <w:rPr>
          <w:szCs w:val="24"/>
        </w:rPr>
        <w:t xml:space="preserve">Sudarius pirkimo sutartį, tačiau ne vėliau negu pirkimo sutartis pradedama </w:t>
      </w:r>
      <w:r w:rsidRPr="002919A5">
        <w:rPr>
          <w:szCs w:val="24"/>
        </w:rPr>
        <w:t>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p>
    <w:p w14:paraId="63AC3D1C" w14:textId="5FA6ABB2" w:rsidR="008415C1" w:rsidRPr="00BB0F9C" w:rsidRDefault="00904EEB" w:rsidP="00644444">
      <w:pPr>
        <w:numPr>
          <w:ilvl w:val="0"/>
          <w:numId w:val="2"/>
        </w:numPr>
        <w:tabs>
          <w:tab w:val="left" w:pos="340"/>
          <w:tab w:val="left" w:pos="1210"/>
        </w:tabs>
        <w:spacing w:after="0" w:line="240" w:lineRule="auto"/>
        <w:ind w:firstLine="284"/>
        <w:jc w:val="both"/>
        <w:rPr>
          <w:szCs w:val="24"/>
        </w:rPr>
      </w:pPr>
      <w:r w:rsidRPr="002919A5">
        <w:rPr>
          <w:szCs w:val="24"/>
        </w:rPr>
        <w:t>Vykdant pirkimo sutartį, su sub</w:t>
      </w:r>
      <w:r w:rsidR="005372BB">
        <w:rPr>
          <w:szCs w:val="24"/>
        </w:rPr>
        <w:t>tiekėjais</w:t>
      </w:r>
      <w:r w:rsidRPr="002919A5">
        <w:rPr>
          <w:szCs w:val="24"/>
        </w:rPr>
        <w:t xml:space="preserve"> gali būti atsiskaitoma tiesiogiai. Perkančioji organizacija </w:t>
      </w:r>
      <w:r w:rsidRPr="002919A5">
        <w:rPr>
          <w:bCs/>
          <w:szCs w:val="24"/>
        </w:rPr>
        <w:t xml:space="preserve">ne vėliau kaip per 3 darbo dienas nuo </w:t>
      </w:r>
      <w:r w:rsidRPr="002919A5">
        <w:rPr>
          <w:szCs w:val="24"/>
        </w:rPr>
        <w:t>ši</w:t>
      </w:r>
      <w:r w:rsidR="002338C6">
        <w:rPr>
          <w:szCs w:val="24"/>
        </w:rPr>
        <w:t>ų</w:t>
      </w:r>
      <w:r w:rsidRPr="002919A5">
        <w:rPr>
          <w:szCs w:val="24"/>
        </w:rPr>
        <w:t xml:space="preserve"> </w:t>
      </w:r>
      <w:r w:rsidR="002338C6">
        <w:rPr>
          <w:szCs w:val="24"/>
        </w:rPr>
        <w:t>pirkimo</w:t>
      </w:r>
      <w:r w:rsidRPr="00A800B4">
        <w:rPr>
          <w:szCs w:val="24"/>
        </w:rPr>
        <w:t xml:space="preserve"> sąlygų 1</w:t>
      </w:r>
      <w:r w:rsidR="008C71D5" w:rsidRPr="00A800B4">
        <w:rPr>
          <w:szCs w:val="24"/>
        </w:rPr>
        <w:t>0</w:t>
      </w:r>
      <w:r w:rsidR="00E228B7">
        <w:rPr>
          <w:szCs w:val="24"/>
        </w:rPr>
        <w:t>2</w:t>
      </w:r>
      <w:r w:rsidRPr="00A800B4">
        <w:rPr>
          <w:szCs w:val="24"/>
        </w:rPr>
        <w:t xml:space="preserve"> punkte nurodytos</w:t>
      </w:r>
      <w:r w:rsidRPr="002919A5">
        <w:rPr>
          <w:szCs w:val="24"/>
        </w:rPr>
        <w:t xml:space="preserve"> informacijos gavimo raštu informuoja subtiekėjus apie tokią tiesioginio atsiskaitymo galimybę, o subtiekėjas, norėdamas pasinaudoti tokia galimybe, raštu pateikia prašymą perkančiajai organizacijai. Tais atvejais, kai sub</w:t>
      </w:r>
      <w:r w:rsidR="005372BB">
        <w:rPr>
          <w:szCs w:val="24"/>
        </w:rPr>
        <w:t>tiekėjas</w:t>
      </w:r>
      <w:r w:rsidRPr="002919A5">
        <w:rPr>
          <w:szCs w:val="24"/>
        </w:rPr>
        <w:t xml:space="preserve"> išreiškia norą pasinaudoti tiesioginio atsiskaitymo galimybe, turi būti sudaroma trišalė sutartis tarp perkančiosios organizacijos, pirkimo sutartį sudariusio tiekėjo ir jo sub</w:t>
      </w:r>
      <w:r w:rsidR="005372BB">
        <w:rPr>
          <w:szCs w:val="24"/>
        </w:rPr>
        <w:t>tiekėjas</w:t>
      </w:r>
      <w:r w:rsidRPr="002919A5">
        <w:rPr>
          <w:szCs w:val="24"/>
        </w:rPr>
        <w:t>, kurioje aprašoma tiesioginio atsiskaitymo su sub</w:t>
      </w:r>
      <w:r w:rsidR="005372BB">
        <w:rPr>
          <w:szCs w:val="24"/>
        </w:rPr>
        <w:t>tiekėjas</w:t>
      </w:r>
      <w:r w:rsidRPr="002919A5">
        <w:rPr>
          <w:szCs w:val="24"/>
        </w:rPr>
        <w:t xml:space="preserve"> tvarka, atsižvelgiant į pirkimo dokumentuose ir </w:t>
      </w:r>
      <w:proofErr w:type="spellStart"/>
      <w:r w:rsidRPr="002919A5">
        <w:rPr>
          <w:szCs w:val="24"/>
        </w:rPr>
        <w:t>sub</w:t>
      </w:r>
      <w:r w:rsidR="005372BB">
        <w:rPr>
          <w:szCs w:val="24"/>
        </w:rPr>
        <w:t>tiek</w:t>
      </w:r>
      <w:r w:rsidR="0085369A">
        <w:rPr>
          <w:szCs w:val="24"/>
        </w:rPr>
        <w:t>imo</w:t>
      </w:r>
      <w:proofErr w:type="spellEnd"/>
      <w:r w:rsidRPr="002919A5">
        <w:rPr>
          <w:szCs w:val="24"/>
        </w:rPr>
        <w:t xml:space="preserve"> sutartyje nustatytus reikalavimus. Trišalėje sutartyje turi būti nustatyta teisė tiekėjui prieštarauti nepagrįstiems mokėjimams.</w:t>
      </w:r>
      <w:r w:rsidR="008415C1">
        <w:rPr>
          <w:szCs w:val="24"/>
        </w:rPr>
        <w:t xml:space="preserve"> Trišalį susitarimą rengia tiekėjas, su kuriuo sudaryta pirkimo sutartis.</w:t>
      </w:r>
    </w:p>
    <w:p w14:paraId="410104C6" w14:textId="77777777" w:rsidR="00C53AAA" w:rsidRPr="00330782" w:rsidRDefault="00C53AAA" w:rsidP="00C53AAA">
      <w:pPr>
        <w:pStyle w:val="Sraopastraipa"/>
        <w:spacing w:before="120" w:after="120" w:line="240" w:lineRule="auto"/>
        <w:ind w:left="0"/>
        <w:jc w:val="center"/>
        <w:rPr>
          <w:b/>
          <w:szCs w:val="24"/>
        </w:rPr>
      </w:pPr>
      <w:bookmarkStart w:id="8" w:name="_Toc198561096"/>
      <w:r w:rsidRPr="00330782">
        <w:rPr>
          <w:b/>
          <w:szCs w:val="24"/>
        </w:rPr>
        <w:t>XIII. REIKALAVIMAI, SUSIJĘ SU NACIONALINIU SAUGUMU</w:t>
      </w:r>
      <w:bookmarkEnd w:id="8"/>
    </w:p>
    <w:p w14:paraId="266D6845" w14:textId="77777777" w:rsidR="00C53AAA" w:rsidRPr="00330782" w:rsidRDefault="00C53AAA" w:rsidP="00C53AAA">
      <w:pPr>
        <w:numPr>
          <w:ilvl w:val="0"/>
          <w:numId w:val="2"/>
        </w:numPr>
        <w:tabs>
          <w:tab w:val="left" w:pos="340"/>
          <w:tab w:val="left" w:pos="1210"/>
        </w:tabs>
        <w:spacing w:after="0" w:line="240" w:lineRule="auto"/>
        <w:ind w:firstLine="284"/>
        <w:jc w:val="both"/>
        <w:rPr>
          <w:szCs w:val="24"/>
        </w:rPr>
      </w:pPr>
      <w:r w:rsidRPr="00330782">
        <w:rPr>
          <w:szCs w:val="24"/>
        </w:rPr>
        <w:lastRenderedPageBreak/>
        <w:t>Pirkimo vykdytojas, vadovaudamasis VPĮ 45 straipsnio 2</w:t>
      </w:r>
      <w:r w:rsidRPr="00330782">
        <w:rPr>
          <w:szCs w:val="24"/>
          <w:vertAlign w:val="superscript"/>
        </w:rPr>
        <w:t>1</w:t>
      </w:r>
      <w:r w:rsidRPr="00330782">
        <w:rPr>
          <w:szCs w:val="24"/>
        </w:rPr>
        <w:t xml:space="preserve"> dalies nuostatomis atmes tiekėjo pasiūlymą, jeigu bus tenkinama bent viena iš toliau nurodytų sąlygų:</w:t>
      </w:r>
    </w:p>
    <w:p w14:paraId="4E45E74C" w14:textId="77777777" w:rsidR="00C53AAA" w:rsidRPr="00330782" w:rsidRDefault="00C53AAA" w:rsidP="000A40A6">
      <w:pPr>
        <w:pStyle w:val="Sraopastraipa"/>
        <w:numPr>
          <w:ilvl w:val="1"/>
          <w:numId w:val="2"/>
        </w:numPr>
        <w:tabs>
          <w:tab w:val="left" w:pos="340"/>
          <w:tab w:val="left" w:pos="1210"/>
        </w:tabs>
        <w:spacing w:after="0" w:line="240" w:lineRule="auto"/>
        <w:ind w:firstLine="284"/>
        <w:jc w:val="both"/>
        <w:rPr>
          <w:szCs w:val="24"/>
        </w:rPr>
      </w:pPr>
      <w:r w:rsidRPr="00330782">
        <w:rPr>
          <w:szCs w:val="24"/>
        </w:rPr>
        <w:t>tiekėjas, jo subtiekėjas, ūkio subjektai, kurių pajėgumais remiamasi ar juos kontroliuojantys asmenys yra juridiniai asmenys, registruoti VPĮ 92 straipsnio 15 dalyje numatytame sąraše nurodytose valstybėse ar teritorijose;</w:t>
      </w:r>
    </w:p>
    <w:p w14:paraId="6AC72C58" w14:textId="77777777" w:rsidR="00C53AAA" w:rsidRPr="00330782" w:rsidRDefault="00C53AAA" w:rsidP="000A40A6">
      <w:pPr>
        <w:pStyle w:val="Sraopastraipa"/>
        <w:numPr>
          <w:ilvl w:val="1"/>
          <w:numId w:val="2"/>
        </w:numPr>
        <w:tabs>
          <w:tab w:val="left" w:pos="340"/>
          <w:tab w:val="left" w:pos="1210"/>
        </w:tabs>
        <w:spacing w:after="0" w:line="240" w:lineRule="auto"/>
        <w:ind w:firstLine="284"/>
        <w:jc w:val="both"/>
        <w:rPr>
          <w:szCs w:val="24"/>
        </w:rPr>
      </w:pPr>
      <w:r w:rsidRPr="00330782">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5FD0EB9" w14:textId="77777777" w:rsidR="00C53AAA" w:rsidRPr="00330782" w:rsidRDefault="00C53AAA" w:rsidP="000A40A6">
      <w:pPr>
        <w:pStyle w:val="Sraopastraipa"/>
        <w:numPr>
          <w:ilvl w:val="1"/>
          <w:numId w:val="2"/>
        </w:numPr>
        <w:tabs>
          <w:tab w:val="left" w:pos="340"/>
          <w:tab w:val="left" w:pos="1210"/>
        </w:tabs>
        <w:spacing w:after="0" w:line="240" w:lineRule="auto"/>
        <w:ind w:firstLine="284"/>
        <w:jc w:val="both"/>
        <w:rPr>
          <w:szCs w:val="24"/>
        </w:rPr>
      </w:pPr>
      <w:r w:rsidRPr="00330782">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82AB8A3" w14:textId="3E126541" w:rsidR="00C53AAA" w:rsidRPr="00330782" w:rsidRDefault="00C53AAA" w:rsidP="00282984">
      <w:pPr>
        <w:numPr>
          <w:ilvl w:val="0"/>
          <w:numId w:val="2"/>
        </w:numPr>
        <w:tabs>
          <w:tab w:val="left" w:pos="340"/>
          <w:tab w:val="left" w:pos="1210"/>
        </w:tabs>
        <w:spacing w:after="0" w:line="240" w:lineRule="auto"/>
        <w:ind w:firstLine="284"/>
        <w:jc w:val="both"/>
        <w:rPr>
          <w:szCs w:val="24"/>
        </w:rPr>
      </w:pPr>
      <w:r w:rsidRPr="00330782">
        <w:rPr>
          <w:iCs/>
          <w:szCs w:val="24"/>
        </w:rPr>
        <w:t>Dėl VPĮ 45 straipsnio 2</w:t>
      </w:r>
      <w:r w:rsidRPr="00330782">
        <w:rPr>
          <w:iCs/>
          <w:szCs w:val="24"/>
          <w:vertAlign w:val="superscript"/>
        </w:rPr>
        <w:t>1</w:t>
      </w:r>
      <w:r w:rsidRPr="00330782">
        <w:rPr>
          <w:iCs/>
          <w:szCs w:val="24"/>
        </w:rPr>
        <w:t xml:space="preserve"> dalies 1, 2 ir 6 punktuose nurodytų sąlygų nebuvimo Tiekėjas kartu su pasiūlymu turi pateikti paties T</w:t>
      </w:r>
      <w:r w:rsidRPr="00330782">
        <w:rPr>
          <w:szCs w:val="24"/>
        </w:rPr>
        <w:t>iekėjo, ūkio subjektų grupės kiekvieno nario (jeigu pasiūlymą teikia ūkio subjektų grupė), subtiekėjo (-ų), ūkio subjekto (-ų), kurio (-</w:t>
      </w:r>
      <w:proofErr w:type="spellStart"/>
      <w:r w:rsidRPr="00330782">
        <w:rPr>
          <w:szCs w:val="24"/>
        </w:rPr>
        <w:t>ių</w:t>
      </w:r>
      <w:proofErr w:type="spellEnd"/>
      <w:r w:rsidRPr="00330782">
        <w:rPr>
          <w:szCs w:val="24"/>
        </w:rPr>
        <w:t>) pajėgumais remiamasi,</w:t>
      </w:r>
      <w:r w:rsidRPr="00330782">
        <w:rPr>
          <w:iCs/>
          <w:szCs w:val="24"/>
        </w:rPr>
        <w:t xml:space="preserve"> atitikties deklaracijas. Pavyzdinė Deklaracijos dėl atitikties VPĮ 45 straipsnio 2¹ dalies nuostatoms forma yra pateikta pirkimo sąlygų </w:t>
      </w:r>
      <w:r w:rsidR="007A6DD5">
        <w:rPr>
          <w:iCs/>
          <w:szCs w:val="24"/>
        </w:rPr>
        <w:t>8</w:t>
      </w:r>
      <w:r w:rsidRPr="00330782">
        <w:rPr>
          <w:iCs/>
          <w:szCs w:val="24"/>
        </w:rPr>
        <w:t xml:space="preserve"> priede</w:t>
      </w:r>
      <w:r w:rsidRPr="00330782">
        <w:rPr>
          <w:szCs w:val="24"/>
        </w:rPr>
        <w:t>.</w:t>
      </w:r>
    </w:p>
    <w:p w14:paraId="69F9E834" w14:textId="77777777" w:rsidR="00C53AAA" w:rsidRPr="00330782" w:rsidRDefault="00C53AAA" w:rsidP="00282984">
      <w:pPr>
        <w:numPr>
          <w:ilvl w:val="0"/>
          <w:numId w:val="2"/>
        </w:numPr>
        <w:tabs>
          <w:tab w:val="left" w:pos="340"/>
          <w:tab w:val="left" w:pos="1210"/>
        </w:tabs>
        <w:spacing w:after="0" w:line="240" w:lineRule="auto"/>
        <w:ind w:firstLine="284"/>
        <w:jc w:val="both"/>
        <w:rPr>
          <w:szCs w:val="24"/>
        </w:rPr>
      </w:pPr>
      <w:r w:rsidRPr="00330782">
        <w:rPr>
          <w:iCs/>
          <w:szCs w:val="24"/>
        </w:rPr>
        <w:t>Pirkimo vykdytojui</w:t>
      </w:r>
      <w:r w:rsidRPr="00330782">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Pirkimo vykdytojui priimtinus dokumentus. Tokių dokumentų Pirkimo vykdytojas gali prašyti bet kuriuo pirkimo procedūros metu, jeigu tai būtina siekiant užtikrinti tinkamą pirkimo procedūros atlikimą.</w:t>
      </w:r>
    </w:p>
    <w:p w14:paraId="45349E35" w14:textId="77777777" w:rsidR="00F31382" w:rsidRPr="002117E5" w:rsidRDefault="00F31382" w:rsidP="00F31382">
      <w:pPr>
        <w:spacing w:before="120" w:after="120" w:line="240" w:lineRule="auto"/>
        <w:jc w:val="center"/>
        <w:rPr>
          <w:b/>
          <w:bCs/>
          <w:szCs w:val="24"/>
        </w:rPr>
      </w:pPr>
      <w:bookmarkStart w:id="9" w:name="_Hlk224549044"/>
      <w:r w:rsidRPr="002117E5">
        <w:rPr>
          <w:b/>
          <w:bCs/>
          <w:szCs w:val="24"/>
        </w:rPr>
        <w:t>XI</w:t>
      </w:r>
      <w:r>
        <w:rPr>
          <w:b/>
          <w:bCs/>
          <w:szCs w:val="24"/>
        </w:rPr>
        <w:t>V</w:t>
      </w:r>
      <w:r w:rsidRPr="002117E5">
        <w:rPr>
          <w:b/>
          <w:bCs/>
          <w:szCs w:val="24"/>
        </w:rPr>
        <w:t xml:space="preserve">. </w:t>
      </w:r>
      <w:bookmarkEnd w:id="9"/>
      <w:r w:rsidRPr="002117E5">
        <w:rPr>
          <w:b/>
          <w:bCs/>
          <w:szCs w:val="24"/>
        </w:rPr>
        <w:t>ASMENS DUOMENŲ APSAUGA</w:t>
      </w:r>
    </w:p>
    <w:p w14:paraId="42A5F063" w14:textId="3ECC4B37" w:rsidR="00904EEB" w:rsidRPr="00ED3F54" w:rsidRDefault="00ED61BF" w:rsidP="004E2F42">
      <w:pPr>
        <w:numPr>
          <w:ilvl w:val="0"/>
          <w:numId w:val="2"/>
        </w:numPr>
        <w:tabs>
          <w:tab w:val="left" w:pos="340"/>
          <w:tab w:val="left" w:pos="1210"/>
        </w:tabs>
        <w:spacing w:after="0" w:line="240" w:lineRule="auto"/>
        <w:ind w:firstLine="284"/>
        <w:jc w:val="both"/>
      </w:pPr>
      <w:r w:rsidRPr="00ED3F54">
        <w:t>Vykdant šio pirkimo procedūras</w:t>
      </w:r>
      <w:r w:rsidR="003F31D8" w:rsidRPr="00ED3F54">
        <w:t xml:space="preserve"> bei sudarytą pirkimo sutartį</w:t>
      </w:r>
      <w:r w:rsidRPr="00ED3F54">
        <w:t xml:space="preserve">, perkančioji organizacija </w:t>
      </w:r>
      <w:r w:rsidR="003F31D8" w:rsidRPr="00ED3F54">
        <w:t>ir tiekėjas turi</w:t>
      </w:r>
      <w:r w:rsidRPr="00ED3F54">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ED3F54" w:rsidRDefault="00ED61BF" w:rsidP="006D20FA">
      <w:pPr>
        <w:numPr>
          <w:ilvl w:val="0"/>
          <w:numId w:val="2"/>
        </w:numPr>
        <w:tabs>
          <w:tab w:val="left" w:pos="340"/>
          <w:tab w:val="left" w:pos="1210"/>
        </w:tabs>
        <w:spacing w:after="0" w:line="240" w:lineRule="auto"/>
        <w:ind w:firstLine="284"/>
        <w:jc w:val="both"/>
      </w:pPr>
      <w:r w:rsidRPr="00ED3F54">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ED3F54" w:rsidRDefault="00ED61BF" w:rsidP="004F1266">
      <w:pPr>
        <w:numPr>
          <w:ilvl w:val="0"/>
          <w:numId w:val="2"/>
        </w:numPr>
        <w:tabs>
          <w:tab w:val="left" w:pos="340"/>
          <w:tab w:val="left" w:pos="1210"/>
        </w:tabs>
        <w:spacing w:after="0" w:line="240" w:lineRule="auto"/>
        <w:ind w:firstLine="284"/>
        <w:jc w:val="both"/>
      </w:pPr>
      <w:r w:rsidRPr="00ED3F54">
        <w:t xml:space="preserve">Perkančioji organizacija iš tiekėjo </w:t>
      </w:r>
      <w:r w:rsidR="003F31D8" w:rsidRPr="00ED3F54">
        <w:t xml:space="preserve">gali </w:t>
      </w:r>
      <w:r w:rsidRPr="00ED3F54">
        <w:t xml:space="preserve">prašyti tik tiek asmens duomenų, kiek yra būtina </w:t>
      </w:r>
      <w:r w:rsidR="003F31D8" w:rsidRPr="00ED3F54">
        <w:t xml:space="preserve">pirkimo procedūrai atlikti bei pirkimo </w:t>
      </w:r>
      <w:r w:rsidRPr="00ED3F54">
        <w:t>sutarčiai įvykdyti</w:t>
      </w:r>
      <w:r w:rsidR="003F31D8" w:rsidRPr="00ED3F54">
        <w:t>.</w:t>
      </w:r>
    </w:p>
    <w:p w14:paraId="2F6461B7" w14:textId="635F2F34" w:rsidR="00ED61BF" w:rsidRPr="00ED3F54" w:rsidRDefault="003F31D8" w:rsidP="00DB2AAA">
      <w:pPr>
        <w:numPr>
          <w:ilvl w:val="0"/>
          <w:numId w:val="2"/>
        </w:numPr>
        <w:tabs>
          <w:tab w:val="left" w:pos="340"/>
          <w:tab w:val="left" w:pos="1210"/>
        </w:tabs>
        <w:spacing w:after="0" w:line="240" w:lineRule="auto"/>
        <w:ind w:firstLine="284"/>
        <w:jc w:val="both"/>
      </w:pPr>
      <w:r w:rsidRPr="00ED3F54">
        <w:t xml:space="preserve">Tiekėjas turi informuoti asmenis, nurodytus teikiamuose dokumentuose dėl tiekėjų pašalinimo pagrindų nebuvimo, dėl kvalifikacijos reikalavimų atitikimo bei </w:t>
      </w:r>
      <w:r w:rsidR="00ED61BF" w:rsidRPr="00ED3F54">
        <w:t xml:space="preserve">kitus su </w:t>
      </w:r>
      <w:r w:rsidRPr="00ED3F54">
        <w:t xml:space="preserve">pirkimo </w:t>
      </w:r>
      <w:r w:rsidR="00ED61BF" w:rsidRPr="00ED3F54">
        <w:t xml:space="preserve">sutarties vykdymu susijusius asmenis apie jų asmens duomenų tvarkymą </w:t>
      </w:r>
      <w:r w:rsidRPr="00ED3F54">
        <w:t>pirkimo procedūrų bei pirkimo</w:t>
      </w:r>
      <w:r w:rsidR="00ED61BF" w:rsidRPr="00ED3F54">
        <w:t xml:space="preserve"> sutarties pagrindu pagal Reglamento (ES) 2016/679 13 straipsnį</w:t>
      </w:r>
      <w:r w:rsidRPr="00ED3F54">
        <w:t>.</w:t>
      </w:r>
    </w:p>
    <w:p w14:paraId="40593FA1" w14:textId="5524C6C0" w:rsidR="003F31D8" w:rsidRPr="00ED3F54" w:rsidRDefault="001D5983" w:rsidP="00DB2AAA">
      <w:pPr>
        <w:numPr>
          <w:ilvl w:val="0"/>
          <w:numId w:val="2"/>
        </w:numPr>
        <w:tabs>
          <w:tab w:val="left" w:pos="340"/>
          <w:tab w:val="left" w:pos="1210"/>
        </w:tabs>
        <w:spacing w:after="0" w:line="240" w:lineRule="auto"/>
        <w:ind w:firstLine="284"/>
        <w:jc w:val="both"/>
      </w:pPr>
      <w:r w:rsidRPr="00ED3F54">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15C44CC2" w:rsidR="001D5983" w:rsidRPr="00ED3F54" w:rsidRDefault="001D5983" w:rsidP="00DB2AAA">
      <w:pPr>
        <w:numPr>
          <w:ilvl w:val="0"/>
          <w:numId w:val="2"/>
        </w:numPr>
        <w:tabs>
          <w:tab w:val="left" w:pos="340"/>
          <w:tab w:val="left" w:pos="1210"/>
        </w:tabs>
        <w:spacing w:after="0" w:line="240" w:lineRule="auto"/>
        <w:ind w:firstLine="284"/>
        <w:jc w:val="both"/>
      </w:pPr>
      <w:r w:rsidRPr="00ED3F54">
        <w:t>Jei tiekėjas numato pasitelkti sub</w:t>
      </w:r>
      <w:r w:rsidR="005372BB">
        <w:t>tiekėją</w:t>
      </w:r>
      <w:r w:rsidRPr="00ED3F54">
        <w:t>, pagal Reglamentą (ES) 2016/679 jam yra taikomi lygiai tokie pat reikalavimai kaip ir tiekėjui. Tiekėjas privalo informuoti sub</w:t>
      </w:r>
      <w:r w:rsidR="005372BB">
        <w:t>tiekėją</w:t>
      </w:r>
      <w:r w:rsidRPr="00ED3F54">
        <w:t xml:space="preserve"> (duomenų subjektą), kad pirkimo procedūrų metu (pirkimo sutarties vykdymo metu) jo asmens duomenys bus tvarkomi vadovaujantis Reglamento (ES) 2016/679 13 straipsniu.</w:t>
      </w:r>
    </w:p>
    <w:p w14:paraId="205B444C" w14:textId="0EAC9973" w:rsidR="001D5983" w:rsidRPr="00ED3F54" w:rsidRDefault="001D5983" w:rsidP="00DB2AAA">
      <w:pPr>
        <w:numPr>
          <w:ilvl w:val="0"/>
          <w:numId w:val="2"/>
        </w:numPr>
        <w:tabs>
          <w:tab w:val="left" w:pos="340"/>
          <w:tab w:val="left" w:pos="1210"/>
        </w:tabs>
        <w:spacing w:after="0" w:line="240" w:lineRule="auto"/>
        <w:ind w:firstLine="284"/>
        <w:jc w:val="both"/>
      </w:pPr>
      <w:r w:rsidRPr="00ED3F54">
        <w:lastRenderedPageBreak/>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ED3F54" w:rsidRDefault="004379BC" w:rsidP="00DB2AAA">
      <w:pPr>
        <w:numPr>
          <w:ilvl w:val="0"/>
          <w:numId w:val="2"/>
        </w:numPr>
        <w:tabs>
          <w:tab w:val="left" w:pos="340"/>
          <w:tab w:val="left" w:pos="1210"/>
        </w:tabs>
        <w:spacing w:after="0" w:line="240" w:lineRule="auto"/>
        <w:ind w:firstLine="284"/>
        <w:jc w:val="both"/>
      </w:pPr>
      <w:r w:rsidRPr="00ED3F54">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42C03420" w:rsidR="004379BC" w:rsidRPr="00ED3F54" w:rsidRDefault="007F4393" w:rsidP="00193F4E">
      <w:pPr>
        <w:numPr>
          <w:ilvl w:val="0"/>
          <w:numId w:val="2"/>
        </w:numPr>
        <w:tabs>
          <w:tab w:val="left" w:pos="340"/>
          <w:tab w:val="left" w:pos="1210"/>
        </w:tabs>
        <w:spacing w:after="0" w:line="240" w:lineRule="auto"/>
        <w:ind w:firstLine="284"/>
        <w:jc w:val="both"/>
      </w:pPr>
      <w:r w:rsidRPr="00ED3F54">
        <w:rPr>
          <w:spacing w:val="-3"/>
        </w:rPr>
        <w:t xml:space="preserve">Perkančioji organizacija ir tiekėjas, su kuriuo bus sudaryta pirkimo sutartis, gautus asmens duomenis saugo </w:t>
      </w:r>
      <w:r w:rsidRPr="00ED3F54">
        <w:t xml:space="preserve">– ne trumpiau kaip 4 metus nuo Sutarties įvykdymo ir </w:t>
      </w:r>
      <w:r w:rsidRPr="00ED3F54">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CE5E3AF" w14:textId="33C5A72D" w:rsidR="00D35D38" w:rsidRDefault="00D35D38" w:rsidP="00F41A43">
      <w:pPr>
        <w:pStyle w:val="linija"/>
        <w:jc w:val="center"/>
      </w:pPr>
      <w:r>
        <w:rPr>
          <w:sz w:val="22"/>
          <w:szCs w:val="22"/>
        </w:rPr>
        <w:t>_______</w:t>
      </w:r>
      <w:r w:rsidR="004E2580">
        <w:rPr>
          <w:sz w:val="22"/>
          <w:szCs w:val="22"/>
        </w:rPr>
        <w:t>______</w:t>
      </w:r>
      <w:r>
        <w:rPr>
          <w:sz w:val="22"/>
          <w:szCs w:val="22"/>
        </w:rPr>
        <w:t>_______</w:t>
      </w:r>
    </w:p>
    <w:sectPr w:rsidR="00D35D38" w:rsidSect="00060FAC">
      <w:headerReference w:type="default" r:id="rId17"/>
      <w:type w:val="continuous"/>
      <w:pgSz w:w="11906" w:h="16838" w:code="9"/>
      <w:pgMar w:top="1247" w:right="726" w:bottom="124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81EDB" w14:textId="77777777" w:rsidR="00E00B81" w:rsidRDefault="00E00B81">
      <w:r>
        <w:separator/>
      </w:r>
    </w:p>
  </w:endnote>
  <w:endnote w:type="continuationSeparator" w:id="0">
    <w:p w14:paraId="53A8222B" w14:textId="77777777" w:rsidR="00E00B81" w:rsidRDefault="00E00B81">
      <w:r>
        <w:continuationSeparator/>
      </w:r>
    </w:p>
  </w:endnote>
  <w:endnote w:type="continuationNotice" w:id="1">
    <w:p w14:paraId="7EF773A9" w14:textId="77777777" w:rsidR="00E00B81" w:rsidRDefault="00E00B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4B9F8" w14:textId="77777777" w:rsidR="00E00B81" w:rsidRDefault="00E00B81">
      <w:r>
        <w:separator/>
      </w:r>
    </w:p>
  </w:footnote>
  <w:footnote w:type="continuationSeparator" w:id="0">
    <w:p w14:paraId="172E3078" w14:textId="77777777" w:rsidR="00E00B81" w:rsidRDefault="00E00B81">
      <w:r>
        <w:continuationSeparator/>
      </w:r>
    </w:p>
  </w:footnote>
  <w:footnote w:type="continuationNotice" w:id="1">
    <w:p w14:paraId="2052E22B" w14:textId="77777777" w:rsidR="00E00B81" w:rsidRDefault="00E00B81">
      <w:pPr>
        <w:spacing w:after="0" w:line="240" w:lineRule="auto"/>
      </w:pPr>
    </w:p>
  </w:footnote>
  <w:footnote w:id="2">
    <w:p w14:paraId="1032CC7D" w14:textId="77777777" w:rsidR="00DF39D8" w:rsidRPr="00F57187" w:rsidRDefault="00DF39D8" w:rsidP="00DF39D8">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DB9BE6" w14:textId="77777777" w:rsidR="00DF39D8" w:rsidRPr="00F57187" w:rsidRDefault="00DF39D8" w:rsidP="00DF39D8">
      <w:pPr>
        <w:pStyle w:val="Puslapioinaostekstas"/>
        <w:numPr>
          <w:ilvl w:val="0"/>
          <w:numId w:val="28"/>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0EF87AC8" w14:textId="77777777" w:rsidR="00DF39D8" w:rsidRPr="00DD1F37" w:rsidRDefault="00DF39D8" w:rsidP="00DF39D8">
      <w:pPr>
        <w:pStyle w:val="Puslapioinaostekstas"/>
        <w:numPr>
          <w:ilvl w:val="0"/>
          <w:numId w:val="28"/>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8B1548" w14:textId="77777777" w:rsidR="00DF39D8" w:rsidRPr="002C2CF6" w:rsidRDefault="00DF39D8" w:rsidP="00DF39D8">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BC6811" w14:textId="77777777" w:rsidR="00DF39D8" w:rsidRPr="002C2CF6" w:rsidRDefault="00DF39D8" w:rsidP="00DF39D8">
      <w:pPr>
        <w:pStyle w:val="Puslapioinaostekstas"/>
        <w:numPr>
          <w:ilvl w:val="0"/>
          <w:numId w:val="26"/>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55F0FFDC" w14:textId="77777777" w:rsidR="00DF39D8" w:rsidRPr="002C2CF6" w:rsidRDefault="00DF39D8" w:rsidP="00DF39D8">
      <w:pPr>
        <w:pStyle w:val="Puslapioinaostekstas"/>
        <w:numPr>
          <w:ilvl w:val="0"/>
          <w:numId w:val="26"/>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9470CB" w14:textId="77777777" w:rsidR="00DF39D8" w:rsidRPr="00764E58" w:rsidRDefault="00DF39D8" w:rsidP="00DF39D8">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B7D55D" w14:textId="77777777" w:rsidR="00DF39D8" w:rsidRPr="00764E58" w:rsidRDefault="00DF39D8" w:rsidP="00DF39D8">
      <w:pPr>
        <w:pStyle w:val="Puslapioinaostekstas"/>
        <w:numPr>
          <w:ilvl w:val="0"/>
          <w:numId w:val="30"/>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D8144C7" w14:textId="77777777" w:rsidR="00DF39D8" w:rsidRDefault="00DF39D8" w:rsidP="00DF39D8">
      <w:pPr>
        <w:pStyle w:val="Puslapioinaostekstas"/>
        <w:numPr>
          <w:ilvl w:val="0"/>
          <w:numId w:val="30"/>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0892F512" w:rsidR="002338C6" w:rsidRDefault="002338C6">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9779A8">
      <w:rPr>
        <w:rStyle w:val="Puslapionumeris"/>
        <w:noProof/>
      </w:rPr>
      <w:t>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A83A4B9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230BEE"/>
    <w:multiLevelType w:val="multilevel"/>
    <w:tmpl w:val="A83A4B9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0" w15:restartNumberingAfterBreak="0">
    <w:nsid w:val="1EB41C71"/>
    <w:multiLevelType w:val="multilevel"/>
    <w:tmpl w:val="A83A4B9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1"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E913CF"/>
    <w:multiLevelType w:val="multilevel"/>
    <w:tmpl w:val="EF4E393E"/>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80B36A9"/>
    <w:multiLevelType w:val="multilevel"/>
    <w:tmpl w:val="A83A4B9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1" w15:restartNumberingAfterBreak="0">
    <w:nsid w:val="41807E0F"/>
    <w:multiLevelType w:val="multilevel"/>
    <w:tmpl w:val="A83A4B9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2"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5"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1637"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27" w15:restartNumberingAfterBreak="0">
    <w:nsid w:val="58AA49FA"/>
    <w:multiLevelType w:val="multilevel"/>
    <w:tmpl w:val="A83A4B9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8" w15:restartNumberingAfterBreak="0">
    <w:nsid w:val="5B9C47EE"/>
    <w:multiLevelType w:val="multilevel"/>
    <w:tmpl w:val="923EBFF6"/>
    <w:lvl w:ilvl="0">
      <w:start w:val="5"/>
      <w:numFmt w:val="decimal"/>
      <w:lvlText w:val="%1."/>
      <w:lvlJc w:val="left"/>
      <w:pPr>
        <w:ind w:left="360" w:hanging="360"/>
      </w:pPr>
      <w:rPr>
        <w:i w:val="0"/>
        <w:color w:val="auto"/>
      </w:rPr>
    </w:lvl>
    <w:lvl w:ilvl="1">
      <w:start w:val="1"/>
      <w:numFmt w:val="decimal"/>
      <w:lvlText w:val="%1.%2."/>
      <w:lvlJc w:val="left"/>
      <w:pPr>
        <w:ind w:left="2142" w:hanging="360"/>
      </w:pPr>
      <w:rPr>
        <w:i w:val="0"/>
        <w:color w:val="auto"/>
      </w:rPr>
    </w:lvl>
    <w:lvl w:ilvl="2">
      <w:start w:val="1"/>
      <w:numFmt w:val="decimal"/>
      <w:lvlText w:val="%1.%2.%3."/>
      <w:lvlJc w:val="left"/>
      <w:pPr>
        <w:ind w:left="4284" w:hanging="720"/>
      </w:pPr>
      <w:rPr>
        <w:i w:val="0"/>
        <w:color w:val="auto"/>
      </w:rPr>
    </w:lvl>
    <w:lvl w:ilvl="3">
      <w:start w:val="1"/>
      <w:numFmt w:val="decimal"/>
      <w:lvlText w:val="%1.%2.%3.%4."/>
      <w:lvlJc w:val="left"/>
      <w:pPr>
        <w:ind w:left="6066" w:hanging="720"/>
      </w:pPr>
      <w:rPr>
        <w:i w:val="0"/>
        <w:color w:val="auto"/>
      </w:rPr>
    </w:lvl>
    <w:lvl w:ilvl="4">
      <w:start w:val="1"/>
      <w:numFmt w:val="decimal"/>
      <w:lvlText w:val="%1.%2.%3.%4.%5."/>
      <w:lvlJc w:val="left"/>
      <w:pPr>
        <w:ind w:left="8208" w:hanging="1080"/>
      </w:pPr>
      <w:rPr>
        <w:i w:val="0"/>
        <w:color w:val="auto"/>
      </w:rPr>
    </w:lvl>
    <w:lvl w:ilvl="5">
      <w:start w:val="1"/>
      <w:numFmt w:val="decimal"/>
      <w:lvlText w:val="%1.%2.%3.%4.%5.%6."/>
      <w:lvlJc w:val="left"/>
      <w:pPr>
        <w:ind w:left="9990" w:hanging="1080"/>
      </w:pPr>
      <w:rPr>
        <w:i w:val="0"/>
        <w:color w:val="auto"/>
      </w:rPr>
    </w:lvl>
    <w:lvl w:ilvl="6">
      <w:start w:val="1"/>
      <w:numFmt w:val="decimal"/>
      <w:lvlText w:val="%1.%2.%3.%4.%5.%6.%7."/>
      <w:lvlJc w:val="left"/>
      <w:pPr>
        <w:ind w:left="12132" w:hanging="1440"/>
      </w:pPr>
      <w:rPr>
        <w:i w:val="0"/>
        <w:color w:val="auto"/>
      </w:rPr>
    </w:lvl>
    <w:lvl w:ilvl="7">
      <w:start w:val="1"/>
      <w:numFmt w:val="decimal"/>
      <w:lvlText w:val="%1.%2.%3.%4.%5.%6.%7.%8."/>
      <w:lvlJc w:val="left"/>
      <w:pPr>
        <w:ind w:left="13914" w:hanging="1440"/>
      </w:pPr>
      <w:rPr>
        <w:i w:val="0"/>
        <w:color w:val="auto"/>
      </w:rPr>
    </w:lvl>
    <w:lvl w:ilvl="8">
      <w:start w:val="1"/>
      <w:numFmt w:val="decimal"/>
      <w:lvlText w:val="%1.%2.%3.%4.%5.%6.%7.%8.%9."/>
      <w:lvlJc w:val="left"/>
      <w:pPr>
        <w:ind w:left="16056" w:hanging="1800"/>
      </w:pPr>
      <w:rPr>
        <w:i w:val="0"/>
        <w:color w:val="auto"/>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8C4054"/>
    <w:multiLevelType w:val="hybridMultilevel"/>
    <w:tmpl w:val="A7CA9792"/>
    <w:lvl w:ilvl="0" w:tplc="D618069A">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5"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92155">
    <w:abstractNumId w:val="0"/>
  </w:num>
  <w:num w:numId="2" w16cid:durableId="2023622253">
    <w:abstractNumId w:val="1"/>
  </w:num>
  <w:num w:numId="3" w16cid:durableId="1611934350">
    <w:abstractNumId w:val="2"/>
  </w:num>
  <w:num w:numId="4" w16cid:durableId="85151873">
    <w:abstractNumId w:val="3"/>
  </w:num>
  <w:num w:numId="5" w16cid:durableId="260843020">
    <w:abstractNumId w:val="4"/>
  </w:num>
  <w:num w:numId="6" w16cid:durableId="1779568367">
    <w:abstractNumId w:val="23"/>
  </w:num>
  <w:num w:numId="7" w16cid:durableId="973365308">
    <w:abstractNumId w:val="14"/>
  </w:num>
  <w:num w:numId="8" w16cid:durableId="1730610733">
    <w:abstractNumId w:val="17"/>
  </w:num>
  <w:num w:numId="9" w16cid:durableId="694578232">
    <w:abstractNumId w:val="22"/>
  </w:num>
  <w:num w:numId="10" w16cid:durableId="203058641">
    <w:abstractNumId w:val="35"/>
  </w:num>
  <w:num w:numId="11" w16cid:durableId="571542547">
    <w:abstractNumId w:val="12"/>
  </w:num>
  <w:num w:numId="12" w16cid:durableId="1644693570">
    <w:abstractNumId w:val="15"/>
  </w:num>
  <w:num w:numId="13" w16cid:durableId="1057708790">
    <w:abstractNumId w:val="11"/>
  </w:num>
  <w:num w:numId="14" w16cid:durableId="1411194230">
    <w:abstractNumId w:val="8"/>
  </w:num>
  <w:num w:numId="15" w16cid:durableId="1360156099">
    <w:abstractNumId w:val="19"/>
  </w:num>
  <w:num w:numId="16" w16cid:durableId="739790786">
    <w:abstractNumId w:val="6"/>
  </w:num>
  <w:num w:numId="17" w16cid:durableId="802308261">
    <w:abstractNumId w:val="12"/>
  </w:num>
  <w:num w:numId="18" w16cid:durableId="361288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5406414">
    <w:abstractNumId w:val="13"/>
  </w:num>
  <w:num w:numId="20" w16cid:durableId="59721151">
    <w:abstractNumId w:val="25"/>
  </w:num>
  <w:num w:numId="21" w16cid:durableId="1299727865">
    <w:abstractNumId w:val="7"/>
  </w:num>
  <w:num w:numId="22" w16cid:durableId="957949774">
    <w:abstractNumId w:val="32"/>
  </w:num>
  <w:num w:numId="23" w16cid:durableId="642201331">
    <w:abstractNumId w:val="9"/>
  </w:num>
  <w:num w:numId="24" w16cid:durableId="2110614097">
    <w:abstractNumId w:val="10"/>
  </w:num>
  <w:num w:numId="25" w16cid:durableId="1039162434">
    <w:abstractNumId w:val="20"/>
  </w:num>
  <w:num w:numId="26" w16cid:durableId="1791435954">
    <w:abstractNumId w:val="33"/>
  </w:num>
  <w:num w:numId="27" w16cid:durableId="1234006333">
    <w:abstractNumId w:val="29"/>
  </w:num>
  <w:num w:numId="28" w16cid:durableId="1401367511">
    <w:abstractNumId w:val="30"/>
  </w:num>
  <w:num w:numId="29" w16cid:durableId="605428056">
    <w:abstractNumId w:val="31"/>
  </w:num>
  <w:num w:numId="30" w16cid:durableId="2035037404">
    <w:abstractNumId w:val="5"/>
  </w:num>
  <w:num w:numId="31" w16cid:durableId="977801340">
    <w:abstractNumId w:val="27"/>
  </w:num>
  <w:num w:numId="32" w16cid:durableId="2103602242">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2403686">
    <w:abstractNumId w:val="21"/>
  </w:num>
  <w:num w:numId="34" w16cid:durableId="1393232089">
    <w:abstractNumId w:val="18"/>
  </w:num>
  <w:num w:numId="35" w16cid:durableId="3873368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7232688">
    <w:abstractNumId w:val="24"/>
  </w:num>
  <w:num w:numId="37" w16cid:durableId="42562941">
    <w:abstractNumId w:val="34"/>
  </w:num>
  <w:num w:numId="38" w16cid:durableId="15716955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275B"/>
    <w:rsid w:val="000040DA"/>
    <w:rsid w:val="000121B3"/>
    <w:rsid w:val="00012683"/>
    <w:rsid w:val="00012B49"/>
    <w:rsid w:val="00012DD7"/>
    <w:rsid w:val="0001386F"/>
    <w:rsid w:val="00016B9C"/>
    <w:rsid w:val="00023440"/>
    <w:rsid w:val="000247D1"/>
    <w:rsid w:val="00025B89"/>
    <w:rsid w:val="0002684E"/>
    <w:rsid w:val="000271FB"/>
    <w:rsid w:val="0003106F"/>
    <w:rsid w:val="00032846"/>
    <w:rsid w:val="00033C5E"/>
    <w:rsid w:val="00033F3D"/>
    <w:rsid w:val="00033F75"/>
    <w:rsid w:val="000353AF"/>
    <w:rsid w:val="000377D7"/>
    <w:rsid w:val="000379FA"/>
    <w:rsid w:val="00037D43"/>
    <w:rsid w:val="000406CF"/>
    <w:rsid w:val="0004133A"/>
    <w:rsid w:val="000414D8"/>
    <w:rsid w:val="000419A6"/>
    <w:rsid w:val="00045A97"/>
    <w:rsid w:val="000505A4"/>
    <w:rsid w:val="00051C59"/>
    <w:rsid w:val="00052236"/>
    <w:rsid w:val="000522D0"/>
    <w:rsid w:val="00053483"/>
    <w:rsid w:val="000535FC"/>
    <w:rsid w:val="00055075"/>
    <w:rsid w:val="00055EB0"/>
    <w:rsid w:val="00057E93"/>
    <w:rsid w:val="00060FAC"/>
    <w:rsid w:val="00063290"/>
    <w:rsid w:val="0006532C"/>
    <w:rsid w:val="0006747C"/>
    <w:rsid w:val="000707FE"/>
    <w:rsid w:val="00075274"/>
    <w:rsid w:val="00077C0C"/>
    <w:rsid w:val="00077C7C"/>
    <w:rsid w:val="00077E5B"/>
    <w:rsid w:val="00080120"/>
    <w:rsid w:val="0008042B"/>
    <w:rsid w:val="00080F43"/>
    <w:rsid w:val="000811AA"/>
    <w:rsid w:val="00084D5E"/>
    <w:rsid w:val="00085AC1"/>
    <w:rsid w:val="00086163"/>
    <w:rsid w:val="000868FE"/>
    <w:rsid w:val="0008730F"/>
    <w:rsid w:val="0008747A"/>
    <w:rsid w:val="00090520"/>
    <w:rsid w:val="000909A8"/>
    <w:rsid w:val="000924DB"/>
    <w:rsid w:val="0009495F"/>
    <w:rsid w:val="000957D7"/>
    <w:rsid w:val="0009663D"/>
    <w:rsid w:val="00096AE4"/>
    <w:rsid w:val="000A0DCA"/>
    <w:rsid w:val="000A0EF7"/>
    <w:rsid w:val="000A1075"/>
    <w:rsid w:val="000A380E"/>
    <w:rsid w:val="000A3DAE"/>
    <w:rsid w:val="000A40A6"/>
    <w:rsid w:val="000A544A"/>
    <w:rsid w:val="000A6110"/>
    <w:rsid w:val="000A6BEF"/>
    <w:rsid w:val="000A6D49"/>
    <w:rsid w:val="000A705F"/>
    <w:rsid w:val="000A748A"/>
    <w:rsid w:val="000A78FA"/>
    <w:rsid w:val="000B1E0E"/>
    <w:rsid w:val="000B1EBE"/>
    <w:rsid w:val="000B1F61"/>
    <w:rsid w:val="000B3A60"/>
    <w:rsid w:val="000B3FA7"/>
    <w:rsid w:val="000B481C"/>
    <w:rsid w:val="000B4A63"/>
    <w:rsid w:val="000B5532"/>
    <w:rsid w:val="000B71C5"/>
    <w:rsid w:val="000C07B5"/>
    <w:rsid w:val="000C0DC1"/>
    <w:rsid w:val="000C17BC"/>
    <w:rsid w:val="000C287F"/>
    <w:rsid w:val="000C3F27"/>
    <w:rsid w:val="000C50FE"/>
    <w:rsid w:val="000C5199"/>
    <w:rsid w:val="000C599D"/>
    <w:rsid w:val="000C633A"/>
    <w:rsid w:val="000C6B70"/>
    <w:rsid w:val="000D0D1F"/>
    <w:rsid w:val="000D2254"/>
    <w:rsid w:val="000D2F0F"/>
    <w:rsid w:val="000D414A"/>
    <w:rsid w:val="000D5052"/>
    <w:rsid w:val="000E0C58"/>
    <w:rsid w:val="000E3096"/>
    <w:rsid w:val="000E3B3B"/>
    <w:rsid w:val="000E5A9F"/>
    <w:rsid w:val="000E5D53"/>
    <w:rsid w:val="000F067F"/>
    <w:rsid w:val="000F2C82"/>
    <w:rsid w:val="000F3209"/>
    <w:rsid w:val="000F360D"/>
    <w:rsid w:val="000F75C8"/>
    <w:rsid w:val="001053DA"/>
    <w:rsid w:val="00105F06"/>
    <w:rsid w:val="00106046"/>
    <w:rsid w:val="00110D84"/>
    <w:rsid w:val="00111BD9"/>
    <w:rsid w:val="00111CA4"/>
    <w:rsid w:val="00112FCC"/>
    <w:rsid w:val="001134BF"/>
    <w:rsid w:val="0011450F"/>
    <w:rsid w:val="00114785"/>
    <w:rsid w:val="00116151"/>
    <w:rsid w:val="001162BA"/>
    <w:rsid w:val="00116BE5"/>
    <w:rsid w:val="00117912"/>
    <w:rsid w:val="00117A0A"/>
    <w:rsid w:val="00123412"/>
    <w:rsid w:val="00123AC0"/>
    <w:rsid w:val="00123B36"/>
    <w:rsid w:val="00125A73"/>
    <w:rsid w:val="00125C0E"/>
    <w:rsid w:val="00126F13"/>
    <w:rsid w:val="001272FD"/>
    <w:rsid w:val="00130C6E"/>
    <w:rsid w:val="001319D2"/>
    <w:rsid w:val="001323C0"/>
    <w:rsid w:val="00132409"/>
    <w:rsid w:val="00132F5B"/>
    <w:rsid w:val="001335AB"/>
    <w:rsid w:val="00134324"/>
    <w:rsid w:val="001344AC"/>
    <w:rsid w:val="001344DA"/>
    <w:rsid w:val="00134704"/>
    <w:rsid w:val="001352FE"/>
    <w:rsid w:val="00136CA7"/>
    <w:rsid w:val="00140A2B"/>
    <w:rsid w:val="00142F60"/>
    <w:rsid w:val="00143B9F"/>
    <w:rsid w:val="00151406"/>
    <w:rsid w:val="001517BD"/>
    <w:rsid w:val="00151B61"/>
    <w:rsid w:val="00151BAE"/>
    <w:rsid w:val="00152718"/>
    <w:rsid w:val="0015273A"/>
    <w:rsid w:val="00152D08"/>
    <w:rsid w:val="001536AD"/>
    <w:rsid w:val="001538EB"/>
    <w:rsid w:val="00153CB1"/>
    <w:rsid w:val="00155C46"/>
    <w:rsid w:val="00160489"/>
    <w:rsid w:val="00160572"/>
    <w:rsid w:val="001605E1"/>
    <w:rsid w:val="00162739"/>
    <w:rsid w:val="0016684D"/>
    <w:rsid w:val="00167311"/>
    <w:rsid w:val="00167416"/>
    <w:rsid w:val="0017236D"/>
    <w:rsid w:val="001726FA"/>
    <w:rsid w:val="00176E59"/>
    <w:rsid w:val="00180410"/>
    <w:rsid w:val="00181F58"/>
    <w:rsid w:val="001827F0"/>
    <w:rsid w:val="0018323B"/>
    <w:rsid w:val="001835C1"/>
    <w:rsid w:val="001838B0"/>
    <w:rsid w:val="001851EC"/>
    <w:rsid w:val="001873AF"/>
    <w:rsid w:val="001914DD"/>
    <w:rsid w:val="00192AA1"/>
    <w:rsid w:val="00193F4E"/>
    <w:rsid w:val="00195184"/>
    <w:rsid w:val="001A0D20"/>
    <w:rsid w:val="001A0DF7"/>
    <w:rsid w:val="001A196B"/>
    <w:rsid w:val="001A443C"/>
    <w:rsid w:val="001A5CAF"/>
    <w:rsid w:val="001A62DB"/>
    <w:rsid w:val="001A68F0"/>
    <w:rsid w:val="001A70FF"/>
    <w:rsid w:val="001A7E91"/>
    <w:rsid w:val="001B11FF"/>
    <w:rsid w:val="001B1202"/>
    <w:rsid w:val="001B131D"/>
    <w:rsid w:val="001B2AC2"/>
    <w:rsid w:val="001B2BC9"/>
    <w:rsid w:val="001B536A"/>
    <w:rsid w:val="001B66A0"/>
    <w:rsid w:val="001B6800"/>
    <w:rsid w:val="001B6E09"/>
    <w:rsid w:val="001B7B0A"/>
    <w:rsid w:val="001C176F"/>
    <w:rsid w:val="001C1F1C"/>
    <w:rsid w:val="001C4F06"/>
    <w:rsid w:val="001C743E"/>
    <w:rsid w:val="001C799A"/>
    <w:rsid w:val="001D0E11"/>
    <w:rsid w:val="001D22A2"/>
    <w:rsid w:val="001D4B98"/>
    <w:rsid w:val="001D4D72"/>
    <w:rsid w:val="001D5983"/>
    <w:rsid w:val="001D6B88"/>
    <w:rsid w:val="001E075F"/>
    <w:rsid w:val="001E1FC1"/>
    <w:rsid w:val="001E2715"/>
    <w:rsid w:val="001E3F09"/>
    <w:rsid w:val="001E49BD"/>
    <w:rsid w:val="001E554A"/>
    <w:rsid w:val="001E56E9"/>
    <w:rsid w:val="001E582C"/>
    <w:rsid w:val="001E6110"/>
    <w:rsid w:val="001E66D4"/>
    <w:rsid w:val="001E749D"/>
    <w:rsid w:val="001E7BFB"/>
    <w:rsid w:val="001F266E"/>
    <w:rsid w:val="001F375F"/>
    <w:rsid w:val="001F58B5"/>
    <w:rsid w:val="001F5F78"/>
    <w:rsid w:val="00200D6D"/>
    <w:rsid w:val="002046AD"/>
    <w:rsid w:val="00210A87"/>
    <w:rsid w:val="00210F85"/>
    <w:rsid w:val="002117E9"/>
    <w:rsid w:val="00211AB7"/>
    <w:rsid w:val="00214225"/>
    <w:rsid w:val="00214948"/>
    <w:rsid w:val="00215013"/>
    <w:rsid w:val="0021730D"/>
    <w:rsid w:val="002179D8"/>
    <w:rsid w:val="00220B46"/>
    <w:rsid w:val="00223186"/>
    <w:rsid w:val="00226B4B"/>
    <w:rsid w:val="0023006E"/>
    <w:rsid w:val="00230E2B"/>
    <w:rsid w:val="00233489"/>
    <w:rsid w:val="002338C6"/>
    <w:rsid w:val="00234266"/>
    <w:rsid w:val="0023629B"/>
    <w:rsid w:val="002371BD"/>
    <w:rsid w:val="002373FF"/>
    <w:rsid w:val="00237D29"/>
    <w:rsid w:val="00240E4B"/>
    <w:rsid w:val="00240E5A"/>
    <w:rsid w:val="00244BBF"/>
    <w:rsid w:val="00244D64"/>
    <w:rsid w:val="002472FD"/>
    <w:rsid w:val="0024746F"/>
    <w:rsid w:val="00247551"/>
    <w:rsid w:val="00253660"/>
    <w:rsid w:val="00253697"/>
    <w:rsid w:val="00253C86"/>
    <w:rsid w:val="0025414C"/>
    <w:rsid w:val="00255005"/>
    <w:rsid w:val="00256C7D"/>
    <w:rsid w:val="00260DF6"/>
    <w:rsid w:val="00261BE3"/>
    <w:rsid w:val="0026602D"/>
    <w:rsid w:val="00270721"/>
    <w:rsid w:val="00270E02"/>
    <w:rsid w:val="00271102"/>
    <w:rsid w:val="00271906"/>
    <w:rsid w:val="00272FA0"/>
    <w:rsid w:val="00272FB8"/>
    <w:rsid w:val="00273E80"/>
    <w:rsid w:val="002751B5"/>
    <w:rsid w:val="002767E7"/>
    <w:rsid w:val="00276DFC"/>
    <w:rsid w:val="00277F05"/>
    <w:rsid w:val="002817C1"/>
    <w:rsid w:val="00281F77"/>
    <w:rsid w:val="00282984"/>
    <w:rsid w:val="002834F0"/>
    <w:rsid w:val="00284620"/>
    <w:rsid w:val="002861C1"/>
    <w:rsid w:val="0028647F"/>
    <w:rsid w:val="00287EB1"/>
    <w:rsid w:val="00290031"/>
    <w:rsid w:val="00290D5E"/>
    <w:rsid w:val="002914F0"/>
    <w:rsid w:val="002919A5"/>
    <w:rsid w:val="00291B8A"/>
    <w:rsid w:val="00292716"/>
    <w:rsid w:val="00292DE2"/>
    <w:rsid w:val="00293782"/>
    <w:rsid w:val="002976B5"/>
    <w:rsid w:val="002A1D9F"/>
    <w:rsid w:val="002A3307"/>
    <w:rsid w:val="002A5DD7"/>
    <w:rsid w:val="002A614D"/>
    <w:rsid w:val="002A69F2"/>
    <w:rsid w:val="002A72CE"/>
    <w:rsid w:val="002A7960"/>
    <w:rsid w:val="002A7C22"/>
    <w:rsid w:val="002A7EED"/>
    <w:rsid w:val="002B388F"/>
    <w:rsid w:val="002C30BA"/>
    <w:rsid w:val="002C33AA"/>
    <w:rsid w:val="002C3D33"/>
    <w:rsid w:val="002C3E42"/>
    <w:rsid w:val="002C46DD"/>
    <w:rsid w:val="002C7119"/>
    <w:rsid w:val="002D4237"/>
    <w:rsid w:val="002D6C8F"/>
    <w:rsid w:val="002D77CF"/>
    <w:rsid w:val="002E04D9"/>
    <w:rsid w:val="002E4684"/>
    <w:rsid w:val="002E68FB"/>
    <w:rsid w:val="002E7137"/>
    <w:rsid w:val="002F19F3"/>
    <w:rsid w:val="002F2A1E"/>
    <w:rsid w:val="002F2E3D"/>
    <w:rsid w:val="002F486D"/>
    <w:rsid w:val="002F50C6"/>
    <w:rsid w:val="002F5DED"/>
    <w:rsid w:val="002F6089"/>
    <w:rsid w:val="002F6385"/>
    <w:rsid w:val="002F6FEA"/>
    <w:rsid w:val="003014FC"/>
    <w:rsid w:val="00302A90"/>
    <w:rsid w:val="00304E9D"/>
    <w:rsid w:val="003050B0"/>
    <w:rsid w:val="003051DF"/>
    <w:rsid w:val="00306B20"/>
    <w:rsid w:val="00307CF0"/>
    <w:rsid w:val="0031140E"/>
    <w:rsid w:val="003124E4"/>
    <w:rsid w:val="00313EDA"/>
    <w:rsid w:val="00314AF8"/>
    <w:rsid w:val="00316546"/>
    <w:rsid w:val="00316701"/>
    <w:rsid w:val="003167EF"/>
    <w:rsid w:val="00316F67"/>
    <w:rsid w:val="00320048"/>
    <w:rsid w:val="003210B5"/>
    <w:rsid w:val="00321201"/>
    <w:rsid w:val="00321BD6"/>
    <w:rsid w:val="00322388"/>
    <w:rsid w:val="00323182"/>
    <w:rsid w:val="00324D8C"/>
    <w:rsid w:val="00325C3C"/>
    <w:rsid w:val="003277B9"/>
    <w:rsid w:val="00330782"/>
    <w:rsid w:val="00334B5A"/>
    <w:rsid w:val="0033597B"/>
    <w:rsid w:val="00340B3C"/>
    <w:rsid w:val="003421B4"/>
    <w:rsid w:val="00342FFF"/>
    <w:rsid w:val="003454BF"/>
    <w:rsid w:val="003456E6"/>
    <w:rsid w:val="00346288"/>
    <w:rsid w:val="00346821"/>
    <w:rsid w:val="00347788"/>
    <w:rsid w:val="00350433"/>
    <w:rsid w:val="003515C7"/>
    <w:rsid w:val="003541AE"/>
    <w:rsid w:val="00354FB6"/>
    <w:rsid w:val="00355175"/>
    <w:rsid w:val="003574C9"/>
    <w:rsid w:val="00361EC5"/>
    <w:rsid w:val="00362E56"/>
    <w:rsid w:val="00364B60"/>
    <w:rsid w:val="00365201"/>
    <w:rsid w:val="003655ED"/>
    <w:rsid w:val="00365662"/>
    <w:rsid w:val="00366E1E"/>
    <w:rsid w:val="00371708"/>
    <w:rsid w:val="0037170E"/>
    <w:rsid w:val="00371941"/>
    <w:rsid w:val="00373DE2"/>
    <w:rsid w:val="003763C2"/>
    <w:rsid w:val="0037761C"/>
    <w:rsid w:val="00380E9C"/>
    <w:rsid w:val="00381345"/>
    <w:rsid w:val="00381B31"/>
    <w:rsid w:val="003826FA"/>
    <w:rsid w:val="00382E45"/>
    <w:rsid w:val="00384952"/>
    <w:rsid w:val="003869B2"/>
    <w:rsid w:val="00386A81"/>
    <w:rsid w:val="00387595"/>
    <w:rsid w:val="003916A0"/>
    <w:rsid w:val="00391ABE"/>
    <w:rsid w:val="00391EB1"/>
    <w:rsid w:val="00392743"/>
    <w:rsid w:val="00392E8C"/>
    <w:rsid w:val="00393371"/>
    <w:rsid w:val="00394D35"/>
    <w:rsid w:val="00396201"/>
    <w:rsid w:val="003976DB"/>
    <w:rsid w:val="00397D68"/>
    <w:rsid w:val="003A1E2A"/>
    <w:rsid w:val="003A1FF5"/>
    <w:rsid w:val="003A5440"/>
    <w:rsid w:val="003A5B41"/>
    <w:rsid w:val="003A70B4"/>
    <w:rsid w:val="003A7553"/>
    <w:rsid w:val="003A7E5A"/>
    <w:rsid w:val="003B1827"/>
    <w:rsid w:val="003B18F6"/>
    <w:rsid w:val="003B20A2"/>
    <w:rsid w:val="003B3CC0"/>
    <w:rsid w:val="003B4145"/>
    <w:rsid w:val="003B73A9"/>
    <w:rsid w:val="003B75F4"/>
    <w:rsid w:val="003B7686"/>
    <w:rsid w:val="003B78EA"/>
    <w:rsid w:val="003C168C"/>
    <w:rsid w:val="003C368D"/>
    <w:rsid w:val="003C7DB4"/>
    <w:rsid w:val="003D02DD"/>
    <w:rsid w:val="003D1041"/>
    <w:rsid w:val="003D4449"/>
    <w:rsid w:val="003D4B85"/>
    <w:rsid w:val="003D5062"/>
    <w:rsid w:val="003D567E"/>
    <w:rsid w:val="003D56DC"/>
    <w:rsid w:val="003D5C50"/>
    <w:rsid w:val="003D6340"/>
    <w:rsid w:val="003D6CC2"/>
    <w:rsid w:val="003D7C85"/>
    <w:rsid w:val="003E01BB"/>
    <w:rsid w:val="003E050B"/>
    <w:rsid w:val="003E222D"/>
    <w:rsid w:val="003E4150"/>
    <w:rsid w:val="003E5D44"/>
    <w:rsid w:val="003E6D47"/>
    <w:rsid w:val="003E7922"/>
    <w:rsid w:val="003E7D5C"/>
    <w:rsid w:val="003F1DEE"/>
    <w:rsid w:val="003F243B"/>
    <w:rsid w:val="003F2C0A"/>
    <w:rsid w:val="003F31D8"/>
    <w:rsid w:val="003F39E0"/>
    <w:rsid w:val="003F3A1A"/>
    <w:rsid w:val="003F4397"/>
    <w:rsid w:val="003F66D2"/>
    <w:rsid w:val="0040179A"/>
    <w:rsid w:val="004021FF"/>
    <w:rsid w:val="00402620"/>
    <w:rsid w:val="004061F2"/>
    <w:rsid w:val="004136B9"/>
    <w:rsid w:val="00413D6A"/>
    <w:rsid w:val="004154F7"/>
    <w:rsid w:val="00420F21"/>
    <w:rsid w:val="0042223F"/>
    <w:rsid w:val="004238CE"/>
    <w:rsid w:val="00430637"/>
    <w:rsid w:val="00430943"/>
    <w:rsid w:val="00430C0B"/>
    <w:rsid w:val="004318D0"/>
    <w:rsid w:val="0043309D"/>
    <w:rsid w:val="004334BF"/>
    <w:rsid w:val="00434D57"/>
    <w:rsid w:val="0043588C"/>
    <w:rsid w:val="00435D44"/>
    <w:rsid w:val="00436688"/>
    <w:rsid w:val="0043677C"/>
    <w:rsid w:val="00436CA5"/>
    <w:rsid w:val="004376D4"/>
    <w:rsid w:val="004379BC"/>
    <w:rsid w:val="0044143E"/>
    <w:rsid w:val="00441A73"/>
    <w:rsid w:val="004425A4"/>
    <w:rsid w:val="00444822"/>
    <w:rsid w:val="00445770"/>
    <w:rsid w:val="00445A81"/>
    <w:rsid w:val="00450886"/>
    <w:rsid w:val="00451348"/>
    <w:rsid w:val="0045648B"/>
    <w:rsid w:val="0046582D"/>
    <w:rsid w:val="00466C80"/>
    <w:rsid w:val="00467134"/>
    <w:rsid w:val="004675FD"/>
    <w:rsid w:val="0046779A"/>
    <w:rsid w:val="00467D92"/>
    <w:rsid w:val="00470216"/>
    <w:rsid w:val="00471535"/>
    <w:rsid w:val="0047197F"/>
    <w:rsid w:val="004721BA"/>
    <w:rsid w:val="00472EED"/>
    <w:rsid w:val="00477DCF"/>
    <w:rsid w:val="00477E16"/>
    <w:rsid w:val="00480E69"/>
    <w:rsid w:val="004810BB"/>
    <w:rsid w:val="00483A15"/>
    <w:rsid w:val="00485E1C"/>
    <w:rsid w:val="00490435"/>
    <w:rsid w:val="00490B3C"/>
    <w:rsid w:val="00492155"/>
    <w:rsid w:val="00492ABF"/>
    <w:rsid w:val="00492DF2"/>
    <w:rsid w:val="00493907"/>
    <w:rsid w:val="00494783"/>
    <w:rsid w:val="00497648"/>
    <w:rsid w:val="0049798F"/>
    <w:rsid w:val="004A115C"/>
    <w:rsid w:val="004A2D8D"/>
    <w:rsid w:val="004A4169"/>
    <w:rsid w:val="004A4330"/>
    <w:rsid w:val="004A5168"/>
    <w:rsid w:val="004A5CE2"/>
    <w:rsid w:val="004A6842"/>
    <w:rsid w:val="004A7C0E"/>
    <w:rsid w:val="004B0F68"/>
    <w:rsid w:val="004B166F"/>
    <w:rsid w:val="004B1D3A"/>
    <w:rsid w:val="004B1E99"/>
    <w:rsid w:val="004B2174"/>
    <w:rsid w:val="004B242E"/>
    <w:rsid w:val="004B56B6"/>
    <w:rsid w:val="004B5DCF"/>
    <w:rsid w:val="004B5DDE"/>
    <w:rsid w:val="004B5F30"/>
    <w:rsid w:val="004B78C7"/>
    <w:rsid w:val="004C044C"/>
    <w:rsid w:val="004C0E21"/>
    <w:rsid w:val="004C3327"/>
    <w:rsid w:val="004C3B62"/>
    <w:rsid w:val="004C3E82"/>
    <w:rsid w:val="004C3FC2"/>
    <w:rsid w:val="004C669C"/>
    <w:rsid w:val="004C68B0"/>
    <w:rsid w:val="004D6B55"/>
    <w:rsid w:val="004E0635"/>
    <w:rsid w:val="004E15DB"/>
    <w:rsid w:val="004E2580"/>
    <w:rsid w:val="004E2F42"/>
    <w:rsid w:val="004E5364"/>
    <w:rsid w:val="004E635D"/>
    <w:rsid w:val="004F0045"/>
    <w:rsid w:val="004F032D"/>
    <w:rsid w:val="004F1266"/>
    <w:rsid w:val="004F15C5"/>
    <w:rsid w:val="004F1645"/>
    <w:rsid w:val="004F35EC"/>
    <w:rsid w:val="004F3772"/>
    <w:rsid w:val="004F3E2A"/>
    <w:rsid w:val="004F422A"/>
    <w:rsid w:val="004F613A"/>
    <w:rsid w:val="004F6D9C"/>
    <w:rsid w:val="004F797C"/>
    <w:rsid w:val="00500FD1"/>
    <w:rsid w:val="00502157"/>
    <w:rsid w:val="005037EC"/>
    <w:rsid w:val="00505276"/>
    <w:rsid w:val="005056D6"/>
    <w:rsid w:val="00506695"/>
    <w:rsid w:val="005066BD"/>
    <w:rsid w:val="00506B28"/>
    <w:rsid w:val="00506F0E"/>
    <w:rsid w:val="00507645"/>
    <w:rsid w:val="00507B0C"/>
    <w:rsid w:val="00511C37"/>
    <w:rsid w:val="0051230B"/>
    <w:rsid w:val="00512E11"/>
    <w:rsid w:val="00514F48"/>
    <w:rsid w:val="00515524"/>
    <w:rsid w:val="00517951"/>
    <w:rsid w:val="00517BFF"/>
    <w:rsid w:val="005207DE"/>
    <w:rsid w:val="005208F9"/>
    <w:rsid w:val="005224C0"/>
    <w:rsid w:val="0052327C"/>
    <w:rsid w:val="0052365E"/>
    <w:rsid w:val="005265AD"/>
    <w:rsid w:val="00526D89"/>
    <w:rsid w:val="0053302B"/>
    <w:rsid w:val="0053339A"/>
    <w:rsid w:val="005361F7"/>
    <w:rsid w:val="005362AE"/>
    <w:rsid w:val="005372BB"/>
    <w:rsid w:val="00537DD7"/>
    <w:rsid w:val="005402A9"/>
    <w:rsid w:val="00540AB4"/>
    <w:rsid w:val="00540B1E"/>
    <w:rsid w:val="00541935"/>
    <w:rsid w:val="00542305"/>
    <w:rsid w:val="00542ABF"/>
    <w:rsid w:val="00545C89"/>
    <w:rsid w:val="00546617"/>
    <w:rsid w:val="00547A05"/>
    <w:rsid w:val="00550513"/>
    <w:rsid w:val="00551923"/>
    <w:rsid w:val="00551CD1"/>
    <w:rsid w:val="005532F2"/>
    <w:rsid w:val="00553367"/>
    <w:rsid w:val="00553D17"/>
    <w:rsid w:val="0055449E"/>
    <w:rsid w:val="005559AC"/>
    <w:rsid w:val="005574A3"/>
    <w:rsid w:val="00560625"/>
    <w:rsid w:val="00560D1B"/>
    <w:rsid w:val="005628FE"/>
    <w:rsid w:val="00562B28"/>
    <w:rsid w:val="00564320"/>
    <w:rsid w:val="005668EE"/>
    <w:rsid w:val="00567366"/>
    <w:rsid w:val="005675CE"/>
    <w:rsid w:val="00567A1E"/>
    <w:rsid w:val="00567C82"/>
    <w:rsid w:val="00567ED4"/>
    <w:rsid w:val="005701B3"/>
    <w:rsid w:val="00571202"/>
    <w:rsid w:val="00571D3B"/>
    <w:rsid w:val="00576E2D"/>
    <w:rsid w:val="005774D9"/>
    <w:rsid w:val="0058120B"/>
    <w:rsid w:val="005827FF"/>
    <w:rsid w:val="00582CA9"/>
    <w:rsid w:val="005833B7"/>
    <w:rsid w:val="0058380D"/>
    <w:rsid w:val="005843A3"/>
    <w:rsid w:val="00585753"/>
    <w:rsid w:val="005878F5"/>
    <w:rsid w:val="00590792"/>
    <w:rsid w:val="00591894"/>
    <w:rsid w:val="00591CD5"/>
    <w:rsid w:val="00593005"/>
    <w:rsid w:val="00595BD9"/>
    <w:rsid w:val="0059653E"/>
    <w:rsid w:val="00597810"/>
    <w:rsid w:val="005A1E7C"/>
    <w:rsid w:val="005A2E2A"/>
    <w:rsid w:val="005A37A0"/>
    <w:rsid w:val="005A5A77"/>
    <w:rsid w:val="005A5ED6"/>
    <w:rsid w:val="005A6B36"/>
    <w:rsid w:val="005A7AD2"/>
    <w:rsid w:val="005B04AA"/>
    <w:rsid w:val="005B34DB"/>
    <w:rsid w:val="005B3FDD"/>
    <w:rsid w:val="005B42FC"/>
    <w:rsid w:val="005B4584"/>
    <w:rsid w:val="005B4E16"/>
    <w:rsid w:val="005B594B"/>
    <w:rsid w:val="005B6A7B"/>
    <w:rsid w:val="005C0C2D"/>
    <w:rsid w:val="005C1096"/>
    <w:rsid w:val="005C1D1B"/>
    <w:rsid w:val="005C20B6"/>
    <w:rsid w:val="005C3FB6"/>
    <w:rsid w:val="005C6C58"/>
    <w:rsid w:val="005C6E7E"/>
    <w:rsid w:val="005C7356"/>
    <w:rsid w:val="005C7771"/>
    <w:rsid w:val="005D1A54"/>
    <w:rsid w:val="005D237E"/>
    <w:rsid w:val="005D28B3"/>
    <w:rsid w:val="005D3787"/>
    <w:rsid w:val="005D53ED"/>
    <w:rsid w:val="005D54D7"/>
    <w:rsid w:val="005D7186"/>
    <w:rsid w:val="005D7A79"/>
    <w:rsid w:val="005D7B5B"/>
    <w:rsid w:val="005E0170"/>
    <w:rsid w:val="005E33EC"/>
    <w:rsid w:val="005E411A"/>
    <w:rsid w:val="005E566D"/>
    <w:rsid w:val="005E5731"/>
    <w:rsid w:val="005E59B9"/>
    <w:rsid w:val="005E64B0"/>
    <w:rsid w:val="005E6BC8"/>
    <w:rsid w:val="005F037C"/>
    <w:rsid w:val="005F0DE7"/>
    <w:rsid w:val="005F162C"/>
    <w:rsid w:val="005F20B7"/>
    <w:rsid w:val="005F729D"/>
    <w:rsid w:val="00601A43"/>
    <w:rsid w:val="00601E90"/>
    <w:rsid w:val="006026DE"/>
    <w:rsid w:val="00603E6B"/>
    <w:rsid w:val="00604AE9"/>
    <w:rsid w:val="00605C14"/>
    <w:rsid w:val="00607820"/>
    <w:rsid w:val="0061275A"/>
    <w:rsid w:val="006144EB"/>
    <w:rsid w:val="00614B64"/>
    <w:rsid w:val="00616D97"/>
    <w:rsid w:val="00622C81"/>
    <w:rsid w:val="00622DDC"/>
    <w:rsid w:val="00625460"/>
    <w:rsid w:val="00626194"/>
    <w:rsid w:val="006270F1"/>
    <w:rsid w:val="006276E7"/>
    <w:rsid w:val="00627F3D"/>
    <w:rsid w:val="006309F0"/>
    <w:rsid w:val="00633A66"/>
    <w:rsid w:val="006361EB"/>
    <w:rsid w:val="00637561"/>
    <w:rsid w:val="006424CF"/>
    <w:rsid w:val="00643A0E"/>
    <w:rsid w:val="00644444"/>
    <w:rsid w:val="00644A0B"/>
    <w:rsid w:val="006453EA"/>
    <w:rsid w:val="006455ED"/>
    <w:rsid w:val="006463DA"/>
    <w:rsid w:val="00650694"/>
    <w:rsid w:val="0065131E"/>
    <w:rsid w:val="00652F12"/>
    <w:rsid w:val="006539BC"/>
    <w:rsid w:val="0065536F"/>
    <w:rsid w:val="006626DA"/>
    <w:rsid w:val="0066687C"/>
    <w:rsid w:val="00666FC0"/>
    <w:rsid w:val="00670672"/>
    <w:rsid w:val="00671A6C"/>
    <w:rsid w:val="00672042"/>
    <w:rsid w:val="006737A0"/>
    <w:rsid w:val="00674B02"/>
    <w:rsid w:val="006769BF"/>
    <w:rsid w:val="0067707F"/>
    <w:rsid w:val="00681A56"/>
    <w:rsid w:val="00682D11"/>
    <w:rsid w:val="006846D3"/>
    <w:rsid w:val="006874A0"/>
    <w:rsid w:val="00687FF0"/>
    <w:rsid w:val="00687FF2"/>
    <w:rsid w:val="006911F8"/>
    <w:rsid w:val="00693AEB"/>
    <w:rsid w:val="006964C5"/>
    <w:rsid w:val="00696878"/>
    <w:rsid w:val="006A006E"/>
    <w:rsid w:val="006A07D4"/>
    <w:rsid w:val="006A104B"/>
    <w:rsid w:val="006A3C31"/>
    <w:rsid w:val="006A45CB"/>
    <w:rsid w:val="006A460F"/>
    <w:rsid w:val="006A5749"/>
    <w:rsid w:val="006A7037"/>
    <w:rsid w:val="006A7E39"/>
    <w:rsid w:val="006B24AA"/>
    <w:rsid w:val="006B331F"/>
    <w:rsid w:val="006B3402"/>
    <w:rsid w:val="006B5647"/>
    <w:rsid w:val="006B7E49"/>
    <w:rsid w:val="006C1077"/>
    <w:rsid w:val="006C3994"/>
    <w:rsid w:val="006C3C48"/>
    <w:rsid w:val="006C4421"/>
    <w:rsid w:val="006C55DA"/>
    <w:rsid w:val="006C5C51"/>
    <w:rsid w:val="006C7726"/>
    <w:rsid w:val="006C7C15"/>
    <w:rsid w:val="006D15BC"/>
    <w:rsid w:val="006D1F4E"/>
    <w:rsid w:val="006D20FA"/>
    <w:rsid w:val="006D271A"/>
    <w:rsid w:val="006D2C52"/>
    <w:rsid w:val="006D6E5C"/>
    <w:rsid w:val="006E319C"/>
    <w:rsid w:val="006E3C9B"/>
    <w:rsid w:val="006E4847"/>
    <w:rsid w:val="006E4E5C"/>
    <w:rsid w:val="006E564C"/>
    <w:rsid w:val="006E7947"/>
    <w:rsid w:val="006F0D3E"/>
    <w:rsid w:val="006F30D0"/>
    <w:rsid w:val="006F4249"/>
    <w:rsid w:val="006F517C"/>
    <w:rsid w:val="006F5BB9"/>
    <w:rsid w:val="006F786C"/>
    <w:rsid w:val="00700AC2"/>
    <w:rsid w:val="0070108C"/>
    <w:rsid w:val="00702724"/>
    <w:rsid w:val="00704EF8"/>
    <w:rsid w:val="00706774"/>
    <w:rsid w:val="00710AA1"/>
    <w:rsid w:val="007114E1"/>
    <w:rsid w:val="00714F35"/>
    <w:rsid w:val="007158BB"/>
    <w:rsid w:val="007162BA"/>
    <w:rsid w:val="0071699D"/>
    <w:rsid w:val="0071750A"/>
    <w:rsid w:val="0072075E"/>
    <w:rsid w:val="00720920"/>
    <w:rsid w:val="007229F2"/>
    <w:rsid w:val="00722B95"/>
    <w:rsid w:val="00723147"/>
    <w:rsid w:val="00724AB0"/>
    <w:rsid w:val="0072656A"/>
    <w:rsid w:val="00726C1D"/>
    <w:rsid w:val="00727922"/>
    <w:rsid w:val="00730827"/>
    <w:rsid w:val="0073202D"/>
    <w:rsid w:val="00732A23"/>
    <w:rsid w:val="007331D9"/>
    <w:rsid w:val="00733FBE"/>
    <w:rsid w:val="00734486"/>
    <w:rsid w:val="00734C2B"/>
    <w:rsid w:val="00736F47"/>
    <w:rsid w:val="0074118D"/>
    <w:rsid w:val="00743CB8"/>
    <w:rsid w:val="007448ED"/>
    <w:rsid w:val="00744D92"/>
    <w:rsid w:val="00745BDB"/>
    <w:rsid w:val="00745FAA"/>
    <w:rsid w:val="00746331"/>
    <w:rsid w:val="00746C2E"/>
    <w:rsid w:val="007473A6"/>
    <w:rsid w:val="00751799"/>
    <w:rsid w:val="00751DB9"/>
    <w:rsid w:val="00755857"/>
    <w:rsid w:val="00756EEE"/>
    <w:rsid w:val="00761D55"/>
    <w:rsid w:val="00762CAB"/>
    <w:rsid w:val="00763253"/>
    <w:rsid w:val="00763A59"/>
    <w:rsid w:val="00764C7C"/>
    <w:rsid w:val="00770B3B"/>
    <w:rsid w:val="00771658"/>
    <w:rsid w:val="007730A6"/>
    <w:rsid w:val="007742E1"/>
    <w:rsid w:val="00775832"/>
    <w:rsid w:val="00776120"/>
    <w:rsid w:val="007800D9"/>
    <w:rsid w:val="0078022C"/>
    <w:rsid w:val="0078119A"/>
    <w:rsid w:val="00781557"/>
    <w:rsid w:val="00782411"/>
    <w:rsid w:val="00782489"/>
    <w:rsid w:val="00783C91"/>
    <w:rsid w:val="00786628"/>
    <w:rsid w:val="007868F8"/>
    <w:rsid w:val="00786949"/>
    <w:rsid w:val="00786DA6"/>
    <w:rsid w:val="0079013E"/>
    <w:rsid w:val="00791135"/>
    <w:rsid w:val="00792136"/>
    <w:rsid w:val="0079305A"/>
    <w:rsid w:val="00795FF9"/>
    <w:rsid w:val="007979E9"/>
    <w:rsid w:val="007A0716"/>
    <w:rsid w:val="007A129C"/>
    <w:rsid w:val="007A1506"/>
    <w:rsid w:val="007A270D"/>
    <w:rsid w:val="007A4A08"/>
    <w:rsid w:val="007A5BF6"/>
    <w:rsid w:val="007A6B25"/>
    <w:rsid w:val="007A6DD5"/>
    <w:rsid w:val="007B0216"/>
    <w:rsid w:val="007B2023"/>
    <w:rsid w:val="007B24DA"/>
    <w:rsid w:val="007B5594"/>
    <w:rsid w:val="007B5C52"/>
    <w:rsid w:val="007B6647"/>
    <w:rsid w:val="007C02A6"/>
    <w:rsid w:val="007C0DA3"/>
    <w:rsid w:val="007C3444"/>
    <w:rsid w:val="007C3EA8"/>
    <w:rsid w:val="007C54D5"/>
    <w:rsid w:val="007C5DEC"/>
    <w:rsid w:val="007D0329"/>
    <w:rsid w:val="007D101D"/>
    <w:rsid w:val="007D1872"/>
    <w:rsid w:val="007D268F"/>
    <w:rsid w:val="007D2CAB"/>
    <w:rsid w:val="007D4696"/>
    <w:rsid w:val="007D470B"/>
    <w:rsid w:val="007D518E"/>
    <w:rsid w:val="007D6092"/>
    <w:rsid w:val="007E0D58"/>
    <w:rsid w:val="007E112B"/>
    <w:rsid w:val="007E1960"/>
    <w:rsid w:val="007E232B"/>
    <w:rsid w:val="007E2DC9"/>
    <w:rsid w:val="007E3626"/>
    <w:rsid w:val="007E39CD"/>
    <w:rsid w:val="007E548E"/>
    <w:rsid w:val="007F1B8A"/>
    <w:rsid w:val="007F4296"/>
    <w:rsid w:val="007F4393"/>
    <w:rsid w:val="007F450D"/>
    <w:rsid w:val="007F4549"/>
    <w:rsid w:val="007F573E"/>
    <w:rsid w:val="007F7FA5"/>
    <w:rsid w:val="00802253"/>
    <w:rsid w:val="00803203"/>
    <w:rsid w:val="00803E93"/>
    <w:rsid w:val="00804C2B"/>
    <w:rsid w:val="00805032"/>
    <w:rsid w:val="00805CC8"/>
    <w:rsid w:val="00806BE6"/>
    <w:rsid w:val="0081124D"/>
    <w:rsid w:val="00811AFC"/>
    <w:rsid w:val="0081295A"/>
    <w:rsid w:val="00812C61"/>
    <w:rsid w:val="00813CD3"/>
    <w:rsid w:val="008159B6"/>
    <w:rsid w:val="00815E04"/>
    <w:rsid w:val="008201A0"/>
    <w:rsid w:val="008207BB"/>
    <w:rsid w:val="008218CA"/>
    <w:rsid w:val="00821A6D"/>
    <w:rsid w:val="00822595"/>
    <w:rsid w:val="00822C56"/>
    <w:rsid w:val="0082313F"/>
    <w:rsid w:val="0082795C"/>
    <w:rsid w:val="00830EC5"/>
    <w:rsid w:val="008315CF"/>
    <w:rsid w:val="0083387D"/>
    <w:rsid w:val="00835221"/>
    <w:rsid w:val="00836DC1"/>
    <w:rsid w:val="00840242"/>
    <w:rsid w:val="0084118C"/>
    <w:rsid w:val="008412EA"/>
    <w:rsid w:val="008415C1"/>
    <w:rsid w:val="00841BD7"/>
    <w:rsid w:val="00841EFD"/>
    <w:rsid w:val="00845288"/>
    <w:rsid w:val="0084575F"/>
    <w:rsid w:val="00845D9A"/>
    <w:rsid w:val="00850C54"/>
    <w:rsid w:val="00853309"/>
    <w:rsid w:val="0085369A"/>
    <w:rsid w:val="008540C4"/>
    <w:rsid w:val="00854EFC"/>
    <w:rsid w:val="008555FE"/>
    <w:rsid w:val="00855706"/>
    <w:rsid w:val="00860514"/>
    <w:rsid w:val="00860792"/>
    <w:rsid w:val="00860C27"/>
    <w:rsid w:val="00861DA8"/>
    <w:rsid w:val="00863AAA"/>
    <w:rsid w:val="008651E7"/>
    <w:rsid w:val="00865D25"/>
    <w:rsid w:val="0086660E"/>
    <w:rsid w:val="00870325"/>
    <w:rsid w:val="0087107D"/>
    <w:rsid w:val="00871A4A"/>
    <w:rsid w:val="00873259"/>
    <w:rsid w:val="00873C3F"/>
    <w:rsid w:val="008771A8"/>
    <w:rsid w:val="008840EA"/>
    <w:rsid w:val="008841C9"/>
    <w:rsid w:val="00887CDA"/>
    <w:rsid w:val="00892F3C"/>
    <w:rsid w:val="008932C0"/>
    <w:rsid w:val="008960ED"/>
    <w:rsid w:val="00897614"/>
    <w:rsid w:val="00897846"/>
    <w:rsid w:val="008A0E27"/>
    <w:rsid w:val="008A21A7"/>
    <w:rsid w:val="008A2A47"/>
    <w:rsid w:val="008A3928"/>
    <w:rsid w:val="008A3A33"/>
    <w:rsid w:val="008A5228"/>
    <w:rsid w:val="008A5C8D"/>
    <w:rsid w:val="008A73E7"/>
    <w:rsid w:val="008B0217"/>
    <w:rsid w:val="008B0479"/>
    <w:rsid w:val="008B1793"/>
    <w:rsid w:val="008B2351"/>
    <w:rsid w:val="008B2D87"/>
    <w:rsid w:val="008B3B03"/>
    <w:rsid w:val="008B74DC"/>
    <w:rsid w:val="008C08C6"/>
    <w:rsid w:val="008C212D"/>
    <w:rsid w:val="008C4143"/>
    <w:rsid w:val="008C51D1"/>
    <w:rsid w:val="008C63C6"/>
    <w:rsid w:val="008C6809"/>
    <w:rsid w:val="008C692F"/>
    <w:rsid w:val="008C71D5"/>
    <w:rsid w:val="008D15DC"/>
    <w:rsid w:val="008D2637"/>
    <w:rsid w:val="008D2DD0"/>
    <w:rsid w:val="008D39EB"/>
    <w:rsid w:val="008D4FD1"/>
    <w:rsid w:val="008D72D4"/>
    <w:rsid w:val="008E0DB9"/>
    <w:rsid w:val="008E14C5"/>
    <w:rsid w:val="008E375E"/>
    <w:rsid w:val="008E3AA5"/>
    <w:rsid w:val="008E4153"/>
    <w:rsid w:val="008F282D"/>
    <w:rsid w:val="008F41D5"/>
    <w:rsid w:val="008F4230"/>
    <w:rsid w:val="008F4C2A"/>
    <w:rsid w:val="008F5221"/>
    <w:rsid w:val="008F5BB8"/>
    <w:rsid w:val="008F60C6"/>
    <w:rsid w:val="00900B80"/>
    <w:rsid w:val="00902DB3"/>
    <w:rsid w:val="00903E25"/>
    <w:rsid w:val="00904EEB"/>
    <w:rsid w:val="009052BC"/>
    <w:rsid w:val="00907281"/>
    <w:rsid w:val="00910D9E"/>
    <w:rsid w:val="00914285"/>
    <w:rsid w:val="0091754B"/>
    <w:rsid w:val="00917AE6"/>
    <w:rsid w:val="00922B46"/>
    <w:rsid w:val="00922DA1"/>
    <w:rsid w:val="00924412"/>
    <w:rsid w:val="00925EC2"/>
    <w:rsid w:val="00930933"/>
    <w:rsid w:val="009312B9"/>
    <w:rsid w:val="009319E5"/>
    <w:rsid w:val="00933420"/>
    <w:rsid w:val="00935159"/>
    <w:rsid w:val="00935DFD"/>
    <w:rsid w:val="00937930"/>
    <w:rsid w:val="00937D75"/>
    <w:rsid w:val="00940D66"/>
    <w:rsid w:val="00943175"/>
    <w:rsid w:val="00945B3C"/>
    <w:rsid w:val="00945F48"/>
    <w:rsid w:val="009461B2"/>
    <w:rsid w:val="00946473"/>
    <w:rsid w:val="00947D06"/>
    <w:rsid w:val="009501D4"/>
    <w:rsid w:val="00950A70"/>
    <w:rsid w:val="00951459"/>
    <w:rsid w:val="00952774"/>
    <w:rsid w:val="0095474F"/>
    <w:rsid w:val="0095632B"/>
    <w:rsid w:val="0095703F"/>
    <w:rsid w:val="00957C4C"/>
    <w:rsid w:val="00960010"/>
    <w:rsid w:val="00960A00"/>
    <w:rsid w:val="009619BE"/>
    <w:rsid w:val="00972EA6"/>
    <w:rsid w:val="00973852"/>
    <w:rsid w:val="0097392D"/>
    <w:rsid w:val="00975046"/>
    <w:rsid w:val="0097556C"/>
    <w:rsid w:val="0097589C"/>
    <w:rsid w:val="00976029"/>
    <w:rsid w:val="009779A8"/>
    <w:rsid w:val="0098133B"/>
    <w:rsid w:val="00981D45"/>
    <w:rsid w:val="00982BED"/>
    <w:rsid w:val="00982F6C"/>
    <w:rsid w:val="00985BAD"/>
    <w:rsid w:val="0098662A"/>
    <w:rsid w:val="009878D1"/>
    <w:rsid w:val="009878D4"/>
    <w:rsid w:val="00987DFA"/>
    <w:rsid w:val="0099238F"/>
    <w:rsid w:val="009956E6"/>
    <w:rsid w:val="00997010"/>
    <w:rsid w:val="009A0739"/>
    <w:rsid w:val="009A1FA8"/>
    <w:rsid w:val="009A4D71"/>
    <w:rsid w:val="009A4FD2"/>
    <w:rsid w:val="009A50D7"/>
    <w:rsid w:val="009A650C"/>
    <w:rsid w:val="009A7708"/>
    <w:rsid w:val="009B2499"/>
    <w:rsid w:val="009B2A0E"/>
    <w:rsid w:val="009B3F2F"/>
    <w:rsid w:val="009B574A"/>
    <w:rsid w:val="009C0607"/>
    <w:rsid w:val="009C087B"/>
    <w:rsid w:val="009C27E2"/>
    <w:rsid w:val="009C7871"/>
    <w:rsid w:val="009D0034"/>
    <w:rsid w:val="009D1491"/>
    <w:rsid w:val="009D1CD0"/>
    <w:rsid w:val="009D1FC7"/>
    <w:rsid w:val="009D46A6"/>
    <w:rsid w:val="009D644C"/>
    <w:rsid w:val="009E292C"/>
    <w:rsid w:val="009E64BF"/>
    <w:rsid w:val="009E7A0F"/>
    <w:rsid w:val="009F0195"/>
    <w:rsid w:val="009F1D9D"/>
    <w:rsid w:val="009F20F9"/>
    <w:rsid w:val="009F319E"/>
    <w:rsid w:val="009F3506"/>
    <w:rsid w:val="009F66C0"/>
    <w:rsid w:val="009F6B5F"/>
    <w:rsid w:val="00A016A5"/>
    <w:rsid w:val="00A03994"/>
    <w:rsid w:val="00A040CE"/>
    <w:rsid w:val="00A041A1"/>
    <w:rsid w:val="00A04E7E"/>
    <w:rsid w:val="00A0634C"/>
    <w:rsid w:val="00A11E86"/>
    <w:rsid w:val="00A14EF2"/>
    <w:rsid w:val="00A21970"/>
    <w:rsid w:val="00A22C17"/>
    <w:rsid w:val="00A22E1F"/>
    <w:rsid w:val="00A2618B"/>
    <w:rsid w:val="00A2744B"/>
    <w:rsid w:val="00A31DF5"/>
    <w:rsid w:val="00A3491C"/>
    <w:rsid w:val="00A34F89"/>
    <w:rsid w:val="00A350B5"/>
    <w:rsid w:val="00A367F9"/>
    <w:rsid w:val="00A36DBE"/>
    <w:rsid w:val="00A36EB2"/>
    <w:rsid w:val="00A4046F"/>
    <w:rsid w:val="00A41607"/>
    <w:rsid w:val="00A42280"/>
    <w:rsid w:val="00A43089"/>
    <w:rsid w:val="00A45BC7"/>
    <w:rsid w:val="00A4629E"/>
    <w:rsid w:val="00A46A6E"/>
    <w:rsid w:val="00A46BD0"/>
    <w:rsid w:val="00A4705B"/>
    <w:rsid w:val="00A4744B"/>
    <w:rsid w:val="00A50630"/>
    <w:rsid w:val="00A54DF4"/>
    <w:rsid w:val="00A575BE"/>
    <w:rsid w:val="00A577E0"/>
    <w:rsid w:val="00A600F7"/>
    <w:rsid w:val="00A644AF"/>
    <w:rsid w:val="00A6621B"/>
    <w:rsid w:val="00A66D90"/>
    <w:rsid w:val="00A67C64"/>
    <w:rsid w:val="00A70AC7"/>
    <w:rsid w:val="00A711E9"/>
    <w:rsid w:val="00A727E2"/>
    <w:rsid w:val="00A73D34"/>
    <w:rsid w:val="00A7466C"/>
    <w:rsid w:val="00A74F4D"/>
    <w:rsid w:val="00A76809"/>
    <w:rsid w:val="00A800B4"/>
    <w:rsid w:val="00A80EB0"/>
    <w:rsid w:val="00A8126F"/>
    <w:rsid w:val="00A82A53"/>
    <w:rsid w:val="00A859AF"/>
    <w:rsid w:val="00A85D98"/>
    <w:rsid w:val="00A872F1"/>
    <w:rsid w:val="00A9214B"/>
    <w:rsid w:val="00A92B34"/>
    <w:rsid w:val="00A96BDA"/>
    <w:rsid w:val="00A97274"/>
    <w:rsid w:val="00A97F36"/>
    <w:rsid w:val="00AA01C7"/>
    <w:rsid w:val="00AA1A91"/>
    <w:rsid w:val="00AA1BF4"/>
    <w:rsid w:val="00AA1FAD"/>
    <w:rsid w:val="00AA3B34"/>
    <w:rsid w:val="00AA5884"/>
    <w:rsid w:val="00AA74A3"/>
    <w:rsid w:val="00AA78E1"/>
    <w:rsid w:val="00AB0945"/>
    <w:rsid w:val="00AB0BB9"/>
    <w:rsid w:val="00AB140A"/>
    <w:rsid w:val="00AB5001"/>
    <w:rsid w:val="00AB511D"/>
    <w:rsid w:val="00AB5684"/>
    <w:rsid w:val="00AB570F"/>
    <w:rsid w:val="00AB7F0D"/>
    <w:rsid w:val="00AC013F"/>
    <w:rsid w:val="00AC0B11"/>
    <w:rsid w:val="00AC1B45"/>
    <w:rsid w:val="00AC4AD4"/>
    <w:rsid w:val="00AC6969"/>
    <w:rsid w:val="00AC70A9"/>
    <w:rsid w:val="00AD0797"/>
    <w:rsid w:val="00AD2302"/>
    <w:rsid w:val="00AD2F97"/>
    <w:rsid w:val="00AD511C"/>
    <w:rsid w:val="00AD6A0E"/>
    <w:rsid w:val="00AD7A54"/>
    <w:rsid w:val="00AE0133"/>
    <w:rsid w:val="00AE27FE"/>
    <w:rsid w:val="00AE4002"/>
    <w:rsid w:val="00AE48C9"/>
    <w:rsid w:val="00AE7A2B"/>
    <w:rsid w:val="00AF0C29"/>
    <w:rsid w:val="00AF1BE0"/>
    <w:rsid w:val="00AF2E02"/>
    <w:rsid w:val="00AF5057"/>
    <w:rsid w:val="00AF662B"/>
    <w:rsid w:val="00AF6C0A"/>
    <w:rsid w:val="00B015E5"/>
    <w:rsid w:val="00B03620"/>
    <w:rsid w:val="00B07BB3"/>
    <w:rsid w:val="00B119BF"/>
    <w:rsid w:val="00B133B1"/>
    <w:rsid w:val="00B13D3C"/>
    <w:rsid w:val="00B16327"/>
    <w:rsid w:val="00B21256"/>
    <w:rsid w:val="00B21536"/>
    <w:rsid w:val="00B21A75"/>
    <w:rsid w:val="00B21B2F"/>
    <w:rsid w:val="00B22D96"/>
    <w:rsid w:val="00B23734"/>
    <w:rsid w:val="00B23916"/>
    <w:rsid w:val="00B24F81"/>
    <w:rsid w:val="00B27FE1"/>
    <w:rsid w:val="00B34101"/>
    <w:rsid w:val="00B347CF"/>
    <w:rsid w:val="00B3485F"/>
    <w:rsid w:val="00B35191"/>
    <w:rsid w:val="00B35281"/>
    <w:rsid w:val="00B37143"/>
    <w:rsid w:val="00B40463"/>
    <w:rsid w:val="00B417F1"/>
    <w:rsid w:val="00B4343D"/>
    <w:rsid w:val="00B43504"/>
    <w:rsid w:val="00B4429C"/>
    <w:rsid w:val="00B44E03"/>
    <w:rsid w:val="00B455A5"/>
    <w:rsid w:val="00B46119"/>
    <w:rsid w:val="00B46AFA"/>
    <w:rsid w:val="00B47018"/>
    <w:rsid w:val="00B472E5"/>
    <w:rsid w:val="00B5012B"/>
    <w:rsid w:val="00B5091A"/>
    <w:rsid w:val="00B50E46"/>
    <w:rsid w:val="00B5136E"/>
    <w:rsid w:val="00B530D9"/>
    <w:rsid w:val="00B532FD"/>
    <w:rsid w:val="00B5330E"/>
    <w:rsid w:val="00B543BB"/>
    <w:rsid w:val="00B57CB0"/>
    <w:rsid w:val="00B62EC9"/>
    <w:rsid w:val="00B64967"/>
    <w:rsid w:val="00B65412"/>
    <w:rsid w:val="00B65472"/>
    <w:rsid w:val="00B65762"/>
    <w:rsid w:val="00B66FDF"/>
    <w:rsid w:val="00B72E08"/>
    <w:rsid w:val="00B75675"/>
    <w:rsid w:val="00B75E50"/>
    <w:rsid w:val="00B767E2"/>
    <w:rsid w:val="00B77024"/>
    <w:rsid w:val="00B7787C"/>
    <w:rsid w:val="00B778FA"/>
    <w:rsid w:val="00B808A7"/>
    <w:rsid w:val="00B829D1"/>
    <w:rsid w:val="00B83836"/>
    <w:rsid w:val="00B85B8D"/>
    <w:rsid w:val="00B85D5B"/>
    <w:rsid w:val="00B86CD8"/>
    <w:rsid w:val="00B876DD"/>
    <w:rsid w:val="00B877FC"/>
    <w:rsid w:val="00B91201"/>
    <w:rsid w:val="00B91D1F"/>
    <w:rsid w:val="00B93AC5"/>
    <w:rsid w:val="00B96105"/>
    <w:rsid w:val="00B96141"/>
    <w:rsid w:val="00B963BD"/>
    <w:rsid w:val="00B96C9F"/>
    <w:rsid w:val="00B970B0"/>
    <w:rsid w:val="00B9727E"/>
    <w:rsid w:val="00B977F4"/>
    <w:rsid w:val="00BA1A42"/>
    <w:rsid w:val="00BA1F90"/>
    <w:rsid w:val="00BA39D0"/>
    <w:rsid w:val="00BA6047"/>
    <w:rsid w:val="00BA76A6"/>
    <w:rsid w:val="00BA78DA"/>
    <w:rsid w:val="00BA7BF6"/>
    <w:rsid w:val="00BB0A10"/>
    <w:rsid w:val="00BB1108"/>
    <w:rsid w:val="00BB182A"/>
    <w:rsid w:val="00BB1A1F"/>
    <w:rsid w:val="00BB2938"/>
    <w:rsid w:val="00BB30BC"/>
    <w:rsid w:val="00BB34B9"/>
    <w:rsid w:val="00BB5B42"/>
    <w:rsid w:val="00BC0FB3"/>
    <w:rsid w:val="00BC16A0"/>
    <w:rsid w:val="00BC28FC"/>
    <w:rsid w:val="00BC2BF2"/>
    <w:rsid w:val="00BC3785"/>
    <w:rsid w:val="00BC37EE"/>
    <w:rsid w:val="00BC50E0"/>
    <w:rsid w:val="00BC6125"/>
    <w:rsid w:val="00BC6717"/>
    <w:rsid w:val="00BC7AE6"/>
    <w:rsid w:val="00BD0970"/>
    <w:rsid w:val="00BD0D4C"/>
    <w:rsid w:val="00BD290D"/>
    <w:rsid w:val="00BD5A57"/>
    <w:rsid w:val="00BE038B"/>
    <w:rsid w:val="00BE03A3"/>
    <w:rsid w:val="00BE1A89"/>
    <w:rsid w:val="00BE2794"/>
    <w:rsid w:val="00BE2FE0"/>
    <w:rsid w:val="00BE5A51"/>
    <w:rsid w:val="00BE5B06"/>
    <w:rsid w:val="00BF05AA"/>
    <w:rsid w:val="00BF16A0"/>
    <w:rsid w:val="00BF3DBE"/>
    <w:rsid w:val="00BF540B"/>
    <w:rsid w:val="00BF59EC"/>
    <w:rsid w:val="00BF6331"/>
    <w:rsid w:val="00BF7494"/>
    <w:rsid w:val="00BF7B1C"/>
    <w:rsid w:val="00BF7F1E"/>
    <w:rsid w:val="00C0023B"/>
    <w:rsid w:val="00C00C12"/>
    <w:rsid w:val="00C01342"/>
    <w:rsid w:val="00C0327B"/>
    <w:rsid w:val="00C0487A"/>
    <w:rsid w:val="00C04999"/>
    <w:rsid w:val="00C05A31"/>
    <w:rsid w:val="00C07EE1"/>
    <w:rsid w:val="00C129E3"/>
    <w:rsid w:val="00C1654B"/>
    <w:rsid w:val="00C167CF"/>
    <w:rsid w:val="00C20649"/>
    <w:rsid w:val="00C206BA"/>
    <w:rsid w:val="00C227ED"/>
    <w:rsid w:val="00C24366"/>
    <w:rsid w:val="00C263BA"/>
    <w:rsid w:val="00C27172"/>
    <w:rsid w:val="00C30E78"/>
    <w:rsid w:val="00C31495"/>
    <w:rsid w:val="00C31946"/>
    <w:rsid w:val="00C33F7C"/>
    <w:rsid w:val="00C418D6"/>
    <w:rsid w:val="00C42EAC"/>
    <w:rsid w:val="00C44C12"/>
    <w:rsid w:val="00C46C88"/>
    <w:rsid w:val="00C47220"/>
    <w:rsid w:val="00C47A19"/>
    <w:rsid w:val="00C50466"/>
    <w:rsid w:val="00C521E0"/>
    <w:rsid w:val="00C5221C"/>
    <w:rsid w:val="00C52B11"/>
    <w:rsid w:val="00C53AAA"/>
    <w:rsid w:val="00C54E80"/>
    <w:rsid w:val="00C550E7"/>
    <w:rsid w:val="00C56CB8"/>
    <w:rsid w:val="00C62BBC"/>
    <w:rsid w:val="00C63ED0"/>
    <w:rsid w:val="00C64A26"/>
    <w:rsid w:val="00C70F5F"/>
    <w:rsid w:val="00C7190A"/>
    <w:rsid w:val="00C73A85"/>
    <w:rsid w:val="00C746D0"/>
    <w:rsid w:val="00C77984"/>
    <w:rsid w:val="00C77E0C"/>
    <w:rsid w:val="00C80D8F"/>
    <w:rsid w:val="00C80DF9"/>
    <w:rsid w:val="00C81676"/>
    <w:rsid w:val="00C82E14"/>
    <w:rsid w:val="00C83078"/>
    <w:rsid w:val="00C83372"/>
    <w:rsid w:val="00C83FB3"/>
    <w:rsid w:val="00C84624"/>
    <w:rsid w:val="00C84E29"/>
    <w:rsid w:val="00C85D41"/>
    <w:rsid w:val="00C93379"/>
    <w:rsid w:val="00C948FF"/>
    <w:rsid w:val="00C95E01"/>
    <w:rsid w:val="00C961BE"/>
    <w:rsid w:val="00C9747C"/>
    <w:rsid w:val="00CA1D38"/>
    <w:rsid w:val="00CA51D9"/>
    <w:rsid w:val="00CA5202"/>
    <w:rsid w:val="00CA72C6"/>
    <w:rsid w:val="00CB0358"/>
    <w:rsid w:val="00CB137F"/>
    <w:rsid w:val="00CB5971"/>
    <w:rsid w:val="00CB5C67"/>
    <w:rsid w:val="00CB6048"/>
    <w:rsid w:val="00CB633B"/>
    <w:rsid w:val="00CB70F0"/>
    <w:rsid w:val="00CC221E"/>
    <w:rsid w:val="00CC2B24"/>
    <w:rsid w:val="00CC342C"/>
    <w:rsid w:val="00CC4C81"/>
    <w:rsid w:val="00CC5A26"/>
    <w:rsid w:val="00CC6EA0"/>
    <w:rsid w:val="00CD4CE9"/>
    <w:rsid w:val="00CD5568"/>
    <w:rsid w:val="00CD6764"/>
    <w:rsid w:val="00CD733A"/>
    <w:rsid w:val="00CD7FCB"/>
    <w:rsid w:val="00CE2872"/>
    <w:rsid w:val="00CE51D4"/>
    <w:rsid w:val="00CE6399"/>
    <w:rsid w:val="00CE6B2B"/>
    <w:rsid w:val="00CE735A"/>
    <w:rsid w:val="00CF2164"/>
    <w:rsid w:val="00CF367B"/>
    <w:rsid w:val="00CF4AD6"/>
    <w:rsid w:val="00CF5555"/>
    <w:rsid w:val="00CF6F1D"/>
    <w:rsid w:val="00CF7578"/>
    <w:rsid w:val="00D01AB7"/>
    <w:rsid w:val="00D01BCC"/>
    <w:rsid w:val="00D01CEE"/>
    <w:rsid w:val="00D0292B"/>
    <w:rsid w:val="00D0370E"/>
    <w:rsid w:val="00D04CDC"/>
    <w:rsid w:val="00D0525D"/>
    <w:rsid w:val="00D06585"/>
    <w:rsid w:val="00D078E6"/>
    <w:rsid w:val="00D12409"/>
    <w:rsid w:val="00D128A7"/>
    <w:rsid w:val="00D1431A"/>
    <w:rsid w:val="00D159C3"/>
    <w:rsid w:val="00D15AE1"/>
    <w:rsid w:val="00D15E0B"/>
    <w:rsid w:val="00D16AF7"/>
    <w:rsid w:val="00D1782E"/>
    <w:rsid w:val="00D17E31"/>
    <w:rsid w:val="00D22429"/>
    <w:rsid w:val="00D243F4"/>
    <w:rsid w:val="00D2602F"/>
    <w:rsid w:val="00D26C1F"/>
    <w:rsid w:val="00D27CAB"/>
    <w:rsid w:val="00D3083B"/>
    <w:rsid w:val="00D31A58"/>
    <w:rsid w:val="00D322BD"/>
    <w:rsid w:val="00D3315C"/>
    <w:rsid w:val="00D35D38"/>
    <w:rsid w:val="00D37FBF"/>
    <w:rsid w:val="00D4019C"/>
    <w:rsid w:val="00D4189D"/>
    <w:rsid w:val="00D41A99"/>
    <w:rsid w:val="00D44FDF"/>
    <w:rsid w:val="00D45C33"/>
    <w:rsid w:val="00D508D1"/>
    <w:rsid w:val="00D52719"/>
    <w:rsid w:val="00D52976"/>
    <w:rsid w:val="00D52B3C"/>
    <w:rsid w:val="00D52F29"/>
    <w:rsid w:val="00D54A34"/>
    <w:rsid w:val="00D5501B"/>
    <w:rsid w:val="00D572A1"/>
    <w:rsid w:val="00D6278B"/>
    <w:rsid w:val="00D62D23"/>
    <w:rsid w:val="00D669CD"/>
    <w:rsid w:val="00D66E80"/>
    <w:rsid w:val="00D674AE"/>
    <w:rsid w:val="00D679F1"/>
    <w:rsid w:val="00D702D7"/>
    <w:rsid w:val="00D71EA8"/>
    <w:rsid w:val="00D7225A"/>
    <w:rsid w:val="00D74D9F"/>
    <w:rsid w:val="00D7589E"/>
    <w:rsid w:val="00D80270"/>
    <w:rsid w:val="00D80594"/>
    <w:rsid w:val="00D82034"/>
    <w:rsid w:val="00D846D4"/>
    <w:rsid w:val="00D8512D"/>
    <w:rsid w:val="00D85691"/>
    <w:rsid w:val="00D85FD2"/>
    <w:rsid w:val="00D86605"/>
    <w:rsid w:val="00D86661"/>
    <w:rsid w:val="00D86E14"/>
    <w:rsid w:val="00D874B4"/>
    <w:rsid w:val="00D87842"/>
    <w:rsid w:val="00D87AA5"/>
    <w:rsid w:val="00D90780"/>
    <w:rsid w:val="00D93B97"/>
    <w:rsid w:val="00D9487B"/>
    <w:rsid w:val="00D94A23"/>
    <w:rsid w:val="00D94AA3"/>
    <w:rsid w:val="00D954BC"/>
    <w:rsid w:val="00D961DF"/>
    <w:rsid w:val="00DA03E3"/>
    <w:rsid w:val="00DA16D0"/>
    <w:rsid w:val="00DA2726"/>
    <w:rsid w:val="00DA3087"/>
    <w:rsid w:val="00DA3F74"/>
    <w:rsid w:val="00DA4223"/>
    <w:rsid w:val="00DA62AC"/>
    <w:rsid w:val="00DB1E9E"/>
    <w:rsid w:val="00DB1FEE"/>
    <w:rsid w:val="00DB2251"/>
    <w:rsid w:val="00DB2AAA"/>
    <w:rsid w:val="00DB407D"/>
    <w:rsid w:val="00DB6CAE"/>
    <w:rsid w:val="00DB79DE"/>
    <w:rsid w:val="00DC1B6A"/>
    <w:rsid w:val="00DC2579"/>
    <w:rsid w:val="00DC2B19"/>
    <w:rsid w:val="00DC36DE"/>
    <w:rsid w:val="00DC3C1F"/>
    <w:rsid w:val="00DC4A28"/>
    <w:rsid w:val="00DC6A64"/>
    <w:rsid w:val="00DD42BB"/>
    <w:rsid w:val="00DE05BB"/>
    <w:rsid w:val="00DE060E"/>
    <w:rsid w:val="00DE44B5"/>
    <w:rsid w:val="00DE73B4"/>
    <w:rsid w:val="00DF0DF7"/>
    <w:rsid w:val="00DF10A6"/>
    <w:rsid w:val="00DF2269"/>
    <w:rsid w:val="00DF24FD"/>
    <w:rsid w:val="00DF2CA3"/>
    <w:rsid w:val="00DF3456"/>
    <w:rsid w:val="00DF3729"/>
    <w:rsid w:val="00DF39D8"/>
    <w:rsid w:val="00DF3C8D"/>
    <w:rsid w:val="00DF474A"/>
    <w:rsid w:val="00DF7007"/>
    <w:rsid w:val="00E00B81"/>
    <w:rsid w:val="00E03884"/>
    <w:rsid w:val="00E0401E"/>
    <w:rsid w:val="00E069D0"/>
    <w:rsid w:val="00E07FB4"/>
    <w:rsid w:val="00E11B90"/>
    <w:rsid w:val="00E12A06"/>
    <w:rsid w:val="00E12AF1"/>
    <w:rsid w:val="00E13496"/>
    <w:rsid w:val="00E13D3E"/>
    <w:rsid w:val="00E166C3"/>
    <w:rsid w:val="00E16F82"/>
    <w:rsid w:val="00E17938"/>
    <w:rsid w:val="00E17BF5"/>
    <w:rsid w:val="00E203D2"/>
    <w:rsid w:val="00E224FA"/>
    <w:rsid w:val="00E228B7"/>
    <w:rsid w:val="00E22E3B"/>
    <w:rsid w:val="00E23074"/>
    <w:rsid w:val="00E2365D"/>
    <w:rsid w:val="00E2559C"/>
    <w:rsid w:val="00E27674"/>
    <w:rsid w:val="00E30E28"/>
    <w:rsid w:val="00E314D4"/>
    <w:rsid w:val="00E32573"/>
    <w:rsid w:val="00E350D5"/>
    <w:rsid w:val="00E357A2"/>
    <w:rsid w:val="00E36FCD"/>
    <w:rsid w:val="00E40042"/>
    <w:rsid w:val="00E41104"/>
    <w:rsid w:val="00E41212"/>
    <w:rsid w:val="00E41C34"/>
    <w:rsid w:val="00E41C5E"/>
    <w:rsid w:val="00E4357E"/>
    <w:rsid w:val="00E442BD"/>
    <w:rsid w:val="00E442DF"/>
    <w:rsid w:val="00E446E4"/>
    <w:rsid w:val="00E45792"/>
    <w:rsid w:val="00E47201"/>
    <w:rsid w:val="00E4798D"/>
    <w:rsid w:val="00E50FBC"/>
    <w:rsid w:val="00E52289"/>
    <w:rsid w:val="00E531E4"/>
    <w:rsid w:val="00E534F4"/>
    <w:rsid w:val="00E53DF5"/>
    <w:rsid w:val="00E53F51"/>
    <w:rsid w:val="00E6160F"/>
    <w:rsid w:val="00E616F0"/>
    <w:rsid w:val="00E62D82"/>
    <w:rsid w:val="00E642F8"/>
    <w:rsid w:val="00E64320"/>
    <w:rsid w:val="00E64BC4"/>
    <w:rsid w:val="00E64F35"/>
    <w:rsid w:val="00E6655D"/>
    <w:rsid w:val="00E66929"/>
    <w:rsid w:val="00E6729D"/>
    <w:rsid w:val="00E70395"/>
    <w:rsid w:val="00E71FF4"/>
    <w:rsid w:val="00E72631"/>
    <w:rsid w:val="00E758C1"/>
    <w:rsid w:val="00E80221"/>
    <w:rsid w:val="00E8174F"/>
    <w:rsid w:val="00E83AA5"/>
    <w:rsid w:val="00E83ECB"/>
    <w:rsid w:val="00E900B9"/>
    <w:rsid w:val="00E927C2"/>
    <w:rsid w:val="00E93A8C"/>
    <w:rsid w:val="00E97C9F"/>
    <w:rsid w:val="00E97EC5"/>
    <w:rsid w:val="00EA0C07"/>
    <w:rsid w:val="00EA5C7E"/>
    <w:rsid w:val="00EA7741"/>
    <w:rsid w:val="00EB0590"/>
    <w:rsid w:val="00EB064C"/>
    <w:rsid w:val="00EB5802"/>
    <w:rsid w:val="00EB59C0"/>
    <w:rsid w:val="00EB647A"/>
    <w:rsid w:val="00EB66D7"/>
    <w:rsid w:val="00EB72C2"/>
    <w:rsid w:val="00EB775B"/>
    <w:rsid w:val="00EB7E9D"/>
    <w:rsid w:val="00EC3A47"/>
    <w:rsid w:val="00EC62B7"/>
    <w:rsid w:val="00EC7AB0"/>
    <w:rsid w:val="00ED0855"/>
    <w:rsid w:val="00ED21B4"/>
    <w:rsid w:val="00ED3415"/>
    <w:rsid w:val="00ED3B7E"/>
    <w:rsid w:val="00ED3F54"/>
    <w:rsid w:val="00ED61BF"/>
    <w:rsid w:val="00ED6F0C"/>
    <w:rsid w:val="00ED7C83"/>
    <w:rsid w:val="00EE06CD"/>
    <w:rsid w:val="00EE2956"/>
    <w:rsid w:val="00EE37E1"/>
    <w:rsid w:val="00EE3A7C"/>
    <w:rsid w:val="00EE497A"/>
    <w:rsid w:val="00EE4DEE"/>
    <w:rsid w:val="00EE5540"/>
    <w:rsid w:val="00EE5C79"/>
    <w:rsid w:val="00EF0831"/>
    <w:rsid w:val="00EF10F4"/>
    <w:rsid w:val="00EF1305"/>
    <w:rsid w:val="00EF6492"/>
    <w:rsid w:val="00EF64B5"/>
    <w:rsid w:val="00EF6C63"/>
    <w:rsid w:val="00EF6E85"/>
    <w:rsid w:val="00F00A50"/>
    <w:rsid w:val="00F017B8"/>
    <w:rsid w:val="00F01B8A"/>
    <w:rsid w:val="00F0227E"/>
    <w:rsid w:val="00F04A50"/>
    <w:rsid w:val="00F0550C"/>
    <w:rsid w:val="00F12C67"/>
    <w:rsid w:val="00F1368F"/>
    <w:rsid w:val="00F139A5"/>
    <w:rsid w:val="00F13C49"/>
    <w:rsid w:val="00F15431"/>
    <w:rsid w:val="00F15C11"/>
    <w:rsid w:val="00F25100"/>
    <w:rsid w:val="00F26705"/>
    <w:rsid w:val="00F26EF3"/>
    <w:rsid w:val="00F27E33"/>
    <w:rsid w:val="00F306E5"/>
    <w:rsid w:val="00F31382"/>
    <w:rsid w:val="00F32670"/>
    <w:rsid w:val="00F32F31"/>
    <w:rsid w:val="00F330BD"/>
    <w:rsid w:val="00F35AA3"/>
    <w:rsid w:val="00F3764F"/>
    <w:rsid w:val="00F41A43"/>
    <w:rsid w:val="00F441BC"/>
    <w:rsid w:val="00F445A1"/>
    <w:rsid w:val="00F44932"/>
    <w:rsid w:val="00F44980"/>
    <w:rsid w:val="00F50974"/>
    <w:rsid w:val="00F50AE6"/>
    <w:rsid w:val="00F50E7C"/>
    <w:rsid w:val="00F50E80"/>
    <w:rsid w:val="00F5277B"/>
    <w:rsid w:val="00F53F19"/>
    <w:rsid w:val="00F553FD"/>
    <w:rsid w:val="00F5650D"/>
    <w:rsid w:val="00F56A11"/>
    <w:rsid w:val="00F57CE5"/>
    <w:rsid w:val="00F602C3"/>
    <w:rsid w:val="00F605B7"/>
    <w:rsid w:val="00F6109D"/>
    <w:rsid w:val="00F61E6A"/>
    <w:rsid w:val="00F63058"/>
    <w:rsid w:val="00F6439C"/>
    <w:rsid w:val="00F66757"/>
    <w:rsid w:val="00F66CDD"/>
    <w:rsid w:val="00F67184"/>
    <w:rsid w:val="00F6792A"/>
    <w:rsid w:val="00F7034E"/>
    <w:rsid w:val="00F70B66"/>
    <w:rsid w:val="00F711CC"/>
    <w:rsid w:val="00F71E75"/>
    <w:rsid w:val="00F71F56"/>
    <w:rsid w:val="00F72765"/>
    <w:rsid w:val="00F73D37"/>
    <w:rsid w:val="00F7644B"/>
    <w:rsid w:val="00F76481"/>
    <w:rsid w:val="00F76569"/>
    <w:rsid w:val="00F774C7"/>
    <w:rsid w:val="00F80495"/>
    <w:rsid w:val="00F81352"/>
    <w:rsid w:val="00F86769"/>
    <w:rsid w:val="00F868C7"/>
    <w:rsid w:val="00F868F2"/>
    <w:rsid w:val="00F8732F"/>
    <w:rsid w:val="00F91EB8"/>
    <w:rsid w:val="00F92091"/>
    <w:rsid w:val="00F9233E"/>
    <w:rsid w:val="00F94AD9"/>
    <w:rsid w:val="00F95B61"/>
    <w:rsid w:val="00FA3784"/>
    <w:rsid w:val="00FA5B15"/>
    <w:rsid w:val="00FA6509"/>
    <w:rsid w:val="00FA6E88"/>
    <w:rsid w:val="00FB0308"/>
    <w:rsid w:val="00FB0AF6"/>
    <w:rsid w:val="00FB34E9"/>
    <w:rsid w:val="00FB3D83"/>
    <w:rsid w:val="00FB4B8D"/>
    <w:rsid w:val="00FB5384"/>
    <w:rsid w:val="00FB6DD0"/>
    <w:rsid w:val="00FC0B75"/>
    <w:rsid w:val="00FC0E45"/>
    <w:rsid w:val="00FC1392"/>
    <w:rsid w:val="00FC3AF8"/>
    <w:rsid w:val="00FC3C37"/>
    <w:rsid w:val="00FC43B2"/>
    <w:rsid w:val="00FD0501"/>
    <w:rsid w:val="00FD2059"/>
    <w:rsid w:val="00FD3882"/>
    <w:rsid w:val="00FD531A"/>
    <w:rsid w:val="00FD5994"/>
    <w:rsid w:val="00FD5A2B"/>
    <w:rsid w:val="00FD65E7"/>
    <w:rsid w:val="00FD67BE"/>
    <w:rsid w:val="00FD6B3A"/>
    <w:rsid w:val="00FD7C75"/>
    <w:rsid w:val="00FD7CBA"/>
    <w:rsid w:val="00FE3629"/>
    <w:rsid w:val="00FE795C"/>
    <w:rsid w:val="00FF15D4"/>
    <w:rsid w:val="00FF1DEA"/>
    <w:rsid w:val="00FF2CB2"/>
    <w:rsid w:val="00FF4703"/>
    <w:rsid w:val="00FF5250"/>
    <w:rsid w:val="00FF68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6F8E352D-9AC8-42BC-8550-335A05E86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34"/>
    <w:locked/>
    <w:rsid w:val="00822595"/>
    <w:rPr>
      <w:rFonts w:eastAsia="Calibri" w:cs="Calibri"/>
      <w:kern w:val="1"/>
      <w:sz w:val="24"/>
      <w:szCs w:val="22"/>
      <w:lang w:eastAsia="ar-SA"/>
    </w:rPr>
  </w:style>
  <w:style w:type="table" w:styleId="Lentelstinklelis">
    <w:name w:val="Table Grid"/>
    <w:basedOn w:val="prastojilentel"/>
    <w:uiPriority w:val="39"/>
    <w:rsid w:val="008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822595"/>
    <w:rPr>
      <w:rFonts w:eastAsia="Calibri" w:cs="Calibri"/>
      <w:kern w:val="1"/>
      <w:sz w:val="24"/>
      <w:szCs w:val="22"/>
      <w:lang w:eastAsia="ar-SA"/>
    </w:rPr>
  </w:style>
  <w:style w:type="character" w:customStyle="1" w:styleId="BetarpDiagrama">
    <w:name w:val="Be tarpų Diagrama"/>
    <w:basedOn w:val="Numatytasispastraiposriftas"/>
    <w:link w:val="Betarp"/>
    <w:uiPriority w:val="1"/>
    <w:locked/>
    <w:rsid w:val="00DF474A"/>
    <w:rPr>
      <w:rFonts w:asciiTheme="minorHAnsi" w:eastAsiaTheme="minorEastAsia" w:hAnsiTheme="minorHAnsi" w:cstheme="minorBidi"/>
      <w:sz w:val="21"/>
      <w:szCs w:val="21"/>
    </w:rPr>
  </w:style>
  <w:style w:type="paragraph" w:styleId="Betarp">
    <w:name w:val="No Spacing"/>
    <w:link w:val="BetarpDiagrama"/>
    <w:uiPriority w:val="1"/>
    <w:qFormat/>
    <w:rsid w:val="00DF474A"/>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DF474A"/>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DF474A"/>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DF474A"/>
    <w:rPr>
      <w:vertAlign w:val="superscript"/>
    </w:rPr>
  </w:style>
  <w:style w:type="numbering" w:customStyle="1" w:styleId="Stilius7">
    <w:name w:val="Stilius7"/>
    <w:uiPriority w:val="99"/>
    <w:rsid w:val="00E12AF1"/>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E0EDC-21A3-4A24-ABD4-B218341C2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24</Pages>
  <Words>51231</Words>
  <Characters>29203</Characters>
  <Application>Microsoft Office Word</Application>
  <DocSecurity>0</DocSecurity>
  <Lines>243</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vt:lpstr>
      <vt:lpstr>PATVIRTINTA</vt:lpstr>
    </vt:vector>
  </TitlesOfParts>
  <Company/>
  <LinksUpToDate>false</LinksUpToDate>
  <CharactersWithSpaces>80274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dc:title>
  <dc:subject/>
  <dc:creator>Viktor Bakanov</dc:creator>
  <cp:keywords/>
  <cp:lastModifiedBy>Valentas Plukas</cp:lastModifiedBy>
  <cp:revision>5</cp:revision>
  <cp:lastPrinted>2026-03-17T06:11:00Z</cp:lastPrinted>
  <dcterms:created xsi:type="dcterms:W3CDTF">2026-03-19T09:13:00Z</dcterms:created>
  <dcterms:modified xsi:type="dcterms:W3CDTF">2026-03-19T14:06:00Z</dcterms:modified>
</cp:coreProperties>
</file>