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7C308A12" w:rsidR="001216C1" w:rsidRPr="00176A99" w:rsidRDefault="00D5226B" w:rsidP="00537946">
      <w:pPr>
        <w:spacing w:after="0" w:line="240" w:lineRule="auto"/>
        <w:jc w:val="center"/>
        <w:rPr>
          <w:rFonts w:cs="Times New Roman"/>
          <w:b/>
          <w:bCs/>
          <w:kern w:val="0"/>
          <w:szCs w:val="24"/>
          <w:lang w:eastAsia="en-US"/>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9274CB">
        <w:rPr>
          <w:rFonts w:eastAsia="Lucida Sans Unicode" w:cs="Mangal"/>
          <w:b/>
          <w:bCs/>
          <w:caps/>
          <w:kern w:val="24"/>
          <w:szCs w:val="24"/>
          <w:lang w:eastAsia="hi-IN" w:bidi="hi-IN"/>
        </w:rPr>
        <w:t xml:space="preserve">meškuičių mokyklos </w:t>
      </w:r>
      <w:r w:rsidR="00DA6424">
        <w:rPr>
          <w:rFonts w:eastAsia="Lucida Sans Unicode" w:cs="Mangal"/>
          <w:b/>
          <w:bCs/>
          <w:caps/>
          <w:kern w:val="24"/>
          <w:szCs w:val="24"/>
          <w:lang w:eastAsia="hi-IN" w:bidi="hi-IN"/>
        </w:rPr>
        <w:t xml:space="preserve">stadiono </w:t>
      </w:r>
      <w:r w:rsidR="009274CB">
        <w:rPr>
          <w:rFonts w:eastAsia="Lucida Sans Unicode" w:cs="Mangal"/>
          <w:b/>
          <w:bCs/>
          <w:caps/>
          <w:kern w:val="24"/>
          <w:szCs w:val="24"/>
          <w:lang w:eastAsia="hi-IN" w:bidi="hi-IN"/>
        </w:rPr>
        <w:t>bėgimo takų remonto 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4D71DFC7"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C04D21">
        <w:t>6</w:t>
      </w:r>
      <w:r w:rsidRPr="00314D14">
        <w:t xml:space="preserve"> m. </w:t>
      </w:r>
      <w:r w:rsidR="00E24764">
        <w:t>___________</w:t>
      </w:r>
      <w:r w:rsidRPr="00314D14">
        <w:t xml:space="preserve"> __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0E6AEB64"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B76A03">
        <w:rPr>
          <w:rFonts w:eastAsia="Lucida Sans Unicode"/>
          <w:lang w:eastAsia="zh-CN" w:bidi="hi-IN"/>
        </w:rPr>
        <w:t>Meškuičių mokyklos stadiono bėgimo takų remonto darbus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758BD57D" w14:textId="77777777" w:rsidR="00E472F3" w:rsidRPr="00B37630" w:rsidRDefault="00E472F3" w:rsidP="00B408AE">
      <w:pPr>
        <w:spacing w:after="0" w:line="240" w:lineRule="auto"/>
        <w:ind w:firstLine="709"/>
        <w:jc w:val="both"/>
        <w:rPr>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lastRenderedPageBreak/>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tcPr>
          <w:p w14:paraId="6B61E7DF"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tcPr>
          <w:p w14:paraId="5F2F3DB1" w14:textId="77777777" w:rsidR="000151E4" w:rsidRPr="009274CB" w:rsidRDefault="000151E4" w:rsidP="000151E4">
            <w:pPr>
              <w:spacing w:after="0" w:line="240" w:lineRule="auto"/>
              <w:jc w:val="both"/>
              <w:rPr>
                <w:szCs w:val="24"/>
                <w:lang w:val="pt-BR"/>
              </w:rPr>
            </w:pPr>
          </w:p>
        </w:tc>
        <w:tc>
          <w:tcPr>
            <w:tcW w:w="9032" w:type="dxa"/>
            <w:tcBorders>
              <w:top w:val="single" w:sz="4" w:space="0" w:color="000000"/>
              <w:left w:val="single" w:sz="4" w:space="0" w:color="000000"/>
              <w:bottom w:val="single" w:sz="4" w:space="0" w:color="000000"/>
              <w:right w:val="single" w:sz="4" w:space="0" w:color="000000"/>
            </w:tcBorders>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tcPr>
          <w:p w14:paraId="0BEC8DEE" w14:textId="77777777" w:rsidR="000151E4" w:rsidRPr="009274CB" w:rsidRDefault="000151E4" w:rsidP="000151E4">
            <w:pPr>
              <w:spacing w:after="0" w:line="240" w:lineRule="auto"/>
              <w:jc w:val="both"/>
              <w:rPr>
                <w:szCs w:val="24"/>
                <w:lang w:val="pt-BR"/>
              </w:rPr>
            </w:pPr>
          </w:p>
          <w:p w14:paraId="0D0D9EF5" w14:textId="77777777" w:rsidR="000151E4" w:rsidRPr="009274CB" w:rsidRDefault="000151E4" w:rsidP="000151E4">
            <w:pPr>
              <w:spacing w:after="0" w:line="240" w:lineRule="auto"/>
              <w:jc w:val="both"/>
              <w:rPr>
                <w:szCs w:val="24"/>
                <w:lang w:val="pt-BR"/>
              </w:rPr>
            </w:pPr>
          </w:p>
        </w:tc>
        <w:tc>
          <w:tcPr>
            <w:tcW w:w="592" w:type="dxa"/>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tcPr>
          <w:p w14:paraId="026D819E" w14:textId="77777777" w:rsidR="000151E4" w:rsidRPr="000151E4" w:rsidRDefault="000151E4" w:rsidP="000151E4">
            <w:pPr>
              <w:spacing w:after="0" w:line="240" w:lineRule="auto"/>
              <w:jc w:val="both"/>
              <w:rPr>
                <w:szCs w:val="24"/>
              </w:rPr>
            </w:pPr>
          </w:p>
        </w:tc>
        <w:tc>
          <w:tcPr>
            <w:tcW w:w="687" w:type="dxa"/>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tcPr>
          <w:p w14:paraId="5B611D1E" w14:textId="77777777" w:rsidR="000151E4" w:rsidRPr="000151E4" w:rsidRDefault="000151E4" w:rsidP="000151E4">
            <w:pPr>
              <w:spacing w:after="0" w:line="240" w:lineRule="auto"/>
              <w:jc w:val="both"/>
              <w:rPr>
                <w:szCs w:val="24"/>
              </w:rPr>
            </w:pPr>
          </w:p>
        </w:tc>
        <w:tc>
          <w:tcPr>
            <w:tcW w:w="635" w:type="dxa"/>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FD906" w14:textId="77777777" w:rsidR="00F46238" w:rsidRDefault="00F46238">
      <w:pPr>
        <w:spacing w:after="0" w:line="240" w:lineRule="auto"/>
      </w:pPr>
      <w:r>
        <w:separator/>
      </w:r>
    </w:p>
  </w:endnote>
  <w:endnote w:type="continuationSeparator" w:id="0">
    <w:p w14:paraId="602F81BF" w14:textId="77777777" w:rsidR="00F46238" w:rsidRDefault="00F462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00000001" w:usb1="00000000" w:usb2="00000000" w:usb3="00000000" w:csb0="0000009F" w:csb1="00000000"/>
  </w:font>
  <w:font w:name="Optima">
    <w:altName w:val="Arial"/>
    <w:charset w:val="00"/>
    <w:family w:val="swiss"/>
    <w:pitch w:val="variable"/>
  </w:font>
  <w:font w:name="Times New Roman Bold">
    <w:panose1 w:val="00000000000000000000"/>
    <w:charset w:val="00"/>
    <w:family w:val="roman"/>
    <w:notTrueType/>
    <w:pitch w:val="default"/>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4AC03" w14:textId="77777777" w:rsidR="00F46238" w:rsidRDefault="00F46238">
      <w:pPr>
        <w:spacing w:after="0" w:line="240" w:lineRule="auto"/>
      </w:pPr>
      <w:r>
        <w:separator/>
      </w:r>
    </w:p>
  </w:footnote>
  <w:footnote w:type="continuationSeparator" w:id="0">
    <w:p w14:paraId="3CC9780D" w14:textId="77777777" w:rsidR="00F46238" w:rsidRDefault="00F462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3304"/>
    <w:rsid w:val="001216C1"/>
    <w:rsid w:val="00125745"/>
    <w:rsid w:val="00157650"/>
    <w:rsid w:val="00176A99"/>
    <w:rsid w:val="00176E56"/>
    <w:rsid w:val="001A78DC"/>
    <w:rsid w:val="001B4E73"/>
    <w:rsid w:val="001B5193"/>
    <w:rsid w:val="001B5FD7"/>
    <w:rsid w:val="001D788E"/>
    <w:rsid w:val="001F78AC"/>
    <w:rsid w:val="00202BB7"/>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B51C2"/>
    <w:rsid w:val="002D1734"/>
    <w:rsid w:val="002E3167"/>
    <w:rsid w:val="002F050B"/>
    <w:rsid w:val="003023AF"/>
    <w:rsid w:val="00314D14"/>
    <w:rsid w:val="00317B9B"/>
    <w:rsid w:val="003225E4"/>
    <w:rsid w:val="00334FDE"/>
    <w:rsid w:val="0034600A"/>
    <w:rsid w:val="0035460A"/>
    <w:rsid w:val="00370826"/>
    <w:rsid w:val="00374887"/>
    <w:rsid w:val="00376705"/>
    <w:rsid w:val="00377A89"/>
    <w:rsid w:val="00377B94"/>
    <w:rsid w:val="003A2770"/>
    <w:rsid w:val="003A71D2"/>
    <w:rsid w:val="003A725F"/>
    <w:rsid w:val="003B268B"/>
    <w:rsid w:val="003B2DBF"/>
    <w:rsid w:val="003C71D1"/>
    <w:rsid w:val="003D1F92"/>
    <w:rsid w:val="003D7EC2"/>
    <w:rsid w:val="00410BE3"/>
    <w:rsid w:val="00414136"/>
    <w:rsid w:val="00420209"/>
    <w:rsid w:val="00420981"/>
    <w:rsid w:val="00436625"/>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32D4"/>
    <w:rsid w:val="0049556A"/>
    <w:rsid w:val="004A0191"/>
    <w:rsid w:val="004A32D1"/>
    <w:rsid w:val="004B252D"/>
    <w:rsid w:val="004E01A4"/>
    <w:rsid w:val="004F36E3"/>
    <w:rsid w:val="00525968"/>
    <w:rsid w:val="0053617E"/>
    <w:rsid w:val="00537946"/>
    <w:rsid w:val="00545F56"/>
    <w:rsid w:val="00563E83"/>
    <w:rsid w:val="00564E14"/>
    <w:rsid w:val="00574768"/>
    <w:rsid w:val="005757CE"/>
    <w:rsid w:val="005953F7"/>
    <w:rsid w:val="00596109"/>
    <w:rsid w:val="00596CC8"/>
    <w:rsid w:val="005A1522"/>
    <w:rsid w:val="005A62A5"/>
    <w:rsid w:val="005C238C"/>
    <w:rsid w:val="005C5F7D"/>
    <w:rsid w:val="005D7337"/>
    <w:rsid w:val="005F1509"/>
    <w:rsid w:val="006039DA"/>
    <w:rsid w:val="00607327"/>
    <w:rsid w:val="00615989"/>
    <w:rsid w:val="00624D25"/>
    <w:rsid w:val="0062636E"/>
    <w:rsid w:val="006418FF"/>
    <w:rsid w:val="00650D2D"/>
    <w:rsid w:val="0066011D"/>
    <w:rsid w:val="00671330"/>
    <w:rsid w:val="00672BD8"/>
    <w:rsid w:val="00673AFC"/>
    <w:rsid w:val="006776E3"/>
    <w:rsid w:val="006816C8"/>
    <w:rsid w:val="00683BE3"/>
    <w:rsid w:val="00694169"/>
    <w:rsid w:val="00694D57"/>
    <w:rsid w:val="006D3E73"/>
    <w:rsid w:val="006D757C"/>
    <w:rsid w:val="006E0067"/>
    <w:rsid w:val="006E438E"/>
    <w:rsid w:val="006E7683"/>
    <w:rsid w:val="006E782F"/>
    <w:rsid w:val="006F0B6A"/>
    <w:rsid w:val="006F144B"/>
    <w:rsid w:val="006F39D0"/>
    <w:rsid w:val="007015E8"/>
    <w:rsid w:val="007045A1"/>
    <w:rsid w:val="0070495F"/>
    <w:rsid w:val="007437B1"/>
    <w:rsid w:val="00770490"/>
    <w:rsid w:val="00770C34"/>
    <w:rsid w:val="007C6185"/>
    <w:rsid w:val="007D037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274CB"/>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2593C"/>
    <w:rsid w:val="00A405EB"/>
    <w:rsid w:val="00A506EA"/>
    <w:rsid w:val="00A95D3F"/>
    <w:rsid w:val="00AA0E2A"/>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76A03"/>
    <w:rsid w:val="00BA2972"/>
    <w:rsid w:val="00BB3C13"/>
    <w:rsid w:val="00BC51BA"/>
    <w:rsid w:val="00BD167A"/>
    <w:rsid w:val="00BD2021"/>
    <w:rsid w:val="00BD20AC"/>
    <w:rsid w:val="00BF400F"/>
    <w:rsid w:val="00BF65A2"/>
    <w:rsid w:val="00BF75A5"/>
    <w:rsid w:val="00C04D21"/>
    <w:rsid w:val="00C05E05"/>
    <w:rsid w:val="00C301A9"/>
    <w:rsid w:val="00C35CA2"/>
    <w:rsid w:val="00C52B56"/>
    <w:rsid w:val="00C54227"/>
    <w:rsid w:val="00C671C0"/>
    <w:rsid w:val="00C672C4"/>
    <w:rsid w:val="00C838D3"/>
    <w:rsid w:val="00C83AAD"/>
    <w:rsid w:val="00C965E4"/>
    <w:rsid w:val="00CB069B"/>
    <w:rsid w:val="00CB7412"/>
    <w:rsid w:val="00CD53BE"/>
    <w:rsid w:val="00CF2243"/>
    <w:rsid w:val="00CF4353"/>
    <w:rsid w:val="00D235E4"/>
    <w:rsid w:val="00D33297"/>
    <w:rsid w:val="00D340CE"/>
    <w:rsid w:val="00D3542D"/>
    <w:rsid w:val="00D5226B"/>
    <w:rsid w:val="00D54CBA"/>
    <w:rsid w:val="00DA4D53"/>
    <w:rsid w:val="00DA6424"/>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2F3"/>
    <w:rsid w:val="00E47B08"/>
    <w:rsid w:val="00E66C78"/>
    <w:rsid w:val="00E84CFE"/>
    <w:rsid w:val="00E85B59"/>
    <w:rsid w:val="00EA1484"/>
    <w:rsid w:val="00ED4ED9"/>
    <w:rsid w:val="00EE17C5"/>
    <w:rsid w:val="00EE4A34"/>
    <w:rsid w:val="00EF1F90"/>
    <w:rsid w:val="00F04803"/>
    <w:rsid w:val="00F46238"/>
    <w:rsid w:val="00F54DB1"/>
    <w:rsid w:val="00F60B18"/>
    <w:rsid w:val="00F73200"/>
    <w:rsid w:val="00F87E27"/>
    <w:rsid w:val="00F9412C"/>
    <w:rsid w:val="00FA32A4"/>
    <w:rsid w:val="00FB303C"/>
    <w:rsid w:val="00FB3A5A"/>
    <w:rsid w:val="00FC3B2F"/>
    <w:rsid w:val="00FC787E"/>
    <w:rsid w:val="00FC78D3"/>
    <w:rsid w:val="00FD3996"/>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1945</Words>
  <Characters>1109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175</cp:revision>
  <cp:lastPrinted>2025-07-25T10:32:00Z</cp:lastPrinted>
  <dcterms:created xsi:type="dcterms:W3CDTF">2023-05-15T13:42:00Z</dcterms:created>
  <dcterms:modified xsi:type="dcterms:W3CDTF">2026-04-01T12:57:00Z</dcterms:modified>
</cp:coreProperties>
</file>