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14491A2D" w14:textId="77777777" w:rsidR="00D830C1" w:rsidRPr="00D830C1" w:rsidRDefault="00D830C1" w:rsidP="00D830C1">
      <w:pPr>
        <w:spacing w:after="0" w:line="240" w:lineRule="auto"/>
        <w:jc w:val="center"/>
        <w:rPr>
          <w:rFonts w:eastAsia="Lucida Sans Unicode" w:cs="Mangal"/>
          <w:b/>
          <w:bCs/>
          <w:caps/>
          <w:kern w:val="24"/>
          <w:szCs w:val="24"/>
          <w:lang w:eastAsia="hi-IN" w:bidi="hi-IN"/>
        </w:rPr>
      </w:pPr>
      <w:r w:rsidRPr="00D830C1">
        <w:rPr>
          <w:rFonts w:eastAsia="Lucida Sans Unicode" w:cs="Mangal"/>
          <w:b/>
          <w:bCs/>
          <w:caps/>
          <w:kern w:val="24"/>
          <w:szCs w:val="24"/>
          <w:lang w:eastAsia="hi-IN" w:bidi="hi-IN"/>
        </w:rPr>
        <w:t>Pėsčiųjų tako iki Kryžių kalno ir automobilių stovėjimo aikštelės esamo apšvietimo remontas</w:t>
      </w: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Default="00BB5A51" w:rsidP="00BB5A51">
      <w:pPr>
        <w:spacing w:after="0" w:line="240" w:lineRule="auto"/>
        <w:ind w:firstLine="993"/>
        <w:jc w:val="both"/>
        <w:rPr>
          <w:szCs w:val="24"/>
        </w:rPr>
      </w:pPr>
      <w:r w:rsidRPr="00786BD3">
        <w:rPr>
          <w:szCs w:val="24"/>
        </w:rPr>
        <w:t>1 priedas. Pasiūlymo forma.</w:t>
      </w:r>
    </w:p>
    <w:p w14:paraId="1886485E" w14:textId="5588F984" w:rsidR="002C75A9" w:rsidRPr="00786BD3" w:rsidRDefault="002C75A9" w:rsidP="00BB5A51">
      <w:pPr>
        <w:spacing w:after="0" w:line="240" w:lineRule="auto"/>
        <w:ind w:firstLine="993"/>
        <w:jc w:val="both"/>
        <w:rPr>
          <w:szCs w:val="24"/>
        </w:rPr>
      </w:pPr>
      <w:r>
        <w:rPr>
          <w:szCs w:val="24"/>
        </w:rPr>
        <w:t xml:space="preserve">2 priedas. </w:t>
      </w:r>
      <w:r w:rsidR="000E1514" w:rsidRPr="000E1514">
        <w:rPr>
          <w:szCs w:val="24"/>
        </w:rPr>
        <w:t>Tiekėjo pašalinimo pagrindų nebuvimo, kvalifikacijos reikalavimų ir aplinkos apsaugos vadybos sistemos standartų atitikties deklaracijos (toliau – Deklaracija) forma</w:t>
      </w:r>
      <w:r>
        <w:rPr>
          <w:szCs w:val="24"/>
        </w:rPr>
        <w:t>.</w:t>
      </w:r>
    </w:p>
    <w:p w14:paraId="60C350D6" w14:textId="32A17131" w:rsidR="00BB5A51" w:rsidRPr="00786BD3" w:rsidRDefault="002C75A9" w:rsidP="00BB5A51">
      <w:pPr>
        <w:spacing w:after="0" w:line="240" w:lineRule="auto"/>
        <w:ind w:firstLine="993"/>
        <w:jc w:val="both"/>
        <w:rPr>
          <w:szCs w:val="24"/>
        </w:rPr>
      </w:pPr>
      <w:r>
        <w:rPr>
          <w:szCs w:val="24"/>
        </w:rPr>
        <w:t>3</w:t>
      </w:r>
      <w:r w:rsidR="00BB5A51" w:rsidRPr="00786BD3">
        <w:rPr>
          <w:szCs w:val="24"/>
        </w:rPr>
        <w:t xml:space="preserve"> priedas. </w:t>
      </w:r>
      <w:r w:rsidR="000E1514" w:rsidRPr="000E1514">
        <w:rPr>
          <w:szCs w:val="24"/>
        </w:rPr>
        <w:t>Veiklų sąrašo forma</w:t>
      </w:r>
      <w:r w:rsidR="000E1514">
        <w:rPr>
          <w:szCs w:val="24"/>
        </w:rPr>
        <w:t>.</w:t>
      </w:r>
    </w:p>
    <w:p w14:paraId="4000FEB1" w14:textId="609567FB" w:rsidR="00BB5A51" w:rsidRPr="00786BD3" w:rsidRDefault="002C75A9" w:rsidP="00BB5A51">
      <w:pPr>
        <w:spacing w:after="0" w:line="240" w:lineRule="auto"/>
        <w:ind w:firstLine="993"/>
        <w:jc w:val="both"/>
        <w:rPr>
          <w:szCs w:val="24"/>
        </w:rPr>
      </w:pPr>
      <w:r>
        <w:rPr>
          <w:szCs w:val="24"/>
        </w:rPr>
        <w:t>4</w:t>
      </w:r>
      <w:r w:rsidR="00BB5A51" w:rsidRPr="00786BD3">
        <w:rPr>
          <w:szCs w:val="24"/>
        </w:rPr>
        <w:t xml:space="preserve"> priedas. </w:t>
      </w:r>
      <w:r w:rsidR="00094F1B" w:rsidRPr="00786BD3">
        <w:rPr>
          <w:szCs w:val="24"/>
        </w:rPr>
        <w:t>Pirkimo sutarties projektas.</w:t>
      </w:r>
    </w:p>
    <w:p w14:paraId="01379F7A" w14:textId="75E16C4A" w:rsidR="00BB5A51" w:rsidRPr="00786BD3" w:rsidRDefault="002C75A9" w:rsidP="00BB5A51">
      <w:pPr>
        <w:spacing w:after="0" w:line="240" w:lineRule="auto"/>
        <w:ind w:firstLine="993"/>
        <w:jc w:val="both"/>
        <w:rPr>
          <w:szCs w:val="24"/>
        </w:rPr>
      </w:pPr>
      <w:r w:rsidRPr="00C97A47">
        <w:rPr>
          <w:szCs w:val="24"/>
        </w:rPr>
        <w:t>5</w:t>
      </w:r>
      <w:r w:rsidR="00BB5A51" w:rsidRPr="00C97A47">
        <w:rPr>
          <w:szCs w:val="24"/>
        </w:rPr>
        <w:t xml:space="preserve"> priedas. </w:t>
      </w:r>
      <w:r w:rsidR="00197337" w:rsidRPr="00C97A47">
        <w:rPr>
          <w:szCs w:val="24"/>
        </w:rPr>
        <w:t>Pavyzdinės pasiūlymo galiojimo užtikrinimo (laidavimo ir garantijos) formos.</w:t>
      </w:r>
    </w:p>
    <w:p w14:paraId="328FC2DF" w14:textId="1153CE71" w:rsidR="00BB5A51" w:rsidRPr="00786BD3" w:rsidRDefault="002C75A9" w:rsidP="00545F31">
      <w:pPr>
        <w:spacing w:after="0" w:line="240" w:lineRule="auto"/>
        <w:ind w:firstLine="993"/>
        <w:jc w:val="both"/>
        <w:rPr>
          <w:szCs w:val="24"/>
        </w:rPr>
      </w:pPr>
      <w:r>
        <w:rPr>
          <w:szCs w:val="24"/>
        </w:rPr>
        <w:t>6</w:t>
      </w:r>
      <w:r w:rsidR="00BB5A51" w:rsidRPr="00786BD3">
        <w:rPr>
          <w:szCs w:val="24"/>
        </w:rPr>
        <w:t xml:space="preserve"> priedas. </w:t>
      </w:r>
      <w:r w:rsidR="005E74BB" w:rsidRPr="00786BD3">
        <w:t>Techninė specifikacija</w:t>
      </w:r>
    </w:p>
    <w:p w14:paraId="649FF8E7" w14:textId="25D7D06E" w:rsidR="006D4B5C" w:rsidRDefault="007A5C19" w:rsidP="00682A72">
      <w:pPr>
        <w:spacing w:after="0" w:line="240" w:lineRule="auto"/>
        <w:ind w:firstLine="993"/>
        <w:jc w:val="both"/>
        <w:rPr>
          <w:iCs/>
          <w:color w:val="000000" w:themeColor="text1"/>
        </w:rPr>
      </w:pPr>
      <w:r w:rsidRPr="00786BD3">
        <w:t>7</w:t>
      </w:r>
      <w:r w:rsidR="00153D06" w:rsidRPr="00786BD3">
        <w:t xml:space="preserve"> priedas. </w:t>
      </w:r>
      <w:r w:rsidR="005E74BB" w:rsidRPr="00786BD3">
        <w:rPr>
          <w:color w:val="000000" w:themeColor="text1"/>
        </w:rPr>
        <w:t xml:space="preserve">Pavyzdinė Deklaracijos </w:t>
      </w:r>
      <w:r w:rsidR="005E74BB" w:rsidRPr="00786BD3">
        <w:rPr>
          <w:iCs/>
          <w:color w:val="000000" w:themeColor="text1"/>
        </w:rPr>
        <w:t>dėl atitikties VPĮ 45 straipsnio 2¹ dalies nuostatoms forma.</w:t>
      </w:r>
    </w:p>
    <w:p w14:paraId="51070BC4" w14:textId="4EDB0030" w:rsidR="002C75A9" w:rsidRPr="00786BD3" w:rsidRDefault="00E00D0E" w:rsidP="00682A72">
      <w:pPr>
        <w:spacing w:after="0" w:line="240" w:lineRule="auto"/>
        <w:ind w:firstLine="993"/>
        <w:jc w:val="both"/>
      </w:pPr>
      <w:r>
        <w:t>8 priedas. 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3AA3D84D" w:rsidR="008549B5" w:rsidRPr="00D830C1" w:rsidRDefault="00BA050B" w:rsidP="008015C2">
      <w:pPr>
        <w:numPr>
          <w:ilvl w:val="0"/>
          <w:numId w:val="2"/>
        </w:numPr>
        <w:tabs>
          <w:tab w:val="left" w:pos="284"/>
        </w:tabs>
        <w:suppressAutoHyphens w:val="0"/>
        <w:spacing w:after="0" w:line="240" w:lineRule="auto"/>
        <w:ind w:firstLine="284"/>
        <w:jc w:val="both"/>
        <w:rPr>
          <w:szCs w:val="24"/>
        </w:rPr>
      </w:pPr>
      <w:r w:rsidRPr="00D830C1">
        <w:rPr>
          <w:rFonts w:eastAsia="SimSun"/>
          <w:szCs w:val="24"/>
          <w:lang w:eastAsia="zh-CN" w:bidi="hi-IN"/>
        </w:rPr>
        <w:t xml:space="preserve">Biudžetinė įstaiga Šiaulių rajono savivaldybės administracija, juridinio asmens kodas 188726051, Vilniaus g. 263, 76337, Šiauliai </w:t>
      </w:r>
      <w:r w:rsidR="00D35D38" w:rsidRPr="00D830C1">
        <w:rPr>
          <w:szCs w:val="24"/>
        </w:rPr>
        <w:t xml:space="preserve">(toliau – </w:t>
      </w:r>
      <w:r w:rsidR="00FB2541" w:rsidRPr="00D830C1">
        <w:rPr>
          <w:szCs w:val="24"/>
        </w:rPr>
        <w:t>P</w:t>
      </w:r>
      <w:r w:rsidR="00D35D38" w:rsidRPr="00D830C1">
        <w:rPr>
          <w:szCs w:val="24"/>
        </w:rPr>
        <w:t>erkančioji organizacija)</w:t>
      </w:r>
      <w:r w:rsidR="00FC43B2" w:rsidRPr="00D830C1">
        <w:rPr>
          <w:szCs w:val="24"/>
        </w:rPr>
        <w:t xml:space="preserve">, </w:t>
      </w:r>
      <w:r w:rsidR="00215013" w:rsidRPr="00D830C1">
        <w:rPr>
          <w:szCs w:val="24"/>
        </w:rPr>
        <w:t xml:space="preserve">numato </w:t>
      </w:r>
      <w:r w:rsidR="001B2313" w:rsidRPr="00D830C1">
        <w:rPr>
          <w:szCs w:val="24"/>
        </w:rPr>
        <w:t xml:space="preserve">įsigyti pastato </w:t>
      </w:r>
      <w:r w:rsidR="00D830C1" w:rsidRPr="00D830C1">
        <w:rPr>
          <w:szCs w:val="24"/>
        </w:rPr>
        <w:t>pėsčiųjų tako iki Kryžių kalno ir automobilių stovėjimo aikštelės esamo apšvietimo remont</w:t>
      </w:r>
      <w:r w:rsidR="001B2313" w:rsidRPr="00D830C1">
        <w:rPr>
          <w:szCs w:val="24"/>
        </w:rPr>
        <w:t>o darbus</w:t>
      </w:r>
      <w:r w:rsidR="008F1DA0" w:rsidRPr="00D830C1">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09EFDD5D" w:rsidR="008B345A" w:rsidRPr="00D830C1" w:rsidRDefault="008B345A" w:rsidP="00663C24">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2C75A9">
        <w:t xml:space="preserve">yra </w:t>
      </w:r>
      <w:r w:rsidR="00D830C1">
        <w:t>p</w:t>
      </w:r>
      <w:r w:rsidR="00D830C1" w:rsidRPr="00D830C1">
        <w:t>ėsčiųjų tako iki Kryžių kalno ir automobilių stovėjimo aikštelės esamo apšvietimo remontas</w:t>
      </w:r>
      <w:r w:rsidR="00D830C1">
        <w:t xml:space="preserve"> </w:t>
      </w:r>
      <w:r w:rsidR="002801FA" w:rsidRPr="00D830C1">
        <w:rPr>
          <w:szCs w:val="24"/>
        </w:rPr>
        <w:t>(toliau – Darbai).</w:t>
      </w:r>
    </w:p>
    <w:p w14:paraId="6E861159" w14:textId="3ED11C7F" w:rsidR="00F7516B" w:rsidRPr="00D31149" w:rsidRDefault="005E64B0" w:rsidP="00AA252F">
      <w:pPr>
        <w:widowControl w:val="0"/>
        <w:numPr>
          <w:ilvl w:val="0"/>
          <w:numId w:val="2"/>
        </w:numPr>
        <w:tabs>
          <w:tab w:val="left" w:pos="340"/>
          <w:tab w:val="left" w:pos="1210"/>
        </w:tabs>
        <w:spacing w:after="0" w:line="240" w:lineRule="auto"/>
        <w:ind w:firstLine="284"/>
        <w:jc w:val="both"/>
      </w:pPr>
      <w:r w:rsidRPr="0013210B">
        <w:t>D</w:t>
      </w:r>
      <w:r w:rsidR="00D0370E" w:rsidRPr="0013210B">
        <w:t xml:space="preserve">arbų sudėtis, </w:t>
      </w:r>
      <w:r w:rsidR="0094534F" w:rsidRPr="0013210B">
        <w:t>apimtys bei kiti reikalavimai yra nurodyti šių pirkimo sąlygų</w:t>
      </w:r>
      <w:r w:rsidR="002C75A9">
        <w:t xml:space="preserve"> 3 priede pateiktame Veiklų sąraše, </w:t>
      </w:r>
      <w:r w:rsidR="0013210B">
        <w:t xml:space="preserve"> </w:t>
      </w:r>
      <w:r w:rsidR="002C75A9">
        <w:t>4</w:t>
      </w:r>
      <w:r w:rsidR="00E441CF" w:rsidRPr="0013210B">
        <w:t xml:space="preserve"> priede pateikiamame Pirkimo sutarties projekte, </w:t>
      </w:r>
      <w:r w:rsidR="002C75A9">
        <w:t>6</w:t>
      </w:r>
      <w:r w:rsidR="00E441CF" w:rsidRPr="0013210B">
        <w:t xml:space="preserve"> priede pateikiamoje Techninėje specifikacijoje</w:t>
      </w:r>
      <w:r w:rsidR="00FF5E3E" w:rsidRPr="0013210B">
        <w:t xml:space="preserve">. </w:t>
      </w:r>
      <w:r w:rsidR="006F2C8E" w:rsidRPr="00D31149">
        <w:t>Tiekėjai turi įvertinti visus pirkimo objektą sudarančius darbus.</w:t>
      </w:r>
      <w:r w:rsidR="0025155E" w:rsidRPr="00D31149">
        <w:t xml:space="preserve"> </w:t>
      </w:r>
    </w:p>
    <w:p w14:paraId="27E8EE8F" w14:textId="2E98F655" w:rsidR="00D75B15" w:rsidRPr="00AB368B" w:rsidRDefault="00510FAB" w:rsidP="00510FAB">
      <w:pPr>
        <w:widowControl w:val="0"/>
        <w:numPr>
          <w:ilvl w:val="0"/>
          <w:numId w:val="2"/>
        </w:numPr>
        <w:tabs>
          <w:tab w:val="left" w:pos="340"/>
          <w:tab w:val="left" w:pos="1210"/>
        </w:tabs>
        <w:spacing w:after="0" w:line="240" w:lineRule="auto"/>
        <w:ind w:firstLine="284"/>
        <w:jc w:val="both"/>
      </w:pPr>
      <w:r w:rsidRPr="00510FAB">
        <w:t xml:space="preserve">Darbų atlikimo terminas su defektų ištaisymais pagal su Užsakovu suderintą kalendorinį darbų grafiką – per </w:t>
      </w:r>
      <w:r w:rsidR="00D830C1">
        <w:t>3</w:t>
      </w:r>
      <w:r w:rsidRPr="00510FAB">
        <w:t xml:space="preserve"> mėnesius nuo pirkimo sutarties sudarymo. Darbų atlikimo termin</w:t>
      </w:r>
      <w:r w:rsidR="00F33D56">
        <w:t>as gali būti pratęstas 1 mėnesiui</w:t>
      </w:r>
      <w:r w:rsidRPr="00AB368B">
        <w:t>.</w:t>
      </w:r>
    </w:p>
    <w:p w14:paraId="706B71B4" w14:textId="04A116A3" w:rsidR="00D75B15" w:rsidRDefault="00CC7ADF" w:rsidP="00AA252F">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 ir</w:t>
      </w:r>
      <w:r w:rsidR="00130F2B" w:rsidRPr="00AB368B">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AB368B">
        <w:rPr>
          <w:szCs w:val="24"/>
        </w:rPr>
        <w:t>,</w:t>
      </w:r>
      <w:r w:rsidR="00130F2B" w:rsidRPr="00AB368B">
        <w:rPr>
          <w:rFonts w:cs="Times New Roman"/>
          <w:szCs w:val="24"/>
        </w:rPr>
        <w:t xml:space="preserve"> kurias turi numatyti profesionalus ir atsakingas tiekėjas.</w:t>
      </w:r>
      <w:r w:rsidR="00E441CF" w:rsidRPr="00AB368B">
        <w:t xml:space="preserve"> </w:t>
      </w:r>
      <w:r w:rsidR="00CD3689" w:rsidRPr="00AB368B">
        <w:t>A</w:t>
      </w:r>
      <w:r w:rsidR="00CD3689" w:rsidRPr="00AB368B">
        <w:rPr>
          <w:rFonts w:cstheme="minorHAnsi"/>
        </w:rPr>
        <w:t>pibūdinant pirkimo objektą, techninėje</w:t>
      </w:r>
      <w:r w:rsidR="00CD3689" w:rsidRPr="00D75B15">
        <w:rPr>
          <w:rFonts w:cstheme="minorHAnsi"/>
        </w:rPr>
        <w:t xml:space="preserv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D830C1" w:rsidRPr="00D830C1">
        <w:rPr>
          <w:rFonts w:cs="Times New Roman"/>
          <w:szCs w:val="24"/>
        </w:rPr>
        <w:t>33 057,00 Eur be PVM (39 998,97 Eur su PVM)).</w:t>
      </w:r>
      <w:r w:rsidR="00D830C1">
        <w:rPr>
          <w:rFonts w:cs="Times New Roman"/>
          <w:szCs w:val="24"/>
        </w:rPr>
        <w:t xml:space="preserve"> </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t xml:space="preserve">Tiekėjai, dalyvaujantys pirkimo procedūroje, atsako už rūpestingą visų pirkimo dokumentų </w:t>
      </w:r>
      <w:r w:rsidRPr="002117E5">
        <w:lastRenderedPageBreak/>
        <w:t>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3093ADAE" w14:textId="6EC5E012" w:rsidR="00D830C1" w:rsidRPr="00D830C1" w:rsidRDefault="00D35D38" w:rsidP="00D830C1">
      <w:pPr>
        <w:widowControl w:val="0"/>
        <w:numPr>
          <w:ilvl w:val="0"/>
          <w:numId w:val="2"/>
        </w:numPr>
        <w:tabs>
          <w:tab w:val="left" w:pos="340"/>
          <w:tab w:val="left" w:pos="1210"/>
        </w:tabs>
        <w:spacing w:after="0" w:line="240" w:lineRule="auto"/>
        <w:ind w:firstLine="284"/>
        <w:jc w:val="both"/>
        <w:rPr>
          <w:rFonts w:cs="Times New Roman"/>
        </w:rPr>
      </w:pPr>
      <w:r w:rsidRPr="002117E5">
        <w:t>Darbų atlikimo vieta</w:t>
      </w:r>
      <w:r w:rsidRPr="00DB0350">
        <w:rPr>
          <w:rFonts w:cs="Times New Roman"/>
        </w:rPr>
        <w:t>:</w:t>
      </w:r>
      <w:r w:rsidR="00D830C1" w:rsidRPr="00D830C1">
        <w:rPr>
          <w:rFonts w:cs="Times New Roman"/>
        </w:rPr>
        <w:t xml:space="preserve"> Šv. Jono Paulius II g. 18, Domantų k., Meškuičių sen., Šiaulių r. sav., Šv. Jono Paulius II g. 24, Domantų k., Meškuičių sen., Šiaulių r. sav. Darbų atlikimo vieta</w:t>
      </w:r>
      <w:r w:rsidR="00E5611F">
        <w:rPr>
          <w:rFonts w:cs="Times New Roman"/>
        </w:rPr>
        <w:t xml:space="preserve"> yra </w:t>
      </w:r>
      <w:r w:rsidR="00D830C1" w:rsidRPr="00D830C1">
        <w:rPr>
          <w:rFonts w:cs="Times New Roman"/>
        </w:rPr>
        <w:t>kultūros paveldo objekto teritorijoje, jo apsaugos zonoje ir kultūros paveldo teritorijoje</w:t>
      </w:r>
      <w:r w:rsidR="00D830C1">
        <w:rPr>
          <w:rFonts w:cs="Times New Roman"/>
        </w:rPr>
        <w:t>.</w:t>
      </w:r>
    </w:p>
    <w:p w14:paraId="241C39AE" w14:textId="63065041" w:rsidR="00DB0350" w:rsidRPr="00DB0350" w:rsidRDefault="00DB0350" w:rsidP="00D830C1">
      <w:pPr>
        <w:widowControl w:val="0"/>
        <w:tabs>
          <w:tab w:val="left" w:pos="340"/>
          <w:tab w:val="left" w:pos="1210"/>
        </w:tabs>
        <w:spacing w:after="0" w:line="240" w:lineRule="auto"/>
        <w:ind w:left="284"/>
        <w:jc w:val="both"/>
      </w:pPr>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17AC2F5B" w14:textId="5AC4C187" w:rsidR="00C0487A" w:rsidRPr="00103F20" w:rsidRDefault="00A97F36" w:rsidP="00103F20">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lastRenderedPageBreak/>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0C4CC698"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 xml:space="preserve">valstybės įmonės Registrų centro Lietuvos Respublikos </w:t>
            </w:r>
            <w:r w:rsidRPr="00D26C1F">
              <w:rPr>
                <w:rFonts w:ascii="Times New Roman" w:hAnsi="Times New Roman" w:cs="Times New Roman"/>
                <w:i/>
                <w:iCs/>
                <w:sz w:val="22"/>
                <w:szCs w:val="22"/>
              </w:rPr>
              <w:lastRenderedPageBreak/>
              <w:t>Vyriausybės nustatyta tvarka išduoto dokumento, 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Tiekėjas, kiekvienas ūkio subjektų grupės narys atskirai (jei pasiūlymą teikia ūkio subjektų grupė), kiekvienas </w:t>
            </w:r>
            <w:r w:rsidRPr="00AE3E2E">
              <w:rPr>
                <w:color w:val="000000" w:themeColor="text1"/>
                <w:sz w:val="22"/>
              </w:rPr>
              <w:lastRenderedPageBreak/>
              <w:t>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w:t>
            </w:r>
            <w:r w:rsidRPr="002117E5">
              <w:rPr>
                <w:rFonts w:cs="Times New Roman"/>
                <w:bCs/>
                <w:sz w:val="22"/>
                <w:lang w:eastAsia="en-US"/>
              </w:rPr>
              <w:lastRenderedPageBreak/>
              <w:t>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rsidP="00E82522">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rsidP="00E82522">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rsidP="00E82522">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26A6784" w14:textId="77777777" w:rsidR="00E82522" w:rsidRPr="002117E5" w:rsidRDefault="00E82522" w:rsidP="00E82522">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C629A5">
              <w:rPr>
                <w:sz w:val="22"/>
              </w:rPr>
              <w:lastRenderedPageBreak/>
              <w:t>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 xml:space="preserve">Tiekėjas yra padaręs rimtą profesinį pažeidimą, dėl kurio Perkančioji organizacija abejoja tiekėjo sąžiningumu, kai jis yra padaręs finansinės atskaitomybės ir audito teisės aktų pažeidimą ir nuo jo </w:t>
            </w:r>
            <w:r w:rsidRPr="00C629A5">
              <w:rPr>
                <w:rFonts w:cs="Times New Roman"/>
                <w:sz w:val="22"/>
              </w:rPr>
              <w:lastRenderedPageBreak/>
              <w:t>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be kita ko, atsižvelgiama </w:t>
            </w:r>
            <w:r w:rsidRPr="00C629A5">
              <w:rPr>
                <w:rFonts w:ascii="Times New Roman" w:hAnsi="Times New Roman" w:cs="Times New Roman"/>
                <w:i/>
                <w:iCs/>
                <w:sz w:val="22"/>
                <w:szCs w:val="22"/>
              </w:rPr>
              <w:lastRenderedPageBreak/>
              <w:t>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lastRenderedPageBreak/>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w:t>
            </w:r>
            <w:r w:rsidRPr="002117E5">
              <w:rPr>
                <w:rFonts w:cs="Times New Roman"/>
                <w:sz w:val="22"/>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 xml:space="preserve">Pažymų, patvirtinančių VPĮ 46 straipsnyje nurodytų tiekėjo </w:t>
            </w:r>
            <w:r w:rsidRPr="00A339CA">
              <w:rPr>
                <w:rFonts w:eastAsia="Yu Mincho" w:cs="Times New Roman"/>
                <w:color w:val="000000" w:themeColor="text1"/>
                <w:sz w:val="22"/>
                <w:lang w:eastAsia="lt-LT"/>
              </w:rPr>
              <w:lastRenderedPageBreak/>
              <w:t>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F63D4C" w:rsidRPr="002117E5" w14:paraId="53FFAEDE" w14:textId="77777777" w:rsidTr="00070999">
        <w:tc>
          <w:tcPr>
            <w:tcW w:w="738" w:type="dxa"/>
            <w:tcBorders>
              <w:top w:val="single" w:sz="4" w:space="0" w:color="000000"/>
              <w:left w:val="single" w:sz="4" w:space="0" w:color="000000"/>
              <w:bottom w:val="single" w:sz="4" w:space="0" w:color="000000"/>
            </w:tcBorders>
          </w:tcPr>
          <w:p w14:paraId="5D1E689D" w14:textId="5A9AC3AF" w:rsidR="00F63D4C" w:rsidRPr="00CC0660" w:rsidRDefault="00F63D4C" w:rsidP="00F63D4C">
            <w:pPr>
              <w:snapToGrid w:val="0"/>
              <w:spacing w:after="0" w:line="240" w:lineRule="auto"/>
              <w:ind w:left="-959" w:firstLine="851"/>
              <w:jc w:val="center"/>
              <w:rPr>
                <w:sz w:val="22"/>
              </w:rPr>
            </w:pPr>
            <w:r w:rsidRPr="00CC0660">
              <w:rPr>
                <w:sz w:val="22"/>
              </w:rPr>
              <w:t>16.</w:t>
            </w:r>
            <w:r w:rsidR="00516760">
              <w:rPr>
                <w:sz w:val="22"/>
              </w:rPr>
              <w:t>1</w:t>
            </w:r>
          </w:p>
        </w:tc>
        <w:tc>
          <w:tcPr>
            <w:tcW w:w="2835" w:type="dxa"/>
            <w:tcBorders>
              <w:top w:val="single" w:sz="4" w:space="0" w:color="000000"/>
              <w:left w:val="single" w:sz="4" w:space="0" w:color="000000"/>
              <w:bottom w:val="single" w:sz="4" w:space="0" w:color="000000"/>
            </w:tcBorders>
          </w:tcPr>
          <w:p w14:paraId="0C88A1CF" w14:textId="77777777" w:rsidR="008A5861" w:rsidRPr="00A1725B" w:rsidRDefault="008A5861" w:rsidP="008A5861">
            <w:pPr>
              <w:spacing w:after="0" w:line="240" w:lineRule="auto"/>
              <w:jc w:val="both"/>
              <w:rPr>
                <w:sz w:val="22"/>
              </w:rPr>
            </w:pPr>
            <w:r w:rsidRPr="00A1725B">
              <w:rPr>
                <w:sz w:val="22"/>
              </w:rPr>
              <w:t>Tiekėjas pirkimo sutarčiai vykdyti privalo turėti</w:t>
            </w:r>
          </w:p>
          <w:p w14:paraId="12FCE0DE" w14:textId="63BEDD1D" w:rsidR="009F24D8" w:rsidRPr="00506C45" w:rsidRDefault="008A5861" w:rsidP="009F24D8">
            <w:pPr>
              <w:spacing w:after="0" w:line="240" w:lineRule="auto"/>
              <w:jc w:val="both"/>
              <w:rPr>
                <w:sz w:val="22"/>
              </w:rPr>
            </w:pPr>
            <w:r w:rsidRPr="00A1725B">
              <w:rPr>
                <w:sz w:val="22"/>
              </w:rPr>
              <w:t xml:space="preserve">– </w:t>
            </w:r>
            <w:r w:rsidR="00A07082" w:rsidRPr="00A1725B">
              <w:rPr>
                <w:sz w:val="22"/>
              </w:rPr>
              <w:t>bent 1 specialistą, Lietuvos Respublikos statybos įstatymo nustatyta tvarka turintį teisę būti nesudėtingo statinio specialiųjų statybos darbų (statinio elektros inžinerinių sistemų įrengimo) vadovu,</w:t>
            </w:r>
            <w:r w:rsidR="009F24D8" w:rsidRPr="00506C45">
              <w:rPr>
                <w:sz w:val="22"/>
              </w:rPr>
              <w:t xml:space="preserve"> esan</w:t>
            </w:r>
            <w:r w:rsidR="00BD5EF3" w:rsidRPr="00A1725B">
              <w:rPr>
                <w:sz w:val="22"/>
              </w:rPr>
              <w:t xml:space="preserve">čiu </w:t>
            </w:r>
            <w:r w:rsidR="009F24D8" w:rsidRPr="00506C45">
              <w:rPr>
                <w:sz w:val="22"/>
              </w:rPr>
              <w:t xml:space="preserve">kultūros paveldo objekto teritorijoje, jo apsaugos zonoje ir kultūros paveldo vietovėje. </w:t>
            </w:r>
          </w:p>
          <w:p w14:paraId="2CF4A6EA" w14:textId="77777777" w:rsidR="00A07082" w:rsidRPr="00A1725B" w:rsidRDefault="00A07082" w:rsidP="008A5861">
            <w:pPr>
              <w:spacing w:after="0" w:line="240" w:lineRule="auto"/>
              <w:jc w:val="both"/>
              <w:rPr>
                <w:sz w:val="22"/>
              </w:rPr>
            </w:pPr>
          </w:p>
          <w:p w14:paraId="15DA793B" w14:textId="77777777" w:rsidR="00F63D4C" w:rsidRPr="00A1725B" w:rsidRDefault="00F63D4C" w:rsidP="00A07082">
            <w:pPr>
              <w:spacing w:after="0" w:line="240" w:lineRule="auto"/>
              <w:jc w:val="both"/>
              <w:rPr>
                <w:sz w:val="22"/>
              </w:rPr>
            </w:pPr>
          </w:p>
          <w:p w14:paraId="72A02B6B" w14:textId="4B2E2DD6" w:rsidR="00506C45" w:rsidRPr="00A1725B" w:rsidRDefault="00506C45" w:rsidP="00516760">
            <w:pPr>
              <w:spacing w:after="0" w:line="240" w:lineRule="auto"/>
              <w:jc w:val="both"/>
              <w:rPr>
                <w:sz w:val="22"/>
              </w:rPr>
            </w:pPr>
          </w:p>
        </w:tc>
        <w:tc>
          <w:tcPr>
            <w:tcW w:w="2977" w:type="dxa"/>
            <w:tcBorders>
              <w:top w:val="single" w:sz="4" w:space="0" w:color="000000"/>
              <w:left w:val="single" w:sz="4" w:space="0" w:color="000000"/>
              <w:bottom w:val="single" w:sz="4" w:space="0" w:color="000000"/>
              <w:right w:val="single" w:sz="4" w:space="0" w:color="000000"/>
            </w:tcBorders>
          </w:tcPr>
          <w:p w14:paraId="34890264" w14:textId="77777777" w:rsidR="00F63D4C" w:rsidRPr="00CC0660" w:rsidRDefault="00F63D4C" w:rsidP="00F63D4C">
            <w:pPr>
              <w:snapToGrid w:val="0"/>
              <w:spacing w:after="0" w:line="240" w:lineRule="auto"/>
              <w:jc w:val="both"/>
              <w:rPr>
                <w:sz w:val="22"/>
              </w:rPr>
            </w:pPr>
            <w:r w:rsidRPr="00CC0660">
              <w:rPr>
                <w:sz w:val="22"/>
              </w:rPr>
              <w:t>Su pasiūlymu turi būti pateikta Deklaracija (šių pirkimo sąlygų 2 priedas).</w:t>
            </w:r>
          </w:p>
          <w:p w14:paraId="072D7319" w14:textId="77777777" w:rsidR="00F63D4C" w:rsidRPr="00CC0660" w:rsidRDefault="00F63D4C" w:rsidP="00F63D4C">
            <w:pPr>
              <w:snapToGrid w:val="0"/>
              <w:spacing w:after="0" w:line="240" w:lineRule="auto"/>
              <w:ind w:right="-149"/>
              <w:rPr>
                <w:rFonts w:eastAsia="Times New Roman"/>
                <w:sz w:val="22"/>
              </w:rPr>
            </w:pPr>
          </w:p>
          <w:p w14:paraId="75A54578" w14:textId="77777777" w:rsidR="00F63D4C" w:rsidRPr="00CC0660" w:rsidRDefault="00F63D4C" w:rsidP="00F63D4C">
            <w:pPr>
              <w:snapToGrid w:val="0"/>
              <w:spacing w:after="0" w:line="240" w:lineRule="auto"/>
              <w:jc w:val="both"/>
              <w:rPr>
                <w:sz w:val="22"/>
              </w:rPr>
            </w:pPr>
            <w:r w:rsidRPr="00E00D0E">
              <w:rPr>
                <w:i/>
                <w:iCs/>
                <w:sz w:val="22"/>
              </w:rPr>
              <w:t>Perkančiajai organizacijai atlikus Deklaracijos patikrinimo procedūrą, patikrinus pasiūlymus ir išrinkus galimą laimėtoją, tik jo yra prašomi dokumentai, patvirtinantys kvalifikacijos reikalavimų atitiktį</w:t>
            </w:r>
            <w:r w:rsidRPr="00E00D0E">
              <w:rPr>
                <w:sz w:val="22"/>
              </w:rPr>
              <w:t>.</w:t>
            </w:r>
          </w:p>
          <w:p w14:paraId="6067000E" w14:textId="77777777" w:rsidR="00F63D4C" w:rsidRPr="00CC0660" w:rsidRDefault="00F63D4C" w:rsidP="00F63D4C">
            <w:pPr>
              <w:snapToGrid w:val="0"/>
              <w:spacing w:after="0" w:line="240" w:lineRule="auto"/>
              <w:jc w:val="both"/>
              <w:rPr>
                <w:rFonts w:cs="Times New Roman"/>
                <w:sz w:val="22"/>
              </w:rPr>
            </w:pPr>
          </w:p>
          <w:p w14:paraId="7BEF09F6" w14:textId="0C16958E" w:rsidR="00E00D0E" w:rsidRPr="00E00D0E" w:rsidRDefault="00E00D0E" w:rsidP="00E00D0E">
            <w:pPr>
              <w:snapToGrid w:val="0"/>
              <w:spacing w:after="0" w:line="240" w:lineRule="auto"/>
              <w:jc w:val="both"/>
              <w:rPr>
                <w:sz w:val="22"/>
              </w:rPr>
            </w:pPr>
            <w:r w:rsidRPr="00E00D0E">
              <w:rPr>
                <w:sz w:val="22"/>
              </w:rPr>
              <w:t>Reikalavimo atitikčiai pagrįsti pateikiamas specialistų sąrašas elektroninėje formoje (pagal šių pirkimo sąlygų 8 priedą).</w:t>
            </w:r>
          </w:p>
          <w:p w14:paraId="1C5E244C" w14:textId="77777777" w:rsidR="00E00D0E" w:rsidRPr="00E00D0E" w:rsidRDefault="00E00D0E" w:rsidP="00E00D0E">
            <w:pPr>
              <w:snapToGrid w:val="0"/>
              <w:spacing w:after="0" w:line="240" w:lineRule="auto"/>
              <w:jc w:val="both"/>
              <w:rPr>
                <w:sz w:val="22"/>
              </w:rPr>
            </w:pPr>
            <w:r w:rsidRPr="00E00D0E">
              <w:rPr>
                <w:sz w:val="22"/>
              </w:rPr>
              <w:lastRenderedPageBreak/>
              <w:t>Siūlomų specialistų sąraše turi būti nurodyta:</w:t>
            </w:r>
          </w:p>
          <w:p w14:paraId="62A329E2" w14:textId="77777777" w:rsidR="00E00D0E" w:rsidRPr="00E00D0E" w:rsidRDefault="00E00D0E" w:rsidP="00E00D0E">
            <w:pPr>
              <w:snapToGrid w:val="0"/>
              <w:spacing w:after="0" w:line="240" w:lineRule="auto"/>
              <w:jc w:val="both"/>
              <w:rPr>
                <w:sz w:val="22"/>
              </w:rPr>
            </w:pPr>
            <w:r w:rsidRPr="00E00D0E">
              <w:rPr>
                <w:sz w:val="22"/>
              </w:rPr>
              <w:t>–</w:t>
            </w:r>
            <w:r w:rsidRPr="00E00D0E">
              <w:rPr>
                <w:sz w:val="22"/>
              </w:rPr>
              <w:tab/>
              <w:t>specialisto vardas, pavardė,</w:t>
            </w:r>
          </w:p>
          <w:p w14:paraId="288ABEBC" w14:textId="77777777" w:rsidR="00E00D0E" w:rsidRPr="00E00D0E" w:rsidRDefault="00E00D0E" w:rsidP="00E00D0E">
            <w:pPr>
              <w:snapToGrid w:val="0"/>
              <w:spacing w:after="0" w:line="240" w:lineRule="auto"/>
              <w:jc w:val="both"/>
              <w:rPr>
                <w:sz w:val="22"/>
              </w:rPr>
            </w:pPr>
            <w:r w:rsidRPr="00E00D0E">
              <w:rPr>
                <w:sz w:val="22"/>
              </w:rPr>
              <w:t>–</w:t>
            </w:r>
            <w:r w:rsidRPr="00E00D0E">
              <w:rPr>
                <w:sz w:val="22"/>
              </w:rPr>
              <w:tab/>
              <w:t>numatytos specialisto funkcijos,</w:t>
            </w:r>
          </w:p>
          <w:p w14:paraId="03FA7CEA" w14:textId="630A5E9E" w:rsidR="00A23733" w:rsidRPr="00A23733" w:rsidRDefault="00E00D0E" w:rsidP="00A23733">
            <w:pPr>
              <w:pStyle w:val="Sraopastraipa"/>
              <w:numPr>
                <w:ilvl w:val="0"/>
                <w:numId w:val="54"/>
              </w:numPr>
              <w:snapToGrid w:val="0"/>
              <w:spacing w:after="0" w:line="240" w:lineRule="auto"/>
              <w:jc w:val="both"/>
              <w:rPr>
                <w:sz w:val="22"/>
              </w:rPr>
            </w:pPr>
            <w:r w:rsidRPr="00A23733">
              <w:rPr>
                <w:sz w:val="22"/>
              </w:rPr>
              <w:t>dabartinė specialisto</w:t>
            </w:r>
            <w:r w:rsidR="00A23733">
              <w:rPr>
                <w:sz w:val="22"/>
              </w:rPr>
              <w:t xml:space="preserve"> </w:t>
            </w:r>
            <w:r w:rsidRPr="00A23733">
              <w:rPr>
                <w:sz w:val="22"/>
              </w:rPr>
              <w:t>darbovietė,</w:t>
            </w:r>
          </w:p>
          <w:p w14:paraId="7A9AB50F" w14:textId="7CF8F56E" w:rsidR="00A23733" w:rsidRPr="00A1725B" w:rsidRDefault="00A23733" w:rsidP="00516760">
            <w:pPr>
              <w:pStyle w:val="Sraopastraipa"/>
              <w:numPr>
                <w:ilvl w:val="0"/>
                <w:numId w:val="54"/>
              </w:numPr>
              <w:snapToGrid w:val="0"/>
              <w:spacing w:after="0" w:line="240" w:lineRule="auto"/>
              <w:jc w:val="both"/>
              <w:rPr>
                <w:kern w:val="0"/>
                <w:sz w:val="22"/>
                <w:shd w:val="clear" w:color="auto" w:fill="FFFFFF"/>
              </w:rPr>
            </w:pPr>
            <w:r w:rsidRPr="00516760">
              <w:rPr>
                <w:kern w:val="0"/>
                <w:sz w:val="22"/>
                <w:shd w:val="clear" w:color="auto" w:fill="FFFFFF"/>
              </w:rPr>
              <w:t>duomenys apie specialisto išsilavinimą (duomenys apie statybos inžinieriaus aukštojo mokslo diplomą, statinio statybos darbų vadovo turimą statybos inžinieriaus aukštojo mokslo diplomą – diplomo numer</w:t>
            </w:r>
            <w:r w:rsidR="00A1725B">
              <w:rPr>
                <w:kern w:val="0"/>
                <w:sz w:val="22"/>
                <w:shd w:val="clear" w:color="auto" w:fill="FFFFFF"/>
              </w:rPr>
              <w:t xml:space="preserve">į, </w:t>
            </w:r>
            <w:r w:rsidRPr="00516760">
              <w:rPr>
                <w:kern w:val="0"/>
                <w:sz w:val="22"/>
                <w:shd w:val="clear" w:color="auto" w:fill="FFFFFF"/>
              </w:rPr>
              <w:t>jį išdavusi įstaiga</w:t>
            </w:r>
            <w:r w:rsidR="00A1725B">
              <w:rPr>
                <w:kern w:val="0"/>
                <w:sz w:val="22"/>
                <w:shd w:val="clear" w:color="auto" w:fill="FFFFFF"/>
              </w:rPr>
              <w:t xml:space="preserve">, o taip pat </w:t>
            </w:r>
            <w:r w:rsidR="00A1725B" w:rsidRPr="00A1725B">
              <w:rPr>
                <w:kern w:val="0"/>
                <w:sz w:val="22"/>
                <w:shd w:val="clear" w:color="auto" w:fill="FFFFFF"/>
              </w:rPr>
              <w:t>duomenys apie specialisto</w:t>
            </w:r>
            <w:r w:rsidR="00A1725B" w:rsidRPr="00A1725B">
              <w:rPr>
                <w:kern w:val="0"/>
                <w:sz w:val="22"/>
                <w:shd w:val="clear" w:color="auto" w:fill="FFFFFF"/>
              </w:rPr>
              <w:t xml:space="preserve"> turimą LR </w:t>
            </w:r>
            <w:r w:rsidR="00516760" w:rsidRPr="00A1725B">
              <w:rPr>
                <w:kern w:val="0"/>
                <w:sz w:val="22"/>
                <w:shd w:val="clear" w:color="auto" w:fill="FFFFFF"/>
              </w:rPr>
              <w:t>Nekilnojamojo kultūros paveldo apsaugos specialist</w:t>
            </w:r>
            <w:r w:rsidR="00516760" w:rsidRPr="00A1725B">
              <w:rPr>
                <w:kern w:val="0"/>
                <w:sz w:val="22"/>
                <w:shd w:val="clear" w:color="auto" w:fill="FFFFFF"/>
              </w:rPr>
              <w:t>o</w:t>
            </w:r>
            <w:r w:rsidR="00516760" w:rsidRPr="00A1725B">
              <w:rPr>
                <w:kern w:val="0"/>
                <w:sz w:val="22"/>
                <w:shd w:val="clear" w:color="auto" w:fill="FFFFFF"/>
              </w:rPr>
              <w:t xml:space="preserve"> atest</w:t>
            </w:r>
            <w:r w:rsidR="00516760" w:rsidRPr="00A1725B">
              <w:rPr>
                <w:kern w:val="0"/>
                <w:sz w:val="22"/>
                <w:shd w:val="clear" w:color="auto" w:fill="FFFFFF"/>
              </w:rPr>
              <w:t xml:space="preserve">atą; </w:t>
            </w:r>
          </w:p>
          <w:p w14:paraId="13633FCA" w14:textId="15C30EB1" w:rsidR="00E00D0E" w:rsidRPr="00A1725B" w:rsidRDefault="00E00D0E" w:rsidP="00516760">
            <w:pPr>
              <w:pStyle w:val="Sraopastraipa"/>
              <w:numPr>
                <w:ilvl w:val="0"/>
                <w:numId w:val="54"/>
              </w:numPr>
              <w:snapToGrid w:val="0"/>
              <w:spacing w:after="0" w:line="240" w:lineRule="auto"/>
              <w:jc w:val="both"/>
              <w:rPr>
                <w:sz w:val="22"/>
              </w:rPr>
            </w:pPr>
            <w:r w:rsidRPr="00A1725B">
              <w:rPr>
                <w:sz w:val="22"/>
              </w:rPr>
              <w:t>duomenys apie specialisto turimą LR Aplinkos ministerijos ar VĮ Statybos produkcijos sertifikavimo centro išduotą kvalifikacijos atestatą, ar (specialistui iš užsienio) VĮ Statybos produkcijos sertifikavimo centro išduotą teisės pripažinimo dokumentą;</w:t>
            </w:r>
          </w:p>
          <w:p w14:paraId="7ABFBB87" w14:textId="4789677B" w:rsidR="00CC5129" w:rsidRPr="00E00D0E" w:rsidRDefault="00CC5129" w:rsidP="00E00D0E">
            <w:pPr>
              <w:snapToGrid w:val="0"/>
              <w:spacing w:after="0" w:line="240" w:lineRule="auto"/>
              <w:jc w:val="both"/>
              <w:rPr>
                <w:sz w:val="22"/>
              </w:rPr>
            </w:pPr>
            <w:r>
              <w:rPr>
                <w:sz w:val="22"/>
              </w:rPr>
              <w:t xml:space="preserve">Arba </w:t>
            </w:r>
          </w:p>
          <w:p w14:paraId="6192DFC1" w14:textId="77777777" w:rsidR="00E00D0E" w:rsidRPr="00E00D0E" w:rsidRDefault="00E00D0E" w:rsidP="00E00D0E">
            <w:pPr>
              <w:snapToGrid w:val="0"/>
              <w:spacing w:after="0" w:line="240" w:lineRule="auto"/>
              <w:jc w:val="both"/>
              <w:rPr>
                <w:sz w:val="22"/>
              </w:rPr>
            </w:pPr>
            <w:r w:rsidRPr="00E00D0E">
              <w:rPr>
                <w:sz w:val="22"/>
              </w:rPr>
              <w:t>Prie sąrašo pridedami:</w:t>
            </w:r>
          </w:p>
          <w:p w14:paraId="5A9ED1DE" w14:textId="77777777" w:rsidR="00E00D0E" w:rsidRPr="00E00D0E" w:rsidRDefault="00E00D0E" w:rsidP="00E00D0E">
            <w:pPr>
              <w:snapToGrid w:val="0"/>
              <w:spacing w:after="0" w:line="240" w:lineRule="auto"/>
              <w:jc w:val="both"/>
              <w:rPr>
                <w:sz w:val="22"/>
              </w:rPr>
            </w:pPr>
            <w:r w:rsidRPr="00E00D0E">
              <w:rPr>
                <w:sz w:val="22"/>
              </w:rPr>
              <w:t>–</w:t>
            </w:r>
            <w:r w:rsidRPr="00E00D0E">
              <w:rPr>
                <w:sz w:val="22"/>
              </w:rPr>
              <w:tab/>
              <w:t>specialistui LR Aplinkos ministerijos ar VĮ Statybos produkcijos sertifikavimo centro išduotas kvalifikacijos atestatas, ar (specialistui iš užsienio) VĮ Statybos produkcijos sertifikavimo centro išduotas teisės pripažinimo dokumentas.</w:t>
            </w:r>
          </w:p>
          <w:p w14:paraId="19E61AED" w14:textId="77777777" w:rsidR="00E00D0E" w:rsidRPr="00E00D0E" w:rsidRDefault="00E00D0E" w:rsidP="00E00D0E">
            <w:pPr>
              <w:snapToGrid w:val="0"/>
              <w:spacing w:after="0" w:line="240" w:lineRule="auto"/>
              <w:jc w:val="both"/>
              <w:rPr>
                <w:sz w:val="22"/>
              </w:rPr>
            </w:pPr>
            <w:r w:rsidRPr="00E00D0E">
              <w:rPr>
                <w:sz w:val="22"/>
              </w:rPr>
              <w:t xml:space="preserve">Jeigu siūlomas specialistas nėra tiekėjo (pavienio tiekėjo, ūkio subjektų grupės nario, kai pasiūlymą teikia ūkio subjektų grupė) darbuotojas, pridedama tiekėjo ir specialisto pasirašyta </w:t>
            </w:r>
            <w:r w:rsidRPr="00E00D0E">
              <w:rPr>
                <w:sz w:val="22"/>
              </w:rPr>
              <w:lastRenderedPageBreak/>
              <w:t>deklaracija, kad tiekėjas, jo pasiūlymą pripažinus laimėjusiu, sudarys darbo sutartį su specialistu, o specialistas vykdys numatytas funkcijas.</w:t>
            </w:r>
          </w:p>
          <w:p w14:paraId="05AEA6A7" w14:textId="2BA3B171" w:rsidR="00F63D4C" w:rsidRPr="00CC0660" w:rsidRDefault="00E00D0E" w:rsidP="00E00D0E">
            <w:pPr>
              <w:snapToGrid w:val="0"/>
              <w:spacing w:after="0" w:line="240" w:lineRule="auto"/>
              <w:jc w:val="both"/>
              <w:rPr>
                <w:sz w:val="22"/>
              </w:rPr>
            </w:pPr>
            <w:r w:rsidRPr="00E00D0E">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069920B9" w14:textId="77777777" w:rsidR="00F63D4C" w:rsidRPr="00CC0660" w:rsidRDefault="00F63D4C" w:rsidP="00F63D4C">
            <w:pPr>
              <w:pStyle w:val="Sraopastraipa"/>
              <w:numPr>
                <w:ilvl w:val="0"/>
                <w:numId w:val="50"/>
              </w:numPr>
              <w:spacing w:after="0" w:line="240" w:lineRule="auto"/>
              <w:ind w:left="314" w:hanging="314"/>
              <w:jc w:val="both"/>
              <w:rPr>
                <w:sz w:val="22"/>
                <w:lang w:eastAsia="lt-LT"/>
              </w:rPr>
            </w:pPr>
            <w:r w:rsidRPr="00CC0660">
              <w:rPr>
                <w:sz w:val="22"/>
                <w:lang w:eastAsia="lt-LT"/>
              </w:rPr>
              <w:lastRenderedPageBreak/>
              <w:t>tiekėjas;</w:t>
            </w:r>
          </w:p>
          <w:p w14:paraId="3B890724" w14:textId="77777777" w:rsidR="00F63D4C" w:rsidRPr="00CC0660" w:rsidRDefault="00F63D4C" w:rsidP="00F63D4C">
            <w:pPr>
              <w:pStyle w:val="Sraopastraipa"/>
              <w:numPr>
                <w:ilvl w:val="0"/>
                <w:numId w:val="50"/>
              </w:numPr>
              <w:spacing w:after="0" w:line="240" w:lineRule="auto"/>
              <w:ind w:left="314" w:hanging="314"/>
              <w:jc w:val="both"/>
              <w:rPr>
                <w:sz w:val="22"/>
                <w:lang w:eastAsia="lt-LT"/>
              </w:rPr>
            </w:pPr>
            <w:r w:rsidRPr="00CC0660">
              <w:rPr>
                <w:sz w:val="22"/>
                <w:lang w:eastAsia="lt-LT"/>
              </w:rPr>
              <w:t xml:space="preserve">bent vienas ūkio subjektų grupės narys </w:t>
            </w:r>
            <w:r w:rsidRPr="00CC0660">
              <w:rPr>
                <w:sz w:val="22"/>
              </w:rPr>
              <w:t>(jei pasiūlymą teikia ūkio subjektų grupė)</w:t>
            </w:r>
            <w:r w:rsidRPr="00CC0660">
              <w:rPr>
                <w:sz w:val="22"/>
                <w:lang w:eastAsia="lt-LT"/>
              </w:rPr>
              <w:t>;</w:t>
            </w:r>
          </w:p>
          <w:p w14:paraId="12E3B0D2" w14:textId="77777777" w:rsidR="00F63D4C" w:rsidRPr="00CC0660" w:rsidRDefault="00F63D4C" w:rsidP="00F63D4C">
            <w:pPr>
              <w:pStyle w:val="Sraopastraipa"/>
              <w:numPr>
                <w:ilvl w:val="0"/>
                <w:numId w:val="50"/>
              </w:numPr>
              <w:spacing w:after="0" w:line="240" w:lineRule="auto"/>
              <w:ind w:left="314" w:hanging="314"/>
              <w:jc w:val="both"/>
              <w:rPr>
                <w:sz w:val="22"/>
              </w:rPr>
            </w:pPr>
            <w:r w:rsidRPr="00CC0660">
              <w:rPr>
                <w:sz w:val="22"/>
                <w:lang w:eastAsia="lt-LT"/>
              </w:rPr>
              <w:t>subrangovas</w:t>
            </w:r>
            <w:r w:rsidRPr="00CC0660">
              <w:rPr>
                <w:sz w:val="22"/>
              </w:rPr>
              <w:t>, kurio pajėgumais tiekėjas remiasi, kad atitiktų šį kvalifikacijos reikalavimą.</w:t>
            </w:r>
          </w:p>
          <w:p w14:paraId="4403195E" w14:textId="77777777" w:rsidR="00F63D4C" w:rsidRDefault="00F63D4C" w:rsidP="00F63D4C">
            <w:pPr>
              <w:pStyle w:val="Sraopastraipa"/>
              <w:spacing w:after="0" w:line="240" w:lineRule="auto"/>
              <w:ind w:left="314"/>
              <w:jc w:val="both"/>
              <w:rPr>
                <w:sz w:val="22"/>
                <w:lang w:eastAsia="lt-LT"/>
              </w:rPr>
            </w:pPr>
            <w:r w:rsidRPr="00CC0660">
              <w:rPr>
                <w:sz w:val="22"/>
                <w:lang w:eastAsia="lt-LT"/>
              </w:rPr>
              <w:t>Tiekėjas gali remtis kitų ūkio subjektų pajėgumais tik tuo atveju, jeigu tie subjektai patys vykdys tą pirkimo sutarties dalį, kuriai reikia jų turimų pajėgumų.</w:t>
            </w:r>
          </w:p>
          <w:p w14:paraId="5F265478" w14:textId="77777777" w:rsidR="00EB6513" w:rsidRDefault="00EB6513" w:rsidP="00F63D4C">
            <w:pPr>
              <w:pStyle w:val="Sraopastraipa"/>
              <w:spacing w:after="0" w:line="240" w:lineRule="auto"/>
              <w:ind w:left="314"/>
              <w:jc w:val="both"/>
              <w:rPr>
                <w:sz w:val="22"/>
                <w:lang w:eastAsia="lt-LT"/>
              </w:rPr>
            </w:pPr>
          </w:p>
          <w:p w14:paraId="39D09D8B" w14:textId="77777777" w:rsidR="00EB6513" w:rsidRPr="00CC0660" w:rsidRDefault="00EB6513" w:rsidP="00F63D4C">
            <w:pPr>
              <w:pStyle w:val="Sraopastraipa"/>
              <w:spacing w:after="0" w:line="240" w:lineRule="auto"/>
              <w:ind w:left="314"/>
              <w:jc w:val="both"/>
              <w:rPr>
                <w:sz w:val="22"/>
              </w:rPr>
            </w:pPr>
          </w:p>
          <w:p w14:paraId="183C1509" w14:textId="623D48CE" w:rsidR="00F63D4C" w:rsidRPr="00CC0660" w:rsidRDefault="00F63D4C" w:rsidP="00EB6513">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648F8A21"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statybos d</w:t>
            </w:r>
            <w:r w:rsidRPr="002117E5">
              <w:rPr>
                <w:sz w:val="22"/>
                <w:lang w:eastAsia="lt-LT"/>
              </w:rPr>
              <w:t>arbams</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2CFCA671"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lastRenderedPageBreak/>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sidR="002B4C87">
        <w:rPr>
          <w:szCs w:val="24"/>
        </w:rPr>
        <w:t>2</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7DA499CF"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D15FEE">
        <w:rPr>
          <w:szCs w:val="24"/>
        </w:rPr>
        <w:t xml:space="preserve"> </w:t>
      </w:r>
      <w:r w:rsidR="006A0DF1">
        <w:rPr>
          <w:szCs w:val="24"/>
        </w:rPr>
        <w:t>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5F6DF335" w:rsidR="00153D06" w:rsidRPr="00145DCB" w:rsidRDefault="00153D06" w:rsidP="00145DCB">
      <w:pPr>
        <w:numPr>
          <w:ilvl w:val="0"/>
          <w:numId w:val="30"/>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xml:space="preserve">. </w:t>
      </w:r>
      <w:r w:rsidR="00BB1AC3" w:rsidRPr="00145DCB">
        <w:rPr>
          <w:szCs w:val="24"/>
        </w:rPr>
        <w:t>T</w:t>
      </w:r>
      <w:r w:rsidRPr="00145DCB">
        <w:rPr>
          <w:szCs w:val="24"/>
        </w:rPr>
        <w:t>okiems ūkio subjektams taikomi šių pirkimo sąlygų 15.1–15.1</w:t>
      </w:r>
      <w:r w:rsidR="009C62F5" w:rsidRPr="00145DCB">
        <w:rPr>
          <w:szCs w:val="24"/>
        </w:rPr>
        <w:t>4</w:t>
      </w:r>
      <w:r w:rsidRPr="00145DCB">
        <w:rPr>
          <w:i/>
          <w:szCs w:val="24"/>
        </w:rPr>
        <w:t xml:space="preserve"> </w:t>
      </w:r>
      <w:r w:rsidRPr="00145DCB">
        <w:rPr>
          <w:szCs w:val="24"/>
        </w:rPr>
        <w:t>punktuose tiekėjų pašalinimo pagrindų nebuvimo reikalavimai, ir atitinkamai pagal ūkio subjektams numatomus pavesti darbus vykdant pirkimo sutartį –</w:t>
      </w:r>
      <w:r w:rsidR="00531480" w:rsidRPr="00145DCB">
        <w:rPr>
          <w:szCs w:val="24"/>
        </w:rPr>
        <w:t xml:space="preserve"> </w:t>
      </w:r>
      <w:r w:rsidRPr="00145DCB">
        <w:rPr>
          <w:szCs w:val="24"/>
        </w:rPr>
        <w:t xml:space="preserve">pirkimo sąlygų 17.1 punkte nustatytas aplinkos apsaugos vadybos sistemos standartų reikalavimas (jei taikomas ūkio subjektams numatomiems pavesti Darbams). </w:t>
      </w:r>
      <w:r w:rsidR="00145DCB" w:rsidRPr="00145DCB">
        <w:rPr>
          <w:szCs w:val="24"/>
        </w:rPr>
        <w:t xml:space="preserve">Jeigu tiekėjas, siekdamas atitikti šių pirkimo sąlygų 16.1 punkte nustatytus kvalifikacijos reikalavimus, ketina pasitelkti </w:t>
      </w:r>
      <w:proofErr w:type="spellStart"/>
      <w:r w:rsidR="00145DCB" w:rsidRPr="00145DCB">
        <w:rPr>
          <w:szCs w:val="24"/>
        </w:rPr>
        <w:t>kvazisubtiekėjus</w:t>
      </w:r>
      <w:proofErr w:type="spellEnd"/>
      <w:r w:rsidR="00145DCB" w:rsidRPr="00145DCB">
        <w:rPr>
          <w:szCs w:val="24"/>
        </w:rPr>
        <w:t xml:space="preserve"> – fizinius asmenis, kurie pasiūlymo pateikimo metu nėra tiekėjo darbuotojai, bet su kuriais tiekėjas numato sudaryti darbo sutartis pirkimo laimėjimo atveju, tokie asmenys (</w:t>
      </w:r>
      <w:proofErr w:type="spellStart"/>
      <w:r w:rsidR="00145DCB" w:rsidRPr="00145DCB">
        <w:rPr>
          <w:szCs w:val="24"/>
        </w:rPr>
        <w:t>kvazisubtiekėjai</w:t>
      </w:r>
      <w:proofErr w:type="spellEnd"/>
      <w:r w:rsidR="00145DCB" w:rsidRPr="00145DCB">
        <w:rPr>
          <w:szCs w:val="24"/>
        </w:rPr>
        <w:t xml:space="preserve">) ir numatomos jų funkcijos </w:t>
      </w:r>
      <w:r w:rsidR="00145DCB" w:rsidRPr="00145DCB">
        <w:rPr>
          <w:b/>
          <w:bCs/>
          <w:szCs w:val="24"/>
        </w:rPr>
        <w:t>privalo</w:t>
      </w:r>
      <w:r w:rsidR="00145DCB" w:rsidRPr="00145DCB">
        <w:rPr>
          <w:szCs w:val="24"/>
        </w:rPr>
        <w:t xml:space="preserve"> būti nurodyti pasiūlyme. Atsižvelgiant į tai, kad vadovaujantis Lietuvos Respublikos statybos įstatymo 18 straipsnio 7 dalies 1 punkte prievolė paskirti (pasamdyti) statinio statybos vadovą priskiriama Rangovui, tiekėjas šių pirkimo sąlygų 16.1 punkte nustatyto kvalifikacijos reikalavimo atitikčiai negali pasitelkti subrangovo pajėgumų, tačiau gali pasitelkti </w:t>
      </w:r>
      <w:proofErr w:type="spellStart"/>
      <w:r w:rsidR="00145DCB" w:rsidRPr="00145DCB">
        <w:rPr>
          <w:szCs w:val="24"/>
        </w:rPr>
        <w:t>kvazisubtiekėją</w:t>
      </w:r>
      <w:proofErr w:type="spellEnd"/>
      <w:r w:rsidR="00145DCB" w:rsidRPr="00145DCB">
        <w:rPr>
          <w:szCs w:val="24"/>
        </w:rPr>
        <w:t>.</w:t>
      </w:r>
    </w:p>
    <w:p w14:paraId="7CD64251" w14:textId="41451E9F" w:rsidR="00153D06" w:rsidRPr="00BB1AC3" w:rsidRDefault="00153D06" w:rsidP="00CE0D3D">
      <w:pPr>
        <w:numPr>
          <w:ilvl w:val="0"/>
          <w:numId w:val="30"/>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rsidP="00CE0D3D">
      <w:pPr>
        <w:numPr>
          <w:ilvl w:val="0"/>
          <w:numId w:val="30"/>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w:t>
      </w:r>
      <w:r w:rsidRPr="002117E5">
        <w:rPr>
          <w:szCs w:val="24"/>
          <w:shd w:val="clear" w:color="auto" w:fill="FFFFFF"/>
        </w:rPr>
        <w:lastRenderedPageBreak/>
        <w:t>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rsidP="00CE0D3D">
      <w:pPr>
        <w:numPr>
          <w:ilvl w:val="0"/>
          <w:numId w:val="30"/>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1A96C6D1" w:rsidR="00D35D38" w:rsidRDefault="00E661C1" w:rsidP="00E661C1">
      <w:pPr>
        <w:pStyle w:val="Sraopastraipa"/>
        <w:numPr>
          <w:ilvl w:val="1"/>
          <w:numId w:val="52"/>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5E907472" w14:textId="51B2E974" w:rsidR="00546443" w:rsidRPr="00E661C1" w:rsidRDefault="00546443" w:rsidP="00E661C1">
      <w:pPr>
        <w:pStyle w:val="Sraopastraipa"/>
        <w:numPr>
          <w:ilvl w:val="1"/>
          <w:numId w:val="52"/>
        </w:numPr>
        <w:tabs>
          <w:tab w:val="left" w:pos="340"/>
          <w:tab w:val="left" w:pos="1210"/>
        </w:tabs>
        <w:spacing w:after="0" w:line="240" w:lineRule="auto"/>
        <w:jc w:val="both"/>
        <w:rPr>
          <w:bCs/>
          <w:szCs w:val="24"/>
        </w:rPr>
      </w:pPr>
      <w:r>
        <w:rPr>
          <w:bCs/>
          <w:szCs w:val="24"/>
        </w:rPr>
        <w:t xml:space="preserve"> Užpildytas Veiklų sąrašas pagal šių pirkimo sąlygų 3 priedą;</w:t>
      </w:r>
    </w:p>
    <w:p w14:paraId="3056502C" w14:textId="4A9457C7" w:rsidR="0095703F" w:rsidRPr="00E661C1" w:rsidRDefault="00E661C1" w:rsidP="00E661C1">
      <w:pPr>
        <w:pStyle w:val="Sraopastraipa"/>
        <w:numPr>
          <w:ilvl w:val="1"/>
          <w:numId w:val="52"/>
        </w:numPr>
        <w:spacing w:after="0" w:line="240" w:lineRule="auto"/>
        <w:rPr>
          <w:szCs w:val="24"/>
        </w:rPr>
      </w:pPr>
      <w:r>
        <w:rPr>
          <w:szCs w:val="24"/>
        </w:rPr>
        <w:t xml:space="preserve"> </w:t>
      </w:r>
      <w:r w:rsidR="0095703F" w:rsidRPr="00546443">
        <w:rPr>
          <w:szCs w:val="24"/>
        </w:rPr>
        <w:t>įgaliojimas</w:t>
      </w:r>
      <w:r w:rsidR="0095703F" w:rsidRPr="00E661C1">
        <w:rPr>
          <w:szCs w:val="24"/>
        </w:rPr>
        <w:t xml:space="preserve"> pasirašyti pasiūlymą (jei taikoma);</w:t>
      </w:r>
    </w:p>
    <w:p w14:paraId="0044ADCA" w14:textId="7459BF85" w:rsidR="00BB5A51" w:rsidRPr="00A4519C" w:rsidRDefault="008E71D3" w:rsidP="00E661C1">
      <w:pPr>
        <w:numPr>
          <w:ilvl w:val="1"/>
          <w:numId w:val="52"/>
        </w:numPr>
        <w:tabs>
          <w:tab w:val="left" w:pos="709"/>
          <w:tab w:val="left" w:pos="993"/>
        </w:tabs>
        <w:spacing w:after="0" w:line="240" w:lineRule="auto"/>
        <w:ind w:left="0" w:firstLine="426"/>
        <w:jc w:val="both"/>
        <w:rPr>
          <w:szCs w:val="24"/>
        </w:rPr>
      </w:pPr>
      <w:r w:rsidRPr="00133627">
        <w:rPr>
          <w:color w:val="000000" w:themeColor="text1"/>
          <w:szCs w:val="24"/>
        </w:rPr>
        <w:lastRenderedPageBreak/>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užpildyta (-</w:t>
      </w:r>
      <w:proofErr w:type="spellStart"/>
      <w:r w:rsidR="00BB5A51" w:rsidRPr="00A4519C">
        <w:rPr>
          <w:szCs w:val="24"/>
        </w:rPr>
        <w:t>os</w:t>
      </w:r>
      <w:proofErr w:type="spellEnd"/>
      <w:r w:rsidR="00BB5A51" w:rsidRPr="00A4519C">
        <w:rPr>
          <w:szCs w:val="24"/>
        </w:rPr>
        <w:t>) Deklaracija (-</w:t>
      </w:r>
      <w:proofErr w:type="spellStart"/>
      <w:r w:rsidR="00BB5A51" w:rsidRPr="00A4519C">
        <w:rPr>
          <w:szCs w:val="24"/>
        </w:rPr>
        <w:t>os</w:t>
      </w:r>
      <w:proofErr w:type="spellEnd"/>
      <w:r w:rsidR="00BB5A51" w:rsidRPr="00A4519C">
        <w:rPr>
          <w:szCs w:val="24"/>
        </w:rPr>
        <w:t xml:space="preserve">) pagal šių pirkimo sąlygų </w:t>
      </w:r>
      <w:r w:rsidR="00C629F3">
        <w:rPr>
          <w:szCs w:val="24"/>
        </w:rPr>
        <w:t>2</w:t>
      </w:r>
      <w:r w:rsidR="00BB5A51" w:rsidRPr="00A4519C">
        <w:rPr>
          <w:szCs w:val="24"/>
        </w:rPr>
        <w:t xml:space="preserve"> priedą;</w:t>
      </w:r>
    </w:p>
    <w:p w14:paraId="18BE44AE" w14:textId="6513C5DC" w:rsidR="005024A7" w:rsidRPr="00A4519C" w:rsidRDefault="008E71D3" w:rsidP="00E661C1">
      <w:pPr>
        <w:numPr>
          <w:ilvl w:val="1"/>
          <w:numId w:val="52"/>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užpildyta (-</w:t>
      </w:r>
      <w:proofErr w:type="spellStart"/>
      <w:r w:rsidR="00A4519C" w:rsidRPr="00A4519C">
        <w:rPr>
          <w:szCs w:val="24"/>
        </w:rPr>
        <w:t>os</w:t>
      </w:r>
      <w:proofErr w:type="spellEnd"/>
      <w:r w:rsidR="00A4519C" w:rsidRPr="00A4519C">
        <w:rPr>
          <w:szCs w:val="24"/>
        </w:rPr>
        <w:t>) Deklaracija (-</w:t>
      </w:r>
      <w:proofErr w:type="spellStart"/>
      <w:r w:rsidR="00A4519C" w:rsidRPr="00A4519C">
        <w:rPr>
          <w:szCs w:val="24"/>
        </w:rPr>
        <w:t>os</w:t>
      </w:r>
      <w:proofErr w:type="spellEnd"/>
      <w:r w:rsidR="00A4519C" w:rsidRPr="00A4519C">
        <w:rPr>
          <w:szCs w:val="24"/>
        </w:rPr>
        <w:t xml:space="preserve">) pagal šių pirkimo sąlygų </w:t>
      </w:r>
      <w:r w:rsidR="00844255">
        <w:rPr>
          <w:szCs w:val="24"/>
        </w:rPr>
        <w:t>7</w:t>
      </w:r>
      <w:r w:rsidR="00A4519C" w:rsidRPr="00A4519C">
        <w:rPr>
          <w:szCs w:val="24"/>
        </w:rPr>
        <w:t xml:space="preserve"> priedą;</w:t>
      </w:r>
    </w:p>
    <w:p w14:paraId="42771967" w14:textId="0A3AC0B5" w:rsidR="0095703F" w:rsidRPr="00A4519C" w:rsidRDefault="00E661C1" w:rsidP="00E661C1">
      <w:pPr>
        <w:numPr>
          <w:ilvl w:val="1"/>
          <w:numId w:val="52"/>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53781D03" w:rsidR="00B532FD" w:rsidRPr="00A4519C" w:rsidRDefault="00E661C1" w:rsidP="00E661C1">
      <w:pPr>
        <w:numPr>
          <w:ilvl w:val="1"/>
          <w:numId w:val="52"/>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rsidP="00E661C1">
      <w:pPr>
        <w:numPr>
          <w:ilvl w:val="1"/>
          <w:numId w:val="52"/>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5024A7">
      <w:pPr>
        <w:numPr>
          <w:ilvl w:val="0"/>
          <w:numId w:val="30"/>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rsidP="001430D6">
      <w:pPr>
        <w:pStyle w:val="Sraopastraipa"/>
        <w:numPr>
          <w:ilvl w:val="1"/>
          <w:numId w:val="30"/>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rsidP="001430D6">
      <w:pPr>
        <w:pStyle w:val="Sraopastraipa"/>
        <w:numPr>
          <w:ilvl w:val="1"/>
          <w:numId w:val="30"/>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rsidP="001430D6">
      <w:pPr>
        <w:pStyle w:val="Sraopastraipa"/>
        <w:numPr>
          <w:ilvl w:val="1"/>
          <w:numId w:val="30"/>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2E5511">
      <w:pPr>
        <w:numPr>
          <w:ilvl w:val="0"/>
          <w:numId w:val="30"/>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2E5511">
      <w:pPr>
        <w:numPr>
          <w:ilvl w:val="0"/>
          <w:numId w:val="30"/>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2E5511">
      <w:pPr>
        <w:numPr>
          <w:ilvl w:val="0"/>
          <w:numId w:val="30"/>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rsidP="00040B4E">
      <w:pPr>
        <w:pStyle w:val="Sraopastraipa"/>
        <w:numPr>
          <w:ilvl w:val="1"/>
          <w:numId w:val="53"/>
        </w:numPr>
        <w:tabs>
          <w:tab w:val="left" w:pos="709"/>
          <w:tab w:val="left" w:pos="993"/>
        </w:tabs>
        <w:spacing w:after="0" w:line="240" w:lineRule="auto"/>
        <w:ind w:left="0" w:firstLine="567"/>
        <w:jc w:val="both"/>
        <w:rPr>
          <w:szCs w:val="24"/>
        </w:rPr>
      </w:pPr>
      <w:r>
        <w:rPr>
          <w:szCs w:val="24"/>
        </w:rPr>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rsidP="00040B4E">
      <w:pPr>
        <w:pStyle w:val="Sraopastraipa"/>
        <w:numPr>
          <w:ilvl w:val="1"/>
          <w:numId w:val="53"/>
        </w:numPr>
        <w:tabs>
          <w:tab w:val="left" w:pos="993"/>
          <w:tab w:val="left" w:pos="1210"/>
        </w:tabs>
        <w:spacing w:after="0" w:line="240" w:lineRule="auto"/>
        <w:ind w:left="0" w:firstLine="567"/>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rsidP="00040B4E">
      <w:pPr>
        <w:pStyle w:val="Sraopastraipa"/>
        <w:numPr>
          <w:ilvl w:val="1"/>
          <w:numId w:val="53"/>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rsidP="00040B4E">
      <w:pPr>
        <w:pStyle w:val="Sraopastraipa"/>
        <w:numPr>
          <w:ilvl w:val="1"/>
          <w:numId w:val="53"/>
        </w:numPr>
        <w:tabs>
          <w:tab w:val="left" w:pos="709"/>
          <w:tab w:val="left" w:pos="851"/>
          <w:tab w:val="left" w:pos="993"/>
        </w:tabs>
        <w:spacing w:after="0" w:line="240" w:lineRule="auto"/>
        <w:ind w:left="0" w:firstLine="567"/>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rsidP="002E5511">
      <w:pPr>
        <w:numPr>
          <w:ilvl w:val="0"/>
          <w:numId w:val="30"/>
        </w:numPr>
        <w:tabs>
          <w:tab w:val="left" w:pos="340"/>
          <w:tab w:val="left" w:pos="1210"/>
        </w:tabs>
        <w:spacing w:after="0" w:line="240" w:lineRule="auto"/>
        <w:ind w:firstLine="284"/>
        <w:jc w:val="both"/>
        <w:rPr>
          <w:szCs w:val="24"/>
        </w:rPr>
      </w:pPr>
      <w:r w:rsidRPr="002117E5">
        <w:rPr>
          <w:szCs w:val="24"/>
        </w:rPr>
        <w:lastRenderedPageBreak/>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2E5511">
      <w:pPr>
        <w:numPr>
          <w:ilvl w:val="0"/>
          <w:numId w:val="30"/>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6706753B" w14:textId="04ADE783" w:rsidR="00546443" w:rsidRPr="00546443" w:rsidRDefault="00EE0CAB" w:rsidP="00546443">
      <w:pPr>
        <w:pStyle w:val="Sraopastraipa"/>
        <w:widowControl w:val="0"/>
        <w:numPr>
          <w:ilvl w:val="1"/>
          <w:numId w:val="30"/>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50E299FB" w:rsidR="00D35D38" w:rsidRPr="002117E5" w:rsidRDefault="00D35D38" w:rsidP="005D7514">
      <w:pPr>
        <w:numPr>
          <w:ilvl w:val="1"/>
          <w:numId w:val="30"/>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proofErr w:type="spellStart"/>
      <w:r w:rsidR="00546443">
        <w:rPr>
          <w:szCs w:val="24"/>
        </w:rPr>
        <w:t>viktor.bakanos</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lastRenderedPageBreak/>
        <w:t>VI. PASIŪLYMŲ GALIOJIMO UŽTIKRINIMAS</w:t>
      </w:r>
    </w:p>
    <w:p w14:paraId="73AE61FC"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2E5511">
      <w:pPr>
        <w:numPr>
          <w:ilvl w:val="1"/>
          <w:numId w:val="30"/>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2E5511">
      <w:pPr>
        <w:numPr>
          <w:ilvl w:val="1"/>
          <w:numId w:val="30"/>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2E5511">
      <w:pPr>
        <w:numPr>
          <w:ilvl w:val="1"/>
          <w:numId w:val="30"/>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2E5511">
      <w:pPr>
        <w:numPr>
          <w:ilvl w:val="0"/>
          <w:numId w:val="30"/>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7603335E" w:rsidR="00D35D38" w:rsidRPr="002117E5" w:rsidRDefault="00D35D38" w:rsidP="002E5511">
      <w:pPr>
        <w:numPr>
          <w:ilvl w:val="0"/>
          <w:numId w:val="30"/>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23682E">
        <w:rPr>
          <w:b/>
          <w:bCs/>
          <w:shd w:val="clear" w:color="auto" w:fill="FFFFFF"/>
        </w:rPr>
        <w:t>33</w:t>
      </w:r>
      <w:r w:rsidR="00862100">
        <w:rPr>
          <w:b/>
          <w:bCs/>
          <w:shd w:val="clear" w:color="auto" w:fill="FFFFFF"/>
        </w:rPr>
        <w:t>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23682E">
        <w:rPr>
          <w:shd w:val="clear" w:color="auto" w:fill="FFFFFF"/>
        </w:rPr>
        <w:t xml:space="preserve">trys šimtai trisdešimt </w:t>
      </w:r>
      <w:r w:rsidR="00A11A8A">
        <w:rPr>
          <w:shd w:val="clear" w:color="auto" w:fill="FFFFFF"/>
        </w:rPr>
        <w:t>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57C6118A" w:rsidR="00D35D38" w:rsidRPr="00E568EF" w:rsidRDefault="00D35D38" w:rsidP="002E5511">
      <w:pPr>
        <w:numPr>
          <w:ilvl w:val="0"/>
          <w:numId w:val="30"/>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E568EF">
        <w:t>pirkimo</w:t>
      </w:r>
      <w:r w:rsidRPr="00E568EF">
        <w:t xml:space="preserve"> sąlygų </w:t>
      </w:r>
      <w:r w:rsidR="00E568EF" w:rsidRPr="00E568EF">
        <w:t>5</w:t>
      </w:r>
      <w:r w:rsidRPr="00E568EF">
        <w:t xml:space="preserve"> priede.</w:t>
      </w:r>
    </w:p>
    <w:p w14:paraId="2276553A" w14:textId="77777777" w:rsidR="00D35D38" w:rsidRPr="002117E5" w:rsidRDefault="00D35D38" w:rsidP="009817FB">
      <w:pPr>
        <w:numPr>
          <w:ilvl w:val="0"/>
          <w:numId w:val="30"/>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rsidP="009817FB">
      <w:pPr>
        <w:pStyle w:val="Sraopastraipa"/>
        <w:numPr>
          <w:ilvl w:val="1"/>
          <w:numId w:val="30"/>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rsidP="007C3899">
      <w:pPr>
        <w:numPr>
          <w:ilvl w:val="1"/>
          <w:numId w:val="30"/>
        </w:numPr>
        <w:tabs>
          <w:tab w:val="left" w:pos="340"/>
          <w:tab w:val="left" w:pos="1210"/>
        </w:tabs>
        <w:spacing w:after="0" w:line="240" w:lineRule="auto"/>
        <w:ind w:firstLine="567"/>
        <w:jc w:val="both"/>
      </w:pPr>
      <w:bookmarkStart w:id="0"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0"/>
      <w:r w:rsidR="008C4143" w:rsidRPr="002117E5">
        <w:t>;</w:t>
      </w:r>
    </w:p>
    <w:p w14:paraId="172D2C6C" w14:textId="48152FA0" w:rsidR="00D35D38" w:rsidRPr="002117E5" w:rsidRDefault="00D35D38" w:rsidP="007C3899">
      <w:pPr>
        <w:numPr>
          <w:ilvl w:val="1"/>
          <w:numId w:val="30"/>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rsidP="00800329">
      <w:pPr>
        <w:numPr>
          <w:ilvl w:val="1"/>
          <w:numId w:val="30"/>
        </w:numPr>
        <w:tabs>
          <w:tab w:val="left" w:pos="340"/>
          <w:tab w:val="left" w:pos="1210"/>
        </w:tabs>
        <w:spacing w:after="0" w:line="240" w:lineRule="auto"/>
        <w:ind w:firstLine="567"/>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rsidP="00DA19D6">
      <w:pPr>
        <w:pStyle w:val="Sraopastraipa"/>
        <w:numPr>
          <w:ilvl w:val="0"/>
          <w:numId w:val="30"/>
        </w:numPr>
        <w:spacing w:line="240" w:lineRule="auto"/>
        <w:ind w:firstLine="567"/>
        <w:jc w:val="both"/>
        <w:rPr>
          <w:kern w:val="2"/>
        </w:rPr>
      </w:pPr>
      <w:r w:rsidRPr="00800329">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rsidP="00693593">
      <w:pPr>
        <w:pStyle w:val="Sraopastraipa"/>
        <w:numPr>
          <w:ilvl w:val="0"/>
          <w:numId w:val="30"/>
        </w:numPr>
        <w:spacing w:after="0" w:line="240" w:lineRule="auto"/>
        <w:ind w:firstLine="567"/>
        <w:jc w:val="both"/>
        <w:rPr>
          <w:kern w:val="2"/>
        </w:rPr>
      </w:pPr>
      <w:r w:rsidRPr="00693593">
        <w:lastRenderedPageBreak/>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2E5511">
      <w:pPr>
        <w:pStyle w:val="Antrats"/>
        <w:widowControl/>
        <w:numPr>
          <w:ilvl w:val="1"/>
          <w:numId w:val="30"/>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2E5511">
      <w:pPr>
        <w:numPr>
          <w:ilvl w:val="0"/>
          <w:numId w:val="30"/>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 xml:space="preserve">erkančiosios </w:t>
      </w:r>
      <w:r w:rsidRPr="002117E5">
        <w:rPr>
          <w:szCs w:val="24"/>
        </w:rPr>
        <w:lastRenderedPageBreak/>
        <w:t>organizacijos iniciatyva paskelbiami CVP IS bei teikiami tik CVP IS priemonėmis prie pirkimo prisijungusiems tiekėjams.</w:t>
      </w:r>
    </w:p>
    <w:p w14:paraId="1C0AC5F8" w14:textId="77777777" w:rsidR="00D35D38" w:rsidRPr="002117E5" w:rsidRDefault="00D35D38"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2E5511">
      <w:pPr>
        <w:numPr>
          <w:ilvl w:val="0"/>
          <w:numId w:val="30"/>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2E5511">
      <w:pPr>
        <w:widowControl w:val="0"/>
        <w:numPr>
          <w:ilvl w:val="0"/>
          <w:numId w:val="30"/>
        </w:numPr>
        <w:tabs>
          <w:tab w:val="left" w:pos="0"/>
          <w:tab w:val="left" w:pos="340"/>
          <w:tab w:val="left" w:pos="1210"/>
        </w:tabs>
        <w:spacing w:after="0" w:line="240" w:lineRule="auto"/>
        <w:ind w:firstLine="284"/>
        <w:jc w:val="both"/>
        <w:rPr>
          <w:kern w:val="2"/>
          <w:szCs w:val="24"/>
          <w:shd w:val="clear" w:color="auto" w:fill="FFFFFF"/>
        </w:rPr>
      </w:pPr>
      <w:bookmarkStart w:id="1" w:name="_Ref60481995"/>
      <w:bookmarkStart w:id="2" w:name="_Ref58464629"/>
      <w:bookmarkStart w:id="3" w:name="_Ref60481998"/>
      <w:bookmarkStart w:id="4"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1"/>
      <w:bookmarkEnd w:id="2"/>
    </w:p>
    <w:p w14:paraId="4211E0AE" w14:textId="20FC7A2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3"/>
      <w:bookmarkEnd w:id="4"/>
    </w:p>
    <w:p w14:paraId="42E5434F" w14:textId="744B98A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0A6E04">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5"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5"/>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2E5511">
      <w:pPr>
        <w:numPr>
          <w:ilvl w:val="0"/>
          <w:numId w:val="30"/>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lastRenderedPageBreak/>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rsidP="00BB01A0">
      <w:pPr>
        <w:widowControl w:val="0"/>
        <w:numPr>
          <w:ilvl w:val="0"/>
          <w:numId w:val="30"/>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6"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6"/>
    </w:p>
    <w:p w14:paraId="256688D2" w14:textId="77777777" w:rsidR="007B79E8" w:rsidRPr="002117E5" w:rsidRDefault="007B79E8" w:rsidP="002E5511">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lastRenderedPageBreak/>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E96D2F">
      <w:pPr>
        <w:widowControl w:val="0"/>
        <w:numPr>
          <w:ilvl w:val="1"/>
          <w:numId w:val="30"/>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1A050E">
      <w:pPr>
        <w:widowControl w:val="0"/>
        <w:numPr>
          <w:ilvl w:val="1"/>
          <w:numId w:val="30"/>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4F478FA8" w:rsidR="00897846" w:rsidRPr="002117E5" w:rsidRDefault="00897846" w:rsidP="001A050E">
      <w:pPr>
        <w:widowControl w:val="0"/>
        <w:numPr>
          <w:ilvl w:val="1"/>
          <w:numId w:val="30"/>
        </w:numPr>
        <w:tabs>
          <w:tab w:val="left" w:pos="566"/>
          <w:tab w:val="left" w:pos="709"/>
          <w:tab w:val="left" w:pos="1430"/>
        </w:tabs>
        <w:spacing w:after="0" w:line="240" w:lineRule="auto"/>
        <w:ind w:firstLine="567"/>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17413D">
        <w:rPr>
          <w:szCs w:val="24"/>
        </w:rPr>
        <w:t>3</w:t>
      </w:r>
      <w:r w:rsidR="002E5511" w:rsidRPr="0017413D">
        <w:rPr>
          <w:szCs w:val="24"/>
        </w:rPr>
        <w:t>3</w:t>
      </w:r>
      <w:r w:rsidR="006F5E41" w:rsidRPr="0017413D">
        <w:rPr>
          <w:szCs w:val="24"/>
        </w:rPr>
        <w:t>.1</w:t>
      </w:r>
      <w:r w:rsidR="00E05014" w:rsidRPr="0017413D">
        <w:rPr>
          <w:szCs w:val="24"/>
        </w:rPr>
        <w:t xml:space="preserve"> punkt</w:t>
      </w:r>
      <w:r w:rsidR="00E661C1" w:rsidRPr="0017413D">
        <w:rPr>
          <w:szCs w:val="24"/>
        </w:rPr>
        <w:t>e</w:t>
      </w:r>
      <w:r w:rsidR="00E5503B" w:rsidRPr="0017413D">
        <w:rPr>
          <w:szCs w:val="24"/>
        </w:rPr>
        <w:t>,</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40402A3F" w:rsidR="00897846" w:rsidRPr="0017413D" w:rsidRDefault="00897846" w:rsidP="009E1F90">
      <w:pPr>
        <w:numPr>
          <w:ilvl w:val="1"/>
          <w:numId w:val="30"/>
        </w:numPr>
        <w:tabs>
          <w:tab w:val="left" w:pos="566"/>
          <w:tab w:val="left" w:pos="709"/>
          <w:tab w:val="left" w:pos="1430"/>
        </w:tabs>
        <w:spacing w:after="0" w:line="240" w:lineRule="auto"/>
        <w:ind w:firstLine="567"/>
        <w:jc w:val="both"/>
        <w:rPr>
          <w:szCs w:val="24"/>
        </w:rPr>
      </w:pPr>
      <w:r w:rsidRPr="0017413D">
        <w:rPr>
          <w:szCs w:val="24"/>
        </w:rPr>
        <w:t>tiekėj</w:t>
      </w:r>
      <w:r w:rsidR="0017413D" w:rsidRPr="0017413D">
        <w:rPr>
          <w:szCs w:val="24"/>
        </w:rPr>
        <w:t>ų</w:t>
      </w:r>
      <w:r w:rsidR="0047646A" w:rsidRPr="0017413D">
        <w:rPr>
          <w:szCs w:val="24"/>
        </w:rPr>
        <w:t xml:space="preserve"> </w:t>
      </w:r>
      <w:r w:rsidRPr="0017413D">
        <w:rPr>
          <w:szCs w:val="24"/>
        </w:rPr>
        <w:t>buvo pasiūlytos per didelės, perkančiajai organizacijai nepriimtinos kainos</w:t>
      </w:r>
      <w:r w:rsidR="0047646A" w:rsidRPr="0017413D">
        <w:rPr>
          <w:szCs w:val="24"/>
        </w:rPr>
        <w:t>,</w:t>
      </w:r>
      <w:r w:rsidR="0047646A" w:rsidRPr="0017413D">
        <w:rPr>
          <w:rFonts w:eastAsia="Times New Roman" w:cs="Times New Roman"/>
          <w:kern w:val="0"/>
          <w:szCs w:val="20"/>
          <w:lang w:eastAsia="en-US"/>
        </w:rPr>
        <w:t xml:space="preserve"> </w:t>
      </w:r>
      <w:proofErr w:type="spellStart"/>
      <w:r w:rsidR="0047646A" w:rsidRPr="0017413D">
        <w:rPr>
          <w:rFonts w:eastAsia="Times New Roman" w:cs="Times New Roman"/>
          <w:kern w:val="0"/>
          <w:szCs w:val="20"/>
          <w:lang w:eastAsia="en-US"/>
        </w:rPr>
        <w:t>t.y</w:t>
      </w:r>
      <w:proofErr w:type="spellEnd"/>
      <w:r w:rsidR="0047646A" w:rsidRPr="0017413D">
        <w:rPr>
          <w:rFonts w:eastAsia="Times New Roman" w:cs="Times New Roman"/>
          <w:kern w:val="0"/>
          <w:szCs w:val="20"/>
          <w:lang w:eastAsia="en-US"/>
        </w:rPr>
        <w:t xml:space="preserve">. pasiūlyta kaina viršija </w:t>
      </w:r>
      <w:r w:rsidR="0017413D" w:rsidRPr="0017413D">
        <w:rPr>
          <w:rFonts w:eastAsia="Times New Roman" w:cs="Times New Roman"/>
          <w:kern w:val="0"/>
          <w:szCs w:val="20"/>
          <w:lang w:eastAsia="en-US"/>
        </w:rPr>
        <w:t>šiam</w:t>
      </w:r>
      <w:r w:rsidR="0047646A" w:rsidRPr="0017413D">
        <w:rPr>
          <w:rFonts w:eastAsia="Times New Roman" w:cs="Times New Roman"/>
          <w:kern w:val="0"/>
          <w:szCs w:val="20"/>
          <w:lang w:eastAsia="en-US"/>
        </w:rPr>
        <w:t xml:space="preserve"> pirkimui skirtas lėšas</w:t>
      </w:r>
      <w:r w:rsidRPr="0017413D">
        <w:rPr>
          <w:szCs w:val="24"/>
        </w:rPr>
        <w:t>;</w:t>
      </w:r>
    </w:p>
    <w:p w14:paraId="26167444" w14:textId="77777777"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w:t>
      </w:r>
      <w:r w:rsidRPr="002117E5">
        <w:rPr>
          <w:szCs w:val="24"/>
        </w:rPr>
        <w:lastRenderedPageBreak/>
        <w:t>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DC3385">
      <w:pPr>
        <w:numPr>
          <w:ilvl w:val="1"/>
          <w:numId w:val="30"/>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DC3385">
      <w:pPr>
        <w:numPr>
          <w:ilvl w:val="1"/>
          <w:numId w:val="30"/>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rsidP="00DC3385">
      <w:pPr>
        <w:numPr>
          <w:ilvl w:val="0"/>
          <w:numId w:val="30"/>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rsidP="002E5511">
      <w:pPr>
        <w:numPr>
          <w:ilvl w:val="0"/>
          <w:numId w:val="30"/>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115ECE46" w:rsidR="001B6E09" w:rsidRPr="002117E5" w:rsidRDefault="007C4EC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lastRenderedPageBreak/>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37782C">
        <w:rPr>
          <w:szCs w:val="24"/>
        </w:rPr>
        <w:t>4</w:t>
      </w:r>
      <w:r w:rsidR="001B6E09" w:rsidRPr="007C4B3B">
        <w:rPr>
          <w:szCs w:val="24"/>
        </w:rPr>
        <w:t xml:space="preserve"> priede.</w:t>
      </w:r>
    </w:p>
    <w:p w14:paraId="21076F6E" w14:textId="77777777" w:rsidR="001B6E09" w:rsidRPr="002117E5" w:rsidRDefault="001B6E0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rsidP="00CC6565">
      <w:pPr>
        <w:pStyle w:val="Sraopastraipa"/>
        <w:numPr>
          <w:ilvl w:val="0"/>
          <w:numId w:val="30"/>
        </w:numPr>
        <w:spacing w:after="0" w:line="240" w:lineRule="auto"/>
        <w:ind w:firstLine="284"/>
        <w:rPr>
          <w:szCs w:val="24"/>
        </w:rPr>
      </w:pPr>
      <w:r w:rsidRPr="00300FC7">
        <w:rPr>
          <w:szCs w:val="24"/>
        </w:rPr>
        <w:t>Pirkimo sutarties įvykdymo užtikrinimo būdas – netesybos (bauda, delspinigiai).</w:t>
      </w:r>
    </w:p>
    <w:p w14:paraId="45E93D19" w14:textId="3BF6F7D3" w:rsidR="00904EEB" w:rsidRPr="003571BC" w:rsidRDefault="00904EEB" w:rsidP="00CC6565">
      <w:pPr>
        <w:numPr>
          <w:ilvl w:val="0"/>
          <w:numId w:val="30"/>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9" w:name="_Toc198561096"/>
      <w:r w:rsidRPr="00914927">
        <w:rPr>
          <w:b/>
          <w:szCs w:val="24"/>
        </w:rPr>
        <w:t>XIII. REIKALAVIMAI, SUSIJĘ SU NACIONALINIU SAUGUMU</w:t>
      </w:r>
      <w:bookmarkEnd w:id="9"/>
    </w:p>
    <w:p w14:paraId="3621D1D7" w14:textId="77777777" w:rsidR="00840699" w:rsidRPr="00914927" w:rsidRDefault="00840699" w:rsidP="009876FD">
      <w:pPr>
        <w:numPr>
          <w:ilvl w:val="0"/>
          <w:numId w:val="30"/>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596FE4">
      <w:pPr>
        <w:pStyle w:val="Sraopastraipa"/>
        <w:numPr>
          <w:ilvl w:val="1"/>
          <w:numId w:val="30"/>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596FE4">
      <w:pPr>
        <w:pStyle w:val="Sraopastraipa"/>
        <w:numPr>
          <w:ilvl w:val="1"/>
          <w:numId w:val="30"/>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596FE4">
      <w:pPr>
        <w:pStyle w:val="Sraopastraipa"/>
        <w:numPr>
          <w:ilvl w:val="1"/>
          <w:numId w:val="30"/>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37E9E20C"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atitikties deklaracijas. Pavyzdinė Deklaracijos dėl atitikties VPĮ 45 straipsnio 2¹ dalies nuostatoms forma yra pateikta pirkimo sąlygų </w:t>
      </w:r>
      <w:r w:rsidR="00277CA0">
        <w:rPr>
          <w:iCs/>
          <w:szCs w:val="24"/>
        </w:rPr>
        <w:t>7</w:t>
      </w:r>
      <w:r w:rsidRPr="00914927">
        <w:rPr>
          <w:iCs/>
          <w:szCs w:val="24"/>
        </w:rPr>
        <w:t xml:space="preserve"> priede</w:t>
      </w:r>
      <w:r w:rsidRPr="00914927">
        <w:rPr>
          <w:szCs w:val="24"/>
        </w:rPr>
        <w:t>.</w:t>
      </w:r>
    </w:p>
    <w:p w14:paraId="62EFB6AE" w14:textId="186DA882"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lastRenderedPageBreak/>
        <w:t>XI</w:t>
      </w:r>
      <w:r w:rsidR="00840699">
        <w:rPr>
          <w:b/>
          <w:bCs/>
          <w:szCs w:val="24"/>
        </w:rPr>
        <w:t>V</w:t>
      </w:r>
      <w:r w:rsidRPr="002117E5">
        <w:rPr>
          <w:b/>
          <w:bCs/>
          <w:szCs w:val="24"/>
        </w:rPr>
        <w:t>. ASMENS DUOMENŲ APSAUGA</w:t>
      </w:r>
    </w:p>
    <w:p w14:paraId="42A5F063" w14:textId="34EDDD56" w:rsidR="00904EEB"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rsidP="003606D4">
      <w:pPr>
        <w:numPr>
          <w:ilvl w:val="0"/>
          <w:numId w:val="30"/>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A527E" w14:textId="77777777" w:rsidR="0089068D" w:rsidRDefault="0089068D">
      <w:r>
        <w:separator/>
      </w:r>
    </w:p>
  </w:endnote>
  <w:endnote w:type="continuationSeparator" w:id="0">
    <w:p w14:paraId="366E51B6" w14:textId="77777777" w:rsidR="0089068D" w:rsidRDefault="00890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A04EB" w14:textId="77777777" w:rsidR="0089068D" w:rsidRDefault="0089068D">
      <w:r>
        <w:separator/>
      </w:r>
    </w:p>
  </w:footnote>
  <w:footnote w:type="continuationSeparator" w:id="0">
    <w:p w14:paraId="67CCFB40" w14:textId="77777777" w:rsidR="0089068D" w:rsidRDefault="0089068D">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rsidP="00E82522">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rsidP="00E82522">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rsidP="00E82522">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rsidP="00E82522">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rsidP="00E82522">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rsidP="00E82522">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F3434"/>
    <w:multiLevelType w:val="hybridMultilevel"/>
    <w:tmpl w:val="80B62D46"/>
    <w:lvl w:ilvl="0" w:tplc="4EF8F3A4">
      <w:start w:val="1"/>
      <w:numFmt w:val="bullet"/>
      <w:lvlText w:val="-"/>
      <w:lvlJc w:val="left"/>
      <w:pPr>
        <w:ind w:left="587" w:hanging="360"/>
      </w:pPr>
      <w:rPr>
        <w:rFonts w:ascii="Times New Roman" w:eastAsia="Calibri" w:hAnsi="Times New Roman" w:cs="Times New Roman" w:hint="default"/>
      </w:rPr>
    </w:lvl>
    <w:lvl w:ilvl="1" w:tplc="04270003" w:tentative="1">
      <w:start w:val="1"/>
      <w:numFmt w:val="bullet"/>
      <w:lvlText w:val="o"/>
      <w:lvlJc w:val="left"/>
      <w:pPr>
        <w:ind w:left="1307" w:hanging="360"/>
      </w:pPr>
      <w:rPr>
        <w:rFonts w:ascii="Courier New" w:hAnsi="Courier New" w:cs="Courier New" w:hint="default"/>
      </w:rPr>
    </w:lvl>
    <w:lvl w:ilvl="2" w:tplc="04270005" w:tentative="1">
      <w:start w:val="1"/>
      <w:numFmt w:val="bullet"/>
      <w:lvlText w:val=""/>
      <w:lvlJc w:val="left"/>
      <w:pPr>
        <w:ind w:left="2027" w:hanging="360"/>
      </w:pPr>
      <w:rPr>
        <w:rFonts w:ascii="Wingdings" w:hAnsi="Wingdings" w:hint="default"/>
      </w:rPr>
    </w:lvl>
    <w:lvl w:ilvl="3" w:tplc="04270001" w:tentative="1">
      <w:start w:val="1"/>
      <w:numFmt w:val="bullet"/>
      <w:lvlText w:val=""/>
      <w:lvlJc w:val="left"/>
      <w:pPr>
        <w:ind w:left="2747" w:hanging="360"/>
      </w:pPr>
      <w:rPr>
        <w:rFonts w:ascii="Symbol" w:hAnsi="Symbol" w:hint="default"/>
      </w:rPr>
    </w:lvl>
    <w:lvl w:ilvl="4" w:tplc="04270003" w:tentative="1">
      <w:start w:val="1"/>
      <w:numFmt w:val="bullet"/>
      <w:lvlText w:val="o"/>
      <w:lvlJc w:val="left"/>
      <w:pPr>
        <w:ind w:left="3467" w:hanging="360"/>
      </w:pPr>
      <w:rPr>
        <w:rFonts w:ascii="Courier New" w:hAnsi="Courier New" w:cs="Courier New" w:hint="default"/>
      </w:rPr>
    </w:lvl>
    <w:lvl w:ilvl="5" w:tplc="04270005" w:tentative="1">
      <w:start w:val="1"/>
      <w:numFmt w:val="bullet"/>
      <w:lvlText w:val=""/>
      <w:lvlJc w:val="left"/>
      <w:pPr>
        <w:ind w:left="4187" w:hanging="360"/>
      </w:pPr>
      <w:rPr>
        <w:rFonts w:ascii="Wingdings" w:hAnsi="Wingdings" w:hint="default"/>
      </w:rPr>
    </w:lvl>
    <w:lvl w:ilvl="6" w:tplc="04270001" w:tentative="1">
      <w:start w:val="1"/>
      <w:numFmt w:val="bullet"/>
      <w:lvlText w:val=""/>
      <w:lvlJc w:val="left"/>
      <w:pPr>
        <w:ind w:left="4907" w:hanging="360"/>
      </w:pPr>
      <w:rPr>
        <w:rFonts w:ascii="Symbol" w:hAnsi="Symbol" w:hint="default"/>
      </w:rPr>
    </w:lvl>
    <w:lvl w:ilvl="7" w:tplc="04270003" w:tentative="1">
      <w:start w:val="1"/>
      <w:numFmt w:val="bullet"/>
      <w:lvlText w:val="o"/>
      <w:lvlJc w:val="left"/>
      <w:pPr>
        <w:ind w:left="5627" w:hanging="360"/>
      </w:pPr>
      <w:rPr>
        <w:rFonts w:ascii="Courier New" w:hAnsi="Courier New" w:cs="Courier New" w:hint="default"/>
      </w:rPr>
    </w:lvl>
    <w:lvl w:ilvl="8" w:tplc="04270005" w:tentative="1">
      <w:start w:val="1"/>
      <w:numFmt w:val="bullet"/>
      <w:lvlText w:val=""/>
      <w:lvlJc w:val="left"/>
      <w:pPr>
        <w:ind w:left="6347" w:hanging="360"/>
      </w:pPr>
      <w:rPr>
        <w:rFonts w:ascii="Wingdings" w:hAnsi="Wingdings" w:hint="default"/>
      </w:rPr>
    </w:lvl>
  </w:abstractNum>
  <w:abstractNum w:abstractNumId="11"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3"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5"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6"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913CF"/>
    <w:multiLevelType w:val="multilevel"/>
    <w:tmpl w:val="753AA680"/>
    <w:numStyleLink w:val="Stilius7"/>
  </w:abstractNum>
  <w:abstractNum w:abstractNumId="23"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9"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0"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2"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5C359AC"/>
    <w:multiLevelType w:val="hybridMultilevel"/>
    <w:tmpl w:val="66006FB2"/>
    <w:lvl w:ilvl="0" w:tplc="AF96BFB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0" w15:restartNumberingAfterBreak="0">
    <w:nsid w:val="65CB5AF7"/>
    <w:multiLevelType w:val="multilevel"/>
    <w:tmpl w:val="C03C6322"/>
    <w:numStyleLink w:val="Stilius8"/>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43"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6"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7"/>
  </w:num>
  <w:num w:numId="7" w16cid:durableId="960920220">
    <w:abstractNumId w:val="17"/>
  </w:num>
  <w:num w:numId="8" w16cid:durableId="1413043959">
    <w:abstractNumId w:val="20"/>
  </w:num>
  <w:num w:numId="9" w16cid:durableId="664748646">
    <w:abstractNumId w:val="26"/>
  </w:num>
  <w:num w:numId="10" w16cid:durableId="153111018">
    <w:abstractNumId w:val="46"/>
  </w:num>
  <w:num w:numId="11" w16cid:durableId="1968776612">
    <w:abstractNumId w:val="12"/>
  </w:num>
  <w:num w:numId="12" w16cid:durableId="1664434301">
    <w:abstractNumId w:val="18"/>
  </w:num>
  <w:num w:numId="13" w16cid:durableId="1243100649">
    <w:abstractNumId w:val="11"/>
  </w:num>
  <w:num w:numId="14" w16cid:durableId="763887969">
    <w:abstractNumId w:val="9"/>
  </w:num>
  <w:num w:numId="15" w16cid:durableId="2122869498">
    <w:abstractNumId w:val="24"/>
  </w:num>
  <w:num w:numId="16" w16cid:durableId="1415323265">
    <w:abstractNumId w:val="7"/>
  </w:num>
  <w:num w:numId="17" w16cid:durableId="950815925">
    <w:abstractNumId w:val="12"/>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6"/>
  </w:num>
  <w:num w:numId="20" w16cid:durableId="857233899">
    <w:abstractNumId w:val="30"/>
  </w:num>
  <w:num w:numId="21" w16cid:durableId="1416854885">
    <w:abstractNumId w:val="8"/>
  </w:num>
  <w:num w:numId="22" w16cid:durableId="654913731">
    <w:abstractNumId w:val="21"/>
  </w:num>
  <w:num w:numId="23" w16cid:durableId="1562252651">
    <w:abstractNumId w:val="37"/>
  </w:num>
  <w:num w:numId="24" w16cid:durableId="5015057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43"/>
  </w:num>
  <w:num w:numId="26" w16cid:durableId="1002507758">
    <w:abstractNumId w:val="25"/>
  </w:num>
  <w:num w:numId="27" w16cid:durableId="1423648120">
    <w:abstractNumId w:val="37"/>
  </w:num>
  <w:num w:numId="28" w16cid:durableId="473760929">
    <w:abstractNumId w:val="4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6"/>
  </w:num>
  <w:num w:numId="30" w16cid:durableId="1537232688">
    <w:abstractNumId w:val="28"/>
  </w:num>
  <w:num w:numId="31" w16cid:durableId="1834448581">
    <w:abstractNumId w:val="39"/>
  </w:num>
  <w:num w:numId="32" w16cid:durableId="1810438976">
    <w:abstractNumId w:val="22"/>
  </w:num>
  <w:num w:numId="33" w16cid:durableId="1606380001">
    <w:abstractNumId w:val="19"/>
  </w:num>
  <w:num w:numId="34" w16cid:durableId="259727980">
    <w:abstractNumId w:val="35"/>
  </w:num>
  <w:num w:numId="35" w16cid:durableId="710348711">
    <w:abstractNumId w:val="38"/>
  </w:num>
  <w:num w:numId="36" w16cid:durableId="1473525339">
    <w:abstractNumId w:val="41"/>
  </w:num>
  <w:num w:numId="37" w16cid:durableId="2144542188">
    <w:abstractNumId w:val="5"/>
  </w:num>
  <w:num w:numId="38" w16cid:durableId="1030837941">
    <w:abstractNumId w:val="34"/>
  </w:num>
  <w:num w:numId="39" w16cid:durableId="1866167443">
    <w:abstractNumId w:val="44"/>
  </w:num>
  <w:num w:numId="40" w16cid:durableId="1814982920">
    <w:abstractNumId w:val="31"/>
  </w:num>
  <w:num w:numId="41" w16cid:durableId="1512602677">
    <w:abstractNumId w:val="2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29"/>
  </w:num>
  <w:num w:numId="44" w16cid:durableId="526141656">
    <w:abstractNumId w:val="23"/>
  </w:num>
  <w:num w:numId="45" w16cid:durableId="1849369889">
    <w:abstractNumId w:val="32"/>
  </w:num>
  <w:num w:numId="46" w16cid:durableId="42562941">
    <w:abstractNumId w:val="45"/>
  </w:num>
  <w:num w:numId="47" w16cid:durableId="2061200488">
    <w:abstractNumId w:val="14"/>
  </w:num>
  <w:num w:numId="48" w16cid:durableId="1351495758">
    <w:abstractNumId w:val="40"/>
    <w:lvlOverride w:ilvl="1">
      <w:lvl w:ilvl="1">
        <w:start w:val="1"/>
        <w:numFmt w:val="decimal"/>
        <w:suff w:val="space"/>
        <w:lvlText w:val="%1.%2."/>
        <w:lvlJc w:val="left"/>
        <w:pPr>
          <w:ind w:left="0" w:firstLine="0"/>
        </w:pPr>
        <w:rPr>
          <w:rFonts w:hint="default"/>
          <w:color w:val="auto"/>
        </w:rPr>
      </w:lvl>
    </w:lvlOverride>
  </w:num>
  <w:num w:numId="49" w16cid:durableId="1738551002">
    <w:abstractNumId w:val="15"/>
  </w:num>
  <w:num w:numId="50" w16cid:durableId="777868047">
    <w:abstractNumId w:val="8"/>
  </w:num>
  <w:num w:numId="51" w16cid:durableId="1375157996">
    <w:abstractNumId w:val="10"/>
  </w:num>
  <w:num w:numId="52" w16cid:durableId="1450590909">
    <w:abstractNumId w:val="13"/>
  </w:num>
  <w:num w:numId="53" w16cid:durableId="1472795727">
    <w:abstractNumId w:val="47"/>
  </w:num>
  <w:num w:numId="54" w16cid:durableId="2051883327">
    <w:abstractNumId w:val="33"/>
  </w:num>
  <w:num w:numId="55" w16cid:durableId="11609303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614"/>
    <w:rsid w:val="000E0C58"/>
    <w:rsid w:val="000E1514"/>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3F20"/>
    <w:rsid w:val="00104F1C"/>
    <w:rsid w:val="001053DA"/>
    <w:rsid w:val="00105F06"/>
    <w:rsid w:val="00105FE1"/>
    <w:rsid w:val="00106046"/>
    <w:rsid w:val="00106054"/>
    <w:rsid w:val="00106FA5"/>
    <w:rsid w:val="00107F0E"/>
    <w:rsid w:val="00110034"/>
    <w:rsid w:val="00110FA1"/>
    <w:rsid w:val="00111BD9"/>
    <w:rsid w:val="00111F46"/>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1B0"/>
    <w:rsid w:val="001362B1"/>
    <w:rsid w:val="001401BF"/>
    <w:rsid w:val="00140A2B"/>
    <w:rsid w:val="00141590"/>
    <w:rsid w:val="00142F60"/>
    <w:rsid w:val="001430D6"/>
    <w:rsid w:val="00143B9F"/>
    <w:rsid w:val="00144309"/>
    <w:rsid w:val="00145340"/>
    <w:rsid w:val="00145343"/>
    <w:rsid w:val="00145A15"/>
    <w:rsid w:val="00145DCB"/>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413D"/>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313"/>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682E"/>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0C57"/>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450"/>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C75A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7782C"/>
    <w:rsid w:val="00380460"/>
    <w:rsid w:val="00380E9C"/>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3A56"/>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4CB2"/>
    <w:rsid w:val="003E5765"/>
    <w:rsid w:val="003E5D44"/>
    <w:rsid w:val="003E60B2"/>
    <w:rsid w:val="003E61C0"/>
    <w:rsid w:val="003E6DD3"/>
    <w:rsid w:val="003E7922"/>
    <w:rsid w:val="003F0078"/>
    <w:rsid w:val="003F116B"/>
    <w:rsid w:val="003F122F"/>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46A"/>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C45"/>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6760"/>
    <w:rsid w:val="00517951"/>
    <w:rsid w:val="00517BFF"/>
    <w:rsid w:val="00520433"/>
    <w:rsid w:val="005208CC"/>
    <w:rsid w:val="005208F9"/>
    <w:rsid w:val="0052202A"/>
    <w:rsid w:val="005224C0"/>
    <w:rsid w:val="0052327C"/>
    <w:rsid w:val="00523482"/>
    <w:rsid w:val="00523AB1"/>
    <w:rsid w:val="00523DB8"/>
    <w:rsid w:val="00524121"/>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443"/>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C01B4"/>
    <w:rsid w:val="005C0C2D"/>
    <w:rsid w:val="005C0CEF"/>
    <w:rsid w:val="005C1699"/>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522C"/>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8E"/>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0D55"/>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068D"/>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861"/>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4A5"/>
    <w:rsid w:val="008C7687"/>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1ECA"/>
    <w:rsid w:val="0094265C"/>
    <w:rsid w:val="00943175"/>
    <w:rsid w:val="00943FC7"/>
    <w:rsid w:val="0094534F"/>
    <w:rsid w:val="0094586C"/>
    <w:rsid w:val="00945B3C"/>
    <w:rsid w:val="00946473"/>
    <w:rsid w:val="00946682"/>
    <w:rsid w:val="009476B3"/>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24D8"/>
    <w:rsid w:val="009F319E"/>
    <w:rsid w:val="009F3506"/>
    <w:rsid w:val="009F38AB"/>
    <w:rsid w:val="009F3F92"/>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082"/>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1725B"/>
    <w:rsid w:val="00A21A55"/>
    <w:rsid w:val="00A22C17"/>
    <w:rsid w:val="00A22E1F"/>
    <w:rsid w:val="00A23605"/>
    <w:rsid w:val="00A23733"/>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68B"/>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5F9"/>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540D"/>
    <w:rsid w:val="00BD5914"/>
    <w:rsid w:val="00BD5A57"/>
    <w:rsid w:val="00BD5EF3"/>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EA0"/>
    <w:rsid w:val="00C11F2E"/>
    <w:rsid w:val="00C12930"/>
    <w:rsid w:val="00C129E3"/>
    <w:rsid w:val="00C1352E"/>
    <w:rsid w:val="00C13E6E"/>
    <w:rsid w:val="00C14378"/>
    <w:rsid w:val="00C14A64"/>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43D1"/>
    <w:rsid w:val="00C961BE"/>
    <w:rsid w:val="00C96C45"/>
    <w:rsid w:val="00C9747C"/>
    <w:rsid w:val="00C97899"/>
    <w:rsid w:val="00C97A47"/>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129"/>
    <w:rsid w:val="00CC5A26"/>
    <w:rsid w:val="00CC6565"/>
    <w:rsid w:val="00CC6B71"/>
    <w:rsid w:val="00CC6BD2"/>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5FEE"/>
    <w:rsid w:val="00D162DE"/>
    <w:rsid w:val="00D163F7"/>
    <w:rsid w:val="00D16AF7"/>
    <w:rsid w:val="00D1782E"/>
    <w:rsid w:val="00D17E31"/>
    <w:rsid w:val="00D20448"/>
    <w:rsid w:val="00D205A6"/>
    <w:rsid w:val="00D22429"/>
    <w:rsid w:val="00D2323B"/>
    <w:rsid w:val="00D236B3"/>
    <w:rsid w:val="00D23883"/>
    <w:rsid w:val="00D23A0A"/>
    <w:rsid w:val="00D254D1"/>
    <w:rsid w:val="00D257B4"/>
    <w:rsid w:val="00D2602F"/>
    <w:rsid w:val="00D26F04"/>
    <w:rsid w:val="00D27557"/>
    <w:rsid w:val="00D27CAB"/>
    <w:rsid w:val="00D30635"/>
    <w:rsid w:val="00D3083B"/>
    <w:rsid w:val="00D3084A"/>
    <w:rsid w:val="00D30DB5"/>
    <w:rsid w:val="00D31149"/>
    <w:rsid w:val="00D31A58"/>
    <w:rsid w:val="00D322BD"/>
    <w:rsid w:val="00D35D38"/>
    <w:rsid w:val="00D36E2B"/>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0C1"/>
    <w:rsid w:val="00D834F1"/>
    <w:rsid w:val="00D846D4"/>
    <w:rsid w:val="00D84EA6"/>
    <w:rsid w:val="00D85691"/>
    <w:rsid w:val="00D85FD2"/>
    <w:rsid w:val="00D86605"/>
    <w:rsid w:val="00D8660B"/>
    <w:rsid w:val="00D86E14"/>
    <w:rsid w:val="00D86F9B"/>
    <w:rsid w:val="00D87AA5"/>
    <w:rsid w:val="00D87C02"/>
    <w:rsid w:val="00D90F6B"/>
    <w:rsid w:val="00D9191E"/>
    <w:rsid w:val="00D91B6D"/>
    <w:rsid w:val="00D91B90"/>
    <w:rsid w:val="00D91E52"/>
    <w:rsid w:val="00D92562"/>
    <w:rsid w:val="00D929B8"/>
    <w:rsid w:val="00D93B97"/>
    <w:rsid w:val="00D94A23"/>
    <w:rsid w:val="00D94AA3"/>
    <w:rsid w:val="00D954BC"/>
    <w:rsid w:val="00D95952"/>
    <w:rsid w:val="00D95EDB"/>
    <w:rsid w:val="00D96166"/>
    <w:rsid w:val="00D961DF"/>
    <w:rsid w:val="00D963D6"/>
    <w:rsid w:val="00D97D79"/>
    <w:rsid w:val="00DA03E3"/>
    <w:rsid w:val="00DA14A2"/>
    <w:rsid w:val="00DA19D6"/>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530"/>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0D0E"/>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611F"/>
    <w:rsid w:val="00E568EF"/>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135"/>
    <w:rsid w:val="00EB4ED9"/>
    <w:rsid w:val="00EB5802"/>
    <w:rsid w:val="00EB59C0"/>
    <w:rsid w:val="00EB647A"/>
    <w:rsid w:val="00EB6513"/>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EF753E"/>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D56"/>
    <w:rsid w:val="00F33F94"/>
    <w:rsid w:val="00F34963"/>
    <w:rsid w:val="00F35134"/>
    <w:rsid w:val="00F35DD9"/>
    <w:rsid w:val="00F35F79"/>
    <w:rsid w:val="00F36780"/>
    <w:rsid w:val="00F371B4"/>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9D6"/>
    <w:rsid w:val="00F53AE9"/>
    <w:rsid w:val="00F53F19"/>
    <w:rsid w:val="00F553FD"/>
    <w:rsid w:val="00F5650D"/>
    <w:rsid w:val="00F566DB"/>
    <w:rsid w:val="00F57187"/>
    <w:rsid w:val="00F605B7"/>
    <w:rsid w:val="00F60F1C"/>
    <w:rsid w:val="00F61067"/>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5BEB"/>
    <w:rsid w:val="00F7644B"/>
    <w:rsid w:val="00F77EDD"/>
    <w:rsid w:val="00F80495"/>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03F"/>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25</Pages>
  <Words>53840</Words>
  <Characters>30690</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Jolanta Ignotienė</cp:lastModifiedBy>
  <cp:revision>35</cp:revision>
  <cp:lastPrinted>2026-04-21T06:25:00Z</cp:lastPrinted>
  <dcterms:created xsi:type="dcterms:W3CDTF">2026-04-21T06:00:00Z</dcterms:created>
  <dcterms:modified xsi:type="dcterms:W3CDTF">2026-04-21T12:41:00Z</dcterms:modified>
</cp:coreProperties>
</file>