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6BD7D7A8" w14:textId="00DC41CC" w:rsidR="00813398" w:rsidRPr="00813398" w:rsidRDefault="00D5226B" w:rsidP="00813398">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813398" w:rsidRPr="00813398">
        <w:rPr>
          <w:rFonts w:eastAsia="Lucida Sans Unicode" w:cs="Mangal"/>
          <w:b/>
          <w:bCs/>
          <w:caps/>
          <w:kern w:val="24"/>
          <w:szCs w:val="24"/>
          <w:lang w:eastAsia="hi-IN" w:bidi="hi-IN"/>
        </w:rPr>
        <w:t>Pėsčiųjų tako iki Kryžių kalno ir automobilių stovėjimo aikštelės esamo apšvietimo remont</w:t>
      </w:r>
      <w:r w:rsidR="00813398">
        <w:rPr>
          <w:rFonts w:eastAsia="Lucida Sans Unicode" w:cs="Mangal"/>
          <w:b/>
          <w:bCs/>
          <w:caps/>
          <w:kern w:val="24"/>
          <w:szCs w:val="24"/>
          <w:lang w:eastAsia="hi-IN" w:bidi="hi-IN"/>
        </w:rPr>
        <w:t>O</w:t>
      </w:r>
    </w:p>
    <w:p w14:paraId="1009A816" w14:textId="5279459C" w:rsidR="00223D8D" w:rsidRPr="00223D8D" w:rsidRDefault="00223D8D" w:rsidP="00223D8D">
      <w:pPr>
        <w:spacing w:after="0" w:line="240" w:lineRule="auto"/>
        <w:jc w:val="center"/>
        <w:rPr>
          <w:rFonts w:eastAsia="Lucida Sans Unicode" w:cs="Mangal"/>
          <w:b/>
          <w:bCs/>
          <w:caps/>
          <w:kern w:val="24"/>
          <w:szCs w:val="24"/>
          <w:lang w:eastAsia="hi-IN" w:bidi="hi-IN"/>
        </w:rPr>
      </w:pPr>
      <w:r>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DAAE39E" w14:textId="57626308" w:rsidR="00223D8D" w:rsidRPr="00223D8D" w:rsidRDefault="003A2770" w:rsidP="00223D8D">
      <w:pPr>
        <w:tabs>
          <w:tab w:val="left" w:pos="340"/>
          <w:tab w:val="left" w:pos="1210"/>
        </w:tabs>
        <w:spacing w:before="120" w:line="240" w:lineRule="auto"/>
        <w:ind w:firstLine="709"/>
        <w:jc w:val="both"/>
      </w:pPr>
      <w:r w:rsidRPr="00376705">
        <w:t>Mes siūlome</w:t>
      </w:r>
      <w:r w:rsidR="000151E4" w:rsidRPr="00376705">
        <w:t xml:space="preserve"> atlikti </w:t>
      </w:r>
      <w:r w:rsidR="00813398">
        <w:t>p</w:t>
      </w:r>
      <w:r w:rsidR="00813398" w:rsidRPr="00813398">
        <w:t>ėsčiųjų tako iki Kryžių kalno ir automobilių stovėjimo aikštelės esamo apšvietimo remont</w:t>
      </w:r>
      <w:r w:rsidR="00813398">
        <w:t xml:space="preserve">o </w:t>
      </w:r>
      <w:r w:rsidR="00223D8D" w:rsidRPr="00223D8D">
        <w:t>darbus.</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29164756" w14:textId="77777777" w:rsidR="00223D8D" w:rsidRPr="00223D8D" w:rsidRDefault="00223D8D" w:rsidP="00223D8D">
      <w:pPr>
        <w:spacing w:after="0" w:line="240" w:lineRule="auto"/>
        <w:ind w:firstLine="709"/>
        <w:jc w:val="both"/>
        <w:rPr>
          <w:b/>
          <w:bCs/>
          <w:iCs/>
          <w:szCs w:val="24"/>
        </w:rPr>
      </w:pPr>
      <w:r w:rsidRPr="00223D8D">
        <w:rPr>
          <w:b/>
          <w:bCs/>
          <w:iCs/>
          <w:szCs w:val="24"/>
        </w:rPr>
        <w:t>Siūloma kaina yra detalizuota pridedamame Veiklų sąraše.</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6763F9B0" w14:textId="2077377C" w:rsidR="00E270E7" w:rsidRDefault="00E270E7" w:rsidP="00E270E7">
      <w:pPr>
        <w:spacing w:after="0" w:line="240" w:lineRule="auto"/>
        <w:ind w:firstLine="709"/>
        <w:jc w:val="both"/>
        <w:rPr>
          <w:szCs w:val="24"/>
        </w:rPr>
      </w:pPr>
      <w:r>
        <w:rPr>
          <w:szCs w:val="24"/>
        </w:rPr>
        <w:lastRenderedPageBreak/>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C48AD" w14:textId="77777777" w:rsidR="00621784" w:rsidRDefault="00621784">
      <w:pPr>
        <w:spacing w:after="0" w:line="240" w:lineRule="auto"/>
      </w:pPr>
      <w:r>
        <w:separator/>
      </w:r>
    </w:p>
  </w:endnote>
  <w:endnote w:type="continuationSeparator" w:id="0">
    <w:p w14:paraId="2AAFC4A3" w14:textId="77777777" w:rsidR="00621784" w:rsidRDefault="00621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64BD5" w14:textId="77777777" w:rsidR="00621784" w:rsidRDefault="00621784">
      <w:pPr>
        <w:spacing w:after="0" w:line="240" w:lineRule="auto"/>
      </w:pPr>
      <w:r>
        <w:separator/>
      </w:r>
    </w:p>
  </w:footnote>
  <w:footnote w:type="continuationSeparator" w:id="0">
    <w:p w14:paraId="76831C1A" w14:textId="77777777" w:rsidR="00621784" w:rsidRDefault="006217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3D8D"/>
    <w:rsid w:val="002259D3"/>
    <w:rsid w:val="00237BE5"/>
    <w:rsid w:val="00254CC2"/>
    <w:rsid w:val="00257EDF"/>
    <w:rsid w:val="002654CD"/>
    <w:rsid w:val="00266BB7"/>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6039DA"/>
    <w:rsid w:val="00607327"/>
    <w:rsid w:val="00615989"/>
    <w:rsid w:val="00621784"/>
    <w:rsid w:val="00624D25"/>
    <w:rsid w:val="0062636E"/>
    <w:rsid w:val="006267DB"/>
    <w:rsid w:val="006418FF"/>
    <w:rsid w:val="00650D2D"/>
    <w:rsid w:val="0066011D"/>
    <w:rsid w:val="00671330"/>
    <w:rsid w:val="00672BD8"/>
    <w:rsid w:val="00673AFC"/>
    <w:rsid w:val="0067698E"/>
    <w:rsid w:val="006776E3"/>
    <w:rsid w:val="006816C8"/>
    <w:rsid w:val="00683BE3"/>
    <w:rsid w:val="006920D8"/>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437B1"/>
    <w:rsid w:val="00770490"/>
    <w:rsid w:val="00770C34"/>
    <w:rsid w:val="007C6185"/>
    <w:rsid w:val="007D0375"/>
    <w:rsid w:val="007E6180"/>
    <w:rsid w:val="007E6C22"/>
    <w:rsid w:val="007F203F"/>
    <w:rsid w:val="007F5014"/>
    <w:rsid w:val="00801273"/>
    <w:rsid w:val="00810AF6"/>
    <w:rsid w:val="00813398"/>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A7AF5"/>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B3C13"/>
    <w:rsid w:val="00BC51BA"/>
    <w:rsid w:val="00BD167A"/>
    <w:rsid w:val="00BD2021"/>
    <w:rsid w:val="00BD20AC"/>
    <w:rsid w:val="00BF400F"/>
    <w:rsid w:val="00BF65A2"/>
    <w:rsid w:val="00BF75A5"/>
    <w:rsid w:val="00C04D21"/>
    <w:rsid w:val="00C05E05"/>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B4135"/>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2035</Words>
  <Characters>1161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Jolanta Ignotienė</cp:lastModifiedBy>
  <cp:revision>5</cp:revision>
  <cp:lastPrinted>2025-07-25T10:32:00Z</cp:lastPrinted>
  <dcterms:created xsi:type="dcterms:W3CDTF">2026-04-21T07:58:00Z</dcterms:created>
  <dcterms:modified xsi:type="dcterms:W3CDTF">2026-04-21T07:59:00Z</dcterms:modified>
</cp:coreProperties>
</file>