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1009A816" w14:textId="544C292A" w:rsidR="00223D8D" w:rsidRPr="00223D8D" w:rsidRDefault="00D5226B" w:rsidP="00223D8D">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4D6B21">
        <w:rPr>
          <w:rFonts w:eastAsia="Lucida Sans Unicode" w:cs="Mangal"/>
          <w:b/>
          <w:bCs/>
          <w:caps/>
          <w:kern w:val="24"/>
          <w:szCs w:val="24"/>
          <w:lang w:eastAsia="hi-IN" w:bidi="hi-IN"/>
        </w:rPr>
        <w:t xml:space="preserve">DĖL </w:t>
      </w:r>
      <w:bookmarkEnd w:id="0"/>
      <w:bookmarkEnd w:id="1"/>
      <w:r w:rsidR="004D6B21" w:rsidRPr="004D6B21">
        <w:rPr>
          <w:rFonts w:eastAsia="Lucida Sans Unicode" w:cs="Mangal"/>
          <w:b/>
          <w:bCs/>
          <w:caps/>
          <w:kern w:val="24"/>
          <w:szCs w:val="24"/>
          <w:lang w:eastAsia="hi-IN" w:bidi="hi-IN"/>
        </w:rPr>
        <w:t>Šiaulių r. Kairių  jungtinės mokyklos pastato (Šilelio g. 10, Kairiai, Šiaulių r. sav.) stogo dangos remonto</w:t>
      </w:r>
      <w:r w:rsidR="004D6B21" w:rsidRPr="001B2313">
        <w:rPr>
          <w:szCs w:val="24"/>
        </w:rPr>
        <w:t xml:space="preserve"> </w:t>
      </w:r>
      <w:r w:rsidR="00223D8D">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D71DFC7"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04D21">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DAAE39E" w14:textId="6C3BFE23" w:rsidR="00223D8D" w:rsidRPr="00223D8D" w:rsidRDefault="003A2770" w:rsidP="00223D8D">
      <w:pPr>
        <w:tabs>
          <w:tab w:val="left" w:pos="340"/>
          <w:tab w:val="left" w:pos="1210"/>
        </w:tabs>
        <w:spacing w:before="120" w:line="240" w:lineRule="auto"/>
        <w:ind w:firstLine="709"/>
        <w:jc w:val="both"/>
      </w:pPr>
      <w:r w:rsidRPr="00376705">
        <w:t>Mes siūlome</w:t>
      </w:r>
      <w:r w:rsidR="000151E4" w:rsidRPr="00376705">
        <w:t xml:space="preserve"> atlikti </w:t>
      </w:r>
      <w:r w:rsidR="004D6B21">
        <w:rPr>
          <w:szCs w:val="24"/>
        </w:rPr>
        <w:t>Šiaulių r. Kairių  jungtinės mokyklos pastato (Šilelio g. 10, Kairiai, Šiaulių r. sav.) stogo dangos remont</w:t>
      </w:r>
      <w:r w:rsidR="004D6B21" w:rsidRPr="001B2313">
        <w:rPr>
          <w:szCs w:val="24"/>
        </w:rPr>
        <w:t>o darbus</w:t>
      </w:r>
      <w:r w:rsidR="00223D8D" w:rsidRPr="00223D8D">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4D6B9E5C"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xml:space="preserve">( suma žodžiais) </w:t>
      </w:r>
      <w:r w:rsidR="007E6180" w:rsidRPr="00B37630">
        <w:rPr>
          <w:i/>
          <w:iCs/>
          <w:szCs w:val="24"/>
        </w:rPr>
        <w:t xml:space="preserve">. </w:t>
      </w:r>
    </w:p>
    <w:p w14:paraId="29164756" w14:textId="77777777" w:rsidR="00223D8D" w:rsidRPr="00223D8D" w:rsidRDefault="00223D8D" w:rsidP="00223D8D">
      <w:pPr>
        <w:spacing w:after="0" w:line="240" w:lineRule="auto"/>
        <w:ind w:firstLine="709"/>
        <w:jc w:val="both"/>
        <w:rPr>
          <w:b/>
          <w:bCs/>
          <w:iCs/>
          <w:szCs w:val="24"/>
        </w:rPr>
      </w:pPr>
      <w:r w:rsidRPr="00223D8D">
        <w:rPr>
          <w:b/>
          <w:bCs/>
          <w:iCs/>
          <w:szCs w:val="24"/>
        </w:rPr>
        <w:t>Siūloma kaina yra detalizuota pridedamame Veiklų sąraše.</w:t>
      </w:r>
    </w:p>
    <w:p w14:paraId="758BD57D" w14:textId="77777777" w:rsidR="00E472F3" w:rsidRPr="00B37630" w:rsidRDefault="00E472F3" w:rsidP="00B408AE">
      <w:pPr>
        <w:spacing w:after="0" w:line="240" w:lineRule="auto"/>
        <w:ind w:firstLine="709"/>
        <w:jc w:val="both"/>
        <w:rPr>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lastRenderedPageBreak/>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9274CB" w:rsidRDefault="000151E4" w:rsidP="000151E4">
            <w:pPr>
              <w:spacing w:after="0" w:line="240" w:lineRule="auto"/>
              <w:jc w:val="both"/>
              <w:rPr>
                <w:szCs w:val="24"/>
                <w:lang w:val="pt-BR"/>
              </w:rPr>
            </w:pPr>
          </w:p>
          <w:p w14:paraId="0D0D9EF5" w14:textId="77777777" w:rsidR="000151E4" w:rsidRPr="009274CB"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C762B" w14:textId="77777777" w:rsidR="006902EB" w:rsidRDefault="006902EB">
      <w:pPr>
        <w:spacing w:after="0" w:line="240" w:lineRule="auto"/>
      </w:pPr>
      <w:r>
        <w:separator/>
      </w:r>
    </w:p>
  </w:endnote>
  <w:endnote w:type="continuationSeparator" w:id="0">
    <w:p w14:paraId="767348C6" w14:textId="77777777" w:rsidR="006902EB" w:rsidRDefault="00690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4D769" w14:textId="77777777" w:rsidR="006902EB" w:rsidRDefault="006902EB">
      <w:pPr>
        <w:spacing w:after="0" w:line="240" w:lineRule="auto"/>
      </w:pPr>
      <w:r>
        <w:separator/>
      </w:r>
    </w:p>
  </w:footnote>
  <w:footnote w:type="continuationSeparator" w:id="0">
    <w:p w14:paraId="3D8C5393" w14:textId="77777777" w:rsidR="006902EB" w:rsidRDefault="006902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57650"/>
    <w:rsid w:val="00176A99"/>
    <w:rsid w:val="00176E56"/>
    <w:rsid w:val="001A78DC"/>
    <w:rsid w:val="001B4E73"/>
    <w:rsid w:val="001B5193"/>
    <w:rsid w:val="001B5FD7"/>
    <w:rsid w:val="001D788E"/>
    <w:rsid w:val="001F78AC"/>
    <w:rsid w:val="00202BB7"/>
    <w:rsid w:val="002223AF"/>
    <w:rsid w:val="00223D8D"/>
    <w:rsid w:val="002259D3"/>
    <w:rsid w:val="00237BE5"/>
    <w:rsid w:val="00254CC2"/>
    <w:rsid w:val="00257EDF"/>
    <w:rsid w:val="002654CD"/>
    <w:rsid w:val="00266BB7"/>
    <w:rsid w:val="002767E6"/>
    <w:rsid w:val="00281665"/>
    <w:rsid w:val="00282294"/>
    <w:rsid w:val="00297B5F"/>
    <w:rsid w:val="002A3361"/>
    <w:rsid w:val="002A4DBD"/>
    <w:rsid w:val="002B1A30"/>
    <w:rsid w:val="002B51C2"/>
    <w:rsid w:val="002D1734"/>
    <w:rsid w:val="002E3167"/>
    <w:rsid w:val="002F050B"/>
    <w:rsid w:val="003023AF"/>
    <w:rsid w:val="00314D14"/>
    <w:rsid w:val="00317B9B"/>
    <w:rsid w:val="003225E4"/>
    <w:rsid w:val="00334FDE"/>
    <w:rsid w:val="0034600A"/>
    <w:rsid w:val="0035460A"/>
    <w:rsid w:val="00370826"/>
    <w:rsid w:val="00374887"/>
    <w:rsid w:val="00376705"/>
    <w:rsid w:val="00377A89"/>
    <w:rsid w:val="00377B94"/>
    <w:rsid w:val="003A2770"/>
    <w:rsid w:val="003A71D2"/>
    <w:rsid w:val="003A725F"/>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32D4"/>
    <w:rsid w:val="0049556A"/>
    <w:rsid w:val="004A0191"/>
    <w:rsid w:val="004A32D1"/>
    <w:rsid w:val="004B252D"/>
    <w:rsid w:val="004D6B21"/>
    <w:rsid w:val="004E01A4"/>
    <w:rsid w:val="004F36E3"/>
    <w:rsid w:val="00525968"/>
    <w:rsid w:val="0053617E"/>
    <w:rsid w:val="00537946"/>
    <w:rsid w:val="00545F56"/>
    <w:rsid w:val="00563E83"/>
    <w:rsid w:val="00564E14"/>
    <w:rsid w:val="00574768"/>
    <w:rsid w:val="005757CE"/>
    <w:rsid w:val="005953F7"/>
    <w:rsid w:val="00596109"/>
    <w:rsid w:val="00596CC8"/>
    <w:rsid w:val="005A1522"/>
    <w:rsid w:val="005A62A5"/>
    <w:rsid w:val="005C238C"/>
    <w:rsid w:val="005C5F7D"/>
    <w:rsid w:val="005D7337"/>
    <w:rsid w:val="005F1509"/>
    <w:rsid w:val="006039DA"/>
    <w:rsid w:val="00607327"/>
    <w:rsid w:val="00615989"/>
    <w:rsid w:val="00624D25"/>
    <w:rsid w:val="0062636E"/>
    <w:rsid w:val="006267DB"/>
    <w:rsid w:val="006418FF"/>
    <w:rsid w:val="00650D2D"/>
    <w:rsid w:val="0066011D"/>
    <w:rsid w:val="00671330"/>
    <w:rsid w:val="00672BD8"/>
    <w:rsid w:val="00673AFC"/>
    <w:rsid w:val="006776E3"/>
    <w:rsid w:val="006816C8"/>
    <w:rsid w:val="00683BE3"/>
    <w:rsid w:val="006902EB"/>
    <w:rsid w:val="00694169"/>
    <w:rsid w:val="00694D57"/>
    <w:rsid w:val="006D3E73"/>
    <w:rsid w:val="006D757C"/>
    <w:rsid w:val="006E0067"/>
    <w:rsid w:val="006E438E"/>
    <w:rsid w:val="006E7683"/>
    <w:rsid w:val="006E782F"/>
    <w:rsid w:val="006F0B6A"/>
    <w:rsid w:val="006F144B"/>
    <w:rsid w:val="006F39D0"/>
    <w:rsid w:val="007015E8"/>
    <w:rsid w:val="007045A1"/>
    <w:rsid w:val="0070495F"/>
    <w:rsid w:val="007437B1"/>
    <w:rsid w:val="00770490"/>
    <w:rsid w:val="00770C34"/>
    <w:rsid w:val="007C6185"/>
    <w:rsid w:val="007D037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274CB"/>
    <w:rsid w:val="00943F57"/>
    <w:rsid w:val="009474C5"/>
    <w:rsid w:val="00963E24"/>
    <w:rsid w:val="00967442"/>
    <w:rsid w:val="00974B4A"/>
    <w:rsid w:val="00983087"/>
    <w:rsid w:val="009879E9"/>
    <w:rsid w:val="00992522"/>
    <w:rsid w:val="00993D3B"/>
    <w:rsid w:val="009A2FC5"/>
    <w:rsid w:val="009B4838"/>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76A03"/>
    <w:rsid w:val="00BA2972"/>
    <w:rsid w:val="00BA38E5"/>
    <w:rsid w:val="00BB3C13"/>
    <w:rsid w:val="00BC51BA"/>
    <w:rsid w:val="00BD167A"/>
    <w:rsid w:val="00BD2021"/>
    <w:rsid w:val="00BD20AC"/>
    <w:rsid w:val="00BF400F"/>
    <w:rsid w:val="00BF65A2"/>
    <w:rsid w:val="00BF75A5"/>
    <w:rsid w:val="00C04D21"/>
    <w:rsid w:val="00C05E05"/>
    <w:rsid w:val="00C301A9"/>
    <w:rsid w:val="00C35CA2"/>
    <w:rsid w:val="00C52B56"/>
    <w:rsid w:val="00C54227"/>
    <w:rsid w:val="00C671C0"/>
    <w:rsid w:val="00C672C4"/>
    <w:rsid w:val="00C838D3"/>
    <w:rsid w:val="00C83AAD"/>
    <w:rsid w:val="00C965E4"/>
    <w:rsid w:val="00CB069B"/>
    <w:rsid w:val="00CB7412"/>
    <w:rsid w:val="00CD53BE"/>
    <w:rsid w:val="00CF2243"/>
    <w:rsid w:val="00CF4353"/>
    <w:rsid w:val="00D235E4"/>
    <w:rsid w:val="00D33297"/>
    <w:rsid w:val="00D340CE"/>
    <w:rsid w:val="00D3542D"/>
    <w:rsid w:val="00D5226B"/>
    <w:rsid w:val="00D54CBA"/>
    <w:rsid w:val="00DA4D53"/>
    <w:rsid w:val="00DA6424"/>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B4135"/>
    <w:rsid w:val="00ED4ED9"/>
    <w:rsid w:val="00EE17C5"/>
    <w:rsid w:val="00EE4A34"/>
    <w:rsid w:val="00EF1F90"/>
    <w:rsid w:val="00F04803"/>
    <w:rsid w:val="00F46238"/>
    <w:rsid w:val="00F54DB1"/>
    <w:rsid w:val="00F60B18"/>
    <w:rsid w:val="00F73200"/>
    <w:rsid w:val="00F87E27"/>
    <w:rsid w:val="00F9412C"/>
    <w:rsid w:val="00FA32A4"/>
    <w:rsid w:val="00FB303C"/>
    <w:rsid w:val="00FB3A5A"/>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1982</Words>
  <Characters>1130</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Simona Adomaitienė</cp:lastModifiedBy>
  <cp:revision>177</cp:revision>
  <cp:lastPrinted>2025-07-25T10:32:00Z</cp:lastPrinted>
  <dcterms:created xsi:type="dcterms:W3CDTF">2023-05-15T13:42:00Z</dcterms:created>
  <dcterms:modified xsi:type="dcterms:W3CDTF">2026-04-23T08:50:00Z</dcterms:modified>
</cp:coreProperties>
</file>