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E98F854" w:rsidR="0044421E" w:rsidRDefault="0008123B">
      <w:pPr>
        <w:pageBreakBefore/>
        <w:shd w:val="clear" w:color="auto" w:fill="FFFFFF"/>
        <w:spacing w:after="0" w:line="240" w:lineRule="auto"/>
        <w:jc w:val="right"/>
        <w:rPr>
          <w:b/>
          <w:color w:val="000000"/>
        </w:rPr>
      </w:pPr>
      <w:r>
        <w:rPr>
          <w:b/>
          <w:color w:val="000000"/>
        </w:rPr>
        <w:t>Pirkimo</w:t>
      </w:r>
      <w:r w:rsidR="0044421E">
        <w:rPr>
          <w:b/>
          <w:color w:val="000000"/>
        </w:rPr>
        <w:t xml:space="preserve"> sąlygų </w:t>
      </w:r>
      <w:r w:rsidR="00E24764">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C28B4E1" w:rsidR="0044421E" w:rsidRDefault="00EF1F90">
      <w:pPr>
        <w:spacing w:after="0" w:line="240" w:lineRule="auto"/>
        <w:jc w:val="center"/>
        <w:rPr>
          <w:b/>
          <w:szCs w:val="24"/>
        </w:rPr>
      </w:pPr>
      <w:r>
        <w:rPr>
          <w:b/>
          <w:szCs w:val="24"/>
        </w:rPr>
        <w:t>PASIŪLYMAS</w:t>
      </w:r>
    </w:p>
    <w:p w14:paraId="0BC85D7C" w14:textId="77777777" w:rsidR="00374887" w:rsidRDefault="00374887">
      <w:pPr>
        <w:spacing w:after="0" w:line="240" w:lineRule="auto"/>
        <w:jc w:val="center"/>
        <w:rPr>
          <w:b/>
          <w:szCs w:val="24"/>
        </w:rPr>
      </w:pPr>
    </w:p>
    <w:p w14:paraId="412823D6" w14:textId="5E6643E4" w:rsidR="001216C1" w:rsidRPr="0064738E" w:rsidRDefault="00D5226B" w:rsidP="0064738E">
      <w:pPr>
        <w:suppressAutoHyphens w:val="0"/>
        <w:jc w:val="center"/>
        <w:rPr>
          <w:b/>
          <w:bCs/>
          <w:szCs w:val="24"/>
        </w:rPr>
      </w:pPr>
      <w:bookmarkStart w:id="0" w:name="_Hlk28678323"/>
      <w:bookmarkStart w:id="1" w:name="_Hlk15292515"/>
      <w:r w:rsidRPr="00B2125F">
        <w:rPr>
          <w:rFonts w:ascii="Times New Roman Bold" w:hAnsi="Times New Roman Bold" w:cs="Times New Roman"/>
          <w:b/>
          <w:bCs/>
          <w:caps/>
          <w:kern w:val="0"/>
          <w:szCs w:val="24"/>
          <w:lang w:eastAsia="en-US"/>
        </w:rPr>
        <w:t xml:space="preserve">DĖL </w:t>
      </w:r>
      <w:bookmarkEnd w:id="0"/>
      <w:bookmarkEnd w:id="1"/>
      <w:r w:rsidR="0064738E" w:rsidRPr="001A4AA8">
        <w:rPr>
          <w:b/>
          <w:bCs/>
          <w:color w:val="000000" w:themeColor="text1"/>
          <w:shd w:val="clear" w:color="auto" w:fill="FFFFFF"/>
        </w:rPr>
        <w:t>ŠIAULIŲ RAJONO SAVIVALDYBĖS DALYVAUJAMOJO BIUDŽETO PROJEKTO</w:t>
      </w:r>
      <w:r w:rsidR="0064738E">
        <w:rPr>
          <w:b/>
          <w:bCs/>
          <w:color w:val="000000" w:themeColor="text1"/>
          <w:shd w:val="clear" w:color="auto" w:fill="FFFFFF"/>
        </w:rPr>
        <w:t xml:space="preserve">    „</w:t>
      </w:r>
      <w:r w:rsidR="0064738E" w:rsidRPr="001A4AA8">
        <w:rPr>
          <w:b/>
          <w:bCs/>
        </w:rPr>
        <w:t>O</w:t>
      </w:r>
      <w:r w:rsidR="0064738E">
        <w:rPr>
          <w:b/>
          <w:bCs/>
        </w:rPr>
        <w:t>“</w:t>
      </w:r>
      <w:r w:rsidR="0064738E" w:rsidRPr="001A4AA8">
        <w:rPr>
          <w:b/>
          <w:bCs/>
        </w:rPr>
        <w:t xml:space="preserve"> – POILSIO SODAS KURTUVĖNUOSE“ RANGOS</w:t>
      </w:r>
      <w:r w:rsidR="0064738E">
        <w:t xml:space="preserve"> </w:t>
      </w:r>
      <w:r w:rsidR="009274CB">
        <w:rPr>
          <w:rFonts w:eastAsia="Lucida Sans Unicode" w:cs="Mangal"/>
          <w:b/>
          <w:bCs/>
          <w:caps/>
          <w:kern w:val="24"/>
          <w:szCs w:val="24"/>
          <w:lang w:eastAsia="hi-IN" w:bidi="hi-IN"/>
        </w:rPr>
        <w:t>darbų</w:t>
      </w:r>
    </w:p>
    <w:p w14:paraId="5193D276" w14:textId="3BF39A7D" w:rsidR="006F39D0" w:rsidRPr="00CF4353" w:rsidRDefault="006F39D0" w:rsidP="00176A99">
      <w:pPr>
        <w:widowControl w:val="0"/>
        <w:spacing w:after="0"/>
        <w:jc w:val="center"/>
        <w:rPr>
          <w:b/>
          <w:bCs/>
          <w:caps/>
          <w:kern w:val="24"/>
          <w:szCs w:val="24"/>
        </w:rP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9687" w:type="dxa"/>
        <w:tblInd w:w="108" w:type="dxa"/>
        <w:tblLayout w:type="fixed"/>
        <w:tblLook w:val="0000" w:firstRow="0" w:lastRow="0" w:firstColumn="0" w:lastColumn="0" w:noHBand="0" w:noVBand="0"/>
      </w:tblPr>
      <w:tblGrid>
        <w:gridCol w:w="4769"/>
        <w:gridCol w:w="4918"/>
      </w:tblGrid>
      <w:tr w:rsidR="0044421E" w14:paraId="7B6372C2" w14:textId="77777777" w:rsidTr="00C04D2E">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rsidTr="00C04D2E">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rsidTr="00C04D2E">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rsidTr="00C04D2E">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AA759AB" w14:textId="77777777" w:rsidTr="00C04D2E">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4D71DFC7"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C04D21">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1E58A250" w14:textId="13B291DE" w:rsidR="00563E83" w:rsidRPr="00376705" w:rsidRDefault="003A2770" w:rsidP="00563E83">
      <w:pPr>
        <w:tabs>
          <w:tab w:val="left" w:pos="340"/>
          <w:tab w:val="left" w:pos="1210"/>
        </w:tabs>
        <w:spacing w:before="120" w:line="240" w:lineRule="auto"/>
        <w:ind w:firstLine="709"/>
        <w:jc w:val="both"/>
      </w:pPr>
      <w:r w:rsidRPr="00376705">
        <w:t>Mes siūlome</w:t>
      </w:r>
      <w:r w:rsidR="000151E4" w:rsidRPr="00376705">
        <w:t xml:space="preserve"> atlikti </w:t>
      </w:r>
      <w:r w:rsidR="005E608F">
        <w:rPr>
          <w:rFonts w:eastAsia="Lucida Sans Unicode"/>
          <w:lang w:eastAsia="zh-CN" w:bidi="hi-IN"/>
        </w:rPr>
        <w:t>Š</w:t>
      </w:r>
      <w:r w:rsidR="005E608F" w:rsidRPr="005E608F">
        <w:rPr>
          <w:rFonts w:eastAsia="Lucida Sans Unicode"/>
          <w:lang w:eastAsia="zh-CN" w:bidi="hi-IN"/>
        </w:rPr>
        <w:t>iaulių rajono savivaldybės dalyvaujamojo biudžeto projekto</w:t>
      </w:r>
      <w:r w:rsidR="005E608F">
        <w:rPr>
          <w:rFonts w:eastAsia="Lucida Sans Unicode"/>
          <w:lang w:eastAsia="zh-CN" w:bidi="hi-IN"/>
        </w:rPr>
        <w:t xml:space="preserve"> </w:t>
      </w:r>
      <w:r w:rsidR="005E608F" w:rsidRPr="005E608F">
        <w:rPr>
          <w:rFonts w:eastAsia="Lucida Sans Unicode"/>
          <w:lang w:eastAsia="zh-CN" w:bidi="hi-IN"/>
        </w:rPr>
        <w:t>„</w:t>
      </w:r>
      <w:r w:rsidR="005E608F">
        <w:rPr>
          <w:rFonts w:eastAsia="Lucida Sans Unicode"/>
          <w:lang w:eastAsia="zh-CN" w:bidi="hi-IN"/>
        </w:rPr>
        <w:t>O</w:t>
      </w:r>
      <w:r w:rsidR="005E608F" w:rsidRPr="005E608F">
        <w:rPr>
          <w:rFonts w:eastAsia="Lucida Sans Unicode"/>
          <w:lang w:eastAsia="zh-CN" w:bidi="hi-IN"/>
        </w:rPr>
        <w:t xml:space="preserve">“ – poilsio sodas </w:t>
      </w:r>
      <w:r w:rsidR="005E608F">
        <w:rPr>
          <w:rFonts w:eastAsia="Lucida Sans Unicode"/>
          <w:lang w:eastAsia="zh-CN" w:bidi="hi-IN"/>
        </w:rPr>
        <w:t>K</w:t>
      </w:r>
      <w:r w:rsidR="005E608F" w:rsidRPr="005E608F">
        <w:rPr>
          <w:rFonts w:eastAsia="Lucida Sans Unicode"/>
          <w:lang w:eastAsia="zh-CN" w:bidi="hi-IN"/>
        </w:rPr>
        <w:t xml:space="preserve">urtuvėnuose“ rangos </w:t>
      </w:r>
      <w:r w:rsidR="00B76A03">
        <w:rPr>
          <w:rFonts w:eastAsia="Lucida Sans Unicode"/>
          <w:lang w:eastAsia="zh-CN" w:bidi="hi-IN"/>
        </w:rPr>
        <w:t>darbus</w:t>
      </w:r>
      <w:r w:rsidR="00A222F0" w:rsidRPr="00376705">
        <w:t>.</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376705">
        <w:rPr>
          <w:rFonts w:eastAsia="Times New Roman"/>
          <w:szCs w:val="24"/>
        </w:rPr>
        <w:t xml:space="preserve">Siūlomi darbai visiškai atitinka </w:t>
      </w:r>
      <w:r w:rsidR="00AC1E46" w:rsidRPr="00376705">
        <w:rPr>
          <w:rFonts w:eastAsia="Times New Roman"/>
          <w:szCs w:val="24"/>
        </w:rPr>
        <w:t>pirkimo</w:t>
      </w:r>
      <w:r w:rsidRPr="00376705">
        <w:rPr>
          <w:rFonts w:eastAsia="Times New Roman"/>
          <w:szCs w:val="24"/>
        </w:rPr>
        <w:t xml:space="preserve"> dokumentuose nurodytus reikalavimus</w:t>
      </w:r>
      <w:r w:rsidRPr="000151E4">
        <w:rPr>
          <w:rFonts w:eastAsia="Times New Roman"/>
          <w:szCs w:val="24"/>
        </w:rPr>
        <w:t xml:space="preserve"> ir apimtis. </w:t>
      </w:r>
    </w:p>
    <w:p w14:paraId="2799F5C0" w14:textId="77777777" w:rsidR="000151E4" w:rsidRPr="000151E4" w:rsidRDefault="000151E4" w:rsidP="000151E4">
      <w:pPr>
        <w:spacing w:after="0" w:line="240" w:lineRule="auto"/>
        <w:ind w:firstLine="720"/>
        <w:jc w:val="both"/>
        <w:rPr>
          <w:i/>
          <w:iCs/>
          <w:sz w:val="20"/>
          <w:szCs w:val="24"/>
        </w:rPr>
      </w:pPr>
    </w:p>
    <w:p w14:paraId="11CF85B4" w14:textId="77777777" w:rsidR="00216719" w:rsidRPr="00E06AF2" w:rsidRDefault="00216719" w:rsidP="00216719">
      <w:pPr>
        <w:spacing w:after="0" w:line="240" w:lineRule="auto"/>
        <w:ind w:firstLine="709"/>
        <w:jc w:val="both"/>
        <w:rPr>
          <w:i/>
          <w:iCs/>
          <w:szCs w:val="24"/>
        </w:rPr>
      </w:pPr>
      <w:r w:rsidRPr="00E06AF2">
        <w:rPr>
          <w:b/>
          <w:bCs/>
          <w:szCs w:val="24"/>
        </w:rPr>
        <w:t>Siūloma kaina įskaitant PVM: __________ Eur ( _____________ )</w:t>
      </w:r>
      <w:r w:rsidRPr="00E06AF2">
        <w:rPr>
          <w:szCs w:val="24"/>
        </w:rPr>
        <w:t xml:space="preserve"> </w:t>
      </w:r>
      <w:r w:rsidRPr="00E06AF2">
        <w:rPr>
          <w:i/>
          <w:iCs/>
          <w:szCs w:val="24"/>
        </w:rPr>
        <w:t>[turi būti nurodyta bendra kaina su PVM, skaičiais ir žodžiais]</w:t>
      </w:r>
      <w:r w:rsidRPr="00E06AF2">
        <w:rPr>
          <w:iCs/>
          <w:szCs w:val="24"/>
        </w:rPr>
        <w:t xml:space="preserve">, kur PVM sudaro _______ Eur </w:t>
      </w:r>
      <w:r w:rsidRPr="00E06AF2">
        <w:rPr>
          <w:i/>
          <w:iCs/>
          <w:szCs w:val="24"/>
        </w:rPr>
        <w:t>[turi būti nurodyta PVM suma skaičiais ir žodžiais]</w:t>
      </w:r>
    </w:p>
    <w:p w14:paraId="61490AD4" w14:textId="77777777" w:rsidR="00216719" w:rsidRPr="00E06AF2" w:rsidRDefault="00216719" w:rsidP="00216719">
      <w:pPr>
        <w:spacing w:after="0" w:line="240" w:lineRule="auto"/>
        <w:ind w:firstLine="709"/>
        <w:jc w:val="both"/>
        <w:rPr>
          <w:iCs/>
          <w:szCs w:val="24"/>
        </w:rPr>
      </w:pPr>
    </w:p>
    <w:p w14:paraId="4A3148F2" w14:textId="77777777" w:rsidR="00216719" w:rsidRPr="00E06AF2" w:rsidRDefault="00216719" w:rsidP="00216719">
      <w:pPr>
        <w:spacing w:after="0" w:line="240" w:lineRule="auto"/>
        <w:jc w:val="both"/>
        <w:rPr>
          <w:iCs/>
          <w:szCs w:val="24"/>
        </w:rPr>
      </w:pPr>
      <w:r w:rsidRPr="00E06AF2">
        <w:rPr>
          <w:iCs/>
          <w:szCs w:val="24"/>
        </w:rPr>
        <w:t>Siūloma kaina yra detalizuota pridedamame Veiklų sąraše, šio pasiūlymo priede.</w:t>
      </w:r>
    </w:p>
    <w:p w14:paraId="3148F4E8" w14:textId="77777777" w:rsidR="00EC4541" w:rsidRDefault="00EC4541" w:rsidP="00EC4541">
      <w:pPr>
        <w:spacing w:after="0" w:line="240" w:lineRule="auto"/>
        <w:jc w:val="both"/>
        <w:rPr>
          <w:szCs w:val="24"/>
        </w:rPr>
      </w:pPr>
    </w:p>
    <w:p w14:paraId="56E8433F" w14:textId="77777777" w:rsidR="00EC4541" w:rsidRDefault="00EC4541" w:rsidP="00EC4541">
      <w:pPr>
        <w:spacing w:after="0" w:line="240" w:lineRule="auto"/>
        <w:ind w:firstLine="720"/>
        <w:jc w:val="both"/>
        <w:rPr>
          <w:kern w:val="2"/>
          <w:szCs w:val="24"/>
        </w:rPr>
      </w:pPr>
      <w:r>
        <w:rPr>
          <w:szCs w:val="24"/>
        </w:rPr>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EC4541" w14:paraId="66ACBAA7" w14:textId="77777777" w:rsidTr="00CC6F69">
        <w:tc>
          <w:tcPr>
            <w:tcW w:w="789" w:type="dxa"/>
            <w:tcBorders>
              <w:top w:val="single" w:sz="4" w:space="0" w:color="000000"/>
              <w:left w:val="single" w:sz="4" w:space="0" w:color="000000"/>
              <w:bottom w:val="single" w:sz="4" w:space="0" w:color="000000"/>
              <w:right w:val="nil"/>
            </w:tcBorders>
            <w:hideMark/>
          </w:tcPr>
          <w:p w14:paraId="27689D62" w14:textId="77777777" w:rsidR="00EC4541" w:rsidRDefault="00EC4541" w:rsidP="00CC6F69">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36A75BE" w14:textId="77777777" w:rsidR="00EC4541" w:rsidRDefault="00EC4541" w:rsidP="00CC6F69">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5633DC41" w14:textId="77777777" w:rsidR="00EC4541" w:rsidRDefault="00EC4541" w:rsidP="00CC6F69">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1E95888D" w14:textId="77777777" w:rsidR="00EC4541" w:rsidRDefault="00EC4541" w:rsidP="00CC6F69">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69A44204" w14:textId="77777777" w:rsidR="00EC4541" w:rsidRDefault="00EC4541" w:rsidP="00CC6F69">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D858784" w14:textId="77777777" w:rsidR="00EC4541" w:rsidRDefault="00EC4541" w:rsidP="00CC6F69">
            <w:pPr>
              <w:snapToGrid w:val="0"/>
              <w:spacing w:after="0" w:line="240" w:lineRule="auto"/>
              <w:jc w:val="center"/>
              <w:rPr>
                <w:sz w:val="22"/>
                <w:szCs w:val="24"/>
              </w:rPr>
            </w:pPr>
            <w:r>
              <w:rPr>
                <w:sz w:val="22"/>
                <w:szCs w:val="24"/>
              </w:rPr>
              <w:t>Darbų apimtis proc.</w:t>
            </w:r>
          </w:p>
        </w:tc>
      </w:tr>
      <w:tr w:rsidR="00EC4541" w14:paraId="74B1F243" w14:textId="77777777" w:rsidTr="00CC6F69">
        <w:tc>
          <w:tcPr>
            <w:tcW w:w="789" w:type="dxa"/>
            <w:tcBorders>
              <w:top w:val="single" w:sz="4" w:space="0" w:color="000000"/>
              <w:left w:val="single" w:sz="4" w:space="0" w:color="000000"/>
              <w:bottom w:val="single" w:sz="4" w:space="0" w:color="000000"/>
              <w:right w:val="nil"/>
            </w:tcBorders>
          </w:tcPr>
          <w:p w14:paraId="0B81817F" w14:textId="77777777" w:rsidR="00EC4541" w:rsidRDefault="00EC4541" w:rsidP="00CC6F69">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02519D0A" w14:textId="77777777" w:rsidR="00EC4541" w:rsidRDefault="00EC4541" w:rsidP="00CC6F69">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0022914" w14:textId="77777777" w:rsidR="00EC4541" w:rsidRDefault="00EC4541" w:rsidP="00CC6F69">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3DEEB0B2" w14:textId="77777777" w:rsidR="00EC4541" w:rsidRDefault="00EC4541" w:rsidP="00CC6F69">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08FD71A3" w14:textId="77777777" w:rsidR="00EC4541" w:rsidRDefault="00EC4541" w:rsidP="00CC6F69">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7DFD2CF0" w14:textId="77777777" w:rsidR="00EC4541" w:rsidRDefault="00EC4541" w:rsidP="00CC6F69">
            <w:pPr>
              <w:snapToGrid w:val="0"/>
              <w:spacing w:after="0" w:line="240" w:lineRule="auto"/>
              <w:jc w:val="both"/>
              <w:rPr>
                <w:szCs w:val="24"/>
              </w:rPr>
            </w:pPr>
          </w:p>
        </w:tc>
      </w:tr>
    </w:tbl>
    <w:p w14:paraId="69A7F6F0" w14:textId="77777777" w:rsidR="00EC4541" w:rsidRDefault="00EC4541" w:rsidP="00EC4541">
      <w:pPr>
        <w:spacing w:after="0" w:line="240" w:lineRule="auto"/>
        <w:jc w:val="both"/>
        <w:rPr>
          <w:szCs w:val="24"/>
        </w:rPr>
      </w:pPr>
      <w:r>
        <w:rPr>
          <w:szCs w:val="24"/>
        </w:rPr>
        <w:lastRenderedPageBreak/>
        <w:t>Pridedame preliminarių susitarimų / sutarčių su nurodytais ūkio subjektais skaitmenines kopijas.</w:t>
      </w:r>
    </w:p>
    <w:p w14:paraId="6BB9461A" w14:textId="77777777" w:rsidR="00EC4541" w:rsidRDefault="00EC4541" w:rsidP="00EC4541">
      <w:pPr>
        <w:spacing w:after="0" w:line="240" w:lineRule="auto"/>
        <w:ind w:firstLine="709"/>
        <w:jc w:val="both"/>
        <w:rPr>
          <w:szCs w:val="24"/>
        </w:rPr>
      </w:pPr>
    </w:p>
    <w:p w14:paraId="3DC34962" w14:textId="08271EEF" w:rsidR="00EC4541" w:rsidRDefault="00EC4541" w:rsidP="00EC4541">
      <w:pPr>
        <w:spacing w:after="0" w:line="240" w:lineRule="auto"/>
        <w:ind w:firstLine="709"/>
        <w:jc w:val="both"/>
        <w:rPr>
          <w:szCs w:val="24"/>
        </w:rPr>
      </w:pPr>
      <w:r>
        <w:rPr>
          <w:szCs w:val="24"/>
        </w:rPr>
        <w:t xml:space="preserve">Siekdami atitikti pirkimo </w:t>
      </w:r>
      <w:r w:rsidR="00294D5E">
        <w:rPr>
          <w:szCs w:val="24"/>
        </w:rPr>
        <w:t>sąlygų</w:t>
      </w:r>
      <w:r w:rsidR="00294D5E" w:rsidRPr="00294D5E">
        <w:rPr>
          <w:color w:val="EE0000"/>
          <w:szCs w:val="24"/>
        </w:rPr>
        <w:t xml:space="preserve"> 16.1 </w:t>
      </w:r>
      <w:r w:rsidR="00294D5E" w:rsidRPr="003225E4">
        <w:rPr>
          <w:szCs w:val="24"/>
        </w:rPr>
        <w:t>punkte</w:t>
      </w:r>
      <w:r w:rsidR="00294D5E">
        <w:rPr>
          <w:szCs w:val="24"/>
        </w:rPr>
        <w:t xml:space="preserve"> </w:t>
      </w:r>
      <w:r>
        <w:rPr>
          <w:szCs w:val="24"/>
        </w:rPr>
        <w:t>nustatytus kvalifikacijos reikalavimus, numatome šiuos specialistus (</w:t>
      </w:r>
      <w:proofErr w:type="spellStart"/>
      <w:r>
        <w:rPr>
          <w:szCs w:val="24"/>
        </w:rPr>
        <w:t>kvazisubtiekėjus</w:t>
      </w:r>
      <w:proofErr w:type="spellEnd"/>
      <w:r>
        <w:rPr>
          <w:szCs w:val="24"/>
        </w:rPr>
        <w:t>),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EC4541" w14:paraId="4BFA2E3D" w14:textId="77777777" w:rsidTr="00CC6F69">
        <w:tc>
          <w:tcPr>
            <w:tcW w:w="789" w:type="dxa"/>
            <w:tcBorders>
              <w:top w:val="single" w:sz="4" w:space="0" w:color="000000"/>
              <w:left w:val="single" w:sz="4" w:space="0" w:color="000000"/>
              <w:bottom w:val="single" w:sz="4" w:space="0" w:color="000000"/>
              <w:right w:val="nil"/>
            </w:tcBorders>
            <w:vAlign w:val="center"/>
            <w:hideMark/>
          </w:tcPr>
          <w:p w14:paraId="07E30AD9" w14:textId="77777777" w:rsidR="00EC4541" w:rsidRDefault="00EC4541" w:rsidP="00CC6F69">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2C23DCEF" w14:textId="77777777" w:rsidR="00EC4541" w:rsidRDefault="00EC4541" w:rsidP="00CC6F69">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76DF75D7" w14:textId="77777777" w:rsidR="00EC4541" w:rsidRDefault="00EC4541" w:rsidP="00CC6F69">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75B8C212" w14:textId="77777777" w:rsidR="00EC4541" w:rsidRDefault="00EC4541" w:rsidP="00CC6F69">
            <w:pPr>
              <w:snapToGrid w:val="0"/>
              <w:spacing w:after="0" w:line="240" w:lineRule="auto"/>
              <w:jc w:val="center"/>
              <w:rPr>
                <w:sz w:val="22"/>
                <w:szCs w:val="24"/>
              </w:rPr>
            </w:pPr>
            <w:r>
              <w:rPr>
                <w:sz w:val="22"/>
                <w:szCs w:val="24"/>
              </w:rPr>
              <w:t>Dabartinė specialisto darbovietė</w:t>
            </w:r>
          </w:p>
        </w:tc>
      </w:tr>
      <w:tr w:rsidR="00EC4541" w14:paraId="4294FA67" w14:textId="77777777" w:rsidTr="00CC6F69">
        <w:tc>
          <w:tcPr>
            <w:tcW w:w="789" w:type="dxa"/>
            <w:tcBorders>
              <w:top w:val="single" w:sz="4" w:space="0" w:color="000000"/>
              <w:left w:val="single" w:sz="4" w:space="0" w:color="000000"/>
              <w:bottom w:val="single" w:sz="4" w:space="0" w:color="000000"/>
              <w:right w:val="nil"/>
            </w:tcBorders>
          </w:tcPr>
          <w:p w14:paraId="57CCC42F" w14:textId="77777777" w:rsidR="00EC4541" w:rsidRDefault="00EC4541" w:rsidP="00CC6F69">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658F19BC" w14:textId="77777777" w:rsidR="00EC4541" w:rsidRDefault="00EC4541" w:rsidP="00CC6F69">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3DDB3942" w14:textId="77777777" w:rsidR="00EC4541" w:rsidRDefault="00EC4541" w:rsidP="00CC6F69">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1E306B66" w14:textId="77777777" w:rsidR="00EC4541" w:rsidRDefault="00EC4541" w:rsidP="00CC6F69">
            <w:pPr>
              <w:snapToGrid w:val="0"/>
              <w:spacing w:after="0" w:line="240" w:lineRule="auto"/>
              <w:jc w:val="both"/>
              <w:rPr>
                <w:szCs w:val="24"/>
              </w:rPr>
            </w:pPr>
          </w:p>
        </w:tc>
      </w:tr>
    </w:tbl>
    <w:p w14:paraId="68570CCB" w14:textId="77777777" w:rsidR="00EC4541" w:rsidRDefault="00EC4541" w:rsidP="00EC4541">
      <w:pPr>
        <w:spacing w:after="0" w:line="240" w:lineRule="auto"/>
        <w:jc w:val="both"/>
        <w:rPr>
          <w:szCs w:val="24"/>
        </w:rPr>
      </w:pPr>
      <w:r>
        <w:rPr>
          <w:szCs w:val="24"/>
        </w:rPr>
        <w:t xml:space="preserve">Pridedame preliminarių susitarimų / sutarčių su nurodytais </w:t>
      </w:r>
      <w:proofErr w:type="spellStart"/>
      <w:r>
        <w:rPr>
          <w:szCs w:val="24"/>
        </w:rPr>
        <w:t>kvazisubtiekėjais</w:t>
      </w:r>
      <w:proofErr w:type="spellEnd"/>
      <w:r>
        <w:rPr>
          <w:szCs w:val="24"/>
        </w:rPr>
        <w:t xml:space="preserve"> skaitmenines kopijas.</w:t>
      </w:r>
    </w:p>
    <w:p w14:paraId="6E92BD9B" w14:textId="77777777" w:rsidR="00EC4541" w:rsidRDefault="00EC4541" w:rsidP="00EC4541">
      <w:pPr>
        <w:spacing w:after="0" w:line="240" w:lineRule="auto"/>
        <w:ind w:firstLine="709"/>
        <w:jc w:val="both"/>
        <w:rPr>
          <w:szCs w:val="24"/>
        </w:rPr>
      </w:pPr>
    </w:p>
    <w:p w14:paraId="0E80D8CD" w14:textId="77777777" w:rsidR="00EC4541" w:rsidRDefault="00EC4541" w:rsidP="00EC4541">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EC4541" w14:paraId="7CF92AA0" w14:textId="77777777" w:rsidTr="00CC6F69">
        <w:tc>
          <w:tcPr>
            <w:tcW w:w="789" w:type="dxa"/>
            <w:tcBorders>
              <w:top w:val="single" w:sz="4" w:space="0" w:color="000000"/>
              <w:left w:val="single" w:sz="4" w:space="0" w:color="000000"/>
              <w:bottom w:val="single" w:sz="4" w:space="0" w:color="000000"/>
              <w:right w:val="nil"/>
            </w:tcBorders>
            <w:hideMark/>
          </w:tcPr>
          <w:p w14:paraId="0009DCC2" w14:textId="77777777" w:rsidR="00EC4541" w:rsidRDefault="00EC4541" w:rsidP="00CC6F69">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1566BF5E" w14:textId="77777777" w:rsidR="00EC4541" w:rsidRDefault="00EC4541" w:rsidP="00CC6F69">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21C8382B" w14:textId="77777777" w:rsidR="00EC4541" w:rsidRDefault="00EC4541" w:rsidP="00CC6F69">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191F818A" w14:textId="77777777" w:rsidR="00EC4541" w:rsidRDefault="00EC4541" w:rsidP="00CC6F69">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68B94A12" w14:textId="77777777" w:rsidR="00EC4541" w:rsidRDefault="00EC4541" w:rsidP="00CC6F69">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275B848F" w14:textId="77777777" w:rsidR="00EC4541" w:rsidRDefault="00EC4541" w:rsidP="00CC6F69">
            <w:pPr>
              <w:snapToGrid w:val="0"/>
              <w:spacing w:after="0" w:line="240" w:lineRule="auto"/>
              <w:jc w:val="center"/>
              <w:rPr>
                <w:sz w:val="22"/>
                <w:szCs w:val="24"/>
              </w:rPr>
            </w:pPr>
            <w:r>
              <w:rPr>
                <w:sz w:val="22"/>
                <w:szCs w:val="24"/>
              </w:rPr>
              <w:t>Darbų apimtis proc.</w:t>
            </w:r>
          </w:p>
        </w:tc>
      </w:tr>
      <w:tr w:rsidR="00EC4541" w14:paraId="6CD6D5DC" w14:textId="77777777" w:rsidTr="00CC6F69">
        <w:tc>
          <w:tcPr>
            <w:tcW w:w="789" w:type="dxa"/>
            <w:tcBorders>
              <w:top w:val="single" w:sz="4" w:space="0" w:color="000000"/>
              <w:left w:val="single" w:sz="4" w:space="0" w:color="000000"/>
              <w:bottom w:val="single" w:sz="4" w:space="0" w:color="000000"/>
              <w:right w:val="nil"/>
            </w:tcBorders>
          </w:tcPr>
          <w:p w14:paraId="7DE543AB" w14:textId="77777777" w:rsidR="00EC4541" w:rsidRDefault="00EC4541" w:rsidP="00CC6F69">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F61E796" w14:textId="77777777" w:rsidR="00EC4541" w:rsidRDefault="00EC4541" w:rsidP="00CC6F69">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49FE580F" w14:textId="77777777" w:rsidR="00EC4541" w:rsidRDefault="00EC4541" w:rsidP="00CC6F69">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3D8506E0" w14:textId="77777777" w:rsidR="00EC4541" w:rsidRDefault="00EC4541" w:rsidP="00CC6F69">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33658788" w14:textId="77777777" w:rsidR="00EC4541" w:rsidRDefault="00EC4541" w:rsidP="00CC6F69">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590D432C" w14:textId="77777777" w:rsidR="00EC4541" w:rsidRDefault="00EC4541" w:rsidP="00CC6F69">
            <w:pPr>
              <w:snapToGrid w:val="0"/>
              <w:spacing w:after="0" w:line="240" w:lineRule="auto"/>
              <w:jc w:val="both"/>
              <w:rPr>
                <w:szCs w:val="24"/>
              </w:rPr>
            </w:pPr>
          </w:p>
        </w:tc>
      </w:tr>
    </w:tbl>
    <w:p w14:paraId="08D741D3" w14:textId="77777777" w:rsidR="00EC4541" w:rsidRDefault="00EC4541" w:rsidP="00EC4541">
      <w:pPr>
        <w:spacing w:after="0" w:line="240" w:lineRule="auto"/>
        <w:jc w:val="both"/>
        <w:rPr>
          <w:szCs w:val="24"/>
        </w:rPr>
      </w:pPr>
      <w:r>
        <w:rPr>
          <w:szCs w:val="24"/>
        </w:rPr>
        <w:t>Pridedame preliminarių susitarimų / sutarčių su nurodytais subtiekėjais skaitmenines kopijas.</w:t>
      </w:r>
    </w:p>
    <w:p w14:paraId="644F7C52" w14:textId="77777777" w:rsidR="00CF2243" w:rsidRPr="000151E4" w:rsidRDefault="00CF2243" w:rsidP="000151E4">
      <w:pPr>
        <w:spacing w:after="0" w:line="240" w:lineRule="auto"/>
        <w:jc w:val="both"/>
        <w:rPr>
          <w:szCs w:val="24"/>
        </w:rPr>
      </w:pPr>
    </w:p>
    <w:p w14:paraId="11574E56" w14:textId="77777777" w:rsidR="000151E4" w:rsidRPr="000151E4" w:rsidRDefault="000151E4" w:rsidP="000151E4">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0151E4" w:rsidRPr="000151E4" w14:paraId="180A807D" w14:textId="77777777" w:rsidTr="00992609">
        <w:tc>
          <w:tcPr>
            <w:tcW w:w="655" w:type="dxa"/>
            <w:tcBorders>
              <w:top w:val="single" w:sz="4" w:space="0" w:color="000000"/>
              <w:left w:val="single" w:sz="4" w:space="0" w:color="000000"/>
              <w:bottom w:val="single" w:sz="4" w:space="0" w:color="000000"/>
            </w:tcBorders>
          </w:tcPr>
          <w:p w14:paraId="5D64F495"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tcPr>
          <w:p w14:paraId="0507F2F1" w14:textId="77777777" w:rsidR="000151E4" w:rsidRPr="000151E4" w:rsidRDefault="000151E4" w:rsidP="000151E4">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CFFAFDD" w14:textId="77777777" w:rsidR="000151E4" w:rsidRPr="000151E4" w:rsidRDefault="000151E4" w:rsidP="000151E4">
            <w:pPr>
              <w:spacing w:after="0" w:line="240" w:lineRule="auto"/>
              <w:jc w:val="both"/>
              <w:rPr>
                <w:szCs w:val="24"/>
              </w:rPr>
            </w:pPr>
            <w:r w:rsidRPr="000151E4">
              <w:rPr>
                <w:szCs w:val="24"/>
              </w:rPr>
              <w:t>Dokumento puslapių skaičius</w:t>
            </w:r>
          </w:p>
        </w:tc>
      </w:tr>
      <w:tr w:rsidR="000151E4" w:rsidRPr="000151E4" w14:paraId="45B24D6D" w14:textId="77777777" w:rsidTr="00992609">
        <w:tc>
          <w:tcPr>
            <w:tcW w:w="655" w:type="dxa"/>
            <w:tcBorders>
              <w:top w:val="single" w:sz="4" w:space="0" w:color="000000"/>
              <w:left w:val="single" w:sz="4" w:space="0" w:color="000000"/>
              <w:bottom w:val="single" w:sz="4" w:space="0" w:color="000000"/>
            </w:tcBorders>
          </w:tcPr>
          <w:p w14:paraId="65EFEEA9"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40A3AC86"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21E766E" w14:textId="77777777" w:rsidR="000151E4" w:rsidRPr="000151E4" w:rsidRDefault="000151E4" w:rsidP="000151E4">
            <w:pPr>
              <w:spacing w:after="0" w:line="240" w:lineRule="auto"/>
              <w:jc w:val="both"/>
              <w:rPr>
                <w:szCs w:val="24"/>
              </w:rPr>
            </w:pPr>
          </w:p>
        </w:tc>
      </w:tr>
      <w:tr w:rsidR="000151E4" w:rsidRPr="000151E4" w14:paraId="2CA7CC42" w14:textId="77777777" w:rsidTr="00992609">
        <w:tc>
          <w:tcPr>
            <w:tcW w:w="655" w:type="dxa"/>
            <w:tcBorders>
              <w:top w:val="single" w:sz="4" w:space="0" w:color="000000"/>
              <w:left w:val="single" w:sz="4" w:space="0" w:color="000000"/>
              <w:bottom w:val="single" w:sz="4" w:space="0" w:color="000000"/>
            </w:tcBorders>
          </w:tcPr>
          <w:p w14:paraId="645124EA"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8020871"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210A8BF4" w14:textId="77777777" w:rsidR="000151E4" w:rsidRPr="000151E4" w:rsidRDefault="000151E4" w:rsidP="000151E4">
            <w:pPr>
              <w:spacing w:after="0" w:line="240" w:lineRule="auto"/>
              <w:jc w:val="both"/>
              <w:rPr>
                <w:szCs w:val="24"/>
              </w:rPr>
            </w:pPr>
          </w:p>
        </w:tc>
      </w:tr>
    </w:tbl>
    <w:p w14:paraId="3C53D7CB" w14:textId="77777777" w:rsidR="000151E4" w:rsidRPr="000151E4" w:rsidRDefault="000151E4" w:rsidP="000151E4">
      <w:pPr>
        <w:spacing w:after="0" w:line="240" w:lineRule="auto"/>
        <w:jc w:val="both"/>
        <w:rPr>
          <w:szCs w:val="24"/>
        </w:rPr>
      </w:pPr>
    </w:p>
    <w:p w14:paraId="778A5C16" w14:textId="77777777" w:rsidR="000151E4" w:rsidRPr="000151E4" w:rsidRDefault="000151E4" w:rsidP="000151E4">
      <w:pPr>
        <w:spacing w:after="0" w:line="240" w:lineRule="auto"/>
        <w:jc w:val="both"/>
        <w:rPr>
          <w:b/>
          <w:szCs w:val="24"/>
        </w:rPr>
      </w:pPr>
      <w:r w:rsidRPr="000151E4">
        <w:rPr>
          <w:b/>
          <w:szCs w:val="24"/>
        </w:rPr>
        <w:t>Konfidenciali informacija</w:t>
      </w:r>
    </w:p>
    <w:p w14:paraId="11FBB3ED" w14:textId="77777777" w:rsidR="000151E4" w:rsidRPr="000151E4" w:rsidRDefault="000151E4" w:rsidP="000151E4">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0151E4" w:rsidRPr="000151E4" w14:paraId="45370905" w14:textId="77777777" w:rsidTr="00992609">
        <w:tc>
          <w:tcPr>
            <w:tcW w:w="655" w:type="dxa"/>
            <w:tcBorders>
              <w:top w:val="single" w:sz="4" w:space="0" w:color="000000"/>
              <w:left w:val="single" w:sz="4" w:space="0" w:color="000000"/>
              <w:bottom w:val="single" w:sz="4" w:space="0" w:color="000000"/>
            </w:tcBorders>
          </w:tcPr>
          <w:p w14:paraId="00324F36"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tcPr>
          <w:p w14:paraId="2515825E" w14:textId="77777777" w:rsidR="000151E4" w:rsidRPr="000151E4" w:rsidRDefault="000151E4" w:rsidP="000151E4">
            <w:pPr>
              <w:spacing w:after="0" w:line="240" w:lineRule="auto"/>
              <w:jc w:val="both"/>
              <w:rPr>
                <w:szCs w:val="24"/>
              </w:rPr>
            </w:pPr>
            <w:r w:rsidRPr="000151E4">
              <w:rPr>
                <w:szCs w:val="24"/>
              </w:rPr>
              <w:t>Dokumentas ar duomenys, kurie yra konfidencialūs</w:t>
            </w:r>
          </w:p>
        </w:tc>
      </w:tr>
      <w:tr w:rsidR="000151E4" w:rsidRPr="000151E4" w14:paraId="4A3B4768" w14:textId="77777777" w:rsidTr="00992609">
        <w:tc>
          <w:tcPr>
            <w:tcW w:w="655" w:type="dxa"/>
            <w:tcBorders>
              <w:top w:val="single" w:sz="4" w:space="0" w:color="000000"/>
              <w:left w:val="single" w:sz="4" w:space="0" w:color="000000"/>
              <w:bottom w:val="single" w:sz="4" w:space="0" w:color="000000"/>
            </w:tcBorders>
          </w:tcPr>
          <w:p w14:paraId="6B61E7DF" w14:textId="77777777" w:rsidR="000151E4" w:rsidRPr="009274CB"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260934CC" w14:textId="77777777" w:rsidR="000151E4" w:rsidRPr="000151E4" w:rsidRDefault="000151E4" w:rsidP="000151E4">
            <w:pPr>
              <w:spacing w:after="0" w:line="240" w:lineRule="auto"/>
              <w:jc w:val="both"/>
              <w:rPr>
                <w:szCs w:val="24"/>
              </w:rPr>
            </w:pPr>
          </w:p>
        </w:tc>
      </w:tr>
      <w:tr w:rsidR="000151E4" w:rsidRPr="000151E4" w14:paraId="7118EC3A" w14:textId="77777777" w:rsidTr="00992609">
        <w:tc>
          <w:tcPr>
            <w:tcW w:w="655" w:type="dxa"/>
            <w:tcBorders>
              <w:top w:val="single" w:sz="4" w:space="0" w:color="000000"/>
              <w:left w:val="single" w:sz="4" w:space="0" w:color="000000"/>
              <w:bottom w:val="single" w:sz="4" w:space="0" w:color="000000"/>
            </w:tcBorders>
          </w:tcPr>
          <w:p w14:paraId="5F2F3DB1" w14:textId="77777777" w:rsidR="000151E4" w:rsidRPr="009274CB"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25E9222" w14:textId="77777777" w:rsidR="000151E4" w:rsidRPr="000151E4" w:rsidRDefault="000151E4" w:rsidP="000151E4">
            <w:pPr>
              <w:spacing w:after="0" w:line="240" w:lineRule="auto"/>
              <w:jc w:val="both"/>
              <w:rPr>
                <w:szCs w:val="24"/>
              </w:rPr>
            </w:pPr>
          </w:p>
        </w:tc>
      </w:tr>
    </w:tbl>
    <w:p w14:paraId="642B7104" w14:textId="77777777" w:rsidR="000151E4" w:rsidRPr="000151E4" w:rsidRDefault="000151E4" w:rsidP="000151E4">
      <w:pPr>
        <w:spacing w:after="0" w:line="240" w:lineRule="auto"/>
        <w:jc w:val="both"/>
        <w:rPr>
          <w:i/>
          <w:szCs w:val="24"/>
        </w:rPr>
      </w:pPr>
      <w:r w:rsidRPr="000151E4">
        <w:rPr>
          <w:i/>
          <w:szCs w:val="24"/>
        </w:rPr>
        <w:t>(Dokumentus ir duomenis rekomenduojame CVP IS pateikti atskirame segtuve, pažymėtame „Konfidenciali pasiūlymo dalis“).</w:t>
      </w:r>
    </w:p>
    <w:p w14:paraId="719BA1B5" w14:textId="77777777" w:rsidR="000151E4" w:rsidRPr="000151E4" w:rsidRDefault="000151E4" w:rsidP="000151E4">
      <w:pPr>
        <w:spacing w:after="0" w:line="240" w:lineRule="auto"/>
        <w:jc w:val="both"/>
        <w:rPr>
          <w:szCs w:val="24"/>
        </w:rPr>
      </w:pPr>
    </w:p>
    <w:p w14:paraId="7A97953C" w14:textId="77777777" w:rsidR="000151E4" w:rsidRPr="000151E4" w:rsidRDefault="000151E4" w:rsidP="000151E4">
      <w:pPr>
        <w:spacing w:after="0" w:line="240" w:lineRule="auto"/>
        <w:jc w:val="both"/>
        <w:rPr>
          <w:szCs w:val="24"/>
        </w:rPr>
      </w:pPr>
    </w:p>
    <w:p w14:paraId="24452200" w14:textId="77777777" w:rsidR="000151E4" w:rsidRPr="000151E4" w:rsidRDefault="000151E4" w:rsidP="000151E4">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0151E4" w:rsidRPr="000151E4" w14:paraId="34004F5F" w14:textId="77777777" w:rsidTr="000A7B60">
        <w:trPr>
          <w:gridAfter w:val="4"/>
          <w:wAfter w:w="4163" w:type="dxa"/>
        </w:trPr>
        <w:tc>
          <w:tcPr>
            <w:tcW w:w="9498" w:type="dxa"/>
            <w:gridSpan w:val="3"/>
          </w:tcPr>
          <w:p w14:paraId="0B360F94" w14:textId="77777777" w:rsidR="000151E4" w:rsidRPr="000151E4" w:rsidRDefault="000151E4" w:rsidP="000151E4">
            <w:pPr>
              <w:spacing w:after="0" w:line="240" w:lineRule="auto"/>
              <w:jc w:val="both"/>
              <w:rPr>
                <w:szCs w:val="24"/>
              </w:rPr>
            </w:pPr>
            <w:r w:rsidRPr="000151E4">
              <w:rPr>
                <w:szCs w:val="24"/>
              </w:rPr>
              <w:t>Pasiūlymo galiojimo užtikrinimui pateikiame</w:t>
            </w:r>
          </w:p>
        </w:tc>
      </w:tr>
      <w:tr w:rsidR="000151E4" w:rsidRPr="000151E4" w14:paraId="78A994A8" w14:textId="77777777" w:rsidTr="000A7B60">
        <w:tc>
          <w:tcPr>
            <w:tcW w:w="13661" w:type="dxa"/>
            <w:gridSpan w:val="7"/>
          </w:tcPr>
          <w:p w14:paraId="0AF1C89B" w14:textId="77777777" w:rsidR="000151E4" w:rsidRPr="000151E4" w:rsidRDefault="000151E4" w:rsidP="000151E4">
            <w:pPr>
              <w:spacing w:after="0" w:line="240" w:lineRule="auto"/>
              <w:jc w:val="both"/>
              <w:rPr>
                <w:szCs w:val="24"/>
              </w:rPr>
            </w:pPr>
            <w:r w:rsidRPr="000151E4">
              <w:rPr>
                <w:szCs w:val="24"/>
              </w:rPr>
              <w:t>____________________________________________________________________________.</w:t>
            </w:r>
          </w:p>
        </w:tc>
      </w:tr>
      <w:tr w:rsidR="000151E4" w:rsidRPr="000151E4" w14:paraId="7E675867" w14:textId="77777777" w:rsidTr="000A7B60">
        <w:tc>
          <w:tcPr>
            <w:tcW w:w="13661" w:type="dxa"/>
            <w:gridSpan w:val="7"/>
          </w:tcPr>
          <w:p w14:paraId="1CB8F3A2" w14:textId="77777777" w:rsidR="000151E4" w:rsidRPr="000151E4" w:rsidRDefault="000151E4" w:rsidP="000151E4">
            <w:pPr>
              <w:spacing w:after="0" w:line="240" w:lineRule="auto"/>
              <w:jc w:val="both"/>
              <w:rPr>
                <w:i/>
                <w:szCs w:val="24"/>
              </w:rPr>
            </w:pPr>
            <w:r w:rsidRPr="000151E4">
              <w:rPr>
                <w:i/>
                <w:szCs w:val="24"/>
              </w:rPr>
              <w:t>(Nurodyti užtikrinimo būdą, dydį, dokumentus)</w:t>
            </w:r>
          </w:p>
        </w:tc>
      </w:tr>
      <w:tr w:rsidR="000151E4" w:rsidRPr="000151E4" w14:paraId="3947A0B2" w14:textId="77777777" w:rsidTr="000A7B60">
        <w:trPr>
          <w:trHeight w:val="324"/>
        </w:trPr>
        <w:tc>
          <w:tcPr>
            <w:tcW w:w="13661" w:type="dxa"/>
            <w:gridSpan w:val="7"/>
          </w:tcPr>
          <w:p w14:paraId="5DB75D5B" w14:textId="77777777" w:rsidR="000151E4" w:rsidRPr="000151E4" w:rsidRDefault="000151E4" w:rsidP="000151E4">
            <w:pPr>
              <w:spacing w:after="0" w:line="240" w:lineRule="auto"/>
              <w:jc w:val="both"/>
              <w:rPr>
                <w:i/>
                <w:szCs w:val="24"/>
              </w:rPr>
            </w:pPr>
          </w:p>
          <w:p w14:paraId="5E854226" w14:textId="77777777" w:rsidR="000151E4" w:rsidRPr="000151E4" w:rsidRDefault="000151E4" w:rsidP="000151E4">
            <w:pPr>
              <w:spacing w:after="0" w:line="240" w:lineRule="auto"/>
              <w:jc w:val="both"/>
              <w:rPr>
                <w:szCs w:val="24"/>
              </w:rPr>
            </w:pPr>
            <w:r w:rsidRPr="000151E4">
              <w:rPr>
                <w:szCs w:val="24"/>
              </w:rPr>
              <w:t>Pasiūlymas galioja iki termino, nustatyto pirkimo dokumentuose.</w:t>
            </w:r>
          </w:p>
        </w:tc>
      </w:tr>
      <w:tr w:rsidR="000151E4" w:rsidRPr="000151E4" w14:paraId="1C988E82" w14:textId="77777777" w:rsidTr="000A7B60">
        <w:trPr>
          <w:trHeight w:val="657"/>
        </w:trPr>
        <w:tc>
          <w:tcPr>
            <w:tcW w:w="3216" w:type="dxa"/>
            <w:tcBorders>
              <w:bottom w:val="single" w:sz="4" w:space="0" w:color="000000"/>
            </w:tcBorders>
          </w:tcPr>
          <w:p w14:paraId="0BEC8DEE" w14:textId="77777777" w:rsidR="000151E4" w:rsidRPr="009274CB" w:rsidRDefault="000151E4" w:rsidP="000151E4">
            <w:pPr>
              <w:spacing w:after="0" w:line="240" w:lineRule="auto"/>
              <w:jc w:val="both"/>
              <w:rPr>
                <w:szCs w:val="24"/>
                <w:lang w:val="pt-BR"/>
              </w:rPr>
            </w:pPr>
          </w:p>
          <w:p w14:paraId="0D0D9EF5" w14:textId="77777777" w:rsidR="000151E4" w:rsidRPr="009274CB" w:rsidRDefault="000151E4" w:rsidP="000151E4">
            <w:pPr>
              <w:spacing w:after="0" w:line="240" w:lineRule="auto"/>
              <w:jc w:val="both"/>
              <w:rPr>
                <w:szCs w:val="24"/>
                <w:lang w:val="pt-BR"/>
              </w:rPr>
            </w:pPr>
          </w:p>
        </w:tc>
        <w:tc>
          <w:tcPr>
            <w:tcW w:w="592" w:type="dxa"/>
          </w:tcPr>
          <w:p w14:paraId="5E97D905" w14:textId="77777777" w:rsidR="000151E4" w:rsidRPr="000151E4" w:rsidRDefault="000151E4" w:rsidP="000151E4">
            <w:pPr>
              <w:spacing w:after="0" w:line="240" w:lineRule="auto"/>
              <w:jc w:val="both"/>
              <w:rPr>
                <w:szCs w:val="24"/>
              </w:rPr>
            </w:pPr>
          </w:p>
        </w:tc>
        <w:tc>
          <w:tcPr>
            <w:tcW w:w="5973" w:type="dxa"/>
            <w:gridSpan w:val="2"/>
            <w:tcBorders>
              <w:bottom w:val="single" w:sz="4" w:space="0" w:color="000000"/>
            </w:tcBorders>
          </w:tcPr>
          <w:p w14:paraId="026D819E" w14:textId="77777777" w:rsidR="000151E4" w:rsidRPr="000151E4" w:rsidRDefault="000151E4" w:rsidP="000151E4">
            <w:pPr>
              <w:spacing w:after="0" w:line="240" w:lineRule="auto"/>
              <w:jc w:val="both"/>
              <w:rPr>
                <w:szCs w:val="24"/>
              </w:rPr>
            </w:pPr>
          </w:p>
        </w:tc>
        <w:tc>
          <w:tcPr>
            <w:tcW w:w="687" w:type="dxa"/>
          </w:tcPr>
          <w:p w14:paraId="3E1233FC" w14:textId="77777777" w:rsidR="000151E4" w:rsidRPr="000151E4" w:rsidRDefault="000151E4" w:rsidP="000151E4">
            <w:pPr>
              <w:spacing w:after="0" w:line="240" w:lineRule="auto"/>
              <w:jc w:val="both"/>
              <w:rPr>
                <w:szCs w:val="24"/>
              </w:rPr>
            </w:pPr>
          </w:p>
        </w:tc>
        <w:tc>
          <w:tcPr>
            <w:tcW w:w="2558" w:type="dxa"/>
            <w:tcBorders>
              <w:bottom w:val="single" w:sz="4" w:space="0" w:color="000000"/>
            </w:tcBorders>
          </w:tcPr>
          <w:p w14:paraId="5B611D1E" w14:textId="77777777" w:rsidR="000151E4" w:rsidRPr="000151E4" w:rsidRDefault="000151E4" w:rsidP="000151E4">
            <w:pPr>
              <w:spacing w:after="0" w:line="240" w:lineRule="auto"/>
              <w:jc w:val="both"/>
              <w:rPr>
                <w:szCs w:val="24"/>
              </w:rPr>
            </w:pPr>
          </w:p>
        </w:tc>
        <w:tc>
          <w:tcPr>
            <w:tcW w:w="635" w:type="dxa"/>
          </w:tcPr>
          <w:p w14:paraId="37A6FF2F" w14:textId="77777777" w:rsidR="000151E4" w:rsidRPr="000151E4" w:rsidRDefault="000151E4" w:rsidP="000151E4">
            <w:pPr>
              <w:spacing w:after="0" w:line="240" w:lineRule="auto"/>
              <w:jc w:val="both"/>
              <w:rPr>
                <w:szCs w:val="24"/>
              </w:rPr>
            </w:pPr>
          </w:p>
        </w:tc>
      </w:tr>
      <w:tr w:rsidR="000151E4" w:rsidRPr="000151E4" w14:paraId="00C80657" w14:textId="77777777" w:rsidTr="000A7B60">
        <w:trPr>
          <w:trHeight w:val="186"/>
        </w:trPr>
        <w:tc>
          <w:tcPr>
            <w:tcW w:w="3216" w:type="dxa"/>
            <w:tcBorders>
              <w:top w:val="single" w:sz="4" w:space="0" w:color="000000"/>
            </w:tcBorders>
          </w:tcPr>
          <w:p w14:paraId="239FE24D" w14:textId="77777777" w:rsidR="000151E4" w:rsidRPr="000151E4" w:rsidRDefault="000151E4" w:rsidP="000151E4">
            <w:pPr>
              <w:spacing w:after="0" w:line="240" w:lineRule="auto"/>
              <w:jc w:val="both"/>
              <w:rPr>
                <w:i/>
                <w:szCs w:val="24"/>
              </w:rPr>
            </w:pPr>
            <w:r w:rsidRPr="000151E4">
              <w:rPr>
                <w:i/>
                <w:szCs w:val="24"/>
              </w:rPr>
              <w:t>(Tiekėjo arba jo įgalioto asmens pareigų pavadinimas)</w:t>
            </w:r>
          </w:p>
        </w:tc>
        <w:tc>
          <w:tcPr>
            <w:tcW w:w="592" w:type="dxa"/>
          </w:tcPr>
          <w:p w14:paraId="47B96BFB" w14:textId="77777777" w:rsidR="000151E4" w:rsidRPr="000151E4" w:rsidRDefault="000151E4" w:rsidP="000151E4">
            <w:pPr>
              <w:spacing w:after="0" w:line="240" w:lineRule="auto"/>
              <w:jc w:val="both"/>
              <w:rPr>
                <w:i/>
                <w:szCs w:val="24"/>
              </w:rPr>
            </w:pPr>
          </w:p>
        </w:tc>
        <w:tc>
          <w:tcPr>
            <w:tcW w:w="5973" w:type="dxa"/>
            <w:gridSpan w:val="2"/>
            <w:tcBorders>
              <w:top w:val="single" w:sz="4" w:space="0" w:color="000000"/>
            </w:tcBorders>
          </w:tcPr>
          <w:p w14:paraId="2F704504" w14:textId="5A867CF8" w:rsidR="000151E4" w:rsidRPr="000151E4" w:rsidRDefault="000151E4" w:rsidP="000A7B60">
            <w:pPr>
              <w:spacing w:after="0" w:line="240" w:lineRule="auto"/>
              <w:jc w:val="center"/>
              <w:rPr>
                <w:i/>
                <w:szCs w:val="24"/>
              </w:rPr>
            </w:pPr>
            <w:r w:rsidRPr="000151E4">
              <w:rPr>
                <w:i/>
                <w:szCs w:val="24"/>
              </w:rPr>
              <w:t>(Parašas)</w:t>
            </w:r>
          </w:p>
        </w:tc>
        <w:tc>
          <w:tcPr>
            <w:tcW w:w="687" w:type="dxa"/>
          </w:tcPr>
          <w:p w14:paraId="01147336" w14:textId="77777777" w:rsidR="000151E4" w:rsidRPr="000151E4" w:rsidRDefault="000151E4" w:rsidP="000151E4">
            <w:pPr>
              <w:spacing w:after="0" w:line="240" w:lineRule="auto"/>
              <w:jc w:val="both"/>
              <w:rPr>
                <w:i/>
                <w:szCs w:val="24"/>
              </w:rPr>
            </w:pPr>
          </w:p>
        </w:tc>
        <w:tc>
          <w:tcPr>
            <w:tcW w:w="2558" w:type="dxa"/>
            <w:tcBorders>
              <w:top w:val="single" w:sz="4" w:space="0" w:color="000000"/>
            </w:tcBorders>
          </w:tcPr>
          <w:p w14:paraId="0894A068" w14:textId="77777777" w:rsidR="000151E4" w:rsidRPr="000151E4" w:rsidRDefault="000151E4" w:rsidP="000151E4">
            <w:pPr>
              <w:spacing w:after="0" w:line="240" w:lineRule="auto"/>
              <w:jc w:val="both"/>
              <w:rPr>
                <w:i/>
                <w:szCs w:val="24"/>
              </w:rPr>
            </w:pPr>
            <w:r w:rsidRPr="000151E4">
              <w:rPr>
                <w:i/>
                <w:szCs w:val="24"/>
              </w:rPr>
              <w:t xml:space="preserve">(Vardas ir pavardė) </w:t>
            </w:r>
          </w:p>
        </w:tc>
        <w:tc>
          <w:tcPr>
            <w:tcW w:w="635" w:type="dxa"/>
          </w:tcPr>
          <w:p w14:paraId="48DA7BB1" w14:textId="77777777" w:rsidR="000151E4" w:rsidRPr="000151E4" w:rsidRDefault="000151E4" w:rsidP="000151E4">
            <w:pPr>
              <w:spacing w:after="0" w:line="240" w:lineRule="auto"/>
              <w:jc w:val="both"/>
              <w:rPr>
                <w:i/>
                <w:szCs w:val="24"/>
              </w:rPr>
            </w:pPr>
          </w:p>
        </w:tc>
      </w:tr>
    </w:tbl>
    <w:p w14:paraId="14A7E8FC" w14:textId="235C829C" w:rsidR="000151E4" w:rsidRDefault="000151E4" w:rsidP="000151E4">
      <w:pPr>
        <w:spacing w:after="0" w:line="240" w:lineRule="auto"/>
        <w:jc w:val="both"/>
        <w:rPr>
          <w:szCs w:val="24"/>
        </w:rPr>
      </w:pPr>
    </w:p>
    <w:p w14:paraId="2F0B715E" w14:textId="77777777" w:rsidR="00157650" w:rsidRPr="000151E4" w:rsidRDefault="00157650" w:rsidP="000151E4">
      <w:pPr>
        <w:spacing w:after="0" w:line="240" w:lineRule="auto"/>
        <w:jc w:val="both"/>
        <w:rPr>
          <w:szCs w:val="24"/>
        </w:rPr>
      </w:pPr>
    </w:p>
    <w:sectPr w:rsidR="00157650" w:rsidRPr="000151E4" w:rsidSect="008711DD">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6B5B0" w14:textId="77777777" w:rsidR="00ED2C0D" w:rsidRDefault="00ED2C0D">
      <w:pPr>
        <w:spacing w:after="0" w:line="240" w:lineRule="auto"/>
      </w:pPr>
      <w:r>
        <w:separator/>
      </w:r>
    </w:p>
  </w:endnote>
  <w:endnote w:type="continuationSeparator" w:id="0">
    <w:p w14:paraId="53891ED5" w14:textId="77777777" w:rsidR="00ED2C0D" w:rsidRDefault="00ED2C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80000027" w:usb1="00000000" w:usb2="00000000" w:usb3="00000000" w:csb0="00000081" w:csb1="00000000"/>
  </w:font>
  <w:font w:name="Optima">
    <w:altName w:val="Arial"/>
    <w:charset w:val="00"/>
    <w:family w:val="auto"/>
    <w:pitch w:val="variable"/>
  </w:font>
  <w:font w:name="Times New Roman Bold">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2EC64" w14:textId="77777777" w:rsidR="00ED2C0D" w:rsidRDefault="00ED2C0D">
      <w:pPr>
        <w:spacing w:after="0" w:line="240" w:lineRule="auto"/>
      </w:pPr>
      <w:r>
        <w:separator/>
      </w:r>
    </w:p>
  </w:footnote>
  <w:footnote w:type="continuationSeparator" w:id="0">
    <w:p w14:paraId="01A9874B" w14:textId="77777777" w:rsidR="00ED2C0D" w:rsidRDefault="00ED2C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2D8552DC" w:rsidR="008240B6" w:rsidRDefault="008240B6">
    <w:pPr>
      <w:pStyle w:val="Antrats"/>
      <w:jc w:val="center"/>
    </w:pPr>
    <w:r>
      <w:fldChar w:fldCharType="begin"/>
    </w:r>
    <w:r>
      <w:instrText xml:space="preserve"> PAGE   \* MERGEFORMAT </w:instrText>
    </w:r>
    <w:r>
      <w:fldChar w:fldCharType="separate"/>
    </w:r>
    <w:r w:rsidR="00B2125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7844681">
    <w:abstractNumId w:val="0"/>
  </w:num>
  <w:num w:numId="2" w16cid:durableId="1477838324">
    <w:abstractNumId w:val="1"/>
  </w:num>
  <w:num w:numId="3" w16cid:durableId="1105659202">
    <w:abstractNumId w:val="2"/>
  </w:num>
  <w:num w:numId="4" w16cid:durableId="2062513998">
    <w:abstractNumId w:val="3"/>
  </w:num>
  <w:num w:numId="5" w16cid:durableId="315963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01389"/>
    <w:rsid w:val="000151E4"/>
    <w:rsid w:val="000216CE"/>
    <w:rsid w:val="0004199B"/>
    <w:rsid w:val="0007758E"/>
    <w:rsid w:val="0008123B"/>
    <w:rsid w:val="000817D1"/>
    <w:rsid w:val="000A7B60"/>
    <w:rsid w:val="000A7D28"/>
    <w:rsid w:val="000B4E2E"/>
    <w:rsid w:val="000C0D65"/>
    <w:rsid w:val="000C4D43"/>
    <w:rsid w:val="000C5331"/>
    <w:rsid w:val="000F3304"/>
    <w:rsid w:val="001216C1"/>
    <w:rsid w:val="00125745"/>
    <w:rsid w:val="00157650"/>
    <w:rsid w:val="00176A99"/>
    <w:rsid w:val="00176E56"/>
    <w:rsid w:val="001A709A"/>
    <w:rsid w:val="001A78DC"/>
    <w:rsid w:val="001B4E73"/>
    <w:rsid w:val="001B5193"/>
    <w:rsid w:val="001B5FD7"/>
    <w:rsid w:val="001D788E"/>
    <w:rsid w:val="001F78AC"/>
    <w:rsid w:val="00202BB7"/>
    <w:rsid w:val="00216719"/>
    <w:rsid w:val="002223AF"/>
    <w:rsid w:val="002259D3"/>
    <w:rsid w:val="00237BE5"/>
    <w:rsid w:val="00254CC2"/>
    <w:rsid w:val="00257EDF"/>
    <w:rsid w:val="002654CD"/>
    <w:rsid w:val="00266BB7"/>
    <w:rsid w:val="002767E6"/>
    <w:rsid w:val="00281665"/>
    <w:rsid w:val="00282294"/>
    <w:rsid w:val="00294D5E"/>
    <w:rsid w:val="00297B5F"/>
    <w:rsid w:val="002A3361"/>
    <w:rsid w:val="002A4DBD"/>
    <w:rsid w:val="002B1A30"/>
    <w:rsid w:val="002B51C2"/>
    <w:rsid w:val="002D1734"/>
    <w:rsid w:val="002E3167"/>
    <w:rsid w:val="002F050B"/>
    <w:rsid w:val="003023AF"/>
    <w:rsid w:val="00314D14"/>
    <w:rsid w:val="00317B9B"/>
    <w:rsid w:val="003225E4"/>
    <w:rsid w:val="00334FDE"/>
    <w:rsid w:val="0034600A"/>
    <w:rsid w:val="0035460A"/>
    <w:rsid w:val="00370826"/>
    <w:rsid w:val="00374887"/>
    <w:rsid w:val="00376705"/>
    <w:rsid w:val="00377A89"/>
    <w:rsid w:val="00377B94"/>
    <w:rsid w:val="003A2770"/>
    <w:rsid w:val="003A71D2"/>
    <w:rsid w:val="003A725F"/>
    <w:rsid w:val="003B268B"/>
    <w:rsid w:val="003B2DBF"/>
    <w:rsid w:val="003C71D1"/>
    <w:rsid w:val="003D1F92"/>
    <w:rsid w:val="003D7EC2"/>
    <w:rsid w:val="00410BE3"/>
    <w:rsid w:val="00414136"/>
    <w:rsid w:val="00420209"/>
    <w:rsid w:val="00420981"/>
    <w:rsid w:val="00436625"/>
    <w:rsid w:val="0044151F"/>
    <w:rsid w:val="004437D5"/>
    <w:rsid w:val="0044421E"/>
    <w:rsid w:val="004577DB"/>
    <w:rsid w:val="004601BF"/>
    <w:rsid w:val="00462EAD"/>
    <w:rsid w:val="0046677B"/>
    <w:rsid w:val="004713D9"/>
    <w:rsid w:val="00471AF5"/>
    <w:rsid w:val="004738E1"/>
    <w:rsid w:val="0047669A"/>
    <w:rsid w:val="00477252"/>
    <w:rsid w:val="004801F8"/>
    <w:rsid w:val="004804B9"/>
    <w:rsid w:val="004932D4"/>
    <w:rsid w:val="0049556A"/>
    <w:rsid w:val="004A0191"/>
    <w:rsid w:val="004A32D1"/>
    <w:rsid w:val="004B252D"/>
    <w:rsid w:val="004E01A4"/>
    <w:rsid w:val="004F36E3"/>
    <w:rsid w:val="00525968"/>
    <w:rsid w:val="0053617E"/>
    <w:rsid w:val="00537946"/>
    <w:rsid w:val="00545F56"/>
    <w:rsid w:val="00563E83"/>
    <w:rsid w:val="00564E14"/>
    <w:rsid w:val="00574768"/>
    <w:rsid w:val="005757CE"/>
    <w:rsid w:val="005953F7"/>
    <w:rsid w:val="00596109"/>
    <w:rsid w:val="00596CC8"/>
    <w:rsid w:val="005A1522"/>
    <w:rsid w:val="005A62A5"/>
    <w:rsid w:val="005C238C"/>
    <w:rsid w:val="005C5F7D"/>
    <w:rsid w:val="005D7337"/>
    <w:rsid w:val="005E608F"/>
    <w:rsid w:val="005F1509"/>
    <w:rsid w:val="006039DA"/>
    <w:rsid w:val="00607327"/>
    <w:rsid w:val="00615989"/>
    <w:rsid w:val="00624D25"/>
    <w:rsid w:val="0062636E"/>
    <w:rsid w:val="006418FF"/>
    <w:rsid w:val="0064738E"/>
    <w:rsid w:val="00650D2D"/>
    <w:rsid w:val="0066011D"/>
    <w:rsid w:val="00671330"/>
    <w:rsid w:val="00672BD8"/>
    <w:rsid w:val="00673AFC"/>
    <w:rsid w:val="006776E3"/>
    <w:rsid w:val="006816C8"/>
    <w:rsid w:val="00683BE3"/>
    <w:rsid w:val="00694169"/>
    <w:rsid w:val="00694D57"/>
    <w:rsid w:val="006D3E73"/>
    <w:rsid w:val="006D757C"/>
    <w:rsid w:val="006E0067"/>
    <w:rsid w:val="006E438E"/>
    <w:rsid w:val="006E7683"/>
    <w:rsid w:val="006E782F"/>
    <w:rsid w:val="006F0B6A"/>
    <w:rsid w:val="006F144B"/>
    <w:rsid w:val="006F39D0"/>
    <w:rsid w:val="007015E8"/>
    <w:rsid w:val="007045A1"/>
    <w:rsid w:val="0070495F"/>
    <w:rsid w:val="007437B1"/>
    <w:rsid w:val="00770490"/>
    <w:rsid w:val="00770C34"/>
    <w:rsid w:val="007C6185"/>
    <w:rsid w:val="007D0375"/>
    <w:rsid w:val="007E6180"/>
    <w:rsid w:val="007E6C22"/>
    <w:rsid w:val="007F203F"/>
    <w:rsid w:val="007F5014"/>
    <w:rsid w:val="00801273"/>
    <w:rsid w:val="00810AF6"/>
    <w:rsid w:val="00820EC1"/>
    <w:rsid w:val="008224AB"/>
    <w:rsid w:val="00822AE1"/>
    <w:rsid w:val="008240B6"/>
    <w:rsid w:val="00835D73"/>
    <w:rsid w:val="00840E8D"/>
    <w:rsid w:val="00856D9B"/>
    <w:rsid w:val="008578C5"/>
    <w:rsid w:val="00860875"/>
    <w:rsid w:val="008711DD"/>
    <w:rsid w:val="00871460"/>
    <w:rsid w:val="00895D55"/>
    <w:rsid w:val="008A3CE5"/>
    <w:rsid w:val="008B01FE"/>
    <w:rsid w:val="008B30C9"/>
    <w:rsid w:val="008B7305"/>
    <w:rsid w:val="008E4842"/>
    <w:rsid w:val="008E6ECC"/>
    <w:rsid w:val="009053A1"/>
    <w:rsid w:val="00910DAA"/>
    <w:rsid w:val="009139DF"/>
    <w:rsid w:val="00920ECD"/>
    <w:rsid w:val="009274CB"/>
    <w:rsid w:val="00943F57"/>
    <w:rsid w:val="009474C5"/>
    <w:rsid w:val="00963E24"/>
    <w:rsid w:val="00967442"/>
    <w:rsid w:val="00974B4A"/>
    <w:rsid w:val="00983087"/>
    <w:rsid w:val="009879E9"/>
    <w:rsid w:val="00992522"/>
    <w:rsid w:val="00993D3B"/>
    <w:rsid w:val="009A2FC5"/>
    <w:rsid w:val="009B4838"/>
    <w:rsid w:val="009F0EE3"/>
    <w:rsid w:val="009F58BE"/>
    <w:rsid w:val="009F7ACB"/>
    <w:rsid w:val="00A0128A"/>
    <w:rsid w:val="00A16190"/>
    <w:rsid w:val="00A17F5A"/>
    <w:rsid w:val="00A21F4C"/>
    <w:rsid w:val="00A222F0"/>
    <w:rsid w:val="00A2593C"/>
    <w:rsid w:val="00A405EB"/>
    <w:rsid w:val="00A506EA"/>
    <w:rsid w:val="00A95D3F"/>
    <w:rsid w:val="00AA0E2A"/>
    <w:rsid w:val="00AA1B1E"/>
    <w:rsid w:val="00AA4CB1"/>
    <w:rsid w:val="00AC1E46"/>
    <w:rsid w:val="00AC2801"/>
    <w:rsid w:val="00AC36B1"/>
    <w:rsid w:val="00AE06B4"/>
    <w:rsid w:val="00AE0A23"/>
    <w:rsid w:val="00AF65AD"/>
    <w:rsid w:val="00AF6E20"/>
    <w:rsid w:val="00B0216F"/>
    <w:rsid w:val="00B10974"/>
    <w:rsid w:val="00B1694C"/>
    <w:rsid w:val="00B2125F"/>
    <w:rsid w:val="00B31033"/>
    <w:rsid w:val="00B37630"/>
    <w:rsid w:val="00B408AE"/>
    <w:rsid w:val="00B40A2F"/>
    <w:rsid w:val="00B410B0"/>
    <w:rsid w:val="00B521DB"/>
    <w:rsid w:val="00B54906"/>
    <w:rsid w:val="00B56EB9"/>
    <w:rsid w:val="00B633C7"/>
    <w:rsid w:val="00B676EB"/>
    <w:rsid w:val="00B71B9D"/>
    <w:rsid w:val="00B76A03"/>
    <w:rsid w:val="00BA2972"/>
    <w:rsid w:val="00BB3C13"/>
    <w:rsid w:val="00BC51BA"/>
    <w:rsid w:val="00BD167A"/>
    <w:rsid w:val="00BD2021"/>
    <w:rsid w:val="00BD20AC"/>
    <w:rsid w:val="00BF400F"/>
    <w:rsid w:val="00BF65A2"/>
    <w:rsid w:val="00BF75A5"/>
    <w:rsid w:val="00C04D21"/>
    <w:rsid w:val="00C04D2E"/>
    <w:rsid w:val="00C05E05"/>
    <w:rsid w:val="00C301A9"/>
    <w:rsid w:val="00C35CA2"/>
    <w:rsid w:val="00C52B56"/>
    <w:rsid w:val="00C54227"/>
    <w:rsid w:val="00C671C0"/>
    <w:rsid w:val="00C672C4"/>
    <w:rsid w:val="00C838D3"/>
    <w:rsid w:val="00C83AAD"/>
    <w:rsid w:val="00C965E4"/>
    <w:rsid w:val="00CB069B"/>
    <w:rsid w:val="00CB7412"/>
    <w:rsid w:val="00CD53BE"/>
    <w:rsid w:val="00CF2243"/>
    <w:rsid w:val="00CF4353"/>
    <w:rsid w:val="00D235E4"/>
    <w:rsid w:val="00D33297"/>
    <w:rsid w:val="00D340CE"/>
    <w:rsid w:val="00D3542D"/>
    <w:rsid w:val="00D5226B"/>
    <w:rsid w:val="00D54CBA"/>
    <w:rsid w:val="00DA4D53"/>
    <w:rsid w:val="00DA6424"/>
    <w:rsid w:val="00DB082F"/>
    <w:rsid w:val="00DB094A"/>
    <w:rsid w:val="00DB5113"/>
    <w:rsid w:val="00DC42DA"/>
    <w:rsid w:val="00DC6B44"/>
    <w:rsid w:val="00DD5EF7"/>
    <w:rsid w:val="00DE0D52"/>
    <w:rsid w:val="00DF2309"/>
    <w:rsid w:val="00E13014"/>
    <w:rsid w:val="00E21505"/>
    <w:rsid w:val="00E24764"/>
    <w:rsid w:val="00E26870"/>
    <w:rsid w:val="00E270E7"/>
    <w:rsid w:val="00E32818"/>
    <w:rsid w:val="00E35691"/>
    <w:rsid w:val="00E40D28"/>
    <w:rsid w:val="00E472F3"/>
    <w:rsid w:val="00E47B08"/>
    <w:rsid w:val="00E66C78"/>
    <w:rsid w:val="00E84CFE"/>
    <w:rsid w:val="00E85B59"/>
    <w:rsid w:val="00EA1484"/>
    <w:rsid w:val="00EC4541"/>
    <w:rsid w:val="00ED2C0D"/>
    <w:rsid w:val="00ED4ED9"/>
    <w:rsid w:val="00EE17C5"/>
    <w:rsid w:val="00EE4A34"/>
    <w:rsid w:val="00EF1F90"/>
    <w:rsid w:val="00F04803"/>
    <w:rsid w:val="00F46238"/>
    <w:rsid w:val="00F54DB1"/>
    <w:rsid w:val="00F60B18"/>
    <w:rsid w:val="00F73200"/>
    <w:rsid w:val="00F87E27"/>
    <w:rsid w:val="00F9412C"/>
    <w:rsid w:val="00FA32A4"/>
    <w:rsid w:val="00FB303C"/>
    <w:rsid w:val="00FB3A5A"/>
    <w:rsid w:val="00FC3B2F"/>
    <w:rsid w:val="00FC787E"/>
    <w:rsid w:val="00FC78D3"/>
    <w:rsid w:val="00FD3996"/>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81D2-561B-44BE-BA71-966944BD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2322</Words>
  <Characters>1324</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Pasiūlymo forma</vt:lpstr>
      <vt:lpstr>PATVIRTINTA</vt:lpstr>
    </vt:vector>
  </TitlesOfParts>
  <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dc:title>
  <dc:creator>Viktor Bakanov</dc:creator>
  <cp:lastModifiedBy>Erika Šimaitienė</cp:lastModifiedBy>
  <cp:revision>203</cp:revision>
  <cp:lastPrinted>2025-07-25T10:32:00Z</cp:lastPrinted>
  <dcterms:created xsi:type="dcterms:W3CDTF">2023-05-15T13:42:00Z</dcterms:created>
  <dcterms:modified xsi:type="dcterms:W3CDTF">2026-04-24T08:01:00Z</dcterms:modified>
</cp:coreProperties>
</file>