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1DFE689C" w14:textId="77777777" w:rsidR="0094034F" w:rsidRDefault="003D1250" w:rsidP="0094034F">
      <w:pPr>
        <w:suppressAutoHyphens w:val="0"/>
        <w:spacing w:after="0" w:line="240" w:lineRule="auto"/>
        <w:jc w:val="center"/>
        <w:rPr>
          <w:b/>
          <w:bCs/>
          <w:color w:val="000000" w:themeColor="text1"/>
          <w:shd w:val="clear" w:color="auto" w:fill="FFFFFF"/>
        </w:rPr>
      </w:pPr>
      <w:r w:rsidRPr="001A4AA8">
        <w:rPr>
          <w:b/>
          <w:bCs/>
          <w:color w:val="000000" w:themeColor="text1"/>
          <w:shd w:val="clear" w:color="auto" w:fill="FFFFFF"/>
        </w:rPr>
        <w:t>ŠIAULIŲ RAJONO SAVIVALDYBĖS DALYVAUJAMOJO BIUDŽETO</w:t>
      </w:r>
    </w:p>
    <w:p w14:paraId="009DF17E" w14:textId="43FFE404" w:rsidR="003D1250" w:rsidRPr="0097429B" w:rsidRDefault="003D1250" w:rsidP="0094034F">
      <w:pPr>
        <w:suppressAutoHyphens w:val="0"/>
        <w:spacing w:after="0" w:line="240" w:lineRule="auto"/>
        <w:jc w:val="center"/>
        <w:rPr>
          <w:b/>
          <w:bCs/>
          <w:szCs w:val="24"/>
        </w:rPr>
      </w:pPr>
      <w:r w:rsidRPr="001A4AA8">
        <w:rPr>
          <w:b/>
          <w:bCs/>
          <w:color w:val="000000" w:themeColor="text1"/>
          <w:shd w:val="clear" w:color="auto" w:fill="FFFFFF"/>
        </w:rPr>
        <w:t>PROJEKTO</w:t>
      </w:r>
      <w:r>
        <w:rPr>
          <w:b/>
          <w:bCs/>
          <w:color w:val="000000" w:themeColor="text1"/>
          <w:shd w:val="clear" w:color="auto" w:fill="FFFFFF"/>
        </w:rPr>
        <w:t xml:space="preserve"> „</w:t>
      </w:r>
      <w:r w:rsidRPr="001A4AA8">
        <w:rPr>
          <w:b/>
          <w:bCs/>
        </w:rPr>
        <w:t>O</w:t>
      </w:r>
      <w:r>
        <w:rPr>
          <w:b/>
          <w:bCs/>
        </w:rPr>
        <w:t>“</w:t>
      </w:r>
      <w:r w:rsidRPr="001A4AA8">
        <w:rPr>
          <w:b/>
          <w:bCs/>
        </w:rPr>
        <w:t xml:space="preserve"> – POILSIO SODAS KURTUVĖNUOSE“ RANGOS</w:t>
      </w:r>
      <w:r>
        <w:t xml:space="preserve"> </w:t>
      </w:r>
      <w:r w:rsidRPr="00C03F8C">
        <w:rPr>
          <w:b/>
          <w:bCs/>
        </w:rPr>
        <w:t>DARB</w:t>
      </w:r>
      <w:r>
        <w:rPr>
          <w:b/>
          <w:bCs/>
        </w:rPr>
        <w:t>AI</w:t>
      </w:r>
    </w:p>
    <w:p w14:paraId="7E027601" w14:textId="77777777" w:rsidR="0094034F" w:rsidRDefault="0094034F">
      <w:pPr>
        <w:spacing w:after="0" w:line="240" w:lineRule="auto"/>
        <w:jc w:val="center"/>
      </w:pPr>
    </w:p>
    <w:p w14:paraId="71A63A8A" w14:textId="592866F4"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Pr="003D0DFD" w:rsidRDefault="00BB5A51" w:rsidP="00BB5A51">
      <w:pPr>
        <w:spacing w:after="0" w:line="240" w:lineRule="auto"/>
        <w:ind w:firstLine="993"/>
        <w:jc w:val="both"/>
        <w:rPr>
          <w:szCs w:val="24"/>
        </w:rPr>
      </w:pPr>
      <w:r w:rsidRPr="003D0DFD">
        <w:rPr>
          <w:szCs w:val="24"/>
        </w:rPr>
        <w:t>1 priedas. Pasiūlymo forma.</w:t>
      </w:r>
    </w:p>
    <w:p w14:paraId="1886485E" w14:textId="5588F984" w:rsidR="002C75A9" w:rsidRPr="003D0DFD" w:rsidRDefault="002C75A9" w:rsidP="00BB5A51">
      <w:pPr>
        <w:spacing w:after="0" w:line="240" w:lineRule="auto"/>
        <w:ind w:firstLine="993"/>
        <w:jc w:val="both"/>
        <w:rPr>
          <w:szCs w:val="24"/>
        </w:rPr>
      </w:pPr>
      <w:r w:rsidRPr="003D0DFD">
        <w:rPr>
          <w:szCs w:val="24"/>
        </w:rPr>
        <w:t xml:space="preserve">2 priedas. </w:t>
      </w:r>
      <w:r w:rsidR="000E1514" w:rsidRPr="003D0DFD">
        <w:rPr>
          <w:szCs w:val="24"/>
        </w:rPr>
        <w:t>Tiekėjo pašalinimo pagrindų nebuvimo, kvalifikacijos reikalavimų ir aplinkos apsaugos vadybos sistemos standartų atitikties deklaracijos (toliau – Deklaracija) forma</w:t>
      </w:r>
      <w:r w:rsidRPr="003D0DFD">
        <w:rPr>
          <w:szCs w:val="24"/>
        </w:rPr>
        <w:t>.</w:t>
      </w:r>
    </w:p>
    <w:p w14:paraId="60C350D6" w14:textId="32A17131" w:rsidR="00BB5A51" w:rsidRPr="003D0DFD" w:rsidRDefault="002C75A9" w:rsidP="00BB5A51">
      <w:pPr>
        <w:spacing w:after="0" w:line="240" w:lineRule="auto"/>
        <w:ind w:firstLine="993"/>
        <w:jc w:val="both"/>
        <w:rPr>
          <w:szCs w:val="24"/>
        </w:rPr>
      </w:pPr>
      <w:r w:rsidRPr="003D0DFD">
        <w:rPr>
          <w:szCs w:val="24"/>
        </w:rPr>
        <w:t>3</w:t>
      </w:r>
      <w:r w:rsidR="00BB5A51" w:rsidRPr="003D0DFD">
        <w:rPr>
          <w:szCs w:val="24"/>
        </w:rPr>
        <w:t xml:space="preserve"> priedas. </w:t>
      </w:r>
      <w:r w:rsidR="000E1514" w:rsidRPr="003D0DFD">
        <w:rPr>
          <w:szCs w:val="24"/>
        </w:rPr>
        <w:t>Veiklų sąrašo forma.</w:t>
      </w:r>
    </w:p>
    <w:p w14:paraId="4000FEB1" w14:textId="609567FB" w:rsidR="00BB5A51" w:rsidRPr="003D0DFD" w:rsidRDefault="002C75A9" w:rsidP="00BB5A51">
      <w:pPr>
        <w:spacing w:after="0" w:line="240" w:lineRule="auto"/>
        <w:ind w:firstLine="993"/>
        <w:jc w:val="both"/>
        <w:rPr>
          <w:szCs w:val="24"/>
        </w:rPr>
      </w:pPr>
      <w:r w:rsidRPr="003D0DFD">
        <w:rPr>
          <w:szCs w:val="24"/>
        </w:rPr>
        <w:t>4</w:t>
      </w:r>
      <w:r w:rsidR="00BB5A51" w:rsidRPr="003D0DFD">
        <w:rPr>
          <w:szCs w:val="24"/>
        </w:rPr>
        <w:t xml:space="preserve"> priedas. </w:t>
      </w:r>
      <w:r w:rsidR="00094F1B" w:rsidRPr="003D0DFD">
        <w:rPr>
          <w:szCs w:val="24"/>
        </w:rPr>
        <w:t>Pirkimo sutarties projektas.</w:t>
      </w:r>
    </w:p>
    <w:p w14:paraId="01379F7A" w14:textId="13AF8589" w:rsidR="00BB5A51" w:rsidRPr="003D0DFD" w:rsidRDefault="002C75A9" w:rsidP="00BB5A51">
      <w:pPr>
        <w:spacing w:after="0" w:line="240" w:lineRule="auto"/>
        <w:ind w:firstLine="993"/>
        <w:jc w:val="both"/>
        <w:rPr>
          <w:szCs w:val="24"/>
        </w:rPr>
      </w:pPr>
      <w:r w:rsidRPr="003D0DFD">
        <w:rPr>
          <w:szCs w:val="24"/>
        </w:rPr>
        <w:t>5</w:t>
      </w:r>
      <w:r w:rsidR="00BB5A51" w:rsidRPr="003D0DFD">
        <w:rPr>
          <w:szCs w:val="24"/>
        </w:rPr>
        <w:t xml:space="preserve"> priedas. </w:t>
      </w:r>
      <w:r w:rsidR="00197337" w:rsidRPr="003D0DFD">
        <w:rPr>
          <w:szCs w:val="24"/>
        </w:rPr>
        <w:t>Pavyzdinės pasiūlymo galiojimo užtikrinimo (laidavimo</w:t>
      </w:r>
      <w:r w:rsidR="0094034F">
        <w:rPr>
          <w:szCs w:val="24"/>
        </w:rPr>
        <w:t xml:space="preserve"> draudimo rašto</w:t>
      </w:r>
      <w:r w:rsidR="00197337" w:rsidRPr="003D0DFD">
        <w:rPr>
          <w:szCs w:val="24"/>
        </w:rPr>
        <w:t xml:space="preserve"> ir garantijos) formos.</w:t>
      </w:r>
    </w:p>
    <w:p w14:paraId="328FC2DF" w14:textId="60DCEF77" w:rsidR="00BB5A51" w:rsidRPr="003D0DFD" w:rsidRDefault="002C75A9" w:rsidP="00545F31">
      <w:pPr>
        <w:spacing w:after="0" w:line="240" w:lineRule="auto"/>
        <w:ind w:firstLine="993"/>
        <w:jc w:val="both"/>
      </w:pPr>
      <w:r w:rsidRPr="003D0DFD">
        <w:rPr>
          <w:szCs w:val="24"/>
        </w:rPr>
        <w:t>6</w:t>
      </w:r>
      <w:r w:rsidR="00BB5A51" w:rsidRPr="003D0DFD">
        <w:rPr>
          <w:szCs w:val="24"/>
        </w:rPr>
        <w:t xml:space="preserve"> priedas. </w:t>
      </w:r>
      <w:r w:rsidR="005E74BB" w:rsidRPr="003D0DFD">
        <w:t>Techninė specifikacija</w:t>
      </w:r>
      <w:r w:rsidR="006D1B40" w:rsidRPr="003D0DFD">
        <w:t>.</w:t>
      </w:r>
    </w:p>
    <w:p w14:paraId="41B7B126" w14:textId="16DB8465" w:rsidR="00F840FF" w:rsidRPr="003D0DFD" w:rsidRDefault="00F840FF" w:rsidP="00545F31">
      <w:pPr>
        <w:spacing w:after="0" w:line="240" w:lineRule="auto"/>
        <w:ind w:firstLine="993"/>
        <w:jc w:val="both"/>
        <w:rPr>
          <w:szCs w:val="24"/>
        </w:rPr>
      </w:pPr>
      <w:r w:rsidRPr="003D0DFD">
        <w:t>7 priedas. Vizualizacija</w:t>
      </w:r>
      <w:r w:rsidR="006D1B40" w:rsidRPr="003D0DFD">
        <w:t>.</w:t>
      </w:r>
    </w:p>
    <w:p w14:paraId="649FF8E7" w14:textId="294F2D86" w:rsidR="006D4B5C" w:rsidRPr="003D0DFD" w:rsidRDefault="00F840FF" w:rsidP="00682A72">
      <w:pPr>
        <w:spacing w:after="0" w:line="240" w:lineRule="auto"/>
        <w:ind w:firstLine="993"/>
        <w:jc w:val="both"/>
        <w:rPr>
          <w:iCs/>
          <w:color w:val="000000" w:themeColor="text1"/>
        </w:rPr>
      </w:pPr>
      <w:r w:rsidRPr="003D0DFD">
        <w:t xml:space="preserve">8 priedas. </w:t>
      </w:r>
      <w:r w:rsidR="005E74BB" w:rsidRPr="003D0DFD">
        <w:rPr>
          <w:color w:val="000000" w:themeColor="text1"/>
        </w:rPr>
        <w:t xml:space="preserve">Pavyzdinė Deklaracijos </w:t>
      </w:r>
      <w:r w:rsidR="005E74BB" w:rsidRPr="003D0DFD">
        <w:rPr>
          <w:iCs/>
          <w:color w:val="000000" w:themeColor="text1"/>
        </w:rPr>
        <w:t>dėl atitikties VPĮ 45 straipsnio 2¹ dalies nuostatoms forma.</w:t>
      </w:r>
    </w:p>
    <w:p w14:paraId="51070BC4" w14:textId="0F5F94D2" w:rsidR="002C75A9" w:rsidRPr="00045764" w:rsidRDefault="006D1B40" w:rsidP="00682A72">
      <w:pPr>
        <w:spacing w:after="0" w:line="240" w:lineRule="auto"/>
        <w:ind w:firstLine="993"/>
        <w:jc w:val="both"/>
        <w:rPr>
          <w:lang w:val="pt-BR"/>
        </w:rPr>
      </w:pPr>
      <w:r w:rsidRPr="003D0DFD">
        <w:t xml:space="preserve">9 priedas. </w:t>
      </w:r>
      <w:r w:rsidR="00E00D0E" w:rsidRPr="003D0DFD">
        <w:t>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70761B12" w:rsidR="008549B5" w:rsidRPr="00D830C1" w:rsidRDefault="00BA050B" w:rsidP="008015C2">
      <w:pPr>
        <w:numPr>
          <w:ilvl w:val="0"/>
          <w:numId w:val="2"/>
        </w:numPr>
        <w:tabs>
          <w:tab w:val="left" w:pos="284"/>
        </w:tabs>
        <w:suppressAutoHyphens w:val="0"/>
        <w:spacing w:after="0" w:line="240" w:lineRule="auto"/>
        <w:ind w:firstLine="284"/>
        <w:jc w:val="both"/>
        <w:rPr>
          <w:szCs w:val="24"/>
        </w:rPr>
      </w:pPr>
      <w:r w:rsidRPr="00D830C1">
        <w:rPr>
          <w:rFonts w:eastAsia="SimSun"/>
          <w:szCs w:val="24"/>
          <w:lang w:eastAsia="zh-CN" w:bidi="hi-IN"/>
        </w:rPr>
        <w:t xml:space="preserve">Biudžetinė įstaiga Šiaulių rajono savivaldybės administracija, juridinio asmens kodas 188726051, Vilniaus g. 263, 76337, Šiauliai </w:t>
      </w:r>
      <w:r w:rsidR="00D35D38" w:rsidRPr="00D830C1">
        <w:rPr>
          <w:szCs w:val="24"/>
        </w:rPr>
        <w:t xml:space="preserve">(toliau – </w:t>
      </w:r>
      <w:r w:rsidR="00FB2541" w:rsidRPr="00D830C1">
        <w:rPr>
          <w:szCs w:val="24"/>
        </w:rPr>
        <w:t>P</w:t>
      </w:r>
      <w:r w:rsidR="00D35D38" w:rsidRPr="00D830C1">
        <w:rPr>
          <w:szCs w:val="24"/>
        </w:rPr>
        <w:t>erkančioji organizacija)</w:t>
      </w:r>
      <w:r w:rsidR="00FC43B2" w:rsidRPr="00D830C1">
        <w:rPr>
          <w:szCs w:val="24"/>
        </w:rPr>
        <w:t xml:space="preserve">, </w:t>
      </w:r>
      <w:r w:rsidR="00215013" w:rsidRPr="00D830C1">
        <w:rPr>
          <w:szCs w:val="24"/>
        </w:rPr>
        <w:t xml:space="preserve">numato </w:t>
      </w:r>
      <w:r w:rsidR="001B2313" w:rsidRPr="00D830C1">
        <w:rPr>
          <w:szCs w:val="24"/>
        </w:rPr>
        <w:t xml:space="preserve">įsigyti </w:t>
      </w:r>
      <w:r w:rsidR="00EB14D3">
        <w:rPr>
          <w:szCs w:val="24"/>
        </w:rPr>
        <w:t>Š</w:t>
      </w:r>
      <w:r w:rsidR="00EB14D3" w:rsidRPr="00EB14D3">
        <w:rPr>
          <w:szCs w:val="24"/>
        </w:rPr>
        <w:t>iaulių rajono savivaldybės dalyvaujamojo biudžeto projekto „</w:t>
      </w:r>
      <w:r w:rsidR="00EB14D3">
        <w:rPr>
          <w:szCs w:val="24"/>
        </w:rPr>
        <w:t>O</w:t>
      </w:r>
      <w:r w:rsidR="00EB14D3" w:rsidRPr="00EB14D3">
        <w:rPr>
          <w:szCs w:val="24"/>
        </w:rPr>
        <w:t xml:space="preserve">“ – poilsio sodas </w:t>
      </w:r>
      <w:r w:rsidR="00EB14D3">
        <w:rPr>
          <w:szCs w:val="24"/>
        </w:rPr>
        <w:t>K</w:t>
      </w:r>
      <w:r w:rsidR="00EB14D3" w:rsidRPr="00EB14D3">
        <w:rPr>
          <w:szCs w:val="24"/>
        </w:rPr>
        <w:t>urtuvėnuose“ rangos darb</w:t>
      </w:r>
      <w:r w:rsidR="00EB14D3">
        <w:rPr>
          <w:szCs w:val="24"/>
        </w:rPr>
        <w:t>us</w:t>
      </w:r>
      <w:r w:rsidR="008F1DA0" w:rsidRPr="00D830C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15BCD54D" w14:textId="4FA28C2C" w:rsidR="009B67FE" w:rsidRPr="0094034F" w:rsidRDefault="008B345A" w:rsidP="0094034F">
      <w:pPr>
        <w:numPr>
          <w:ilvl w:val="0"/>
          <w:numId w:val="2"/>
        </w:numPr>
        <w:tabs>
          <w:tab w:val="left" w:pos="0"/>
          <w:tab w:val="left" w:pos="340"/>
          <w:tab w:val="left" w:pos="1210"/>
        </w:tabs>
        <w:spacing w:after="0" w:line="240" w:lineRule="auto"/>
        <w:ind w:firstLine="284"/>
        <w:jc w:val="both"/>
        <w:rPr>
          <w:szCs w:val="24"/>
        </w:rPr>
      </w:pPr>
      <w:r w:rsidRPr="0094034F">
        <w:t xml:space="preserve">Pirkimo objektas </w:t>
      </w:r>
      <w:r w:rsidR="00C44E0F" w:rsidRPr="0094034F">
        <w:t xml:space="preserve">yra </w:t>
      </w:r>
      <w:r w:rsidR="005B7A8D" w:rsidRPr="0094034F">
        <w:t xml:space="preserve">Šiaulių rajono savivaldybės dalyvaujamojo biudžeto projekto „O“ – poilsio sodas Kurtuvėnuose“ rangos darbai </w:t>
      </w:r>
      <w:r w:rsidR="002801FA" w:rsidRPr="0094034F">
        <w:rPr>
          <w:szCs w:val="24"/>
        </w:rPr>
        <w:t>(toliau – Darbai).</w:t>
      </w:r>
      <w:r w:rsidR="0094034F" w:rsidRPr="0094034F">
        <w:rPr>
          <w:szCs w:val="24"/>
        </w:rPr>
        <w:t xml:space="preserve"> </w:t>
      </w:r>
      <w:r w:rsidR="005E64B0" w:rsidRPr="0094034F">
        <w:t>D</w:t>
      </w:r>
      <w:r w:rsidR="00D0370E" w:rsidRPr="0094034F">
        <w:t xml:space="preserve">arbų sudėtis, </w:t>
      </w:r>
      <w:r w:rsidR="0094534F" w:rsidRPr="0094034F">
        <w:t>apimtys bei kiti reikalavimai yra nurodyti šių pirkimo sąlygų</w:t>
      </w:r>
      <w:r w:rsidR="002C75A9" w:rsidRPr="0094034F">
        <w:t xml:space="preserve"> 3 priede pateiktame Veiklų sąraše, 4</w:t>
      </w:r>
      <w:r w:rsidR="00E441CF" w:rsidRPr="0094034F">
        <w:t xml:space="preserve"> priede pateikiamame Pirkimo sutarties projekte, </w:t>
      </w:r>
      <w:r w:rsidR="002C75A9" w:rsidRPr="0094034F">
        <w:t>6</w:t>
      </w:r>
      <w:r w:rsidR="00E441CF" w:rsidRPr="0094034F">
        <w:t xml:space="preserve"> priede pateikiamoje Techninėje specifikacijoje</w:t>
      </w:r>
      <w:r w:rsidR="00AB1C2B" w:rsidRPr="0094034F">
        <w:t>, 7 priede pateikiamoje vizualizacijoje.</w:t>
      </w:r>
      <w:r w:rsidR="00FF5E3E" w:rsidRPr="0094034F">
        <w:t xml:space="preserve"> </w:t>
      </w:r>
      <w:r w:rsidR="006F2C8E" w:rsidRPr="0094034F">
        <w:t>Tiekėjai turi įvertinti visus pirkimo objektą sudarančius darbus.</w:t>
      </w:r>
    </w:p>
    <w:p w14:paraId="27E8EE8F" w14:textId="0463D29D" w:rsidR="00D75B15" w:rsidRPr="009B67FE" w:rsidRDefault="0042243F" w:rsidP="009B67FE">
      <w:pPr>
        <w:widowControl w:val="0"/>
        <w:numPr>
          <w:ilvl w:val="0"/>
          <w:numId w:val="2"/>
        </w:numPr>
        <w:tabs>
          <w:tab w:val="left" w:pos="340"/>
          <w:tab w:val="left" w:pos="1210"/>
        </w:tabs>
        <w:spacing w:after="0" w:line="240" w:lineRule="auto"/>
        <w:ind w:firstLine="284"/>
        <w:jc w:val="both"/>
      </w:pPr>
      <w:r w:rsidRPr="009B67FE">
        <w:rPr>
          <w:szCs w:val="24"/>
        </w:rPr>
        <w:t xml:space="preserve">Darbų atlikimo terminas – per 4 mėnesius nuo </w:t>
      </w:r>
      <w:r w:rsidR="00EE0D9F">
        <w:rPr>
          <w:szCs w:val="24"/>
        </w:rPr>
        <w:t>sutarties sudarymo</w:t>
      </w:r>
      <w:r w:rsidRPr="009B67FE">
        <w:rPr>
          <w:szCs w:val="24"/>
        </w:rPr>
        <w:t>.</w:t>
      </w:r>
      <w:r w:rsidR="00510FAB" w:rsidRPr="00510FAB">
        <w:t xml:space="preserve"> Darbų atlikimo termin</w:t>
      </w:r>
      <w:r w:rsidR="0094034F">
        <w:t>o</w:t>
      </w:r>
      <w:r w:rsidR="00F33D56">
        <w:t xml:space="preserve"> pratęs</w:t>
      </w:r>
      <w:r>
        <w:t>imas nenumat</w:t>
      </w:r>
      <w:r w:rsidR="0094034F">
        <w:t>omas</w:t>
      </w:r>
      <w:r w:rsidR="00510FAB" w:rsidRPr="00AB368B">
        <w:t>.</w:t>
      </w:r>
    </w:p>
    <w:p w14:paraId="4F72FFA2" w14:textId="77777777" w:rsidR="0094034F"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w:t>
      </w:r>
      <w:r w:rsidR="000479CF">
        <w:rPr>
          <w:rFonts w:cs="Times New Roman"/>
          <w:szCs w:val="24"/>
        </w:rPr>
        <w:t xml:space="preserve">išlaidas techninio darbo projekto parengimui, </w:t>
      </w:r>
      <w:r w:rsidRPr="00AB368B">
        <w:rPr>
          <w:rFonts w:cs="Times New Roman"/>
          <w:szCs w:val="24"/>
        </w:rPr>
        <w:t>nurodytiems darbams atlikti,</w:t>
      </w:r>
      <w:r w:rsidR="000479CF">
        <w:rPr>
          <w:rFonts w:cs="Times New Roman"/>
          <w:szCs w:val="24"/>
        </w:rPr>
        <w:t xml:space="preserve"> išlaidas kadastrinių matavimų atlikimui, bylų parengimui ir patikros atlikimui, VĮ Registrų centras Nekilnojamojo turto registre statinio statybos užbaigimo procedūrų atlikimas</w:t>
      </w:r>
      <w:r w:rsidR="000D3C05">
        <w:rPr>
          <w:rFonts w:cs="Times New Roman"/>
          <w:szCs w:val="24"/>
        </w:rPr>
        <w:t>,</w:t>
      </w:r>
      <w:r w:rsidRPr="00AB368B">
        <w:rPr>
          <w:rFonts w:cs="Times New Roman"/>
          <w:szCs w:val="24"/>
        </w:rPr>
        <w:t xml:space="preserve">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p>
    <w:p w14:paraId="049A9BD6" w14:textId="77777777" w:rsidR="0094034F" w:rsidRPr="0094034F" w:rsidRDefault="00CD3689" w:rsidP="00AA252F">
      <w:pPr>
        <w:widowControl w:val="0"/>
        <w:numPr>
          <w:ilvl w:val="0"/>
          <w:numId w:val="2"/>
        </w:numPr>
        <w:tabs>
          <w:tab w:val="left" w:pos="340"/>
          <w:tab w:val="left" w:pos="1210"/>
        </w:tabs>
        <w:spacing w:after="0" w:line="240" w:lineRule="auto"/>
        <w:ind w:firstLine="284"/>
        <w:jc w:val="both"/>
      </w:pPr>
      <w:r w:rsidRPr="00AB368B">
        <w:t>A</w:t>
      </w:r>
      <w:r w:rsidRPr="00AB368B">
        <w:rPr>
          <w:rFonts w:cstheme="minorHAnsi"/>
        </w:rPr>
        <w:t>pibūdinant pirkimo objektą, techninėje</w:t>
      </w:r>
      <w:r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821CBD0" w14:textId="77777777" w:rsidR="0094034F" w:rsidRPr="0094034F" w:rsidRDefault="00CD3689" w:rsidP="00AA252F">
      <w:pPr>
        <w:widowControl w:val="0"/>
        <w:numPr>
          <w:ilvl w:val="0"/>
          <w:numId w:val="2"/>
        </w:numPr>
        <w:tabs>
          <w:tab w:val="left" w:pos="340"/>
          <w:tab w:val="left" w:pos="1210"/>
        </w:tabs>
        <w:spacing w:after="0" w:line="240" w:lineRule="auto"/>
        <w:ind w:firstLine="284"/>
        <w:jc w:val="both"/>
      </w:pPr>
      <w:r w:rsidRPr="00D75B15">
        <w:rPr>
          <w:rFonts w:cstheme="minorHAnsi"/>
        </w:rPr>
        <w:t xml:space="preserve">Jeigu apibūdinant pirkimo objektą techninėje specifikacijoje nurodytas standartas, </w:t>
      </w:r>
      <w:r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75B15">
        <w:rPr>
          <w:rFonts w:cstheme="minorHAnsi"/>
        </w:rPr>
        <w:t xml:space="preserve">turi būti laikoma, kad kiekviena tokia nuoroda yra pateikta su žodžiais „arba lygiavertis“. </w:t>
      </w:r>
    </w:p>
    <w:p w14:paraId="2E170B64" w14:textId="77777777" w:rsidR="0094034F" w:rsidRPr="0094034F" w:rsidRDefault="00130F2B" w:rsidP="009A1964">
      <w:pPr>
        <w:widowControl w:val="0"/>
        <w:numPr>
          <w:ilvl w:val="0"/>
          <w:numId w:val="2"/>
        </w:numPr>
        <w:tabs>
          <w:tab w:val="left" w:pos="340"/>
          <w:tab w:val="left" w:pos="1210"/>
        </w:tabs>
        <w:spacing w:after="0" w:line="240" w:lineRule="auto"/>
        <w:ind w:firstLine="284"/>
        <w:jc w:val="both"/>
      </w:pPr>
      <w:r w:rsidRPr="00D75B15">
        <w:rPr>
          <w:rFonts w:cs="Times New Roman"/>
          <w:szCs w:val="24"/>
        </w:rPr>
        <w:t xml:space="preserve">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w:t>
      </w:r>
      <w:r w:rsidRPr="00D75B15">
        <w:rPr>
          <w:rFonts w:cs="Times New Roman"/>
          <w:szCs w:val="24"/>
        </w:rPr>
        <w:lastRenderedPageBreak/>
        <w:t>Perkančiosios organizacijos pateiktus pirkimo dokumentus ar jų paaiškinimus, tai šiuos darbus atlikti ar išlaidas padengti rangovas privalės savo sąskaita.</w:t>
      </w:r>
      <w:r w:rsidR="005B045C" w:rsidRPr="00D75B15">
        <w:rPr>
          <w:rFonts w:cs="Times New Roman"/>
          <w:szCs w:val="24"/>
        </w:rPr>
        <w:t xml:space="preserve"> </w:t>
      </w:r>
    </w:p>
    <w:p w14:paraId="706B71B4" w14:textId="451CD29F" w:rsidR="00D75B15" w:rsidRDefault="005B045C"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 xml:space="preserve">Maksimali pirkimo biudžeto suma yra </w:t>
      </w:r>
      <w:r w:rsidR="00084C87">
        <w:rPr>
          <w:rFonts w:cs="Times New Roman"/>
          <w:szCs w:val="24"/>
        </w:rPr>
        <w:t>41 322,31</w:t>
      </w:r>
      <w:r w:rsidR="00D830C1" w:rsidRPr="00D830C1">
        <w:rPr>
          <w:rFonts w:cs="Times New Roman"/>
          <w:szCs w:val="24"/>
        </w:rPr>
        <w:t xml:space="preserve"> Eur be PVM (</w:t>
      </w:r>
      <w:r w:rsidR="00084C87">
        <w:rPr>
          <w:rFonts w:cs="Times New Roman"/>
          <w:szCs w:val="24"/>
        </w:rPr>
        <w:t>50 000,00</w:t>
      </w:r>
      <w:r w:rsidR="00D830C1" w:rsidRPr="00D830C1">
        <w:rPr>
          <w:rFonts w:cs="Times New Roman"/>
          <w:szCs w:val="24"/>
        </w:rPr>
        <w:t xml:space="preserve"> Eur su PVM).</w:t>
      </w:r>
      <w:r w:rsidR="00D830C1">
        <w:rPr>
          <w:rFonts w:cs="Times New Roman"/>
          <w:szCs w:val="24"/>
        </w:rPr>
        <w:t xml:space="preserve"> </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3093ADAE" w14:textId="3C317C5A" w:rsidR="00D830C1" w:rsidRPr="00CA1EC8" w:rsidRDefault="00D35D38" w:rsidP="00CA1EC8">
      <w:pPr>
        <w:widowControl w:val="0"/>
        <w:numPr>
          <w:ilvl w:val="0"/>
          <w:numId w:val="2"/>
        </w:numPr>
        <w:tabs>
          <w:tab w:val="left" w:pos="340"/>
          <w:tab w:val="left" w:pos="1210"/>
        </w:tabs>
        <w:spacing w:after="0" w:line="240" w:lineRule="auto"/>
        <w:ind w:firstLine="284"/>
        <w:jc w:val="both"/>
        <w:rPr>
          <w:rFonts w:cs="Times New Roman"/>
        </w:rPr>
      </w:pPr>
      <w:r w:rsidRPr="002117E5">
        <w:t>Darbų atlikimo vieta</w:t>
      </w:r>
      <w:r w:rsidRPr="00DB0350">
        <w:rPr>
          <w:rFonts w:cs="Times New Roman"/>
        </w:rPr>
        <w:t>:</w:t>
      </w:r>
      <w:r w:rsidR="00D830C1" w:rsidRPr="00D830C1">
        <w:rPr>
          <w:rFonts w:cs="Times New Roman"/>
        </w:rPr>
        <w:t xml:space="preserve"> </w:t>
      </w:r>
      <w:r w:rsidR="0094034F">
        <w:rPr>
          <w:rFonts w:cs="Times New Roman"/>
        </w:rPr>
        <w:t xml:space="preserve">žemės </w:t>
      </w:r>
      <w:r w:rsidR="00BD399D" w:rsidRPr="00783EFF">
        <w:rPr>
          <w:rFonts w:eastAsia="Times New Roman" w:cs="Times New Roman"/>
          <w:kern w:val="0"/>
          <w:lang w:eastAsia="lt-LT"/>
        </w:rPr>
        <w:t>klypo un.nr.4400</w:t>
      </w:r>
      <w:r w:rsidR="00BD399D">
        <w:rPr>
          <w:rFonts w:eastAsia="Times New Roman" w:cs="Times New Roman"/>
          <w:kern w:val="0"/>
          <w:lang w:eastAsia="lt-LT"/>
        </w:rPr>
        <w:t>-</w:t>
      </w:r>
      <w:r w:rsidR="00BD399D" w:rsidRPr="00783EFF">
        <w:rPr>
          <w:rFonts w:eastAsia="Times New Roman" w:cs="Times New Roman"/>
          <w:kern w:val="0"/>
          <w:lang w:eastAsia="lt-LT"/>
        </w:rPr>
        <w:t>3010</w:t>
      </w:r>
      <w:r w:rsidR="00BD399D">
        <w:rPr>
          <w:rFonts w:eastAsia="Times New Roman" w:cs="Times New Roman"/>
          <w:kern w:val="0"/>
          <w:lang w:eastAsia="lt-LT"/>
        </w:rPr>
        <w:t>-</w:t>
      </w:r>
      <w:r w:rsidR="00BD399D" w:rsidRPr="00783EFF">
        <w:rPr>
          <w:rFonts w:eastAsia="Times New Roman" w:cs="Times New Roman"/>
          <w:kern w:val="0"/>
          <w:lang w:eastAsia="lt-LT"/>
        </w:rPr>
        <w:t>4104</w:t>
      </w:r>
      <w:r w:rsidR="0094034F">
        <w:rPr>
          <w:rFonts w:eastAsia="Times New Roman" w:cs="Times New Roman"/>
          <w:kern w:val="0"/>
          <w:lang w:eastAsia="lt-LT"/>
        </w:rPr>
        <w:t>;</w:t>
      </w:r>
      <w:r w:rsidR="00BD399D" w:rsidRPr="00783EFF">
        <w:rPr>
          <w:rFonts w:eastAsia="Times New Roman" w:cs="Times New Roman"/>
          <w:kern w:val="0"/>
          <w:lang w:eastAsia="lt-LT"/>
        </w:rPr>
        <w:t xml:space="preserve"> </w:t>
      </w:r>
      <w:r w:rsidR="0094034F">
        <w:rPr>
          <w:rFonts w:eastAsia="Times New Roman" w:cs="Times New Roman"/>
          <w:kern w:val="0"/>
          <w:lang w:eastAsia="lt-LT"/>
        </w:rPr>
        <w:t>ž</w:t>
      </w:r>
      <w:r w:rsidR="00BD399D" w:rsidRPr="00783EFF">
        <w:rPr>
          <w:rFonts w:eastAsia="Times New Roman" w:cs="Times New Roman"/>
          <w:kern w:val="0"/>
          <w:lang w:eastAsia="lt-LT"/>
        </w:rPr>
        <w:t xml:space="preserve">emės sklypo kadastro numeris ir kadastro </w:t>
      </w:r>
      <w:r w:rsidR="00BD399D" w:rsidRPr="00933BA2">
        <w:rPr>
          <w:rFonts w:eastAsia="Times New Roman" w:cs="Times New Roman"/>
          <w:kern w:val="0"/>
          <w:lang w:eastAsia="lt-LT"/>
        </w:rPr>
        <w:t>vietovės pavadinimas: 9128/0002:6 Kurtuvėnų k.</w:t>
      </w:r>
      <w:r w:rsidR="0094034F">
        <w:rPr>
          <w:rFonts w:eastAsia="Times New Roman" w:cs="Times New Roman"/>
          <w:kern w:val="0"/>
          <w:lang w:eastAsia="lt-LT"/>
        </w:rPr>
        <w:t xml:space="preserve"> </w:t>
      </w:r>
      <w:r w:rsidR="00BD399D" w:rsidRPr="00933BA2">
        <w:rPr>
          <w:rFonts w:eastAsia="Times New Roman" w:cs="Times New Roman"/>
          <w:kern w:val="0"/>
          <w:lang w:eastAsia="lt-LT"/>
        </w:rPr>
        <w:t xml:space="preserve">v. </w:t>
      </w:r>
      <w:r w:rsidR="00BD399D" w:rsidRPr="00933BA2">
        <w:rPr>
          <w:rFonts w:eastAsia="TimesNewRomanPSMT" w:cs="Times New Roman"/>
          <w:kern w:val="0"/>
          <w:lang w:eastAsia="lt-LT"/>
        </w:rPr>
        <w:t xml:space="preserve">Koordinatės: LKS-94:X: 6188565, Y: 440249. </w:t>
      </w:r>
      <w:r w:rsidR="00D830C1" w:rsidRPr="00933BA2">
        <w:rPr>
          <w:rFonts w:cs="Times New Roman"/>
        </w:rPr>
        <w:t>Darbų atlikimo vieta</w:t>
      </w:r>
      <w:r w:rsidR="00E5611F" w:rsidRPr="00933BA2">
        <w:rPr>
          <w:rFonts w:cs="Times New Roman"/>
        </w:rPr>
        <w:t xml:space="preserve"> yra</w:t>
      </w:r>
      <w:r w:rsidR="00CA1EC8" w:rsidRPr="00933BA2">
        <w:rPr>
          <w:rFonts w:cs="Times New Roman"/>
        </w:rPr>
        <w:t xml:space="preserve"> Kurtuvėnų regioniniame parke, todėl </w:t>
      </w:r>
      <w:r w:rsidR="0094034F">
        <w:rPr>
          <w:rFonts w:cs="Times New Roman"/>
        </w:rPr>
        <w:t>D</w:t>
      </w:r>
      <w:r w:rsidR="00CA1EC8" w:rsidRPr="00933BA2">
        <w:rPr>
          <w:rFonts w:cs="Times New Roman"/>
        </w:rPr>
        <w:t>arbai atliekami vadovaujantis Lietuvos Respublikos saugomų</w:t>
      </w:r>
      <w:r w:rsidR="00CA1EC8" w:rsidRPr="00CA1EC8">
        <w:rPr>
          <w:rFonts w:cs="Times New Roman"/>
        </w:rPr>
        <w:t xml:space="preserve"> teritorijų įstatym</w:t>
      </w:r>
      <w:r w:rsidR="00122F92">
        <w:rPr>
          <w:rFonts w:cs="Times New Roman"/>
        </w:rPr>
        <w:t>u</w:t>
      </w:r>
      <w:r w:rsidR="00CA1EC8">
        <w:rPr>
          <w:rFonts w:cs="Times New Roman"/>
        </w:rPr>
        <w:t xml:space="preserve">. </w:t>
      </w:r>
      <w:r w:rsidR="00045764">
        <w:rPr>
          <w:rFonts w:cs="Times New Roman"/>
        </w:rPr>
        <w:t>Objekto teritorija nepatenka į Kultūros paveldo objektų ir vietovių apsaugos zonas.</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7BC25D1B" w14:textId="77777777" w:rsidR="00E93921" w:rsidRPr="002117E5" w:rsidRDefault="00E93921" w:rsidP="00E9392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6A7AC1C1" w14:textId="77777777" w:rsidR="00E93921" w:rsidRPr="002117E5" w:rsidRDefault="00E93921" w:rsidP="00E9392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0267E727" w14:textId="77777777" w:rsidR="00E93921" w:rsidRPr="002117E5" w:rsidRDefault="00E93921" w:rsidP="00E9392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(toliau - 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6BB401C1" w:rsidR="00E82522" w:rsidRPr="00C629A5" w:rsidRDefault="00E82522" w:rsidP="00210D09">
            <w:pPr>
              <w:tabs>
                <w:tab w:val="left" w:pos="340"/>
                <w:tab w:val="left" w:pos="1210"/>
              </w:tabs>
              <w:spacing w:after="0" w:line="240" w:lineRule="auto"/>
              <w:jc w:val="both"/>
              <w:rPr>
                <w:sz w:val="22"/>
              </w:rPr>
            </w:pPr>
            <w:r w:rsidRPr="00C629A5">
              <w:rPr>
                <w:sz w:val="22"/>
              </w:rPr>
              <w:t>1</w:t>
            </w:r>
            <w:r w:rsidR="00757B80">
              <w:rPr>
                <w:sz w:val="22"/>
              </w:rPr>
              <w:t>8</w:t>
            </w:r>
            <w:r w:rsidRPr="00C629A5">
              <w:rPr>
                <w:sz w:val="22"/>
              </w:rPr>
              <w:t>.1.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26C1F">
              <w:rPr>
                <w:rFonts w:ascii="Times New Roman" w:hAnsi="Times New Roman" w:cs="Times New Roman"/>
                <w:bCs/>
                <w:sz w:val="22"/>
                <w:szCs w:val="22"/>
              </w:rPr>
              <w:lastRenderedPageBreak/>
              <w:t>nusikalstamomis veikomis kėsinamasi į Europos Sąjungos 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D26C1F">
              <w:rPr>
                <w:rFonts w:cs="Times New Roman"/>
                <w:bCs/>
                <w:color w:val="000000" w:themeColor="text1"/>
                <w:sz w:val="22"/>
                <w:lang w:eastAsia="en-US"/>
              </w:rPr>
              <w:lastRenderedPageBreak/>
              <w:t>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lastRenderedPageBreak/>
              <w:t>išrašo iš teismo sprendimo arba</w:t>
            </w:r>
          </w:p>
          <w:p w14:paraId="53AF6F47"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rsidP="00E82522">
            <w:pPr>
              <w:pStyle w:val="Betarp"/>
              <w:numPr>
                <w:ilvl w:val="0"/>
                <w:numId w:val="23"/>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62B3251B"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lastRenderedPageBreak/>
              <w:t>1</w:t>
            </w:r>
            <w:r w:rsidR="00757B80">
              <w:rPr>
                <w:color w:val="000000" w:themeColor="text1"/>
                <w:sz w:val="22"/>
              </w:rPr>
              <w:t>8</w:t>
            </w:r>
            <w:r w:rsidRPr="00AE3E2E">
              <w:rPr>
                <w:color w:val="000000" w:themeColor="text1"/>
                <w:sz w:val="22"/>
              </w:rPr>
              <w:t>.2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530E38A0" w:rsidR="00E82522" w:rsidRPr="00C629A5" w:rsidRDefault="00E82522" w:rsidP="00210D09">
            <w:pPr>
              <w:tabs>
                <w:tab w:val="left" w:pos="340"/>
                <w:tab w:val="left" w:pos="1210"/>
              </w:tabs>
              <w:spacing w:after="0" w:line="240" w:lineRule="auto"/>
              <w:jc w:val="both"/>
              <w:rPr>
                <w:sz w:val="22"/>
              </w:rPr>
            </w:pPr>
            <w:r w:rsidRPr="00C629A5">
              <w:rPr>
                <w:sz w:val="22"/>
              </w:rPr>
              <w:t>1</w:t>
            </w:r>
            <w:r w:rsidR="00757B80">
              <w:rPr>
                <w:sz w:val="22"/>
              </w:rPr>
              <w:t>8</w:t>
            </w:r>
            <w:r w:rsidRPr="00C629A5">
              <w:rPr>
                <w:sz w:val="22"/>
              </w:rPr>
              <w:t>.</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rsidP="00E82522">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rsidP="00E82522">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rsidP="00E82522">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2.2) Jeigu tiekėjas yra fizinis asmuo, registruotas Lietuvos Respublikoje, jis pateikia išrašą iš </w:t>
            </w:r>
            <w:r w:rsidRPr="002117E5">
              <w:rPr>
                <w:rFonts w:ascii="Times New Roman" w:hAnsi="Times New Roman" w:cs="Times New Roman"/>
                <w:i/>
                <w:iCs/>
                <w:sz w:val="22"/>
                <w:szCs w:val="22"/>
              </w:rPr>
              <w:lastRenderedPageBreak/>
              <w:t>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rsidP="00E82522">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6C77B3A0" w:rsidR="00E82522" w:rsidRPr="00C629A5" w:rsidRDefault="00E82522" w:rsidP="00210D09">
            <w:pPr>
              <w:tabs>
                <w:tab w:val="left" w:pos="340"/>
                <w:tab w:val="left" w:pos="1210"/>
              </w:tabs>
              <w:spacing w:after="0" w:line="240" w:lineRule="auto"/>
              <w:jc w:val="both"/>
              <w:rPr>
                <w:sz w:val="22"/>
              </w:rPr>
            </w:pPr>
            <w:r w:rsidRPr="00C629A5">
              <w:rPr>
                <w:sz w:val="22"/>
              </w:rPr>
              <w:lastRenderedPageBreak/>
              <w:t>1</w:t>
            </w:r>
            <w:r w:rsidR="00757B80">
              <w:rPr>
                <w:sz w:val="22"/>
              </w:rPr>
              <w:t>8</w:t>
            </w:r>
            <w:r w:rsidRPr="00C629A5">
              <w:rPr>
                <w:sz w:val="22"/>
              </w:rPr>
              <w:t>.</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0700F0B8" w:rsidR="00E82522" w:rsidRPr="00C629A5" w:rsidRDefault="00E82522" w:rsidP="00210D09">
            <w:pPr>
              <w:tabs>
                <w:tab w:val="left" w:pos="340"/>
                <w:tab w:val="left" w:pos="1210"/>
              </w:tabs>
              <w:spacing w:after="0" w:line="240" w:lineRule="auto"/>
              <w:jc w:val="both"/>
              <w:rPr>
                <w:sz w:val="22"/>
              </w:rPr>
            </w:pPr>
            <w:r w:rsidRPr="00C629A5">
              <w:rPr>
                <w:sz w:val="22"/>
              </w:rPr>
              <w:t>1</w:t>
            </w:r>
            <w:r w:rsidR="00757B80">
              <w:rPr>
                <w:sz w:val="22"/>
              </w:rPr>
              <w:t>8</w:t>
            </w:r>
            <w:r w:rsidRPr="00C629A5">
              <w:rPr>
                <w:sz w:val="22"/>
              </w:rPr>
              <w:t>.</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Laikoma, kad atitinkamos padėties dėl interesų konflikto negalima ištaisyti, jeigu į interesų konfliktą patekę asmenys nulėmė viešojo </w:t>
            </w:r>
            <w:r w:rsidRPr="00C629A5">
              <w:rPr>
                <w:sz w:val="22"/>
              </w:rPr>
              <w:lastRenderedPageBreak/>
              <w:t>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358F0801" w:rsidR="00E82522" w:rsidRPr="00C629A5" w:rsidRDefault="00E82522" w:rsidP="00210D09">
            <w:pPr>
              <w:tabs>
                <w:tab w:val="left" w:pos="340"/>
                <w:tab w:val="left" w:pos="1210"/>
              </w:tabs>
              <w:spacing w:after="0" w:line="240" w:lineRule="auto"/>
              <w:jc w:val="both"/>
              <w:rPr>
                <w:sz w:val="22"/>
              </w:rPr>
            </w:pPr>
            <w:r w:rsidRPr="00C629A5">
              <w:rPr>
                <w:sz w:val="22"/>
              </w:rPr>
              <w:t>1</w:t>
            </w:r>
            <w:r w:rsidR="00757B80">
              <w:rPr>
                <w:sz w:val="22"/>
              </w:rPr>
              <w:t>8</w:t>
            </w:r>
            <w:r w:rsidRPr="00C629A5">
              <w:rPr>
                <w:sz w:val="22"/>
              </w:rPr>
              <w:t>.</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80EE692" w:rsidR="00E82522" w:rsidRPr="00C629A5" w:rsidRDefault="00E82522" w:rsidP="00210D09">
            <w:pPr>
              <w:tabs>
                <w:tab w:val="left" w:pos="340"/>
                <w:tab w:val="left" w:pos="1210"/>
              </w:tabs>
              <w:spacing w:after="0" w:line="240" w:lineRule="auto"/>
              <w:jc w:val="both"/>
              <w:rPr>
                <w:sz w:val="22"/>
              </w:rPr>
            </w:pPr>
            <w:r w:rsidRPr="00C629A5">
              <w:rPr>
                <w:sz w:val="22"/>
              </w:rPr>
              <w:t>1</w:t>
            </w:r>
            <w:r w:rsidR="00757B80">
              <w:rPr>
                <w:sz w:val="22"/>
              </w:rPr>
              <w:t>8</w:t>
            </w:r>
            <w:r w:rsidRPr="00C629A5">
              <w:rPr>
                <w:sz w:val="22"/>
              </w:rPr>
              <w:t>.</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0309FF71" w:rsidR="00E82522" w:rsidRPr="00C629A5" w:rsidRDefault="00E82522" w:rsidP="00210D09">
            <w:pPr>
              <w:tabs>
                <w:tab w:val="left" w:pos="340"/>
                <w:tab w:val="left" w:pos="1210"/>
              </w:tabs>
              <w:spacing w:after="0" w:line="240" w:lineRule="auto"/>
              <w:jc w:val="both"/>
              <w:rPr>
                <w:sz w:val="22"/>
              </w:rPr>
            </w:pPr>
            <w:r w:rsidRPr="00C629A5">
              <w:rPr>
                <w:sz w:val="22"/>
              </w:rPr>
              <w:lastRenderedPageBreak/>
              <w:t>1</w:t>
            </w:r>
            <w:r w:rsidR="00757B80">
              <w:rPr>
                <w:sz w:val="22"/>
              </w:rPr>
              <w:t>8</w:t>
            </w:r>
            <w:r w:rsidRPr="00C629A5">
              <w:rPr>
                <w:sz w:val="22"/>
              </w:rPr>
              <w:t>.</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60DC1467" w:rsidR="00E82522" w:rsidRPr="00C629A5" w:rsidRDefault="00E82522" w:rsidP="00210D09">
            <w:pPr>
              <w:tabs>
                <w:tab w:val="left" w:pos="340"/>
                <w:tab w:val="left" w:pos="1210"/>
              </w:tabs>
              <w:spacing w:after="0" w:line="240" w:lineRule="auto"/>
              <w:jc w:val="both"/>
              <w:rPr>
                <w:sz w:val="22"/>
              </w:rPr>
            </w:pPr>
            <w:r w:rsidRPr="00C629A5">
              <w:rPr>
                <w:sz w:val="22"/>
              </w:rPr>
              <w:t>1</w:t>
            </w:r>
            <w:r w:rsidR="00757B80">
              <w:rPr>
                <w:sz w:val="22"/>
              </w:rPr>
              <w:t>8</w:t>
            </w:r>
            <w:r w:rsidRPr="00C629A5">
              <w:rPr>
                <w:sz w:val="22"/>
              </w:rPr>
              <w:t>.</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C629A5">
              <w:rPr>
                <w:rFonts w:cs="Times New Roman"/>
                <w:sz w:val="22"/>
              </w:rPr>
              <w:lastRenderedPageBreak/>
              <w:t>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1FAB1623" w:rsidR="00E82522" w:rsidRPr="00C629A5" w:rsidRDefault="00E82522" w:rsidP="00210D09">
            <w:pPr>
              <w:tabs>
                <w:tab w:val="left" w:pos="340"/>
                <w:tab w:val="left" w:pos="1210"/>
              </w:tabs>
              <w:spacing w:after="0" w:line="240" w:lineRule="auto"/>
              <w:ind w:right="-107"/>
              <w:jc w:val="both"/>
              <w:rPr>
                <w:sz w:val="22"/>
              </w:rPr>
            </w:pPr>
            <w:r w:rsidRPr="00C629A5">
              <w:rPr>
                <w:sz w:val="22"/>
              </w:rPr>
              <w:t>1</w:t>
            </w:r>
            <w:r w:rsidR="00757B80">
              <w:rPr>
                <w:sz w:val="22"/>
              </w:rPr>
              <w:t>8</w:t>
            </w:r>
            <w:r w:rsidRPr="00C629A5">
              <w:rPr>
                <w:sz w:val="22"/>
              </w:rPr>
              <w:t>.</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315C565F" w:rsidR="00E82522" w:rsidRPr="00C629A5" w:rsidRDefault="00E82522" w:rsidP="00210D09">
            <w:pPr>
              <w:tabs>
                <w:tab w:val="left" w:pos="340"/>
                <w:tab w:val="left" w:pos="1210"/>
              </w:tabs>
              <w:spacing w:after="0" w:line="240" w:lineRule="auto"/>
              <w:ind w:right="-114"/>
              <w:jc w:val="both"/>
              <w:rPr>
                <w:sz w:val="22"/>
              </w:rPr>
            </w:pPr>
            <w:r w:rsidRPr="00C629A5">
              <w:rPr>
                <w:sz w:val="22"/>
              </w:rPr>
              <w:t>1</w:t>
            </w:r>
            <w:r w:rsidR="00757B80">
              <w:rPr>
                <w:sz w:val="22"/>
              </w:rPr>
              <w:t>8</w:t>
            </w:r>
            <w:r w:rsidRPr="00C629A5">
              <w:rPr>
                <w:sz w:val="22"/>
              </w:rPr>
              <w:t>.1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0CCEC4EE" w:rsidR="00E82522" w:rsidRPr="00C629A5" w:rsidRDefault="00E82522" w:rsidP="00210D09">
            <w:pPr>
              <w:tabs>
                <w:tab w:val="left" w:pos="340"/>
                <w:tab w:val="left" w:pos="1210"/>
              </w:tabs>
              <w:spacing w:after="0" w:line="240" w:lineRule="auto"/>
              <w:ind w:right="-114"/>
              <w:jc w:val="both"/>
              <w:rPr>
                <w:sz w:val="22"/>
              </w:rPr>
            </w:pPr>
            <w:r w:rsidRPr="00C629A5">
              <w:rPr>
                <w:sz w:val="22"/>
              </w:rPr>
              <w:t>1</w:t>
            </w:r>
            <w:r w:rsidR="00757B80">
              <w:rPr>
                <w:sz w:val="22"/>
              </w:rPr>
              <w:t>8</w:t>
            </w:r>
            <w:r w:rsidRPr="00C629A5">
              <w:rPr>
                <w:sz w:val="22"/>
              </w:rPr>
              <w:t>.1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1985A268" w:rsidR="00E82522" w:rsidRPr="00C629A5" w:rsidRDefault="00E82522" w:rsidP="00210D09">
            <w:pPr>
              <w:tabs>
                <w:tab w:val="left" w:pos="340"/>
                <w:tab w:val="left" w:pos="1210"/>
              </w:tabs>
              <w:spacing w:after="0" w:line="240" w:lineRule="auto"/>
              <w:ind w:right="-114"/>
              <w:jc w:val="both"/>
              <w:rPr>
                <w:sz w:val="22"/>
              </w:rPr>
            </w:pPr>
            <w:r w:rsidRPr="00C629A5">
              <w:rPr>
                <w:sz w:val="22"/>
              </w:rPr>
              <w:t>1</w:t>
            </w:r>
            <w:r w:rsidR="00757B80">
              <w:rPr>
                <w:sz w:val="22"/>
              </w:rPr>
              <w:t>8</w:t>
            </w:r>
            <w:r w:rsidRPr="00C629A5">
              <w:rPr>
                <w:sz w:val="22"/>
              </w:rPr>
              <w:t>.1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w:t>
            </w:r>
            <w:r w:rsidRPr="00C629A5">
              <w:rPr>
                <w:rFonts w:cs="Times New Roman"/>
                <w:sz w:val="22"/>
              </w:rPr>
              <w:lastRenderedPageBreak/>
              <w:t>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3A15117E"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w:t>
            </w:r>
            <w:r w:rsidR="00757B80">
              <w:rPr>
                <w:sz w:val="22"/>
              </w:rPr>
              <w:t>8</w:t>
            </w:r>
            <w:r w:rsidRPr="00C629A5">
              <w:rPr>
                <w:sz w:val="22"/>
              </w:rPr>
              <w:t>.1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693"/>
        <w:gridCol w:w="3402"/>
        <w:gridCol w:w="2552"/>
      </w:tblGrid>
      <w:tr w:rsidR="002117E5" w:rsidRPr="002117E5" w14:paraId="6060A289" w14:textId="4720B35E" w:rsidTr="009A1964">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693"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3402"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552"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EB3F0F" w:rsidRPr="002117E5" w14:paraId="53FFAEDE" w14:textId="77777777" w:rsidTr="009A1964">
        <w:tc>
          <w:tcPr>
            <w:tcW w:w="738" w:type="dxa"/>
            <w:tcBorders>
              <w:top w:val="single" w:sz="4" w:space="0" w:color="000000"/>
              <w:left w:val="single" w:sz="4" w:space="0" w:color="000000"/>
              <w:bottom w:val="single" w:sz="4" w:space="0" w:color="000000"/>
            </w:tcBorders>
          </w:tcPr>
          <w:p w14:paraId="5D1E689D" w14:textId="74939F4F" w:rsidR="00EB3F0F" w:rsidRPr="00CC0660" w:rsidRDefault="00EB3F0F" w:rsidP="00EB3F0F">
            <w:pPr>
              <w:snapToGrid w:val="0"/>
              <w:spacing w:after="0" w:line="240" w:lineRule="auto"/>
              <w:ind w:left="-959" w:firstLine="851"/>
              <w:jc w:val="center"/>
              <w:rPr>
                <w:sz w:val="22"/>
              </w:rPr>
            </w:pPr>
            <w:r w:rsidRPr="00CC0660">
              <w:rPr>
                <w:sz w:val="22"/>
              </w:rPr>
              <w:t>1</w:t>
            </w:r>
            <w:r w:rsidR="00757B80">
              <w:rPr>
                <w:sz w:val="22"/>
              </w:rPr>
              <w:t>9</w:t>
            </w:r>
            <w:r w:rsidRPr="00CC0660">
              <w:rPr>
                <w:sz w:val="22"/>
              </w:rPr>
              <w:t>.</w:t>
            </w:r>
            <w:r>
              <w:rPr>
                <w:sz w:val="22"/>
              </w:rPr>
              <w:t>1</w:t>
            </w:r>
            <w:r w:rsidR="00757B80">
              <w:rPr>
                <w:sz w:val="22"/>
              </w:rPr>
              <w:t>.</w:t>
            </w:r>
          </w:p>
        </w:tc>
        <w:tc>
          <w:tcPr>
            <w:tcW w:w="2693" w:type="dxa"/>
            <w:tcBorders>
              <w:top w:val="single" w:sz="4" w:space="0" w:color="000000"/>
              <w:left w:val="single" w:sz="4" w:space="0" w:color="000000"/>
              <w:bottom w:val="single" w:sz="4" w:space="0" w:color="000000"/>
            </w:tcBorders>
          </w:tcPr>
          <w:p w14:paraId="5462255A" w14:textId="77777777" w:rsidR="00EB3F0F" w:rsidRPr="00BC3A7B" w:rsidRDefault="00EB3F0F" w:rsidP="00EB3F0F">
            <w:pPr>
              <w:spacing w:after="0" w:line="100" w:lineRule="atLeast"/>
              <w:jc w:val="both"/>
              <w:rPr>
                <w:sz w:val="22"/>
              </w:rPr>
            </w:pPr>
            <w:r w:rsidRPr="00BC3A7B">
              <w:rPr>
                <w:sz w:val="22"/>
                <w:lang w:eastAsia="lt-LT"/>
              </w:rPr>
              <w:t>Tiekėjas pirkimo sutarčiai vykdyti privalo turėti:</w:t>
            </w:r>
          </w:p>
          <w:p w14:paraId="543FE0A2" w14:textId="63F330EC" w:rsidR="00EB3F0F" w:rsidRPr="00757B80" w:rsidRDefault="00EB3F0F" w:rsidP="00757B80">
            <w:pPr>
              <w:pStyle w:val="Sraopastraipa"/>
              <w:numPr>
                <w:ilvl w:val="0"/>
                <w:numId w:val="57"/>
              </w:numPr>
              <w:snapToGrid w:val="0"/>
              <w:spacing w:before="120" w:after="0" w:line="240" w:lineRule="auto"/>
              <w:ind w:left="28" w:firstLine="329"/>
              <w:contextualSpacing w:val="0"/>
              <w:jc w:val="both"/>
              <w:rPr>
                <w:sz w:val="22"/>
              </w:rPr>
            </w:pPr>
            <w:r w:rsidRPr="00757B80">
              <w:rPr>
                <w:sz w:val="22"/>
              </w:rPr>
              <w:t xml:space="preserve">bent 1 specialistą, Lietuvos Respublikos statybos įstatymo nustatyta tvarka turintį teisę būti </w:t>
            </w:r>
            <w:r w:rsidRPr="00757B80">
              <w:rPr>
                <w:sz w:val="22"/>
              </w:rPr>
              <w:lastRenderedPageBreak/>
              <w:t>nesudėtingo</w:t>
            </w:r>
            <w:r w:rsidR="0094034F" w:rsidRPr="00757B80">
              <w:rPr>
                <w:sz w:val="22"/>
              </w:rPr>
              <w:t>jo</w:t>
            </w:r>
            <w:r w:rsidRPr="00757B80">
              <w:rPr>
                <w:sz w:val="22"/>
              </w:rPr>
              <w:t xml:space="preserve"> statinio projekto vadovu. </w:t>
            </w:r>
          </w:p>
          <w:p w14:paraId="72A02B6B" w14:textId="0D8B6731" w:rsidR="00EB3F0F" w:rsidRPr="00A1725B" w:rsidRDefault="00EB3F0F" w:rsidP="00757B80">
            <w:pPr>
              <w:pStyle w:val="Sraopastraipa"/>
              <w:numPr>
                <w:ilvl w:val="0"/>
                <w:numId w:val="57"/>
              </w:numPr>
              <w:snapToGrid w:val="0"/>
              <w:spacing w:before="120" w:after="0" w:line="240" w:lineRule="auto"/>
              <w:ind w:left="28" w:firstLine="329"/>
              <w:contextualSpacing w:val="0"/>
              <w:jc w:val="both"/>
              <w:rPr>
                <w:sz w:val="22"/>
              </w:rPr>
            </w:pPr>
            <w:r w:rsidRPr="00BC3A7B">
              <w:rPr>
                <w:sz w:val="22"/>
              </w:rPr>
              <w:t>bent 1 specialistą, Lietuvos Respublikos statybos įstatymo nustatyta tvarka turintį teisę būti nesudėtingo</w:t>
            </w:r>
            <w:r w:rsidR="00757B80">
              <w:rPr>
                <w:sz w:val="22"/>
              </w:rPr>
              <w:t>jo</w:t>
            </w:r>
            <w:r w:rsidRPr="00BC3A7B">
              <w:rPr>
                <w:sz w:val="22"/>
              </w:rPr>
              <w:t xml:space="preserve"> statinio statybos vadovu. </w:t>
            </w:r>
          </w:p>
        </w:tc>
        <w:tc>
          <w:tcPr>
            <w:tcW w:w="3402" w:type="dxa"/>
            <w:tcBorders>
              <w:top w:val="single" w:sz="4" w:space="0" w:color="000000"/>
              <w:left w:val="single" w:sz="4" w:space="0" w:color="000000"/>
              <w:bottom w:val="single" w:sz="4" w:space="0" w:color="000000"/>
              <w:right w:val="single" w:sz="4" w:space="0" w:color="000000"/>
            </w:tcBorders>
          </w:tcPr>
          <w:p w14:paraId="34890264" w14:textId="77777777" w:rsidR="00EB3F0F" w:rsidRPr="004856C3" w:rsidRDefault="00EB3F0F" w:rsidP="00EB3F0F">
            <w:pPr>
              <w:snapToGrid w:val="0"/>
              <w:spacing w:after="0" w:line="240" w:lineRule="auto"/>
              <w:jc w:val="both"/>
              <w:rPr>
                <w:sz w:val="22"/>
              </w:rPr>
            </w:pPr>
            <w:r w:rsidRPr="004856C3">
              <w:rPr>
                <w:sz w:val="22"/>
              </w:rPr>
              <w:lastRenderedPageBreak/>
              <w:t>Su pasiūlymu turi būti pateikta Deklaracija (šių pirkimo sąlygų 2 priedas).</w:t>
            </w:r>
          </w:p>
          <w:p w14:paraId="072D7319" w14:textId="77777777" w:rsidR="00EB3F0F" w:rsidRPr="004856C3" w:rsidRDefault="00EB3F0F" w:rsidP="00EB3F0F">
            <w:pPr>
              <w:snapToGrid w:val="0"/>
              <w:spacing w:after="0" w:line="240" w:lineRule="auto"/>
              <w:ind w:right="-149"/>
              <w:rPr>
                <w:rFonts w:eastAsia="Times New Roman"/>
                <w:sz w:val="22"/>
              </w:rPr>
            </w:pPr>
          </w:p>
          <w:p w14:paraId="75A54578" w14:textId="77777777" w:rsidR="00EB3F0F" w:rsidRPr="004856C3" w:rsidRDefault="00EB3F0F" w:rsidP="00EB3F0F">
            <w:pPr>
              <w:snapToGrid w:val="0"/>
              <w:spacing w:after="0" w:line="240" w:lineRule="auto"/>
              <w:jc w:val="both"/>
              <w:rPr>
                <w:sz w:val="22"/>
              </w:rPr>
            </w:pPr>
            <w:r w:rsidRPr="004856C3">
              <w:rPr>
                <w:i/>
                <w:iCs/>
                <w:sz w:val="22"/>
              </w:rPr>
              <w:t xml:space="preserve">Perkančiajai organizacijai atlikus Deklaracijos patikrinimo procedūrą, patikrinus pasiūlymus ir </w:t>
            </w:r>
            <w:r w:rsidRPr="004856C3">
              <w:rPr>
                <w:i/>
                <w:iCs/>
                <w:sz w:val="22"/>
              </w:rPr>
              <w:lastRenderedPageBreak/>
              <w:t>išrinkus galimą laimėtoją, tik jo yra prašomi dokumentai, patvirtinantys kvalifikacijos reikalavimų atitiktį</w:t>
            </w:r>
            <w:r w:rsidRPr="004856C3">
              <w:rPr>
                <w:sz w:val="22"/>
              </w:rPr>
              <w:t>.</w:t>
            </w:r>
          </w:p>
          <w:p w14:paraId="6067000E" w14:textId="77777777" w:rsidR="00EB3F0F" w:rsidRPr="004856C3" w:rsidRDefault="00EB3F0F" w:rsidP="00EB3F0F">
            <w:pPr>
              <w:snapToGrid w:val="0"/>
              <w:spacing w:after="0" w:line="240" w:lineRule="auto"/>
              <w:jc w:val="both"/>
              <w:rPr>
                <w:rFonts w:cs="Times New Roman"/>
                <w:sz w:val="22"/>
              </w:rPr>
            </w:pPr>
          </w:p>
          <w:p w14:paraId="7BEF09F6" w14:textId="70049457" w:rsidR="00EB3F0F" w:rsidRPr="004856C3" w:rsidRDefault="00EB3F0F" w:rsidP="00EB3F0F">
            <w:pPr>
              <w:snapToGrid w:val="0"/>
              <w:spacing w:after="0" w:line="240" w:lineRule="auto"/>
              <w:jc w:val="both"/>
              <w:rPr>
                <w:sz w:val="22"/>
              </w:rPr>
            </w:pPr>
            <w:r w:rsidRPr="004856C3">
              <w:rPr>
                <w:sz w:val="22"/>
              </w:rPr>
              <w:t xml:space="preserve">Reikalavimo atitikčiai pagrįsti pateikiamas specialistų sąrašas elektroninėje formoje (pagal šių pirkimo sąlygų </w:t>
            </w:r>
            <w:r w:rsidR="002C5E28">
              <w:rPr>
                <w:sz w:val="22"/>
              </w:rPr>
              <w:t>9</w:t>
            </w:r>
            <w:r w:rsidRPr="004856C3">
              <w:rPr>
                <w:sz w:val="22"/>
              </w:rPr>
              <w:t xml:space="preserve"> priedą).</w:t>
            </w:r>
          </w:p>
          <w:p w14:paraId="70A72DEB" w14:textId="77777777" w:rsidR="001B4111" w:rsidRPr="004856C3" w:rsidRDefault="001B4111" w:rsidP="00EB3F0F">
            <w:pPr>
              <w:snapToGrid w:val="0"/>
              <w:spacing w:after="0" w:line="240" w:lineRule="auto"/>
              <w:jc w:val="both"/>
              <w:rPr>
                <w:sz w:val="22"/>
              </w:rPr>
            </w:pPr>
          </w:p>
          <w:p w14:paraId="1C5E244C" w14:textId="77777777" w:rsidR="00EB3F0F" w:rsidRPr="004856C3" w:rsidRDefault="00EB3F0F" w:rsidP="00EB3F0F">
            <w:pPr>
              <w:snapToGrid w:val="0"/>
              <w:spacing w:after="0" w:line="240" w:lineRule="auto"/>
              <w:jc w:val="both"/>
              <w:rPr>
                <w:i/>
                <w:iCs/>
                <w:sz w:val="22"/>
              </w:rPr>
            </w:pPr>
            <w:r w:rsidRPr="004856C3">
              <w:rPr>
                <w:i/>
                <w:iCs/>
                <w:sz w:val="22"/>
              </w:rPr>
              <w:t>Siūlomų specialistų sąraše turi būti nurodyta:</w:t>
            </w:r>
          </w:p>
          <w:p w14:paraId="62A329E2" w14:textId="77777777" w:rsidR="00EB3F0F" w:rsidRPr="004856C3" w:rsidRDefault="00EB3F0F" w:rsidP="009720F1">
            <w:pPr>
              <w:tabs>
                <w:tab w:val="left" w:pos="313"/>
              </w:tabs>
              <w:snapToGrid w:val="0"/>
              <w:spacing w:after="0" w:line="240" w:lineRule="auto"/>
              <w:jc w:val="both"/>
              <w:rPr>
                <w:i/>
                <w:iCs/>
                <w:sz w:val="22"/>
              </w:rPr>
            </w:pPr>
            <w:r w:rsidRPr="004856C3">
              <w:rPr>
                <w:i/>
                <w:iCs/>
                <w:sz w:val="22"/>
              </w:rPr>
              <w:t>–</w:t>
            </w:r>
            <w:r w:rsidRPr="004856C3">
              <w:rPr>
                <w:i/>
                <w:iCs/>
                <w:sz w:val="22"/>
              </w:rPr>
              <w:tab/>
              <w:t>specialisto vardas, pavardė,</w:t>
            </w:r>
          </w:p>
          <w:p w14:paraId="288ABEBC" w14:textId="77777777" w:rsidR="00EB3F0F" w:rsidRPr="004856C3" w:rsidRDefault="00EB3F0F" w:rsidP="009720F1">
            <w:pPr>
              <w:tabs>
                <w:tab w:val="left" w:pos="313"/>
              </w:tabs>
              <w:snapToGrid w:val="0"/>
              <w:spacing w:after="0" w:line="240" w:lineRule="auto"/>
              <w:jc w:val="both"/>
              <w:rPr>
                <w:i/>
                <w:iCs/>
                <w:sz w:val="22"/>
              </w:rPr>
            </w:pPr>
            <w:r w:rsidRPr="004856C3">
              <w:rPr>
                <w:i/>
                <w:iCs/>
                <w:sz w:val="22"/>
              </w:rPr>
              <w:t>–</w:t>
            </w:r>
            <w:r w:rsidRPr="004856C3">
              <w:rPr>
                <w:i/>
                <w:iCs/>
                <w:sz w:val="22"/>
              </w:rPr>
              <w:tab/>
              <w:t>numatytos specialisto funkcijos,</w:t>
            </w:r>
          </w:p>
          <w:p w14:paraId="03FA7CEA" w14:textId="630A5E9E" w:rsidR="00EB3F0F" w:rsidRPr="004856C3" w:rsidRDefault="00EB3F0F" w:rsidP="009720F1">
            <w:pPr>
              <w:tabs>
                <w:tab w:val="left" w:pos="313"/>
              </w:tabs>
              <w:snapToGrid w:val="0"/>
              <w:spacing w:after="0" w:line="240" w:lineRule="auto"/>
              <w:jc w:val="both"/>
              <w:rPr>
                <w:i/>
                <w:iCs/>
                <w:sz w:val="22"/>
              </w:rPr>
            </w:pPr>
            <w:r w:rsidRPr="004856C3">
              <w:rPr>
                <w:i/>
                <w:iCs/>
                <w:sz w:val="22"/>
              </w:rPr>
              <w:t>dabartinė specialisto darbovietė,</w:t>
            </w:r>
          </w:p>
          <w:p w14:paraId="7650D362" w14:textId="6FE48BB9" w:rsidR="001B4111" w:rsidRPr="004856C3" w:rsidRDefault="001B4111" w:rsidP="009555EE">
            <w:pPr>
              <w:pStyle w:val="Sraopastraipa"/>
              <w:numPr>
                <w:ilvl w:val="0"/>
                <w:numId w:val="54"/>
              </w:numPr>
              <w:snapToGrid w:val="0"/>
              <w:spacing w:after="0" w:line="240" w:lineRule="auto"/>
              <w:ind w:left="0" w:firstLine="36"/>
              <w:jc w:val="both"/>
              <w:rPr>
                <w:kern w:val="0"/>
                <w:sz w:val="22"/>
                <w:shd w:val="clear" w:color="auto" w:fill="FFFFFF"/>
              </w:rPr>
            </w:pPr>
            <w:r w:rsidRPr="004856C3">
              <w:rPr>
                <w:i/>
                <w:iCs/>
                <w:sz w:val="22"/>
              </w:rPr>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4D3D3399" w14:textId="77777777" w:rsidR="009555EE" w:rsidRPr="004856C3" w:rsidRDefault="009555EE" w:rsidP="009555EE">
            <w:pPr>
              <w:pStyle w:val="Sraopastraipa"/>
              <w:snapToGrid w:val="0"/>
              <w:spacing w:after="0" w:line="240" w:lineRule="auto"/>
              <w:jc w:val="both"/>
              <w:rPr>
                <w:kern w:val="0"/>
                <w:sz w:val="22"/>
                <w:shd w:val="clear" w:color="auto" w:fill="FFFFFF"/>
              </w:rPr>
            </w:pPr>
          </w:p>
          <w:p w14:paraId="71F2A92B" w14:textId="77777777" w:rsidR="009555EE" w:rsidRPr="004856C3" w:rsidRDefault="009555EE" w:rsidP="009555EE">
            <w:pPr>
              <w:tabs>
                <w:tab w:val="left" w:pos="288"/>
              </w:tabs>
              <w:snapToGrid w:val="0"/>
              <w:spacing w:after="0" w:line="240" w:lineRule="auto"/>
              <w:jc w:val="both"/>
              <w:rPr>
                <w:i/>
                <w:iCs/>
                <w:sz w:val="22"/>
              </w:rPr>
            </w:pPr>
            <w:r w:rsidRPr="004856C3">
              <w:rPr>
                <w:i/>
                <w:iCs/>
                <w:sz w:val="22"/>
              </w:rPr>
              <w:t>arba</w:t>
            </w:r>
          </w:p>
          <w:p w14:paraId="0550B8DB" w14:textId="77777777" w:rsidR="009555EE" w:rsidRPr="004856C3" w:rsidRDefault="009555EE" w:rsidP="009555EE">
            <w:pPr>
              <w:tabs>
                <w:tab w:val="left" w:pos="288"/>
              </w:tabs>
              <w:snapToGrid w:val="0"/>
              <w:spacing w:after="0" w:line="240" w:lineRule="auto"/>
              <w:jc w:val="both"/>
              <w:rPr>
                <w:i/>
                <w:iCs/>
                <w:sz w:val="22"/>
              </w:rPr>
            </w:pPr>
          </w:p>
          <w:p w14:paraId="04D06222" w14:textId="77777777" w:rsidR="009555EE" w:rsidRPr="004856C3" w:rsidRDefault="009555EE" w:rsidP="009555EE">
            <w:pPr>
              <w:tabs>
                <w:tab w:val="left" w:pos="288"/>
              </w:tabs>
              <w:snapToGrid w:val="0"/>
              <w:spacing w:after="0" w:line="240" w:lineRule="auto"/>
              <w:jc w:val="both"/>
              <w:rPr>
                <w:i/>
                <w:iCs/>
                <w:sz w:val="22"/>
              </w:rPr>
            </w:pPr>
            <w:r w:rsidRPr="004856C3">
              <w:rPr>
                <w:i/>
                <w:iCs/>
                <w:sz w:val="22"/>
              </w:rPr>
              <w:t>–</w:t>
            </w:r>
            <w:r w:rsidRPr="004856C3">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6029A6C0" w14:textId="77777777" w:rsidR="00651635" w:rsidRPr="004856C3" w:rsidRDefault="00651635" w:rsidP="00651635">
            <w:pPr>
              <w:spacing w:before="120" w:after="0" w:line="240" w:lineRule="auto"/>
              <w:ind w:left="34"/>
              <w:jc w:val="both"/>
              <w:rPr>
                <w:i/>
                <w:sz w:val="22"/>
              </w:rPr>
            </w:pPr>
            <w:r w:rsidRPr="004856C3">
              <w:rPr>
                <w:i/>
                <w:sz w:val="22"/>
                <w:u w:val="single"/>
              </w:rPr>
              <w:t xml:space="preserve">Jeigu yra nurodomas specialisto turimas LR Aplinkos ministerijos ar </w:t>
            </w:r>
            <w:r w:rsidRPr="004856C3">
              <w:rPr>
                <w:i/>
                <w:iCs/>
                <w:sz w:val="22"/>
                <w:u w:val="single"/>
              </w:rPr>
              <w:t>VšĮ Statybos sektoriaus vystymo agentūros</w:t>
            </w:r>
            <w:r w:rsidRPr="004856C3">
              <w:rPr>
                <w:i/>
                <w:sz w:val="22"/>
                <w:u w:val="single"/>
              </w:rPr>
              <w:t xml:space="preserve"> (buv. VĮ Statybos produkcijos sertifikavimo centro) išduotas kvalifikacijos atestatas, ar (specialistui iš užsienio) </w:t>
            </w:r>
            <w:r w:rsidRPr="004856C3">
              <w:rPr>
                <w:i/>
                <w:iCs/>
                <w:sz w:val="22"/>
                <w:u w:val="single"/>
              </w:rPr>
              <w:t xml:space="preserve">VšĮ Statybos sektoriaus vystymo agentūros </w:t>
            </w:r>
            <w:r w:rsidRPr="004856C3">
              <w:rPr>
                <w:i/>
                <w:iCs/>
                <w:sz w:val="22"/>
              </w:rPr>
              <w:t xml:space="preserve">(buv. VĮ Statybos produkcijos sertifikavimo centro) </w:t>
            </w:r>
            <w:r w:rsidRPr="004856C3">
              <w:rPr>
                <w:i/>
                <w:sz w:val="22"/>
                <w:u w:val="single"/>
              </w:rPr>
              <w:t xml:space="preserve"> išduotas teisės pripažinimo dokumentas, duomenų apie specialisto išsilavinimą teikti nereikia</w:t>
            </w:r>
            <w:r w:rsidRPr="004856C3">
              <w:rPr>
                <w:i/>
                <w:sz w:val="22"/>
              </w:rPr>
              <w:t>;</w:t>
            </w:r>
          </w:p>
          <w:p w14:paraId="38EEED11" w14:textId="77777777" w:rsidR="00651635" w:rsidRPr="004856C3" w:rsidRDefault="00651635" w:rsidP="00651635">
            <w:pPr>
              <w:tabs>
                <w:tab w:val="left" w:pos="288"/>
              </w:tabs>
              <w:snapToGrid w:val="0"/>
              <w:spacing w:after="0" w:line="240" w:lineRule="auto"/>
              <w:jc w:val="both"/>
              <w:rPr>
                <w:i/>
                <w:iCs/>
                <w:sz w:val="22"/>
              </w:rPr>
            </w:pPr>
          </w:p>
          <w:p w14:paraId="41096C6F" w14:textId="77777777" w:rsidR="00651635" w:rsidRPr="004856C3" w:rsidRDefault="00651635" w:rsidP="00651635">
            <w:pPr>
              <w:tabs>
                <w:tab w:val="left" w:pos="288"/>
              </w:tabs>
              <w:snapToGrid w:val="0"/>
              <w:spacing w:after="0" w:line="240" w:lineRule="auto"/>
              <w:jc w:val="both"/>
              <w:rPr>
                <w:i/>
                <w:iCs/>
                <w:sz w:val="22"/>
              </w:rPr>
            </w:pPr>
            <w:r w:rsidRPr="004856C3">
              <w:rPr>
                <w:i/>
                <w:iCs/>
                <w:sz w:val="22"/>
              </w:rPr>
              <w:t>Prie sąrašo pridedami:</w:t>
            </w:r>
          </w:p>
          <w:p w14:paraId="2191AE33" w14:textId="77777777" w:rsidR="00651635" w:rsidRPr="004856C3" w:rsidRDefault="00651635" w:rsidP="00651635">
            <w:pPr>
              <w:tabs>
                <w:tab w:val="left" w:pos="288"/>
              </w:tabs>
              <w:snapToGrid w:val="0"/>
              <w:spacing w:after="0" w:line="240" w:lineRule="auto"/>
              <w:jc w:val="both"/>
              <w:rPr>
                <w:i/>
                <w:iCs/>
                <w:sz w:val="22"/>
              </w:rPr>
            </w:pPr>
            <w:r w:rsidRPr="004856C3">
              <w:rPr>
                <w:i/>
                <w:iCs/>
                <w:sz w:val="22"/>
              </w:rPr>
              <w:t>–</w:t>
            </w:r>
            <w:r w:rsidRPr="004856C3">
              <w:rPr>
                <w:i/>
                <w:iCs/>
                <w:sz w:val="22"/>
              </w:rPr>
              <w:tab/>
              <w:t>specialisto išsilavinimo dokumentas;</w:t>
            </w:r>
          </w:p>
          <w:p w14:paraId="6CD4A621" w14:textId="77777777" w:rsidR="00651635" w:rsidRPr="004856C3" w:rsidRDefault="00651635" w:rsidP="00651635">
            <w:pPr>
              <w:tabs>
                <w:tab w:val="left" w:pos="288"/>
              </w:tabs>
              <w:snapToGrid w:val="0"/>
              <w:spacing w:after="0" w:line="240" w:lineRule="auto"/>
              <w:jc w:val="both"/>
              <w:rPr>
                <w:i/>
                <w:iCs/>
                <w:sz w:val="22"/>
              </w:rPr>
            </w:pPr>
            <w:r w:rsidRPr="004856C3">
              <w:rPr>
                <w:i/>
                <w:iCs/>
                <w:sz w:val="22"/>
              </w:rPr>
              <w:t>–</w:t>
            </w:r>
            <w:r w:rsidRPr="004856C3">
              <w:rPr>
                <w:i/>
                <w:iCs/>
                <w:sz w:val="22"/>
              </w:rPr>
              <w:tab/>
              <w:t xml:space="preserve">specialistui VšĮ Statybos sektoriaus vystymo agentūros (buv. </w:t>
            </w:r>
            <w:r w:rsidRPr="004856C3">
              <w:rPr>
                <w:i/>
                <w:iCs/>
                <w:sz w:val="22"/>
              </w:rPr>
              <w:lastRenderedPageBreak/>
              <w:t>VĮ Statybos produkcijos sertifikavimo centro) išduotas kvalifikacijos atestatas, ar (specialistui iš užsienio*) VšĮ Statybos sektoriaus vystymo agentūros (buv. VĮ Statybos produkcijos sertifikavimo centro) išduotas teisės pripažinimo dokumentas.</w:t>
            </w:r>
          </w:p>
          <w:p w14:paraId="34F62465" w14:textId="77777777" w:rsidR="00651635" w:rsidRPr="004856C3" w:rsidRDefault="00651635" w:rsidP="00651635">
            <w:pPr>
              <w:tabs>
                <w:tab w:val="left" w:pos="288"/>
              </w:tabs>
              <w:snapToGrid w:val="0"/>
              <w:spacing w:after="0" w:line="240" w:lineRule="auto"/>
              <w:jc w:val="both"/>
              <w:rPr>
                <w:i/>
                <w:iCs/>
                <w:sz w:val="22"/>
              </w:rPr>
            </w:pPr>
          </w:p>
          <w:p w14:paraId="61DEF973" w14:textId="77777777" w:rsidR="00651635" w:rsidRPr="004856C3" w:rsidRDefault="00651635" w:rsidP="00651635">
            <w:pPr>
              <w:snapToGrid w:val="0"/>
              <w:spacing w:after="0" w:line="240" w:lineRule="auto"/>
              <w:jc w:val="both"/>
              <w:rPr>
                <w:i/>
                <w:sz w:val="22"/>
              </w:rPr>
            </w:pPr>
            <w:r w:rsidRPr="004856C3">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4214AAE9" w14:textId="77777777" w:rsidR="00651635" w:rsidRPr="004856C3" w:rsidRDefault="00651635" w:rsidP="00651635">
            <w:pPr>
              <w:spacing w:before="120" w:after="0" w:line="240" w:lineRule="auto"/>
              <w:ind w:left="34"/>
              <w:jc w:val="both"/>
              <w:rPr>
                <w:i/>
                <w:sz w:val="22"/>
              </w:rPr>
            </w:pPr>
            <w:r w:rsidRPr="004856C3">
              <w:rPr>
                <w:i/>
                <w:sz w:val="22"/>
              </w:rPr>
              <w:t>Pateikiamos skaitmeninės dokumentų kopijos.</w:t>
            </w:r>
          </w:p>
          <w:p w14:paraId="2DED8955" w14:textId="77777777" w:rsidR="00651635" w:rsidRPr="004856C3" w:rsidRDefault="00651635" w:rsidP="00651635">
            <w:pPr>
              <w:spacing w:before="120" w:after="0" w:line="240" w:lineRule="auto"/>
              <w:ind w:left="34"/>
              <w:jc w:val="both"/>
              <w:rPr>
                <w:i/>
                <w:sz w:val="22"/>
              </w:rPr>
            </w:pPr>
          </w:p>
          <w:p w14:paraId="0CBA4FCF" w14:textId="77777777" w:rsidR="00651635" w:rsidRPr="004856C3" w:rsidRDefault="00651635" w:rsidP="00651635">
            <w:pPr>
              <w:snapToGrid w:val="0"/>
              <w:spacing w:after="0" w:line="240" w:lineRule="auto"/>
              <w:jc w:val="both"/>
              <w:rPr>
                <w:i/>
                <w:sz w:val="22"/>
              </w:rPr>
            </w:pPr>
            <w:r w:rsidRPr="004856C3">
              <w:rPr>
                <w:i/>
                <w:sz w:val="22"/>
              </w:rPr>
              <w:t>Tas pats asmuo gali būti siūlomas kelioms funkcijoms vykdyti.</w:t>
            </w:r>
          </w:p>
          <w:p w14:paraId="62946814" w14:textId="77777777" w:rsidR="00651635" w:rsidRPr="004856C3" w:rsidRDefault="00651635" w:rsidP="00651635">
            <w:pPr>
              <w:snapToGrid w:val="0"/>
              <w:spacing w:after="0" w:line="240" w:lineRule="auto"/>
              <w:jc w:val="both"/>
              <w:rPr>
                <w:sz w:val="22"/>
              </w:rPr>
            </w:pPr>
          </w:p>
          <w:p w14:paraId="7269A3B9" w14:textId="77777777" w:rsidR="00651635" w:rsidRPr="004856C3" w:rsidRDefault="00651635" w:rsidP="00651635">
            <w:pPr>
              <w:tabs>
                <w:tab w:val="left" w:pos="288"/>
              </w:tabs>
              <w:snapToGrid w:val="0"/>
              <w:spacing w:before="60" w:after="0" w:line="240" w:lineRule="auto"/>
              <w:jc w:val="both"/>
              <w:rPr>
                <w:i/>
                <w:iCs/>
                <w:sz w:val="22"/>
              </w:rPr>
            </w:pPr>
            <w:r w:rsidRPr="004856C3">
              <w:rPr>
                <w:i/>
                <w:iCs/>
                <w:sz w:val="22"/>
              </w:rPr>
              <w:t>*</w:t>
            </w:r>
            <w:r w:rsidRPr="004856C3">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59BAF5F4" w14:textId="77777777" w:rsidR="00651635" w:rsidRPr="004856C3" w:rsidRDefault="00651635" w:rsidP="00651635">
            <w:pPr>
              <w:snapToGrid w:val="0"/>
              <w:spacing w:after="0" w:line="240" w:lineRule="auto"/>
              <w:jc w:val="both"/>
              <w:rPr>
                <w:i/>
                <w:sz w:val="22"/>
              </w:rPr>
            </w:pPr>
            <w:r w:rsidRPr="004856C3">
              <w:rPr>
                <w:i/>
                <w:iCs/>
                <w:sz w:val="22"/>
              </w:rPr>
              <w:t>**jeigu</w:t>
            </w:r>
            <w:r w:rsidRPr="004856C3">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w:t>
            </w:r>
            <w:r w:rsidRPr="004856C3">
              <w:rPr>
                <w:i/>
                <w:sz w:val="22"/>
              </w:rPr>
              <w:lastRenderedPageBreak/>
              <w:t>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747A7451" w14:textId="77777777" w:rsidR="00651635" w:rsidRPr="004856C3" w:rsidRDefault="00651635" w:rsidP="00651635">
            <w:pPr>
              <w:snapToGrid w:val="0"/>
              <w:spacing w:after="0" w:line="240" w:lineRule="auto"/>
              <w:jc w:val="both"/>
              <w:rPr>
                <w:i/>
                <w:sz w:val="22"/>
              </w:rPr>
            </w:pPr>
          </w:p>
          <w:p w14:paraId="05AEA6A7" w14:textId="18CD5019" w:rsidR="00EB3F0F" w:rsidRPr="004856C3" w:rsidRDefault="00651635" w:rsidP="00651635">
            <w:pPr>
              <w:snapToGrid w:val="0"/>
              <w:spacing w:after="0" w:line="240" w:lineRule="auto"/>
              <w:jc w:val="both"/>
              <w:rPr>
                <w:sz w:val="22"/>
              </w:rPr>
            </w:pPr>
            <w:r w:rsidRPr="004856C3">
              <w:rPr>
                <w:i/>
                <w:sz w:val="22"/>
              </w:rPr>
              <w:t>Pateikiamos skaitmeninės dokumentų kopijos.</w:t>
            </w:r>
          </w:p>
        </w:tc>
        <w:tc>
          <w:tcPr>
            <w:tcW w:w="2552" w:type="dxa"/>
            <w:tcBorders>
              <w:top w:val="single" w:sz="4" w:space="0" w:color="000000"/>
              <w:left w:val="single" w:sz="4" w:space="0" w:color="000000"/>
              <w:bottom w:val="single" w:sz="4" w:space="0" w:color="000000"/>
              <w:right w:val="single" w:sz="4" w:space="0" w:color="000000"/>
            </w:tcBorders>
          </w:tcPr>
          <w:p w14:paraId="08F3D88D" w14:textId="77777777" w:rsidR="00F423DD" w:rsidRPr="00BC3A7B" w:rsidRDefault="00F423DD" w:rsidP="00F423DD">
            <w:pPr>
              <w:numPr>
                <w:ilvl w:val="0"/>
                <w:numId w:val="21"/>
              </w:numPr>
              <w:spacing w:after="0" w:line="240" w:lineRule="auto"/>
              <w:ind w:left="314" w:hanging="314"/>
              <w:contextualSpacing/>
              <w:jc w:val="both"/>
              <w:rPr>
                <w:sz w:val="22"/>
              </w:rPr>
            </w:pPr>
            <w:r w:rsidRPr="00BC3A7B">
              <w:rPr>
                <w:sz w:val="22"/>
              </w:rPr>
              <w:lastRenderedPageBreak/>
              <w:t>tiekėjas;</w:t>
            </w:r>
          </w:p>
          <w:p w14:paraId="0DC761AF" w14:textId="77777777" w:rsidR="00F423DD" w:rsidRPr="00BC3A7B" w:rsidRDefault="00F423DD" w:rsidP="00F423DD">
            <w:pPr>
              <w:numPr>
                <w:ilvl w:val="0"/>
                <w:numId w:val="21"/>
              </w:numPr>
              <w:spacing w:after="0" w:line="240" w:lineRule="auto"/>
              <w:ind w:left="314" w:hanging="314"/>
              <w:contextualSpacing/>
              <w:jc w:val="both"/>
              <w:rPr>
                <w:sz w:val="22"/>
              </w:rPr>
            </w:pPr>
            <w:r w:rsidRPr="00BC3A7B">
              <w:rPr>
                <w:sz w:val="22"/>
              </w:rPr>
              <w:t>bent vienas ūkio subjektų grupės narys (jei pasiūlymą teikia ūkio subjektų grupė);</w:t>
            </w:r>
          </w:p>
          <w:p w14:paraId="34FB1C7D" w14:textId="2C5B6DC1" w:rsidR="00F423DD" w:rsidRPr="00332723" w:rsidRDefault="00F423DD" w:rsidP="00F423DD">
            <w:pPr>
              <w:pStyle w:val="Sraopastraipa"/>
              <w:numPr>
                <w:ilvl w:val="0"/>
                <w:numId w:val="21"/>
              </w:numPr>
              <w:spacing w:after="0" w:line="240" w:lineRule="auto"/>
              <w:ind w:left="314" w:hanging="314"/>
              <w:jc w:val="both"/>
              <w:rPr>
                <w:sz w:val="22"/>
              </w:rPr>
            </w:pPr>
            <w:r w:rsidRPr="00332723">
              <w:rPr>
                <w:sz w:val="22"/>
              </w:rPr>
              <w:t xml:space="preserve">ūkio subjektas, kurio pajėgumais remiamasi </w:t>
            </w:r>
            <w:r w:rsidRPr="00332723">
              <w:rPr>
                <w:sz w:val="22"/>
              </w:rPr>
              <w:lastRenderedPageBreak/>
              <w:t xml:space="preserve">/ </w:t>
            </w:r>
            <w:proofErr w:type="spellStart"/>
            <w:r w:rsidRPr="00332723">
              <w:rPr>
                <w:sz w:val="22"/>
              </w:rPr>
              <w:t>kvazisubtiekėjas</w:t>
            </w:r>
            <w:proofErr w:type="spellEnd"/>
            <w:r w:rsidRPr="00332723">
              <w:rPr>
                <w:sz w:val="22"/>
              </w:rPr>
              <w:t xml:space="preserve"> pagal sutarties vykdymui pavestus/prisiimtus įsipareigojimus </w:t>
            </w:r>
            <w:r w:rsidRPr="00332723">
              <w:rPr>
                <w:sz w:val="22"/>
                <w:lang w:eastAsia="lt-LT"/>
              </w:rPr>
              <w:t>(žr. šių pirkimo sąlygų 2</w:t>
            </w:r>
            <w:r w:rsidR="00045764" w:rsidRPr="00332723">
              <w:rPr>
                <w:sz w:val="22"/>
                <w:lang w:eastAsia="lt-LT"/>
              </w:rPr>
              <w:t>4</w:t>
            </w:r>
            <w:r w:rsidRPr="00332723">
              <w:rPr>
                <w:sz w:val="22"/>
                <w:lang w:eastAsia="lt-LT"/>
              </w:rPr>
              <w:t xml:space="preserve"> p.).</w:t>
            </w:r>
          </w:p>
          <w:p w14:paraId="5F265478" w14:textId="77777777" w:rsidR="00EB3F0F" w:rsidRDefault="00EB3F0F" w:rsidP="00EB3F0F">
            <w:pPr>
              <w:pStyle w:val="Sraopastraipa"/>
              <w:spacing w:after="0" w:line="240" w:lineRule="auto"/>
              <w:ind w:left="314"/>
              <w:jc w:val="both"/>
              <w:rPr>
                <w:sz w:val="22"/>
                <w:lang w:eastAsia="lt-LT"/>
              </w:rPr>
            </w:pPr>
          </w:p>
          <w:p w14:paraId="39D09D8B" w14:textId="77777777" w:rsidR="00EB3F0F" w:rsidRPr="00CC0660" w:rsidRDefault="00EB3F0F" w:rsidP="00EB3F0F">
            <w:pPr>
              <w:pStyle w:val="Sraopastraipa"/>
              <w:spacing w:after="0" w:line="240" w:lineRule="auto"/>
              <w:ind w:left="314"/>
              <w:jc w:val="both"/>
              <w:rPr>
                <w:sz w:val="22"/>
              </w:rPr>
            </w:pPr>
          </w:p>
          <w:p w14:paraId="183C1509" w14:textId="623D48CE" w:rsidR="00EB3F0F" w:rsidRPr="00CC0660" w:rsidRDefault="00EB3F0F" w:rsidP="00EB3F0F">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00CDDC93" w:rsidR="00595655" w:rsidRPr="002117E5" w:rsidRDefault="00757B80" w:rsidP="00595655">
            <w:pPr>
              <w:snapToGrid w:val="0"/>
              <w:spacing w:after="0" w:line="240" w:lineRule="auto"/>
              <w:ind w:left="-959" w:firstLine="851"/>
              <w:jc w:val="center"/>
              <w:rPr>
                <w:sz w:val="22"/>
              </w:rPr>
            </w:pPr>
            <w:r>
              <w:rPr>
                <w:sz w:val="22"/>
              </w:rPr>
              <w:t>20</w:t>
            </w:r>
            <w:r w:rsidR="00595655" w:rsidRPr="002117E5">
              <w:rPr>
                <w:sz w:val="22"/>
              </w:rPr>
              <w:t>.1</w:t>
            </w:r>
            <w:r>
              <w:rPr>
                <w:sz w:val="22"/>
              </w:rPr>
              <w:t>.</w:t>
            </w:r>
          </w:p>
        </w:tc>
        <w:tc>
          <w:tcPr>
            <w:tcW w:w="2835" w:type="dxa"/>
            <w:tcBorders>
              <w:top w:val="single" w:sz="4" w:space="0" w:color="000000"/>
              <w:left w:val="single" w:sz="4" w:space="0" w:color="000000"/>
              <w:bottom w:val="single" w:sz="4" w:space="0" w:color="000000"/>
            </w:tcBorders>
          </w:tcPr>
          <w:p w14:paraId="0E67ACDD" w14:textId="5D815660" w:rsidR="00595655" w:rsidRPr="00F07FE9" w:rsidRDefault="00595655" w:rsidP="000214F8">
            <w:pPr>
              <w:spacing w:after="0" w:line="100" w:lineRule="atLeast"/>
              <w:jc w:val="both"/>
              <w:rPr>
                <w:sz w:val="22"/>
                <w:lang w:eastAsia="lt-LT"/>
              </w:rPr>
            </w:pPr>
            <w:r w:rsidRPr="00F07FE9">
              <w:rPr>
                <w:sz w:val="22"/>
                <w:lang w:eastAsia="lt-LT"/>
              </w:rPr>
              <w:t xml:space="preserve">Tiekėjas perkamiems </w:t>
            </w:r>
            <w:r w:rsidR="00891911" w:rsidRPr="00F07FE9">
              <w:rPr>
                <w:sz w:val="22"/>
                <w:lang w:eastAsia="lt-LT"/>
              </w:rPr>
              <w:t>statybos</w:t>
            </w:r>
            <w:r w:rsidR="00F07FE9" w:rsidRPr="00F07FE9">
              <w:rPr>
                <w:sz w:val="22"/>
                <w:lang w:eastAsia="lt-LT"/>
              </w:rPr>
              <w:t xml:space="preserve"> (</w:t>
            </w:r>
            <w:r w:rsidR="00045764">
              <w:rPr>
                <w:sz w:val="22"/>
                <w:lang w:eastAsia="lt-LT"/>
              </w:rPr>
              <w:t>pėsčiųjų takų ir aikštelių įrengimo</w:t>
            </w:r>
            <w:r w:rsidR="00F07FE9" w:rsidRPr="00F07FE9">
              <w:rPr>
                <w:sz w:val="22"/>
                <w:lang w:eastAsia="lt-LT"/>
              </w:rPr>
              <w:t>)</w:t>
            </w:r>
            <w:r w:rsidR="00891911" w:rsidRPr="00F07FE9">
              <w:rPr>
                <w:sz w:val="22"/>
                <w:lang w:eastAsia="lt-LT"/>
              </w:rPr>
              <w:t xml:space="preserve"> d</w:t>
            </w:r>
            <w:r w:rsidRPr="00F07FE9">
              <w:rPr>
                <w:sz w:val="22"/>
                <w:lang w:eastAsia="lt-LT"/>
              </w:rPr>
              <w:t>arbams</w:t>
            </w:r>
            <w:r w:rsidR="003527E5" w:rsidRPr="00F07FE9">
              <w:rPr>
                <w:sz w:val="22"/>
                <w:lang w:eastAsia="lt-LT"/>
              </w:rPr>
              <w:t xml:space="preserve"> </w:t>
            </w:r>
            <w:r w:rsidRPr="00F07FE9">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D1626CF"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statybos</w:t>
            </w:r>
            <w:r w:rsidR="00F07FE9">
              <w:rPr>
                <w:sz w:val="22"/>
                <w:lang w:eastAsia="lt-LT"/>
              </w:rPr>
              <w:t xml:space="preserve"> </w:t>
            </w:r>
            <w:r w:rsidR="00F07FE9" w:rsidRPr="00F07FE9">
              <w:rPr>
                <w:sz w:val="22"/>
                <w:lang w:eastAsia="lt-LT"/>
              </w:rPr>
              <w:t>(</w:t>
            </w:r>
            <w:r w:rsidR="00045764">
              <w:rPr>
                <w:sz w:val="22"/>
                <w:lang w:eastAsia="lt-LT"/>
              </w:rPr>
              <w:t>pėsčiųjų takų ir aikštelių įrengimo</w:t>
            </w:r>
            <w:r w:rsidR="00F07FE9" w:rsidRPr="00F07FE9">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 xml:space="preserve">1) jeigu tiekėjas, kurio pasiūlymas gali būti pripažintas laimėjusiu, ir kurio bus paprašyta pateikti lentelėse nurodytus, deklaruotus duomenis patvirtinančius dokumentus, negali pateikti nurodytų dokumentų, </w:t>
      </w:r>
      <w:r w:rsidRPr="002117E5">
        <w:rPr>
          <w:sz w:val="22"/>
          <w:szCs w:val="22"/>
        </w:rPr>
        <w:lastRenderedPageBreak/>
        <w:t>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47E148E4" w14:textId="77777777" w:rsidR="00153D06" w:rsidRPr="002117E5" w:rsidRDefault="00153D06" w:rsidP="00757B80">
      <w:pPr>
        <w:pStyle w:val="Porat"/>
        <w:numPr>
          <w:ilvl w:val="0"/>
          <w:numId w:val="2"/>
        </w:numPr>
        <w:spacing w:before="120"/>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rsidP="00757B80">
      <w:pPr>
        <w:pStyle w:val="Porat"/>
        <w:numPr>
          <w:ilvl w:val="0"/>
          <w:numId w:val="2"/>
        </w:numPr>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sidR="002B4C87">
        <w:rPr>
          <w:szCs w:val="24"/>
        </w:rPr>
        <w:t>2</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5392D4C6" w:rsidR="00153D06" w:rsidRPr="00531480" w:rsidRDefault="00153D06" w:rsidP="00757B80">
      <w:pPr>
        <w:pStyle w:val="Porat"/>
        <w:numPr>
          <w:ilvl w:val="0"/>
          <w:numId w:val="2"/>
        </w:numPr>
        <w:ind w:firstLine="284"/>
        <w:jc w:val="both"/>
        <w:rPr>
          <w:szCs w:val="24"/>
        </w:rPr>
      </w:pPr>
      <w:r w:rsidRPr="002117E5">
        <w:rPr>
          <w:szCs w:val="24"/>
        </w:rPr>
        <w:t>Jei bendrą pasiūlymą pateikia ūkio subjektų grupė, šių pirkimo sąlygų 1</w:t>
      </w:r>
      <w:r w:rsidR="00F4144E">
        <w:rPr>
          <w:szCs w:val="24"/>
        </w:rPr>
        <w:t>8</w:t>
      </w:r>
      <w:r w:rsidRPr="002117E5">
        <w:rPr>
          <w:szCs w:val="24"/>
        </w:rPr>
        <w:t>.1–1</w:t>
      </w:r>
      <w:r w:rsidR="00F4144E">
        <w:rPr>
          <w:szCs w:val="24"/>
        </w:rPr>
        <w:t>8</w:t>
      </w:r>
      <w:r w:rsidRPr="002117E5">
        <w:rPr>
          <w:szCs w:val="24"/>
        </w:rPr>
        <w:t>.1</w:t>
      </w:r>
      <w:r w:rsidR="002D090C">
        <w:rPr>
          <w:szCs w:val="24"/>
        </w:rPr>
        <w:t>4</w:t>
      </w:r>
      <w:r w:rsidRPr="002117E5">
        <w:rPr>
          <w:i/>
          <w:szCs w:val="24"/>
        </w:rPr>
        <w:t xml:space="preserve"> </w:t>
      </w:r>
      <w:r w:rsidRPr="002117E5">
        <w:rPr>
          <w:szCs w:val="24"/>
        </w:rPr>
        <w:t xml:space="preserve">punktuose nustatytus tiekėjų pašalinimo pagrindų nebuvimo reikalavimus ir pirkimo sąlygų </w:t>
      </w:r>
      <w:r w:rsidR="00F4144E">
        <w:rPr>
          <w:szCs w:val="24"/>
        </w:rPr>
        <w:t>20</w:t>
      </w:r>
      <w:r w:rsidRPr="002117E5">
        <w:rPr>
          <w:szCs w:val="24"/>
        </w:rPr>
        <w:t>.1 punkte nustatytus aplinkos apsaugos vadybos sistemos standartų reikalavimus privalo atitikti kiekvienas ūkio subjektų grupės narys atskirai, o pirkimo sąlygų 1</w:t>
      </w:r>
      <w:r w:rsidR="00F4144E">
        <w:rPr>
          <w:szCs w:val="24"/>
        </w:rPr>
        <w:t>9</w:t>
      </w:r>
      <w:r w:rsidRPr="002117E5">
        <w:rPr>
          <w:szCs w:val="24"/>
        </w:rPr>
        <w:t>.1</w:t>
      </w:r>
      <w:r w:rsidR="00D15FEE">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58339A55" w:rsidR="00153D06" w:rsidRPr="00145DCB" w:rsidRDefault="00153D06" w:rsidP="00757B80">
      <w:pPr>
        <w:pStyle w:val="Porat"/>
        <w:numPr>
          <w:ilvl w:val="0"/>
          <w:numId w:val="2"/>
        </w:numPr>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w:t>
      </w:r>
      <w:r w:rsidR="00D00BBB">
        <w:rPr>
          <w:szCs w:val="24"/>
        </w:rPr>
        <w:t>8</w:t>
      </w:r>
      <w:r w:rsidRPr="00145DCB">
        <w:rPr>
          <w:szCs w:val="24"/>
        </w:rPr>
        <w:t>.1–1</w:t>
      </w:r>
      <w:r w:rsidR="00D00BBB">
        <w:rPr>
          <w:szCs w:val="24"/>
        </w:rPr>
        <w:t>8</w:t>
      </w:r>
      <w:r w:rsidRPr="00145DCB">
        <w:rPr>
          <w:szCs w:val="24"/>
        </w:rPr>
        <w:t>.1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w:t>
      </w:r>
      <w:r w:rsidR="00F4144E">
        <w:rPr>
          <w:szCs w:val="24"/>
        </w:rPr>
        <w:t>20</w:t>
      </w:r>
      <w:r w:rsidRPr="00145DCB">
        <w:rPr>
          <w:szCs w:val="24"/>
        </w:rPr>
        <w:t xml:space="preserve">.1 punkte nustatytas aplinkos apsaugos vadybos sistemos standartų reikalavimas (jei taikomas ūkio subjektams numatomiems pavesti Darbams). </w:t>
      </w:r>
      <w:r w:rsidR="00145DCB" w:rsidRPr="00145DCB">
        <w:rPr>
          <w:szCs w:val="24"/>
        </w:rPr>
        <w:t>Jeigu tiekėjas, siekdamas atitikti šių pirkimo sąlygų 1</w:t>
      </w:r>
      <w:r w:rsidR="00F4144E">
        <w:rPr>
          <w:szCs w:val="24"/>
        </w:rPr>
        <w:t>9</w:t>
      </w:r>
      <w:r w:rsidR="00145DCB" w:rsidRPr="00145DCB">
        <w:rPr>
          <w:szCs w:val="24"/>
        </w:rPr>
        <w:t xml:space="preserve">.1 punkte nustatytus kvalifikacijos reikalavimus, ketina pasitelkti </w:t>
      </w:r>
      <w:proofErr w:type="spellStart"/>
      <w:r w:rsidR="00145DCB" w:rsidRPr="00145DCB">
        <w:rPr>
          <w:szCs w:val="24"/>
        </w:rPr>
        <w:t>kvazisubtiekėjus</w:t>
      </w:r>
      <w:proofErr w:type="spellEnd"/>
      <w:r w:rsidR="00145DCB" w:rsidRPr="00145DCB">
        <w:rPr>
          <w:szCs w:val="24"/>
        </w:rPr>
        <w:t xml:space="preserve"> – fizinius asmenis, kurie pasiūlymo pateikimo metu nėra tiekėjo darbuotojai, bet su kuriais tiekėjas numato sudaryti darbo sutartis pirkimo laimėjimo atveju, tokie asmenys (</w:t>
      </w:r>
      <w:proofErr w:type="spellStart"/>
      <w:r w:rsidR="00145DCB" w:rsidRPr="00145DCB">
        <w:rPr>
          <w:szCs w:val="24"/>
        </w:rPr>
        <w:t>kvazisubtiekėjai</w:t>
      </w:r>
      <w:proofErr w:type="spellEnd"/>
      <w:r w:rsidR="00145DCB" w:rsidRPr="00145DCB">
        <w:rPr>
          <w:szCs w:val="24"/>
        </w:rPr>
        <w:t xml:space="preserve">) ir numatomos jų funkcijos </w:t>
      </w:r>
      <w:r w:rsidR="00145DCB" w:rsidRPr="00145DCB">
        <w:rPr>
          <w:b/>
          <w:bCs/>
          <w:szCs w:val="24"/>
        </w:rPr>
        <w:t>privalo</w:t>
      </w:r>
      <w:r w:rsidR="00145DCB" w:rsidRPr="00145DCB">
        <w:rPr>
          <w:szCs w:val="24"/>
        </w:rPr>
        <w:t xml:space="preserve"> būti nurodyti pasiūlyme. </w:t>
      </w:r>
      <w:r w:rsidR="00145DCB" w:rsidRPr="006540B5">
        <w:rPr>
          <w:szCs w:val="24"/>
        </w:rPr>
        <w:t>Atsižvelgiant į tai, kad vadovaujantis Lietuvos Respublikos statybos įstatymo 18 straipsnio 7 dalies 1 punkte prievolė paskirti (pasamdyti) statinio statybos vadovą priskiriama Rangovui, tiekėjas šių pirkimo sąlygų 1</w:t>
      </w:r>
      <w:r w:rsidR="00F4144E" w:rsidRPr="006540B5">
        <w:rPr>
          <w:szCs w:val="24"/>
        </w:rPr>
        <w:t>9</w:t>
      </w:r>
      <w:r w:rsidR="00145DCB" w:rsidRPr="006540B5">
        <w:rPr>
          <w:szCs w:val="24"/>
        </w:rPr>
        <w:t xml:space="preserve">.1 punkte nustatyto kvalifikacijos reikalavimo atitikčiai negali pasitelkti </w:t>
      </w:r>
      <w:r w:rsidR="00F423DD" w:rsidRPr="006540B5">
        <w:rPr>
          <w:szCs w:val="24"/>
        </w:rPr>
        <w:t>ūkio subjekto</w:t>
      </w:r>
      <w:r w:rsidR="00145DCB" w:rsidRPr="006540B5">
        <w:rPr>
          <w:szCs w:val="24"/>
        </w:rPr>
        <w:t xml:space="preserve"> pajėgumų, tačiau </w:t>
      </w:r>
      <w:r w:rsidR="002E398D" w:rsidRPr="006540B5">
        <w:rPr>
          <w:szCs w:val="24"/>
        </w:rPr>
        <w:t xml:space="preserve">statinio statybos vadovo funkcijoms </w:t>
      </w:r>
      <w:r w:rsidR="00145DCB" w:rsidRPr="006540B5">
        <w:rPr>
          <w:szCs w:val="24"/>
        </w:rPr>
        <w:t xml:space="preserve">gali pasitelkti </w:t>
      </w:r>
      <w:proofErr w:type="spellStart"/>
      <w:r w:rsidR="00145DCB" w:rsidRPr="006540B5">
        <w:rPr>
          <w:szCs w:val="24"/>
        </w:rPr>
        <w:t>kvazisubtiekėją</w:t>
      </w:r>
      <w:proofErr w:type="spellEnd"/>
      <w:r w:rsidR="00145DCB" w:rsidRPr="006540B5">
        <w:rPr>
          <w:szCs w:val="24"/>
        </w:rPr>
        <w:t>.</w:t>
      </w:r>
    </w:p>
    <w:p w14:paraId="7CD64251" w14:textId="12E696CB" w:rsidR="00153D06" w:rsidRPr="00BB1AC3" w:rsidRDefault="00153D06" w:rsidP="00757B80">
      <w:pPr>
        <w:pStyle w:val="Porat"/>
        <w:numPr>
          <w:ilvl w:val="0"/>
          <w:numId w:val="2"/>
        </w:numPr>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w:t>
      </w:r>
      <w:r w:rsidR="00F4144E">
        <w:rPr>
          <w:szCs w:val="24"/>
          <w:shd w:val="clear" w:color="auto" w:fill="FFFFFF"/>
        </w:rPr>
        <w:t>8</w:t>
      </w:r>
      <w:r w:rsidRPr="00BB1AC3">
        <w:rPr>
          <w:szCs w:val="24"/>
          <w:shd w:val="clear" w:color="auto" w:fill="FFFFFF"/>
        </w:rPr>
        <w:t>.1–1</w:t>
      </w:r>
      <w:r w:rsidR="00F4144E">
        <w:rPr>
          <w:szCs w:val="24"/>
          <w:shd w:val="clear" w:color="auto" w:fill="FFFFFF"/>
        </w:rPr>
        <w:t>8</w:t>
      </w:r>
      <w:r w:rsidRPr="00BB1AC3">
        <w:rPr>
          <w:szCs w:val="24"/>
          <w:shd w:val="clear" w:color="auto" w:fill="FFFFFF"/>
        </w:rPr>
        <w:t>.1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w:t>
      </w:r>
      <w:r w:rsidR="00F4144E">
        <w:rPr>
          <w:szCs w:val="24"/>
          <w:shd w:val="clear" w:color="auto" w:fill="FFFFFF"/>
        </w:rPr>
        <w:t>20</w:t>
      </w:r>
      <w:r w:rsidRPr="00BB1AC3">
        <w:rPr>
          <w:szCs w:val="24"/>
          <w:shd w:val="clear" w:color="auto" w:fill="FFFFFF"/>
        </w:rPr>
        <w:t xml:space="preserve">.1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rsidP="00757B80">
      <w:pPr>
        <w:pStyle w:val="Porat"/>
        <w:numPr>
          <w:ilvl w:val="0"/>
          <w:numId w:val="2"/>
        </w:numPr>
        <w:ind w:firstLine="284"/>
        <w:jc w:val="both"/>
        <w:rPr>
          <w:szCs w:val="24"/>
        </w:rPr>
      </w:pPr>
      <w:r w:rsidRPr="002117E5">
        <w:rPr>
          <w:szCs w:val="24"/>
          <w:shd w:val="clear" w:color="auto" w:fill="FFFFFF"/>
        </w:rPr>
        <w:lastRenderedPageBreak/>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757B80">
      <w:pPr>
        <w:pStyle w:val="Porat"/>
        <w:numPr>
          <w:ilvl w:val="0"/>
          <w:numId w:val="2"/>
        </w:numPr>
        <w:ind w:firstLine="284"/>
        <w:jc w:val="both"/>
        <w:rPr>
          <w:szCs w:val="24"/>
        </w:rPr>
      </w:pPr>
      <w:r w:rsidRPr="00757B80">
        <w:rPr>
          <w:szCs w:val="24"/>
          <w:shd w:val="clear" w:color="auto" w:fill="FFFFFF"/>
        </w:rPr>
        <w:t>Jei</w:t>
      </w:r>
      <w:r w:rsidRPr="002117E5">
        <w:rPr>
          <w:szCs w:val="24"/>
        </w:rPr>
        <w:t xml:space="preserve">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757B80">
      <w:pPr>
        <w:pStyle w:val="Porat"/>
        <w:numPr>
          <w:ilvl w:val="0"/>
          <w:numId w:val="2"/>
        </w:numPr>
        <w:ind w:firstLine="284"/>
        <w:jc w:val="both"/>
        <w:rPr>
          <w:szCs w:val="24"/>
        </w:rPr>
      </w:pPr>
      <w:r w:rsidRPr="00757B80">
        <w:rPr>
          <w:szCs w:val="24"/>
          <w:shd w:val="clear" w:color="auto" w:fill="FFFFFF"/>
        </w:rPr>
        <w:t>Perkančioji</w:t>
      </w:r>
      <w:r w:rsidRPr="002117E5">
        <w:rPr>
          <w:szCs w:val="24"/>
        </w:rPr>
        <w:t xml:space="preserve">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757B80">
      <w:pPr>
        <w:pStyle w:val="Porat"/>
        <w:numPr>
          <w:ilvl w:val="0"/>
          <w:numId w:val="2"/>
        </w:numPr>
        <w:ind w:firstLine="284"/>
        <w:jc w:val="both"/>
        <w:rPr>
          <w:szCs w:val="24"/>
        </w:rPr>
      </w:pPr>
      <w:r w:rsidRPr="00757B80">
        <w:rPr>
          <w:szCs w:val="24"/>
          <w:shd w:val="clear" w:color="auto" w:fill="FFFFFF"/>
        </w:rPr>
        <w:t>Pateikdamas</w:t>
      </w:r>
      <w:r w:rsidRPr="002117E5">
        <w:rPr>
          <w:szCs w:val="24"/>
        </w:rPr>
        <w:t xml:space="preserve">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rsidP="00757B80">
      <w:pPr>
        <w:pStyle w:val="Porat"/>
        <w:numPr>
          <w:ilvl w:val="0"/>
          <w:numId w:val="2"/>
        </w:numPr>
        <w:ind w:firstLine="284"/>
        <w:jc w:val="both"/>
        <w:rPr>
          <w:bCs/>
          <w:szCs w:val="24"/>
        </w:rPr>
      </w:pPr>
      <w:r w:rsidRPr="00757B80">
        <w:rPr>
          <w:szCs w:val="24"/>
          <w:shd w:val="clear" w:color="auto" w:fill="FFFFFF"/>
        </w:rPr>
        <w:t>Pasiūlymas</w:t>
      </w:r>
      <w:r w:rsidRPr="002117E5">
        <w:rPr>
          <w:szCs w:val="24"/>
        </w:rPr>
        <w:t xml:space="preserve">,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rsidP="00757B80">
      <w:pPr>
        <w:pStyle w:val="Porat"/>
        <w:numPr>
          <w:ilvl w:val="0"/>
          <w:numId w:val="2"/>
        </w:numPr>
        <w:ind w:firstLine="284"/>
        <w:jc w:val="both"/>
        <w:rPr>
          <w:kern w:val="2"/>
          <w:szCs w:val="24"/>
          <w:shd w:val="clear" w:color="auto" w:fill="FFFFFF"/>
        </w:rPr>
      </w:pPr>
      <w:r w:rsidRPr="00757B80">
        <w:rPr>
          <w:szCs w:val="24"/>
          <w:shd w:val="clear" w:color="auto" w:fill="FFFFFF"/>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757B80">
      <w:pPr>
        <w:pStyle w:val="Porat"/>
        <w:numPr>
          <w:ilvl w:val="0"/>
          <w:numId w:val="2"/>
        </w:numPr>
        <w:ind w:firstLine="284"/>
        <w:jc w:val="both"/>
        <w:rPr>
          <w:szCs w:val="24"/>
        </w:rPr>
      </w:pPr>
      <w:r w:rsidRPr="00757B80">
        <w:rPr>
          <w:szCs w:val="24"/>
          <w:shd w:val="clear" w:color="auto" w:fill="FFFFFF"/>
        </w:rPr>
        <w:t>Tiekėjo</w:t>
      </w:r>
      <w:r w:rsidRPr="002117E5">
        <w:rPr>
          <w:szCs w:val="24"/>
        </w:rPr>
        <w:t xml:space="preserve">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757B80">
      <w:pPr>
        <w:pStyle w:val="Porat"/>
        <w:numPr>
          <w:ilvl w:val="0"/>
          <w:numId w:val="2"/>
        </w:numPr>
        <w:ind w:firstLine="284"/>
        <w:jc w:val="both"/>
        <w:rPr>
          <w:bCs/>
          <w:szCs w:val="24"/>
        </w:rPr>
      </w:pPr>
      <w:r w:rsidRPr="00757B80">
        <w:rPr>
          <w:szCs w:val="24"/>
          <w:shd w:val="clear" w:color="auto" w:fill="FFFFFF"/>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757B80">
      <w:pPr>
        <w:pStyle w:val="Porat"/>
        <w:numPr>
          <w:ilvl w:val="0"/>
          <w:numId w:val="2"/>
        </w:numPr>
        <w:ind w:firstLine="284"/>
        <w:jc w:val="both"/>
        <w:rPr>
          <w:bCs/>
          <w:szCs w:val="24"/>
        </w:rPr>
      </w:pPr>
      <w:r w:rsidRPr="00757B80">
        <w:rPr>
          <w:szCs w:val="24"/>
          <w:shd w:val="clear" w:color="auto" w:fill="FFFFFF"/>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757B80">
      <w:pPr>
        <w:pStyle w:val="Porat"/>
        <w:numPr>
          <w:ilvl w:val="0"/>
          <w:numId w:val="2"/>
        </w:numPr>
        <w:ind w:firstLine="284"/>
        <w:jc w:val="both"/>
        <w:rPr>
          <w:bCs/>
          <w:szCs w:val="24"/>
        </w:rPr>
      </w:pPr>
      <w:r w:rsidRPr="002117E5">
        <w:rPr>
          <w:bCs/>
          <w:szCs w:val="24"/>
        </w:rPr>
        <w:t xml:space="preserve">CVP IS </w:t>
      </w:r>
      <w:r w:rsidRPr="00757B80">
        <w:rPr>
          <w:szCs w:val="24"/>
          <w:shd w:val="clear" w:color="auto" w:fill="FFFFFF"/>
        </w:rPr>
        <w:t>pasiūlymo</w:t>
      </w:r>
      <w:r w:rsidRPr="002117E5">
        <w:rPr>
          <w:bCs/>
          <w:szCs w:val="24"/>
        </w:rPr>
        <w:t xml:space="preserve"> lango eilutėje „Prisegti dokumentai“ turi būti pateikti šie reikalaujami dokumentai:</w:t>
      </w:r>
    </w:p>
    <w:p w14:paraId="67503066" w14:textId="1AFF9825" w:rsidR="00D35D38" w:rsidRDefault="00D35D38" w:rsidP="00D4352C">
      <w:pPr>
        <w:pStyle w:val="Sraopastraipa"/>
        <w:numPr>
          <w:ilvl w:val="1"/>
          <w:numId w:val="2"/>
        </w:numPr>
        <w:tabs>
          <w:tab w:val="left" w:pos="340"/>
          <w:tab w:val="left" w:pos="1210"/>
        </w:tabs>
        <w:spacing w:after="0" w:line="240" w:lineRule="auto"/>
        <w:ind w:firstLine="284"/>
        <w:jc w:val="both"/>
        <w:rPr>
          <w:bCs/>
          <w:szCs w:val="24"/>
        </w:rPr>
      </w:pPr>
      <w:r w:rsidRPr="00E661C1">
        <w:rPr>
          <w:bCs/>
          <w:szCs w:val="24"/>
        </w:rPr>
        <w:t xml:space="preserve">užpildyta Pasiūlymo forma pagal šių </w:t>
      </w:r>
      <w:r w:rsidR="000C6B70" w:rsidRPr="00E661C1">
        <w:rPr>
          <w:bCs/>
          <w:szCs w:val="24"/>
        </w:rPr>
        <w:t>pirkimo</w:t>
      </w:r>
      <w:r w:rsidRPr="00E661C1">
        <w:rPr>
          <w:bCs/>
          <w:szCs w:val="24"/>
        </w:rPr>
        <w:t xml:space="preserve"> sąlygų 1 priedą;</w:t>
      </w:r>
    </w:p>
    <w:p w14:paraId="5E907472" w14:textId="6054632A" w:rsidR="00546443" w:rsidRPr="00E661C1" w:rsidRDefault="00D4352C" w:rsidP="00D4352C">
      <w:pPr>
        <w:pStyle w:val="Sraopastraipa"/>
        <w:numPr>
          <w:ilvl w:val="1"/>
          <w:numId w:val="2"/>
        </w:numPr>
        <w:tabs>
          <w:tab w:val="left" w:pos="340"/>
          <w:tab w:val="left" w:pos="1210"/>
        </w:tabs>
        <w:spacing w:after="0" w:line="240" w:lineRule="auto"/>
        <w:ind w:firstLine="284"/>
        <w:jc w:val="both"/>
        <w:rPr>
          <w:bCs/>
          <w:szCs w:val="24"/>
        </w:rPr>
      </w:pPr>
      <w:r>
        <w:rPr>
          <w:bCs/>
          <w:szCs w:val="24"/>
        </w:rPr>
        <w:t>u</w:t>
      </w:r>
      <w:r w:rsidR="00546443">
        <w:rPr>
          <w:bCs/>
          <w:szCs w:val="24"/>
        </w:rPr>
        <w:t>žpildytas Veiklų sąrašas pagal šių pirkimo sąlygų 3 priedą;</w:t>
      </w:r>
    </w:p>
    <w:p w14:paraId="3056502C" w14:textId="3B9DD998" w:rsidR="0095703F" w:rsidRPr="00D4352C" w:rsidRDefault="0095703F" w:rsidP="00D4352C">
      <w:pPr>
        <w:pStyle w:val="Sraopastraipa"/>
        <w:numPr>
          <w:ilvl w:val="1"/>
          <w:numId w:val="2"/>
        </w:numPr>
        <w:tabs>
          <w:tab w:val="left" w:pos="340"/>
          <w:tab w:val="left" w:pos="1210"/>
        </w:tabs>
        <w:spacing w:after="0" w:line="240" w:lineRule="auto"/>
        <w:ind w:firstLine="284"/>
        <w:jc w:val="both"/>
        <w:rPr>
          <w:bCs/>
          <w:szCs w:val="24"/>
        </w:rPr>
      </w:pPr>
      <w:r w:rsidRPr="00D4352C">
        <w:rPr>
          <w:bCs/>
          <w:szCs w:val="24"/>
        </w:rPr>
        <w:t>įgaliojimas pasirašyti pasiūlymą (jei taikoma);</w:t>
      </w:r>
    </w:p>
    <w:p w14:paraId="0044ADCA" w14:textId="7459BF85" w:rsidR="00BB5A51" w:rsidRPr="00D4352C" w:rsidRDefault="008E71D3" w:rsidP="00D4352C">
      <w:pPr>
        <w:pStyle w:val="Sraopastraipa"/>
        <w:numPr>
          <w:ilvl w:val="1"/>
          <w:numId w:val="2"/>
        </w:numPr>
        <w:tabs>
          <w:tab w:val="left" w:pos="340"/>
          <w:tab w:val="left" w:pos="1210"/>
        </w:tabs>
        <w:spacing w:after="0" w:line="240" w:lineRule="auto"/>
        <w:ind w:firstLine="284"/>
        <w:jc w:val="both"/>
        <w:rPr>
          <w:bCs/>
          <w:szCs w:val="24"/>
        </w:rPr>
      </w:pPr>
      <w:r w:rsidRPr="00D4352C">
        <w:rPr>
          <w:bCs/>
          <w:szCs w:val="24"/>
        </w:rPr>
        <w:lastRenderedPageBreak/>
        <w:t xml:space="preserve">pavienio tiekėjo, kiekvieno ūkio subjektų grupės nario, kiekvieno ūkio subjekto, kurio pajėgumais remiamasi, kiekvieno numatyto subtiekėjo, </w:t>
      </w:r>
      <w:r w:rsidR="00BB5A51" w:rsidRPr="00D4352C">
        <w:rPr>
          <w:bCs/>
          <w:szCs w:val="24"/>
        </w:rPr>
        <w:t>užpildyta (-</w:t>
      </w:r>
      <w:proofErr w:type="spellStart"/>
      <w:r w:rsidR="00BB5A51" w:rsidRPr="00D4352C">
        <w:rPr>
          <w:bCs/>
          <w:szCs w:val="24"/>
        </w:rPr>
        <w:t>os</w:t>
      </w:r>
      <w:proofErr w:type="spellEnd"/>
      <w:r w:rsidR="00BB5A51" w:rsidRPr="00D4352C">
        <w:rPr>
          <w:bCs/>
          <w:szCs w:val="24"/>
        </w:rPr>
        <w:t>) Deklaracija (-</w:t>
      </w:r>
      <w:proofErr w:type="spellStart"/>
      <w:r w:rsidR="00BB5A51" w:rsidRPr="00D4352C">
        <w:rPr>
          <w:bCs/>
          <w:szCs w:val="24"/>
        </w:rPr>
        <w:t>os</w:t>
      </w:r>
      <w:proofErr w:type="spellEnd"/>
      <w:r w:rsidR="00BB5A51" w:rsidRPr="00D4352C">
        <w:rPr>
          <w:bCs/>
          <w:szCs w:val="24"/>
        </w:rPr>
        <w:t xml:space="preserve">) pagal šių pirkimo sąlygų </w:t>
      </w:r>
      <w:r w:rsidR="00C629F3" w:rsidRPr="00D4352C">
        <w:rPr>
          <w:bCs/>
          <w:szCs w:val="24"/>
        </w:rPr>
        <w:t>2</w:t>
      </w:r>
      <w:r w:rsidR="00BB5A51" w:rsidRPr="00D4352C">
        <w:rPr>
          <w:bCs/>
          <w:szCs w:val="24"/>
        </w:rPr>
        <w:t xml:space="preserve"> priedą;</w:t>
      </w:r>
    </w:p>
    <w:p w14:paraId="18BE44AE" w14:textId="2A3C0A53" w:rsidR="005024A7" w:rsidRPr="00D4352C" w:rsidRDefault="008E71D3" w:rsidP="00D4352C">
      <w:pPr>
        <w:pStyle w:val="Sraopastraipa"/>
        <w:numPr>
          <w:ilvl w:val="1"/>
          <w:numId w:val="2"/>
        </w:numPr>
        <w:tabs>
          <w:tab w:val="left" w:pos="340"/>
          <w:tab w:val="left" w:pos="1210"/>
        </w:tabs>
        <w:spacing w:after="0" w:line="240" w:lineRule="auto"/>
        <w:ind w:firstLine="284"/>
        <w:jc w:val="both"/>
        <w:rPr>
          <w:bCs/>
          <w:szCs w:val="24"/>
        </w:rPr>
      </w:pPr>
      <w:r w:rsidRPr="00D4352C">
        <w:rPr>
          <w:bCs/>
          <w:szCs w:val="24"/>
        </w:rPr>
        <w:t xml:space="preserve">pavienio tiekėjo, kiekvieno ūkio subjektų grupės nario, kiekvieno ūkio subjekto, kurio pajėgumais remiamasi, kiekvieno numatyto subtiekėjo, </w:t>
      </w:r>
      <w:r w:rsidR="00A4519C" w:rsidRPr="00D4352C">
        <w:rPr>
          <w:bCs/>
          <w:szCs w:val="24"/>
        </w:rPr>
        <w:t>užpildyta (-</w:t>
      </w:r>
      <w:proofErr w:type="spellStart"/>
      <w:r w:rsidR="00A4519C" w:rsidRPr="00D4352C">
        <w:rPr>
          <w:bCs/>
          <w:szCs w:val="24"/>
        </w:rPr>
        <w:t>os</w:t>
      </w:r>
      <w:proofErr w:type="spellEnd"/>
      <w:r w:rsidR="00A4519C" w:rsidRPr="00D4352C">
        <w:rPr>
          <w:bCs/>
          <w:szCs w:val="24"/>
        </w:rPr>
        <w:t>) Deklaracija (-</w:t>
      </w:r>
      <w:proofErr w:type="spellStart"/>
      <w:r w:rsidR="00A4519C" w:rsidRPr="00D4352C">
        <w:rPr>
          <w:bCs/>
          <w:szCs w:val="24"/>
        </w:rPr>
        <w:t>os</w:t>
      </w:r>
      <w:proofErr w:type="spellEnd"/>
      <w:r w:rsidR="00A4519C" w:rsidRPr="00D4352C">
        <w:rPr>
          <w:bCs/>
          <w:szCs w:val="24"/>
        </w:rPr>
        <w:t xml:space="preserve">) pagal šių pirkimo sąlygų </w:t>
      </w:r>
      <w:r w:rsidR="00234B68" w:rsidRPr="00D4352C">
        <w:rPr>
          <w:bCs/>
          <w:szCs w:val="24"/>
        </w:rPr>
        <w:t>8</w:t>
      </w:r>
      <w:r w:rsidR="00A4519C" w:rsidRPr="00D4352C">
        <w:rPr>
          <w:bCs/>
          <w:szCs w:val="24"/>
        </w:rPr>
        <w:t xml:space="preserve"> priedą;</w:t>
      </w:r>
    </w:p>
    <w:p w14:paraId="42771967" w14:textId="0A3AC0B5" w:rsidR="0095703F" w:rsidRPr="00D4352C" w:rsidRDefault="00E661C1" w:rsidP="00D4352C">
      <w:pPr>
        <w:pStyle w:val="Sraopastraipa"/>
        <w:numPr>
          <w:ilvl w:val="1"/>
          <w:numId w:val="2"/>
        </w:numPr>
        <w:tabs>
          <w:tab w:val="left" w:pos="340"/>
          <w:tab w:val="left" w:pos="1210"/>
        </w:tabs>
        <w:spacing w:after="0" w:line="240" w:lineRule="auto"/>
        <w:ind w:firstLine="284"/>
        <w:jc w:val="both"/>
        <w:rPr>
          <w:bCs/>
          <w:szCs w:val="24"/>
        </w:rPr>
      </w:pPr>
      <w:r w:rsidRPr="00D4352C">
        <w:rPr>
          <w:bCs/>
          <w:szCs w:val="24"/>
        </w:rPr>
        <w:t xml:space="preserve"> </w:t>
      </w:r>
      <w:r w:rsidR="0095703F" w:rsidRPr="00D4352C">
        <w:rPr>
          <w:bCs/>
          <w:szCs w:val="24"/>
        </w:rPr>
        <w:t>jungtinės veiklos sutarties kopija (kai pasiūlymą teikia ūkio subjektų grupė)</w:t>
      </w:r>
      <w:r w:rsidR="00B532FD" w:rsidRPr="00D4352C">
        <w:rPr>
          <w:bCs/>
          <w:szCs w:val="24"/>
        </w:rPr>
        <w:t>;</w:t>
      </w:r>
    </w:p>
    <w:p w14:paraId="4F3C6170" w14:textId="53781D03" w:rsidR="00B532FD" w:rsidRPr="00D4352C" w:rsidRDefault="00E661C1" w:rsidP="00D4352C">
      <w:pPr>
        <w:pStyle w:val="Sraopastraipa"/>
        <w:numPr>
          <w:ilvl w:val="1"/>
          <w:numId w:val="2"/>
        </w:numPr>
        <w:tabs>
          <w:tab w:val="left" w:pos="340"/>
          <w:tab w:val="left" w:pos="1210"/>
        </w:tabs>
        <w:spacing w:after="0" w:line="240" w:lineRule="auto"/>
        <w:ind w:firstLine="284"/>
        <w:jc w:val="both"/>
        <w:rPr>
          <w:bCs/>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rsidP="00D4352C">
      <w:pPr>
        <w:pStyle w:val="Sraopastraipa"/>
        <w:numPr>
          <w:ilvl w:val="1"/>
          <w:numId w:val="2"/>
        </w:numPr>
        <w:tabs>
          <w:tab w:val="left" w:pos="340"/>
          <w:tab w:val="left" w:pos="1210"/>
        </w:tabs>
        <w:spacing w:after="0" w:line="240" w:lineRule="auto"/>
        <w:ind w:firstLine="284"/>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757B80">
      <w:pPr>
        <w:pStyle w:val="Porat"/>
        <w:numPr>
          <w:ilvl w:val="0"/>
          <w:numId w:val="2"/>
        </w:numPr>
        <w:ind w:firstLine="284"/>
        <w:jc w:val="both"/>
        <w:rPr>
          <w:szCs w:val="24"/>
        </w:rPr>
      </w:pPr>
      <w:r w:rsidRPr="00757B80">
        <w:rPr>
          <w:szCs w:val="24"/>
          <w:shd w:val="clear" w:color="auto" w:fill="FFFFFF"/>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1F1CAC02" w:rsidR="00D35D38" w:rsidRPr="002E5511" w:rsidRDefault="00D35D38" w:rsidP="00D4352C">
      <w:pPr>
        <w:pStyle w:val="Sraopastraipa"/>
        <w:numPr>
          <w:ilvl w:val="1"/>
          <w:numId w:val="2"/>
        </w:numPr>
        <w:tabs>
          <w:tab w:val="left" w:pos="340"/>
          <w:tab w:val="left" w:pos="1210"/>
        </w:tabs>
        <w:spacing w:after="0" w:line="240" w:lineRule="auto"/>
        <w:ind w:firstLine="284"/>
        <w:jc w:val="both"/>
        <w:rPr>
          <w:szCs w:val="24"/>
        </w:rPr>
      </w:pPr>
      <w:r w:rsidRPr="002E5511">
        <w:rPr>
          <w:szCs w:val="24"/>
        </w:rPr>
        <w:t>pavienis tiekėjas kitame pasiūlyme yra ūkio subjektų grupės narys;</w:t>
      </w:r>
    </w:p>
    <w:p w14:paraId="2BDE417B" w14:textId="04075423" w:rsidR="00D35D38" w:rsidRPr="002E5511" w:rsidRDefault="00D35D38" w:rsidP="00D4352C">
      <w:pPr>
        <w:pStyle w:val="Sraopastraipa"/>
        <w:numPr>
          <w:ilvl w:val="1"/>
          <w:numId w:val="2"/>
        </w:numPr>
        <w:tabs>
          <w:tab w:val="left" w:pos="340"/>
          <w:tab w:val="left" w:pos="1210"/>
        </w:tabs>
        <w:spacing w:after="0" w:line="240" w:lineRule="auto"/>
        <w:ind w:firstLine="284"/>
        <w:jc w:val="both"/>
        <w:rPr>
          <w:szCs w:val="24"/>
        </w:rPr>
      </w:pPr>
      <w:r w:rsidRPr="002E5511">
        <w:rPr>
          <w:szCs w:val="24"/>
        </w:rPr>
        <w:t>tiekėjas keliuose pasiūlymuose yra ūkio subjektų grupės narys;</w:t>
      </w:r>
    </w:p>
    <w:p w14:paraId="0882C7EE" w14:textId="77777777" w:rsidR="00D35D38" w:rsidRPr="002E5511" w:rsidRDefault="00D35D38" w:rsidP="00D4352C">
      <w:pPr>
        <w:pStyle w:val="Sraopastraipa"/>
        <w:numPr>
          <w:ilvl w:val="1"/>
          <w:numId w:val="2"/>
        </w:numPr>
        <w:tabs>
          <w:tab w:val="left" w:pos="340"/>
          <w:tab w:val="left" w:pos="1210"/>
        </w:tabs>
        <w:spacing w:after="0" w:line="240" w:lineRule="auto"/>
        <w:ind w:firstLine="284"/>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757B80">
      <w:pPr>
        <w:pStyle w:val="Porat"/>
        <w:numPr>
          <w:ilvl w:val="0"/>
          <w:numId w:val="2"/>
        </w:numPr>
        <w:ind w:firstLine="284"/>
        <w:jc w:val="both"/>
        <w:rPr>
          <w:iCs/>
          <w:shd w:val="clear" w:color="auto" w:fill="FFFFFF"/>
        </w:rPr>
      </w:pPr>
      <w:r w:rsidRPr="00757B80">
        <w:rPr>
          <w:szCs w:val="24"/>
          <w:shd w:val="clear" w:color="auto" w:fill="FFFFFF"/>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757B80">
      <w:pPr>
        <w:pStyle w:val="Porat"/>
        <w:numPr>
          <w:ilvl w:val="0"/>
          <w:numId w:val="2"/>
        </w:numPr>
        <w:ind w:firstLine="284"/>
        <w:jc w:val="both"/>
      </w:pPr>
      <w:r w:rsidRPr="00757B80">
        <w:rPr>
          <w:szCs w:val="24"/>
          <w:shd w:val="clear" w:color="auto" w:fill="FFFFFF"/>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757B80">
      <w:pPr>
        <w:pStyle w:val="Porat"/>
        <w:numPr>
          <w:ilvl w:val="0"/>
          <w:numId w:val="2"/>
        </w:numPr>
        <w:ind w:firstLine="284"/>
        <w:jc w:val="both"/>
        <w:rPr>
          <w:kern w:val="2"/>
          <w:szCs w:val="24"/>
        </w:rPr>
      </w:pPr>
      <w:r w:rsidRPr="00757B80">
        <w:rPr>
          <w:szCs w:val="24"/>
          <w:shd w:val="clear" w:color="auto" w:fill="FFFFFF"/>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757B80">
      <w:pPr>
        <w:pStyle w:val="Porat"/>
        <w:numPr>
          <w:ilvl w:val="0"/>
          <w:numId w:val="2"/>
        </w:numPr>
        <w:ind w:firstLine="284"/>
        <w:jc w:val="both"/>
        <w:rPr>
          <w:szCs w:val="24"/>
        </w:rPr>
      </w:pPr>
      <w:r w:rsidRPr="00757B80">
        <w:rPr>
          <w:szCs w:val="24"/>
          <w:shd w:val="clear" w:color="auto" w:fill="FFFFFF"/>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757B80">
      <w:pPr>
        <w:pStyle w:val="Porat"/>
        <w:numPr>
          <w:ilvl w:val="0"/>
          <w:numId w:val="2"/>
        </w:numPr>
        <w:ind w:firstLine="284"/>
        <w:jc w:val="both"/>
        <w:rPr>
          <w:szCs w:val="24"/>
        </w:rPr>
      </w:pPr>
      <w:r w:rsidRPr="00757B80">
        <w:rPr>
          <w:szCs w:val="24"/>
          <w:shd w:val="clear" w:color="auto" w:fill="FFFFFF"/>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757B80">
      <w:pPr>
        <w:pStyle w:val="Porat"/>
        <w:numPr>
          <w:ilvl w:val="0"/>
          <w:numId w:val="2"/>
        </w:numPr>
        <w:ind w:firstLine="284"/>
        <w:jc w:val="both"/>
        <w:rPr>
          <w:szCs w:val="24"/>
        </w:rPr>
      </w:pPr>
      <w:r w:rsidRPr="00757B80">
        <w:rPr>
          <w:szCs w:val="24"/>
          <w:shd w:val="clear" w:color="auto" w:fill="FFFFFF"/>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D4352C">
      <w:pPr>
        <w:pStyle w:val="Porat"/>
        <w:numPr>
          <w:ilvl w:val="0"/>
          <w:numId w:val="2"/>
        </w:numPr>
        <w:ind w:firstLine="284"/>
        <w:jc w:val="both"/>
        <w:rPr>
          <w:szCs w:val="24"/>
        </w:rPr>
      </w:pPr>
      <w:r w:rsidRPr="00D4352C">
        <w:rPr>
          <w:szCs w:val="24"/>
          <w:shd w:val="clear" w:color="auto" w:fill="FFFFFF"/>
        </w:rPr>
        <w:t>Konfidencialia</w:t>
      </w:r>
      <w:r w:rsidRPr="002117E5">
        <w:rPr>
          <w:szCs w:val="24"/>
        </w:rPr>
        <w:t xml:space="preserve"> negalima laikyti informacijos:</w:t>
      </w:r>
    </w:p>
    <w:p w14:paraId="28459BA2" w14:textId="20CEC2F2" w:rsidR="000C5199" w:rsidRPr="00040B4E" w:rsidRDefault="000C5199" w:rsidP="008F621F">
      <w:pPr>
        <w:pStyle w:val="Sraopastraipa"/>
        <w:numPr>
          <w:ilvl w:val="1"/>
          <w:numId w:val="2"/>
        </w:numPr>
        <w:tabs>
          <w:tab w:val="left" w:pos="709"/>
          <w:tab w:val="left" w:pos="993"/>
        </w:tabs>
        <w:spacing w:after="0" w:line="240" w:lineRule="auto"/>
        <w:ind w:firstLine="284"/>
        <w:jc w:val="both"/>
        <w:rPr>
          <w:szCs w:val="24"/>
        </w:rPr>
      </w:pPr>
      <w:r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rsidP="008F621F">
      <w:pPr>
        <w:pStyle w:val="Sraopastraipa"/>
        <w:numPr>
          <w:ilvl w:val="1"/>
          <w:numId w:val="2"/>
        </w:numPr>
        <w:tabs>
          <w:tab w:val="left" w:pos="709"/>
          <w:tab w:val="left" w:pos="993"/>
        </w:tabs>
        <w:spacing w:after="0" w:line="240" w:lineRule="auto"/>
        <w:ind w:firstLine="284"/>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rsidP="008F621F">
      <w:pPr>
        <w:pStyle w:val="Sraopastraipa"/>
        <w:numPr>
          <w:ilvl w:val="1"/>
          <w:numId w:val="2"/>
        </w:numPr>
        <w:tabs>
          <w:tab w:val="left" w:pos="709"/>
          <w:tab w:val="left" w:pos="993"/>
        </w:tabs>
        <w:spacing w:after="0" w:line="240" w:lineRule="auto"/>
        <w:ind w:firstLine="284"/>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8F621F">
        <w:rPr>
          <w:szCs w:val="24"/>
        </w:rPr>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8F621F">
        <w:rPr>
          <w:szCs w:val="24"/>
        </w:rPr>
        <w:t>ar tiekėjo įsipareigojimai pagal su trečiaisiais asmenimis sudarytas sutartis;</w:t>
      </w:r>
    </w:p>
    <w:p w14:paraId="77AFA999" w14:textId="72DAE353" w:rsidR="000C5199" w:rsidRPr="002E5511" w:rsidRDefault="00040B4E" w:rsidP="008F621F">
      <w:pPr>
        <w:pStyle w:val="Sraopastraipa"/>
        <w:numPr>
          <w:ilvl w:val="1"/>
          <w:numId w:val="2"/>
        </w:numPr>
        <w:tabs>
          <w:tab w:val="left" w:pos="709"/>
          <w:tab w:val="left" w:pos="993"/>
        </w:tabs>
        <w:spacing w:after="0" w:line="240" w:lineRule="auto"/>
        <w:ind w:firstLine="284"/>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5734F47F" w:rsidR="000C5199" w:rsidRDefault="000C5199" w:rsidP="007B2F32">
      <w:pPr>
        <w:pStyle w:val="Porat"/>
        <w:numPr>
          <w:ilvl w:val="0"/>
          <w:numId w:val="2"/>
        </w:numPr>
        <w:ind w:firstLine="284"/>
        <w:jc w:val="both"/>
        <w:rPr>
          <w:szCs w:val="24"/>
        </w:rPr>
      </w:pPr>
      <w:r w:rsidRPr="007B2F32">
        <w:rPr>
          <w:szCs w:val="24"/>
          <w:shd w:val="clear" w:color="auto" w:fill="FFFFFF"/>
        </w:rPr>
        <w:lastRenderedPageBreak/>
        <w:t>Jeigu</w:t>
      </w:r>
      <w:r w:rsidRPr="002117E5">
        <w:rPr>
          <w:szCs w:val="24"/>
        </w:rPr>
        <w:t xml:space="preserve">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F4144E">
        <w:rPr>
          <w:szCs w:val="24"/>
        </w:rPr>
        <w:t>3</w:t>
      </w:r>
      <w:r w:rsidR="00332F58" w:rsidRPr="002117E5">
        <w:rPr>
          <w:szCs w:val="24"/>
        </w:rPr>
        <w:t>.1</w:t>
      </w:r>
      <w:r w:rsidRPr="002117E5">
        <w:rPr>
          <w:szCs w:val="24"/>
        </w:rPr>
        <w:t>–</w:t>
      </w:r>
      <w:r w:rsidR="00266542" w:rsidRPr="002117E5">
        <w:rPr>
          <w:szCs w:val="24"/>
        </w:rPr>
        <w:t>4</w:t>
      </w:r>
      <w:r w:rsidR="00F4144E">
        <w:rPr>
          <w:szCs w:val="24"/>
        </w:rPr>
        <w:t>3</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Pasiūlymuose nurodoma </w:t>
      </w:r>
      <w:r w:rsidRPr="002117E5">
        <w:rPr>
          <w:szCs w:val="24"/>
          <w:shd w:val="clear" w:color="auto" w:fill="FFFFFF"/>
        </w:rPr>
        <w:t xml:space="preserve">darbų </w:t>
      </w:r>
      <w:r w:rsidR="00C20649" w:rsidRPr="007B2F32">
        <w:rPr>
          <w:szCs w:val="24"/>
          <w:shd w:val="clear" w:color="auto" w:fill="FFFFFF"/>
        </w:rPr>
        <w:t xml:space="preserve">kaina pateikiama eurais. </w:t>
      </w:r>
      <w:r w:rsidRPr="007B2F32">
        <w:rPr>
          <w:szCs w:val="24"/>
          <w:shd w:val="clear" w:color="auto" w:fill="FFFFFF"/>
        </w:rPr>
        <w:t xml:space="preserve">Apskaičiuojant kainą, turi būti atsižvelgta į visą šiuose </w:t>
      </w:r>
      <w:r w:rsidR="000C6B70" w:rsidRPr="007B2F32">
        <w:rPr>
          <w:szCs w:val="24"/>
          <w:shd w:val="clear" w:color="auto" w:fill="FFFFFF"/>
        </w:rPr>
        <w:t>pirkimo</w:t>
      </w:r>
      <w:r w:rsidRPr="007B2F32">
        <w:rPr>
          <w:szCs w:val="24"/>
          <w:shd w:val="clear" w:color="auto" w:fill="FFFFFF"/>
        </w:rPr>
        <w:t xml:space="preserve"> dokumentuose nurodytą </w:t>
      </w:r>
      <w:r w:rsidRPr="002117E5">
        <w:rPr>
          <w:szCs w:val="24"/>
          <w:shd w:val="clear" w:color="auto" w:fill="FFFFFF"/>
        </w:rPr>
        <w:t>darbų</w:t>
      </w:r>
      <w:r w:rsidRPr="007B2F32">
        <w:rPr>
          <w:szCs w:val="24"/>
          <w:shd w:val="clear" w:color="auto" w:fill="FFFFFF"/>
        </w:rPr>
        <w:t xml:space="preserve"> </w:t>
      </w:r>
      <w:r w:rsidR="000F75C8" w:rsidRPr="007B2F32">
        <w:rPr>
          <w:szCs w:val="24"/>
          <w:shd w:val="clear" w:color="auto" w:fill="FFFFFF"/>
        </w:rPr>
        <w:t>apimtį, kainos sudėtines dalis</w:t>
      </w:r>
      <w:r w:rsidR="00346288" w:rsidRPr="007B2F32">
        <w:rPr>
          <w:szCs w:val="24"/>
          <w:shd w:val="clear" w:color="auto" w:fill="FFFFFF"/>
        </w:rPr>
        <w:t xml:space="preserve">, </w:t>
      </w:r>
      <w:r w:rsidR="0045770E" w:rsidRPr="007B2F32">
        <w:rPr>
          <w:szCs w:val="24"/>
          <w:shd w:val="clear" w:color="auto" w:fill="FFFFFF"/>
        </w:rPr>
        <w:t>t</w:t>
      </w:r>
      <w:r w:rsidR="008E7BE0" w:rsidRPr="007B2F32">
        <w:rPr>
          <w:szCs w:val="24"/>
          <w:shd w:val="clear" w:color="auto" w:fill="FFFFFF"/>
        </w:rPr>
        <w:t>echnin</w:t>
      </w:r>
      <w:r w:rsidR="0045770E" w:rsidRPr="007B2F32">
        <w:rPr>
          <w:szCs w:val="24"/>
          <w:shd w:val="clear" w:color="auto" w:fill="FFFFFF"/>
        </w:rPr>
        <w:t>ės</w:t>
      </w:r>
      <w:r w:rsidR="008E7BE0" w:rsidRPr="007B2F32">
        <w:rPr>
          <w:szCs w:val="24"/>
          <w:shd w:val="clear" w:color="auto" w:fill="FFFFFF"/>
        </w:rPr>
        <w:t xml:space="preserve"> </w:t>
      </w:r>
      <w:r w:rsidR="0045770E" w:rsidRPr="007B2F32">
        <w:rPr>
          <w:szCs w:val="24"/>
          <w:shd w:val="clear" w:color="auto" w:fill="FFFFFF"/>
        </w:rPr>
        <w:t xml:space="preserve">specifikacijos </w:t>
      </w:r>
      <w:r w:rsidR="00346288" w:rsidRPr="007B2F32">
        <w:rPr>
          <w:szCs w:val="24"/>
          <w:shd w:val="clear" w:color="auto" w:fill="FFFFFF"/>
        </w:rPr>
        <w:t>reikalavimus</w:t>
      </w:r>
      <w:r w:rsidR="000F75C8" w:rsidRPr="007B2F32">
        <w:rPr>
          <w:szCs w:val="24"/>
          <w:shd w:val="clear" w:color="auto" w:fill="FFFFFF"/>
        </w:rPr>
        <w:t xml:space="preserve"> </w:t>
      </w:r>
      <w:r w:rsidRPr="007B2F32">
        <w:rPr>
          <w:szCs w:val="24"/>
          <w:shd w:val="clear" w:color="auto" w:fill="FFFFFF"/>
        </w:rPr>
        <w:t xml:space="preserve">ir pan. Į perkamų </w:t>
      </w:r>
      <w:r w:rsidRPr="002117E5">
        <w:rPr>
          <w:szCs w:val="24"/>
          <w:shd w:val="clear" w:color="auto" w:fill="FFFFFF"/>
        </w:rPr>
        <w:t>darbų</w:t>
      </w:r>
      <w:r w:rsidRPr="007B2F32">
        <w:rPr>
          <w:szCs w:val="24"/>
          <w:shd w:val="clear" w:color="auto" w:fill="FFFFFF"/>
        </w:rPr>
        <w:t xml:space="preserve"> kainą įeina visi mokesčiai ir visos tiekėjo išlaidos. PVM turi būti nurodomas atskirai. </w:t>
      </w:r>
      <w:r w:rsidR="004D14E4" w:rsidRPr="007B2F32">
        <w:rPr>
          <w:szCs w:val="24"/>
          <w:shd w:val="clear" w:color="auto" w:fill="FFFFFF"/>
        </w:rPr>
        <w:t>Pasiūlymo kaina, kainos sudedamosios dalys ir tarpinės sumos nurodomos eurais, dviejų skaičių po kablelio tikslumu.</w:t>
      </w:r>
    </w:p>
    <w:p w14:paraId="752AC154" w14:textId="01F0C8C3"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Pasiūlymas galioja jame tiekėjo nurodytą laiką. Pasiūlymas turi galioti ne trumpiau nei </w:t>
      </w:r>
      <w:r w:rsidR="00523DB8" w:rsidRPr="007B2F32">
        <w:rPr>
          <w:szCs w:val="24"/>
          <w:shd w:val="clear" w:color="auto" w:fill="FFFFFF"/>
        </w:rPr>
        <w:t>6</w:t>
      </w:r>
      <w:r w:rsidRPr="007B2F32">
        <w:rPr>
          <w:szCs w:val="24"/>
          <w:shd w:val="clear" w:color="auto" w:fill="FFFFFF"/>
        </w:rPr>
        <w:t>0 dienų po pasiūlymų pateikimo termino. Jeigu pasiūlyme nenurodytas jo galiojimo laikas, laikoma, kad pasiūlymas galioja tiek, kiek numatyta pirkimo dokumentuose.</w:t>
      </w:r>
    </w:p>
    <w:p w14:paraId="0447B7EB" w14:textId="02DB4728"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Kol nesibaigė pasiūlymų galiojimo laikas, </w:t>
      </w:r>
      <w:r w:rsidR="00E3751B" w:rsidRPr="007B2F32">
        <w:rPr>
          <w:szCs w:val="24"/>
          <w:shd w:val="clear" w:color="auto" w:fill="FFFFFF"/>
        </w:rPr>
        <w:t>P</w:t>
      </w:r>
      <w:r w:rsidRPr="007B2F32">
        <w:rPr>
          <w:szCs w:val="24"/>
          <w:shd w:val="clear" w:color="auto" w:fill="FFFFFF"/>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Perkančioji organizacija turi teisę pratęsti pasiūlymo pateikimo terminą. Apie naują pasiūlymų pateikimo terminą </w:t>
      </w:r>
      <w:r w:rsidR="00E3751B" w:rsidRPr="007B2F32">
        <w:rPr>
          <w:szCs w:val="24"/>
          <w:shd w:val="clear" w:color="auto" w:fill="FFFFFF"/>
        </w:rPr>
        <w:t>P</w:t>
      </w:r>
      <w:r w:rsidRPr="007B2F32">
        <w:rPr>
          <w:szCs w:val="24"/>
          <w:shd w:val="clear" w:color="auto" w:fill="FFFFFF"/>
        </w:rPr>
        <w:t xml:space="preserve">erkančioji organizacija paskelbia Viešųjų pirkimų įstatymo nustatyta tvarka ir išsiunčia visiems tiekėjams, kurie prisijungė prie pirkimo. Apie naują pasiūlymų pateikimo terminą </w:t>
      </w:r>
      <w:r w:rsidR="00E3751B" w:rsidRPr="007B2F32">
        <w:rPr>
          <w:szCs w:val="24"/>
          <w:shd w:val="clear" w:color="auto" w:fill="FFFFFF"/>
        </w:rPr>
        <w:t>P</w:t>
      </w:r>
      <w:r w:rsidRPr="007B2F32">
        <w:rPr>
          <w:szCs w:val="24"/>
          <w:shd w:val="clear" w:color="auto" w:fill="FFFFFF"/>
        </w:rPr>
        <w:t>erkančioji organizacija paskelbia CVP IS bei praneša tik CVP IS priemonėmis prie pirkimo prisijungusiems tiekėjams.</w:t>
      </w:r>
    </w:p>
    <w:p w14:paraId="6F818A16" w14:textId="2DEBC346" w:rsidR="00D35D38" w:rsidRPr="002117E5" w:rsidRDefault="00D35D38" w:rsidP="007B2F32">
      <w:pPr>
        <w:pStyle w:val="Porat"/>
        <w:numPr>
          <w:ilvl w:val="0"/>
          <w:numId w:val="2"/>
        </w:numPr>
        <w:ind w:firstLine="284"/>
        <w:jc w:val="both"/>
        <w:rPr>
          <w:szCs w:val="24"/>
        </w:rPr>
      </w:pPr>
      <w:r w:rsidRPr="007B2F32">
        <w:rPr>
          <w:szCs w:val="24"/>
          <w:shd w:val="clear" w:color="auto" w:fill="FFFFFF"/>
        </w:rPr>
        <w:t>Tiekėjas iki galutinio</w:t>
      </w:r>
      <w:r w:rsidRPr="002117E5">
        <w:rPr>
          <w:szCs w:val="24"/>
        </w:rPr>
        <w:t xml:space="preserve">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7B2F32">
      <w:pPr>
        <w:pStyle w:val="Porat"/>
        <w:numPr>
          <w:ilvl w:val="0"/>
          <w:numId w:val="2"/>
        </w:numPr>
        <w:ind w:firstLine="284"/>
        <w:jc w:val="both"/>
        <w:rPr>
          <w:szCs w:val="24"/>
        </w:rPr>
      </w:pPr>
      <w:r w:rsidRPr="007B2F32">
        <w:rPr>
          <w:szCs w:val="24"/>
          <w:shd w:val="clear" w:color="auto" w:fill="FFFFFF"/>
        </w:rPr>
        <w:t>Tiekėjo</w:t>
      </w:r>
      <w:r w:rsidRPr="002117E5">
        <w:rPr>
          <w:szCs w:val="24"/>
        </w:rPr>
        <w:t xml:space="preserve">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rsidP="009A1964">
      <w:pPr>
        <w:pStyle w:val="Sraopastraipa"/>
        <w:widowControl w:val="0"/>
        <w:numPr>
          <w:ilvl w:val="1"/>
          <w:numId w:val="2"/>
        </w:numPr>
        <w:tabs>
          <w:tab w:val="left" w:pos="0"/>
          <w:tab w:val="left" w:pos="340"/>
          <w:tab w:val="left" w:pos="1210"/>
        </w:tabs>
        <w:spacing w:after="0" w:line="240" w:lineRule="auto"/>
        <w:ind w:firstLine="284"/>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6B0B9096" w:rsidR="00D35D38" w:rsidRPr="002117E5" w:rsidRDefault="00D35D38" w:rsidP="009A1964">
      <w:pPr>
        <w:pStyle w:val="Sraopastraipa"/>
        <w:widowControl w:val="0"/>
        <w:numPr>
          <w:ilvl w:val="1"/>
          <w:numId w:val="2"/>
        </w:numPr>
        <w:tabs>
          <w:tab w:val="left" w:pos="0"/>
          <w:tab w:val="left" w:pos="340"/>
          <w:tab w:val="left" w:pos="1210"/>
        </w:tabs>
        <w:spacing w:after="0" w:line="240" w:lineRule="auto"/>
        <w:ind w:firstLine="284"/>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 xml:space="preserve">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w:t>
      </w:r>
      <w:r w:rsidRPr="00045764">
        <w:rPr>
          <w:szCs w:val="24"/>
        </w:rPr>
        <w:t>paštu –</w:t>
      </w:r>
      <w:r w:rsidR="00E741C7" w:rsidRPr="00045764">
        <w:rPr>
          <w:szCs w:val="24"/>
        </w:rPr>
        <w:t xml:space="preserve"> </w:t>
      </w:r>
      <w:proofErr w:type="spellStart"/>
      <w:r w:rsidR="00045764" w:rsidRPr="00045764">
        <w:rPr>
          <w:szCs w:val="24"/>
        </w:rPr>
        <w:t>erika.simaitiene</w:t>
      </w:r>
      <w:r w:rsidRPr="00045764">
        <w:rPr>
          <w:szCs w:val="24"/>
        </w:rPr>
        <w:t>@siauliuraj.lt</w:t>
      </w:r>
      <w:proofErr w:type="spellEnd"/>
      <w:r w:rsidRPr="00045764">
        <w:rPr>
          <w:szCs w:val="24"/>
        </w:rPr>
        <w:t xml:space="preserve">. Tokiu atveju tiekėjas turėtų būti aktyvus ir įsitikinti, kad pateiktas slaptažodis laiku pasiekė adresatą (pavyzdžiui, susisiekęs su perkančiąja organizacija oficialiu jos telefonu ir (arba) </w:t>
      </w:r>
      <w:r w:rsidR="00824E5E" w:rsidRPr="00045764">
        <w:rPr>
          <w:szCs w:val="24"/>
        </w:rPr>
        <w:t>elektroniniu paštu</w:t>
      </w:r>
      <w:r w:rsidRPr="00045764">
        <w:rPr>
          <w:szCs w:val="24"/>
        </w:rPr>
        <w:t>).</w:t>
      </w:r>
    </w:p>
    <w:p w14:paraId="7AA7CAA9" w14:textId="793A4BE3" w:rsidR="00D35D38" w:rsidRPr="002117E5" w:rsidRDefault="00D35D38" w:rsidP="007B2F32">
      <w:pPr>
        <w:pStyle w:val="Porat"/>
        <w:numPr>
          <w:ilvl w:val="0"/>
          <w:numId w:val="2"/>
        </w:numPr>
        <w:ind w:firstLine="284"/>
        <w:jc w:val="both"/>
        <w:rPr>
          <w:szCs w:val="24"/>
        </w:rPr>
      </w:pPr>
      <w:r w:rsidRPr="007B2F32">
        <w:rPr>
          <w:szCs w:val="24"/>
          <w:shd w:val="clear" w:color="auto" w:fill="FFFFFF"/>
        </w:rPr>
        <w:t>Jeigu</w:t>
      </w:r>
      <w:r w:rsidRPr="002117E5">
        <w:rPr>
          <w:szCs w:val="24"/>
        </w:rPr>
        <w:t xml:space="preserve">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7B2F32">
      <w:pPr>
        <w:pStyle w:val="Porat"/>
        <w:numPr>
          <w:ilvl w:val="0"/>
          <w:numId w:val="2"/>
        </w:numPr>
        <w:ind w:firstLine="284"/>
        <w:jc w:val="both"/>
        <w:rPr>
          <w:szCs w:val="24"/>
        </w:rPr>
      </w:pPr>
      <w:r w:rsidRPr="007B2F32">
        <w:rPr>
          <w:szCs w:val="24"/>
          <w:shd w:val="clear" w:color="auto" w:fill="FFFFFF"/>
        </w:rPr>
        <w:t>Jeigu</w:t>
      </w:r>
      <w:r w:rsidRPr="002117E5">
        <w:rPr>
          <w:szCs w:val="24"/>
        </w:rPr>
        <w:t xml:space="preserve">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7B2F32">
      <w:pPr>
        <w:pStyle w:val="Porat"/>
        <w:numPr>
          <w:ilvl w:val="0"/>
          <w:numId w:val="2"/>
        </w:numPr>
        <w:ind w:firstLine="284"/>
        <w:jc w:val="both"/>
      </w:pPr>
      <w:r w:rsidRPr="007B2F32">
        <w:rPr>
          <w:szCs w:val="24"/>
          <w:shd w:val="clear" w:color="auto" w:fill="FFFFFF"/>
        </w:rPr>
        <w:lastRenderedPageBreak/>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D4352C">
      <w:pPr>
        <w:numPr>
          <w:ilvl w:val="1"/>
          <w:numId w:val="2"/>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D4352C">
      <w:pPr>
        <w:numPr>
          <w:ilvl w:val="1"/>
          <w:numId w:val="2"/>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D4352C">
      <w:pPr>
        <w:numPr>
          <w:ilvl w:val="1"/>
          <w:numId w:val="2"/>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7B2F32">
      <w:pPr>
        <w:pStyle w:val="Porat"/>
        <w:numPr>
          <w:ilvl w:val="0"/>
          <w:numId w:val="2"/>
        </w:numPr>
        <w:ind w:firstLine="284"/>
        <w:jc w:val="both"/>
      </w:pPr>
      <w:r w:rsidRPr="007B2F32">
        <w:rPr>
          <w:szCs w:val="24"/>
          <w:shd w:val="clear" w:color="auto" w:fill="FFFFFF"/>
        </w:rPr>
        <w:t>Banko</w:t>
      </w:r>
      <w:r w:rsidRPr="002117E5">
        <w:t xml:space="preserve">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1785DAFE" w:rsidR="00D35D38" w:rsidRPr="002117E5" w:rsidRDefault="00D35D38" w:rsidP="007B2F32">
      <w:pPr>
        <w:pStyle w:val="Porat"/>
        <w:numPr>
          <w:ilvl w:val="0"/>
          <w:numId w:val="2"/>
        </w:numPr>
        <w:ind w:firstLine="284"/>
        <w:jc w:val="both"/>
        <w:rPr>
          <w:shd w:val="clear" w:color="auto" w:fill="FFFFFF"/>
        </w:rPr>
      </w:pPr>
      <w:r w:rsidRPr="007B2F32">
        <w:rPr>
          <w:szCs w:val="24"/>
          <w:shd w:val="clear" w:color="auto" w:fill="FFFFFF"/>
        </w:rPr>
        <w:t>Pasiūlymo</w:t>
      </w:r>
      <w:r w:rsidRPr="00F45E20">
        <w:t xml:space="preserve">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EA5388">
        <w:rPr>
          <w:b/>
          <w:bCs/>
          <w:shd w:val="clear" w:color="auto" w:fill="FFFFFF"/>
        </w:rPr>
        <w:t>50</w:t>
      </w:r>
      <w:r w:rsidR="00862100">
        <w:rPr>
          <w:b/>
          <w:bCs/>
          <w:shd w:val="clear" w:color="auto" w:fill="FFFFFF"/>
        </w:rPr>
        <w:t>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EA5388">
        <w:rPr>
          <w:shd w:val="clear" w:color="auto" w:fill="FFFFFF"/>
        </w:rPr>
        <w:t>penki</w:t>
      </w:r>
      <w:r w:rsidR="0023682E">
        <w:rPr>
          <w:shd w:val="clear" w:color="auto" w:fill="FFFFFF"/>
        </w:rPr>
        <w:t xml:space="preserve"> šimtai </w:t>
      </w:r>
      <w:r w:rsidR="00A11A8A">
        <w:rPr>
          <w:shd w:val="clear" w:color="auto" w:fill="FFFFFF"/>
        </w:rPr>
        <w:t>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EF88D14" w:rsidR="00D35D38" w:rsidRPr="00E568EF" w:rsidRDefault="00D35D38" w:rsidP="007B2F32">
      <w:pPr>
        <w:pStyle w:val="Porat"/>
        <w:numPr>
          <w:ilvl w:val="0"/>
          <w:numId w:val="2"/>
        </w:numPr>
        <w:ind w:firstLine="284"/>
        <w:jc w:val="both"/>
      </w:pPr>
      <w:r w:rsidRPr="002117E5">
        <w:t xml:space="preserve">Jeigu </w:t>
      </w:r>
      <w:r w:rsidRPr="007B2F32">
        <w:rPr>
          <w:szCs w:val="24"/>
          <w:shd w:val="clear" w:color="auto" w:fill="FFFFFF"/>
        </w:rPr>
        <w:t>pasiūlymo</w:t>
      </w:r>
      <w:r w:rsidRPr="002117E5">
        <w:t xml:space="preserve">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F4144E">
        <w:t>6</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rsidP="007B2F32">
      <w:pPr>
        <w:pStyle w:val="Porat"/>
        <w:numPr>
          <w:ilvl w:val="0"/>
          <w:numId w:val="2"/>
        </w:numPr>
        <w:ind w:firstLine="284"/>
        <w:jc w:val="both"/>
      </w:pPr>
      <w:r w:rsidRPr="007B2F32">
        <w:rPr>
          <w:szCs w:val="24"/>
          <w:shd w:val="clear" w:color="auto" w:fill="FFFFFF"/>
        </w:rPr>
        <w:t>Pasiūlymo</w:t>
      </w:r>
      <w:r w:rsidRPr="002117E5">
        <w:t xml:space="preserve">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rsidP="009A1964">
      <w:pPr>
        <w:pStyle w:val="Sraopastraipa"/>
        <w:numPr>
          <w:ilvl w:val="1"/>
          <w:numId w:val="2"/>
        </w:numPr>
        <w:spacing w:after="0" w:line="240" w:lineRule="auto"/>
        <w:ind w:firstLine="284"/>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27077EBE" w:rsidR="00D35D38" w:rsidRPr="002117E5" w:rsidRDefault="00D35D38" w:rsidP="009A1964">
      <w:pPr>
        <w:pStyle w:val="Sraopastraipa"/>
        <w:numPr>
          <w:ilvl w:val="1"/>
          <w:numId w:val="2"/>
        </w:numPr>
        <w:spacing w:after="0" w:line="240" w:lineRule="auto"/>
        <w:ind w:firstLine="284"/>
        <w:jc w:val="both"/>
      </w:pPr>
      <w:bookmarkStart w:id="0" w:name="_Hlk78287993"/>
      <w:r w:rsidRPr="009279E4">
        <w:t xml:space="preserve">tiekėjas </w:t>
      </w:r>
      <w:r w:rsidR="00F4144E" w:rsidRPr="009279E4">
        <w:t xml:space="preserve">CVP IS priemonėmis nepateikia jokio atsakymo </w:t>
      </w:r>
      <w:r w:rsidR="008C4143" w:rsidRPr="009279E4">
        <w:t xml:space="preserve">į </w:t>
      </w:r>
      <w:r w:rsidR="0039511F" w:rsidRPr="009279E4">
        <w:t>P</w:t>
      </w:r>
      <w:r w:rsidR="008C4143" w:rsidRPr="009279E4">
        <w:t xml:space="preserve">erkančiosios organizacijos </w:t>
      </w:r>
      <w:r w:rsidR="00F4144E" w:rsidRPr="009279E4">
        <w:t xml:space="preserve">CVP IS priemonėmis pateiktus </w:t>
      </w:r>
      <w:r w:rsidR="008C4143" w:rsidRPr="009279E4">
        <w:t xml:space="preserve">užklausimus dėl tiekėjo pašalinimo pagrindų nebuvimą, kvalifikacijos duomenų atitiktį patvirtinančių dokumentų pateikimo, </w:t>
      </w:r>
      <w:r w:rsidR="00E02EE6" w:rsidRPr="009279E4">
        <w:rPr>
          <w:szCs w:val="24"/>
        </w:rPr>
        <w:t>a</w:t>
      </w:r>
      <w:r w:rsidR="0047060E" w:rsidRPr="009279E4">
        <w:rPr>
          <w:szCs w:val="24"/>
        </w:rPr>
        <w:t xml:space="preserve">plinkos apsaugos vadybos sistemos standartų reikalavimų </w:t>
      </w:r>
      <w:r w:rsidR="0047060E" w:rsidRPr="009279E4">
        <w:t>atitiktį patvirtinančių dokumentų pateikimo</w:t>
      </w:r>
      <w:r w:rsidR="0047060E" w:rsidRPr="009279E4">
        <w:rPr>
          <w:szCs w:val="24"/>
        </w:rPr>
        <w:t xml:space="preserve">, </w:t>
      </w:r>
      <w:r w:rsidR="008C4143" w:rsidRPr="009279E4">
        <w:t>paaiškinimo ar patikslinimo, trūkstamų ar netikslių dokumentų pateikimo ar patikslinimo, dėl pasiūlymo paaiškinimo ar neįprastai mažos kainos pagrindimo</w:t>
      </w:r>
      <w:bookmarkEnd w:id="0"/>
      <w:r w:rsidR="008C4143" w:rsidRPr="002117E5">
        <w:t>;</w:t>
      </w:r>
    </w:p>
    <w:p w14:paraId="172D2C6C" w14:textId="48152FA0" w:rsidR="00D35D38" w:rsidRPr="002117E5" w:rsidRDefault="00D35D38" w:rsidP="009A1964">
      <w:pPr>
        <w:pStyle w:val="Sraopastraipa"/>
        <w:numPr>
          <w:ilvl w:val="1"/>
          <w:numId w:val="2"/>
        </w:numPr>
        <w:spacing w:after="0" w:line="240" w:lineRule="auto"/>
        <w:ind w:firstLine="284"/>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9A1964">
        <w:t>arba neįvykdo kitų pirkimo sutartyje nustatytų jos įsigaliojimo sąlygų</w:t>
      </w:r>
      <w:r w:rsidRPr="002117E5">
        <w:t>;</w:t>
      </w:r>
    </w:p>
    <w:p w14:paraId="6276617D" w14:textId="0A486C97" w:rsidR="00800329" w:rsidRPr="00ED30F9" w:rsidRDefault="00D35D38" w:rsidP="009A1964">
      <w:pPr>
        <w:pStyle w:val="Sraopastraipa"/>
        <w:numPr>
          <w:ilvl w:val="1"/>
          <w:numId w:val="2"/>
        </w:numPr>
        <w:spacing w:after="0" w:line="240" w:lineRule="auto"/>
        <w:ind w:firstLine="284"/>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rsidP="007B2F32">
      <w:pPr>
        <w:pStyle w:val="Porat"/>
        <w:numPr>
          <w:ilvl w:val="0"/>
          <w:numId w:val="2"/>
        </w:numPr>
        <w:ind w:firstLine="284"/>
        <w:jc w:val="both"/>
        <w:rPr>
          <w:kern w:val="2"/>
        </w:rPr>
      </w:pPr>
      <w:r w:rsidRPr="007B2F32">
        <w:rPr>
          <w:szCs w:val="24"/>
          <w:shd w:val="clear" w:color="auto" w:fill="FFFFFF"/>
        </w:rPr>
        <w:t>Pasiūlymo</w:t>
      </w:r>
      <w:r w:rsidRPr="00800329">
        <w:rPr>
          <w:kern w:val="2"/>
        </w:rPr>
        <w:t xml:space="preserve">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7B2F32" w:rsidRDefault="002021C4" w:rsidP="009A1964">
      <w:pPr>
        <w:pStyle w:val="Porat"/>
        <w:widowControl w:val="0"/>
        <w:numPr>
          <w:ilvl w:val="0"/>
          <w:numId w:val="2"/>
        </w:numPr>
        <w:ind w:firstLine="284"/>
        <w:jc w:val="both"/>
        <w:rPr>
          <w:szCs w:val="24"/>
          <w:shd w:val="clear" w:color="auto" w:fill="FFFFFF"/>
        </w:rPr>
      </w:pPr>
      <w:r w:rsidRPr="007B2F32">
        <w:rPr>
          <w:szCs w:val="24"/>
          <w:shd w:val="clear" w:color="auto" w:fill="FFFFFF"/>
        </w:rPr>
        <w:t xml:space="preserve">Tiekėjui pasirinkus pasiūlymo galiojimą užtikrinti draudimo bendrovės laidavimo draudimo </w:t>
      </w:r>
      <w:r w:rsidRPr="007B2F32">
        <w:rPr>
          <w:szCs w:val="24"/>
          <w:shd w:val="clear" w:color="auto" w:fill="FFFFFF"/>
        </w:rPr>
        <w:lastRenderedPageBreak/>
        <w:t>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6A84AC8A"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Jeigu pasiūlymo galiojimui užtikrinti pateiktas užstatas, </w:t>
      </w:r>
      <w:r w:rsidR="00C02F5A" w:rsidRPr="007B2F32">
        <w:rPr>
          <w:szCs w:val="24"/>
          <w:shd w:val="clear" w:color="auto" w:fill="FFFFFF"/>
        </w:rPr>
        <w:t>P</w:t>
      </w:r>
      <w:r w:rsidRPr="007B2F32">
        <w:rPr>
          <w:szCs w:val="24"/>
          <w:shd w:val="clear" w:color="auto" w:fill="FFFFFF"/>
        </w:rPr>
        <w:t xml:space="preserve">erkančioji organizacija turi teisę pasinaudoti užtikrinimu (tiekėjui negrąžinti užstato), esant šių </w:t>
      </w:r>
      <w:r w:rsidR="000C6B70" w:rsidRPr="007B2F32">
        <w:rPr>
          <w:szCs w:val="24"/>
          <w:shd w:val="clear" w:color="auto" w:fill="FFFFFF"/>
        </w:rPr>
        <w:t>pirkimo</w:t>
      </w:r>
      <w:r w:rsidRPr="007B2F32">
        <w:rPr>
          <w:szCs w:val="24"/>
          <w:shd w:val="clear" w:color="auto" w:fill="FFFFFF"/>
        </w:rPr>
        <w:t xml:space="preserve"> sąlygų </w:t>
      </w:r>
      <w:r w:rsidRPr="00ED30F9">
        <w:rPr>
          <w:szCs w:val="24"/>
          <w:shd w:val="clear" w:color="auto" w:fill="FFFFFF"/>
        </w:rPr>
        <w:t>5</w:t>
      </w:r>
      <w:r w:rsidR="00F4144E">
        <w:rPr>
          <w:szCs w:val="24"/>
          <w:shd w:val="clear" w:color="auto" w:fill="FFFFFF"/>
        </w:rPr>
        <w:t>7</w:t>
      </w:r>
      <w:r w:rsidRPr="00ED30F9">
        <w:rPr>
          <w:szCs w:val="24"/>
          <w:shd w:val="clear" w:color="auto" w:fill="FFFFFF"/>
        </w:rPr>
        <w:t>.1–5</w:t>
      </w:r>
      <w:r w:rsidR="00F4144E">
        <w:rPr>
          <w:szCs w:val="24"/>
          <w:shd w:val="clear" w:color="auto" w:fill="FFFFFF"/>
        </w:rPr>
        <w:t>7</w:t>
      </w:r>
      <w:r w:rsidRPr="00ED30F9">
        <w:rPr>
          <w:szCs w:val="24"/>
          <w:shd w:val="clear" w:color="auto" w:fill="FFFFFF"/>
        </w:rPr>
        <w:t>.4</w:t>
      </w:r>
      <w:r w:rsidRPr="007B2F32">
        <w:rPr>
          <w:szCs w:val="24"/>
          <w:shd w:val="clear" w:color="auto" w:fill="FFFFFF"/>
        </w:rPr>
        <w:t xml:space="preserve"> punktuose nurodytoms aplinkybėms.</w:t>
      </w:r>
    </w:p>
    <w:p w14:paraId="128D9DCA" w14:textId="44045C12"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Prieš pateikdamas pasiūlymo galiojimo užtikrinimą tiekėjas gali prašyti </w:t>
      </w:r>
      <w:r w:rsidR="00964EBC" w:rsidRPr="007B2F32">
        <w:rPr>
          <w:szCs w:val="24"/>
          <w:shd w:val="clear" w:color="auto" w:fill="FFFFFF"/>
        </w:rPr>
        <w:t>P</w:t>
      </w:r>
      <w:r w:rsidRPr="007B2F32">
        <w:rPr>
          <w:szCs w:val="24"/>
          <w:shd w:val="clear" w:color="auto" w:fill="FFFFFF"/>
        </w:rPr>
        <w:t xml:space="preserve">erkančiosios organizacijos patvirtinti, kad ji sutinka priimti jo siūlomą pasiūlymo galiojimo užtikrinimą. Tokiu atveju </w:t>
      </w:r>
      <w:r w:rsidR="00C02F5A" w:rsidRPr="007B2F32">
        <w:rPr>
          <w:szCs w:val="24"/>
          <w:shd w:val="clear" w:color="auto" w:fill="FFFFFF"/>
        </w:rPr>
        <w:t>P</w:t>
      </w:r>
      <w:r w:rsidRPr="007B2F32">
        <w:rPr>
          <w:szCs w:val="24"/>
          <w:shd w:val="clear" w:color="auto" w:fill="FFFFFF"/>
        </w:rPr>
        <w:t xml:space="preserve">erkančioji organizacija privalo atsakyti tiekėjui ne vėliau kaip per 3 darbo dienas nuo prašymo gavimo dienos. Šis patvirtinimas neatima teisės iš </w:t>
      </w:r>
      <w:r w:rsidR="00C02F5A" w:rsidRPr="007B2F32">
        <w:rPr>
          <w:szCs w:val="24"/>
          <w:shd w:val="clear" w:color="auto" w:fill="FFFFFF"/>
        </w:rPr>
        <w:t>P</w:t>
      </w:r>
      <w:r w:rsidRPr="007B2F32">
        <w:rPr>
          <w:szCs w:val="24"/>
          <w:shd w:val="clear" w:color="auto" w:fill="FFFFFF"/>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7B2F32">
      <w:pPr>
        <w:pStyle w:val="Porat"/>
        <w:numPr>
          <w:ilvl w:val="0"/>
          <w:numId w:val="2"/>
        </w:numPr>
        <w:ind w:firstLine="284"/>
        <w:jc w:val="both"/>
        <w:rPr>
          <w:szCs w:val="24"/>
        </w:rPr>
      </w:pPr>
      <w:r w:rsidRPr="007B2F32">
        <w:rPr>
          <w:szCs w:val="24"/>
          <w:shd w:val="clear" w:color="auto" w:fill="FFFFFF"/>
        </w:rPr>
        <w:t>Perkančioji</w:t>
      </w:r>
      <w:r w:rsidRPr="002117E5">
        <w:rPr>
          <w:szCs w:val="24"/>
        </w:rPr>
        <w:t xml:space="preserve"> organizacija, tiekėjui pareikalavus, įsipareigoja nedelsdama ir ne vėliau kaip per 7 dienas grąžinti pasiūlymo galiojimą užtikrinantį dokumentą, kai:</w:t>
      </w:r>
    </w:p>
    <w:p w14:paraId="1E4568FB" w14:textId="77777777" w:rsidR="00D35D38" w:rsidRPr="002117E5" w:rsidRDefault="00D35D38" w:rsidP="00D4352C">
      <w:pPr>
        <w:pStyle w:val="Antrats"/>
        <w:widowControl/>
        <w:numPr>
          <w:ilvl w:val="1"/>
          <w:numId w:val="2"/>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D4352C">
      <w:pPr>
        <w:numPr>
          <w:ilvl w:val="1"/>
          <w:numId w:val="2"/>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D4352C">
      <w:pPr>
        <w:numPr>
          <w:ilvl w:val="1"/>
          <w:numId w:val="2"/>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7B2F32">
      <w:pPr>
        <w:pStyle w:val="Porat"/>
        <w:numPr>
          <w:ilvl w:val="0"/>
          <w:numId w:val="2"/>
        </w:numPr>
        <w:ind w:firstLine="284"/>
        <w:jc w:val="both"/>
        <w:rPr>
          <w:szCs w:val="24"/>
        </w:rPr>
      </w:pPr>
      <w:r w:rsidRPr="007B2F32">
        <w:rPr>
          <w:szCs w:val="24"/>
          <w:shd w:val="clear" w:color="auto" w:fill="FFFFFF"/>
        </w:rPr>
        <w:t>Perkančiajai</w:t>
      </w:r>
      <w:r w:rsidRPr="002117E5">
        <w:rPr>
          <w:szCs w:val="24"/>
        </w:rPr>
        <w:t xml:space="preserve">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7B2F32">
      <w:pPr>
        <w:pStyle w:val="Porat"/>
        <w:numPr>
          <w:ilvl w:val="0"/>
          <w:numId w:val="2"/>
        </w:numPr>
        <w:ind w:firstLine="284"/>
        <w:jc w:val="both"/>
      </w:pPr>
      <w:r w:rsidRPr="007B2F32">
        <w:rPr>
          <w:szCs w:val="24"/>
          <w:shd w:val="clear" w:color="auto" w:fill="FFFFFF"/>
        </w:rPr>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Nesibaigus pasiūlymų pateikimo terminui, </w:t>
      </w:r>
      <w:r w:rsidR="00416168" w:rsidRPr="007B2F32">
        <w:rPr>
          <w:szCs w:val="24"/>
          <w:shd w:val="clear" w:color="auto" w:fill="FFFFFF"/>
        </w:rPr>
        <w:t>P</w:t>
      </w:r>
      <w:r w:rsidRPr="007B2F32">
        <w:rPr>
          <w:szCs w:val="24"/>
          <w:shd w:val="clear" w:color="auto" w:fill="FFFFFF"/>
        </w:rPr>
        <w:t xml:space="preserve">erkančioji organizacija turi teisę savo iniciatyva paaiškinti, patikslinti </w:t>
      </w:r>
      <w:r w:rsidR="003F243B" w:rsidRPr="007B2F32">
        <w:rPr>
          <w:szCs w:val="24"/>
          <w:shd w:val="clear" w:color="auto" w:fill="FFFFFF"/>
        </w:rPr>
        <w:t>pirkimo</w:t>
      </w:r>
      <w:r w:rsidRPr="007B2F32">
        <w:rPr>
          <w:szCs w:val="24"/>
          <w:shd w:val="clear" w:color="auto" w:fill="FFFFFF"/>
        </w:rPr>
        <w:t xml:space="preserve"> sąlygas.</w:t>
      </w:r>
      <w:r w:rsidR="000E5C28" w:rsidRPr="007B2F32">
        <w:rPr>
          <w:szCs w:val="24"/>
          <w:shd w:val="clear" w:color="auto" w:fill="FFFFFF"/>
        </w:rPr>
        <w:t xml:space="preserve">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6ACC54A4"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Atsakydama į kiekvieną tiekėjo CVP IS susirašinėjimo priemonėmis pateiktą prašymą paaiškinti </w:t>
      </w:r>
      <w:r w:rsidR="003F243B" w:rsidRPr="007B2F32">
        <w:rPr>
          <w:szCs w:val="24"/>
          <w:shd w:val="clear" w:color="auto" w:fill="FFFFFF"/>
        </w:rPr>
        <w:t>pirkimo</w:t>
      </w:r>
      <w:r w:rsidRPr="007B2F32">
        <w:rPr>
          <w:szCs w:val="24"/>
          <w:shd w:val="clear" w:color="auto" w:fill="FFFFFF"/>
        </w:rPr>
        <w:t xml:space="preserve"> sąlygas, jeigu jis buvo pateiktas nepasibaigus šių </w:t>
      </w:r>
      <w:r w:rsidR="003F243B" w:rsidRPr="007B2F32">
        <w:rPr>
          <w:szCs w:val="24"/>
          <w:shd w:val="clear" w:color="auto" w:fill="FFFFFF"/>
        </w:rPr>
        <w:t>pirkimo</w:t>
      </w:r>
      <w:r w:rsidRPr="007B2F32">
        <w:rPr>
          <w:szCs w:val="24"/>
          <w:shd w:val="clear" w:color="auto" w:fill="FFFFFF"/>
        </w:rPr>
        <w:t xml:space="preserve"> sąlygų </w:t>
      </w:r>
      <w:r w:rsidR="00654C90" w:rsidRPr="002117E5">
        <w:rPr>
          <w:szCs w:val="24"/>
          <w:shd w:val="clear" w:color="auto" w:fill="FFFFFF"/>
        </w:rPr>
        <w:t>6</w:t>
      </w:r>
      <w:r w:rsidR="00F4144E">
        <w:rPr>
          <w:szCs w:val="24"/>
          <w:shd w:val="clear" w:color="auto" w:fill="FFFFFF"/>
        </w:rPr>
        <w:t>4</w:t>
      </w:r>
      <w:r w:rsidRPr="002117E5">
        <w:rPr>
          <w:szCs w:val="24"/>
          <w:shd w:val="clear" w:color="auto" w:fill="FFFFFF"/>
        </w:rPr>
        <w:t xml:space="preserve"> punkte </w:t>
      </w:r>
      <w:r w:rsidRPr="007B2F32">
        <w:rPr>
          <w:szCs w:val="24"/>
          <w:shd w:val="clear" w:color="auto" w:fill="FFFFFF"/>
        </w:rPr>
        <w:t xml:space="preserve">nurodytam terminui, arba aiškindama, tikslindama </w:t>
      </w:r>
      <w:r w:rsidR="00167416" w:rsidRPr="007B2F32">
        <w:rPr>
          <w:szCs w:val="24"/>
          <w:shd w:val="clear" w:color="auto" w:fill="FFFFFF"/>
        </w:rPr>
        <w:t>pirkimo</w:t>
      </w:r>
      <w:r w:rsidRPr="007B2F32">
        <w:rPr>
          <w:szCs w:val="24"/>
          <w:shd w:val="clear" w:color="auto" w:fill="FFFFFF"/>
        </w:rPr>
        <w:t xml:space="preserve"> sąlygas savo iniciatyva, </w:t>
      </w:r>
      <w:r w:rsidR="00416168" w:rsidRPr="007B2F32">
        <w:rPr>
          <w:szCs w:val="24"/>
          <w:shd w:val="clear" w:color="auto" w:fill="FFFFFF"/>
        </w:rPr>
        <w:t>P</w:t>
      </w:r>
      <w:r w:rsidRPr="007B2F32">
        <w:rPr>
          <w:szCs w:val="24"/>
          <w:shd w:val="clear" w:color="auto" w:fill="FFFFFF"/>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7B2F32">
        <w:rPr>
          <w:szCs w:val="24"/>
          <w:shd w:val="clear" w:color="auto" w:fill="FFFFFF"/>
        </w:rPr>
        <w:t>pirkimo</w:t>
      </w:r>
      <w:r w:rsidRPr="007B2F32">
        <w:rPr>
          <w:szCs w:val="24"/>
          <w:shd w:val="clear" w:color="auto" w:fill="FFFFFF"/>
        </w:rPr>
        <w:t xml:space="preserve"> sąlygas </w:t>
      </w:r>
      <w:r w:rsidR="00416168" w:rsidRPr="007B2F32">
        <w:rPr>
          <w:szCs w:val="24"/>
          <w:shd w:val="clear" w:color="auto" w:fill="FFFFFF"/>
        </w:rPr>
        <w:t>P</w:t>
      </w:r>
      <w:r w:rsidRPr="007B2F32">
        <w:rPr>
          <w:szCs w:val="24"/>
          <w:shd w:val="clear" w:color="auto" w:fill="FFFFFF"/>
        </w:rPr>
        <w:t xml:space="preserve">erkančioji organizacija atsako ne vėliau kaip </w:t>
      </w:r>
      <w:r w:rsidR="00811AFC" w:rsidRPr="007B2F32">
        <w:rPr>
          <w:szCs w:val="24"/>
          <w:shd w:val="clear" w:color="auto" w:fill="FFFFFF"/>
        </w:rPr>
        <w:t>likus 1 darbo dienai iki pasiūlymų pateikimo termino pabaigos.</w:t>
      </w:r>
      <w:r w:rsidRPr="007B2F32">
        <w:rPr>
          <w:szCs w:val="24"/>
          <w:shd w:val="clear" w:color="auto" w:fill="FFFFFF"/>
        </w:rPr>
        <w:t xml:space="preserve"> Perkančioji organizacija, atsakydama tiekėjui, kartu siunčia paaiškinimus ir visiems kitiems tiekėjams, kurie prisijungė prie pirkimo, bet nenurodo, kuris tiekėjas pateikė prašymą paaiškinti </w:t>
      </w:r>
      <w:r w:rsidR="00167416" w:rsidRPr="007B2F32">
        <w:rPr>
          <w:szCs w:val="24"/>
          <w:shd w:val="clear" w:color="auto" w:fill="FFFFFF"/>
        </w:rPr>
        <w:t>pirkimo</w:t>
      </w:r>
      <w:r w:rsidRPr="007B2F32">
        <w:rPr>
          <w:szCs w:val="24"/>
          <w:shd w:val="clear" w:color="auto" w:fill="FFFFFF"/>
        </w:rPr>
        <w:t xml:space="preserve"> sąlygas. Atsakymai į tiekėjų klausimus ar </w:t>
      </w:r>
      <w:r w:rsidR="00167416" w:rsidRPr="007B2F32">
        <w:rPr>
          <w:szCs w:val="24"/>
          <w:shd w:val="clear" w:color="auto" w:fill="FFFFFF"/>
        </w:rPr>
        <w:t>pirkimo</w:t>
      </w:r>
      <w:r w:rsidRPr="007B2F32">
        <w:rPr>
          <w:szCs w:val="24"/>
          <w:shd w:val="clear" w:color="auto" w:fill="FFFFFF"/>
        </w:rPr>
        <w:t xml:space="preserve"> sąlygų paaiškinimai, patikslinimai </w:t>
      </w:r>
      <w:r w:rsidR="004D7052" w:rsidRPr="007B2F32">
        <w:rPr>
          <w:szCs w:val="24"/>
          <w:shd w:val="clear" w:color="auto" w:fill="FFFFFF"/>
        </w:rPr>
        <w:t>P</w:t>
      </w:r>
      <w:r w:rsidRPr="007B2F32">
        <w:rPr>
          <w:szCs w:val="24"/>
          <w:shd w:val="clear" w:color="auto" w:fill="FFFFFF"/>
        </w:rPr>
        <w:t>erkančiosios organizacijos iniciatyva paskelbiami CVP IS bei teikiami tik CVP IS priemonėmis prie pirkimo prisijungusiems tiekėjams.</w:t>
      </w:r>
    </w:p>
    <w:p w14:paraId="1C0AC5F8" w14:textId="77777777"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lastRenderedPageBreak/>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Perkančioji organizacija nerengs susitikimų su tiekėjais dėl pirkimo dokumentų paaiškinimų.</w:t>
      </w:r>
    </w:p>
    <w:p w14:paraId="58A2A9CD" w14:textId="73DF88D2" w:rsidR="00D35D38" w:rsidRPr="007B2F32" w:rsidRDefault="00D35D38" w:rsidP="007B2F32">
      <w:pPr>
        <w:pStyle w:val="Porat"/>
        <w:numPr>
          <w:ilvl w:val="0"/>
          <w:numId w:val="2"/>
        </w:numPr>
        <w:ind w:firstLine="284"/>
        <w:jc w:val="both"/>
        <w:rPr>
          <w:szCs w:val="24"/>
          <w:shd w:val="clear" w:color="auto" w:fill="FFFFFF"/>
        </w:rPr>
      </w:pPr>
      <w:r w:rsidRPr="007B2F32">
        <w:rPr>
          <w:szCs w:val="24"/>
          <w:shd w:val="clear" w:color="auto" w:fill="FFFFFF"/>
        </w:rPr>
        <w:t xml:space="preserve">Bet kokia informacija, </w:t>
      </w:r>
      <w:r w:rsidR="00167416" w:rsidRPr="007B2F32">
        <w:rPr>
          <w:szCs w:val="24"/>
          <w:shd w:val="clear" w:color="auto" w:fill="FFFFFF"/>
        </w:rPr>
        <w:t>pirkimo</w:t>
      </w:r>
      <w:r w:rsidRPr="007B2F32">
        <w:rPr>
          <w:szCs w:val="24"/>
          <w:shd w:val="clear" w:color="auto" w:fill="FFFFFF"/>
        </w:rPr>
        <w:t xml:space="preserve"> sąlygų paaiškinimai, pranešimai ar kitas </w:t>
      </w:r>
      <w:r w:rsidR="00D154B0" w:rsidRPr="007B2F32">
        <w:rPr>
          <w:szCs w:val="24"/>
          <w:shd w:val="clear" w:color="auto" w:fill="FFFFFF"/>
        </w:rPr>
        <w:t>P</w:t>
      </w:r>
      <w:r w:rsidRPr="007B2F32">
        <w:rPr>
          <w:szCs w:val="24"/>
          <w:shd w:val="clear" w:color="auto" w:fill="FFFFFF"/>
        </w:rPr>
        <w:t>erkančiosios organizacijos ir tiekėjo susirašinėjimas yra vykdomas tik CVP IS susirašinėjimo priemonėmis (pranešimus gaus prie pirkimo prisijungę tiekėjai).</w:t>
      </w:r>
    </w:p>
    <w:p w14:paraId="7359035F" w14:textId="1A71D7E4" w:rsidR="00D35D38" w:rsidRPr="002117E5" w:rsidRDefault="00D35D38" w:rsidP="007B2F32">
      <w:pPr>
        <w:pStyle w:val="Porat"/>
        <w:numPr>
          <w:ilvl w:val="0"/>
          <w:numId w:val="2"/>
        </w:numPr>
        <w:ind w:firstLine="284"/>
        <w:jc w:val="both"/>
        <w:rPr>
          <w:szCs w:val="24"/>
        </w:rPr>
      </w:pPr>
      <w:r w:rsidRPr="007B2F32">
        <w:rPr>
          <w:szCs w:val="24"/>
          <w:shd w:val="clear" w:color="auto" w:fill="FFFFFF"/>
        </w:rPr>
        <w:t>Tuo atveju,</w:t>
      </w:r>
      <w:r w:rsidRPr="002117E5">
        <w:rPr>
          <w:szCs w:val="24"/>
        </w:rPr>
        <w:t xml:space="preserve">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7B2F32" w:rsidRDefault="00E138D0" w:rsidP="007B2F32">
      <w:pPr>
        <w:pStyle w:val="Porat"/>
        <w:numPr>
          <w:ilvl w:val="0"/>
          <w:numId w:val="2"/>
        </w:numPr>
        <w:ind w:firstLine="284"/>
        <w:jc w:val="both"/>
        <w:rPr>
          <w:szCs w:val="24"/>
        </w:rPr>
      </w:pPr>
      <w:bookmarkStart w:id="1" w:name="_Ref60481995"/>
      <w:bookmarkStart w:id="2" w:name="_Ref58464629"/>
      <w:bookmarkStart w:id="3" w:name="_Ref60481998"/>
      <w:bookmarkStart w:id="4"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7B2F32">
        <w:rPr>
          <w:szCs w:val="24"/>
        </w:rPr>
        <w:t>ai, CVP IS paskelbtame skelbime apie pirkimą nurodytu laiku.</w:t>
      </w:r>
      <w:bookmarkEnd w:id="1"/>
      <w:bookmarkEnd w:id="2"/>
    </w:p>
    <w:p w14:paraId="4211E0AE" w14:textId="20FC7A27" w:rsidR="00D35D38" w:rsidRPr="002117E5" w:rsidRDefault="00D35D38" w:rsidP="007B2F32">
      <w:pPr>
        <w:pStyle w:val="Porat"/>
        <w:numPr>
          <w:ilvl w:val="0"/>
          <w:numId w:val="2"/>
        </w:numPr>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3"/>
      <w:bookmarkEnd w:id="4"/>
    </w:p>
    <w:p w14:paraId="42E5434F" w14:textId="744B98AE" w:rsidR="00D35D38" w:rsidRPr="002117E5" w:rsidRDefault="00D35D38" w:rsidP="007B2F32">
      <w:pPr>
        <w:pStyle w:val="Porat"/>
        <w:numPr>
          <w:ilvl w:val="0"/>
          <w:numId w:val="2"/>
        </w:numPr>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7B2F32">
      <w:pPr>
        <w:pStyle w:val="Porat"/>
        <w:numPr>
          <w:ilvl w:val="0"/>
          <w:numId w:val="2"/>
        </w:numPr>
        <w:ind w:firstLine="284"/>
        <w:jc w:val="both"/>
      </w:pPr>
      <w:r w:rsidRPr="007B2F32">
        <w:rPr>
          <w:szCs w:val="24"/>
        </w:rPr>
        <w:t>Tolesnes pasiūlymų</w:t>
      </w:r>
      <w:r w:rsidRPr="002117E5">
        <w:t xml:space="preserve">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7B2F32">
      <w:pPr>
        <w:pStyle w:val="Porat"/>
        <w:numPr>
          <w:ilvl w:val="0"/>
          <w:numId w:val="2"/>
        </w:numPr>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7B2F32">
      <w:pPr>
        <w:pStyle w:val="Porat"/>
        <w:numPr>
          <w:ilvl w:val="0"/>
          <w:numId w:val="2"/>
        </w:numPr>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5"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5"/>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7B2F32">
        <w:rPr>
          <w:szCs w:val="24"/>
        </w:rPr>
        <w:t xml:space="preserve"> gali nevertinti viso tiekėjo pasiūlymo, jeigu patikrinęs jo dalį nustato, kad, vadovaujantis VPĮ reikalavimais, pasiūlymas turi būti atmestas.</w:t>
      </w:r>
    </w:p>
    <w:p w14:paraId="03BA86A5" w14:textId="45726B1E" w:rsidR="0045770E" w:rsidRPr="007B2F32" w:rsidRDefault="0045770E" w:rsidP="007B2F32">
      <w:pPr>
        <w:pStyle w:val="Porat"/>
        <w:numPr>
          <w:ilvl w:val="0"/>
          <w:numId w:val="2"/>
        </w:numPr>
        <w:ind w:firstLine="284"/>
        <w:jc w:val="both"/>
        <w:rPr>
          <w:szCs w:val="24"/>
        </w:rPr>
      </w:pPr>
      <w:r w:rsidRPr="007B2F32">
        <w:rPr>
          <w:szCs w:val="24"/>
        </w:rPr>
        <w:t xml:space="preserve">Perkančiosios organizacijos neatmesti pasiūlymai vertinami </w:t>
      </w:r>
      <w:r w:rsidR="00571722" w:rsidRPr="007B2F32">
        <w:rPr>
          <w:szCs w:val="24"/>
        </w:rPr>
        <w:t>pagal ekonominio naudingumo kriterijų – kainą. Bus vertinama bendra pasiūlymo kaina su PVM.</w:t>
      </w:r>
    </w:p>
    <w:p w14:paraId="6955DAA3" w14:textId="3E2DC234" w:rsidR="0008747A" w:rsidRPr="002117E5" w:rsidRDefault="0008747A" w:rsidP="007B2F32">
      <w:pPr>
        <w:pStyle w:val="Porat"/>
        <w:numPr>
          <w:ilvl w:val="0"/>
          <w:numId w:val="2"/>
        </w:numPr>
        <w:ind w:firstLine="284"/>
        <w:jc w:val="both"/>
        <w:rPr>
          <w:szCs w:val="24"/>
        </w:rPr>
      </w:pPr>
      <w:r w:rsidRPr="002117E5">
        <w:rPr>
          <w:szCs w:val="24"/>
        </w:rPr>
        <w:t xml:space="preserve">Pasiūlymuose nurodytos kainos bus vertinamos eurais. Jeigu pasiūlymuose kainos nurodytos užsienio valiuta, jos bus perskaičiuojamos eurais pagal Europos Centrinio Banko skelbiamą </w:t>
      </w:r>
      <w:r w:rsidRPr="002117E5">
        <w:rPr>
          <w:szCs w:val="24"/>
        </w:rPr>
        <w:lastRenderedPageBreak/>
        <w:t>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9A1964">
      <w:pPr>
        <w:pStyle w:val="Porat"/>
        <w:widowControl w:val="0"/>
        <w:numPr>
          <w:ilvl w:val="0"/>
          <w:numId w:val="2"/>
        </w:numPr>
        <w:ind w:firstLine="284"/>
        <w:jc w:val="both"/>
        <w:rPr>
          <w:szCs w:val="24"/>
        </w:rPr>
      </w:pPr>
      <w:r w:rsidRPr="007B2F32">
        <w:rPr>
          <w:szCs w:val="24"/>
        </w:rPr>
        <w:t xml:space="preserve">Jeigu pateiktame pasiūlyme Komisija randa pasiūlyme nurodytos kainos apskaičiavimo klaidų, ji privalo </w:t>
      </w:r>
      <w:r w:rsidRPr="002117E5">
        <w:rPr>
          <w:szCs w:val="24"/>
        </w:rPr>
        <w:t xml:space="preserve">CVP IS susirašinėjimo priemonėmis </w:t>
      </w:r>
      <w:r w:rsidRPr="007B2F32">
        <w:rPr>
          <w:szCs w:val="24"/>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7B2F32">
      <w:pPr>
        <w:pStyle w:val="Porat"/>
        <w:numPr>
          <w:ilvl w:val="0"/>
          <w:numId w:val="2"/>
        </w:numPr>
        <w:ind w:firstLine="284"/>
        <w:jc w:val="both"/>
        <w:rPr>
          <w:szCs w:val="24"/>
        </w:rPr>
      </w:pPr>
      <w:r w:rsidRPr="007B2F32">
        <w:rPr>
          <w:szCs w:val="24"/>
        </w:rPr>
        <w:t xml:space="preserve">Jei dalyvio pasiūlyme nurodyta Darbų ar jų sudedamųjų dalių kaina atrodo neįprastai maža, </w:t>
      </w:r>
      <w:r w:rsidR="003C32A6" w:rsidRPr="007B2F32">
        <w:rPr>
          <w:szCs w:val="24"/>
        </w:rPr>
        <w:t>P</w:t>
      </w:r>
      <w:r w:rsidRPr="007B2F32">
        <w:rPr>
          <w:szCs w:val="24"/>
        </w:rPr>
        <w:t xml:space="preserve">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3C32A6" w:rsidRPr="007B2F32">
        <w:rPr>
          <w:szCs w:val="24"/>
        </w:rPr>
        <w:t>P</w:t>
      </w:r>
      <w:r w:rsidRPr="007B2F32">
        <w:rPr>
          <w:szCs w:val="24"/>
        </w:rPr>
        <w:t>erkančiosios organizacijos rengiamuose dokumentuose prieš pradedant pirkimo procedūrą, pasiūlytų kainų arba sąnaudų aritmetinį vidurkį.</w:t>
      </w:r>
    </w:p>
    <w:p w14:paraId="5496979A" w14:textId="6B9C6AD5" w:rsidR="00795A88" w:rsidRDefault="00897846" w:rsidP="007B2F32">
      <w:pPr>
        <w:pStyle w:val="Porat"/>
        <w:numPr>
          <w:ilvl w:val="0"/>
          <w:numId w:val="2"/>
        </w:numPr>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F4144E">
        <w:rPr>
          <w:szCs w:val="24"/>
        </w:rPr>
        <w:t>5</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77746465" w:rsidR="00897846" w:rsidRPr="00BB28D4" w:rsidRDefault="00897846" w:rsidP="007B2F32">
      <w:pPr>
        <w:pStyle w:val="Porat"/>
        <w:numPr>
          <w:ilvl w:val="0"/>
          <w:numId w:val="2"/>
        </w:numPr>
        <w:ind w:firstLine="284"/>
        <w:jc w:val="both"/>
        <w:rPr>
          <w:szCs w:val="24"/>
        </w:rPr>
      </w:pPr>
      <w:r w:rsidRPr="00BB28D4">
        <w:rPr>
          <w:szCs w:val="24"/>
        </w:rPr>
        <w:t xml:space="preserve">Perkančioji organizacija, nustačiusi ekonomiškai naudingiausią pasiūlymą, prieš priimdama sprendimą dėl laimėjusio pasiūlymo pagal šių </w:t>
      </w:r>
      <w:r w:rsidR="00106046" w:rsidRPr="00BB28D4">
        <w:rPr>
          <w:szCs w:val="24"/>
        </w:rPr>
        <w:t>pirkimo</w:t>
      </w:r>
      <w:r w:rsidRPr="00BB28D4">
        <w:rPr>
          <w:szCs w:val="24"/>
        </w:rPr>
        <w:t xml:space="preserve"> sąlygų X skyriaus nuostatas, kreipiasi į dalyvį, kurio pasiūlymas gali būti pripažintas laimėjusiu, ir papr</w:t>
      </w:r>
      <w:r w:rsidR="00BB30BC" w:rsidRPr="00BB28D4">
        <w:rPr>
          <w:szCs w:val="24"/>
        </w:rPr>
        <w:t>a</w:t>
      </w:r>
      <w:r w:rsidRPr="00BB28D4">
        <w:rPr>
          <w:szCs w:val="24"/>
        </w:rPr>
        <w:t>šo pateikti tiekėjo pašalinimo pagrindų nebuvim</w:t>
      </w:r>
      <w:r w:rsidR="00214948" w:rsidRPr="00BB28D4">
        <w:rPr>
          <w:szCs w:val="24"/>
        </w:rPr>
        <w:t>ą</w:t>
      </w:r>
      <w:r w:rsidR="001F076D" w:rsidRPr="00BB28D4">
        <w:rPr>
          <w:szCs w:val="24"/>
        </w:rPr>
        <w:t>,</w:t>
      </w:r>
      <w:r w:rsidR="00B75675" w:rsidRPr="00BB28D4">
        <w:rPr>
          <w:szCs w:val="24"/>
        </w:rPr>
        <w:t xml:space="preserve"> kvalifikacijos </w:t>
      </w:r>
      <w:r w:rsidR="007C3357" w:rsidRPr="00BB28D4">
        <w:rPr>
          <w:szCs w:val="24"/>
        </w:rPr>
        <w:t xml:space="preserve">ir aplinkos apsaugos vadybos sistemos standartų </w:t>
      </w:r>
      <w:r w:rsidR="00B75675" w:rsidRPr="00BB28D4">
        <w:rPr>
          <w:szCs w:val="24"/>
        </w:rPr>
        <w:t xml:space="preserve">reikalavimų atitiktį </w:t>
      </w:r>
      <w:r w:rsidRPr="00BB28D4">
        <w:rPr>
          <w:szCs w:val="24"/>
        </w:rPr>
        <w:t>patvirtinančius dokumentus, nurodydama šių dokumentų pateikimo terminą.</w:t>
      </w:r>
      <w:r w:rsidR="001344DA" w:rsidRPr="00BB28D4">
        <w:rPr>
          <w:szCs w:val="24"/>
        </w:rPr>
        <w:t xml:space="preserve"> </w:t>
      </w:r>
      <w:bookmarkStart w:id="6" w:name="_Hlk192763057"/>
      <w:r w:rsidR="00BB01A0" w:rsidRPr="00BB28D4">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6"/>
    </w:p>
    <w:p w14:paraId="256688D2" w14:textId="77777777" w:rsidR="007B79E8" w:rsidRPr="002117E5" w:rsidRDefault="007B79E8" w:rsidP="007B2F32">
      <w:pPr>
        <w:pStyle w:val="Porat"/>
        <w:numPr>
          <w:ilvl w:val="0"/>
          <w:numId w:val="2"/>
        </w:numPr>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D4352C">
      <w:pPr>
        <w:pStyle w:val="Sraopastraipa"/>
        <w:numPr>
          <w:ilvl w:val="1"/>
          <w:numId w:val="2"/>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0E4C0B90" w:rsidR="007B79E8" w:rsidRDefault="007B79E8" w:rsidP="00D4352C">
      <w:pPr>
        <w:pStyle w:val="Sraopastraipa"/>
        <w:numPr>
          <w:ilvl w:val="1"/>
          <w:numId w:val="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56747C">
        <w:rPr>
          <w:color w:val="000000" w:themeColor="text1"/>
          <w:szCs w:val="24"/>
        </w:rPr>
        <w:t>;</w:t>
      </w:r>
    </w:p>
    <w:p w14:paraId="1F7E0ABF" w14:textId="626DCFD0" w:rsidR="0056747C" w:rsidRPr="0056747C" w:rsidRDefault="0056747C" w:rsidP="0056747C">
      <w:pPr>
        <w:pStyle w:val="Sraopastraipa"/>
        <w:numPr>
          <w:ilvl w:val="1"/>
          <w:numId w:val="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nuo 2024-01-01 įsigaliojus VPĮ 25 straipsnio 1 dalies pakeitimui, atliekant supaprastintus pirkimus, kai tiekėjas pateikia Deklaraciją,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0DAAB676" w:rsidR="007B0216" w:rsidRPr="002117E5" w:rsidRDefault="00897846" w:rsidP="007B2F32">
      <w:pPr>
        <w:pStyle w:val="Porat"/>
        <w:numPr>
          <w:ilvl w:val="0"/>
          <w:numId w:val="2"/>
        </w:numPr>
        <w:ind w:firstLine="284"/>
        <w:jc w:val="both"/>
        <w:rPr>
          <w:szCs w:val="24"/>
        </w:rPr>
      </w:pPr>
      <w:r w:rsidRPr="007B2F32">
        <w:rPr>
          <w:szCs w:val="24"/>
        </w:rPr>
        <w:t>Komisija</w:t>
      </w:r>
      <w:r w:rsidRPr="00AE4AE8">
        <w:rPr>
          <w:color w:val="000000" w:themeColor="text1"/>
          <w:szCs w:val="24"/>
        </w:rPr>
        <w:t xml:space="preserve">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F4144E">
        <w:rPr>
          <w:szCs w:val="24"/>
        </w:rPr>
        <w:t>82</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7B2F32">
      <w:pPr>
        <w:pStyle w:val="Porat"/>
        <w:numPr>
          <w:ilvl w:val="0"/>
          <w:numId w:val="2"/>
        </w:numPr>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7B2F32">
      <w:pPr>
        <w:pStyle w:val="Porat"/>
        <w:numPr>
          <w:ilvl w:val="0"/>
          <w:numId w:val="2"/>
        </w:numPr>
        <w:ind w:firstLine="284"/>
        <w:jc w:val="both"/>
        <w:rPr>
          <w:szCs w:val="24"/>
        </w:rPr>
      </w:pPr>
      <w:r w:rsidRPr="002117E5">
        <w:rPr>
          <w:szCs w:val="24"/>
        </w:rPr>
        <w:lastRenderedPageBreak/>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9A1964">
      <w:pPr>
        <w:widowControl w:val="0"/>
        <w:numPr>
          <w:ilvl w:val="1"/>
          <w:numId w:val="2"/>
        </w:numPr>
        <w:tabs>
          <w:tab w:val="left" w:pos="1210"/>
        </w:tabs>
        <w:spacing w:after="0" w:line="240" w:lineRule="auto"/>
        <w:ind w:firstLine="284"/>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9A1964">
      <w:pPr>
        <w:widowControl w:val="0"/>
        <w:numPr>
          <w:ilvl w:val="1"/>
          <w:numId w:val="2"/>
        </w:numPr>
        <w:tabs>
          <w:tab w:val="left" w:pos="1210"/>
        </w:tabs>
        <w:spacing w:after="0" w:line="240" w:lineRule="auto"/>
        <w:ind w:firstLine="284"/>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9A1964">
      <w:pPr>
        <w:widowControl w:val="0"/>
        <w:numPr>
          <w:ilvl w:val="1"/>
          <w:numId w:val="2"/>
        </w:numPr>
        <w:tabs>
          <w:tab w:val="left" w:pos="1210"/>
        </w:tabs>
        <w:spacing w:after="0" w:line="240" w:lineRule="auto"/>
        <w:ind w:firstLine="284"/>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9A1964">
      <w:pPr>
        <w:widowControl w:val="0"/>
        <w:numPr>
          <w:ilvl w:val="1"/>
          <w:numId w:val="2"/>
        </w:numPr>
        <w:tabs>
          <w:tab w:val="left" w:pos="1210"/>
        </w:tabs>
        <w:spacing w:after="0" w:line="240" w:lineRule="auto"/>
        <w:ind w:firstLine="284"/>
        <w:jc w:val="both"/>
        <w:rPr>
          <w:szCs w:val="24"/>
        </w:rPr>
      </w:pPr>
      <w:r w:rsidRPr="002117E5">
        <w:rPr>
          <w:szCs w:val="24"/>
        </w:rPr>
        <w:t>bus deramasi tik dėl pasiūlytos kainos sumažinimo;</w:t>
      </w:r>
    </w:p>
    <w:p w14:paraId="7E9DA14C" w14:textId="4C13A10D" w:rsidR="007B5594" w:rsidRPr="002117E5" w:rsidRDefault="007B5594" w:rsidP="009A1964">
      <w:pPr>
        <w:widowControl w:val="0"/>
        <w:numPr>
          <w:ilvl w:val="1"/>
          <w:numId w:val="2"/>
        </w:numPr>
        <w:tabs>
          <w:tab w:val="left" w:pos="1210"/>
        </w:tabs>
        <w:spacing w:after="0" w:line="240" w:lineRule="auto"/>
        <w:ind w:firstLine="284"/>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7B2F32">
      <w:pPr>
        <w:pStyle w:val="Porat"/>
        <w:numPr>
          <w:ilvl w:val="0"/>
          <w:numId w:val="2"/>
        </w:numPr>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7B2F32">
      <w:pPr>
        <w:pStyle w:val="Porat"/>
        <w:numPr>
          <w:ilvl w:val="0"/>
          <w:numId w:val="2"/>
        </w:numPr>
        <w:ind w:firstLine="284"/>
        <w:jc w:val="both"/>
        <w:rPr>
          <w:szCs w:val="24"/>
        </w:rPr>
      </w:pPr>
      <w:r w:rsidRPr="007B2F32">
        <w:rPr>
          <w:szCs w:val="24"/>
        </w:rPr>
        <w:t xml:space="preserve">Tiekėjo pateiktų </w:t>
      </w:r>
      <w:r w:rsidR="00214948" w:rsidRPr="007B2F32">
        <w:rPr>
          <w:szCs w:val="24"/>
        </w:rPr>
        <w:t xml:space="preserve">dokumentų ar </w:t>
      </w:r>
      <w:r w:rsidRPr="007B2F32">
        <w:rPr>
          <w:szCs w:val="24"/>
        </w:rPr>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7B2F32">
      <w:pPr>
        <w:pStyle w:val="Porat"/>
        <w:numPr>
          <w:ilvl w:val="0"/>
          <w:numId w:val="2"/>
        </w:numPr>
        <w:ind w:firstLine="284"/>
        <w:jc w:val="both"/>
        <w:rPr>
          <w:szCs w:val="24"/>
        </w:rPr>
      </w:pPr>
      <w:r w:rsidRPr="002117E5">
        <w:rPr>
          <w:szCs w:val="24"/>
        </w:rPr>
        <w:t>Komisija atmeta pasiūlymą, jeigu:</w:t>
      </w:r>
    </w:p>
    <w:p w14:paraId="02E8610F" w14:textId="77777777" w:rsidR="00897846" w:rsidRPr="002117E5" w:rsidRDefault="00897846" w:rsidP="009A1964">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9A1964">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9A1964">
        <w:rPr>
          <w:rFonts w:eastAsia="Calibri"/>
          <w:szCs w:val="24"/>
        </w:rPr>
        <w:t>ar aplinkos apsaugos vadybos sistemos standartų reikalavimų atitiktį</w:t>
      </w:r>
      <w:r w:rsidR="00897846" w:rsidRPr="002117E5">
        <w:rPr>
          <w:rFonts w:eastAsia="Calibri"/>
          <w:szCs w:val="24"/>
        </w:rPr>
        <w:t>;</w:t>
      </w:r>
    </w:p>
    <w:p w14:paraId="7D9FE467" w14:textId="55E746A8" w:rsidR="00897846" w:rsidRPr="002117E5" w:rsidRDefault="00897846" w:rsidP="009A1964">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9A1964">
        <w:rPr>
          <w:rFonts w:eastAsia="Calibri"/>
          <w:szCs w:val="24"/>
        </w:rPr>
        <w:t>aplinkos apsaugos vadybos sistemos standartų 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9A1964" w:rsidRDefault="00897846" w:rsidP="009A1964">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9A1964">
        <w:rPr>
          <w:rFonts w:eastAsia="Calibri"/>
          <w:szCs w:val="24"/>
        </w:rPr>
        <w:t xml:space="preserve">jeigu apie nustatytų reikalavimų atitikimą tiekėjas pateikė melagingą informaciją, kurią </w:t>
      </w:r>
      <w:r w:rsidR="00321751" w:rsidRPr="009A1964">
        <w:rPr>
          <w:rFonts w:eastAsia="Calibri"/>
          <w:szCs w:val="24"/>
        </w:rPr>
        <w:t>P</w:t>
      </w:r>
      <w:r w:rsidRPr="009A1964">
        <w:rPr>
          <w:rFonts w:eastAsia="Calibri"/>
          <w:szCs w:val="24"/>
        </w:rPr>
        <w:t>erkančioji organizacija gali įrodyti bet kokiomis teisėtomis priemonėmis;</w:t>
      </w:r>
    </w:p>
    <w:p w14:paraId="74B7749D" w14:textId="55EB4B22" w:rsidR="00897846" w:rsidRPr="002117E5" w:rsidRDefault="00897846" w:rsidP="009A1964">
      <w:pPr>
        <w:pStyle w:val="Antrats"/>
        <w:widowControl/>
        <w:numPr>
          <w:ilvl w:val="1"/>
          <w:numId w:val="2"/>
        </w:numPr>
        <w:tabs>
          <w:tab w:val="clear" w:pos="4153"/>
          <w:tab w:val="clear" w:pos="8306"/>
          <w:tab w:val="left" w:pos="566"/>
          <w:tab w:val="left" w:pos="709"/>
          <w:tab w:val="left" w:pos="1430"/>
        </w:tabs>
        <w:spacing w:after="0"/>
        <w:ind w:firstLine="284"/>
        <w:rPr>
          <w:szCs w:val="24"/>
        </w:rPr>
      </w:pPr>
      <w:bookmarkStart w:id="7" w:name="_Hlk45713524"/>
      <w:r w:rsidRPr="009A1964">
        <w:rPr>
          <w:rFonts w:eastAsia="Calibri"/>
          <w:szCs w:val="24"/>
        </w:rPr>
        <w:t>pasiūlymas</w:t>
      </w:r>
      <w:r w:rsidRPr="002117E5">
        <w:rPr>
          <w:szCs w:val="24"/>
        </w:rPr>
        <w:t xml:space="preserve">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F4144E">
        <w:rPr>
          <w:szCs w:val="24"/>
        </w:rPr>
        <w:t>6</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E677F">
        <w:rPr>
          <w:szCs w:val="24"/>
        </w:rPr>
        <w:t xml:space="preserve">sąlygų </w:t>
      </w:r>
      <w:r w:rsidR="006F5E41" w:rsidRPr="00EE677F">
        <w:rPr>
          <w:szCs w:val="24"/>
        </w:rPr>
        <w:t>3</w:t>
      </w:r>
      <w:r w:rsidR="00EE677F" w:rsidRPr="00EE677F">
        <w:rPr>
          <w:szCs w:val="24"/>
        </w:rPr>
        <w:t>5</w:t>
      </w:r>
      <w:r w:rsidR="006F5E41" w:rsidRPr="00EE677F">
        <w:rPr>
          <w:szCs w:val="24"/>
        </w:rPr>
        <w:t>.1</w:t>
      </w:r>
      <w:r w:rsidR="00EE677F" w:rsidRPr="00EE677F">
        <w:rPr>
          <w:szCs w:val="24"/>
        </w:rPr>
        <w:t xml:space="preserve"> ir 35.2</w:t>
      </w:r>
      <w:r w:rsidR="00E05014" w:rsidRPr="00EE677F">
        <w:rPr>
          <w:szCs w:val="24"/>
        </w:rPr>
        <w:t xml:space="preserve"> punkt</w:t>
      </w:r>
      <w:r w:rsidR="00EE677F" w:rsidRPr="00EE677F">
        <w:rPr>
          <w:szCs w:val="24"/>
        </w:rPr>
        <w:t>uos</w:t>
      </w:r>
      <w:r w:rsidR="00E661C1" w:rsidRPr="00EE677F">
        <w:rPr>
          <w:szCs w:val="24"/>
        </w:rPr>
        <w:t>e</w:t>
      </w:r>
      <w:r w:rsidR="00E5503B" w:rsidRPr="00EE677F">
        <w:rPr>
          <w:szCs w:val="24"/>
        </w:rPr>
        <w:t xml:space="preserve">, </w:t>
      </w:r>
      <w:r w:rsidRPr="00EE677F">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9A1964" w:rsidRDefault="00897846" w:rsidP="009A1964">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9A1964">
        <w:rPr>
          <w:rFonts w:eastAsia="Calibri"/>
          <w:szCs w:val="24"/>
        </w:rPr>
        <w:t xml:space="preserve">tiekėjas per </w:t>
      </w:r>
      <w:r w:rsidR="00F35DD9" w:rsidRPr="009A1964">
        <w:rPr>
          <w:rFonts w:eastAsia="Calibri"/>
          <w:szCs w:val="24"/>
        </w:rPr>
        <w:t>P</w:t>
      </w:r>
      <w:r w:rsidRPr="009A1964">
        <w:rPr>
          <w:rFonts w:eastAsia="Calibri"/>
          <w:szCs w:val="24"/>
        </w:rPr>
        <w:t>erkančiosios organizacijos nurodytą terminą neištaisė aritmetinių klaidų ir (ar) nepaaiškino pasiūlymo;</w:t>
      </w:r>
    </w:p>
    <w:p w14:paraId="04860FBD" w14:textId="40402A3F" w:rsidR="00897846" w:rsidRPr="009A1964" w:rsidRDefault="00897846" w:rsidP="009A1964">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9A1964">
        <w:rPr>
          <w:rFonts w:eastAsia="Calibri"/>
          <w:szCs w:val="24"/>
        </w:rPr>
        <w:t>tiekėj</w:t>
      </w:r>
      <w:r w:rsidR="0017413D" w:rsidRPr="009A1964">
        <w:rPr>
          <w:rFonts w:eastAsia="Calibri"/>
          <w:szCs w:val="24"/>
        </w:rPr>
        <w:t>ų</w:t>
      </w:r>
      <w:r w:rsidR="0047646A" w:rsidRPr="009A1964">
        <w:rPr>
          <w:rFonts w:eastAsia="Calibri"/>
          <w:szCs w:val="24"/>
        </w:rPr>
        <w:t xml:space="preserve"> </w:t>
      </w:r>
      <w:r w:rsidRPr="009A1964">
        <w:rPr>
          <w:rFonts w:eastAsia="Calibri"/>
          <w:szCs w:val="24"/>
        </w:rPr>
        <w:t>buvo pasiūlytos per didelės, perkančiajai organizacijai nepriimtinos kainos</w:t>
      </w:r>
      <w:r w:rsidR="0047646A" w:rsidRPr="009A1964">
        <w:rPr>
          <w:rFonts w:eastAsia="Calibri"/>
          <w:szCs w:val="24"/>
        </w:rPr>
        <w:t xml:space="preserve">, </w:t>
      </w:r>
      <w:proofErr w:type="spellStart"/>
      <w:r w:rsidR="0047646A" w:rsidRPr="009A1964">
        <w:rPr>
          <w:rFonts w:eastAsia="Calibri"/>
          <w:szCs w:val="24"/>
        </w:rPr>
        <w:t>t.y</w:t>
      </w:r>
      <w:proofErr w:type="spellEnd"/>
      <w:r w:rsidR="0047646A" w:rsidRPr="009A1964">
        <w:rPr>
          <w:rFonts w:eastAsia="Calibri"/>
          <w:szCs w:val="24"/>
        </w:rPr>
        <w:t xml:space="preserve">. pasiūlyta kaina viršija </w:t>
      </w:r>
      <w:r w:rsidR="0017413D" w:rsidRPr="009A1964">
        <w:rPr>
          <w:rFonts w:eastAsia="Calibri"/>
          <w:szCs w:val="24"/>
        </w:rPr>
        <w:t>šiam</w:t>
      </w:r>
      <w:r w:rsidR="0047646A" w:rsidRPr="009A1964">
        <w:rPr>
          <w:rFonts w:eastAsia="Calibri"/>
          <w:szCs w:val="24"/>
        </w:rPr>
        <w:t xml:space="preserve"> pirkimui skirtas lėšas</w:t>
      </w:r>
      <w:r w:rsidRPr="009A1964">
        <w:rPr>
          <w:rFonts w:eastAsia="Calibri"/>
          <w:szCs w:val="24"/>
        </w:rPr>
        <w:t>;</w:t>
      </w:r>
    </w:p>
    <w:p w14:paraId="26167444" w14:textId="77777777" w:rsidR="00897846" w:rsidRPr="002117E5" w:rsidRDefault="00897846" w:rsidP="009A1964">
      <w:pPr>
        <w:pStyle w:val="Antrats"/>
        <w:widowControl/>
        <w:numPr>
          <w:ilvl w:val="1"/>
          <w:numId w:val="2"/>
        </w:numPr>
        <w:tabs>
          <w:tab w:val="clear" w:pos="4153"/>
          <w:tab w:val="clear" w:pos="8306"/>
          <w:tab w:val="left" w:pos="566"/>
          <w:tab w:val="left" w:pos="709"/>
          <w:tab w:val="left" w:pos="1430"/>
        </w:tabs>
        <w:spacing w:after="0"/>
        <w:ind w:firstLine="284"/>
        <w:rPr>
          <w:szCs w:val="24"/>
        </w:rPr>
      </w:pPr>
      <w:r w:rsidRPr="009A1964">
        <w:rPr>
          <w:rFonts w:eastAsia="Calibri"/>
          <w:szCs w:val="24"/>
        </w:rPr>
        <w:t>buvo</w:t>
      </w:r>
      <w:r w:rsidRPr="002117E5">
        <w:rPr>
          <w:szCs w:val="24"/>
        </w:rPr>
        <w:t xml:space="preserve">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7B2F32">
      <w:pPr>
        <w:pStyle w:val="Porat"/>
        <w:numPr>
          <w:ilvl w:val="0"/>
          <w:numId w:val="2"/>
        </w:numPr>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lastRenderedPageBreak/>
        <w:t>X. PASIŪLYMŲ EILĖ IR SPRENDIMAS DĖL PIRKIMO SUTARTIES SUDARYMO</w:t>
      </w:r>
    </w:p>
    <w:p w14:paraId="48B9941B" w14:textId="1F313F09" w:rsidR="00D35D38" w:rsidRPr="002117E5" w:rsidRDefault="000505A4" w:rsidP="009A1964">
      <w:pPr>
        <w:pStyle w:val="Porat"/>
        <w:widowControl w:val="0"/>
        <w:numPr>
          <w:ilvl w:val="0"/>
          <w:numId w:val="2"/>
        </w:numPr>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7B2F32">
      <w:pPr>
        <w:pStyle w:val="Porat"/>
        <w:numPr>
          <w:ilvl w:val="0"/>
          <w:numId w:val="2"/>
        </w:numPr>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70212EA9" w:rsidR="00D35D38" w:rsidRPr="002117E5" w:rsidRDefault="000505A4" w:rsidP="007B2F32">
      <w:pPr>
        <w:pStyle w:val="Porat"/>
        <w:numPr>
          <w:ilvl w:val="0"/>
          <w:numId w:val="2"/>
        </w:numPr>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F4144E">
        <w:rPr>
          <w:szCs w:val="24"/>
        </w:rPr>
        <w:t>4</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7B2F32">
      <w:pPr>
        <w:pStyle w:val="Porat"/>
        <w:numPr>
          <w:ilvl w:val="0"/>
          <w:numId w:val="2"/>
        </w:numPr>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9A1964">
      <w:pPr>
        <w:numPr>
          <w:ilvl w:val="1"/>
          <w:numId w:val="2"/>
        </w:numPr>
        <w:tabs>
          <w:tab w:val="left" w:pos="340"/>
          <w:tab w:val="left" w:pos="1210"/>
        </w:tabs>
        <w:spacing w:after="0" w:line="240" w:lineRule="auto"/>
        <w:ind w:firstLine="284"/>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9A1964">
      <w:pPr>
        <w:numPr>
          <w:ilvl w:val="1"/>
          <w:numId w:val="2"/>
        </w:numPr>
        <w:tabs>
          <w:tab w:val="left" w:pos="340"/>
          <w:tab w:val="left" w:pos="1210"/>
        </w:tabs>
        <w:spacing w:after="0" w:line="240" w:lineRule="auto"/>
        <w:ind w:firstLine="284"/>
        <w:jc w:val="both"/>
        <w:rPr>
          <w:szCs w:val="24"/>
        </w:rPr>
      </w:pPr>
      <w:r w:rsidRPr="002117E5">
        <w:rPr>
          <w:szCs w:val="24"/>
        </w:rPr>
        <w:t>dalyviui, kurio pasiūlymas buvo atmestas, – pasiūlymo atmetimo priežastis.</w:t>
      </w:r>
    </w:p>
    <w:p w14:paraId="5DF657DD" w14:textId="5D200ACC" w:rsidR="000505A4" w:rsidRPr="002117E5" w:rsidRDefault="00E23074" w:rsidP="007B2F32">
      <w:pPr>
        <w:pStyle w:val="Porat"/>
        <w:numPr>
          <w:ilvl w:val="0"/>
          <w:numId w:val="2"/>
        </w:numPr>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7B2F32">
      <w:pPr>
        <w:pStyle w:val="Porat"/>
        <w:numPr>
          <w:ilvl w:val="0"/>
          <w:numId w:val="2"/>
        </w:numPr>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58259FDA" w:rsidR="000505A4" w:rsidRPr="002117E5" w:rsidRDefault="000505A4" w:rsidP="007B2F32">
      <w:pPr>
        <w:pStyle w:val="Porat"/>
        <w:numPr>
          <w:ilvl w:val="0"/>
          <w:numId w:val="2"/>
        </w:numPr>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F4144E">
        <w:rPr>
          <w:spacing w:val="-4"/>
          <w:szCs w:val="24"/>
        </w:rPr>
        <w:t>82</w:t>
      </w:r>
      <w:r w:rsidR="00D71EA8" w:rsidRPr="00BC3E36">
        <w:rPr>
          <w:spacing w:val="-4"/>
          <w:szCs w:val="24"/>
        </w:rPr>
        <w:t>–</w:t>
      </w:r>
      <w:r w:rsidR="009B1CA6">
        <w:rPr>
          <w:spacing w:val="-4"/>
          <w:szCs w:val="24"/>
        </w:rPr>
        <w:t>8</w:t>
      </w:r>
      <w:r w:rsidR="009F075E">
        <w:rPr>
          <w:spacing w:val="-4"/>
          <w:szCs w:val="24"/>
        </w:rPr>
        <w:t>9</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7B2F32">
      <w:pPr>
        <w:pStyle w:val="Porat"/>
        <w:numPr>
          <w:ilvl w:val="0"/>
          <w:numId w:val="2"/>
        </w:numPr>
        <w:ind w:firstLine="284"/>
        <w:jc w:val="both"/>
        <w:rPr>
          <w:szCs w:val="24"/>
        </w:rPr>
      </w:pPr>
      <w:r w:rsidRPr="002117E5">
        <w:rPr>
          <w:spacing w:val="-4"/>
          <w:szCs w:val="24"/>
        </w:rPr>
        <w:t xml:space="preserve">Perkančioji </w:t>
      </w:r>
      <w:r w:rsidRPr="007B2F32">
        <w:rPr>
          <w:szCs w:val="24"/>
        </w:rPr>
        <w:t>organizacija</w:t>
      </w:r>
      <w:r w:rsidRPr="002117E5">
        <w:rPr>
          <w:spacing w:val="-4"/>
          <w:szCs w:val="24"/>
        </w:rPr>
        <w:t xml:space="preserve">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7B2F32">
      <w:pPr>
        <w:pStyle w:val="Porat"/>
        <w:numPr>
          <w:ilvl w:val="0"/>
          <w:numId w:val="2"/>
        </w:numPr>
        <w:ind w:firstLine="284"/>
        <w:jc w:val="both"/>
        <w:rPr>
          <w:szCs w:val="24"/>
        </w:rPr>
      </w:pPr>
      <w:r w:rsidRPr="007B2F32">
        <w:rPr>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7B2F32">
      <w:pPr>
        <w:pStyle w:val="Porat"/>
        <w:numPr>
          <w:ilvl w:val="0"/>
          <w:numId w:val="2"/>
        </w:numPr>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rsidP="007B2F32">
      <w:pPr>
        <w:pStyle w:val="Porat"/>
        <w:numPr>
          <w:ilvl w:val="0"/>
          <w:numId w:val="2"/>
        </w:numPr>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rsidP="007B2F32">
      <w:pPr>
        <w:pStyle w:val="Porat"/>
        <w:numPr>
          <w:ilvl w:val="0"/>
          <w:numId w:val="2"/>
        </w:numPr>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rsidP="007B2F32">
      <w:pPr>
        <w:pStyle w:val="Porat"/>
        <w:numPr>
          <w:ilvl w:val="0"/>
          <w:numId w:val="2"/>
        </w:numPr>
        <w:ind w:firstLine="284"/>
        <w:jc w:val="both"/>
        <w:rPr>
          <w:szCs w:val="24"/>
        </w:rPr>
      </w:pPr>
      <w:r w:rsidRPr="00300FC7">
        <w:rPr>
          <w:szCs w:val="24"/>
        </w:rPr>
        <w:lastRenderedPageBreak/>
        <w:t>Pirkimo sutarties įvykdymo užtikrinimo būdas – netesybos (bauda, delspinigiai).</w:t>
      </w:r>
    </w:p>
    <w:p w14:paraId="45E93D19" w14:textId="3BF6F7D3" w:rsidR="00904EEB" w:rsidRPr="003571BC" w:rsidRDefault="00904EEB" w:rsidP="007B2F32">
      <w:pPr>
        <w:pStyle w:val="Porat"/>
        <w:numPr>
          <w:ilvl w:val="0"/>
          <w:numId w:val="2"/>
        </w:numPr>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7B2F32">
        <w:rPr>
          <w:szCs w:val="24"/>
        </w:rPr>
        <w:t>.</w:t>
      </w:r>
    </w:p>
    <w:p w14:paraId="63AC3D1C" w14:textId="58289F9D" w:rsidR="008415C1" w:rsidRDefault="00904EEB" w:rsidP="007B2F32">
      <w:pPr>
        <w:pStyle w:val="Porat"/>
        <w:numPr>
          <w:ilvl w:val="0"/>
          <w:numId w:val="2"/>
        </w:numPr>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9F075E">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7B2F32">
      <w:pPr>
        <w:pStyle w:val="Porat"/>
        <w:numPr>
          <w:ilvl w:val="0"/>
          <w:numId w:val="2"/>
        </w:numPr>
        <w:ind w:firstLine="284"/>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9A1964">
      <w:pPr>
        <w:pStyle w:val="Sraopastraipa"/>
        <w:numPr>
          <w:ilvl w:val="1"/>
          <w:numId w:val="2"/>
        </w:numPr>
        <w:tabs>
          <w:tab w:val="left" w:pos="0"/>
          <w:tab w:val="left" w:pos="340"/>
          <w:tab w:val="left" w:pos="1210"/>
        </w:tabs>
        <w:spacing w:after="0" w:line="240" w:lineRule="auto"/>
        <w:ind w:firstLine="284"/>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9A1964">
      <w:pPr>
        <w:pStyle w:val="Sraopastraipa"/>
        <w:numPr>
          <w:ilvl w:val="1"/>
          <w:numId w:val="2"/>
        </w:numPr>
        <w:tabs>
          <w:tab w:val="left" w:pos="0"/>
          <w:tab w:val="left" w:pos="340"/>
          <w:tab w:val="left" w:pos="1210"/>
        </w:tabs>
        <w:spacing w:after="0" w:line="240" w:lineRule="auto"/>
        <w:ind w:firstLine="284"/>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9A1964">
      <w:pPr>
        <w:pStyle w:val="Sraopastraipa"/>
        <w:numPr>
          <w:ilvl w:val="1"/>
          <w:numId w:val="2"/>
        </w:numPr>
        <w:tabs>
          <w:tab w:val="left" w:pos="0"/>
          <w:tab w:val="left" w:pos="340"/>
          <w:tab w:val="left" w:pos="1210"/>
        </w:tabs>
        <w:spacing w:after="0" w:line="240" w:lineRule="auto"/>
        <w:ind w:firstLine="284"/>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42350F1E" w:rsidR="00840699" w:rsidRPr="00914927" w:rsidRDefault="00840699" w:rsidP="007B2F32">
      <w:pPr>
        <w:pStyle w:val="Porat"/>
        <w:numPr>
          <w:ilvl w:val="0"/>
          <w:numId w:val="2"/>
        </w:numPr>
        <w:ind w:firstLine="284"/>
        <w:jc w:val="both"/>
        <w:rPr>
          <w:szCs w:val="24"/>
        </w:rPr>
      </w:pPr>
      <w:r w:rsidRPr="007B2F32">
        <w:rPr>
          <w:szCs w:val="24"/>
        </w:rPr>
        <w:t>Dėl VPĮ 45 straipsnio 21 dalies 1, 2 ir 6 punktuose 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7B2F32">
        <w:rPr>
          <w:szCs w:val="24"/>
        </w:rPr>
        <w:t xml:space="preserve"> atitikties deklaracijas. Pavyzdinė Deklaracijos dėl atitikties VPĮ 45 straipsnio 2¹ dalies nuostatoms forma yra pateikta pirkimo sąlygų </w:t>
      </w:r>
      <w:r w:rsidR="00CE31CF" w:rsidRPr="007B2F32">
        <w:rPr>
          <w:szCs w:val="24"/>
        </w:rPr>
        <w:t>8</w:t>
      </w:r>
      <w:r w:rsidRPr="007B2F32">
        <w:rPr>
          <w:szCs w:val="24"/>
        </w:rPr>
        <w:t xml:space="preserve"> priede</w:t>
      </w:r>
      <w:r w:rsidRPr="00914927">
        <w:rPr>
          <w:szCs w:val="24"/>
        </w:rPr>
        <w:t>.</w:t>
      </w:r>
    </w:p>
    <w:p w14:paraId="62EFB6AE" w14:textId="186DA882" w:rsidR="00840699" w:rsidRPr="00914927" w:rsidRDefault="00840699" w:rsidP="007B2F32">
      <w:pPr>
        <w:pStyle w:val="Porat"/>
        <w:numPr>
          <w:ilvl w:val="0"/>
          <w:numId w:val="2"/>
        </w:numPr>
        <w:ind w:firstLine="284"/>
        <w:jc w:val="both"/>
        <w:rPr>
          <w:szCs w:val="24"/>
        </w:rPr>
      </w:pPr>
      <w:r w:rsidRPr="007B2F32">
        <w:rPr>
          <w:szCs w:val="24"/>
        </w:rPr>
        <w:t>Pirkimo</w:t>
      </w:r>
      <w:r>
        <w:rPr>
          <w:iCs/>
          <w:szCs w:val="24"/>
        </w:rPr>
        <w:t xml:space="preserve">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7B2F32">
      <w:pPr>
        <w:pStyle w:val="Porat"/>
        <w:numPr>
          <w:ilvl w:val="0"/>
          <w:numId w:val="2"/>
        </w:numPr>
        <w:ind w:firstLine="284"/>
        <w:jc w:val="both"/>
        <w:rPr>
          <w:szCs w:val="24"/>
        </w:rPr>
      </w:pPr>
      <w:r w:rsidRPr="007B2F32">
        <w:rPr>
          <w:szCs w:val="24"/>
        </w:rPr>
        <w:t>Vykdant šio pirkimo procedūras</w:t>
      </w:r>
      <w:r w:rsidR="003F31D8" w:rsidRPr="007B2F32">
        <w:rPr>
          <w:szCs w:val="24"/>
        </w:rPr>
        <w:t xml:space="preserve"> bei sudarytą pirkimo sutartį</w:t>
      </w:r>
      <w:r w:rsidRPr="007B2F32">
        <w:rPr>
          <w:szCs w:val="24"/>
        </w:rPr>
        <w:t xml:space="preserve">, </w:t>
      </w:r>
      <w:r w:rsidR="00A46C83" w:rsidRPr="007B2F32">
        <w:rPr>
          <w:szCs w:val="24"/>
        </w:rPr>
        <w:t>P</w:t>
      </w:r>
      <w:r w:rsidRPr="007B2F32">
        <w:rPr>
          <w:szCs w:val="24"/>
        </w:rPr>
        <w:t xml:space="preserve">erkančioji organizacija </w:t>
      </w:r>
      <w:r w:rsidR="003F31D8" w:rsidRPr="007B2F32">
        <w:rPr>
          <w:szCs w:val="24"/>
        </w:rPr>
        <w:t>ir tiekėjas turi</w:t>
      </w:r>
      <w:r w:rsidRPr="007B2F32">
        <w:rPr>
          <w:szCs w:val="24"/>
        </w:rPr>
        <w:t xml:space="preserve"> laikytis 2016 m. balandžio 27 d. Europos Parlamento ir Tarybos reglamento (ES) 2016/679 dėl fizinių asmenų apsaugos tvarkant asmens duomenis ir dėl laisvo tokių duomenų </w:t>
      </w:r>
      <w:r w:rsidRPr="007B2F32">
        <w:rPr>
          <w:szCs w:val="24"/>
        </w:rPr>
        <w:lastRenderedPageBreak/>
        <w:t>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9A1964">
      <w:pPr>
        <w:pStyle w:val="Porat"/>
        <w:widowControl w:val="0"/>
        <w:numPr>
          <w:ilvl w:val="0"/>
          <w:numId w:val="2"/>
        </w:numPr>
        <w:ind w:firstLine="284"/>
        <w:jc w:val="both"/>
        <w:rPr>
          <w:szCs w:val="24"/>
        </w:rPr>
      </w:pPr>
      <w:r w:rsidRPr="007B2F32">
        <w:rPr>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7B2F32">
      <w:pPr>
        <w:pStyle w:val="Porat"/>
        <w:numPr>
          <w:ilvl w:val="0"/>
          <w:numId w:val="2"/>
        </w:numPr>
        <w:ind w:firstLine="284"/>
        <w:jc w:val="both"/>
        <w:rPr>
          <w:szCs w:val="24"/>
        </w:rPr>
      </w:pPr>
      <w:r w:rsidRPr="007B2F32">
        <w:rPr>
          <w:szCs w:val="24"/>
        </w:rPr>
        <w:t xml:space="preserve">Perkančioji organizacija iš tiekėjo </w:t>
      </w:r>
      <w:r w:rsidR="003F31D8" w:rsidRPr="007B2F32">
        <w:rPr>
          <w:szCs w:val="24"/>
        </w:rPr>
        <w:t xml:space="preserve">gali </w:t>
      </w:r>
      <w:r w:rsidRPr="007B2F32">
        <w:rPr>
          <w:szCs w:val="24"/>
        </w:rPr>
        <w:t xml:space="preserve">prašyti tik tiek asmens duomenų, kiek yra būtina </w:t>
      </w:r>
      <w:r w:rsidR="003F31D8" w:rsidRPr="007B2F32">
        <w:rPr>
          <w:szCs w:val="24"/>
        </w:rPr>
        <w:t xml:space="preserve">pirkimo procedūrai atlikti bei pirkimo </w:t>
      </w:r>
      <w:r w:rsidRPr="007B2F32">
        <w:rPr>
          <w:szCs w:val="24"/>
        </w:rPr>
        <w:t>sutarčiai įvykdyti</w:t>
      </w:r>
      <w:r w:rsidR="003F31D8" w:rsidRPr="007B2F32">
        <w:rPr>
          <w:szCs w:val="24"/>
        </w:rPr>
        <w:t>.</w:t>
      </w:r>
    </w:p>
    <w:p w14:paraId="2F6461B7" w14:textId="635F2F34" w:rsidR="00ED61BF" w:rsidRPr="002117E5" w:rsidRDefault="003F31D8" w:rsidP="007B2F32">
      <w:pPr>
        <w:pStyle w:val="Porat"/>
        <w:numPr>
          <w:ilvl w:val="0"/>
          <w:numId w:val="2"/>
        </w:numPr>
        <w:ind w:firstLine="284"/>
        <w:jc w:val="both"/>
        <w:rPr>
          <w:szCs w:val="24"/>
        </w:rPr>
      </w:pPr>
      <w:r w:rsidRPr="007B2F32">
        <w:rPr>
          <w:szCs w:val="24"/>
        </w:rPr>
        <w:t xml:space="preserve">Tiekėjas turi informuoti asmenis, nurodytus teikiamuose dokumentuose dėl tiekėjų pašalinimo pagrindų nebuvimo, dėl kvalifikacijos reikalavimų atitikimo bei </w:t>
      </w:r>
      <w:r w:rsidR="00ED61BF" w:rsidRPr="007B2F32">
        <w:rPr>
          <w:szCs w:val="24"/>
        </w:rPr>
        <w:t xml:space="preserve">kitus su </w:t>
      </w:r>
      <w:r w:rsidRPr="007B2F32">
        <w:rPr>
          <w:szCs w:val="24"/>
        </w:rPr>
        <w:t xml:space="preserve">pirkimo </w:t>
      </w:r>
      <w:r w:rsidR="00ED61BF" w:rsidRPr="007B2F32">
        <w:rPr>
          <w:szCs w:val="24"/>
        </w:rPr>
        <w:t xml:space="preserve">sutarties vykdymu susijusius asmenis apie jų asmens duomenų tvarkymą </w:t>
      </w:r>
      <w:r w:rsidRPr="007B2F32">
        <w:rPr>
          <w:szCs w:val="24"/>
        </w:rPr>
        <w:t>pirkimo procedūrų bei pirkimo</w:t>
      </w:r>
      <w:r w:rsidR="00ED61BF" w:rsidRPr="007B2F32">
        <w:rPr>
          <w:szCs w:val="24"/>
        </w:rPr>
        <w:t xml:space="preserve"> sutarties pagrindu pagal Reglamento (ES) 2016/679 13 straipsnį</w:t>
      </w:r>
      <w:r w:rsidRPr="007B2F32">
        <w:rPr>
          <w:szCs w:val="24"/>
        </w:rPr>
        <w:t>.</w:t>
      </w:r>
    </w:p>
    <w:p w14:paraId="40593FA1" w14:textId="5524C6C0" w:rsidR="003F31D8" w:rsidRPr="002117E5" w:rsidRDefault="001D5983" w:rsidP="007B2F32">
      <w:pPr>
        <w:pStyle w:val="Porat"/>
        <w:numPr>
          <w:ilvl w:val="0"/>
          <w:numId w:val="2"/>
        </w:numPr>
        <w:ind w:firstLine="284"/>
        <w:jc w:val="both"/>
        <w:rPr>
          <w:szCs w:val="24"/>
        </w:rPr>
      </w:pPr>
      <w:r w:rsidRPr="007B2F32">
        <w:rPr>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7B2F32">
      <w:pPr>
        <w:pStyle w:val="Porat"/>
        <w:numPr>
          <w:ilvl w:val="0"/>
          <w:numId w:val="2"/>
        </w:numPr>
        <w:ind w:firstLine="284"/>
        <w:jc w:val="both"/>
        <w:rPr>
          <w:szCs w:val="24"/>
        </w:rPr>
      </w:pPr>
      <w:r w:rsidRPr="007B2F32">
        <w:rPr>
          <w:szCs w:val="24"/>
        </w:rPr>
        <w:t xml:space="preserve">Jei tiekėjas numato pasitelkti </w:t>
      </w:r>
      <w:r w:rsidR="00F35134" w:rsidRPr="002117E5">
        <w:rPr>
          <w:szCs w:val="24"/>
        </w:rPr>
        <w:t>ūkio subjektą/subtiekėją</w:t>
      </w:r>
      <w:r w:rsidRPr="007B2F32">
        <w:rPr>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7B2F32">
        <w:rPr>
          <w:szCs w:val="24"/>
        </w:rPr>
        <w:t xml:space="preserve"> </w:t>
      </w:r>
      <w:r w:rsidRPr="007B2F32">
        <w:rPr>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7B2F32">
      <w:pPr>
        <w:pStyle w:val="Porat"/>
        <w:numPr>
          <w:ilvl w:val="0"/>
          <w:numId w:val="2"/>
        </w:numPr>
        <w:ind w:firstLine="284"/>
        <w:jc w:val="both"/>
        <w:rPr>
          <w:szCs w:val="24"/>
        </w:rPr>
      </w:pPr>
      <w:r w:rsidRPr="007B2F32">
        <w:rPr>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7B2F32">
      <w:pPr>
        <w:pStyle w:val="Porat"/>
        <w:numPr>
          <w:ilvl w:val="0"/>
          <w:numId w:val="2"/>
        </w:numPr>
        <w:ind w:firstLine="284"/>
        <w:jc w:val="both"/>
        <w:rPr>
          <w:szCs w:val="24"/>
        </w:rPr>
      </w:pPr>
      <w:r w:rsidRPr="007B2F32">
        <w:rPr>
          <w:szCs w:val="24"/>
        </w:rPr>
        <w:t>Perkančioji organizacija, CVP</w:t>
      </w:r>
      <w:r w:rsidRPr="002117E5">
        <w:rPr>
          <w:rFonts w:cs="Times New Roman"/>
          <w:szCs w:val="24"/>
        </w:rPr>
        <w:t xml:space="preserve">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7B2F32" w:rsidRDefault="007F4393" w:rsidP="00D4352C">
      <w:pPr>
        <w:numPr>
          <w:ilvl w:val="0"/>
          <w:numId w:val="2"/>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02BC8B8" w14:textId="77777777" w:rsidR="007B2F32" w:rsidRDefault="007B2F32" w:rsidP="007B2F32">
      <w:pPr>
        <w:tabs>
          <w:tab w:val="left" w:pos="0"/>
          <w:tab w:val="left" w:pos="340"/>
          <w:tab w:val="left" w:pos="1210"/>
        </w:tabs>
        <w:spacing w:after="0" w:line="240" w:lineRule="auto"/>
        <w:jc w:val="both"/>
        <w:rPr>
          <w:spacing w:val="-3"/>
          <w:szCs w:val="24"/>
        </w:rPr>
      </w:pPr>
    </w:p>
    <w:p w14:paraId="77815CC0" w14:textId="32F8852D" w:rsidR="007B2F32" w:rsidRDefault="007B2F32" w:rsidP="007B2F32">
      <w:pPr>
        <w:tabs>
          <w:tab w:val="left" w:pos="0"/>
          <w:tab w:val="left" w:pos="340"/>
          <w:tab w:val="left" w:pos="1210"/>
        </w:tabs>
        <w:spacing w:after="0" w:line="240" w:lineRule="auto"/>
        <w:jc w:val="center"/>
        <w:rPr>
          <w:spacing w:val="-3"/>
          <w:szCs w:val="24"/>
        </w:rPr>
      </w:pPr>
      <w:r>
        <w:rPr>
          <w:spacing w:val="-3"/>
          <w:szCs w:val="24"/>
        </w:rPr>
        <w:t>__________________</w:t>
      </w:r>
    </w:p>
    <w:p w14:paraId="143EC62C" w14:textId="77777777" w:rsidR="007B2F32" w:rsidRPr="003606D4" w:rsidRDefault="007B2F32" w:rsidP="007B2F32">
      <w:pPr>
        <w:tabs>
          <w:tab w:val="left" w:pos="0"/>
          <w:tab w:val="left" w:pos="340"/>
          <w:tab w:val="left" w:pos="1210"/>
        </w:tabs>
        <w:spacing w:after="0" w:line="240" w:lineRule="auto"/>
        <w:jc w:val="both"/>
        <w:rPr>
          <w:szCs w:val="24"/>
        </w:rPr>
      </w:pPr>
    </w:p>
    <w:sectPr w:rsidR="007B2F32" w:rsidRPr="003606D4" w:rsidSect="007B2F32">
      <w:headerReference w:type="default" r:id="rId17"/>
      <w:type w:val="continuous"/>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5D372" w14:textId="77777777" w:rsidR="00AA0C08" w:rsidRDefault="00AA0C08">
      <w:r>
        <w:separator/>
      </w:r>
    </w:p>
  </w:endnote>
  <w:endnote w:type="continuationSeparator" w:id="0">
    <w:p w14:paraId="1B63B1F6" w14:textId="77777777" w:rsidR="00AA0C08" w:rsidRDefault="00AA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Yu Gothic"/>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6EB58" w14:textId="77777777" w:rsidR="00AA0C08" w:rsidRDefault="00AA0C08">
      <w:r>
        <w:separator/>
      </w:r>
    </w:p>
  </w:footnote>
  <w:footnote w:type="continuationSeparator" w:id="0">
    <w:p w14:paraId="795B3C69" w14:textId="77777777" w:rsidR="00AA0C08" w:rsidRDefault="00AA0C08">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rsidP="00E82522">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rsidP="00E82522">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rsidP="00E82522">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rsidP="00E82522">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rsidP="00E82522">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rsidP="00E82522">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11" w15:restartNumberingAfterBreak="0">
    <w:nsid w:val="1DFB59B0"/>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5670"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12" w15:restartNumberingAfterBreak="0">
    <w:nsid w:val="22C472C1"/>
    <w:multiLevelType w:val="hybridMultilevel"/>
    <w:tmpl w:val="C2002E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5"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7"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8"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E913CF"/>
    <w:multiLevelType w:val="multilevel"/>
    <w:tmpl w:val="753AA680"/>
    <w:numStyleLink w:val="Stilius7"/>
  </w:abstractNum>
  <w:abstractNum w:abstractNumId="25"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1"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2"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4"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5C359AC"/>
    <w:multiLevelType w:val="hybridMultilevel"/>
    <w:tmpl w:val="66006FB2"/>
    <w:lvl w:ilvl="0" w:tplc="AF96BF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65CB5AF7"/>
    <w:multiLevelType w:val="multilevel"/>
    <w:tmpl w:val="C03C6322"/>
    <w:numStyleLink w:val="Stilius8"/>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45"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7"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8"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9"/>
  </w:num>
  <w:num w:numId="7" w16cid:durableId="960920220">
    <w:abstractNumId w:val="19"/>
  </w:num>
  <w:num w:numId="8" w16cid:durableId="1413043959">
    <w:abstractNumId w:val="22"/>
  </w:num>
  <w:num w:numId="9" w16cid:durableId="664748646">
    <w:abstractNumId w:val="28"/>
  </w:num>
  <w:num w:numId="10" w16cid:durableId="153111018">
    <w:abstractNumId w:val="48"/>
  </w:num>
  <w:num w:numId="11" w16cid:durableId="1968776612">
    <w:abstractNumId w:val="14"/>
  </w:num>
  <w:num w:numId="12" w16cid:durableId="1664434301">
    <w:abstractNumId w:val="20"/>
  </w:num>
  <w:num w:numId="13" w16cid:durableId="1243100649">
    <w:abstractNumId w:val="13"/>
  </w:num>
  <w:num w:numId="14" w16cid:durableId="763887969">
    <w:abstractNumId w:val="9"/>
  </w:num>
  <w:num w:numId="15" w16cid:durableId="2122869498">
    <w:abstractNumId w:val="26"/>
  </w:num>
  <w:num w:numId="16" w16cid:durableId="1415323265">
    <w:abstractNumId w:val="7"/>
  </w:num>
  <w:num w:numId="17" w16cid:durableId="950815925">
    <w:abstractNumId w:val="14"/>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8"/>
  </w:num>
  <w:num w:numId="20" w16cid:durableId="857233899">
    <w:abstractNumId w:val="32"/>
  </w:num>
  <w:num w:numId="21" w16cid:durableId="1416854885">
    <w:abstractNumId w:val="8"/>
  </w:num>
  <w:num w:numId="22" w16cid:durableId="654913731">
    <w:abstractNumId w:val="23"/>
  </w:num>
  <w:num w:numId="23" w16cid:durableId="1562252651">
    <w:abstractNumId w:val="39"/>
  </w:num>
  <w:num w:numId="24" w16cid:durableId="5015057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45"/>
  </w:num>
  <w:num w:numId="26" w16cid:durableId="1002507758">
    <w:abstractNumId w:val="27"/>
  </w:num>
  <w:num w:numId="27" w16cid:durableId="1423648120">
    <w:abstractNumId w:val="39"/>
  </w:num>
  <w:num w:numId="28" w16cid:durableId="473760929">
    <w:abstractNumId w:val="44"/>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8"/>
  </w:num>
  <w:num w:numId="30" w16cid:durableId="1537232688">
    <w:abstractNumId w:val="30"/>
  </w:num>
  <w:num w:numId="31" w16cid:durableId="1834448581">
    <w:abstractNumId w:val="41"/>
  </w:num>
  <w:num w:numId="32" w16cid:durableId="1810438976">
    <w:abstractNumId w:val="24"/>
  </w:num>
  <w:num w:numId="33" w16cid:durableId="1606380001">
    <w:abstractNumId w:val="21"/>
  </w:num>
  <w:num w:numId="34" w16cid:durableId="259727980">
    <w:abstractNumId w:val="37"/>
  </w:num>
  <w:num w:numId="35" w16cid:durableId="710348711">
    <w:abstractNumId w:val="40"/>
  </w:num>
  <w:num w:numId="36" w16cid:durableId="1473525339">
    <w:abstractNumId w:val="43"/>
  </w:num>
  <w:num w:numId="37" w16cid:durableId="2144542188">
    <w:abstractNumId w:val="5"/>
  </w:num>
  <w:num w:numId="38" w16cid:durableId="1030837941">
    <w:abstractNumId w:val="36"/>
  </w:num>
  <w:num w:numId="39" w16cid:durableId="1866167443">
    <w:abstractNumId w:val="46"/>
  </w:num>
  <w:num w:numId="40" w16cid:durableId="1814982920">
    <w:abstractNumId w:val="33"/>
  </w:num>
  <w:num w:numId="41" w16cid:durableId="1512602677">
    <w:abstractNumId w:val="2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31"/>
  </w:num>
  <w:num w:numId="44" w16cid:durableId="526141656">
    <w:abstractNumId w:val="25"/>
  </w:num>
  <w:num w:numId="45" w16cid:durableId="1849369889">
    <w:abstractNumId w:val="34"/>
  </w:num>
  <w:num w:numId="46" w16cid:durableId="42562941">
    <w:abstractNumId w:val="47"/>
  </w:num>
  <w:num w:numId="47" w16cid:durableId="2061200488">
    <w:abstractNumId w:val="16"/>
  </w:num>
  <w:num w:numId="48" w16cid:durableId="1351495758">
    <w:abstractNumId w:val="42"/>
    <w:lvlOverride w:ilvl="1">
      <w:lvl w:ilvl="1">
        <w:start w:val="1"/>
        <w:numFmt w:val="decimal"/>
        <w:suff w:val="space"/>
        <w:lvlText w:val="%1.%2."/>
        <w:lvlJc w:val="left"/>
        <w:pPr>
          <w:ind w:left="0" w:firstLine="0"/>
        </w:pPr>
        <w:rPr>
          <w:rFonts w:hint="default"/>
          <w:color w:val="auto"/>
        </w:rPr>
      </w:lvl>
    </w:lvlOverride>
  </w:num>
  <w:num w:numId="49" w16cid:durableId="1738551002">
    <w:abstractNumId w:val="17"/>
  </w:num>
  <w:num w:numId="50" w16cid:durableId="777868047">
    <w:abstractNumId w:val="8"/>
  </w:num>
  <w:num w:numId="51" w16cid:durableId="1375157996">
    <w:abstractNumId w:val="10"/>
  </w:num>
  <w:num w:numId="52" w16cid:durableId="1450590909">
    <w:abstractNumId w:val="15"/>
  </w:num>
  <w:num w:numId="53" w16cid:durableId="1472795727">
    <w:abstractNumId w:val="49"/>
  </w:num>
  <w:num w:numId="54" w16cid:durableId="2051883327">
    <w:abstractNumId w:val="35"/>
  </w:num>
  <w:num w:numId="55" w16cid:durableId="1160930386">
    <w:abstractNumId w:val="6"/>
  </w:num>
  <w:num w:numId="56" w16cid:durableId="2089812745">
    <w:abstractNumId w:val="11"/>
  </w:num>
  <w:num w:numId="57" w16cid:durableId="5688036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459"/>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764"/>
    <w:rsid w:val="00045A97"/>
    <w:rsid w:val="000467B1"/>
    <w:rsid w:val="000479CF"/>
    <w:rsid w:val="000502C2"/>
    <w:rsid w:val="000505A4"/>
    <w:rsid w:val="00050B87"/>
    <w:rsid w:val="00051C20"/>
    <w:rsid w:val="00052236"/>
    <w:rsid w:val="00053483"/>
    <w:rsid w:val="00053539"/>
    <w:rsid w:val="0005463A"/>
    <w:rsid w:val="000549DE"/>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C8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B74"/>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05"/>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12E"/>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2F92"/>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9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111"/>
    <w:rsid w:val="001B4893"/>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46E6"/>
    <w:rsid w:val="001F5F78"/>
    <w:rsid w:val="001F67DC"/>
    <w:rsid w:val="001F6F7B"/>
    <w:rsid w:val="001F79C1"/>
    <w:rsid w:val="00200D6D"/>
    <w:rsid w:val="0020106F"/>
    <w:rsid w:val="00201D0E"/>
    <w:rsid w:val="002021C4"/>
    <w:rsid w:val="0020229F"/>
    <w:rsid w:val="0020294A"/>
    <w:rsid w:val="002046AD"/>
    <w:rsid w:val="00205E6C"/>
    <w:rsid w:val="00206BEB"/>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B68"/>
    <w:rsid w:val="00234E51"/>
    <w:rsid w:val="002355A7"/>
    <w:rsid w:val="00235824"/>
    <w:rsid w:val="002365A8"/>
    <w:rsid w:val="0023682E"/>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5E28"/>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398D"/>
    <w:rsid w:val="002E406D"/>
    <w:rsid w:val="002E41DF"/>
    <w:rsid w:val="002E4C29"/>
    <w:rsid w:val="002E4EE6"/>
    <w:rsid w:val="002E5511"/>
    <w:rsid w:val="002E5D13"/>
    <w:rsid w:val="002E6802"/>
    <w:rsid w:val="002E68FB"/>
    <w:rsid w:val="002E7137"/>
    <w:rsid w:val="002E7649"/>
    <w:rsid w:val="002F0395"/>
    <w:rsid w:val="002F09FD"/>
    <w:rsid w:val="002F19F3"/>
    <w:rsid w:val="002F19FF"/>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723"/>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80460"/>
    <w:rsid w:val="00380E9C"/>
    <w:rsid w:val="00381345"/>
    <w:rsid w:val="003826FA"/>
    <w:rsid w:val="00382D6F"/>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823"/>
    <w:rsid w:val="00397D68"/>
    <w:rsid w:val="003A05F0"/>
    <w:rsid w:val="003A0B0F"/>
    <w:rsid w:val="003A114F"/>
    <w:rsid w:val="003A1E2A"/>
    <w:rsid w:val="003A1FF5"/>
    <w:rsid w:val="003A348D"/>
    <w:rsid w:val="003A3A56"/>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163C"/>
    <w:rsid w:val="003C32A6"/>
    <w:rsid w:val="003C368D"/>
    <w:rsid w:val="003C3CBF"/>
    <w:rsid w:val="003C52C9"/>
    <w:rsid w:val="003C5431"/>
    <w:rsid w:val="003C6467"/>
    <w:rsid w:val="003C7DB4"/>
    <w:rsid w:val="003D02DD"/>
    <w:rsid w:val="003D0DFD"/>
    <w:rsid w:val="003D1250"/>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4CB2"/>
    <w:rsid w:val="003E5765"/>
    <w:rsid w:val="003E5D44"/>
    <w:rsid w:val="003E60B2"/>
    <w:rsid w:val="003E61C0"/>
    <w:rsid w:val="003E6DD3"/>
    <w:rsid w:val="003E7922"/>
    <w:rsid w:val="003F0078"/>
    <w:rsid w:val="003F116B"/>
    <w:rsid w:val="003F122F"/>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525"/>
    <w:rsid w:val="00401C54"/>
    <w:rsid w:val="00402620"/>
    <w:rsid w:val="004041A8"/>
    <w:rsid w:val="00405EDD"/>
    <w:rsid w:val="00407731"/>
    <w:rsid w:val="00410309"/>
    <w:rsid w:val="00410614"/>
    <w:rsid w:val="00411122"/>
    <w:rsid w:val="004116DD"/>
    <w:rsid w:val="004136B9"/>
    <w:rsid w:val="00413D6A"/>
    <w:rsid w:val="0041432C"/>
    <w:rsid w:val="00414D17"/>
    <w:rsid w:val="004154F7"/>
    <w:rsid w:val="00416168"/>
    <w:rsid w:val="00417616"/>
    <w:rsid w:val="004203B8"/>
    <w:rsid w:val="004205F0"/>
    <w:rsid w:val="00420F21"/>
    <w:rsid w:val="00421679"/>
    <w:rsid w:val="0042243F"/>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087A"/>
    <w:rsid w:val="00471535"/>
    <w:rsid w:val="00471776"/>
    <w:rsid w:val="0047197F"/>
    <w:rsid w:val="00471F6A"/>
    <w:rsid w:val="004721BA"/>
    <w:rsid w:val="004722D1"/>
    <w:rsid w:val="00472EED"/>
    <w:rsid w:val="00473B00"/>
    <w:rsid w:val="00473B6A"/>
    <w:rsid w:val="00473E52"/>
    <w:rsid w:val="00474419"/>
    <w:rsid w:val="00475C75"/>
    <w:rsid w:val="0047646A"/>
    <w:rsid w:val="00476E44"/>
    <w:rsid w:val="00477751"/>
    <w:rsid w:val="004777ED"/>
    <w:rsid w:val="00477C92"/>
    <w:rsid w:val="00477DCF"/>
    <w:rsid w:val="00477E16"/>
    <w:rsid w:val="0048048E"/>
    <w:rsid w:val="00480E69"/>
    <w:rsid w:val="00481279"/>
    <w:rsid w:val="00482E9E"/>
    <w:rsid w:val="00483A15"/>
    <w:rsid w:val="004856C3"/>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C45"/>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5286"/>
    <w:rsid w:val="00516760"/>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47C"/>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B7A8D"/>
    <w:rsid w:val="005C01B4"/>
    <w:rsid w:val="005C0C2D"/>
    <w:rsid w:val="005C0CEF"/>
    <w:rsid w:val="005C1699"/>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522C"/>
    <w:rsid w:val="0060690F"/>
    <w:rsid w:val="006074C7"/>
    <w:rsid w:val="006077AC"/>
    <w:rsid w:val="00607820"/>
    <w:rsid w:val="0060796C"/>
    <w:rsid w:val="00607D68"/>
    <w:rsid w:val="00610393"/>
    <w:rsid w:val="006107DE"/>
    <w:rsid w:val="00610914"/>
    <w:rsid w:val="0061095D"/>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635"/>
    <w:rsid w:val="0065177C"/>
    <w:rsid w:val="00652690"/>
    <w:rsid w:val="006529F4"/>
    <w:rsid w:val="00652B62"/>
    <w:rsid w:val="00652F12"/>
    <w:rsid w:val="006539BC"/>
    <w:rsid w:val="006540B5"/>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8E"/>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B40"/>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1659"/>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B80"/>
    <w:rsid w:val="00757C5B"/>
    <w:rsid w:val="00757F0B"/>
    <w:rsid w:val="00760186"/>
    <w:rsid w:val="00760432"/>
    <w:rsid w:val="00760498"/>
    <w:rsid w:val="00760DAB"/>
    <w:rsid w:val="00761D55"/>
    <w:rsid w:val="00762CAB"/>
    <w:rsid w:val="00763253"/>
    <w:rsid w:val="0076380E"/>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8D9"/>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32"/>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068D"/>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861"/>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A42"/>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21F"/>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279E4"/>
    <w:rsid w:val="0093058D"/>
    <w:rsid w:val="00930933"/>
    <w:rsid w:val="009312B9"/>
    <w:rsid w:val="009319E5"/>
    <w:rsid w:val="00932CAC"/>
    <w:rsid w:val="00933420"/>
    <w:rsid w:val="00933BA2"/>
    <w:rsid w:val="00934C3D"/>
    <w:rsid w:val="00934C6C"/>
    <w:rsid w:val="00935159"/>
    <w:rsid w:val="00935DFD"/>
    <w:rsid w:val="00936BEC"/>
    <w:rsid w:val="00936D15"/>
    <w:rsid w:val="00937748"/>
    <w:rsid w:val="00937D75"/>
    <w:rsid w:val="0094034F"/>
    <w:rsid w:val="00941ECA"/>
    <w:rsid w:val="0094265C"/>
    <w:rsid w:val="00943175"/>
    <w:rsid w:val="00943FC7"/>
    <w:rsid w:val="0094534F"/>
    <w:rsid w:val="0094586C"/>
    <w:rsid w:val="00945B3C"/>
    <w:rsid w:val="00946473"/>
    <w:rsid w:val="00946682"/>
    <w:rsid w:val="009476B3"/>
    <w:rsid w:val="0094779E"/>
    <w:rsid w:val="00950A70"/>
    <w:rsid w:val="00951459"/>
    <w:rsid w:val="00952774"/>
    <w:rsid w:val="00954757"/>
    <w:rsid w:val="009555EE"/>
    <w:rsid w:val="00955E43"/>
    <w:rsid w:val="0095632B"/>
    <w:rsid w:val="0095703F"/>
    <w:rsid w:val="00960010"/>
    <w:rsid w:val="00960A00"/>
    <w:rsid w:val="00960BBF"/>
    <w:rsid w:val="00961330"/>
    <w:rsid w:val="009619BE"/>
    <w:rsid w:val="009625A1"/>
    <w:rsid w:val="009628B5"/>
    <w:rsid w:val="00963418"/>
    <w:rsid w:val="00964580"/>
    <w:rsid w:val="00964EBC"/>
    <w:rsid w:val="0096682F"/>
    <w:rsid w:val="00967DF4"/>
    <w:rsid w:val="009720F1"/>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964"/>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292D"/>
    <w:rsid w:val="009B34B7"/>
    <w:rsid w:val="009B369C"/>
    <w:rsid w:val="009B3BF7"/>
    <w:rsid w:val="009B3F2F"/>
    <w:rsid w:val="009B4ACF"/>
    <w:rsid w:val="009B53D0"/>
    <w:rsid w:val="009B574A"/>
    <w:rsid w:val="009B60B3"/>
    <w:rsid w:val="009B6595"/>
    <w:rsid w:val="009B67FE"/>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75E"/>
    <w:rsid w:val="009F0876"/>
    <w:rsid w:val="009F096B"/>
    <w:rsid w:val="009F0999"/>
    <w:rsid w:val="009F0C4D"/>
    <w:rsid w:val="009F116E"/>
    <w:rsid w:val="009F1D9D"/>
    <w:rsid w:val="009F1DD6"/>
    <w:rsid w:val="009F24D8"/>
    <w:rsid w:val="009F319E"/>
    <w:rsid w:val="009F3506"/>
    <w:rsid w:val="009F38AB"/>
    <w:rsid w:val="009F3F92"/>
    <w:rsid w:val="009F4181"/>
    <w:rsid w:val="009F59E0"/>
    <w:rsid w:val="009F5A79"/>
    <w:rsid w:val="009F66C0"/>
    <w:rsid w:val="009F6C0C"/>
    <w:rsid w:val="009F7E7F"/>
    <w:rsid w:val="00A0127E"/>
    <w:rsid w:val="00A016A5"/>
    <w:rsid w:val="00A01C45"/>
    <w:rsid w:val="00A0217C"/>
    <w:rsid w:val="00A03994"/>
    <w:rsid w:val="00A03B82"/>
    <w:rsid w:val="00A03D15"/>
    <w:rsid w:val="00A03FBC"/>
    <w:rsid w:val="00A040CE"/>
    <w:rsid w:val="00A04DFE"/>
    <w:rsid w:val="00A04E7E"/>
    <w:rsid w:val="00A05717"/>
    <w:rsid w:val="00A05D90"/>
    <w:rsid w:val="00A0634C"/>
    <w:rsid w:val="00A07082"/>
    <w:rsid w:val="00A07F26"/>
    <w:rsid w:val="00A10512"/>
    <w:rsid w:val="00A10766"/>
    <w:rsid w:val="00A10C7F"/>
    <w:rsid w:val="00A11A8A"/>
    <w:rsid w:val="00A11E86"/>
    <w:rsid w:val="00A12514"/>
    <w:rsid w:val="00A12534"/>
    <w:rsid w:val="00A12A08"/>
    <w:rsid w:val="00A12AD3"/>
    <w:rsid w:val="00A13305"/>
    <w:rsid w:val="00A13706"/>
    <w:rsid w:val="00A14EF2"/>
    <w:rsid w:val="00A15CDD"/>
    <w:rsid w:val="00A15F46"/>
    <w:rsid w:val="00A16D63"/>
    <w:rsid w:val="00A1725B"/>
    <w:rsid w:val="00A21A55"/>
    <w:rsid w:val="00A22C17"/>
    <w:rsid w:val="00A22E1F"/>
    <w:rsid w:val="00A23605"/>
    <w:rsid w:val="00A23733"/>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5EDA"/>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0C08"/>
    <w:rsid w:val="00AA15FA"/>
    <w:rsid w:val="00AA1BF4"/>
    <w:rsid w:val="00AA23E8"/>
    <w:rsid w:val="00AA252F"/>
    <w:rsid w:val="00AA25ED"/>
    <w:rsid w:val="00AA3569"/>
    <w:rsid w:val="00AA3C4F"/>
    <w:rsid w:val="00AA42CC"/>
    <w:rsid w:val="00AA553D"/>
    <w:rsid w:val="00AA5884"/>
    <w:rsid w:val="00AA5E32"/>
    <w:rsid w:val="00AA6686"/>
    <w:rsid w:val="00AA68A8"/>
    <w:rsid w:val="00AA6DE2"/>
    <w:rsid w:val="00AA6E7E"/>
    <w:rsid w:val="00AA7F8B"/>
    <w:rsid w:val="00AB0945"/>
    <w:rsid w:val="00AB0AD1"/>
    <w:rsid w:val="00AB0BB9"/>
    <w:rsid w:val="00AB0E0E"/>
    <w:rsid w:val="00AB12B9"/>
    <w:rsid w:val="00AB140A"/>
    <w:rsid w:val="00AB1613"/>
    <w:rsid w:val="00AB1C2B"/>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4C0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2F2"/>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28D4"/>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399D"/>
    <w:rsid w:val="00BD540D"/>
    <w:rsid w:val="00BD5914"/>
    <w:rsid w:val="00BD5A57"/>
    <w:rsid w:val="00BD5EF3"/>
    <w:rsid w:val="00BD671B"/>
    <w:rsid w:val="00BD7B91"/>
    <w:rsid w:val="00BE0015"/>
    <w:rsid w:val="00BE038B"/>
    <w:rsid w:val="00BE03A3"/>
    <w:rsid w:val="00BE14F9"/>
    <w:rsid w:val="00BE1726"/>
    <w:rsid w:val="00BE180E"/>
    <w:rsid w:val="00BE1B21"/>
    <w:rsid w:val="00BE2794"/>
    <w:rsid w:val="00BE2FE0"/>
    <w:rsid w:val="00BE34D3"/>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EA0"/>
    <w:rsid w:val="00C11F2E"/>
    <w:rsid w:val="00C12930"/>
    <w:rsid w:val="00C129E3"/>
    <w:rsid w:val="00C1352E"/>
    <w:rsid w:val="00C13E6E"/>
    <w:rsid w:val="00C14378"/>
    <w:rsid w:val="00C14A64"/>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43D1"/>
    <w:rsid w:val="00C961BE"/>
    <w:rsid w:val="00C96C45"/>
    <w:rsid w:val="00C9747C"/>
    <w:rsid w:val="00C97899"/>
    <w:rsid w:val="00C97A47"/>
    <w:rsid w:val="00C97C0D"/>
    <w:rsid w:val="00CA14FC"/>
    <w:rsid w:val="00CA1E88"/>
    <w:rsid w:val="00CA1EC8"/>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129"/>
    <w:rsid w:val="00CC5A26"/>
    <w:rsid w:val="00CC6565"/>
    <w:rsid w:val="00CC6B71"/>
    <w:rsid w:val="00CC6BD2"/>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31CF"/>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0BBB"/>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5FEE"/>
    <w:rsid w:val="00D162DE"/>
    <w:rsid w:val="00D163F7"/>
    <w:rsid w:val="00D16AF7"/>
    <w:rsid w:val="00D1782E"/>
    <w:rsid w:val="00D17E31"/>
    <w:rsid w:val="00D20448"/>
    <w:rsid w:val="00D205A6"/>
    <w:rsid w:val="00D22429"/>
    <w:rsid w:val="00D2323B"/>
    <w:rsid w:val="00D236B3"/>
    <w:rsid w:val="00D23883"/>
    <w:rsid w:val="00D23A0A"/>
    <w:rsid w:val="00D254D1"/>
    <w:rsid w:val="00D257B4"/>
    <w:rsid w:val="00D2602F"/>
    <w:rsid w:val="00D26F04"/>
    <w:rsid w:val="00D27557"/>
    <w:rsid w:val="00D27CAB"/>
    <w:rsid w:val="00D30635"/>
    <w:rsid w:val="00D3083B"/>
    <w:rsid w:val="00D3084A"/>
    <w:rsid w:val="00D30DB5"/>
    <w:rsid w:val="00D31149"/>
    <w:rsid w:val="00D31A58"/>
    <w:rsid w:val="00D322BD"/>
    <w:rsid w:val="00D35D38"/>
    <w:rsid w:val="00D36E2B"/>
    <w:rsid w:val="00D37CC4"/>
    <w:rsid w:val="00D37FBF"/>
    <w:rsid w:val="00D4019C"/>
    <w:rsid w:val="00D4189D"/>
    <w:rsid w:val="00D418E3"/>
    <w:rsid w:val="00D4352C"/>
    <w:rsid w:val="00D436B6"/>
    <w:rsid w:val="00D442A5"/>
    <w:rsid w:val="00D44FDF"/>
    <w:rsid w:val="00D45028"/>
    <w:rsid w:val="00D45B86"/>
    <w:rsid w:val="00D45C33"/>
    <w:rsid w:val="00D46A1E"/>
    <w:rsid w:val="00D47092"/>
    <w:rsid w:val="00D4768C"/>
    <w:rsid w:val="00D47E69"/>
    <w:rsid w:val="00D47E7F"/>
    <w:rsid w:val="00D50CF6"/>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099D"/>
    <w:rsid w:val="00D812CF"/>
    <w:rsid w:val="00D817F6"/>
    <w:rsid w:val="00D82034"/>
    <w:rsid w:val="00D822EE"/>
    <w:rsid w:val="00D82877"/>
    <w:rsid w:val="00D82F22"/>
    <w:rsid w:val="00D830C1"/>
    <w:rsid w:val="00D834F1"/>
    <w:rsid w:val="00D83D5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5EFC"/>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C58"/>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049"/>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63E7"/>
    <w:rsid w:val="00DF7007"/>
    <w:rsid w:val="00E00D0E"/>
    <w:rsid w:val="00E01382"/>
    <w:rsid w:val="00E016EE"/>
    <w:rsid w:val="00E02082"/>
    <w:rsid w:val="00E02EE6"/>
    <w:rsid w:val="00E0345E"/>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585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11F"/>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921"/>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388"/>
    <w:rsid w:val="00EA5C7E"/>
    <w:rsid w:val="00EA6344"/>
    <w:rsid w:val="00EA7741"/>
    <w:rsid w:val="00EA78DA"/>
    <w:rsid w:val="00EB0590"/>
    <w:rsid w:val="00EB06E5"/>
    <w:rsid w:val="00EB14D3"/>
    <w:rsid w:val="00EB3551"/>
    <w:rsid w:val="00EB3F0F"/>
    <w:rsid w:val="00EB4135"/>
    <w:rsid w:val="00EB4ED9"/>
    <w:rsid w:val="00EB5802"/>
    <w:rsid w:val="00EB59C0"/>
    <w:rsid w:val="00EB647A"/>
    <w:rsid w:val="00EB6513"/>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0D9F"/>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E677F"/>
    <w:rsid w:val="00EF0831"/>
    <w:rsid w:val="00EF0997"/>
    <w:rsid w:val="00EF0D44"/>
    <w:rsid w:val="00EF2BCA"/>
    <w:rsid w:val="00EF2D42"/>
    <w:rsid w:val="00EF2DF5"/>
    <w:rsid w:val="00EF4159"/>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07FE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64F"/>
    <w:rsid w:val="00F409E1"/>
    <w:rsid w:val="00F40B19"/>
    <w:rsid w:val="00F40C2A"/>
    <w:rsid w:val="00F40EE2"/>
    <w:rsid w:val="00F413BB"/>
    <w:rsid w:val="00F4144E"/>
    <w:rsid w:val="00F41A43"/>
    <w:rsid w:val="00F4224B"/>
    <w:rsid w:val="00F42267"/>
    <w:rsid w:val="00F423DD"/>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9D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5BEB"/>
    <w:rsid w:val="00F7644B"/>
    <w:rsid w:val="00F77EDD"/>
    <w:rsid w:val="00F80495"/>
    <w:rsid w:val="00F818AC"/>
    <w:rsid w:val="00F8337F"/>
    <w:rsid w:val="00F840F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26</Pages>
  <Words>55484</Words>
  <Characters>31627</Characters>
  <Application>Microsoft Office Word</Application>
  <DocSecurity>0</DocSecurity>
  <Lines>263</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Erika Šimaitienė</cp:lastModifiedBy>
  <cp:revision>18</cp:revision>
  <cp:lastPrinted>2026-04-28T11:25:00Z</cp:lastPrinted>
  <dcterms:created xsi:type="dcterms:W3CDTF">2026-04-28T11:17:00Z</dcterms:created>
  <dcterms:modified xsi:type="dcterms:W3CDTF">2026-04-28T12:40:00Z</dcterms:modified>
</cp:coreProperties>
</file>