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9DC85" w14:textId="72BC08BE" w:rsidR="00DD539F" w:rsidRDefault="00DD539F" w:rsidP="004467FF">
      <w:pPr>
        <w:pStyle w:val="Stilius3"/>
        <w:spacing w:before="0"/>
        <w:jc w:val="right"/>
        <w:rPr>
          <w:rFonts w:eastAsiaTheme="majorEastAsia"/>
          <w:b/>
          <w:bCs/>
          <w:szCs w:val="24"/>
        </w:rPr>
      </w:pPr>
      <w:r w:rsidRPr="00681BCD">
        <w:rPr>
          <w:b/>
          <w:bCs/>
          <w:szCs w:val="24"/>
        </w:rPr>
        <w:t xml:space="preserve">Specialiųjų </w:t>
      </w:r>
      <w:r w:rsidRPr="00681BCD">
        <w:rPr>
          <w:rFonts w:eastAsiaTheme="majorEastAsia"/>
          <w:b/>
          <w:bCs/>
          <w:szCs w:val="24"/>
        </w:rPr>
        <w:t>Pirkimo sąlygų 1</w:t>
      </w:r>
      <w:r w:rsidR="00170ADD">
        <w:rPr>
          <w:rFonts w:eastAsiaTheme="majorEastAsia"/>
          <w:b/>
          <w:bCs/>
          <w:szCs w:val="24"/>
        </w:rPr>
        <w:t>4</w:t>
      </w:r>
      <w:r w:rsidRPr="00681BCD">
        <w:rPr>
          <w:rFonts w:eastAsiaTheme="majorEastAsia"/>
          <w:b/>
          <w:bCs/>
          <w:szCs w:val="24"/>
        </w:rPr>
        <w:t xml:space="preserve"> priedas </w:t>
      </w:r>
    </w:p>
    <w:p w14:paraId="202545F0" w14:textId="4346CC6A" w:rsidR="004467FF" w:rsidRPr="00695E25" w:rsidRDefault="00DD539F" w:rsidP="004467FF">
      <w:pPr>
        <w:pStyle w:val="Stilius3"/>
        <w:spacing w:before="0"/>
        <w:jc w:val="right"/>
        <w:rPr>
          <w:b/>
        </w:rPr>
      </w:pPr>
      <w:r>
        <w:rPr>
          <w:b/>
        </w:rPr>
        <w:t>„</w:t>
      </w:r>
      <w:r w:rsidR="004467FF">
        <w:rPr>
          <w:b/>
        </w:rPr>
        <w:t>Veiklų sąrašas</w:t>
      </w:r>
      <w:r>
        <w:rPr>
          <w:b/>
        </w:rPr>
        <w:t>“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162B6A43" w14:textId="77777777" w:rsidR="00DD539F" w:rsidRDefault="00107741" w:rsidP="00D138A8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107741">
        <w:rPr>
          <w:rFonts w:eastAsia="Times New Roman" w:cs="Times New Roman"/>
          <w:b/>
          <w:kern w:val="0"/>
          <w:szCs w:val="24"/>
          <w:lang w:eastAsia="en-US"/>
        </w:rPr>
        <w:t>JŪROS G., RAIZGIŲ K., ŠVENTUPIO G., PAILIŲ K., IR PAILIŲ TILTO (PER ŠVENTUPIO (BUBIŲ) TVENKINĮ)  ŠIAULIŲ R. PROJEKTINIŲ PASIŪLYMŲ, PROJEKTO PARENGIMO IR STATINIO PROJEKTO VYKDYMO PRIEŽIŪROS PASLAUGŲ</w:t>
      </w:r>
      <w:r w:rsidR="0067488A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</w:p>
    <w:p w14:paraId="1F50C80D" w14:textId="14E0FBE0" w:rsidR="004467FF" w:rsidRPr="00401937" w:rsidRDefault="004467FF" w:rsidP="00D138A8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77777777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607BB7C0" w:rsidR="00437B23" w:rsidRPr="007417D2" w:rsidRDefault="00557A04" w:rsidP="005D1D9A">
            <w:pPr>
              <w:pStyle w:val="Komentarotekstas"/>
              <w:snapToGrid w:val="0"/>
              <w:spacing w:after="0" w:line="240" w:lineRule="auto"/>
              <w:rPr>
                <w:rFonts w:eastAsia="Lucida Sans Unicode" w:cs="Tahoma"/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Projektinių pasiūlymų</w:t>
            </w:r>
            <w:r w:rsidR="004747B6">
              <w:rPr>
                <w:rFonts w:eastAsia="Lucida Sans Unicode" w:cs="Tahoma"/>
                <w:sz w:val="24"/>
                <w:szCs w:val="24"/>
              </w:rPr>
              <w:t xml:space="preserve">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198F2263" w:rsidR="00437B23" w:rsidRPr="007417D2" w:rsidRDefault="00F55E9B" w:rsidP="005D1D9A">
            <w:pPr>
              <w:pStyle w:val="Komentarotekstas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07741">
              <w:rPr>
                <w:sz w:val="24"/>
                <w:szCs w:val="24"/>
              </w:rPr>
              <w:t>ilto p</w:t>
            </w:r>
            <w:r w:rsidR="00557A04" w:rsidRPr="00557A04">
              <w:rPr>
                <w:sz w:val="24"/>
                <w:szCs w:val="24"/>
              </w:rPr>
              <w:t>rojekto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8087D81" w:rsidR="00437B23" w:rsidRPr="007417D2" w:rsidRDefault="00557A04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557A04">
              <w:rPr>
                <w:szCs w:val="24"/>
              </w:rPr>
              <w:t xml:space="preserve">1 </w:t>
            </w:r>
            <w:proofErr w:type="spellStart"/>
            <w:r w:rsidRPr="00557A04">
              <w:rPr>
                <w:szCs w:val="24"/>
              </w:rPr>
              <w:t>kompl</w:t>
            </w:r>
            <w:proofErr w:type="spellEnd"/>
            <w:r w:rsidRPr="00557A04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F55E9B" w:rsidRPr="0025197C" w14:paraId="722C2328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91F5" w14:textId="77777777" w:rsidR="00F55E9B" w:rsidRPr="007417D2" w:rsidRDefault="00F55E9B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622F" w14:textId="51E34658" w:rsidR="00F55E9B" w:rsidRDefault="00F55E9B" w:rsidP="005D1D9A">
            <w:pPr>
              <w:pStyle w:val="Komentarotekstas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Gatvės projekto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7A6B" w14:textId="7ED2571D" w:rsidR="00F55E9B" w:rsidRPr="00557A04" w:rsidRDefault="00F55E9B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F55E9B">
              <w:rPr>
                <w:szCs w:val="24"/>
              </w:rPr>
              <w:t xml:space="preserve">1 </w:t>
            </w:r>
            <w:proofErr w:type="spellStart"/>
            <w:r w:rsidRPr="00F55E9B">
              <w:rPr>
                <w:szCs w:val="24"/>
              </w:rPr>
              <w:t>kompl</w:t>
            </w:r>
            <w:proofErr w:type="spellEnd"/>
            <w:r w:rsidRPr="00F55E9B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3071" w14:textId="77777777" w:rsidR="00F55E9B" w:rsidRPr="007417D2" w:rsidRDefault="00F55E9B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06EBA2B9" w:rsidR="00437B23" w:rsidRPr="007417D2" w:rsidRDefault="004747B6" w:rsidP="005D1D9A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Projekto vykdymo priežiūra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679457E0" w14:textId="77777777" w:rsidR="004467FF" w:rsidRDefault="004467FF" w:rsidP="00A40905">
            <w:pPr>
              <w:spacing w:after="0" w:line="240" w:lineRule="auto"/>
              <w:rPr>
                <w:sz w:val="22"/>
              </w:rPr>
            </w:pPr>
          </w:p>
          <w:p w14:paraId="2072F30D" w14:textId="77777777" w:rsidR="00557A04" w:rsidRDefault="00557A04" w:rsidP="00A40905">
            <w:pPr>
              <w:spacing w:after="0" w:line="240" w:lineRule="auto"/>
              <w:rPr>
                <w:sz w:val="22"/>
              </w:rPr>
            </w:pPr>
          </w:p>
          <w:p w14:paraId="41BB034D" w14:textId="77777777" w:rsidR="00557A04" w:rsidRDefault="00557A04" w:rsidP="00A40905">
            <w:pPr>
              <w:spacing w:after="0" w:line="240" w:lineRule="auto"/>
              <w:rPr>
                <w:sz w:val="22"/>
              </w:rPr>
            </w:pPr>
          </w:p>
          <w:p w14:paraId="7C6747FD" w14:textId="77777777" w:rsidR="00557A04" w:rsidRDefault="00557A04" w:rsidP="00A40905">
            <w:pPr>
              <w:spacing w:after="0" w:line="240" w:lineRule="auto"/>
              <w:rPr>
                <w:sz w:val="22"/>
              </w:rPr>
            </w:pPr>
          </w:p>
          <w:p w14:paraId="4310797D" w14:textId="77777777" w:rsidR="00557A04" w:rsidRPr="00DA36DA" w:rsidRDefault="00557A04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9D6BDD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174CD" w14:textId="77777777" w:rsidR="00252678" w:rsidRDefault="00252678">
      <w:pPr>
        <w:spacing w:after="0" w:line="240" w:lineRule="auto"/>
      </w:pPr>
      <w:r>
        <w:separator/>
      </w:r>
    </w:p>
  </w:endnote>
  <w:endnote w:type="continuationSeparator" w:id="0">
    <w:p w14:paraId="2A6CBC40" w14:textId="77777777" w:rsidR="00252678" w:rsidRDefault="00252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D75AF" w14:textId="77777777" w:rsidR="00252678" w:rsidRDefault="00252678">
      <w:pPr>
        <w:spacing w:after="0" w:line="240" w:lineRule="auto"/>
      </w:pPr>
      <w:r>
        <w:separator/>
      </w:r>
    </w:p>
  </w:footnote>
  <w:footnote w:type="continuationSeparator" w:id="0">
    <w:p w14:paraId="015DF36A" w14:textId="77777777" w:rsidR="00252678" w:rsidRDefault="00252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45D6"/>
    <w:rsid w:val="000159FE"/>
    <w:rsid w:val="00015DCA"/>
    <w:rsid w:val="0002202E"/>
    <w:rsid w:val="00025DDF"/>
    <w:rsid w:val="00031B21"/>
    <w:rsid w:val="00035B3E"/>
    <w:rsid w:val="000463D5"/>
    <w:rsid w:val="00054D3B"/>
    <w:rsid w:val="000725B4"/>
    <w:rsid w:val="00082FB1"/>
    <w:rsid w:val="00084F10"/>
    <w:rsid w:val="00092C0B"/>
    <w:rsid w:val="000B70AD"/>
    <w:rsid w:val="000C6357"/>
    <w:rsid w:val="000C6DEA"/>
    <w:rsid w:val="000D415A"/>
    <w:rsid w:val="000D638E"/>
    <w:rsid w:val="000E290C"/>
    <w:rsid w:val="00107741"/>
    <w:rsid w:val="00170ADD"/>
    <w:rsid w:val="001A3EF3"/>
    <w:rsid w:val="001A4B7E"/>
    <w:rsid w:val="001B1499"/>
    <w:rsid w:val="001C7C78"/>
    <w:rsid w:val="001E1ABD"/>
    <w:rsid w:val="001F24EB"/>
    <w:rsid w:val="0020287D"/>
    <w:rsid w:val="00216792"/>
    <w:rsid w:val="0022080D"/>
    <w:rsid w:val="00220ECB"/>
    <w:rsid w:val="00221A15"/>
    <w:rsid w:val="00222B2A"/>
    <w:rsid w:val="002513C0"/>
    <w:rsid w:val="00252544"/>
    <w:rsid w:val="00252678"/>
    <w:rsid w:val="00265130"/>
    <w:rsid w:val="00265E17"/>
    <w:rsid w:val="00265F03"/>
    <w:rsid w:val="00280059"/>
    <w:rsid w:val="002869AA"/>
    <w:rsid w:val="002A6034"/>
    <w:rsid w:val="002B6F0A"/>
    <w:rsid w:val="002C59C3"/>
    <w:rsid w:val="00310DF3"/>
    <w:rsid w:val="003262C6"/>
    <w:rsid w:val="00326E0D"/>
    <w:rsid w:val="003278E9"/>
    <w:rsid w:val="0034374E"/>
    <w:rsid w:val="0036297F"/>
    <w:rsid w:val="003705C7"/>
    <w:rsid w:val="00377515"/>
    <w:rsid w:val="00382B3F"/>
    <w:rsid w:val="0039377D"/>
    <w:rsid w:val="003B6CD6"/>
    <w:rsid w:val="003D2EC6"/>
    <w:rsid w:val="00401937"/>
    <w:rsid w:val="00407621"/>
    <w:rsid w:val="00433A00"/>
    <w:rsid w:val="00437B23"/>
    <w:rsid w:val="00444CD4"/>
    <w:rsid w:val="004467FF"/>
    <w:rsid w:val="00454CCE"/>
    <w:rsid w:val="004639E7"/>
    <w:rsid w:val="004747B6"/>
    <w:rsid w:val="00475780"/>
    <w:rsid w:val="00476442"/>
    <w:rsid w:val="00484D71"/>
    <w:rsid w:val="00492428"/>
    <w:rsid w:val="00497651"/>
    <w:rsid w:val="004C5BF2"/>
    <w:rsid w:val="004E20B5"/>
    <w:rsid w:val="00512B12"/>
    <w:rsid w:val="005225A0"/>
    <w:rsid w:val="00535108"/>
    <w:rsid w:val="00557A04"/>
    <w:rsid w:val="00564443"/>
    <w:rsid w:val="00565179"/>
    <w:rsid w:val="00570031"/>
    <w:rsid w:val="00590950"/>
    <w:rsid w:val="00596BBA"/>
    <w:rsid w:val="005A379A"/>
    <w:rsid w:val="005A7EC3"/>
    <w:rsid w:val="005B02A8"/>
    <w:rsid w:val="005D1D9A"/>
    <w:rsid w:val="005F6863"/>
    <w:rsid w:val="006023A1"/>
    <w:rsid w:val="00602B0C"/>
    <w:rsid w:val="00613A1D"/>
    <w:rsid w:val="00625637"/>
    <w:rsid w:val="00627AC2"/>
    <w:rsid w:val="0064451F"/>
    <w:rsid w:val="00661B8F"/>
    <w:rsid w:val="0067488A"/>
    <w:rsid w:val="006775A6"/>
    <w:rsid w:val="00685A36"/>
    <w:rsid w:val="00695E25"/>
    <w:rsid w:val="006A5756"/>
    <w:rsid w:val="006E1334"/>
    <w:rsid w:val="006E6D86"/>
    <w:rsid w:val="0072531C"/>
    <w:rsid w:val="00725DD1"/>
    <w:rsid w:val="00726E35"/>
    <w:rsid w:val="0074005F"/>
    <w:rsid w:val="007417D2"/>
    <w:rsid w:val="00743DD3"/>
    <w:rsid w:val="00751B62"/>
    <w:rsid w:val="00753217"/>
    <w:rsid w:val="00776BDC"/>
    <w:rsid w:val="0078276D"/>
    <w:rsid w:val="007847A8"/>
    <w:rsid w:val="007C2D38"/>
    <w:rsid w:val="007D109D"/>
    <w:rsid w:val="007D39ED"/>
    <w:rsid w:val="007E27C2"/>
    <w:rsid w:val="007F65BE"/>
    <w:rsid w:val="00801FBA"/>
    <w:rsid w:val="00803550"/>
    <w:rsid w:val="0084141A"/>
    <w:rsid w:val="00844F62"/>
    <w:rsid w:val="00850582"/>
    <w:rsid w:val="00853E7A"/>
    <w:rsid w:val="00861A11"/>
    <w:rsid w:val="0088041A"/>
    <w:rsid w:val="00880EDE"/>
    <w:rsid w:val="008844F1"/>
    <w:rsid w:val="008B1664"/>
    <w:rsid w:val="008D1571"/>
    <w:rsid w:val="008D3BB6"/>
    <w:rsid w:val="008D6714"/>
    <w:rsid w:val="00902E3D"/>
    <w:rsid w:val="009168BE"/>
    <w:rsid w:val="0093643E"/>
    <w:rsid w:val="00950F5B"/>
    <w:rsid w:val="00955FBB"/>
    <w:rsid w:val="0096538B"/>
    <w:rsid w:val="00994EEC"/>
    <w:rsid w:val="009B358E"/>
    <w:rsid w:val="009D5E1A"/>
    <w:rsid w:val="009D6BDD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80490"/>
    <w:rsid w:val="00A81BA2"/>
    <w:rsid w:val="00A83518"/>
    <w:rsid w:val="00A85E2D"/>
    <w:rsid w:val="00A86183"/>
    <w:rsid w:val="00AA3ECB"/>
    <w:rsid w:val="00AC4AD2"/>
    <w:rsid w:val="00AC5BDC"/>
    <w:rsid w:val="00AD7E7E"/>
    <w:rsid w:val="00AE2257"/>
    <w:rsid w:val="00AF3C00"/>
    <w:rsid w:val="00B01C60"/>
    <w:rsid w:val="00B13021"/>
    <w:rsid w:val="00B502D2"/>
    <w:rsid w:val="00B57506"/>
    <w:rsid w:val="00B64E0C"/>
    <w:rsid w:val="00B73E2B"/>
    <w:rsid w:val="00B86D6C"/>
    <w:rsid w:val="00B90311"/>
    <w:rsid w:val="00BA65D3"/>
    <w:rsid w:val="00BD3C86"/>
    <w:rsid w:val="00BD7D36"/>
    <w:rsid w:val="00BF21E9"/>
    <w:rsid w:val="00C105FF"/>
    <w:rsid w:val="00C10779"/>
    <w:rsid w:val="00C30F06"/>
    <w:rsid w:val="00C41562"/>
    <w:rsid w:val="00C4664F"/>
    <w:rsid w:val="00C81347"/>
    <w:rsid w:val="00C84B2F"/>
    <w:rsid w:val="00CA2B6A"/>
    <w:rsid w:val="00CE3EEA"/>
    <w:rsid w:val="00D036F7"/>
    <w:rsid w:val="00D0768A"/>
    <w:rsid w:val="00D11D8F"/>
    <w:rsid w:val="00D138A8"/>
    <w:rsid w:val="00D23F19"/>
    <w:rsid w:val="00D3162A"/>
    <w:rsid w:val="00D353AB"/>
    <w:rsid w:val="00D404BA"/>
    <w:rsid w:val="00D61D84"/>
    <w:rsid w:val="00D761C7"/>
    <w:rsid w:val="00D87A4E"/>
    <w:rsid w:val="00D95CB5"/>
    <w:rsid w:val="00D974E5"/>
    <w:rsid w:val="00DA07F2"/>
    <w:rsid w:val="00DA36DA"/>
    <w:rsid w:val="00DB23DF"/>
    <w:rsid w:val="00DB45B8"/>
    <w:rsid w:val="00DB55DC"/>
    <w:rsid w:val="00DC031D"/>
    <w:rsid w:val="00DC70C7"/>
    <w:rsid w:val="00DD539F"/>
    <w:rsid w:val="00DD548E"/>
    <w:rsid w:val="00DE1931"/>
    <w:rsid w:val="00E002C7"/>
    <w:rsid w:val="00E07ED6"/>
    <w:rsid w:val="00E25C3D"/>
    <w:rsid w:val="00E40512"/>
    <w:rsid w:val="00E44FA2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5C1F"/>
    <w:rsid w:val="00EF00D9"/>
    <w:rsid w:val="00EF3170"/>
    <w:rsid w:val="00F0747A"/>
    <w:rsid w:val="00F127F8"/>
    <w:rsid w:val="00F54A44"/>
    <w:rsid w:val="00F55E9B"/>
    <w:rsid w:val="00F632D9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473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Erika Šimaitienė</cp:lastModifiedBy>
  <cp:revision>13</cp:revision>
  <cp:lastPrinted>2016-08-11T13:01:00Z</cp:lastPrinted>
  <dcterms:created xsi:type="dcterms:W3CDTF">2024-01-03T13:11:00Z</dcterms:created>
  <dcterms:modified xsi:type="dcterms:W3CDTF">2026-05-14T06:02:00Z</dcterms:modified>
</cp:coreProperties>
</file>