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400BC56" w14:textId="77777777" w:rsidR="000C4D43" w:rsidRDefault="000C4D43">
      <w:pPr>
        <w:spacing w:after="0" w:line="240" w:lineRule="auto"/>
        <w:jc w:val="center"/>
        <w:rPr>
          <w:b/>
          <w:szCs w:val="24"/>
        </w:rPr>
      </w:pPr>
    </w:p>
    <w:p w14:paraId="4B460689" w14:textId="275FF50E" w:rsidR="0044421E" w:rsidRDefault="0044421E">
      <w:pPr>
        <w:spacing w:after="0" w:line="240" w:lineRule="auto"/>
        <w:jc w:val="center"/>
        <w:rPr>
          <w:b/>
          <w:szCs w:val="24"/>
        </w:rPr>
      </w:pPr>
      <w:r>
        <w:rPr>
          <w:b/>
          <w:szCs w:val="24"/>
        </w:rPr>
        <w:t>PASIŪLYMAS</w:t>
      </w:r>
    </w:p>
    <w:p w14:paraId="5193D276" w14:textId="71DEAAD1" w:rsidR="006F39D0" w:rsidRPr="00AD35CB" w:rsidRDefault="004801F8" w:rsidP="00AD35CB">
      <w:pPr>
        <w:spacing w:after="0" w:line="240" w:lineRule="auto"/>
        <w:jc w:val="center"/>
        <w:rPr>
          <w:b/>
          <w:caps/>
          <w:kern w:val="24"/>
          <w:szCs w:val="24"/>
        </w:rPr>
      </w:pPr>
      <w:bookmarkStart w:id="0" w:name="_Hlk28678323"/>
      <w:bookmarkStart w:id="1" w:name="_Hlk15292515"/>
      <w:r w:rsidRPr="00AD35CB">
        <w:rPr>
          <w:b/>
          <w:caps/>
          <w:kern w:val="24"/>
          <w:szCs w:val="24"/>
        </w:rPr>
        <w:t xml:space="preserve">DĖL </w:t>
      </w:r>
      <w:bookmarkEnd w:id="0"/>
      <w:bookmarkEnd w:id="1"/>
      <w:r w:rsidR="00AD35CB" w:rsidRPr="00AD35CB">
        <w:rPr>
          <w:b/>
          <w:caps/>
          <w:kern w:val="24"/>
          <w:szCs w:val="24"/>
        </w:rPr>
        <w:t>pirmosios pagalbos rinkinių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6940EE68" w:rsidR="0044421E" w:rsidRPr="00314D14" w:rsidRDefault="0044421E">
      <w:pPr>
        <w:numPr>
          <w:ilvl w:val="0"/>
          <w:numId w:val="2"/>
        </w:numPr>
        <w:tabs>
          <w:tab w:val="left" w:pos="1843"/>
        </w:tabs>
        <w:spacing w:after="0" w:line="240" w:lineRule="auto"/>
        <w:ind w:firstLine="720"/>
        <w:jc w:val="both"/>
      </w:pPr>
      <w:r>
        <w:rPr>
          <w:szCs w:val="24"/>
        </w:rPr>
        <w:t xml:space="preserve"> </w:t>
      </w:r>
      <w:r w:rsidR="003763CB">
        <w:rPr>
          <w:szCs w:val="24"/>
        </w:rPr>
        <w:t>s</w:t>
      </w:r>
      <w:r w:rsidRPr="00314D14">
        <w:rPr>
          <w:szCs w:val="24"/>
        </w:rPr>
        <w:t xml:space="preserve">kelbime apie pirkimą, </w:t>
      </w:r>
      <w:r w:rsidRPr="00314D14">
        <w:t>paskelbtame CVP IS 20</w:t>
      </w:r>
      <w:r w:rsidR="006B1FC4">
        <w:t>2</w:t>
      </w:r>
      <w:r w:rsidR="00AD35CB">
        <w:t>6</w:t>
      </w:r>
      <w:r w:rsidRPr="00314D14">
        <w:t xml:space="preserve"> m. </w:t>
      </w:r>
      <w:r w:rsidR="00E24764">
        <w:t>___________</w:t>
      </w:r>
      <w:r w:rsidRPr="00314D14">
        <w:t xml:space="preserve"> __ d.;</w:t>
      </w:r>
    </w:p>
    <w:p w14:paraId="53B809C2" w14:textId="14DEC9B8" w:rsidR="0044421E" w:rsidRDefault="0044421E">
      <w:pPr>
        <w:numPr>
          <w:ilvl w:val="0"/>
          <w:numId w:val="2"/>
        </w:numPr>
        <w:tabs>
          <w:tab w:val="left" w:pos="720"/>
        </w:tabs>
        <w:spacing w:after="0" w:line="240" w:lineRule="auto"/>
        <w:ind w:left="720"/>
        <w:jc w:val="both"/>
        <w:rPr>
          <w:szCs w:val="24"/>
        </w:rPr>
      </w:pPr>
      <w:r>
        <w:rPr>
          <w:szCs w:val="24"/>
        </w:rPr>
        <w:t xml:space="preserve"> </w:t>
      </w:r>
      <w:r w:rsidR="003763CB">
        <w:rPr>
          <w:szCs w:val="24"/>
        </w:rPr>
        <w:t>p</w:t>
      </w:r>
      <w:r w:rsidR="00AC1E46">
        <w:rPr>
          <w:szCs w:val="24"/>
        </w:rPr>
        <w:t xml:space="preserve">irkimo </w:t>
      </w:r>
      <w:r>
        <w:rPr>
          <w:szCs w:val="24"/>
        </w:rPr>
        <w:t>sąlygose ir kituose pirkimo dokumentuose (jų paaiškinimuose, papildymuose)</w:t>
      </w:r>
      <w:r w:rsidR="00AE4B7A">
        <w:rPr>
          <w:szCs w:val="24"/>
        </w:rPr>
        <w:t>;</w:t>
      </w:r>
    </w:p>
    <w:p w14:paraId="5C73FD13" w14:textId="77777777" w:rsidR="00C9053F" w:rsidRDefault="00C9053F" w:rsidP="00C9053F">
      <w:pPr>
        <w:tabs>
          <w:tab w:val="left" w:pos="720"/>
        </w:tabs>
        <w:spacing w:after="0" w:line="240" w:lineRule="auto"/>
        <w:ind w:left="720"/>
        <w:jc w:val="both"/>
        <w:rPr>
          <w:szCs w:val="24"/>
        </w:rPr>
      </w:pPr>
    </w:p>
    <w:p w14:paraId="4D646B61" w14:textId="2BCC3114" w:rsidR="00027FC2" w:rsidRDefault="00027FC2" w:rsidP="00027FC2">
      <w:pPr>
        <w:spacing w:before="120" w:after="0" w:line="240" w:lineRule="auto"/>
        <w:ind w:firstLine="709"/>
        <w:jc w:val="both"/>
        <w:rPr>
          <w:szCs w:val="24"/>
        </w:rPr>
      </w:pPr>
      <w:r>
        <w:rPr>
          <w:szCs w:val="24"/>
        </w:rPr>
        <w:t>Siūloma prekė ir jos kaina:</w:t>
      </w:r>
    </w:p>
    <w:tbl>
      <w:tblPr>
        <w:tblStyle w:val="Lentelstinklelis"/>
        <w:tblW w:w="9776" w:type="dxa"/>
        <w:jc w:val="center"/>
        <w:tblLayout w:type="fixed"/>
        <w:tblLook w:val="04A0" w:firstRow="1" w:lastRow="0" w:firstColumn="1" w:lastColumn="0" w:noHBand="0" w:noVBand="1"/>
      </w:tblPr>
      <w:tblGrid>
        <w:gridCol w:w="561"/>
        <w:gridCol w:w="3970"/>
        <w:gridCol w:w="1560"/>
        <w:gridCol w:w="1701"/>
        <w:gridCol w:w="1984"/>
      </w:tblGrid>
      <w:tr w:rsidR="00AD35CB" w14:paraId="55F00709" w14:textId="77777777" w:rsidTr="00414883">
        <w:trPr>
          <w:jc w:val="center"/>
        </w:trPr>
        <w:tc>
          <w:tcPr>
            <w:tcW w:w="561" w:type="dxa"/>
            <w:tcBorders>
              <w:top w:val="single" w:sz="4" w:space="0" w:color="auto"/>
              <w:left w:val="single" w:sz="4" w:space="0" w:color="auto"/>
              <w:bottom w:val="single" w:sz="4" w:space="0" w:color="auto"/>
              <w:right w:val="single" w:sz="4" w:space="0" w:color="auto"/>
            </w:tcBorders>
            <w:vAlign w:val="center"/>
            <w:hideMark/>
          </w:tcPr>
          <w:p w14:paraId="6CD0347C" w14:textId="77777777" w:rsidR="00AD35CB" w:rsidRDefault="00AD35CB" w:rsidP="00C9053F">
            <w:pPr>
              <w:spacing w:after="0" w:line="240" w:lineRule="auto"/>
              <w:jc w:val="center"/>
              <w:rPr>
                <w:rFonts w:eastAsiaTheme="minorEastAsia" w:cs="Times New Roman"/>
                <w:kern w:val="0"/>
                <w:sz w:val="22"/>
                <w:lang w:eastAsia="zh-CN"/>
              </w:rPr>
            </w:pPr>
            <w:r>
              <w:t>Eil.</w:t>
            </w:r>
          </w:p>
          <w:p w14:paraId="0A7A6F83" w14:textId="77777777" w:rsidR="00AD35CB" w:rsidRDefault="00AD35CB" w:rsidP="00C9053F">
            <w:pPr>
              <w:spacing w:after="0" w:line="240" w:lineRule="auto"/>
              <w:jc w:val="center"/>
              <w:rPr>
                <w:u w:val="single"/>
                <w:lang w:eastAsia="en-US"/>
              </w:rPr>
            </w:pPr>
            <w:r>
              <w:t>Nr.</w:t>
            </w:r>
          </w:p>
        </w:tc>
        <w:tc>
          <w:tcPr>
            <w:tcW w:w="3970" w:type="dxa"/>
            <w:tcBorders>
              <w:top w:val="single" w:sz="4" w:space="0" w:color="auto"/>
              <w:left w:val="single" w:sz="4" w:space="0" w:color="auto"/>
              <w:bottom w:val="single" w:sz="4" w:space="0" w:color="auto"/>
              <w:right w:val="single" w:sz="4" w:space="0" w:color="auto"/>
            </w:tcBorders>
            <w:vAlign w:val="center"/>
            <w:hideMark/>
          </w:tcPr>
          <w:p w14:paraId="1614BA5A" w14:textId="7EB03F37" w:rsidR="00AD35CB" w:rsidRPr="00AD35CB" w:rsidRDefault="00AD35CB" w:rsidP="00C9053F">
            <w:pPr>
              <w:spacing w:after="0" w:line="240" w:lineRule="auto"/>
              <w:jc w:val="center"/>
              <w:rPr>
                <w:b/>
                <w:szCs w:val="24"/>
                <w:lang w:eastAsia="en-US"/>
              </w:rPr>
            </w:pPr>
            <w:r w:rsidRPr="00AD35CB">
              <w:rPr>
                <w:b/>
                <w:szCs w:val="24"/>
              </w:rPr>
              <w:t>Prekės pavadinimas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43DC64B" w14:textId="6661A2D4" w:rsidR="00AD35CB" w:rsidRPr="00AD35CB" w:rsidRDefault="00AD35CB" w:rsidP="00C9053F">
            <w:pPr>
              <w:spacing w:after="0" w:line="240" w:lineRule="auto"/>
              <w:jc w:val="center"/>
              <w:rPr>
                <w:b/>
                <w:szCs w:val="24"/>
                <w:lang w:eastAsia="en-US"/>
              </w:rPr>
            </w:pPr>
            <w:r w:rsidRPr="00AD35CB">
              <w:rPr>
                <w:b/>
                <w:szCs w:val="24"/>
              </w:rPr>
              <w:t>Kiekis, vnt.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BDA19C" w14:textId="004B8E7A" w:rsidR="00AD35CB" w:rsidRPr="00AD35CB" w:rsidRDefault="00AD35CB" w:rsidP="00C9053F">
            <w:pPr>
              <w:spacing w:after="0" w:line="240" w:lineRule="auto"/>
              <w:jc w:val="center"/>
              <w:rPr>
                <w:b/>
                <w:szCs w:val="24"/>
                <w:lang w:eastAsia="en-US"/>
              </w:rPr>
            </w:pPr>
            <w:r w:rsidRPr="00AD35CB">
              <w:rPr>
                <w:b/>
                <w:szCs w:val="24"/>
              </w:rPr>
              <w:t>Vieneto kaina Eur be PVM</w:t>
            </w:r>
          </w:p>
        </w:tc>
        <w:tc>
          <w:tcPr>
            <w:tcW w:w="1984" w:type="dxa"/>
            <w:tcBorders>
              <w:top w:val="single" w:sz="4" w:space="0" w:color="auto"/>
              <w:left w:val="single" w:sz="4" w:space="0" w:color="auto"/>
              <w:bottom w:val="single" w:sz="4" w:space="0" w:color="auto"/>
              <w:right w:val="single" w:sz="4" w:space="0" w:color="auto"/>
            </w:tcBorders>
            <w:vAlign w:val="center"/>
          </w:tcPr>
          <w:p w14:paraId="07EDCDEB" w14:textId="58CB8E5C" w:rsidR="00AD35CB" w:rsidRPr="00AD35CB" w:rsidRDefault="00AD35CB" w:rsidP="00C9053F">
            <w:pPr>
              <w:spacing w:after="0" w:line="240" w:lineRule="auto"/>
              <w:jc w:val="center"/>
              <w:rPr>
                <w:b/>
                <w:szCs w:val="24"/>
                <w:lang w:eastAsia="en-US"/>
              </w:rPr>
            </w:pPr>
            <w:r w:rsidRPr="00AD35CB">
              <w:rPr>
                <w:b/>
                <w:szCs w:val="24"/>
                <w:lang w:eastAsia="en-US"/>
              </w:rPr>
              <w:t>Suma Eur (be PVM)</w:t>
            </w:r>
          </w:p>
          <w:p w14:paraId="49016798" w14:textId="77777777" w:rsidR="00AD35CB" w:rsidRPr="00AD35CB" w:rsidRDefault="00AD35CB" w:rsidP="00C9053F">
            <w:pPr>
              <w:spacing w:after="0" w:line="240" w:lineRule="auto"/>
              <w:jc w:val="center"/>
              <w:rPr>
                <w:b/>
                <w:szCs w:val="24"/>
                <w:lang w:eastAsia="en-US"/>
              </w:rPr>
            </w:pPr>
            <w:r w:rsidRPr="00AD35CB">
              <w:rPr>
                <w:b/>
                <w:szCs w:val="24"/>
                <w:lang w:eastAsia="en-US"/>
              </w:rPr>
              <w:t>[3]x[4]</w:t>
            </w:r>
          </w:p>
        </w:tc>
      </w:tr>
      <w:tr w:rsidR="00AD35CB" w:rsidRPr="00007E7E" w14:paraId="104C25A9" w14:textId="77777777" w:rsidTr="00414883">
        <w:trPr>
          <w:jc w:val="center"/>
        </w:trPr>
        <w:tc>
          <w:tcPr>
            <w:tcW w:w="561" w:type="dxa"/>
            <w:tcBorders>
              <w:top w:val="single" w:sz="4" w:space="0" w:color="auto"/>
              <w:left w:val="single" w:sz="4" w:space="0" w:color="auto"/>
              <w:bottom w:val="single" w:sz="4" w:space="0" w:color="auto"/>
              <w:right w:val="single" w:sz="4" w:space="0" w:color="auto"/>
            </w:tcBorders>
            <w:hideMark/>
          </w:tcPr>
          <w:p w14:paraId="744AD5C8" w14:textId="77777777" w:rsidR="00AD35CB" w:rsidRPr="00007E7E" w:rsidRDefault="00AD35CB" w:rsidP="00C9053F">
            <w:pPr>
              <w:spacing w:after="0" w:line="240" w:lineRule="auto"/>
              <w:jc w:val="center"/>
              <w:rPr>
                <w:i/>
                <w:sz w:val="16"/>
                <w:szCs w:val="16"/>
                <w:lang w:eastAsia="en-US"/>
              </w:rPr>
            </w:pPr>
            <w:r w:rsidRPr="00007E7E">
              <w:rPr>
                <w:i/>
                <w:sz w:val="16"/>
                <w:szCs w:val="16"/>
              </w:rPr>
              <w:t>1</w:t>
            </w:r>
          </w:p>
        </w:tc>
        <w:tc>
          <w:tcPr>
            <w:tcW w:w="3970" w:type="dxa"/>
            <w:tcBorders>
              <w:top w:val="single" w:sz="4" w:space="0" w:color="auto"/>
              <w:left w:val="single" w:sz="4" w:space="0" w:color="auto"/>
              <w:bottom w:val="single" w:sz="4" w:space="0" w:color="auto"/>
              <w:right w:val="single" w:sz="4" w:space="0" w:color="auto"/>
            </w:tcBorders>
            <w:hideMark/>
          </w:tcPr>
          <w:p w14:paraId="75F860F9" w14:textId="77777777" w:rsidR="00AD35CB" w:rsidRPr="00007E7E" w:rsidRDefault="00AD35CB" w:rsidP="00C9053F">
            <w:pPr>
              <w:spacing w:after="0" w:line="240" w:lineRule="auto"/>
              <w:jc w:val="center"/>
              <w:rPr>
                <w:i/>
                <w:sz w:val="16"/>
                <w:szCs w:val="16"/>
                <w:lang w:eastAsia="en-US"/>
              </w:rPr>
            </w:pPr>
            <w:r w:rsidRPr="00007E7E">
              <w:rPr>
                <w:i/>
                <w:sz w:val="16"/>
                <w:szCs w:val="16"/>
              </w:rPr>
              <w:t>2</w:t>
            </w:r>
          </w:p>
        </w:tc>
        <w:tc>
          <w:tcPr>
            <w:tcW w:w="1560" w:type="dxa"/>
            <w:tcBorders>
              <w:top w:val="single" w:sz="4" w:space="0" w:color="auto"/>
              <w:left w:val="single" w:sz="4" w:space="0" w:color="auto"/>
              <w:bottom w:val="single" w:sz="4" w:space="0" w:color="auto"/>
              <w:right w:val="single" w:sz="4" w:space="0" w:color="auto"/>
            </w:tcBorders>
            <w:hideMark/>
          </w:tcPr>
          <w:p w14:paraId="54AD3275" w14:textId="77777777" w:rsidR="00AD35CB" w:rsidRPr="00007E7E" w:rsidRDefault="00AD35CB" w:rsidP="00C9053F">
            <w:pPr>
              <w:spacing w:after="0" w:line="240" w:lineRule="auto"/>
              <w:jc w:val="center"/>
              <w:rPr>
                <w:i/>
                <w:sz w:val="16"/>
                <w:szCs w:val="16"/>
                <w:lang w:eastAsia="en-US"/>
              </w:rPr>
            </w:pPr>
            <w:r>
              <w:rPr>
                <w:i/>
                <w:sz w:val="16"/>
                <w:szCs w:val="16"/>
              </w:rPr>
              <w:t>3</w:t>
            </w:r>
          </w:p>
        </w:tc>
        <w:tc>
          <w:tcPr>
            <w:tcW w:w="1701" w:type="dxa"/>
            <w:tcBorders>
              <w:top w:val="single" w:sz="4" w:space="0" w:color="auto"/>
              <w:left w:val="single" w:sz="4" w:space="0" w:color="auto"/>
              <w:bottom w:val="single" w:sz="4" w:space="0" w:color="auto"/>
              <w:right w:val="single" w:sz="4" w:space="0" w:color="auto"/>
            </w:tcBorders>
          </w:tcPr>
          <w:p w14:paraId="1375920A" w14:textId="77777777" w:rsidR="00AD35CB" w:rsidRPr="00007E7E" w:rsidRDefault="00AD35CB" w:rsidP="00C9053F">
            <w:pPr>
              <w:spacing w:after="0" w:line="240" w:lineRule="auto"/>
              <w:jc w:val="center"/>
              <w:rPr>
                <w:i/>
                <w:sz w:val="16"/>
                <w:szCs w:val="16"/>
                <w:lang w:eastAsia="en-US"/>
              </w:rPr>
            </w:pPr>
            <w:r>
              <w:rPr>
                <w:i/>
                <w:sz w:val="16"/>
                <w:szCs w:val="16"/>
                <w:lang w:eastAsia="en-US"/>
              </w:rPr>
              <w:t>4</w:t>
            </w:r>
          </w:p>
        </w:tc>
        <w:tc>
          <w:tcPr>
            <w:tcW w:w="1984" w:type="dxa"/>
            <w:tcBorders>
              <w:top w:val="single" w:sz="4" w:space="0" w:color="auto"/>
              <w:left w:val="single" w:sz="4" w:space="0" w:color="auto"/>
              <w:bottom w:val="single" w:sz="4" w:space="0" w:color="auto"/>
              <w:right w:val="single" w:sz="4" w:space="0" w:color="auto"/>
            </w:tcBorders>
            <w:hideMark/>
          </w:tcPr>
          <w:p w14:paraId="207053D0" w14:textId="77777777" w:rsidR="00AD35CB" w:rsidRPr="00007E7E" w:rsidRDefault="00AD35CB" w:rsidP="00C9053F">
            <w:pPr>
              <w:spacing w:after="0" w:line="240" w:lineRule="auto"/>
              <w:jc w:val="center"/>
              <w:rPr>
                <w:i/>
                <w:sz w:val="16"/>
                <w:szCs w:val="16"/>
                <w:lang w:eastAsia="en-US"/>
              </w:rPr>
            </w:pPr>
            <w:r>
              <w:rPr>
                <w:i/>
                <w:sz w:val="16"/>
                <w:szCs w:val="16"/>
                <w:lang w:eastAsia="en-US"/>
              </w:rPr>
              <w:t>5</w:t>
            </w:r>
          </w:p>
        </w:tc>
      </w:tr>
      <w:tr w:rsidR="00AD35CB" w:rsidRPr="00297B43" w14:paraId="07916047" w14:textId="77777777" w:rsidTr="00414883">
        <w:trPr>
          <w:jc w:val="center"/>
        </w:trPr>
        <w:tc>
          <w:tcPr>
            <w:tcW w:w="561" w:type="dxa"/>
            <w:tcBorders>
              <w:top w:val="single" w:sz="4" w:space="0" w:color="auto"/>
              <w:left w:val="single" w:sz="4" w:space="0" w:color="auto"/>
              <w:bottom w:val="single" w:sz="4" w:space="0" w:color="auto"/>
              <w:right w:val="single" w:sz="4" w:space="0" w:color="auto"/>
            </w:tcBorders>
          </w:tcPr>
          <w:p w14:paraId="544D88BA" w14:textId="77777777" w:rsidR="00AD35CB" w:rsidRPr="00297B43" w:rsidRDefault="00AD35CB" w:rsidP="00C9053F">
            <w:pPr>
              <w:suppressAutoHyphens w:val="0"/>
              <w:spacing w:after="0" w:line="240" w:lineRule="auto"/>
              <w:jc w:val="center"/>
              <w:rPr>
                <w:rFonts w:cs="Times New Roman"/>
                <w:sz w:val="22"/>
                <w:lang w:eastAsia="lt-LT"/>
              </w:rPr>
            </w:pPr>
            <w:r w:rsidRPr="00297B43">
              <w:rPr>
                <w:rFonts w:cs="Times New Roman"/>
                <w:sz w:val="22"/>
                <w:lang w:eastAsia="lt-LT"/>
              </w:rPr>
              <w:t>1.</w:t>
            </w:r>
          </w:p>
        </w:tc>
        <w:tc>
          <w:tcPr>
            <w:tcW w:w="3970" w:type="dxa"/>
            <w:tcBorders>
              <w:top w:val="single" w:sz="4" w:space="0" w:color="auto"/>
              <w:left w:val="single" w:sz="4" w:space="0" w:color="auto"/>
              <w:bottom w:val="single" w:sz="4" w:space="0" w:color="auto"/>
              <w:right w:val="single" w:sz="4" w:space="0" w:color="auto"/>
            </w:tcBorders>
          </w:tcPr>
          <w:p w14:paraId="3D833A96" w14:textId="4B3F00FD" w:rsidR="00AD35CB" w:rsidRPr="00297B43" w:rsidRDefault="00AD35CB" w:rsidP="00C9053F">
            <w:pPr>
              <w:spacing w:after="0" w:line="240" w:lineRule="auto"/>
              <w:jc w:val="both"/>
              <w:rPr>
                <w:rFonts w:cs="Times New Roman"/>
                <w:sz w:val="22"/>
                <w:lang w:eastAsia="en-US"/>
              </w:rPr>
            </w:pPr>
            <w:r>
              <w:t>Pirmosios pagalbos rinkinys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E6B5F5C" w14:textId="4077FFE7" w:rsidR="00AD35CB" w:rsidRPr="00297B43" w:rsidRDefault="00AD35CB" w:rsidP="00C9053F">
            <w:pPr>
              <w:spacing w:after="0" w:line="240" w:lineRule="auto"/>
              <w:jc w:val="center"/>
              <w:rPr>
                <w:rFonts w:cs="Times New Roman"/>
                <w:sz w:val="22"/>
                <w:lang w:eastAsia="en-US"/>
              </w:rPr>
            </w:pPr>
            <w:r>
              <w:rPr>
                <w:rFonts w:cs="Times New Roman"/>
                <w:sz w:val="22"/>
              </w:rPr>
              <w:t>1359</w:t>
            </w:r>
          </w:p>
        </w:tc>
        <w:tc>
          <w:tcPr>
            <w:tcW w:w="1701" w:type="dxa"/>
            <w:tcBorders>
              <w:top w:val="single" w:sz="4" w:space="0" w:color="auto"/>
              <w:left w:val="single" w:sz="4" w:space="0" w:color="auto"/>
              <w:bottom w:val="single" w:sz="4" w:space="0" w:color="auto"/>
              <w:right w:val="single" w:sz="4" w:space="0" w:color="auto"/>
            </w:tcBorders>
            <w:vAlign w:val="center"/>
          </w:tcPr>
          <w:p w14:paraId="28364894" w14:textId="77777777" w:rsidR="00AD35CB" w:rsidRPr="00297B43" w:rsidRDefault="00AD35CB" w:rsidP="00C9053F">
            <w:pPr>
              <w:spacing w:after="0" w:line="240" w:lineRule="auto"/>
              <w:jc w:val="center"/>
              <w:rPr>
                <w:rFonts w:cs="Times New Roman"/>
                <w:b/>
                <w:sz w:val="22"/>
                <w:u w:val="single"/>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458B2EDB" w14:textId="77777777" w:rsidR="00AD35CB" w:rsidRPr="00297B43" w:rsidRDefault="00AD35CB" w:rsidP="00C9053F">
            <w:pPr>
              <w:spacing w:after="0" w:line="240" w:lineRule="auto"/>
              <w:jc w:val="center"/>
              <w:rPr>
                <w:rFonts w:cs="Times New Roman"/>
                <w:b/>
                <w:sz w:val="22"/>
                <w:u w:val="single"/>
                <w:lang w:eastAsia="en-US"/>
              </w:rPr>
            </w:pPr>
          </w:p>
        </w:tc>
      </w:tr>
      <w:tr w:rsidR="00AD35CB" w14:paraId="0D5BA766" w14:textId="77777777" w:rsidTr="00414883">
        <w:trPr>
          <w:jc w:val="center"/>
        </w:trPr>
        <w:tc>
          <w:tcPr>
            <w:tcW w:w="7792" w:type="dxa"/>
            <w:gridSpan w:val="4"/>
            <w:tcBorders>
              <w:top w:val="single" w:sz="4" w:space="0" w:color="auto"/>
              <w:left w:val="single" w:sz="4" w:space="0" w:color="auto"/>
              <w:bottom w:val="single" w:sz="4" w:space="0" w:color="auto"/>
              <w:right w:val="single" w:sz="4" w:space="0" w:color="auto"/>
            </w:tcBorders>
          </w:tcPr>
          <w:p w14:paraId="62CF0572" w14:textId="21B67EC1" w:rsidR="00AD35CB" w:rsidRPr="00297B43" w:rsidRDefault="00AD35CB" w:rsidP="00C9053F">
            <w:pPr>
              <w:spacing w:after="0" w:line="240" w:lineRule="auto"/>
              <w:jc w:val="right"/>
              <w:rPr>
                <w:rFonts w:cs="Times New Roman"/>
                <w:i/>
                <w:sz w:val="22"/>
                <w:lang w:eastAsia="en-US"/>
              </w:rPr>
            </w:pPr>
            <w:r>
              <w:rPr>
                <w:rFonts w:cs="Times New Roman"/>
                <w:i/>
                <w:sz w:val="22"/>
                <w:lang w:eastAsia="en-US"/>
              </w:rPr>
              <w:t>P</w:t>
            </w:r>
            <w:r w:rsidRPr="00297B43">
              <w:rPr>
                <w:rFonts w:cs="Times New Roman"/>
                <w:i/>
                <w:sz w:val="22"/>
                <w:lang w:eastAsia="en-US"/>
              </w:rPr>
              <w:t xml:space="preserve">asiūlymo kaina be PVM </w:t>
            </w:r>
          </w:p>
        </w:tc>
        <w:tc>
          <w:tcPr>
            <w:tcW w:w="1984" w:type="dxa"/>
            <w:tcBorders>
              <w:top w:val="single" w:sz="4" w:space="0" w:color="auto"/>
              <w:left w:val="single" w:sz="4" w:space="0" w:color="auto"/>
              <w:bottom w:val="single" w:sz="4" w:space="0" w:color="auto"/>
              <w:right w:val="single" w:sz="4" w:space="0" w:color="auto"/>
            </w:tcBorders>
            <w:hideMark/>
          </w:tcPr>
          <w:p w14:paraId="3B10C4D3" w14:textId="77777777" w:rsidR="00AD35CB" w:rsidRPr="00297B43" w:rsidRDefault="00AD35CB" w:rsidP="00C9053F">
            <w:pPr>
              <w:spacing w:after="0" w:line="240" w:lineRule="auto"/>
              <w:jc w:val="center"/>
              <w:rPr>
                <w:rFonts w:cs="Times New Roman"/>
                <w:i/>
                <w:color w:val="FF0000"/>
                <w:sz w:val="22"/>
                <w:lang w:eastAsia="en-US"/>
              </w:rPr>
            </w:pPr>
          </w:p>
        </w:tc>
      </w:tr>
      <w:tr w:rsidR="00AD35CB" w14:paraId="6B4EBC45" w14:textId="77777777" w:rsidTr="00414883">
        <w:trPr>
          <w:jc w:val="center"/>
        </w:trPr>
        <w:tc>
          <w:tcPr>
            <w:tcW w:w="7792" w:type="dxa"/>
            <w:gridSpan w:val="4"/>
            <w:tcBorders>
              <w:top w:val="single" w:sz="4" w:space="0" w:color="auto"/>
              <w:left w:val="single" w:sz="4" w:space="0" w:color="auto"/>
              <w:bottom w:val="single" w:sz="4" w:space="0" w:color="auto"/>
              <w:right w:val="single" w:sz="4" w:space="0" w:color="auto"/>
            </w:tcBorders>
          </w:tcPr>
          <w:p w14:paraId="1031B83E" w14:textId="77777777" w:rsidR="00AD35CB" w:rsidRPr="00297B43" w:rsidRDefault="00AD35CB" w:rsidP="00C9053F">
            <w:pPr>
              <w:spacing w:after="0" w:line="240" w:lineRule="auto"/>
              <w:jc w:val="right"/>
              <w:rPr>
                <w:rFonts w:cs="Times New Roman"/>
                <w:sz w:val="22"/>
                <w:shd w:val="clear" w:color="auto" w:fill="FFFFFF"/>
              </w:rPr>
            </w:pPr>
            <w:r w:rsidRPr="00297B43">
              <w:rPr>
                <w:rFonts w:cs="Times New Roman"/>
                <w:sz w:val="22"/>
                <w:shd w:val="clear" w:color="auto" w:fill="FFFFFF"/>
              </w:rPr>
              <w:t>PVM suma</w:t>
            </w:r>
          </w:p>
        </w:tc>
        <w:tc>
          <w:tcPr>
            <w:tcW w:w="1984" w:type="dxa"/>
            <w:tcBorders>
              <w:top w:val="single" w:sz="4" w:space="0" w:color="auto"/>
              <w:left w:val="single" w:sz="4" w:space="0" w:color="auto"/>
              <w:bottom w:val="single" w:sz="4" w:space="0" w:color="auto"/>
              <w:right w:val="single" w:sz="4" w:space="0" w:color="auto"/>
            </w:tcBorders>
          </w:tcPr>
          <w:p w14:paraId="5E75E13D" w14:textId="77777777" w:rsidR="00AD35CB" w:rsidRPr="00297B43" w:rsidRDefault="00AD35CB" w:rsidP="00C9053F">
            <w:pPr>
              <w:spacing w:after="0" w:line="240" w:lineRule="auto"/>
              <w:jc w:val="center"/>
              <w:rPr>
                <w:rFonts w:cs="Times New Roman"/>
                <w:sz w:val="22"/>
              </w:rPr>
            </w:pPr>
          </w:p>
        </w:tc>
      </w:tr>
      <w:tr w:rsidR="00AD35CB" w14:paraId="49E315EB" w14:textId="77777777" w:rsidTr="00414883">
        <w:trPr>
          <w:jc w:val="center"/>
        </w:trPr>
        <w:tc>
          <w:tcPr>
            <w:tcW w:w="7792" w:type="dxa"/>
            <w:gridSpan w:val="4"/>
            <w:tcBorders>
              <w:top w:val="single" w:sz="4" w:space="0" w:color="auto"/>
              <w:left w:val="single" w:sz="4" w:space="0" w:color="auto"/>
              <w:bottom w:val="single" w:sz="4" w:space="0" w:color="auto"/>
              <w:right w:val="single" w:sz="4" w:space="0" w:color="auto"/>
            </w:tcBorders>
          </w:tcPr>
          <w:p w14:paraId="46999E79" w14:textId="1F78407B" w:rsidR="00AD35CB" w:rsidRPr="00297B43" w:rsidRDefault="00AD35CB" w:rsidP="00C9053F">
            <w:pPr>
              <w:spacing w:after="0" w:line="240" w:lineRule="auto"/>
              <w:jc w:val="right"/>
              <w:rPr>
                <w:rFonts w:cs="Times New Roman"/>
                <w:color w:val="000000"/>
                <w:sz w:val="22"/>
                <w:shd w:val="clear" w:color="auto" w:fill="FFFFFF"/>
              </w:rPr>
            </w:pPr>
            <w:r w:rsidRPr="00297B43">
              <w:rPr>
                <w:rFonts w:cs="Times New Roman"/>
                <w:color w:val="000000"/>
                <w:sz w:val="22"/>
                <w:shd w:val="clear" w:color="auto" w:fill="FFFFFF"/>
              </w:rPr>
              <w:t xml:space="preserve">Pasiūlymo kaina su PVM: </w:t>
            </w:r>
          </w:p>
        </w:tc>
        <w:tc>
          <w:tcPr>
            <w:tcW w:w="1984" w:type="dxa"/>
            <w:tcBorders>
              <w:top w:val="single" w:sz="4" w:space="0" w:color="auto"/>
              <w:left w:val="single" w:sz="4" w:space="0" w:color="auto"/>
              <w:bottom w:val="single" w:sz="4" w:space="0" w:color="auto"/>
              <w:right w:val="single" w:sz="4" w:space="0" w:color="auto"/>
            </w:tcBorders>
          </w:tcPr>
          <w:p w14:paraId="0E616818" w14:textId="77777777" w:rsidR="00AD35CB" w:rsidRPr="00297B43" w:rsidRDefault="00AD35CB" w:rsidP="00C9053F">
            <w:pPr>
              <w:spacing w:after="0" w:line="240" w:lineRule="auto"/>
              <w:jc w:val="center"/>
              <w:rPr>
                <w:rFonts w:cs="Times New Roman"/>
                <w:sz w:val="22"/>
              </w:rPr>
            </w:pPr>
          </w:p>
        </w:tc>
      </w:tr>
    </w:tbl>
    <w:p w14:paraId="00AC4B45" w14:textId="77777777" w:rsidR="00AD35CB" w:rsidRPr="00027FC2" w:rsidRDefault="00AD35CB" w:rsidP="00027FC2">
      <w:pPr>
        <w:spacing w:before="120" w:after="0" w:line="240" w:lineRule="auto"/>
        <w:ind w:firstLine="709"/>
        <w:jc w:val="both"/>
        <w:rPr>
          <w:szCs w:val="24"/>
        </w:rPr>
      </w:pPr>
    </w:p>
    <w:tbl>
      <w:tblPr>
        <w:tblW w:w="4946" w:type="pct"/>
        <w:tblLook w:val="04A0" w:firstRow="1" w:lastRow="0" w:firstColumn="1" w:lastColumn="0" w:noHBand="0" w:noVBand="1"/>
      </w:tblPr>
      <w:tblGrid>
        <w:gridCol w:w="5103"/>
        <w:gridCol w:w="4431"/>
      </w:tblGrid>
      <w:tr w:rsidR="00C9053F" w14:paraId="662E7B63" w14:textId="77777777" w:rsidTr="00414883">
        <w:tc>
          <w:tcPr>
            <w:tcW w:w="2676" w:type="pct"/>
            <w:hideMark/>
          </w:tcPr>
          <w:p w14:paraId="32055583" w14:textId="5A2C8874" w:rsidR="00C9053F" w:rsidRPr="00E13D23" w:rsidRDefault="00C9053F" w:rsidP="00C9053F">
            <w:pPr>
              <w:spacing w:after="0"/>
              <w:rPr>
                <w:rStyle w:val="Emfaz"/>
                <w:b/>
                <w:i w:val="0"/>
                <w:sz w:val="22"/>
                <w:shd w:val="clear" w:color="auto" w:fill="FFFFFF"/>
              </w:rPr>
            </w:pPr>
            <w:r w:rsidRPr="00E13D23">
              <w:rPr>
                <w:rStyle w:val="Emfaz"/>
                <w:rFonts w:cs="Times New Roman"/>
                <w:b/>
              </w:rPr>
              <w:t>Pa</w:t>
            </w:r>
            <w:r w:rsidRPr="00E13D23">
              <w:rPr>
                <w:rStyle w:val="Emfaz"/>
                <w:b/>
              </w:rPr>
              <w:t>s</w:t>
            </w:r>
            <w:r w:rsidRPr="00E13D23">
              <w:rPr>
                <w:rStyle w:val="Emfaz"/>
                <w:rFonts w:cs="Times New Roman"/>
                <w:b/>
              </w:rPr>
              <w:t>iūlymo kaina</w:t>
            </w:r>
            <w:r>
              <w:rPr>
                <w:rStyle w:val="Emfaz"/>
                <w:rFonts w:cs="Times New Roman"/>
                <w:b/>
              </w:rPr>
              <w:t xml:space="preserve"> su PVM</w:t>
            </w:r>
            <w:r w:rsidRPr="00E13D23">
              <w:rPr>
                <w:rStyle w:val="Emfaz"/>
                <w:rFonts w:cs="Times New Roman"/>
                <w:b/>
              </w:rPr>
              <w:t xml:space="preserve"> žodžiais:</w:t>
            </w:r>
          </w:p>
        </w:tc>
        <w:tc>
          <w:tcPr>
            <w:tcW w:w="2324" w:type="pct"/>
            <w:tcBorders>
              <w:left w:val="nil"/>
              <w:bottom w:val="single" w:sz="4" w:space="0" w:color="auto"/>
              <w:right w:val="nil"/>
            </w:tcBorders>
            <w:vAlign w:val="center"/>
          </w:tcPr>
          <w:p w14:paraId="11AE48E0" w14:textId="77777777" w:rsidR="00C9053F" w:rsidRDefault="00C9053F" w:rsidP="00C9053F">
            <w:pPr>
              <w:spacing w:after="0"/>
            </w:pPr>
          </w:p>
        </w:tc>
      </w:tr>
    </w:tbl>
    <w:p w14:paraId="0DD9D814" w14:textId="77777777" w:rsidR="00C9053F" w:rsidRDefault="00C9053F" w:rsidP="00C9053F">
      <w:pPr>
        <w:suppressAutoHyphens w:val="0"/>
        <w:ind w:firstLine="720"/>
        <w:jc w:val="both"/>
        <w:rPr>
          <w:szCs w:val="24"/>
        </w:rPr>
      </w:pPr>
    </w:p>
    <w:p w14:paraId="20405FC8" w14:textId="68C0BC8F" w:rsidR="00C9053F" w:rsidRDefault="00C9053F" w:rsidP="00C9053F">
      <w:pPr>
        <w:suppressAutoHyphens w:val="0"/>
        <w:ind w:firstLine="720"/>
        <w:jc w:val="both"/>
        <w:rPr>
          <w:rFonts w:eastAsia="Times New Roman" w:cs="Times New Roman"/>
          <w:kern w:val="0"/>
          <w:lang w:eastAsia="lt-LT"/>
        </w:rPr>
      </w:pPr>
      <w:r>
        <w:rPr>
          <w:szCs w:val="24"/>
        </w:rPr>
        <w:t>Į</w:t>
      </w:r>
      <w:r w:rsidRPr="00027FC2">
        <w:rPr>
          <w:szCs w:val="24"/>
        </w:rPr>
        <w:t xml:space="preserve"> siūlomą kainą įskaičiuotos visos išlaidos (pristatymo, sutarties vykdymo išlaidos) bei visi mokesčiai, kurie galioja sutarties sudarymo dieną</w:t>
      </w:r>
      <w:r>
        <w:rPr>
          <w:szCs w:val="24"/>
        </w:rPr>
        <w:t>.</w:t>
      </w:r>
    </w:p>
    <w:p w14:paraId="5D45472A" w14:textId="77777777" w:rsidR="00C9053F" w:rsidRDefault="00C9053F" w:rsidP="00C9053F">
      <w:pPr>
        <w:ind w:firstLine="709"/>
        <w:jc w:val="both"/>
      </w:pPr>
    </w:p>
    <w:p w14:paraId="382A1843" w14:textId="450EA10D" w:rsidR="00C9053F" w:rsidRDefault="00C9053F" w:rsidP="00C9053F">
      <w:pPr>
        <w:ind w:firstLine="709"/>
        <w:jc w:val="both"/>
      </w:pPr>
      <w:r>
        <w:lastRenderedPageBreak/>
        <w:t>Pirkimo sutarčiai vykdyti ketiname pasitelkti šiuos subtiekėjus:</w:t>
      </w:r>
    </w:p>
    <w:tbl>
      <w:tblPr>
        <w:tblW w:w="0" w:type="auto"/>
        <w:tblInd w:w="108" w:type="dxa"/>
        <w:tblLayout w:type="fixed"/>
        <w:tblLook w:val="04A0" w:firstRow="1" w:lastRow="0" w:firstColumn="1" w:lastColumn="0" w:noHBand="0" w:noVBand="1"/>
      </w:tblPr>
      <w:tblGrid>
        <w:gridCol w:w="789"/>
        <w:gridCol w:w="2288"/>
        <w:gridCol w:w="972"/>
        <w:gridCol w:w="973"/>
        <w:gridCol w:w="2745"/>
        <w:gridCol w:w="1900"/>
      </w:tblGrid>
      <w:tr w:rsidR="00C9053F" w14:paraId="3AF33C69" w14:textId="77777777" w:rsidTr="00414883">
        <w:tc>
          <w:tcPr>
            <w:tcW w:w="789" w:type="dxa"/>
            <w:tcBorders>
              <w:top w:val="single" w:sz="4" w:space="0" w:color="000000"/>
              <w:left w:val="single" w:sz="4" w:space="0" w:color="000000"/>
              <w:bottom w:val="single" w:sz="4" w:space="0" w:color="000000"/>
              <w:right w:val="nil"/>
            </w:tcBorders>
            <w:hideMark/>
          </w:tcPr>
          <w:p w14:paraId="41F186AD" w14:textId="77777777" w:rsidR="00C9053F" w:rsidRDefault="00C9053F" w:rsidP="00C9053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69C8677F" w14:textId="77777777" w:rsidR="00C9053F" w:rsidRDefault="00C9053F" w:rsidP="00C9053F">
            <w:pPr>
              <w:snapToGrid w:val="0"/>
              <w:spacing w:after="0" w:line="240" w:lineRule="auto"/>
              <w:jc w:val="center"/>
              <w:rPr>
                <w:sz w:val="22"/>
              </w:rPr>
            </w:pPr>
            <w:r>
              <w:rPr>
                <w:sz w:val="22"/>
              </w:rPr>
              <w:t>Subtiekėjo pavadinimas</w:t>
            </w:r>
          </w:p>
        </w:tc>
        <w:tc>
          <w:tcPr>
            <w:tcW w:w="972" w:type="dxa"/>
            <w:tcBorders>
              <w:top w:val="single" w:sz="4" w:space="0" w:color="000000"/>
              <w:left w:val="single" w:sz="4" w:space="0" w:color="000000"/>
              <w:bottom w:val="single" w:sz="4" w:space="0" w:color="000000"/>
              <w:right w:val="nil"/>
            </w:tcBorders>
            <w:hideMark/>
          </w:tcPr>
          <w:p w14:paraId="48376C5F" w14:textId="77777777" w:rsidR="00C9053F" w:rsidRDefault="00C9053F" w:rsidP="00C9053F">
            <w:pPr>
              <w:snapToGrid w:val="0"/>
              <w:spacing w:after="0" w:line="240" w:lineRule="auto"/>
              <w:jc w:val="center"/>
              <w:rPr>
                <w:sz w:val="22"/>
              </w:rPr>
            </w:pPr>
            <w:r>
              <w:rPr>
                <w:sz w:val="22"/>
              </w:rPr>
              <w:t>Įmonės kodas</w:t>
            </w:r>
          </w:p>
        </w:tc>
        <w:tc>
          <w:tcPr>
            <w:tcW w:w="973" w:type="dxa"/>
            <w:tcBorders>
              <w:top w:val="single" w:sz="4" w:space="0" w:color="000000"/>
              <w:left w:val="single" w:sz="4" w:space="0" w:color="000000"/>
              <w:bottom w:val="single" w:sz="4" w:space="0" w:color="000000"/>
              <w:right w:val="nil"/>
            </w:tcBorders>
            <w:hideMark/>
          </w:tcPr>
          <w:p w14:paraId="11454E4F" w14:textId="77777777" w:rsidR="00C9053F" w:rsidRDefault="00C9053F" w:rsidP="00C9053F">
            <w:pPr>
              <w:snapToGrid w:val="0"/>
              <w:spacing w:after="0" w:line="240" w:lineRule="auto"/>
              <w:jc w:val="center"/>
              <w:rPr>
                <w:sz w:val="22"/>
              </w:rPr>
            </w:pPr>
            <w:r>
              <w:rPr>
                <w:sz w:val="22"/>
              </w:rPr>
              <w:t>Adresas</w:t>
            </w:r>
          </w:p>
        </w:tc>
        <w:tc>
          <w:tcPr>
            <w:tcW w:w="2745" w:type="dxa"/>
            <w:tcBorders>
              <w:top w:val="single" w:sz="4" w:space="0" w:color="000000"/>
              <w:left w:val="single" w:sz="4" w:space="0" w:color="000000"/>
              <w:bottom w:val="single" w:sz="4" w:space="0" w:color="000000"/>
              <w:right w:val="nil"/>
            </w:tcBorders>
            <w:hideMark/>
          </w:tcPr>
          <w:p w14:paraId="2AD9DF5A" w14:textId="77777777" w:rsidR="00C9053F" w:rsidRDefault="00C9053F" w:rsidP="00C9053F">
            <w:pPr>
              <w:snapToGrid w:val="0"/>
              <w:spacing w:after="0" w:line="240" w:lineRule="auto"/>
              <w:jc w:val="center"/>
              <w:rPr>
                <w:sz w:val="22"/>
              </w:rPr>
            </w:pPr>
            <w:r>
              <w:rPr>
                <w:sz w:val="22"/>
              </w:rPr>
              <w:t>Subtiekėjui ketinamos pavesti funkcijos vykdant sutartį</w:t>
            </w:r>
          </w:p>
        </w:tc>
        <w:tc>
          <w:tcPr>
            <w:tcW w:w="1900" w:type="dxa"/>
            <w:tcBorders>
              <w:top w:val="single" w:sz="4" w:space="0" w:color="000000"/>
              <w:left w:val="single" w:sz="4" w:space="0" w:color="000000"/>
              <w:bottom w:val="single" w:sz="4" w:space="0" w:color="000000"/>
              <w:right w:val="single" w:sz="4" w:space="0" w:color="000000"/>
            </w:tcBorders>
            <w:hideMark/>
          </w:tcPr>
          <w:p w14:paraId="035A5172" w14:textId="77777777" w:rsidR="00C9053F" w:rsidRDefault="00C9053F" w:rsidP="00C9053F">
            <w:pPr>
              <w:snapToGrid w:val="0"/>
              <w:spacing w:after="0" w:line="240" w:lineRule="auto"/>
              <w:jc w:val="center"/>
              <w:rPr>
                <w:sz w:val="22"/>
              </w:rPr>
            </w:pPr>
            <w:r>
              <w:rPr>
                <w:sz w:val="22"/>
              </w:rPr>
              <w:t>Apimtis proc.</w:t>
            </w:r>
          </w:p>
        </w:tc>
      </w:tr>
      <w:tr w:rsidR="00C9053F" w14:paraId="35D8B96B" w14:textId="77777777" w:rsidTr="00414883">
        <w:tc>
          <w:tcPr>
            <w:tcW w:w="789" w:type="dxa"/>
            <w:tcBorders>
              <w:top w:val="single" w:sz="4" w:space="0" w:color="000000"/>
              <w:left w:val="single" w:sz="4" w:space="0" w:color="000000"/>
              <w:bottom w:val="single" w:sz="4" w:space="0" w:color="000000"/>
              <w:right w:val="nil"/>
            </w:tcBorders>
          </w:tcPr>
          <w:p w14:paraId="20615240" w14:textId="77777777" w:rsidR="00C9053F" w:rsidRDefault="00C9053F" w:rsidP="00C9053F">
            <w:pPr>
              <w:snapToGrid w:val="0"/>
              <w:spacing w:after="0" w:line="240" w:lineRule="auto"/>
              <w:jc w:val="both"/>
            </w:pPr>
          </w:p>
        </w:tc>
        <w:tc>
          <w:tcPr>
            <w:tcW w:w="2288" w:type="dxa"/>
            <w:tcBorders>
              <w:top w:val="single" w:sz="4" w:space="0" w:color="000000"/>
              <w:left w:val="single" w:sz="4" w:space="0" w:color="000000"/>
              <w:bottom w:val="single" w:sz="4" w:space="0" w:color="000000"/>
              <w:right w:val="nil"/>
            </w:tcBorders>
          </w:tcPr>
          <w:p w14:paraId="509D2D60" w14:textId="77777777" w:rsidR="00C9053F" w:rsidRDefault="00C9053F" w:rsidP="00C9053F">
            <w:pPr>
              <w:snapToGrid w:val="0"/>
              <w:spacing w:after="0" w:line="240" w:lineRule="auto"/>
              <w:jc w:val="both"/>
            </w:pPr>
          </w:p>
        </w:tc>
        <w:tc>
          <w:tcPr>
            <w:tcW w:w="972" w:type="dxa"/>
            <w:tcBorders>
              <w:top w:val="single" w:sz="4" w:space="0" w:color="000000"/>
              <w:left w:val="single" w:sz="4" w:space="0" w:color="000000"/>
              <w:bottom w:val="single" w:sz="4" w:space="0" w:color="000000"/>
              <w:right w:val="nil"/>
            </w:tcBorders>
          </w:tcPr>
          <w:p w14:paraId="38E2AAB2" w14:textId="77777777" w:rsidR="00C9053F" w:rsidRDefault="00C9053F" w:rsidP="00C9053F">
            <w:pPr>
              <w:snapToGrid w:val="0"/>
              <w:spacing w:after="0" w:line="240" w:lineRule="auto"/>
              <w:jc w:val="both"/>
            </w:pPr>
          </w:p>
        </w:tc>
        <w:tc>
          <w:tcPr>
            <w:tcW w:w="973" w:type="dxa"/>
            <w:tcBorders>
              <w:top w:val="single" w:sz="4" w:space="0" w:color="000000"/>
              <w:left w:val="single" w:sz="4" w:space="0" w:color="000000"/>
              <w:bottom w:val="single" w:sz="4" w:space="0" w:color="000000"/>
              <w:right w:val="nil"/>
            </w:tcBorders>
          </w:tcPr>
          <w:p w14:paraId="6ABB3AF0" w14:textId="77777777" w:rsidR="00C9053F" w:rsidRDefault="00C9053F" w:rsidP="00C9053F">
            <w:pPr>
              <w:snapToGrid w:val="0"/>
              <w:spacing w:after="0" w:line="240" w:lineRule="auto"/>
              <w:jc w:val="both"/>
            </w:pPr>
          </w:p>
        </w:tc>
        <w:tc>
          <w:tcPr>
            <w:tcW w:w="2745" w:type="dxa"/>
            <w:tcBorders>
              <w:top w:val="single" w:sz="4" w:space="0" w:color="000000"/>
              <w:left w:val="single" w:sz="4" w:space="0" w:color="000000"/>
              <w:bottom w:val="single" w:sz="4" w:space="0" w:color="000000"/>
              <w:right w:val="nil"/>
            </w:tcBorders>
          </w:tcPr>
          <w:p w14:paraId="2BD105F2" w14:textId="77777777" w:rsidR="00C9053F" w:rsidRDefault="00C9053F" w:rsidP="00C9053F">
            <w:pPr>
              <w:snapToGrid w:val="0"/>
              <w:spacing w:after="0" w:line="240" w:lineRule="auto"/>
              <w:jc w:val="both"/>
            </w:pPr>
          </w:p>
        </w:tc>
        <w:tc>
          <w:tcPr>
            <w:tcW w:w="1900" w:type="dxa"/>
            <w:tcBorders>
              <w:top w:val="single" w:sz="4" w:space="0" w:color="000000"/>
              <w:left w:val="single" w:sz="4" w:space="0" w:color="000000"/>
              <w:bottom w:val="single" w:sz="4" w:space="0" w:color="000000"/>
              <w:right w:val="single" w:sz="4" w:space="0" w:color="000000"/>
            </w:tcBorders>
          </w:tcPr>
          <w:p w14:paraId="0CDDD8F4" w14:textId="77777777" w:rsidR="00C9053F" w:rsidRDefault="00C9053F" w:rsidP="00C9053F">
            <w:pPr>
              <w:snapToGrid w:val="0"/>
              <w:spacing w:after="0" w:line="240" w:lineRule="auto"/>
              <w:jc w:val="both"/>
            </w:pPr>
          </w:p>
        </w:tc>
      </w:tr>
    </w:tbl>
    <w:p w14:paraId="0E5D825E" w14:textId="77777777" w:rsidR="00C9053F" w:rsidRDefault="00C9053F" w:rsidP="00C9053F">
      <w:pPr>
        <w:jc w:val="both"/>
      </w:pPr>
      <w:r>
        <w:t>Pridedame preliminarių susitarimų / sutarčių su nurodytais subtiekėjus skaitmenines kopijas.</w:t>
      </w:r>
    </w:p>
    <w:p w14:paraId="3E17ABE8" w14:textId="77777777" w:rsidR="00C9053F" w:rsidRDefault="00C9053F" w:rsidP="00C9053F">
      <w:pPr>
        <w:ind w:firstLine="720"/>
        <w:jc w:val="both"/>
      </w:pPr>
      <w: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686"/>
      </w:tblGrid>
      <w:tr w:rsidR="00C9053F" w14:paraId="45701292" w14:textId="77777777" w:rsidTr="00414883">
        <w:tc>
          <w:tcPr>
            <w:tcW w:w="655" w:type="dxa"/>
            <w:tcBorders>
              <w:top w:val="single" w:sz="4" w:space="0" w:color="000000"/>
              <w:left w:val="single" w:sz="4" w:space="0" w:color="000000"/>
              <w:bottom w:val="single" w:sz="4" w:space="0" w:color="000000"/>
            </w:tcBorders>
          </w:tcPr>
          <w:p w14:paraId="2D2ABC26" w14:textId="77777777" w:rsidR="00C9053F" w:rsidRDefault="00C9053F" w:rsidP="00C9053F">
            <w:pPr>
              <w:snapToGrid w:val="0"/>
              <w:spacing w:after="0" w:line="240" w:lineRule="auto"/>
              <w:jc w:val="center"/>
            </w:pPr>
            <w:r>
              <w:t>Eil.Nr.</w:t>
            </w:r>
          </w:p>
        </w:tc>
        <w:tc>
          <w:tcPr>
            <w:tcW w:w="6326" w:type="dxa"/>
            <w:tcBorders>
              <w:top w:val="single" w:sz="4" w:space="0" w:color="000000"/>
              <w:left w:val="single" w:sz="4" w:space="0" w:color="000000"/>
              <w:bottom w:val="single" w:sz="4" w:space="0" w:color="000000"/>
            </w:tcBorders>
          </w:tcPr>
          <w:p w14:paraId="5B80C19D" w14:textId="77777777" w:rsidR="00C9053F" w:rsidRDefault="00C9053F" w:rsidP="00C9053F">
            <w:pPr>
              <w:snapToGrid w:val="0"/>
              <w:spacing w:after="0" w:line="240" w:lineRule="auto"/>
              <w:jc w:val="center"/>
            </w:pPr>
            <w:r>
              <w:t>Pateiktų dokumentų pavadinimas</w:t>
            </w:r>
          </w:p>
        </w:tc>
        <w:tc>
          <w:tcPr>
            <w:tcW w:w="2686" w:type="dxa"/>
            <w:tcBorders>
              <w:top w:val="single" w:sz="4" w:space="0" w:color="000000"/>
              <w:left w:val="single" w:sz="4" w:space="0" w:color="000000"/>
              <w:bottom w:val="single" w:sz="4" w:space="0" w:color="000000"/>
              <w:right w:val="single" w:sz="4" w:space="0" w:color="000000"/>
            </w:tcBorders>
          </w:tcPr>
          <w:p w14:paraId="75908CA2" w14:textId="77777777" w:rsidR="00C9053F" w:rsidRDefault="00C9053F" w:rsidP="00C9053F">
            <w:pPr>
              <w:snapToGrid w:val="0"/>
              <w:spacing w:after="0" w:line="240" w:lineRule="auto"/>
              <w:jc w:val="center"/>
            </w:pPr>
            <w:r>
              <w:t>Dokumento puslapių skaičius</w:t>
            </w:r>
          </w:p>
        </w:tc>
      </w:tr>
      <w:tr w:rsidR="00C9053F" w14:paraId="78D489E4" w14:textId="77777777" w:rsidTr="00414883">
        <w:tc>
          <w:tcPr>
            <w:tcW w:w="655" w:type="dxa"/>
            <w:tcBorders>
              <w:top w:val="single" w:sz="4" w:space="0" w:color="000000"/>
              <w:left w:val="single" w:sz="4" w:space="0" w:color="000000"/>
              <w:bottom w:val="single" w:sz="4" w:space="0" w:color="000000"/>
            </w:tcBorders>
          </w:tcPr>
          <w:p w14:paraId="77853E48" w14:textId="77777777" w:rsidR="00C9053F" w:rsidRDefault="00C9053F" w:rsidP="00C9053F">
            <w:pPr>
              <w:snapToGrid w:val="0"/>
              <w:spacing w:after="0" w:line="240" w:lineRule="auto"/>
              <w:jc w:val="both"/>
              <w:rPr>
                <w:sz w:val="20"/>
                <w:lang w:val="en-US"/>
              </w:rPr>
            </w:pPr>
          </w:p>
        </w:tc>
        <w:tc>
          <w:tcPr>
            <w:tcW w:w="6326" w:type="dxa"/>
            <w:tcBorders>
              <w:top w:val="single" w:sz="4" w:space="0" w:color="000000"/>
              <w:left w:val="single" w:sz="4" w:space="0" w:color="000000"/>
              <w:bottom w:val="single" w:sz="4" w:space="0" w:color="000000"/>
            </w:tcBorders>
          </w:tcPr>
          <w:p w14:paraId="4DB348CA" w14:textId="77777777" w:rsidR="00C9053F" w:rsidRDefault="00C9053F" w:rsidP="00C9053F">
            <w:pPr>
              <w:snapToGrid w:val="0"/>
              <w:spacing w:after="0" w:line="240" w:lineRule="auto"/>
              <w:jc w:val="both"/>
            </w:pPr>
          </w:p>
        </w:tc>
        <w:tc>
          <w:tcPr>
            <w:tcW w:w="2686" w:type="dxa"/>
            <w:tcBorders>
              <w:top w:val="single" w:sz="4" w:space="0" w:color="000000"/>
              <w:left w:val="single" w:sz="4" w:space="0" w:color="000000"/>
              <w:bottom w:val="single" w:sz="4" w:space="0" w:color="000000"/>
              <w:right w:val="single" w:sz="4" w:space="0" w:color="000000"/>
            </w:tcBorders>
          </w:tcPr>
          <w:p w14:paraId="71FC584E" w14:textId="77777777" w:rsidR="00C9053F" w:rsidRDefault="00C9053F" w:rsidP="00C9053F">
            <w:pPr>
              <w:snapToGrid w:val="0"/>
              <w:spacing w:after="0" w:line="240" w:lineRule="auto"/>
              <w:jc w:val="both"/>
            </w:pPr>
          </w:p>
        </w:tc>
      </w:tr>
      <w:tr w:rsidR="00C9053F" w14:paraId="79E861E3" w14:textId="77777777" w:rsidTr="00414883">
        <w:tc>
          <w:tcPr>
            <w:tcW w:w="655" w:type="dxa"/>
            <w:tcBorders>
              <w:top w:val="single" w:sz="4" w:space="0" w:color="000000"/>
              <w:left w:val="single" w:sz="4" w:space="0" w:color="000000"/>
              <w:bottom w:val="single" w:sz="4" w:space="0" w:color="000000"/>
            </w:tcBorders>
          </w:tcPr>
          <w:p w14:paraId="0CBADCDA" w14:textId="77777777" w:rsidR="00C9053F" w:rsidRDefault="00C9053F" w:rsidP="00C9053F">
            <w:pPr>
              <w:snapToGrid w:val="0"/>
              <w:spacing w:after="0" w:line="240" w:lineRule="auto"/>
              <w:jc w:val="both"/>
              <w:rPr>
                <w:sz w:val="20"/>
                <w:lang w:val="en-US"/>
              </w:rPr>
            </w:pPr>
          </w:p>
        </w:tc>
        <w:tc>
          <w:tcPr>
            <w:tcW w:w="6326" w:type="dxa"/>
            <w:tcBorders>
              <w:top w:val="single" w:sz="4" w:space="0" w:color="000000"/>
              <w:left w:val="single" w:sz="4" w:space="0" w:color="000000"/>
              <w:bottom w:val="single" w:sz="4" w:space="0" w:color="000000"/>
            </w:tcBorders>
          </w:tcPr>
          <w:p w14:paraId="77B755C2" w14:textId="77777777" w:rsidR="00C9053F" w:rsidRDefault="00C9053F" w:rsidP="00C9053F">
            <w:pPr>
              <w:snapToGrid w:val="0"/>
              <w:spacing w:after="0" w:line="240" w:lineRule="auto"/>
              <w:jc w:val="both"/>
            </w:pPr>
          </w:p>
        </w:tc>
        <w:tc>
          <w:tcPr>
            <w:tcW w:w="2686" w:type="dxa"/>
            <w:tcBorders>
              <w:top w:val="single" w:sz="4" w:space="0" w:color="000000"/>
              <w:left w:val="single" w:sz="4" w:space="0" w:color="000000"/>
              <w:bottom w:val="single" w:sz="4" w:space="0" w:color="000000"/>
              <w:right w:val="single" w:sz="4" w:space="0" w:color="000000"/>
            </w:tcBorders>
          </w:tcPr>
          <w:p w14:paraId="4F61E704" w14:textId="77777777" w:rsidR="00C9053F" w:rsidRDefault="00C9053F" w:rsidP="00C9053F">
            <w:pPr>
              <w:snapToGrid w:val="0"/>
              <w:spacing w:after="0" w:line="240" w:lineRule="auto"/>
              <w:jc w:val="both"/>
            </w:pPr>
          </w:p>
        </w:tc>
      </w:tr>
    </w:tbl>
    <w:p w14:paraId="1FE876EA" w14:textId="77777777" w:rsidR="00C9053F" w:rsidRDefault="00C9053F" w:rsidP="00C9053F">
      <w:pPr>
        <w:ind w:firstLine="720"/>
        <w:jc w:val="both"/>
        <w:rPr>
          <w:b/>
        </w:rPr>
      </w:pPr>
    </w:p>
    <w:p w14:paraId="190CCFAA" w14:textId="794324D2" w:rsidR="00C9053F" w:rsidRDefault="00C9053F" w:rsidP="00C9053F">
      <w:pPr>
        <w:ind w:firstLine="720"/>
        <w:jc w:val="both"/>
        <w:rPr>
          <w:b/>
        </w:rPr>
      </w:pPr>
      <w:r>
        <w:rPr>
          <w:b/>
        </w:rPr>
        <w:t>Konfidenciali informacija</w:t>
      </w:r>
    </w:p>
    <w:p w14:paraId="1B87748B" w14:textId="77777777" w:rsidR="00C9053F" w:rsidRPr="00986E2C" w:rsidRDefault="00C9053F" w:rsidP="00C9053F">
      <w:pPr>
        <w:ind w:firstLine="720"/>
        <w:jc w:val="both"/>
      </w:pPr>
      <w:r w:rsidRPr="00986E2C">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12"/>
      </w:tblGrid>
      <w:tr w:rsidR="00C9053F" w14:paraId="423DE3B9" w14:textId="77777777" w:rsidTr="00414883">
        <w:tc>
          <w:tcPr>
            <w:tcW w:w="655" w:type="dxa"/>
            <w:tcBorders>
              <w:top w:val="single" w:sz="4" w:space="0" w:color="000000"/>
              <w:left w:val="single" w:sz="4" w:space="0" w:color="000000"/>
              <w:bottom w:val="single" w:sz="4" w:space="0" w:color="000000"/>
            </w:tcBorders>
          </w:tcPr>
          <w:p w14:paraId="368EAC6C" w14:textId="77777777" w:rsidR="00C9053F" w:rsidRDefault="00C9053F" w:rsidP="00C9053F">
            <w:pPr>
              <w:snapToGrid w:val="0"/>
              <w:spacing w:after="0" w:line="240" w:lineRule="auto"/>
              <w:jc w:val="center"/>
            </w:pPr>
            <w:r>
              <w:t>Eil.Nr.</w:t>
            </w:r>
          </w:p>
        </w:tc>
        <w:tc>
          <w:tcPr>
            <w:tcW w:w="9012" w:type="dxa"/>
            <w:tcBorders>
              <w:top w:val="single" w:sz="4" w:space="0" w:color="000000"/>
              <w:left w:val="single" w:sz="4" w:space="0" w:color="000000"/>
              <w:bottom w:val="single" w:sz="4" w:space="0" w:color="000000"/>
              <w:right w:val="single" w:sz="4" w:space="0" w:color="000000"/>
            </w:tcBorders>
          </w:tcPr>
          <w:p w14:paraId="1A79805B" w14:textId="77777777" w:rsidR="00C9053F" w:rsidRDefault="00C9053F" w:rsidP="00C9053F">
            <w:pPr>
              <w:snapToGrid w:val="0"/>
              <w:spacing w:after="0" w:line="240" w:lineRule="auto"/>
              <w:jc w:val="center"/>
            </w:pPr>
            <w:r>
              <w:t>Dokumentas ar duomenys, kurie yra konfidencialūs</w:t>
            </w:r>
          </w:p>
        </w:tc>
      </w:tr>
      <w:tr w:rsidR="00C9053F" w14:paraId="745F97F6" w14:textId="77777777" w:rsidTr="00414883">
        <w:tc>
          <w:tcPr>
            <w:tcW w:w="655" w:type="dxa"/>
            <w:tcBorders>
              <w:top w:val="single" w:sz="4" w:space="0" w:color="000000"/>
              <w:left w:val="single" w:sz="4" w:space="0" w:color="000000"/>
              <w:bottom w:val="single" w:sz="4" w:space="0" w:color="000000"/>
            </w:tcBorders>
          </w:tcPr>
          <w:p w14:paraId="5B5600AE" w14:textId="77777777" w:rsidR="00C9053F" w:rsidRPr="008830E6" w:rsidRDefault="00C9053F" w:rsidP="00C9053F">
            <w:pPr>
              <w:snapToGrid w:val="0"/>
              <w:spacing w:after="0" w:line="240" w:lineRule="auto"/>
              <w:jc w:val="both"/>
              <w:rPr>
                <w:sz w:val="20"/>
              </w:rPr>
            </w:pPr>
          </w:p>
        </w:tc>
        <w:tc>
          <w:tcPr>
            <w:tcW w:w="9012" w:type="dxa"/>
            <w:tcBorders>
              <w:top w:val="single" w:sz="4" w:space="0" w:color="000000"/>
              <w:left w:val="single" w:sz="4" w:space="0" w:color="000000"/>
              <w:bottom w:val="single" w:sz="4" w:space="0" w:color="000000"/>
              <w:right w:val="single" w:sz="4" w:space="0" w:color="000000"/>
            </w:tcBorders>
          </w:tcPr>
          <w:p w14:paraId="0D64F033" w14:textId="77777777" w:rsidR="00C9053F" w:rsidRDefault="00C9053F" w:rsidP="00C9053F">
            <w:pPr>
              <w:snapToGrid w:val="0"/>
              <w:spacing w:after="0" w:line="240" w:lineRule="auto"/>
              <w:jc w:val="both"/>
            </w:pPr>
          </w:p>
        </w:tc>
      </w:tr>
      <w:tr w:rsidR="00C9053F" w14:paraId="21A046AF" w14:textId="77777777" w:rsidTr="00414883">
        <w:tc>
          <w:tcPr>
            <w:tcW w:w="655" w:type="dxa"/>
            <w:tcBorders>
              <w:top w:val="single" w:sz="4" w:space="0" w:color="000000"/>
              <w:left w:val="single" w:sz="4" w:space="0" w:color="000000"/>
              <w:bottom w:val="single" w:sz="4" w:space="0" w:color="000000"/>
            </w:tcBorders>
          </w:tcPr>
          <w:p w14:paraId="1255A47E" w14:textId="77777777" w:rsidR="00C9053F" w:rsidRPr="008830E6" w:rsidRDefault="00C9053F" w:rsidP="00C9053F">
            <w:pPr>
              <w:snapToGrid w:val="0"/>
              <w:spacing w:after="0" w:line="240" w:lineRule="auto"/>
              <w:jc w:val="both"/>
              <w:rPr>
                <w:sz w:val="20"/>
              </w:rPr>
            </w:pPr>
          </w:p>
        </w:tc>
        <w:tc>
          <w:tcPr>
            <w:tcW w:w="9012" w:type="dxa"/>
            <w:tcBorders>
              <w:top w:val="single" w:sz="4" w:space="0" w:color="000000"/>
              <w:left w:val="single" w:sz="4" w:space="0" w:color="000000"/>
              <w:bottom w:val="single" w:sz="4" w:space="0" w:color="000000"/>
              <w:right w:val="single" w:sz="4" w:space="0" w:color="000000"/>
            </w:tcBorders>
          </w:tcPr>
          <w:p w14:paraId="7A942D71" w14:textId="77777777" w:rsidR="00C9053F" w:rsidRDefault="00C9053F" w:rsidP="00C9053F">
            <w:pPr>
              <w:snapToGrid w:val="0"/>
              <w:spacing w:after="0" w:line="240" w:lineRule="auto"/>
              <w:jc w:val="both"/>
            </w:pPr>
          </w:p>
        </w:tc>
      </w:tr>
    </w:tbl>
    <w:p w14:paraId="1CC45A27" w14:textId="77777777" w:rsidR="00C9053F" w:rsidRPr="004E20B5" w:rsidRDefault="00C9053F" w:rsidP="00C9053F">
      <w:pPr>
        <w:ind w:firstLine="720"/>
        <w:jc w:val="both"/>
        <w:rPr>
          <w:i/>
        </w:rPr>
      </w:pPr>
      <w:r w:rsidRPr="004E20B5">
        <w:rPr>
          <w:i/>
        </w:rPr>
        <w:t>(</w:t>
      </w:r>
      <w:r>
        <w:rPr>
          <w:i/>
        </w:rPr>
        <w:t>Dokumentus ir duomenis rekomenduojame CVP IS pateikti atskirame</w:t>
      </w:r>
      <w:r w:rsidRPr="004E20B5">
        <w:rPr>
          <w:i/>
        </w:rPr>
        <w:t xml:space="preserve"> segtuve</w:t>
      </w:r>
      <w:r>
        <w:rPr>
          <w:i/>
        </w:rPr>
        <w:t>, pažymėtame</w:t>
      </w:r>
      <w:r w:rsidRPr="004E20B5">
        <w:rPr>
          <w:i/>
        </w:rPr>
        <w:t xml:space="preserve"> „Konfidenciali pasiūlymo dalis“)</w:t>
      </w:r>
      <w:r>
        <w:rPr>
          <w:i/>
        </w:rPr>
        <w:t>.</w:t>
      </w:r>
    </w:p>
    <w:tbl>
      <w:tblPr>
        <w:tblW w:w="9627" w:type="dxa"/>
        <w:tblInd w:w="108" w:type="dxa"/>
        <w:tblLayout w:type="fixed"/>
        <w:tblLook w:val="0000" w:firstRow="0" w:lastRow="0" w:firstColumn="0" w:lastColumn="0" w:noHBand="0" w:noVBand="0"/>
      </w:tblPr>
      <w:tblGrid>
        <w:gridCol w:w="9627"/>
      </w:tblGrid>
      <w:tr w:rsidR="00C9053F" w14:paraId="7D0CA929" w14:textId="77777777" w:rsidTr="00414883">
        <w:trPr>
          <w:trHeight w:val="324"/>
        </w:trPr>
        <w:tc>
          <w:tcPr>
            <w:tcW w:w="9627" w:type="dxa"/>
          </w:tcPr>
          <w:p w14:paraId="33C354F3" w14:textId="77777777" w:rsidR="00C9053F" w:rsidRDefault="00C9053F" w:rsidP="00414883">
            <w:pPr>
              <w:snapToGrid w:val="0"/>
              <w:ind w:right="-108"/>
              <w:jc w:val="both"/>
              <w:rPr>
                <w:sz w:val="20"/>
              </w:rPr>
            </w:pPr>
          </w:p>
          <w:p w14:paraId="679EAC64" w14:textId="77777777" w:rsidR="00C9053F" w:rsidRDefault="00C9053F" w:rsidP="00414883">
            <w:pPr>
              <w:ind w:right="-108" w:firstLine="720"/>
              <w:jc w:val="both"/>
            </w:pPr>
            <w:r>
              <w:t>Pasiūlymas galioja iki termino, nustatyto pirkimo dokumentuose.</w:t>
            </w:r>
          </w:p>
          <w:p w14:paraId="4D48686C" w14:textId="77777777" w:rsidR="00C9053F" w:rsidRDefault="00C9053F" w:rsidP="00414883">
            <w:pPr>
              <w:ind w:right="-108" w:firstLine="720"/>
              <w:jc w:val="both"/>
            </w:pPr>
          </w:p>
          <w:p w14:paraId="6DDAC6E1" w14:textId="77777777" w:rsidR="00C9053F" w:rsidRDefault="00C9053F" w:rsidP="00414883">
            <w:pPr>
              <w:ind w:right="-108" w:firstLine="720"/>
              <w:jc w:val="both"/>
            </w:pPr>
          </w:p>
        </w:tc>
      </w:tr>
    </w:tbl>
    <w:p w14:paraId="13D6C9B8" w14:textId="77777777" w:rsidR="00C9053F" w:rsidRDefault="00C9053F" w:rsidP="00027FC2">
      <w:pPr>
        <w:spacing w:before="120" w:after="0" w:line="240" w:lineRule="auto"/>
        <w:ind w:firstLine="709"/>
        <w:jc w:val="both"/>
        <w:rPr>
          <w:bCs/>
        </w:rPr>
      </w:pPr>
    </w:p>
    <w:tbl>
      <w:tblPr>
        <w:tblW w:w="13661" w:type="dxa"/>
        <w:tblInd w:w="108" w:type="dxa"/>
        <w:tblLayout w:type="fixed"/>
        <w:tblLook w:val="0000" w:firstRow="0" w:lastRow="0" w:firstColumn="0" w:lastColumn="0" w:noHBand="0" w:noVBand="0"/>
      </w:tblPr>
      <w:tblGrid>
        <w:gridCol w:w="3216"/>
        <w:gridCol w:w="592"/>
        <w:gridCol w:w="5973"/>
        <w:gridCol w:w="687"/>
        <w:gridCol w:w="2558"/>
        <w:gridCol w:w="635"/>
      </w:tblGrid>
      <w:tr w:rsidR="000151E4" w:rsidRPr="000151E4" w14:paraId="3947A0B2" w14:textId="77777777" w:rsidTr="000A7B60">
        <w:trPr>
          <w:trHeight w:val="324"/>
        </w:trPr>
        <w:tc>
          <w:tcPr>
            <w:tcW w:w="13661" w:type="dxa"/>
            <w:gridSpan w:val="6"/>
          </w:tcPr>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0151E4" w:rsidRDefault="000151E4" w:rsidP="000151E4">
            <w:pPr>
              <w:spacing w:after="0" w:line="240" w:lineRule="auto"/>
              <w:jc w:val="both"/>
              <w:rPr>
                <w:szCs w:val="24"/>
                <w:lang w:val="en-US"/>
              </w:rPr>
            </w:pPr>
          </w:p>
          <w:p w14:paraId="0D0D9EF5" w14:textId="77777777" w:rsidR="000151E4" w:rsidRPr="000151E4" w:rsidRDefault="000151E4" w:rsidP="000151E4">
            <w:pPr>
              <w:spacing w:after="0" w:line="240" w:lineRule="auto"/>
              <w:jc w:val="both"/>
              <w:rPr>
                <w:szCs w:val="24"/>
                <w:lang w:val="en-US"/>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77777777" w:rsidR="000151E4" w:rsidRPr="000151E4" w:rsidRDefault="000151E4" w:rsidP="000151E4">
      <w:pPr>
        <w:spacing w:after="0" w:line="240" w:lineRule="auto"/>
        <w:jc w:val="both"/>
        <w:rPr>
          <w:szCs w:val="24"/>
        </w:rPr>
      </w:pPr>
    </w:p>
    <w:sectPr w:rsidR="000151E4"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7A1D3" w14:textId="77777777" w:rsidR="004728F2" w:rsidRDefault="004728F2">
      <w:pPr>
        <w:spacing w:after="0" w:line="240" w:lineRule="auto"/>
      </w:pPr>
      <w:r>
        <w:separator/>
      </w:r>
    </w:p>
  </w:endnote>
  <w:endnote w:type="continuationSeparator" w:id="0">
    <w:p w14:paraId="776B12A6" w14:textId="77777777" w:rsidR="004728F2" w:rsidRDefault="00472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Optima">
    <w:altName w:val="Arial"/>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02D40" w14:textId="77777777" w:rsidR="004728F2" w:rsidRDefault="004728F2">
      <w:pPr>
        <w:spacing w:after="0" w:line="240" w:lineRule="auto"/>
      </w:pPr>
      <w:r>
        <w:separator/>
      </w:r>
    </w:p>
  </w:footnote>
  <w:footnote w:type="continuationSeparator" w:id="0">
    <w:p w14:paraId="5C3CC649" w14:textId="77777777" w:rsidR="004728F2" w:rsidRDefault="004728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77777777" w:rsidR="008240B6" w:rsidRDefault="008240B6">
    <w:pPr>
      <w:pStyle w:val="Antrats"/>
      <w:jc w:val="center"/>
    </w:pPr>
    <w:r>
      <w:fldChar w:fldCharType="begin"/>
    </w:r>
    <w:r>
      <w:instrText xml:space="preserve"> PAGE   \* MERGEFORMAT </w:instrText>
    </w:r>
    <w:r>
      <w:fldChar w:fldCharType="separate"/>
    </w:r>
    <w:r w:rsidR="006418F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76684935">
    <w:abstractNumId w:val="0"/>
  </w:num>
  <w:num w:numId="2" w16cid:durableId="332950356">
    <w:abstractNumId w:val="1"/>
  </w:num>
  <w:num w:numId="3" w16cid:durableId="2061397921">
    <w:abstractNumId w:val="2"/>
  </w:num>
  <w:num w:numId="4" w16cid:durableId="89863437">
    <w:abstractNumId w:val="3"/>
  </w:num>
  <w:num w:numId="5" w16cid:durableId="17807618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C13"/>
    <w:rsid w:val="000151E4"/>
    <w:rsid w:val="00020248"/>
    <w:rsid w:val="00027FC2"/>
    <w:rsid w:val="0004199B"/>
    <w:rsid w:val="000456FF"/>
    <w:rsid w:val="0008123B"/>
    <w:rsid w:val="000A7B60"/>
    <w:rsid w:val="000B4E2E"/>
    <w:rsid w:val="000C4D43"/>
    <w:rsid w:val="00122048"/>
    <w:rsid w:val="00122DC0"/>
    <w:rsid w:val="001A1C82"/>
    <w:rsid w:val="001A3E1F"/>
    <w:rsid w:val="001A78DC"/>
    <w:rsid w:val="001B47CC"/>
    <w:rsid w:val="001B5193"/>
    <w:rsid w:val="001F78AC"/>
    <w:rsid w:val="00237BE5"/>
    <w:rsid w:val="00254CC2"/>
    <w:rsid w:val="002654CD"/>
    <w:rsid w:val="002744A1"/>
    <w:rsid w:val="002767E6"/>
    <w:rsid w:val="00281665"/>
    <w:rsid w:val="00282294"/>
    <w:rsid w:val="00293D40"/>
    <w:rsid w:val="002A3361"/>
    <w:rsid w:val="002A4DBD"/>
    <w:rsid w:val="002B1A30"/>
    <w:rsid w:val="002D1734"/>
    <w:rsid w:val="002D4711"/>
    <w:rsid w:val="003023AF"/>
    <w:rsid w:val="00314D14"/>
    <w:rsid w:val="003225E4"/>
    <w:rsid w:val="0034600A"/>
    <w:rsid w:val="0035460A"/>
    <w:rsid w:val="00370826"/>
    <w:rsid w:val="003763CB"/>
    <w:rsid w:val="00377A89"/>
    <w:rsid w:val="003A2770"/>
    <w:rsid w:val="003A71D2"/>
    <w:rsid w:val="003D1F92"/>
    <w:rsid w:val="003D7EC2"/>
    <w:rsid w:val="003E3373"/>
    <w:rsid w:val="003F6CAE"/>
    <w:rsid w:val="00414136"/>
    <w:rsid w:val="00420209"/>
    <w:rsid w:val="00420981"/>
    <w:rsid w:val="0044421E"/>
    <w:rsid w:val="004577DB"/>
    <w:rsid w:val="00462EAD"/>
    <w:rsid w:val="0046677B"/>
    <w:rsid w:val="00471AF5"/>
    <w:rsid w:val="004728F2"/>
    <w:rsid w:val="00477252"/>
    <w:rsid w:val="004801F8"/>
    <w:rsid w:val="004804B9"/>
    <w:rsid w:val="004A0191"/>
    <w:rsid w:val="004A32D1"/>
    <w:rsid w:val="004B252D"/>
    <w:rsid w:val="004C32C7"/>
    <w:rsid w:val="004E01A4"/>
    <w:rsid w:val="004F52DD"/>
    <w:rsid w:val="005355C4"/>
    <w:rsid w:val="0053617E"/>
    <w:rsid w:val="0058702E"/>
    <w:rsid w:val="005953F7"/>
    <w:rsid w:val="005A1522"/>
    <w:rsid w:val="005C5F7D"/>
    <w:rsid w:val="005D1CC1"/>
    <w:rsid w:val="005F1509"/>
    <w:rsid w:val="005F2DC7"/>
    <w:rsid w:val="00614D42"/>
    <w:rsid w:val="00632665"/>
    <w:rsid w:val="006418FF"/>
    <w:rsid w:val="0066011D"/>
    <w:rsid w:val="00671330"/>
    <w:rsid w:val="00672BD8"/>
    <w:rsid w:val="006776E3"/>
    <w:rsid w:val="006816C8"/>
    <w:rsid w:val="00694D57"/>
    <w:rsid w:val="006B1FC4"/>
    <w:rsid w:val="006D3E73"/>
    <w:rsid w:val="006E0067"/>
    <w:rsid w:val="006E438E"/>
    <w:rsid w:val="006F0DB7"/>
    <w:rsid w:val="006F144B"/>
    <w:rsid w:val="006F39D0"/>
    <w:rsid w:val="007045A1"/>
    <w:rsid w:val="0070495F"/>
    <w:rsid w:val="007437B1"/>
    <w:rsid w:val="00745C32"/>
    <w:rsid w:val="007C6185"/>
    <w:rsid w:val="007E6C22"/>
    <w:rsid w:val="007F203F"/>
    <w:rsid w:val="007F5014"/>
    <w:rsid w:val="00810AF6"/>
    <w:rsid w:val="00820EC1"/>
    <w:rsid w:val="008240B6"/>
    <w:rsid w:val="00835D73"/>
    <w:rsid w:val="00840E8D"/>
    <w:rsid w:val="008578C5"/>
    <w:rsid w:val="008711DD"/>
    <w:rsid w:val="008A3CE5"/>
    <w:rsid w:val="008B01FE"/>
    <w:rsid w:val="008B7305"/>
    <w:rsid w:val="008E4842"/>
    <w:rsid w:val="008F536F"/>
    <w:rsid w:val="009053A1"/>
    <w:rsid w:val="00910DAA"/>
    <w:rsid w:val="00913221"/>
    <w:rsid w:val="009139DF"/>
    <w:rsid w:val="00920ECD"/>
    <w:rsid w:val="00921F6D"/>
    <w:rsid w:val="00925E7F"/>
    <w:rsid w:val="00926836"/>
    <w:rsid w:val="009474C5"/>
    <w:rsid w:val="00963E24"/>
    <w:rsid w:val="00967442"/>
    <w:rsid w:val="00974B4A"/>
    <w:rsid w:val="00983087"/>
    <w:rsid w:val="009879E9"/>
    <w:rsid w:val="009A2FC5"/>
    <w:rsid w:val="009F0EE3"/>
    <w:rsid w:val="009F58BE"/>
    <w:rsid w:val="009F7ACB"/>
    <w:rsid w:val="00A16190"/>
    <w:rsid w:val="00A17F5A"/>
    <w:rsid w:val="00A506EA"/>
    <w:rsid w:val="00A67384"/>
    <w:rsid w:val="00A825F5"/>
    <w:rsid w:val="00A95D3F"/>
    <w:rsid w:val="00AA4CB1"/>
    <w:rsid w:val="00AC1E46"/>
    <w:rsid w:val="00AC2801"/>
    <w:rsid w:val="00AC36B1"/>
    <w:rsid w:val="00AD35CB"/>
    <w:rsid w:val="00AE06B4"/>
    <w:rsid w:val="00AE4B7A"/>
    <w:rsid w:val="00B0740C"/>
    <w:rsid w:val="00B1694C"/>
    <w:rsid w:val="00B31033"/>
    <w:rsid w:val="00B54906"/>
    <w:rsid w:val="00B633C7"/>
    <w:rsid w:val="00B71B9D"/>
    <w:rsid w:val="00BA2972"/>
    <w:rsid w:val="00BB3C13"/>
    <w:rsid w:val="00BC034D"/>
    <w:rsid w:val="00BC51BA"/>
    <w:rsid w:val="00BD167A"/>
    <w:rsid w:val="00BD20AC"/>
    <w:rsid w:val="00BD6ACC"/>
    <w:rsid w:val="00BF400F"/>
    <w:rsid w:val="00BF65A2"/>
    <w:rsid w:val="00C05E05"/>
    <w:rsid w:val="00C301A9"/>
    <w:rsid w:val="00C31AB7"/>
    <w:rsid w:val="00C52B56"/>
    <w:rsid w:val="00C54227"/>
    <w:rsid w:val="00C672C4"/>
    <w:rsid w:val="00C83AAD"/>
    <w:rsid w:val="00C9053F"/>
    <w:rsid w:val="00C91B08"/>
    <w:rsid w:val="00C965E4"/>
    <w:rsid w:val="00CB3B87"/>
    <w:rsid w:val="00CB7412"/>
    <w:rsid w:val="00CD53BE"/>
    <w:rsid w:val="00D235E4"/>
    <w:rsid w:val="00D340CE"/>
    <w:rsid w:val="00D54CBA"/>
    <w:rsid w:val="00D96DFF"/>
    <w:rsid w:val="00DA4D53"/>
    <w:rsid w:val="00DB082F"/>
    <w:rsid w:val="00DB094A"/>
    <w:rsid w:val="00DC42DA"/>
    <w:rsid w:val="00DD5EF7"/>
    <w:rsid w:val="00DE0D52"/>
    <w:rsid w:val="00E21505"/>
    <w:rsid w:val="00E24764"/>
    <w:rsid w:val="00E270E7"/>
    <w:rsid w:val="00E84CFE"/>
    <w:rsid w:val="00E85B59"/>
    <w:rsid w:val="00EA29FA"/>
    <w:rsid w:val="00EC68ED"/>
    <w:rsid w:val="00ED09FD"/>
    <w:rsid w:val="00EE4A34"/>
    <w:rsid w:val="00F0479A"/>
    <w:rsid w:val="00F34565"/>
    <w:rsid w:val="00F60B18"/>
    <w:rsid w:val="00F87E27"/>
    <w:rsid w:val="00F9412C"/>
    <w:rsid w:val="00FA32A4"/>
    <w:rsid w:val="00FB4CF8"/>
    <w:rsid w:val="00FB5BD0"/>
    <w:rsid w:val="00FC3B2F"/>
    <w:rsid w:val="00FC787E"/>
    <w:rsid w:val="00FD4DC1"/>
    <w:rsid w:val="00FF0E01"/>
    <w:rsid w:val="00FF5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3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C9053F"/>
    <w:rPr>
      <w:i/>
      <w:i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0E889-A1B4-4D16-AC45-7AE1F4735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1585</Words>
  <Characters>905</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Pasiulymo_forma</vt:lpstr>
      <vt:lpstr>PATVIRTINTA</vt:lpstr>
    </vt:vector>
  </TitlesOfParts>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creator>Viktor Bakanov</dc:creator>
  <cp:lastModifiedBy>Simona Adomaitienė</cp:lastModifiedBy>
  <cp:revision>4</cp:revision>
  <cp:lastPrinted>2017-07-26T12:38:00Z</cp:lastPrinted>
  <dcterms:created xsi:type="dcterms:W3CDTF">2026-05-18T08:32:00Z</dcterms:created>
  <dcterms:modified xsi:type="dcterms:W3CDTF">2026-05-18T11:10:00Z</dcterms:modified>
</cp:coreProperties>
</file>