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390E" w14:textId="2FF0BC77" w:rsidR="00D07BB6" w:rsidRPr="00A0713E" w:rsidRDefault="00D07BB6" w:rsidP="00D07BB6">
      <w:pPr>
        <w:keepNext/>
        <w:keepLines/>
        <w:spacing w:before="120" w:after="0" w:line="240" w:lineRule="auto"/>
        <w:ind w:left="5103"/>
        <w:jc w:val="right"/>
        <w:outlineLvl w:val="1"/>
        <w:rPr>
          <w:rFonts w:cs="Times New Roman"/>
          <w:b/>
          <w:kern w:val="0"/>
          <w:szCs w:val="24"/>
          <w:lang w:eastAsia="lt-LT"/>
        </w:rPr>
      </w:pPr>
      <w:r w:rsidRPr="0084583C">
        <w:rPr>
          <w:rFonts w:cs="Times New Roman"/>
          <w:b/>
          <w:kern w:val="0"/>
          <w:szCs w:val="24"/>
          <w:lang w:eastAsia="lt-LT"/>
        </w:rPr>
        <w:t xml:space="preserve">Specialiųjų pirkimo </w:t>
      </w:r>
      <w:r w:rsidRPr="00A0713E">
        <w:rPr>
          <w:rFonts w:cs="Times New Roman"/>
          <w:b/>
          <w:kern w:val="0"/>
          <w:szCs w:val="24"/>
          <w:lang w:eastAsia="lt-LT"/>
        </w:rPr>
        <w:t xml:space="preserve">sąlygų </w:t>
      </w:r>
      <w:r>
        <w:rPr>
          <w:rFonts w:cs="Times New Roman"/>
          <w:b/>
          <w:kern w:val="0"/>
          <w:szCs w:val="24"/>
          <w:lang w:eastAsia="lt-LT"/>
        </w:rPr>
        <w:t>7</w:t>
      </w:r>
      <w:r w:rsidRPr="00A0713E">
        <w:rPr>
          <w:rFonts w:cs="Times New Roman"/>
          <w:b/>
          <w:kern w:val="0"/>
          <w:szCs w:val="24"/>
          <w:lang w:eastAsia="lt-LT"/>
        </w:rPr>
        <w:t xml:space="preserve"> priedas </w:t>
      </w:r>
    </w:p>
    <w:p w14:paraId="56532216" w14:textId="57603460" w:rsidR="0044421E" w:rsidRDefault="00D07BB6">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32492E19" w:rsidR="006F39D0" w:rsidRPr="00F16536" w:rsidRDefault="00D3542D" w:rsidP="00F16536">
      <w:pPr>
        <w:spacing w:after="0" w:line="240" w:lineRule="auto"/>
        <w:jc w:val="center"/>
        <w:rPr>
          <w:b/>
          <w:bCs/>
          <w:caps/>
          <w:kern w:val="24"/>
        </w:rPr>
      </w:pPr>
      <w:bookmarkStart w:id="0" w:name="_Hlk28678323"/>
      <w:bookmarkStart w:id="1" w:name="_Hlk15292515"/>
      <w:r w:rsidRPr="009B4838">
        <w:rPr>
          <w:b/>
          <w:bCs/>
          <w:caps/>
          <w:kern w:val="24"/>
          <w:szCs w:val="24"/>
        </w:rPr>
        <w:t xml:space="preserve">DĖL </w:t>
      </w:r>
      <w:bookmarkEnd w:id="0"/>
      <w:bookmarkEnd w:id="1"/>
      <w:r w:rsidR="00E260DC" w:rsidRPr="00553D0F">
        <w:rPr>
          <w:b/>
          <w:bCs/>
          <w:caps/>
          <w:kern w:val="24"/>
        </w:rPr>
        <w:t xml:space="preserve">MELIORACIJOS STATINIŲ TECHNINIŲ DARBO PROJEKTŲ </w:t>
      </w:r>
      <w:r w:rsidR="00E260DC" w:rsidRPr="00222DA5">
        <w:rPr>
          <w:b/>
          <w:bCs/>
          <w:caps/>
          <w:kern w:val="24"/>
          <w:szCs w:val="24"/>
        </w:rPr>
        <w:t>parengim</w:t>
      </w:r>
      <w:r w:rsidR="00E260DC">
        <w:rPr>
          <w:b/>
          <w:bCs/>
          <w:caps/>
          <w:kern w:val="24"/>
          <w:szCs w:val="24"/>
        </w:rPr>
        <w:t xml:space="preserve">O </w:t>
      </w:r>
      <w:r w:rsidR="00F16536">
        <w:rPr>
          <w:b/>
          <w:bCs/>
          <w:caps/>
          <w:kern w:val="24"/>
          <w:szCs w:val="24"/>
        </w:rPr>
        <w:t xml:space="preserve">ir </w:t>
      </w:r>
      <w:r w:rsidR="00F16536" w:rsidRPr="00F16536">
        <w:rPr>
          <w:b/>
          <w:bCs/>
          <w:caps/>
          <w:kern w:val="24"/>
          <w:szCs w:val="24"/>
        </w:rPr>
        <w:t xml:space="preserve">STATINIO PROJEKTO </w:t>
      </w:r>
      <w:r w:rsidR="00F16536">
        <w:rPr>
          <w:b/>
          <w:bCs/>
          <w:caps/>
          <w:kern w:val="24"/>
          <w:szCs w:val="24"/>
        </w:rPr>
        <w:t xml:space="preserve">priežiūros </w:t>
      </w:r>
      <w:r w:rsidR="00E20440" w:rsidRPr="00E20440">
        <w:rPr>
          <w:rFonts w:cs="Times New Roman"/>
          <w:b/>
          <w:bCs/>
          <w:color w:val="000000" w:themeColor="text1"/>
          <w:kern w:val="0"/>
          <w:szCs w:val="24"/>
          <w:lang w:eastAsia="lt-LT"/>
        </w:rPr>
        <w:t>PASLAUG</w:t>
      </w:r>
      <w:r w:rsidR="00E20440">
        <w:rPr>
          <w:rFonts w:cs="Times New Roman"/>
          <w:b/>
          <w:bCs/>
          <w:color w:val="000000" w:themeColor="text1"/>
          <w:kern w:val="0"/>
          <w:szCs w:val="24"/>
          <w:lang w:eastAsia="lt-LT"/>
        </w:rPr>
        <w:t>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4769"/>
        <w:gridCol w:w="4918"/>
      </w:tblGrid>
      <w:tr w:rsidR="0044421E" w14:paraId="7B6372C2" w14:textId="77777777" w:rsidTr="00552ED2">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552ED2">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552ED2">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552ED2">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552ED2">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3706EA88"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F051FE">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7ACE0ACA" w:rsidR="0044421E" w:rsidRPr="00A17F5A" w:rsidRDefault="003A2770" w:rsidP="00963E24">
      <w:pPr>
        <w:tabs>
          <w:tab w:val="left" w:pos="340"/>
          <w:tab w:val="left" w:pos="1210"/>
        </w:tabs>
        <w:spacing w:before="120" w:after="0" w:line="240" w:lineRule="auto"/>
        <w:ind w:firstLine="709"/>
        <w:jc w:val="both"/>
      </w:pPr>
      <w:r>
        <w:t>Mes siūlome</w:t>
      </w:r>
      <w:r w:rsidR="000151E4">
        <w:t xml:space="preserve"> </w:t>
      </w:r>
      <w:r w:rsidR="00F32421">
        <w:rPr>
          <w:bCs/>
          <w:szCs w:val="24"/>
        </w:rPr>
        <w:t xml:space="preserve">suteikti </w:t>
      </w:r>
      <w:r w:rsidR="00F32421" w:rsidRPr="00F32421">
        <w:t>melioracijos statinių</w:t>
      </w:r>
      <w:r w:rsidR="0064409E">
        <w:t xml:space="preserve"> </w:t>
      </w:r>
      <w:r w:rsidR="00F32421" w:rsidRPr="00F32421">
        <w:t>techninių darbo projektų parengimo ir</w:t>
      </w:r>
      <w:r w:rsidR="0064409E">
        <w:t xml:space="preserve"> statinio projekto priežiūros </w:t>
      </w:r>
      <w:r w:rsidR="00F32421" w:rsidRPr="00F32421">
        <w:t>paslaugas</w:t>
      </w:r>
      <w:r w:rsidR="006D3E73" w:rsidRPr="0044151F">
        <w:rPr>
          <w:szCs w:val="24"/>
        </w:rPr>
        <w:t>.</w:t>
      </w:r>
      <w:r w:rsidR="004801F8" w:rsidRPr="004801F8">
        <w:rPr>
          <w:b/>
          <w:bCs/>
          <w:szCs w:val="24"/>
        </w:rPr>
        <w:t xml:space="preserve">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 xml:space="preserve">Siūlomi darbai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585F2D62" w14:textId="77777777" w:rsidR="002C36E7" w:rsidRDefault="002D066A" w:rsidP="002D066A">
      <w:pPr>
        <w:spacing w:after="0" w:line="240" w:lineRule="auto"/>
        <w:ind w:firstLine="709"/>
        <w:jc w:val="both"/>
        <w:rPr>
          <w:b/>
          <w:bCs/>
          <w:szCs w:val="24"/>
        </w:rPr>
      </w:pPr>
      <w:r w:rsidRPr="00B37630">
        <w:rPr>
          <w:b/>
          <w:bCs/>
          <w:szCs w:val="24"/>
        </w:rPr>
        <w:t>Pasiūlymo kaina:</w:t>
      </w:r>
    </w:p>
    <w:p w14:paraId="5BF31E6F" w14:textId="77777777" w:rsidR="002C36E7" w:rsidRDefault="002C36E7" w:rsidP="002D066A">
      <w:pPr>
        <w:spacing w:after="0" w:line="240" w:lineRule="auto"/>
        <w:ind w:firstLine="709"/>
        <w:jc w:val="both"/>
        <w:rPr>
          <w:b/>
          <w:bCs/>
          <w:szCs w:val="24"/>
        </w:rPr>
      </w:pPr>
    </w:p>
    <w:tbl>
      <w:tblPr>
        <w:tblW w:w="9445" w:type="dxa"/>
        <w:tblInd w:w="108" w:type="dxa"/>
        <w:tblLayout w:type="fixed"/>
        <w:tblLook w:val="04A0" w:firstRow="1" w:lastRow="0" w:firstColumn="1" w:lastColumn="0" w:noHBand="0" w:noVBand="1"/>
      </w:tblPr>
      <w:tblGrid>
        <w:gridCol w:w="984"/>
        <w:gridCol w:w="6503"/>
        <w:gridCol w:w="1958"/>
      </w:tblGrid>
      <w:tr w:rsidR="0074381C" w:rsidRPr="0078242D" w14:paraId="45C1819F" w14:textId="77777777" w:rsidTr="000D5DC5">
        <w:trPr>
          <w:trHeight w:val="813"/>
        </w:trPr>
        <w:tc>
          <w:tcPr>
            <w:tcW w:w="984" w:type="dxa"/>
            <w:tcBorders>
              <w:top w:val="single" w:sz="4" w:space="0" w:color="000000"/>
              <w:left w:val="single" w:sz="4" w:space="0" w:color="000000"/>
              <w:bottom w:val="single" w:sz="4" w:space="0" w:color="000000"/>
              <w:right w:val="single" w:sz="4" w:space="0" w:color="auto"/>
            </w:tcBorders>
            <w:vAlign w:val="center"/>
          </w:tcPr>
          <w:p w14:paraId="2135D4BE" w14:textId="77777777" w:rsidR="0074381C" w:rsidRPr="0078242D" w:rsidRDefault="0074381C" w:rsidP="000D5DC5">
            <w:pPr>
              <w:widowControl w:val="0"/>
              <w:tabs>
                <w:tab w:val="left" w:pos="0"/>
              </w:tabs>
              <w:snapToGrid w:val="0"/>
              <w:spacing w:after="0" w:line="240" w:lineRule="auto"/>
              <w:ind w:right="-249"/>
              <w:rPr>
                <w:rFonts w:eastAsia="Times New Roman" w:cs="Times New Roman"/>
                <w:b/>
                <w:iCs/>
                <w:kern w:val="0"/>
                <w:szCs w:val="24"/>
              </w:rPr>
            </w:pPr>
            <w:r w:rsidRPr="0078242D">
              <w:rPr>
                <w:rFonts w:eastAsia="Times New Roman" w:cs="Times New Roman"/>
                <w:b/>
                <w:bCs/>
                <w:color w:val="000000"/>
                <w:kern w:val="0"/>
                <w:szCs w:val="20"/>
              </w:rPr>
              <w:t>Eil. Nr.</w:t>
            </w:r>
          </w:p>
        </w:tc>
        <w:tc>
          <w:tcPr>
            <w:tcW w:w="6503" w:type="dxa"/>
            <w:tcBorders>
              <w:top w:val="single" w:sz="4" w:space="0" w:color="auto"/>
              <w:left w:val="single" w:sz="4" w:space="0" w:color="auto"/>
              <w:bottom w:val="single" w:sz="4" w:space="0" w:color="auto"/>
              <w:right w:val="single" w:sz="4" w:space="0" w:color="auto"/>
            </w:tcBorders>
            <w:vAlign w:val="center"/>
          </w:tcPr>
          <w:p w14:paraId="292F4974" w14:textId="77777777" w:rsidR="0074381C" w:rsidRPr="0078242D" w:rsidRDefault="0074381C" w:rsidP="000D5DC5">
            <w:pPr>
              <w:widowControl w:val="0"/>
              <w:snapToGrid w:val="0"/>
              <w:spacing w:after="0" w:line="240" w:lineRule="auto"/>
              <w:ind w:right="-249"/>
              <w:jc w:val="center"/>
              <w:rPr>
                <w:rFonts w:eastAsia="Times New Roman" w:cs="Times New Roman"/>
                <w:b/>
                <w:iCs/>
                <w:kern w:val="0"/>
                <w:szCs w:val="24"/>
              </w:rPr>
            </w:pPr>
            <w:r w:rsidRPr="0078242D">
              <w:rPr>
                <w:rFonts w:eastAsia="Times New Roman" w:cs="Times New Roman"/>
                <w:b/>
                <w:bCs/>
                <w:color w:val="000000"/>
                <w:kern w:val="0"/>
                <w:szCs w:val="24"/>
              </w:rPr>
              <w:t>Paslaugų sudedamosios dalys</w:t>
            </w:r>
          </w:p>
        </w:tc>
        <w:tc>
          <w:tcPr>
            <w:tcW w:w="1958" w:type="dxa"/>
            <w:tcBorders>
              <w:top w:val="single" w:sz="4" w:space="0" w:color="auto"/>
              <w:bottom w:val="single" w:sz="4" w:space="0" w:color="auto"/>
              <w:right w:val="single" w:sz="4" w:space="0" w:color="auto"/>
            </w:tcBorders>
            <w:vAlign w:val="center"/>
          </w:tcPr>
          <w:p w14:paraId="1621A51C" w14:textId="77777777" w:rsidR="0074381C" w:rsidRPr="0078242D" w:rsidRDefault="0074381C" w:rsidP="000D5DC5">
            <w:pPr>
              <w:tabs>
                <w:tab w:val="left" w:pos="1418"/>
              </w:tabs>
              <w:spacing w:after="0" w:line="240" w:lineRule="auto"/>
              <w:jc w:val="center"/>
              <w:rPr>
                <w:rFonts w:eastAsia="Times New Roman" w:cs="Times New Roman"/>
                <w:b/>
                <w:bCs/>
                <w:color w:val="000000"/>
                <w:kern w:val="0"/>
                <w:szCs w:val="20"/>
              </w:rPr>
            </w:pPr>
            <w:r w:rsidRPr="0078242D">
              <w:rPr>
                <w:rFonts w:eastAsia="Times New Roman" w:cs="Times New Roman"/>
                <w:b/>
                <w:bCs/>
                <w:color w:val="000000"/>
                <w:kern w:val="0"/>
                <w:szCs w:val="20"/>
              </w:rPr>
              <w:t>Kaina be PVM,</w:t>
            </w:r>
          </w:p>
          <w:p w14:paraId="23C7DEF7" w14:textId="77777777" w:rsidR="0074381C" w:rsidRPr="0078242D" w:rsidRDefault="0074381C" w:rsidP="000D5DC5">
            <w:pPr>
              <w:suppressAutoHyphens w:val="0"/>
              <w:spacing w:after="0" w:line="240" w:lineRule="auto"/>
              <w:jc w:val="center"/>
              <w:rPr>
                <w:rFonts w:eastAsia="Times New Roman" w:cs="Times New Roman"/>
                <w:kern w:val="0"/>
                <w:szCs w:val="20"/>
              </w:rPr>
            </w:pPr>
            <w:r w:rsidRPr="0078242D">
              <w:rPr>
                <w:rFonts w:eastAsia="Times New Roman" w:cs="Times New Roman"/>
                <w:b/>
                <w:bCs/>
                <w:color w:val="000000"/>
                <w:kern w:val="0"/>
                <w:szCs w:val="20"/>
              </w:rPr>
              <w:t>Eur</w:t>
            </w:r>
          </w:p>
        </w:tc>
      </w:tr>
      <w:tr w:rsidR="0074381C" w:rsidRPr="0078242D" w14:paraId="5554B82E" w14:textId="77777777" w:rsidTr="000D5DC5">
        <w:trPr>
          <w:trHeight w:val="624"/>
        </w:trPr>
        <w:tc>
          <w:tcPr>
            <w:tcW w:w="984" w:type="dxa"/>
            <w:tcBorders>
              <w:top w:val="single" w:sz="4" w:space="0" w:color="000000"/>
              <w:left w:val="single" w:sz="4" w:space="0" w:color="000000"/>
              <w:right w:val="single" w:sz="4" w:space="0" w:color="auto"/>
            </w:tcBorders>
          </w:tcPr>
          <w:p w14:paraId="2B968D13" w14:textId="77777777"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1.</w:t>
            </w:r>
          </w:p>
        </w:tc>
        <w:tc>
          <w:tcPr>
            <w:tcW w:w="8461" w:type="dxa"/>
            <w:gridSpan w:val="2"/>
            <w:tcBorders>
              <w:top w:val="single" w:sz="4" w:space="0" w:color="auto"/>
              <w:left w:val="single" w:sz="4" w:space="0" w:color="auto"/>
              <w:right w:val="single" w:sz="4" w:space="0" w:color="000000"/>
            </w:tcBorders>
          </w:tcPr>
          <w:p w14:paraId="49AEE359" w14:textId="23F06D67" w:rsidR="0074381C" w:rsidRPr="0078242D" w:rsidRDefault="0074381C" w:rsidP="000D5DC5">
            <w:pPr>
              <w:widowControl w:val="0"/>
              <w:snapToGrid w:val="0"/>
              <w:spacing w:after="0" w:line="240" w:lineRule="auto"/>
              <w:jc w:val="both"/>
              <w:rPr>
                <w:rFonts w:eastAsia="Times New Roman" w:cs="Times New Roman"/>
                <w:kern w:val="0"/>
                <w:szCs w:val="24"/>
              </w:rPr>
            </w:pPr>
            <w:r w:rsidRPr="0078242D">
              <w:rPr>
                <w:rFonts w:eastAsia="Times New Roman" w:cs="Times New Roman"/>
                <w:b/>
                <w:bCs/>
                <w:kern w:val="0"/>
                <w:szCs w:val="20"/>
              </w:rPr>
              <w:t>I pirkimo objekto dalis.</w:t>
            </w:r>
            <w:bookmarkStart w:id="2" w:name="_Hlk85700680"/>
            <w:r w:rsidRPr="0078242D">
              <w:rPr>
                <w:rFonts w:eastAsia="Times New Roman" w:cs="Times New Roman"/>
                <w:kern w:val="0"/>
                <w:szCs w:val="20"/>
              </w:rPr>
              <w:t xml:space="preserve"> </w:t>
            </w:r>
            <w:r w:rsidR="006D6846" w:rsidRPr="006D6846">
              <w:rPr>
                <w:kern w:val="2"/>
              </w:rPr>
              <w:t>Gruzdžių miestelio F. Vaitkaus gatvės paviršinio vandens nuvedimo tinklo įrengimo techninio darbo projekto parengimo ir statinio projekto vykdymo priežiūros</w:t>
            </w:r>
            <w:r w:rsidR="006D6846">
              <w:rPr>
                <w:kern w:val="2"/>
              </w:rPr>
              <w:t xml:space="preserve"> </w:t>
            </w:r>
            <w:r w:rsidRPr="0078242D">
              <w:rPr>
                <w:szCs w:val="24"/>
              </w:rPr>
              <w:t>paslauga</w:t>
            </w:r>
            <w:r w:rsidRPr="0078242D">
              <w:rPr>
                <w:rFonts w:eastAsia="Times New Roman" w:cs="Times New Roman"/>
                <w:kern w:val="0"/>
                <w:szCs w:val="20"/>
              </w:rPr>
              <w:t>:</w:t>
            </w:r>
            <w:bookmarkEnd w:id="2"/>
          </w:p>
        </w:tc>
      </w:tr>
      <w:tr w:rsidR="0074381C" w:rsidRPr="0078242D" w14:paraId="55D27661" w14:textId="77777777" w:rsidTr="000D5DC5">
        <w:trPr>
          <w:trHeight w:hRule="exact" w:val="729"/>
        </w:trPr>
        <w:tc>
          <w:tcPr>
            <w:tcW w:w="984" w:type="dxa"/>
            <w:tcBorders>
              <w:top w:val="single" w:sz="4" w:space="0" w:color="000000"/>
              <w:left w:val="single" w:sz="4" w:space="0" w:color="000000"/>
              <w:right w:val="single" w:sz="4" w:space="0" w:color="auto"/>
            </w:tcBorders>
            <w:vAlign w:val="center"/>
          </w:tcPr>
          <w:p w14:paraId="2E2A974D" w14:textId="77777777"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1.1.</w:t>
            </w:r>
          </w:p>
        </w:tc>
        <w:tc>
          <w:tcPr>
            <w:tcW w:w="6503" w:type="dxa"/>
            <w:tcBorders>
              <w:top w:val="single" w:sz="4" w:space="0" w:color="auto"/>
              <w:left w:val="single" w:sz="4" w:space="0" w:color="auto"/>
              <w:bottom w:val="single" w:sz="4" w:space="0" w:color="auto"/>
              <w:right w:val="single" w:sz="4" w:space="0" w:color="auto"/>
            </w:tcBorders>
            <w:vAlign w:val="center"/>
          </w:tcPr>
          <w:p w14:paraId="32FB2F9A" w14:textId="0B10FD01" w:rsidR="0074381C" w:rsidRPr="0078242D" w:rsidRDefault="0074381C" w:rsidP="000D5DC5">
            <w:pPr>
              <w:widowControl w:val="0"/>
              <w:tabs>
                <w:tab w:val="left" w:pos="1418"/>
              </w:tabs>
              <w:spacing w:after="0" w:line="240" w:lineRule="auto"/>
              <w:rPr>
                <w:rFonts w:eastAsia="Times New Roman" w:cs="Times New Roman"/>
                <w:b/>
                <w:bCs/>
                <w:kern w:val="0"/>
                <w:szCs w:val="20"/>
              </w:rPr>
            </w:pPr>
            <w:r w:rsidRPr="0078242D">
              <w:rPr>
                <w:rFonts w:eastAsia="Times New Roman" w:cs="Times New Roman"/>
                <w:kern w:val="0"/>
                <w:szCs w:val="20"/>
              </w:rPr>
              <w:t xml:space="preserve">- projektavimui reikalingų melioracijos </w:t>
            </w:r>
            <w:r w:rsidR="005762F6">
              <w:rPr>
                <w:rFonts w:eastAsia="Times New Roman" w:cs="Times New Roman"/>
                <w:kern w:val="0"/>
                <w:szCs w:val="20"/>
              </w:rPr>
              <w:t>statinių</w:t>
            </w:r>
            <w:r w:rsidRPr="0078242D">
              <w:rPr>
                <w:rFonts w:eastAsia="Times New Roman" w:cs="Times New Roman"/>
                <w:kern w:val="0"/>
                <w:szCs w:val="20"/>
              </w:rPr>
              <w:t xml:space="preserve"> tyrimų atlikimas</w:t>
            </w:r>
          </w:p>
        </w:tc>
        <w:tc>
          <w:tcPr>
            <w:tcW w:w="1958" w:type="dxa"/>
            <w:tcBorders>
              <w:top w:val="single" w:sz="4" w:space="0" w:color="auto"/>
              <w:left w:val="single" w:sz="4" w:space="0" w:color="auto"/>
              <w:bottom w:val="single" w:sz="4" w:space="0" w:color="auto"/>
              <w:right w:val="single" w:sz="4" w:space="0" w:color="000000"/>
            </w:tcBorders>
            <w:vAlign w:val="center"/>
          </w:tcPr>
          <w:p w14:paraId="695DFD7C"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1200CB35" w14:textId="77777777" w:rsidTr="00A81280">
        <w:trPr>
          <w:trHeight w:hRule="exact" w:val="397"/>
        </w:trPr>
        <w:tc>
          <w:tcPr>
            <w:tcW w:w="984" w:type="dxa"/>
            <w:tcBorders>
              <w:top w:val="single" w:sz="4" w:space="0" w:color="000000"/>
              <w:left w:val="single" w:sz="4" w:space="0" w:color="000000"/>
              <w:bottom w:val="single" w:sz="4" w:space="0" w:color="auto"/>
              <w:right w:val="single" w:sz="4" w:space="0" w:color="auto"/>
            </w:tcBorders>
            <w:vAlign w:val="center"/>
          </w:tcPr>
          <w:p w14:paraId="06145C81" w14:textId="77777777"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1.2.</w:t>
            </w:r>
          </w:p>
        </w:tc>
        <w:tc>
          <w:tcPr>
            <w:tcW w:w="6503" w:type="dxa"/>
            <w:tcBorders>
              <w:top w:val="single" w:sz="4" w:space="0" w:color="auto"/>
              <w:left w:val="single" w:sz="4" w:space="0" w:color="auto"/>
              <w:bottom w:val="single" w:sz="4" w:space="0" w:color="auto"/>
              <w:right w:val="single" w:sz="4" w:space="0" w:color="auto"/>
            </w:tcBorders>
            <w:vAlign w:val="center"/>
          </w:tcPr>
          <w:p w14:paraId="562D7E9A" w14:textId="77777777" w:rsidR="0074381C" w:rsidRPr="0078242D" w:rsidRDefault="0074381C" w:rsidP="000D5DC5">
            <w:pPr>
              <w:widowControl w:val="0"/>
              <w:tabs>
                <w:tab w:val="left" w:pos="1418"/>
              </w:tabs>
              <w:spacing w:after="0" w:line="240" w:lineRule="auto"/>
              <w:rPr>
                <w:rFonts w:eastAsia="Times New Roman" w:cs="Times New Roman"/>
                <w:b/>
                <w:bCs/>
                <w:kern w:val="0"/>
                <w:szCs w:val="20"/>
              </w:rPr>
            </w:pPr>
            <w:r w:rsidRPr="0078242D">
              <w:rPr>
                <w:rFonts w:eastAsia="Times New Roman" w:cs="Times New Roman"/>
                <w:kern w:val="0"/>
                <w:szCs w:val="24"/>
              </w:rPr>
              <w:t xml:space="preserve">- </w:t>
            </w:r>
            <w:r w:rsidRPr="0078242D">
              <w:t>topografinių nuotraukų parengimas</w:t>
            </w:r>
          </w:p>
        </w:tc>
        <w:tc>
          <w:tcPr>
            <w:tcW w:w="1958" w:type="dxa"/>
            <w:tcBorders>
              <w:top w:val="single" w:sz="4" w:space="0" w:color="auto"/>
              <w:left w:val="single" w:sz="4" w:space="0" w:color="auto"/>
              <w:bottom w:val="single" w:sz="4" w:space="0" w:color="auto"/>
              <w:right w:val="single" w:sz="4" w:space="0" w:color="000000"/>
            </w:tcBorders>
            <w:vAlign w:val="center"/>
          </w:tcPr>
          <w:p w14:paraId="2A5ECD90"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4733FD" w:rsidRPr="0078242D" w14:paraId="0A912632" w14:textId="77777777" w:rsidTr="00A81280">
        <w:trPr>
          <w:trHeight w:hRule="exact" w:val="397"/>
        </w:trPr>
        <w:tc>
          <w:tcPr>
            <w:tcW w:w="984" w:type="dxa"/>
            <w:tcBorders>
              <w:top w:val="single" w:sz="4" w:space="0" w:color="auto"/>
              <w:left w:val="single" w:sz="4" w:space="0" w:color="auto"/>
              <w:bottom w:val="single" w:sz="4" w:space="0" w:color="auto"/>
              <w:right w:val="single" w:sz="4" w:space="0" w:color="auto"/>
            </w:tcBorders>
            <w:vAlign w:val="center"/>
          </w:tcPr>
          <w:p w14:paraId="45E397CD" w14:textId="1EBE5E05" w:rsidR="004733FD" w:rsidRPr="0078242D" w:rsidRDefault="004733FD"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Pr>
                <w:rFonts w:eastAsia="Times New Roman" w:cs="Times New Roman"/>
                <w:kern w:val="0"/>
                <w:szCs w:val="24"/>
              </w:rPr>
              <w:t xml:space="preserve">1.3. </w:t>
            </w:r>
          </w:p>
        </w:tc>
        <w:tc>
          <w:tcPr>
            <w:tcW w:w="6503" w:type="dxa"/>
            <w:tcBorders>
              <w:top w:val="single" w:sz="4" w:space="0" w:color="auto"/>
              <w:left w:val="single" w:sz="4" w:space="0" w:color="auto"/>
              <w:bottom w:val="single" w:sz="4" w:space="0" w:color="auto"/>
              <w:right w:val="single" w:sz="4" w:space="0" w:color="auto"/>
            </w:tcBorders>
            <w:vAlign w:val="center"/>
          </w:tcPr>
          <w:p w14:paraId="47437481" w14:textId="7D72F1A1" w:rsidR="004733FD" w:rsidRPr="0078242D" w:rsidRDefault="004733FD" w:rsidP="000D5DC5">
            <w:pPr>
              <w:widowControl w:val="0"/>
              <w:tabs>
                <w:tab w:val="left" w:pos="1418"/>
              </w:tabs>
              <w:spacing w:after="0" w:line="240" w:lineRule="auto"/>
              <w:rPr>
                <w:rFonts w:eastAsia="Times New Roman" w:cs="Times New Roman"/>
                <w:b/>
                <w:bCs/>
                <w:kern w:val="0"/>
                <w:szCs w:val="20"/>
              </w:rPr>
            </w:pPr>
            <w:r w:rsidRPr="0078242D">
              <w:rPr>
                <w:rFonts w:eastAsia="Times New Roman" w:cs="Times New Roman"/>
                <w:b/>
                <w:bCs/>
                <w:kern w:val="0"/>
                <w:szCs w:val="20"/>
              </w:rPr>
              <w:t xml:space="preserve">- </w:t>
            </w:r>
            <w:r w:rsidRPr="0078242D">
              <w:rPr>
                <w:rFonts w:eastAsia="Times New Roman" w:cs="Times New Roman"/>
                <w:kern w:val="0"/>
                <w:szCs w:val="20"/>
              </w:rPr>
              <w:t>techninio darbo projekto parengimas</w:t>
            </w:r>
          </w:p>
        </w:tc>
        <w:tc>
          <w:tcPr>
            <w:tcW w:w="1958" w:type="dxa"/>
            <w:tcBorders>
              <w:top w:val="single" w:sz="4" w:space="0" w:color="auto"/>
              <w:left w:val="single" w:sz="4" w:space="0" w:color="auto"/>
              <w:bottom w:val="single" w:sz="4" w:space="0" w:color="auto"/>
              <w:right w:val="single" w:sz="4" w:space="0" w:color="000000"/>
            </w:tcBorders>
            <w:vAlign w:val="center"/>
          </w:tcPr>
          <w:p w14:paraId="01D95B53" w14:textId="77777777" w:rsidR="004733FD" w:rsidRPr="0078242D" w:rsidRDefault="004733FD" w:rsidP="000D5DC5">
            <w:pPr>
              <w:widowControl w:val="0"/>
              <w:snapToGrid w:val="0"/>
              <w:spacing w:after="0" w:line="240" w:lineRule="auto"/>
              <w:jc w:val="right"/>
              <w:rPr>
                <w:rFonts w:eastAsia="Times New Roman" w:cs="Times New Roman"/>
                <w:kern w:val="0"/>
                <w:szCs w:val="24"/>
              </w:rPr>
            </w:pPr>
          </w:p>
        </w:tc>
      </w:tr>
      <w:tr w:rsidR="0074381C" w:rsidRPr="0078242D" w14:paraId="2817E9E7" w14:textId="77777777" w:rsidTr="00A81280">
        <w:trPr>
          <w:trHeight w:hRule="exact" w:val="397"/>
        </w:trPr>
        <w:tc>
          <w:tcPr>
            <w:tcW w:w="984" w:type="dxa"/>
            <w:tcBorders>
              <w:top w:val="single" w:sz="4" w:space="0" w:color="auto"/>
              <w:left w:val="single" w:sz="4" w:space="0" w:color="000000"/>
              <w:right w:val="single" w:sz="4" w:space="0" w:color="auto"/>
            </w:tcBorders>
            <w:vAlign w:val="center"/>
          </w:tcPr>
          <w:p w14:paraId="43806514" w14:textId="42F5755C"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lastRenderedPageBreak/>
              <w:t>1.</w:t>
            </w:r>
            <w:r w:rsidR="004733FD">
              <w:rPr>
                <w:rFonts w:eastAsia="Times New Roman" w:cs="Times New Roman"/>
                <w:kern w:val="0"/>
                <w:szCs w:val="24"/>
              </w:rPr>
              <w:t>4</w:t>
            </w:r>
            <w:r w:rsidRPr="0078242D">
              <w:rPr>
                <w:rFonts w:eastAsia="Times New Roman" w:cs="Times New Roman"/>
                <w:kern w:val="0"/>
                <w:szCs w:val="24"/>
              </w:rPr>
              <w:t>.</w:t>
            </w:r>
          </w:p>
        </w:tc>
        <w:tc>
          <w:tcPr>
            <w:tcW w:w="6503" w:type="dxa"/>
            <w:tcBorders>
              <w:top w:val="single" w:sz="4" w:space="0" w:color="auto"/>
              <w:left w:val="single" w:sz="4" w:space="0" w:color="auto"/>
              <w:bottom w:val="single" w:sz="4" w:space="0" w:color="auto"/>
              <w:right w:val="single" w:sz="4" w:space="0" w:color="auto"/>
            </w:tcBorders>
            <w:vAlign w:val="center"/>
          </w:tcPr>
          <w:p w14:paraId="2FB28C47" w14:textId="5B8F32CB" w:rsidR="0074381C" w:rsidRPr="0078242D" w:rsidRDefault="0074381C" w:rsidP="000D5DC5">
            <w:pPr>
              <w:widowControl w:val="0"/>
              <w:tabs>
                <w:tab w:val="left" w:pos="1418"/>
              </w:tabs>
              <w:spacing w:after="0" w:line="240" w:lineRule="auto"/>
              <w:rPr>
                <w:rFonts w:eastAsia="Times New Roman" w:cs="Times New Roman"/>
                <w:b/>
                <w:bCs/>
                <w:kern w:val="0"/>
                <w:szCs w:val="20"/>
              </w:rPr>
            </w:pPr>
            <w:r w:rsidRPr="0078242D">
              <w:rPr>
                <w:rFonts w:eastAsia="Times New Roman" w:cs="Times New Roman"/>
                <w:b/>
                <w:bCs/>
                <w:kern w:val="0"/>
                <w:szCs w:val="20"/>
              </w:rPr>
              <w:t xml:space="preserve">- </w:t>
            </w:r>
            <w:r w:rsidR="00282A75">
              <w:rPr>
                <w:rFonts w:eastAsia="Times New Roman" w:cs="Times New Roman"/>
                <w:kern w:val="0"/>
                <w:szCs w:val="20"/>
              </w:rPr>
              <w:t>statinio projekto vykdymo priežiūra</w:t>
            </w:r>
          </w:p>
        </w:tc>
        <w:tc>
          <w:tcPr>
            <w:tcW w:w="1958" w:type="dxa"/>
            <w:tcBorders>
              <w:top w:val="single" w:sz="4" w:space="0" w:color="auto"/>
              <w:left w:val="single" w:sz="4" w:space="0" w:color="auto"/>
              <w:bottom w:val="single" w:sz="4" w:space="0" w:color="auto"/>
              <w:right w:val="single" w:sz="4" w:space="0" w:color="000000"/>
            </w:tcBorders>
            <w:vAlign w:val="center"/>
          </w:tcPr>
          <w:p w14:paraId="6FBC5BBA"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2071D9D8" w14:textId="77777777" w:rsidTr="000D5DC5">
        <w:trPr>
          <w:trHeight w:hRule="exact" w:val="397"/>
        </w:trPr>
        <w:tc>
          <w:tcPr>
            <w:tcW w:w="984" w:type="dxa"/>
            <w:tcBorders>
              <w:top w:val="single" w:sz="4" w:space="0" w:color="000000"/>
              <w:left w:val="single" w:sz="4" w:space="0" w:color="000000"/>
              <w:right w:val="single" w:sz="4" w:space="0" w:color="auto"/>
            </w:tcBorders>
            <w:vAlign w:val="center"/>
          </w:tcPr>
          <w:p w14:paraId="38751C29" w14:textId="7EE19B0F"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1.</w:t>
            </w:r>
            <w:r w:rsidR="004733FD">
              <w:rPr>
                <w:rFonts w:eastAsia="Times New Roman" w:cs="Times New Roman"/>
                <w:kern w:val="0"/>
                <w:szCs w:val="24"/>
              </w:rPr>
              <w:t>5</w:t>
            </w:r>
            <w:r w:rsidRPr="0078242D">
              <w:rPr>
                <w:rFonts w:eastAsia="Times New Roman" w:cs="Times New Roman"/>
                <w:kern w:val="0"/>
                <w:szCs w:val="24"/>
              </w:rPr>
              <w:t>.</w:t>
            </w:r>
          </w:p>
        </w:tc>
        <w:tc>
          <w:tcPr>
            <w:tcW w:w="6503" w:type="dxa"/>
            <w:tcBorders>
              <w:top w:val="single" w:sz="4" w:space="0" w:color="auto"/>
              <w:left w:val="single" w:sz="4" w:space="0" w:color="auto"/>
              <w:bottom w:val="single" w:sz="4" w:space="0" w:color="auto"/>
              <w:right w:val="single" w:sz="4" w:space="0" w:color="auto"/>
            </w:tcBorders>
            <w:vAlign w:val="center"/>
          </w:tcPr>
          <w:p w14:paraId="7FC6112E" w14:textId="77777777" w:rsidR="0074381C" w:rsidRPr="0078242D" w:rsidRDefault="0074381C" w:rsidP="000D5DC5">
            <w:pPr>
              <w:widowControl w:val="0"/>
              <w:tabs>
                <w:tab w:val="left" w:pos="1418"/>
              </w:tabs>
              <w:spacing w:after="0" w:line="240" w:lineRule="auto"/>
              <w:jc w:val="right"/>
              <w:rPr>
                <w:rFonts w:eastAsia="Times New Roman" w:cs="Times New Roman"/>
                <w:b/>
                <w:bCs/>
                <w:kern w:val="0"/>
                <w:szCs w:val="20"/>
              </w:rPr>
            </w:pPr>
            <w:r w:rsidRPr="0078242D">
              <w:rPr>
                <w:rFonts w:eastAsia="Times New Roman" w:cs="Times New Roman"/>
                <w:b/>
                <w:bCs/>
                <w:kern w:val="0"/>
                <w:szCs w:val="20"/>
              </w:rPr>
              <w:t>Iš viso:</w:t>
            </w:r>
          </w:p>
        </w:tc>
        <w:tc>
          <w:tcPr>
            <w:tcW w:w="1958" w:type="dxa"/>
            <w:tcBorders>
              <w:top w:val="single" w:sz="4" w:space="0" w:color="auto"/>
              <w:left w:val="single" w:sz="4" w:space="0" w:color="auto"/>
              <w:bottom w:val="single" w:sz="4" w:space="0" w:color="auto"/>
              <w:right w:val="single" w:sz="4" w:space="0" w:color="000000"/>
            </w:tcBorders>
            <w:vAlign w:val="center"/>
          </w:tcPr>
          <w:p w14:paraId="6C8E0C11"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43DB2782" w14:textId="77777777" w:rsidTr="000D5DC5">
        <w:trPr>
          <w:trHeight w:hRule="exact" w:val="397"/>
        </w:trPr>
        <w:tc>
          <w:tcPr>
            <w:tcW w:w="984" w:type="dxa"/>
            <w:tcBorders>
              <w:top w:val="single" w:sz="4" w:space="0" w:color="000000"/>
              <w:left w:val="single" w:sz="4" w:space="0" w:color="000000"/>
              <w:right w:val="single" w:sz="4" w:space="0" w:color="auto"/>
            </w:tcBorders>
            <w:vAlign w:val="center"/>
          </w:tcPr>
          <w:p w14:paraId="4ABEFC13" w14:textId="043A09D6"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1.</w:t>
            </w:r>
            <w:r w:rsidR="004733FD">
              <w:rPr>
                <w:rFonts w:eastAsia="Times New Roman" w:cs="Times New Roman"/>
                <w:kern w:val="0"/>
                <w:szCs w:val="24"/>
              </w:rPr>
              <w:t>6</w:t>
            </w:r>
            <w:r w:rsidRPr="0078242D">
              <w:rPr>
                <w:rFonts w:eastAsia="Times New Roman" w:cs="Times New Roman"/>
                <w:kern w:val="0"/>
                <w:szCs w:val="24"/>
              </w:rPr>
              <w:t>.</w:t>
            </w:r>
          </w:p>
        </w:tc>
        <w:tc>
          <w:tcPr>
            <w:tcW w:w="6503" w:type="dxa"/>
            <w:tcBorders>
              <w:top w:val="single" w:sz="4" w:space="0" w:color="auto"/>
              <w:left w:val="single" w:sz="4" w:space="0" w:color="auto"/>
              <w:bottom w:val="single" w:sz="4" w:space="0" w:color="auto"/>
              <w:right w:val="single" w:sz="4" w:space="0" w:color="auto"/>
            </w:tcBorders>
            <w:vAlign w:val="center"/>
          </w:tcPr>
          <w:p w14:paraId="1BD93F1E" w14:textId="64DEF02B" w:rsidR="0074381C" w:rsidRPr="0078242D" w:rsidRDefault="0074381C" w:rsidP="000D5DC5">
            <w:pPr>
              <w:widowControl w:val="0"/>
              <w:tabs>
                <w:tab w:val="left" w:pos="1418"/>
              </w:tabs>
              <w:spacing w:after="0" w:line="240" w:lineRule="auto"/>
              <w:jc w:val="right"/>
              <w:rPr>
                <w:rFonts w:eastAsia="Times New Roman" w:cs="Times New Roman"/>
                <w:b/>
                <w:bCs/>
                <w:kern w:val="0"/>
                <w:szCs w:val="20"/>
              </w:rPr>
            </w:pPr>
            <w:r w:rsidRPr="0078242D">
              <w:rPr>
                <w:rFonts w:eastAsia="Times New Roman" w:cs="Times New Roman"/>
                <w:b/>
                <w:bCs/>
                <w:kern w:val="0"/>
                <w:szCs w:val="20"/>
              </w:rPr>
              <w:t xml:space="preserve">PVM </w:t>
            </w:r>
            <w:r w:rsidR="00CF55C7">
              <w:rPr>
                <w:rFonts w:eastAsia="Times New Roman" w:cs="Times New Roman"/>
                <w:b/>
                <w:bCs/>
                <w:kern w:val="0"/>
                <w:szCs w:val="20"/>
              </w:rPr>
              <w:t xml:space="preserve">            </w:t>
            </w:r>
            <w:r w:rsidRPr="0078242D">
              <w:rPr>
                <w:rFonts w:eastAsia="Times New Roman" w:cs="Times New Roman"/>
                <w:b/>
                <w:bCs/>
                <w:kern w:val="0"/>
                <w:szCs w:val="20"/>
              </w:rPr>
              <w:t>suma:</w:t>
            </w:r>
          </w:p>
        </w:tc>
        <w:tc>
          <w:tcPr>
            <w:tcW w:w="1958" w:type="dxa"/>
            <w:tcBorders>
              <w:top w:val="single" w:sz="4" w:space="0" w:color="auto"/>
              <w:left w:val="single" w:sz="4" w:space="0" w:color="auto"/>
              <w:bottom w:val="single" w:sz="4" w:space="0" w:color="auto"/>
              <w:right w:val="single" w:sz="4" w:space="0" w:color="000000"/>
            </w:tcBorders>
            <w:vAlign w:val="center"/>
          </w:tcPr>
          <w:p w14:paraId="7857300C"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55BAEA0D" w14:textId="77777777" w:rsidTr="000D5DC5">
        <w:trPr>
          <w:trHeight w:hRule="exact" w:val="397"/>
        </w:trPr>
        <w:tc>
          <w:tcPr>
            <w:tcW w:w="984" w:type="dxa"/>
            <w:tcBorders>
              <w:top w:val="single" w:sz="4" w:space="0" w:color="000000"/>
              <w:left w:val="single" w:sz="4" w:space="0" w:color="000000"/>
              <w:bottom w:val="single" w:sz="12" w:space="0" w:color="000000"/>
              <w:right w:val="single" w:sz="4" w:space="0" w:color="auto"/>
            </w:tcBorders>
            <w:vAlign w:val="center"/>
          </w:tcPr>
          <w:p w14:paraId="49877679" w14:textId="00797BC5"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1.</w:t>
            </w:r>
            <w:r w:rsidR="004733FD">
              <w:rPr>
                <w:rFonts w:eastAsia="Times New Roman" w:cs="Times New Roman"/>
                <w:kern w:val="0"/>
                <w:szCs w:val="24"/>
              </w:rPr>
              <w:t>7</w:t>
            </w:r>
            <w:r w:rsidRPr="0078242D">
              <w:rPr>
                <w:rFonts w:eastAsia="Times New Roman" w:cs="Times New Roman"/>
                <w:kern w:val="0"/>
                <w:szCs w:val="24"/>
              </w:rPr>
              <w:t>.</w:t>
            </w:r>
          </w:p>
        </w:tc>
        <w:tc>
          <w:tcPr>
            <w:tcW w:w="6503" w:type="dxa"/>
            <w:tcBorders>
              <w:top w:val="single" w:sz="4" w:space="0" w:color="auto"/>
              <w:left w:val="single" w:sz="4" w:space="0" w:color="auto"/>
              <w:bottom w:val="single" w:sz="12" w:space="0" w:color="000000"/>
              <w:right w:val="single" w:sz="4" w:space="0" w:color="auto"/>
            </w:tcBorders>
            <w:vAlign w:val="center"/>
          </w:tcPr>
          <w:p w14:paraId="6CD8EE66" w14:textId="77777777" w:rsidR="0074381C" w:rsidRPr="0078242D" w:rsidRDefault="0074381C" w:rsidP="000D5DC5">
            <w:pPr>
              <w:widowControl w:val="0"/>
              <w:tabs>
                <w:tab w:val="left" w:pos="1418"/>
              </w:tabs>
              <w:spacing w:after="0" w:line="240" w:lineRule="auto"/>
              <w:jc w:val="right"/>
              <w:rPr>
                <w:rFonts w:eastAsia="Times New Roman" w:cs="Times New Roman"/>
                <w:b/>
                <w:bCs/>
                <w:kern w:val="0"/>
                <w:szCs w:val="20"/>
              </w:rPr>
            </w:pPr>
            <w:r w:rsidRPr="0078242D">
              <w:rPr>
                <w:rFonts w:eastAsia="Times New Roman" w:cs="Times New Roman"/>
                <w:b/>
                <w:bCs/>
                <w:kern w:val="0"/>
                <w:szCs w:val="20"/>
              </w:rPr>
              <w:t>Pasiūlymo kaina su PVM I pirkimo objekto dalyje:</w:t>
            </w:r>
          </w:p>
        </w:tc>
        <w:tc>
          <w:tcPr>
            <w:tcW w:w="1958" w:type="dxa"/>
            <w:tcBorders>
              <w:top w:val="single" w:sz="4" w:space="0" w:color="auto"/>
              <w:left w:val="single" w:sz="4" w:space="0" w:color="auto"/>
              <w:bottom w:val="single" w:sz="12" w:space="0" w:color="000000"/>
              <w:right w:val="single" w:sz="4" w:space="0" w:color="000000"/>
            </w:tcBorders>
            <w:vAlign w:val="center"/>
          </w:tcPr>
          <w:p w14:paraId="593EB537"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7FDD9669" w14:textId="77777777" w:rsidTr="000D5DC5">
        <w:trPr>
          <w:trHeight w:val="622"/>
        </w:trPr>
        <w:tc>
          <w:tcPr>
            <w:tcW w:w="984" w:type="dxa"/>
            <w:tcBorders>
              <w:top w:val="single" w:sz="12" w:space="0" w:color="000000"/>
              <w:left w:val="single" w:sz="4" w:space="0" w:color="000000"/>
              <w:right w:val="single" w:sz="4" w:space="0" w:color="auto"/>
            </w:tcBorders>
          </w:tcPr>
          <w:p w14:paraId="7EB1E436" w14:textId="77777777"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2.</w:t>
            </w:r>
          </w:p>
        </w:tc>
        <w:tc>
          <w:tcPr>
            <w:tcW w:w="8461" w:type="dxa"/>
            <w:gridSpan w:val="2"/>
            <w:tcBorders>
              <w:top w:val="single" w:sz="12" w:space="0" w:color="000000"/>
              <w:left w:val="single" w:sz="4" w:space="0" w:color="auto"/>
              <w:right w:val="single" w:sz="4" w:space="0" w:color="000000"/>
            </w:tcBorders>
          </w:tcPr>
          <w:p w14:paraId="098CF69D" w14:textId="51238CE2" w:rsidR="0074381C" w:rsidRPr="0078242D" w:rsidRDefault="0074381C" w:rsidP="000D5DC5">
            <w:pPr>
              <w:widowControl w:val="0"/>
              <w:snapToGrid w:val="0"/>
              <w:spacing w:after="0" w:line="240" w:lineRule="auto"/>
              <w:jc w:val="both"/>
              <w:rPr>
                <w:rFonts w:eastAsia="Times New Roman" w:cs="Times New Roman"/>
                <w:kern w:val="0"/>
                <w:szCs w:val="24"/>
              </w:rPr>
            </w:pPr>
            <w:r w:rsidRPr="0078242D">
              <w:rPr>
                <w:rFonts w:eastAsia="Times New Roman" w:cs="Times New Roman"/>
                <w:b/>
                <w:bCs/>
                <w:kern w:val="0"/>
                <w:szCs w:val="20"/>
              </w:rPr>
              <w:t xml:space="preserve">II pirkimo objekto dalis. </w:t>
            </w:r>
            <w:r w:rsidR="00E07DFC" w:rsidRPr="00E07DFC">
              <w:t>Kuršėnų miesto Pergalės rato gatvės paviršinio vandens nuvedimo griovių valymo techninio-darbo projekto parengimo</w:t>
            </w:r>
            <w:r w:rsidR="00E07DFC">
              <w:t xml:space="preserve"> </w:t>
            </w:r>
            <w:r w:rsidRPr="0078242D">
              <w:t>paslauga</w:t>
            </w:r>
            <w:r w:rsidRPr="0078242D">
              <w:rPr>
                <w:rFonts w:eastAsia="Times New Roman" w:cs="Times New Roman"/>
                <w:kern w:val="0"/>
                <w:szCs w:val="20"/>
              </w:rPr>
              <w:t>:</w:t>
            </w:r>
          </w:p>
        </w:tc>
      </w:tr>
      <w:tr w:rsidR="0074381C" w:rsidRPr="0078242D" w14:paraId="6972ABF7" w14:textId="77777777" w:rsidTr="000D5DC5">
        <w:trPr>
          <w:trHeight w:hRule="exact" w:val="397"/>
        </w:trPr>
        <w:tc>
          <w:tcPr>
            <w:tcW w:w="984" w:type="dxa"/>
            <w:tcBorders>
              <w:top w:val="single" w:sz="4" w:space="0" w:color="000000"/>
              <w:left w:val="single" w:sz="4" w:space="0" w:color="000000"/>
              <w:right w:val="single" w:sz="4" w:space="0" w:color="auto"/>
            </w:tcBorders>
            <w:vAlign w:val="center"/>
          </w:tcPr>
          <w:p w14:paraId="72E02EE1" w14:textId="77777777"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2.1.</w:t>
            </w:r>
          </w:p>
        </w:tc>
        <w:tc>
          <w:tcPr>
            <w:tcW w:w="6503" w:type="dxa"/>
            <w:tcBorders>
              <w:top w:val="single" w:sz="4" w:space="0" w:color="auto"/>
              <w:left w:val="single" w:sz="4" w:space="0" w:color="auto"/>
              <w:bottom w:val="single" w:sz="4" w:space="0" w:color="auto"/>
              <w:right w:val="single" w:sz="4" w:space="0" w:color="auto"/>
            </w:tcBorders>
            <w:vAlign w:val="center"/>
          </w:tcPr>
          <w:p w14:paraId="1D736DF1" w14:textId="77777777" w:rsidR="0074381C" w:rsidRPr="0078242D" w:rsidRDefault="0074381C" w:rsidP="000D5DC5">
            <w:pPr>
              <w:widowControl w:val="0"/>
              <w:tabs>
                <w:tab w:val="left" w:pos="1418"/>
              </w:tabs>
              <w:spacing w:after="0" w:line="240" w:lineRule="auto"/>
              <w:jc w:val="both"/>
              <w:rPr>
                <w:rFonts w:eastAsia="Times New Roman" w:cs="Times New Roman"/>
                <w:b/>
                <w:bCs/>
                <w:kern w:val="0"/>
                <w:szCs w:val="20"/>
              </w:rPr>
            </w:pPr>
            <w:r w:rsidRPr="0078242D">
              <w:rPr>
                <w:rFonts w:eastAsia="Times New Roman" w:cs="Times New Roman"/>
                <w:kern w:val="0"/>
                <w:szCs w:val="20"/>
              </w:rPr>
              <w:t>- projektavimui reikalingų melioracijos griovių tyrimų atlikimas</w:t>
            </w:r>
          </w:p>
        </w:tc>
        <w:tc>
          <w:tcPr>
            <w:tcW w:w="1958" w:type="dxa"/>
            <w:tcBorders>
              <w:top w:val="single" w:sz="4" w:space="0" w:color="auto"/>
              <w:left w:val="single" w:sz="4" w:space="0" w:color="auto"/>
              <w:bottom w:val="single" w:sz="4" w:space="0" w:color="auto"/>
              <w:right w:val="single" w:sz="4" w:space="0" w:color="000000"/>
            </w:tcBorders>
            <w:vAlign w:val="center"/>
          </w:tcPr>
          <w:p w14:paraId="704D884C"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61D7A930" w14:textId="77777777" w:rsidTr="000D5DC5">
        <w:trPr>
          <w:trHeight w:hRule="exact" w:val="397"/>
        </w:trPr>
        <w:tc>
          <w:tcPr>
            <w:tcW w:w="984" w:type="dxa"/>
            <w:tcBorders>
              <w:top w:val="single" w:sz="4" w:space="0" w:color="000000"/>
              <w:left w:val="single" w:sz="4" w:space="0" w:color="000000"/>
              <w:right w:val="single" w:sz="4" w:space="0" w:color="auto"/>
            </w:tcBorders>
            <w:vAlign w:val="center"/>
          </w:tcPr>
          <w:p w14:paraId="59BBB3B8" w14:textId="0379D350"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2.</w:t>
            </w:r>
            <w:r w:rsidR="00E93EB2">
              <w:rPr>
                <w:rFonts w:eastAsia="Times New Roman" w:cs="Times New Roman"/>
                <w:kern w:val="0"/>
                <w:szCs w:val="24"/>
              </w:rPr>
              <w:t>2.</w:t>
            </w:r>
          </w:p>
        </w:tc>
        <w:tc>
          <w:tcPr>
            <w:tcW w:w="6503" w:type="dxa"/>
            <w:tcBorders>
              <w:top w:val="single" w:sz="4" w:space="0" w:color="auto"/>
              <w:left w:val="single" w:sz="4" w:space="0" w:color="auto"/>
              <w:bottom w:val="single" w:sz="4" w:space="0" w:color="auto"/>
              <w:right w:val="single" w:sz="4" w:space="0" w:color="auto"/>
            </w:tcBorders>
            <w:vAlign w:val="center"/>
          </w:tcPr>
          <w:p w14:paraId="10EA7E07" w14:textId="77777777" w:rsidR="0074381C" w:rsidRPr="0078242D" w:rsidRDefault="0074381C" w:rsidP="000D5DC5">
            <w:pPr>
              <w:widowControl w:val="0"/>
              <w:tabs>
                <w:tab w:val="left" w:pos="1418"/>
              </w:tabs>
              <w:spacing w:after="0" w:line="240" w:lineRule="auto"/>
              <w:rPr>
                <w:rFonts w:eastAsia="Times New Roman" w:cs="Times New Roman"/>
                <w:b/>
                <w:bCs/>
                <w:kern w:val="0"/>
                <w:szCs w:val="20"/>
              </w:rPr>
            </w:pPr>
            <w:r w:rsidRPr="0078242D">
              <w:rPr>
                <w:rFonts w:eastAsia="Times New Roman" w:cs="Times New Roman"/>
                <w:b/>
                <w:bCs/>
                <w:kern w:val="0"/>
                <w:szCs w:val="20"/>
              </w:rPr>
              <w:t xml:space="preserve">- </w:t>
            </w:r>
            <w:r w:rsidRPr="0078242D">
              <w:rPr>
                <w:rFonts w:eastAsia="Times New Roman" w:cs="Times New Roman"/>
                <w:kern w:val="0"/>
                <w:szCs w:val="20"/>
              </w:rPr>
              <w:t>techninio darbo projekto parengimas</w:t>
            </w:r>
          </w:p>
        </w:tc>
        <w:tc>
          <w:tcPr>
            <w:tcW w:w="1958" w:type="dxa"/>
            <w:tcBorders>
              <w:top w:val="single" w:sz="4" w:space="0" w:color="auto"/>
              <w:left w:val="single" w:sz="4" w:space="0" w:color="auto"/>
              <w:bottom w:val="single" w:sz="4" w:space="0" w:color="auto"/>
              <w:right w:val="single" w:sz="4" w:space="0" w:color="000000"/>
            </w:tcBorders>
            <w:vAlign w:val="center"/>
          </w:tcPr>
          <w:p w14:paraId="0EF18067"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37D119A7" w14:textId="77777777" w:rsidTr="000D5DC5">
        <w:trPr>
          <w:trHeight w:hRule="exact" w:val="397"/>
        </w:trPr>
        <w:tc>
          <w:tcPr>
            <w:tcW w:w="984" w:type="dxa"/>
            <w:tcBorders>
              <w:top w:val="single" w:sz="4" w:space="0" w:color="000000"/>
              <w:left w:val="single" w:sz="4" w:space="0" w:color="000000"/>
              <w:right w:val="single" w:sz="4" w:space="0" w:color="auto"/>
            </w:tcBorders>
            <w:vAlign w:val="center"/>
          </w:tcPr>
          <w:p w14:paraId="29827200" w14:textId="36A9CF2B"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2.</w:t>
            </w:r>
            <w:r w:rsidR="00E93EB2">
              <w:rPr>
                <w:rFonts w:eastAsia="Times New Roman" w:cs="Times New Roman"/>
                <w:kern w:val="0"/>
                <w:szCs w:val="24"/>
              </w:rPr>
              <w:t>3</w:t>
            </w:r>
            <w:r w:rsidRPr="0078242D">
              <w:rPr>
                <w:rFonts w:eastAsia="Times New Roman" w:cs="Times New Roman"/>
                <w:kern w:val="0"/>
                <w:szCs w:val="24"/>
              </w:rPr>
              <w:t>.</w:t>
            </w:r>
          </w:p>
        </w:tc>
        <w:tc>
          <w:tcPr>
            <w:tcW w:w="6503" w:type="dxa"/>
            <w:tcBorders>
              <w:top w:val="single" w:sz="4" w:space="0" w:color="auto"/>
              <w:left w:val="single" w:sz="4" w:space="0" w:color="auto"/>
              <w:bottom w:val="single" w:sz="4" w:space="0" w:color="auto"/>
              <w:right w:val="single" w:sz="4" w:space="0" w:color="auto"/>
            </w:tcBorders>
            <w:vAlign w:val="center"/>
          </w:tcPr>
          <w:p w14:paraId="0C5C427E" w14:textId="77777777" w:rsidR="0074381C" w:rsidRPr="0078242D" w:rsidRDefault="0074381C" w:rsidP="000D5DC5">
            <w:pPr>
              <w:widowControl w:val="0"/>
              <w:tabs>
                <w:tab w:val="left" w:pos="1418"/>
              </w:tabs>
              <w:spacing w:after="0" w:line="240" w:lineRule="auto"/>
              <w:jc w:val="right"/>
              <w:rPr>
                <w:rFonts w:eastAsia="Times New Roman" w:cs="Times New Roman"/>
                <w:b/>
                <w:bCs/>
                <w:kern w:val="0"/>
                <w:szCs w:val="20"/>
              </w:rPr>
            </w:pPr>
            <w:r w:rsidRPr="0078242D">
              <w:rPr>
                <w:rFonts w:eastAsia="Times New Roman" w:cs="Times New Roman"/>
                <w:b/>
                <w:bCs/>
                <w:kern w:val="0"/>
                <w:szCs w:val="20"/>
              </w:rPr>
              <w:t>Iš viso:</w:t>
            </w:r>
          </w:p>
        </w:tc>
        <w:tc>
          <w:tcPr>
            <w:tcW w:w="1958" w:type="dxa"/>
            <w:tcBorders>
              <w:top w:val="single" w:sz="4" w:space="0" w:color="auto"/>
              <w:left w:val="single" w:sz="4" w:space="0" w:color="auto"/>
              <w:bottom w:val="single" w:sz="4" w:space="0" w:color="auto"/>
              <w:right w:val="single" w:sz="4" w:space="0" w:color="000000"/>
            </w:tcBorders>
            <w:vAlign w:val="center"/>
          </w:tcPr>
          <w:p w14:paraId="4A6FA31B"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78242D" w14:paraId="4334B568" w14:textId="77777777" w:rsidTr="000D5DC5">
        <w:trPr>
          <w:trHeight w:hRule="exact" w:val="397"/>
        </w:trPr>
        <w:tc>
          <w:tcPr>
            <w:tcW w:w="984" w:type="dxa"/>
            <w:tcBorders>
              <w:top w:val="single" w:sz="4" w:space="0" w:color="000000"/>
              <w:left w:val="single" w:sz="4" w:space="0" w:color="000000"/>
              <w:right w:val="single" w:sz="4" w:space="0" w:color="auto"/>
            </w:tcBorders>
            <w:vAlign w:val="center"/>
          </w:tcPr>
          <w:p w14:paraId="6BD1E326" w14:textId="0480F38C"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2.</w:t>
            </w:r>
            <w:r w:rsidR="00E93EB2">
              <w:rPr>
                <w:rFonts w:eastAsia="Times New Roman" w:cs="Times New Roman"/>
                <w:kern w:val="0"/>
                <w:szCs w:val="24"/>
              </w:rPr>
              <w:t>4</w:t>
            </w:r>
            <w:r w:rsidRPr="0078242D">
              <w:rPr>
                <w:rFonts w:eastAsia="Times New Roman" w:cs="Times New Roman"/>
                <w:kern w:val="0"/>
                <w:szCs w:val="24"/>
              </w:rPr>
              <w:t>.</w:t>
            </w:r>
          </w:p>
        </w:tc>
        <w:tc>
          <w:tcPr>
            <w:tcW w:w="6503" w:type="dxa"/>
            <w:tcBorders>
              <w:top w:val="single" w:sz="4" w:space="0" w:color="auto"/>
              <w:left w:val="single" w:sz="4" w:space="0" w:color="auto"/>
              <w:bottom w:val="single" w:sz="4" w:space="0" w:color="auto"/>
              <w:right w:val="single" w:sz="4" w:space="0" w:color="auto"/>
            </w:tcBorders>
            <w:vAlign w:val="center"/>
          </w:tcPr>
          <w:p w14:paraId="6E040D95" w14:textId="36A54A2E" w:rsidR="0074381C" w:rsidRPr="0078242D" w:rsidRDefault="0074381C" w:rsidP="000D5DC5">
            <w:pPr>
              <w:widowControl w:val="0"/>
              <w:tabs>
                <w:tab w:val="left" w:pos="1418"/>
              </w:tabs>
              <w:spacing w:after="0" w:line="240" w:lineRule="auto"/>
              <w:jc w:val="right"/>
              <w:rPr>
                <w:rFonts w:eastAsia="Times New Roman" w:cs="Times New Roman"/>
                <w:b/>
                <w:bCs/>
                <w:kern w:val="0"/>
                <w:szCs w:val="20"/>
              </w:rPr>
            </w:pPr>
            <w:r w:rsidRPr="0078242D">
              <w:rPr>
                <w:rFonts w:eastAsia="Times New Roman" w:cs="Times New Roman"/>
                <w:b/>
                <w:bCs/>
                <w:kern w:val="0"/>
                <w:szCs w:val="20"/>
              </w:rPr>
              <w:t xml:space="preserve">PVM </w:t>
            </w:r>
            <w:r w:rsidR="00CF55C7">
              <w:rPr>
                <w:rFonts w:eastAsia="Times New Roman" w:cs="Times New Roman"/>
                <w:b/>
                <w:bCs/>
                <w:kern w:val="0"/>
                <w:szCs w:val="20"/>
              </w:rPr>
              <w:t xml:space="preserve">          </w:t>
            </w:r>
            <w:r w:rsidRPr="0078242D">
              <w:rPr>
                <w:rFonts w:eastAsia="Times New Roman" w:cs="Times New Roman"/>
                <w:b/>
                <w:bCs/>
                <w:kern w:val="0"/>
                <w:szCs w:val="20"/>
              </w:rPr>
              <w:t>suma:</w:t>
            </w:r>
          </w:p>
        </w:tc>
        <w:tc>
          <w:tcPr>
            <w:tcW w:w="1958" w:type="dxa"/>
            <w:tcBorders>
              <w:top w:val="single" w:sz="4" w:space="0" w:color="auto"/>
              <w:left w:val="single" w:sz="4" w:space="0" w:color="auto"/>
              <w:bottom w:val="single" w:sz="4" w:space="0" w:color="auto"/>
              <w:right w:val="single" w:sz="4" w:space="0" w:color="000000"/>
            </w:tcBorders>
            <w:vAlign w:val="center"/>
          </w:tcPr>
          <w:p w14:paraId="2C89F2CF" w14:textId="77777777" w:rsidR="0074381C" w:rsidRPr="0078242D" w:rsidRDefault="0074381C" w:rsidP="000D5DC5">
            <w:pPr>
              <w:widowControl w:val="0"/>
              <w:snapToGrid w:val="0"/>
              <w:spacing w:after="0" w:line="240" w:lineRule="auto"/>
              <w:jc w:val="right"/>
              <w:rPr>
                <w:rFonts w:eastAsia="Times New Roman" w:cs="Times New Roman"/>
                <w:kern w:val="0"/>
                <w:szCs w:val="24"/>
              </w:rPr>
            </w:pPr>
          </w:p>
        </w:tc>
      </w:tr>
      <w:tr w:rsidR="0074381C" w:rsidRPr="009813A8" w14:paraId="08F30B30" w14:textId="77777777" w:rsidTr="000D5DC5">
        <w:trPr>
          <w:trHeight w:hRule="exact" w:val="397"/>
        </w:trPr>
        <w:tc>
          <w:tcPr>
            <w:tcW w:w="984" w:type="dxa"/>
            <w:tcBorders>
              <w:top w:val="single" w:sz="4" w:space="0" w:color="000000"/>
              <w:left w:val="single" w:sz="4" w:space="0" w:color="000000"/>
              <w:bottom w:val="single" w:sz="12" w:space="0" w:color="000000"/>
              <w:right w:val="single" w:sz="4" w:space="0" w:color="auto"/>
            </w:tcBorders>
            <w:vAlign w:val="center"/>
          </w:tcPr>
          <w:p w14:paraId="58203830" w14:textId="01F1DD59" w:rsidR="0074381C" w:rsidRPr="0078242D" w:rsidRDefault="0074381C" w:rsidP="000D5DC5">
            <w:pPr>
              <w:widowControl w:val="0"/>
              <w:tabs>
                <w:tab w:val="left" w:pos="1296"/>
                <w:tab w:val="center" w:pos="4153"/>
                <w:tab w:val="right" w:pos="8306"/>
              </w:tabs>
              <w:snapToGrid w:val="0"/>
              <w:spacing w:after="0" w:line="240" w:lineRule="auto"/>
              <w:rPr>
                <w:rFonts w:eastAsia="Times New Roman" w:cs="Times New Roman"/>
                <w:kern w:val="0"/>
                <w:szCs w:val="24"/>
              </w:rPr>
            </w:pPr>
            <w:r w:rsidRPr="0078242D">
              <w:rPr>
                <w:rFonts w:eastAsia="Times New Roman" w:cs="Times New Roman"/>
                <w:kern w:val="0"/>
                <w:szCs w:val="24"/>
              </w:rPr>
              <w:t>2.</w:t>
            </w:r>
            <w:r w:rsidR="00E93EB2">
              <w:rPr>
                <w:rFonts w:eastAsia="Times New Roman" w:cs="Times New Roman"/>
                <w:kern w:val="0"/>
                <w:szCs w:val="24"/>
              </w:rPr>
              <w:t>5</w:t>
            </w:r>
            <w:r w:rsidRPr="0078242D">
              <w:rPr>
                <w:rFonts w:eastAsia="Times New Roman" w:cs="Times New Roman"/>
                <w:kern w:val="0"/>
                <w:szCs w:val="24"/>
              </w:rPr>
              <w:t>.</w:t>
            </w:r>
          </w:p>
        </w:tc>
        <w:tc>
          <w:tcPr>
            <w:tcW w:w="6503" w:type="dxa"/>
            <w:tcBorders>
              <w:top w:val="single" w:sz="4" w:space="0" w:color="auto"/>
              <w:left w:val="single" w:sz="4" w:space="0" w:color="auto"/>
              <w:bottom w:val="single" w:sz="12" w:space="0" w:color="000000"/>
              <w:right w:val="single" w:sz="4" w:space="0" w:color="auto"/>
            </w:tcBorders>
            <w:vAlign w:val="center"/>
          </w:tcPr>
          <w:p w14:paraId="6718685F" w14:textId="77777777" w:rsidR="0074381C" w:rsidRDefault="0074381C" w:rsidP="000D5DC5">
            <w:pPr>
              <w:widowControl w:val="0"/>
              <w:tabs>
                <w:tab w:val="left" w:pos="1418"/>
              </w:tabs>
              <w:spacing w:after="0" w:line="240" w:lineRule="auto"/>
              <w:jc w:val="right"/>
              <w:rPr>
                <w:rFonts w:eastAsia="Times New Roman" w:cs="Times New Roman"/>
                <w:b/>
                <w:bCs/>
                <w:kern w:val="0"/>
                <w:szCs w:val="20"/>
              </w:rPr>
            </w:pPr>
            <w:r w:rsidRPr="0078242D">
              <w:rPr>
                <w:rFonts w:eastAsia="Times New Roman" w:cs="Times New Roman"/>
                <w:b/>
                <w:bCs/>
                <w:kern w:val="0"/>
                <w:szCs w:val="20"/>
              </w:rPr>
              <w:t>Pasiūlymo kaina su PVM II pirkimo objekto dalyje:</w:t>
            </w:r>
          </w:p>
        </w:tc>
        <w:tc>
          <w:tcPr>
            <w:tcW w:w="1958" w:type="dxa"/>
            <w:tcBorders>
              <w:top w:val="single" w:sz="4" w:space="0" w:color="auto"/>
              <w:left w:val="single" w:sz="4" w:space="0" w:color="auto"/>
              <w:bottom w:val="single" w:sz="12" w:space="0" w:color="000000"/>
              <w:right w:val="single" w:sz="4" w:space="0" w:color="000000"/>
            </w:tcBorders>
            <w:vAlign w:val="center"/>
          </w:tcPr>
          <w:p w14:paraId="2E68E3AC" w14:textId="77777777" w:rsidR="0074381C" w:rsidRPr="009813A8" w:rsidRDefault="0074381C" w:rsidP="000D5DC5">
            <w:pPr>
              <w:widowControl w:val="0"/>
              <w:snapToGrid w:val="0"/>
              <w:spacing w:after="0" w:line="240" w:lineRule="auto"/>
              <w:jc w:val="right"/>
              <w:rPr>
                <w:rFonts w:eastAsia="Times New Roman" w:cs="Times New Roman"/>
                <w:kern w:val="0"/>
                <w:szCs w:val="24"/>
              </w:rPr>
            </w:pPr>
          </w:p>
        </w:tc>
      </w:tr>
    </w:tbl>
    <w:p w14:paraId="2A72E102" w14:textId="2FE13FD5" w:rsidR="002D066A" w:rsidRDefault="002D066A" w:rsidP="00E908BF">
      <w:pPr>
        <w:spacing w:after="0" w:line="240" w:lineRule="auto"/>
        <w:ind w:firstLine="709"/>
        <w:jc w:val="both"/>
        <w:rPr>
          <w:i/>
          <w:iCs/>
          <w:szCs w:val="24"/>
        </w:rPr>
      </w:pPr>
      <w:r w:rsidRPr="00B37630">
        <w:rPr>
          <w:i/>
          <w:iCs/>
          <w:szCs w:val="24"/>
        </w:rPr>
        <w:t xml:space="preserve"> </w:t>
      </w:r>
    </w:p>
    <w:p w14:paraId="259A0621" w14:textId="77777777" w:rsidR="009E4C48" w:rsidRDefault="009E4C48" w:rsidP="009E4C48">
      <w:pPr>
        <w:spacing w:after="0" w:line="240" w:lineRule="auto"/>
        <w:jc w:val="both"/>
        <w:rPr>
          <w:b/>
          <w:bCs/>
          <w:iCs/>
          <w:szCs w:val="24"/>
        </w:rPr>
      </w:pPr>
      <w:r w:rsidRPr="008711DD">
        <w:rPr>
          <w:b/>
          <w:iCs/>
          <w:szCs w:val="24"/>
        </w:rPr>
        <w:t>Rodikli</w:t>
      </w:r>
      <w:r>
        <w:rPr>
          <w:b/>
          <w:iCs/>
          <w:szCs w:val="24"/>
        </w:rPr>
        <w:t>s</w:t>
      </w:r>
      <w:r w:rsidRPr="008711DD">
        <w:rPr>
          <w:b/>
          <w:bCs/>
          <w:iCs/>
          <w:szCs w:val="24"/>
        </w:rPr>
        <w:t xml:space="preserve">, reikalingi pasiūlymų ekonominio naudingumo kriterijaus </w:t>
      </w:r>
      <w:r>
        <w:rPr>
          <w:b/>
          <w:bCs/>
          <w:iCs/>
          <w:szCs w:val="24"/>
        </w:rPr>
        <w:t>„</w:t>
      </w:r>
      <w:r w:rsidRPr="008711DD">
        <w:rPr>
          <w:b/>
          <w:bCs/>
          <w:iCs/>
          <w:szCs w:val="24"/>
        </w:rPr>
        <w:t>T</w:t>
      </w:r>
      <w:r>
        <w:rPr>
          <w:b/>
          <w:bCs/>
          <w:iCs/>
          <w:szCs w:val="24"/>
        </w:rPr>
        <w:t>“</w:t>
      </w:r>
      <w:r w:rsidRPr="008711DD">
        <w:rPr>
          <w:b/>
          <w:bCs/>
          <w:iCs/>
          <w:szCs w:val="24"/>
        </w:rPr>
        <w:t xml:space="preserve"> balams apskaičiuoti:</w:t>
      </w:r>
    </w:p>
    <w:p w14:paraId="20E9DB8F" w14:textId="12F55EA9" w:rsidR="009E4C48" w:rsidRPr="00543049" w:rsidRDefault="009E4C48" w:rsidP="009E4C48">
      <w:pPr>
        <w:spacing w:after="0" w:line="240" w:lineRule="auto"/>
        <w:jc w:val="both"/>
        <w:rPr>
          <w:i/>
          <w:szCs w:val="24"/>
        </w:rPr>
      </w:pPr>
      <w:r>
        <w:rPr>
          <w:b/>
          <w:bCs/>
          <w:iCs/>
          <w:szCs w:val="24"/>
        </w:rPr>
        <w:t xml:space="preserve">Siūlomas </w:t>
      </w:r>
      <w:r w:rsidRPr="00E113CA">
        <w:rPr>
          <w:b/>
          <w:bCs/>
          <w:iCs/>
          <w:szCs w:val="24"/>
        </w:rPr>
        <w:t xml:space="preserve">specialistas – projekto vadovas - </w:t>
      </w:r>
      <w:r w:rsidRPr="00E113CA">
        <w:rPr>
          <w:i/>
          <w:szCs w:val="24"/>
        </w:rPr>
        <w:t>______________(</w:t>
      </w:r>
      <w:r w:rsidRPr="00543049">
        <w:rPr>
          <w:i/>
          <w:szCs w:val="24"/>
        </w:rPr>
        <w:t>nurodyti siūlomo specialisto vardą ir pavardę)</w:t>
      </w:r>
    </w:p>
    <w:p w14:paraId="4698BFEF" w14:textId="77777777" w:rsidR="009E4C48" w:rsidRDefault="009E4C48" w:rsidP="009E4C48">
      <w:pPr>
        <w:spacing w:after="0" w:line="240" w:lineRule="auto"/>
        <w:jc w:val="both"/>
        <w:rPr>
          <w:b/>
          <w:bCs/>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3991"/>
      </w:tblGrid>
      <w:tr w:rsidR="009E4C48" w:rsidRPr="008711DD" w14:paraId="3189AFB4" w14:textId="77777777" w:rsidTr="00857133">
        <w:trPr>
          <w:trHeight w:val="456"/>
        </w:trPr>
        <w:tc>
          <w:tcPr>
            <w:tcW w:w="5637" w:type="dxa"/>
            <w:vAlign w:val="center"/>
          </w:tcPr>
          <w:p w14:paraId="6D081C7F" w14:textId="77777777" w:rsidR="009E4C48" w:rsidRPr="008711DD" w:rsidRDefault="009E4C48" w:rsidP="00857133">
            <w:pPr>
              <w:spacing w:after="0" w:line="240" w:lineRule="auto"/>
              <w:jc w:val="both"/>
              <w:rPr>
                <w:b/>
                <w:iCs/>
                <w:szCs w:val="24"/>
              </w:rPr>
            </w:pPr>
            <w:r w:rsidRPr="008711DD">
              <w:rPr>
                <w:b/>
                <w:iCs/>
                <w:szCs w:val="24"/>
              </w:rPr>
              <w:t>Kriterijus</w:t>
            </w:r>
          </w:p>
        </w:tc>
        <w:tc>
          <w:tcPr>
            <w:tcW w:w="3991" w:type="dxa"/>
            <w:vAlign w:val="center"/>
          </w:tcPr>
          <w:p w14:paraId="6B3A2AD2" w14:textId="77777777" w:rsidR="009E4C48" w:rsidRPr="008711DD" w:rsidRDefault="009E4C48" w:rsidP="00857133">
            <w:pPr>
              <w:spacing w:after="0" w:line="240" w:lineRule="auto"/>
              <w:jc w:val="both"/>
              <w:rPr>
                <w:b/>
                <w:iCs/>
                <w:szCs w:val="24"/>
              </w:rPr>
            </w:pPr>
            <w:r w:rsidRPr="008711DD">
              <w:rPr>
                <w:b/>
                <w:iCs/>
                <w:szCs w:val="24"/>
              </w:rPr>
              <w:t>Kriterijaus reikšmės rodiklis</w:t>
            </w:r>
            <w:r>
              <w:rPr>
                <w:b/>
                <w:iCs/>
                <w:szCs w:val="24"/>
              </w:rPr>
              <w:t>, vnt.</w:t>
            </w:r>
          </w:p>
        </w:tc>
      </w:tr>
      <w:tr w:rsidR="009E4C48" w:rsidRPr="008711DD" w14:paraId="6B94385D" w14:textId="77777777" w:rsidTr="00857133">
        <w:tc>
          <w:tcPr>
            <w:tcW w:w="5637" w:type="dxa"/>
          </w:tcPr>
          <w:p w14:paraId="0A265826" w14:textId="77777777" w:rsidR="009E4C48" w:rsidRDefault="009E4C48" w:rsidP="00857133">
            <w:pPr>
              <w:spacing w:after="0" w:line="240" w:lineRule="auto"/>
              <w:jc w:val="both"/>
              <w:rPr>
                <w:iCs/>
                <w:szCs w:val="24"/>
              </w:rPr>
            </w:pPr>
          </w:p>
          <w:p w14:paraId="7C104F6A" w14:textId="6A3D3CE7" w:rsidR="009E4C48" w:rsidRDefault="009E4C48" w:rsidP="00857133">
            <w:pPr>
              <w:spacing w:after="0" w:line="240" w:lineRule="auto"/>
              <w:jc w:val="both"/>
              <w:rPr>
                <w:sz w:val="22"/>
              </w:rPr>
            </w:pPr>
            <w:r w:rsidRPr="008711DD">
              <w:rPr>
                <w:iCs/>
                <w:szCs w:val="24"/>
              </w:rPr>
              <w:t>Kriterijus (</w:t>
            </w:r>
            <w:r w:rsidRPr="008711DD">
              <w:rPr>
                <w:b/>
                <w:iCs/>
                <w:szCs w:val="24"/>
              </w:rPr>
              <w:t>T</w:t>
            </w:r>
            <w:r w:rsidRPr="008711DD">
              <w:rPr>
                <w:iCs/>
                <w:szCs w:val="24"/>
              </w:rPr>
              <w:t xml:space="preserve">) – </w:t>
            </w:r>
            <w:r>
              <w:rPr>
                <w:sz w:val="22"/>
              </w:rPr>
              <w:t>specialisto patirtis</w:t>
            </w:r>
            <w:r w:rsidRPr="00835AC4">
              <w:rPr>
                <w:sz w:val="22"/>
              </w:rPr>
              <w:t>.</w:t>
            </w:r>
          </w:p>
          <w:p w14:paraId="18C39CC2" w14:textId="77777777" w:rsidR="009E4C48" w:rsidRPr="008711DD" w:rsidRDefault="009E4C48" w:rsidP="00857133">
            <w:pPr>
              <w:spacing w:after="0" w:line="240" w:lineRule="auto"/>
              <w:jc w:val="both"/>
              <w:rPr>
                <w:iCs/>
                <w:szCs w:val="24"/>
              </w:rPr>
            </w:pPr>
          </w:p>
        </w:tc>
        <w:tc>
          <w:tcPr>
            <w:tcW w:w="3991" w:type="dxa"/>
            <w:vAlign w:val="center"/>
          </w:tcPr>
          <w:p w14:paraId="23616CB6" w14:textId="77777777" w:rsidR="009E4C48" w:rsidRPr="008711DD" w:rsidRDefault="009E4C48" w:rsidP="00857133">
            <w:pPr>
              <w:spacing w:after="0" w:line="240" w:lineRule="auto"/>
              <w:jc w:val="center"/>
              <w:rPr>
                <w:iCs/>
                <w:szCs w:val="24"/>
              </w:rPr>
            </w:pPr>
            <w:r w:rsidRPr="008711DD">
              <w:rPr>
                <w:iCs/>
                <w:szCs w:val="24"/>
              </w:rPr>
              <w:t>_</w:t>
            </w:r>
            <w:r>
              <w:rPr>
                <w:iCs/>
                <w:szCs w:val="24"/>
              </w:rPr>
              <w:t>___</w:t>
            </w:r>
            <w:r w:rsidRPr="008711DD">
              <w:rPr>
                <w:iCs/>
                <w:szCs w:val="24"/>
              </w:rPr>
              <w:t xml:space="preserve">___ </w:t>
            </w:r>
          </w:p>
        </w:tc>
      </w:tr>
    </w:tbl>
    <w:p w14:paraId="18618133" w14:textId="77777777" w:rsidR="009E4C48" w:rsidRDefault="009E4C48" w:rsidP="00E908BF">
      <w:pPr>
        <w:spacing w:after="0" w:line="240" w:lineRule="auto"/>
        <w:ind w:firstLine="709"/>
        <w:jc w:val="both"/>
        <w:rPr>
          <w:i/>
          <w:iCs/>
          <w:szCs w:val="24"/>
        </w:rPr>
      </w:pPr>
    </w:p>
    <w:p w14:paraId="56605821" w14:textId="77777777" w:rsidR="009E4C48" w:rsidRPr="00E908BF" w:rsidRDefault="009E4C48" w:rsidP="00E908BF">
      <w:pPr>
        <w:spacing w:after="0" w:line="240" w:lineRule="auto"/>
        <w:ind w:firstLine="709"/>
        <w:jc w:val="both"/>
        <w:rPr>
          <w:i/>
          <w:iCs/>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200F3D32" w14:textId="77777777" w:rsidTr="00584E9B">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759"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584E9B">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0C4601B3" w14:textId="77777777" w:rsidR="00714DA7" w:rsidRDefault="00714DA7" w:rsidP="00714DA7">
      <w:pPr>
        <w:spacing w:after="0" w:line="240" w:lineRule="auto"/>
        <w:ind w:firstLine="709"/>
        <w:jc w:val="both"/>
        <w:rPr>
          <w:szCs w:val="24"/>
        </w:rPr>
      </w:pPr>
      <w:r>
        <w:rPr>
          <w:szCs w:val="24"/>
        </w:rPr>
        <w:t>Siekdami atitikti pirkimo specialiųjų sąlygų 4 priedo 3</w:t>
      </w:r>
      <w:r w:rsidRPr="003225E4">
        <w:rPr>
          <w:szCs w:val="24"/>
        </w:rPr>
        <w:t xml:space="preserve"> punkte</w:t>
      </w:r>
      <w:r>
        <w:rPr>
          <w:szCs w:val="24"/>
        </w:rPr>
        <w:t xml:space="preserve"> nustatytus kvalifikacijos reikalavimus, numatome šiuos specialistus (</w:t>
      </w:r>
      <w:proofErr w:type="spellStart"/>
      <w:r>
        <w:rPr>
          <w:szCs w:val="24"/>
        </w:rPr>
        <w:t>kvazisubtiekėjus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714DA7" w14:paraId="157C3BB4" w14:textId="77777777" w:rsidTr="00857133">
        <w:tc>
          <w:tcPr>
            <w:tcW w:w="789" w:type="dxa"/>
            <w:tcBorders>
              <w:top w:val="single" w:sz="4" w:space="0" w:color="000000"/>
              <w:left w:val="single" w:sz="4" w:space="0" w:color="000000"/>
              <w:bottom w:val="single" w:sz="4" w:space="0" w:color="000000"/>
              <w:right w:val="nil"/>
            </w:tcBorders>
            <w:vAlign w:val="center"/>
            <w:hideMark/>
          </w:tcPr>
          <w:p w14:paraId="74BBE4B3" w14:textId="77777777" w:rsidR="00714DA7" w:rsidRDefault="00714DA7" w:rsidP="0085713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67419B77" w14:textId="77777777" w:rsidR="00714DA7" w:rsidRDefault="00714DA7" w:rsidP="00857133">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5AF6088F" w14:textId="77777777" w:rsidR="00714DA7" w:rsidRDefault="00714DA7" w:rsidP="00857133">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2BB3381B" w14:textId="77777777" w:rsidR="00714DA7" w:rsidRDefault="00714DA7" w:rsidP="00857133">
            <w:pPr>
              <w:snapToGrid w:val="0"/>
              <w:spacing w:after="0" w:line="240" w:lineRule="auto"/>
              <w:jc w:val="center"/>
              <w:rPr>
                <w:sz w:val="22"/>
                <w:szCs w:val="24"/>
              </w:rPr>
            </w:pPr>
            <w:r>
              <w:rPr>
                <w:sz w:val="22"/>
                <w:szCs w:val="24"/>
              </w:rPr>
              <w:t>Dabartinė specialisto darbovietė</w:t>
            </w:r>
          </w:p>
        </w:tc>
      </w:tr>
      <w:tr w:rsidR="00714DA7" w14:paraId="311DE3DC" w14:textId="77777777" w:rsidTr="00857133">
        <w:tc>
          <w:tcPr>
            <w:tcW w:w="789" w:type="dxa"/>
            <w:tcBorders>
              <w:top w:val="single" w:sz="4" w:space="0" w:color="000000"/>
              <w:left w:val="single" w:sz="4" w:space="0" w:color="000000"/>
              <w:bottom w:val="single" w:sz="4" w:space="0" w:color="000000"/>
              <w:right w:val="nil"/>
            </w:tcBorders>
          </w:tcPr>
          <w:p w14:paraId="5A0B1E56" w14:textId="77777777" w:rsidR="00714DA7" w:rsidRDefault="00714DA7" w:rsidP="00857133">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7797C10D" w14:textId="77777777" w:rsidR="00714DA7" w:rsidRDefault="00714DA7" w:rsidP="00857133">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3D5FA93" w14:textId="77777777" w:rsidR="00714DA7" w:rsidRDefault="00714DA7" w:rsidP="00857133">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FA8DC8" w14:textId="77777777" w:rsidR="00714DA7" w:rsidRDefault="00714DA7" w:rsidP="00857133">
            <w:pPr>
              <w:snapToGrid w:val="0"/>
              <w:spacing w:after="0" w:line="240" w:lineRule="auto"/>
              <w:jc w:val="both"/>
              <w:rPr>
                <w:szCs w:val="24"/>
              </w:rPr>
            </w:pPr>
          </w:p>
        </w:tc>
      </w:tr>
    </w:tbl>
    <w:p w14:paraId="62BB3D38" w14:textId="77777777" w:rsidR="00714DA7" w:rsidRDefault="00714DA7" w:rsidP="00714DA7">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6FC8F4F7" w14:textId="77777777" w:rsidTr="00584E9B">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759"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584E9B">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9526" w:type="dxa"/>
        <w:tblInd w:w="108" w:type="dxa"/>
        <w:tblLayout w:type="fixed"/>
        <w:tblLook w:val="0000" w:firstRow="0" w:lastRow="0" w:firstColumn="0" w:lastColumn="0" w:noHBand="0" w:noVBand="0"/>
      </w:tblPr>
      <w:tblGrid>
        <w:gridCol w:w="655"/>
        <w:gridCol w:w="6326"/>
        <w:gridCol w:w="2545"/>
      </w:tblGrid>
      <w:tr w:rsidR="002D066A" w:rsidRPr="000151E4" w14:paraId="499E8C41" w14:textId="77777777" w:rsidTr="00584E9B">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proofErr w:type="spellStart"/>
            <w:r w:rsidRPr="000151E4">
              <w:rPr>
                <w:szCs w:val="24"/>
              </w:rPr>
              <w:lastRenderedPageBreak/>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545"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584E9B">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584E9B">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9526" w:type="dxa"/>
        <w:tblInd w:w="108" w:type="dxa"/>
        <w:tblLayout w:type="fixed"/>
        <w:tblLook w:val="0000" w:firstRow="0" w:lastRow="0" w:firstColumn="0" w:lastColumn="0" w:noHBand="0" w:noVBand="0"/>
      </w:tblPr>
      <w:tblGrid>
        <w:gridCol w:w="655"/>
        <w:gridCol w:w="8871"/>
      </w:tblGrid>
      <w:tr w:rsidR="002D066A" w:rsidRPr="000151E4" w14:paraId="719A094C" w14:textId="77777777" w:rsidTr="00584E9B">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8871"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584E9B">
        <w:tc>
          <w:tcPr>
            <w:tcW w:w="655" w:type="dxa"/>
            <w:tcBorders>
              <w:top w:val="single" w:sz="4" w:space="0" w:color="000000"/>
              <w:left w:val="single" w:sz="4" w:space="0" w:color="000000"/>
              <w:bottom w:val="single" w:sz="4" w:space="0" w:color="000000"/>
            </w:tcBorders>
          </w:tcPr>
          <w:p w14:paraId="3D639FBF" w14:textId="77777777" w:rsidR="002D066A" w:rsidRPr="00D07BB6" w:rsidRDefault="002D066A" w:rsidP="00E33320">
            <w:pPr>
              <w:spacing w:after="0" w:line="240" w:lineRule="auto"/>
              <w:jc w:val="both"/>
              <w:rPr>
                <w:szCs w:val="24"/>
                <w:lang w:val="pt-BR"/>
              </w:rPr>
            </w:pPr>
          </w:p>
        </w:tc>
        <w:tc>
          <w:tcPr>
            <w:tcW w:w="8871"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584E9B">
        <w:tc>
          <w:tcPr>
            <w:tcW w:w="655" w:type="dxa"/>
            <w:tcBorders>
              <w:top w:val="single" w:sz="4" w:space="0" w:color="000000"/>
              <w:left w:val="single" w:sz="4" w:space="0" w:color="000000"/>
              <w:bottom w:val="single" w:sz="4" w:space="0" w:color="000000"/>
            </w:tcBorders>
          </w:tcPr>
          <w:p w14:paraId="15ECF2EA" w14:textId="77777777" w:rsidR="002D066A" w:rsidRPr="00D07BB6" w:rsidRDefault="002D066A" w:rsidP="00E33320">
            <w:pPr>
              <w:spacing w:after="0" w:line="240" w:lineRule="auto"/>
              <w:jc w:val="both"/>
              <w:rPr>
                <w:szCs w:val="24"/>
                <w:lang w:val="pt-BR"/>
              </w:rPr>
            </w:pPr>
          </w:p>
        </w:tc>
        <w:tc>
          <w:tcPr>
            <w:tcW w:w="8871"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BC225" w14:textId="77777777" w:rsidR="002F7326" w:rsidRDefault="002F7326">
      <w:pPr>
        <w:spacing w:after="0" w:line="240" w:lineRule="auto"/>
      </w:pPr>
      <w:r>
        <w:separator/>
      </w:r>
    </w:p>
  </w:endnote>
  <w:endnote w:type="continuationSeparator" w:id="0">
    <w:p w14:paraId="6DA32CCB" w14:textId="77777777" w:rsidR="002F7326" w:rsidRDefault="002F73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12A88" w14:textId="77777777" w:rsidR="002F7326" w:rsidRDefault="002F7326">
      <w:pPr>
        <w:spacing w:after="0" w:line="240" w:lineRule="auto"/>
      </w:pPr>
      <w:r>
        <w:separator/>
      </w:r>
    </w:p>
  </w:footnote>
  <w:footnote w:type="continuationSeparator" w:id="0">
    <w:p w14:paraId="5B1CC252" w14:textId="77777777" w:rsidR="002F7326" w:rsidRDefault="002F73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8123B"/>
    <w:rsid w:val="000A7B60"/>
    <w:rsid w:val="000A7D28"/>
    <w:rsid w:val="000B4E2E"/>
    <w:rsid w:val="000C39C2"/>
    <w:rsid w:val="000C4D43"/>
    <w:rsid w:val="000C5AAF"/>
    <w:rsid w:val="00174E3B"/>
    <w:rsid w:val="001770F8"/>
    <w:rsid w:val="001A5CD2"/>
    <w:rsid w:val="001A78DC"/>
    <w:rsid w:val="001B4E73"/>
    <w:rsid w:val="001B5193"/>
    <w:rsid w:val="001C69DA"/>
    <w:rsid w:val="001F78AC"/>
    <w:rsid w:val="00200038"/>
    <w:rsid w:val="002030B9"/>
    <w:rsid w:val="00220792"/>
    <w:rsid w:val="00237BE5"/>
    <w:rsid w:val="00254CC2"/>
    <w:rsid w:val="002654CD"/>
    <w:rsid w:val="002767E6"/>
    <w:rsid w:val="00281665"/>
    <w:rsid w:val="00282294"/>
    <w:rsid w:val="00282A75"/>
    <w:rsid w:val="002859C5"/>
    <w:rsid w:val="002A3361"/>
    <w:rsid w:val="002A4DBD"/>
    <w:rsid w:val="002B1A30"/>
    <w:rsid w:val="002C36E7"/>
    <w:rsid w:val="002D066A"/>
    <w:rsid w:val="002D1734"/>
    <w:rsid w:val="002F694B"/>
    <w:rsid w:val="002F7326"/>
    <w:rsid w:val="003023AF"/>
    <w:rsid w:val="00314D14"/>
    <w:rsid w:val="003173AE"/>
    <w:rsid w:val="003225E4"/>
    <w:rsid w:val="00322714"/>
    <w:rsid w:val="00326A12"/>
    <w:rsid w:val="0034600A"/>
    <w:rsid w:val="0035460A"/>
    <w:rsid w:val="00370826"/>
    <w:rsid w:val="00377A89"/>
    <w:rsid w:val="00380B97"/>
    <w:rsid w:val="003A2770"/>
    <w:rsid w:val="003A71D2"/>
    <w:rsid w:val="003D1F92"/>
    <w:rsid w:val="003D603B"/>
    <w:rsid w:val="003D7EC2"/>
    <w:rsid w:val="00414136"/>
    <w:rsid w:val="00420209"/>
    <w:rsid w:val="00420981"/>
    <w:rsid w:val="00434D19"/>
    <w:rsid w:val="0044151F"/>
    <w:rsid w:val="004437D5"/>
    <w:rsid w:val="0044421E"/>
    <w:rsid w:val="004577DB"/>
    <w:rsid w:val="00462EAD"/>
    <w:rsid w:val="00465A72"/>
    <w:rsid w:val="0046677B"/>
    <w:rsid w:val="00471AF5"/>
    <w:rsid w:val="004733FD"/>
    <w:rsid w:val="00477252"/>
    <w:rsid w:val="004801F8"/>
    <w:rsid w:val="004804B9"/>
    <w:rsid w:val="004A0191"/>
    <w:rsid w:val="004A32D1"/>
    <w:rsid w:val="004B252D"/>
    <w:rsid w:val="004C279B"/>
    <w:rsid w:val="004E01A4"/>
    <w:rsid w:val="005039FA"/>
    <w:rsid w:val="0051671E"/>
    <w:rsid w:val="00530D9E"/>
    <w:rsid w:val="0053617E"/>
    <w:rsid w:val="0054615B"/>
    <w:rsid w:val="00552ED2"/>
    <w:rsid w:val="005757CE"/>
    <w:rsid w:val="005762F6"/>
    <w:rsid w:val="00584E9B"/>
    <w:rsid w:val="00590DD1"/>
    <w:rsid w:val="005953F7"/>
    <w:rsid w:val="005A1522"/>
    <w:rsid w:val="005B77BB"/>
    <w:rsid w:val="005C5F7D"/>
    <w:rsid w:val="005E2DAC"/>
    <w:rsid w:val="005F1509"/>
    <w:rsid w:val="006153AF"/>
    <w:rsid w:val="00631170"/>
    <w:rsid w:val="0063237A"/>
    <w:rsid w:val="006418FF"/>
    <w:rsid w:val="0064409E"/>
    <w:rsid w:val="00646E6B"/>
    <w:rsid w:val="0066011D"/>
    <w:rsid w:val="00671330"/>
    <w:rsid w:val="00672BD8"/>
    <w:rsid w:val="006776E3"/>
    <w:rsid w:val="006816C8"/>
    <w:rsid w:val="00681B05"/>
    <w:rsid w:val="00694D57"/>
    <w:rsid w:val="006D3E73"/>
    <w:rsid w:val="006D6846"/>
    <w:rsid w:val="006E0067"/>
    <w:rsid w:val="006E438E"/>
    <w:rsid w:val="006F0B6A"/>
    <w:rsid w:val="006F144B"/>
    <w:rsid w:val="006F2899"/>
    <w:rsid w:val="006F39D0"/>
    <w:rsid w:val="007045A1"/>
    <w:rsid w:val="0070495F"/>
    <w:rsid w:val="00714DA7"/>
    <w:rsid w:val="007437B1"/>
    <w:rsid w:val="0074381C"/>
    <w:rsid w:val="0075507A"/>
    <w:rsid w:val="00755917"/>
    <w:rsid w:val="0078242D"/>
    <w:rsid w:val="007B5F53"/>
    <w:rsid w:val="007C6185"/>
    <w:rsid w:val="007E6C22"/>
    <w:rsid w:val="007F037E"/>
    <w:rsid w:val="007F203F"/>
    <w:rsid w:val="007F5014"/>
    <w:rsid w:val="00810AF6"/>
    <w:rsid w:val="00820EC1"/>
    <w:rsid w:val="008240B6"/>
    <w:rsid w:val="00835D73"/>
    <w:rsid w:val="00840E8D"/>
    <w:rsid w:val="008578C5"/>
    <w:rsid w:val="00860875"/>
    <w:rsid w:val="00866EB8"/>
    <w:rsid w:val="008711DD"/>
    <w:rsid w:val="008825EF"/>
    <w:rsid w:val="008A1C8B"/>
    <w:rsid w:val="008A3CE5"/>
    <w:rsid w:val="008B01FE"/>
    <w:rsid w:val="008B1D2D"/>
    <w:rsid w:val="008B30C9"/>
    <w:rsid w:val="008B7305"/>
    <w:rsid w:val="008E4842"/>
    <w:rsid w:val="008F0632"/>
    <w:rsid w:val="009053A1"/>
    <w:rsid w:val="00910DAA"/>
    <w:rsid w:val="009139DF"/>
    <w:rsid w:val="00920ECD"/>
    <w:rsid w:val="00922D51"/>
    <w:rsid w:val="00935B61"/>
    <w:rsid w:val="009474C5"/>
    <w:rsid w:val="00963E24"/>
    <w:rsid w:val="00967442"/>
    <w:rsid w:val="00974B4A"/>
    <w:rsid w:val="00976C5B"/>
    <w:rsid w:val="00983087"/>
    <w:rsid w:val="009879E9"/>
    <w:rsid w:val="009A2FC5"/>
    <w:rsid w:val="009A4CA9"/>
    <w:rsid w:val="009B4838"/>
    <w:rsid w:val="009E4C48"/>
    <w:rsid w:val="009F0EE3"/>
    <w:rsid w:val="009F58BE"/>
    <w:rsid w:val="009F628A"/>
    <w:rsid w:val="009F7ACB"/>
    <w:rsid w:val="00A16190"/>
    <w:rsid w:val="00A17F5A"/>
    <w:rsid w:val="00A42CA8"/>
    <w:rsid w:val="00A506EA"/>
    <w:rsid w:val="00A81280"/>
    <w:rsid w:val="00A95D3F"/>
    <w:rsid w:val="00A96CD8"/>
    <w:rsid w:val="00AA1B1E"/>
    <w:rsid w:val="00AA4CB1"/>
    <w:rsid w:val="00AC1E46"/>
    <w:rsid w:val="00AC2801"/>
    <w:rsid w:val="00AC36B1"/>
    <w:rsid w:val="00AE06B4"/>
    <w:rsid w:val="00B1694C"/>
    <w:rsid w:val="00B31033"/>
    <w:rsid w:val="00B40A2F"/>
    <w:rsid w:val="00B54906"/>
    <w:rsid w:val="00B633C7"/>
    <w:rsid w:val="00B676EB"/>
    <w:rsid w:val="00B71B9D"/>
    <w:rsid w:val="00B930EE"/>
    <w:rsid w:val="00BA2972"/>
    <w:rsid w:val="00BB3C13"/>
    <w:rsid w:val="00BC51BA"/>
    <w:rsid w:val="00BD167A"/>
    <w:rsid w:val="00BD20AC"/>
    <w:rsid w:val="00BF400F"/>
    <w:rsid w:val="00BF65A2"/>
    <w:rsid w:val="00C05E05"/>
    <w:rsid w:val="00C25FCA"/>
    <w:rsid w:val="00C301A9"/>
    <w:rsid w:val="00C52B56"/>
    <w:rsid w:val="00C54227"/>
    <w:rsid w:val="00C6048A"/>
    <w:rsid w:val="00C658B9"/>
    <w:rsid w:val="00C672C4"/>
    <w:rsid w:val="00C83AAD"/>
    <w:rsid w:val="00C965E4"/>
    <w:rsid w:val="00CB7412"/>
    <w:rsid w:val="00CD53BE"/>
    <w:rsid w:val="00CF05B2"/>
    <w:rsid w:val="00CF55C7"/>
    <w:rsid w:val="00D01FC0"/>
    <w:rsid w:val="00D07BB6"/>
    <w:rsid w:val="00D235E4"/>
    <w:rsid w:val="00D340CE"/>
    <w:rsid w:val="00D3542D"/>
    <w:rsid w:val="00D54CBA"/>
    <w:rsid w:val="00DA4D53"/>
    <w:rsid w:val="00DB082F"/>
    <w:rsid w:val="00DB094A"/>
    <w:rsid w:val="00DB5113"/>
    <w:rsid w:val="00DC42DA"/>
    <w:rsid w:val="00DD2B65"/>
    <w:rsid w:val="00DD5EF7"/>
    <w:rsid w:val="00DE0D52"/>
    <w:rsid w:val="00DF4F80"/>
    <w:rsid w:val="00E07DFC"/>
    <w:rsid w:val="00E113CA"/>
    <w:rsid w:val="00E20440"/>
    <w:rsid w:val="00E21505"/>
    <w:rsid w:val="00E24764"/>
    <w:rsid w:val="00E260DC"/>
    <w:rsid w:val="00E26870"/>
    <w:rsid w:val="00E270E7"/>
    <w:rsid w:val="00E54859"/>
    <w:rsid w:val="00E7637E"/>
    <w:rsid w:val="00E84CFE"/>
    <w:rsid w:val="00E85B59"/>
    <w:rsid w:val="00E908BF"/>
    <w:rsid w:val="00E93EB2"/>
    <w:rsid w:val="00EC3CE7"/>
    <w:rsid w:val="00EC6413"/>
    <w:rsid w:val="00ED7FF9"/>
    <w:rsid w:val="00EE4A34"/>
    <w:rsid w:val="00F051FE"/>
    <w:rsid w:val="00F16536"/>
    <w:rsid w:val="00F32421"/>
    <w:rsid w:val="00F60B18"/>
    <w:rsid w:val="00F87E27"/>
    <w:rsid w:val="00F9412C"/>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3012</Words>
  <Characters>1718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Erika Šimaitienė</cp:lastModifiedBy>
  <cp:revision>257</cp:revision>
  <cp:lastPrinted>2017-07-26T12:38:00Z</cp:lastPrinted>
  <dcterms:created xsi:type="dcterms:W3CDTF">2024-04-15T07:31:00Z</dcterms:created>
  <dcterms:modified xsi:type="dcterms:W3CDTF">2026-05-18T06:34:00Z</dcterms:modified>
</cp:coreProperties>
</file>