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D61F95B" w:rsidR="00F274C4" w:rsidRDefault="00A64FA6"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1</w:t>
      </w:r>
      <w:r w:rsidR="004617F0">
        <w:rPr>
          <w:rFonts w:ascii="Times New Roman" w:eastAsia="Calibri" w:hAnsi="Times New Roman" w:cs="Times New Roman"/>
          <w:kern w:val="0"/>
          <w:sz w:val="20"/>
          <w:szCs w:val="20"/>
          <w14:ligatures w14:val="none"/>
        </w:rPr>
        <w:t>2</w:t>
      </w:r>
      <w:r w:rsidR="00805931">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w:t>
      </w:r>
      <w:r w:rsidR="004C13A4">
        <w:rPr>
          <w:rFonts w:ascii="Times New Roman" w:eastAsia="Calibri" w:hAnsi="Times New Roman" w:cs="Times New Roman"/>
          <w:kern w:val="0"/>
          <w:sz w:val="20"/>
          <w:szCs w:val="20"/>
          <w14:ligatures w14:val="none"/>
        </w:rPr>
        <w:t>V</w:t>
      </w:r>
      <w:r w:rsidR="004617F0">
        <w:rPr>
          <w:rFonts w:ascii="Times New Roman" w:eastAsia="Calibri" w:hAnsi="Times New Roman" w:cs="Times New Roman"/>
          <w:kern w:val="0"/>
          <w:sz w:val="20"/>
          <w:szCs w:val="20"/>
          <w14:ligatures w14:val="none"/>
        </w:rPr>
        <w:t>I</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42FA3391" w14:textId="77777777" w:rsidR="004617F0" w:rsidRDefault="004C13A4" w:rsidP="004617F0">
      <w:pPr>
        <w:pStyle w:val="Pagrindinistekstas"/>
        <w:spacing w:before="60" w:after="0" w:line="240" w:lineRule="auto"/>
        <w:rPr>
          <w:rFonts w:ascii="Times New Roman" w:hAnsi="Times New Roman"/>
          <w:color w:val="000000"/>
          <w:sz w:val="24"/>
        </w:rPr>
      </w:pPr>
      <w:r>
        <w:rPr>
          <w:rFonts w:ascii="Times New Roman" w:hAnsi="Times New Roman" w:cs="Times New Roman"/>
          <w:sz w:val="24"/>
          <w:szCs w:val="24"/>
        </w:rPr>
        <w:t>V</w:t>
      </w:r>
      <w:r w:rsidR="004617F0">
        <w:rPr>
          <w:rFonts w:ascii="Times New Roman" w:hAnsi="Times New Roman" w:cs="Times New Roman"/>
          <w:sz w:val="24"/>
          <w:szCs w:val="24"/>
        </w:rPr>
        <w:t>I</w:t>
      </w:r>
      <w:r w:rsidR="00422F31" w:rsidRPr="0027462D">
        <w:rPr>
          <w:rFonts w:ascii="Times New Roman" w:hAnsi="Times New Roman" w:cs="Times New Roman"/>
          <w:sz w:val="24"/>
          <w:szCs w:val="24"/>
        </w:rPr>
        <w:t xml:space="preserve"> PIRKIMO DALIS – </w:t>
      </w:r>
      <w:r w:rsidR="004617F0" w:rsidRPr="004617F0">
        <w:rPr>
          <w:rFonts w:ascii="Times New Roman" w:hAnsi="Times New Roman"/>
          <w:color w:val="000000"/>
          <w:sz w:val="24"/>
        </w:rPr>
        <w:t>BIOGRĮŽTAMOJO</w:t>
      </w:r>
      <w:r w:rsidR="004617F0">
        <w:rPr>
          <w:rFonts w:ascii="Times New Roman" w:hAnsi="Times New Roman"/>
          <w:color w:val="000000"/>
          <w:sz w:val="24"/>
        </w:rPr>
        <w:t xml:space="preserve"> </w:t>
      </w:r>
      <w:r w:rsidR="004617F0" w:rsidRPr="004617F0">
        <w:rPr>
          <w:rFonts w:ascii="Times New Roman" w:hAnsi="Times New Roman"/>
          <w:color w:val="000000"/>
          <w:sz w:val="24"/>
        </w:rPr>
        <w:t>RYŠIO</w:t>
      </w:r>
      <w:r w:rsidR="004617F0">
        <w:rPr>
          <w:rFonts w:ascii="Times New Roman" w:hAnsi="Times New Roman"/>
          <w:color w:val="000000"/>
          <w:sz w:val="24"/>
        </w:rPr>
        <w:t xml:space="preserve"> </w:t>
      </w:r>
      <w:r w:rsidR="004617F0" w:rsidRPr="004617F0">
        <w:rPr>
          <w:rFonts w:ascii="Times New Roman" w:hAnsi="Times New Roman"/>
          <w:color w:val="000000"/>
          <w:sz w:val="24"/>
        </w:rPr>
        <w:t>DUBENS</w:t>
      </w:r>
      <w:r w:rsidR="004617F0">
        <w:rPr>
          <w:rFonts w:ascii="Times New Roman" w:hAnsi="Times New Roman"/>
          <w:color w:val="000000"/>
          <w:sz w:val="24"/>
        </w:rPr>
        <w:t xml:space="preserve"> </w:t>
      </w:r>
      <w:r w:rsidR="004617F0" w:rsidRPr="004617F0">
        <w:rPr>
          <w:rFonts w:ascii="Times New Roman" w:hAnsi="Times New Roman"/>
          <w:color w:val="000000"/>
          <w:sz w:val="24"/>
        </w:rPr>
        <w:t>DUGNO</w:t>
      </w:r>
      <w:r w:rsidR="004617F0">
        <w:rPr>
          <w:rFonts w:ascii="Times New Roman" w:hAnsi="Times New Roman"/>
          <w:color w:val="000000"/>
          <w:sz w:val="24"/>
        </w:rPr>
        <w:t xml:space="preserve"> </w:t>
      </w:r>
      <w:r w:rsidR="004617F0" w:rsidRPr="004617F0">
        <w:rPr>
          <w:rFonts w:ascii="Times New Roman" w:hAnsi="Times New Roman"/>
          <w:color w:val="000000"/>
          <w:sz w:val="24"/>
        </w:rPr>
        <w:t>RAUMENŲ</w:t>
      </w:r>
      <w:r w:rsidR="004617F0">
        <w:rPr>
          <w:rFonts w:ascii="Times New Roman" w:hAnsi="Times New Roman"/>
          <w:color w:val="000000"/>
          <w:sz w:val="24"/>
        </w:rPr>
        <w:t xml:space="preserve"> </w:t>
      </w:r>
      <w:r w:rsidR="004617F0" w:rsidRPr="004617F0">
        <w:rPr>
          <w:rFonts w:ascii="Times New Roman" w:hAnsi="Times New Roman"/>
          <w:color w:val="000000"/>
          <w:sz w:val="24"/>
        </w:rPr>
        <w:t>TRENIRUOKLIS</w:t>
      </w:r>
    </w:p>
    <w:p w14:paraId="17772EB6" w14:textId="42A805FB" w:rsidR="00F274C4" w:rsidRPr="00C34899" w:rsidRDefault="004617F0" w:rsidP="004617F0">
      <w:pPr>
        <w:pStyle w:val="Pagrindinistekstas"/>
        <w:spacing w:before="60" w:after="0" w:line="240" w:lineRule="auto"/>
        <w:rPr>
          <w:rFonts w:ascii="Times New Roman" w:eastAsia="Arial" w:hAnsi="Times New Roman" w:cs="Times New Roman"/>
          <w:kern w:val="0"/>
          <w:sz w:val="24"/>
          <w:szCs w:val="24"/>
          <w:lang w:eastAsia="lt-LT"/>
          <w14:ligatures w14:val="none"/>
        </w:rPr>
      </w:pPr>
      <w:r w:rsidRPr="004617F0">
        <w:rPr>
          <w:rFonts w:ascii="Times New Roman" w:hAnsi="Times New Roman"/>
          <w:color w:val="000000"/>
          <w:sz w:val="24"/>
        </w:rPr>
        <w:t xml:space="preserve"> </w:t>
      </w:r>
      <w:r w:rsidR="00F274C4"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lastRenderedPageBreak/>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1CF78B0D" w:rsidR="00331848" w:rsidRPr="00BA102E"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553539">
        <w:rPr>
          <w:b/>
          <w:bCs/>
          <w:color w:val="0070C0"/>
          <w:szCs w:val="24"/>
          <w:u w:val="single"/>
        </w:rPr>
        <w:t>18</w:t>
      </w:r>
      <w:r w:rsidR="00495B0B">
        <w:rPr>
          <w:b/>
          <w:bCs/>
          <w:color w:val="0070C0"/>
          <w:szCs w:val="24"/>
          <w:u w:val="single"/>
        </w:rPr>
        <w:t xml:space="preserve"> priedą</w:t>
      </w:r>
      <w:r w:rsidR="00DA1B03"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6287E1D7" w:rsidR="000F7AFB" w:rsidRPr="006A00FA" w:rsidRDefault="004617F0" w:rsidP="00625877">
            <w:pPr>
              <w:spacing w:after="0" w:line="240" w:lineRule="auto"/>
              <w:jc w:val="both"/>
              <w:rPr>
                <w:rFonts w:ascii="Times New Roman" w:hAnsi="Times New Roman"/>
                <w:sz w:val="20"/>
                <w:szCs w:val="20"/>
              </w:rPr>
            </w:pPr>
            <w:proofErr w:type="spellStart"/>
            <w:r>
              <w:rPr>
                <w:rFonts w:ascii="Times New Roman" w:hAnsi="Times New Roman"/>
                <w:color w:val="000000"/>
                <w:sz w:val="24"/>
              </w:rPr>
              <w:t>B</w:t>
            </w:r>
            <w:r w:rsidRPr="004617F0">
              <w:rPr>
                <w:rFonts w:ascii="Times New Roman" w:hAnsi="Times New Roman"/>
                <w:color w:val="000000"/>
                <w:sz w:val="24"/>
              </w:rPr>
              <w:t>iogrįžtamojo</w:t>
            </w:r>
            <w:proofErr w:type="spellEnd"/>
            <w:r>
              <w:rPr>
                <w:rFonts w:ascii="Times New Roman" w:hAnsi="Times New Roman"/>
                <w:color w:val="000000"/>
                <w:sz w:val="24"/>
              </w:rPr>
              <w:t xml:space="preserve"> </w:t>
            </w:r>
            <w:r w:rsidRPr="004617F0">
              <w:rPr>
                <w:rFonts w:ascii="Times New Roman" w:hAnsi="Times New Roman"/>
                <w:color w:val="000000"/>
                <w:sz w:val="24"/>
              </w:rPr>
              <w:t>ryšio</w:t>
            </w:r>
            <w:r>
              <w:rPr>
                <w:rFonts w:ascii="Times New Roman" w:hAnsi="Times New Roman"/>
                <w:color w:val="000000"/>
                <w:sz w:val="24"/>
              </w:rPr>
              <w:t xml:space="preserve"> </w:t>
            </w:r>
            <w:r w:rsidRPr="004617F0">
              <w:rPr>
                <w:rFonts w:ascii="Times New Roman" w:hAnsi="Times New Roman"/>
                <w:color w:val="000000"/>
                <w:sz w:val="24"/>
              </w:rPr>
              <w:t>dubens</w:t>
            </w:r>
            <w:r>
              <w:rPr>
                <w:rFonts w:ascii="Times New Roman" w:hAnsi="Times New Roman"/>
                <w:color w:val="000000"/>
                <w:sz w:val="24"/>
              </w:rPr>
              <w:t xml:space="preserve"> </w:t>
            </w:r>
            <w:r w:rsidRPr="004617F0">
              <w:rPr>
                <w:rFonts w:ascii="Times New Roman" w:hAnsi="Times New Roman"/>
                <w:color w:val="000000"/>
                <w:sz w:val="24"/>
              </w:rPr>
              <w:t>dugno</w:t>
            </w:r>
            <w:r>
              <w:rPr>
                <w:rFonts w:ascii="Times New Roman" w:hAnsi="Times New Roman"/>
                <w:color w:val="000000"/>
                <w:sz w:val="24"/>
              </w:rPr>
              <w:t xml:space="preserve"> </w:t>
            </w:r>
            <w:r w:rsidRPr="004617F0">
              <w:rPr>
                <w:rFonts w:ascii="Times New Roman" w:hAnsi="Times New Roman"/>
                <w:color w:val="000000"/>
                <w:sz w:val="24"/>
              </w:rPr>
              <w:t>raumenų</w:t>
            </w:r>
            <w:r>
              <w:rPr>
                <w:rFonts w:ascii="Times New Roman" w:hAnsi="Times New Roman"/>
                <w:color w:val="000000"/>
                <w:sz w:val="24"/>
              </w:rPr>
              <w:t xml:space="preserve"> </w:t>
            </w:r>
            <w:r w:rsidRPr="004617F0">
              <w:rPr>
                <w:rFonts w:ascii="Times New Roman" w:hAnsi="Times New Roman"/>
                <w:color w:val="000000"/>
                <w:sz w:val="24"/>
              </w:rPr>
              <w:t>treniruoklis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0210C854" w:rsidR="000C5ADA" w:rsidRPr="00A64FA6"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553539">
        <w:rPr>
          <w:b/>
          <w:bCs/>
          <w:color w:val="0070C0"/>
          <w:szCs w:val="24"/>
          <w:u w:val="single"/>
        </w:rPr>
        <w:t>18</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2A82F786" w14:textId="77777777" w:rsidR="00A64FA6" w:rsidRPr="00805931" w:rsidRDefault="00A64FA6" w:rsidP="00A64FA6">
      <w:pPr>
        <w:pStyle w:val="Sraopastraipa"/>
        <w:tabs>
          <w:tab w:val="left" w:pos="851"/>
          <w:tab w:val="left" w:pos="1276"/>
          <w:tab w:val="left" w:pos="1418"/>
        </w:tabs>
        <w:spacing w:after="0" w:line="240" w:lineRule="auto"/>
        <w:ind w:left="851"/>
        <w:jc w:val="both"/>
        <w:rPr>
          <w:rFonts w:eastAsia="Times New Roman"/>
          <w:bCs/>
          <w:iCs/>
          <w:szCs w:val="24"/>
        </w:rPr>
      </w:pPr>
    </w:p>
    <w:tbl>
      <w:tblPr>
        <w:tblW w:w="10206" w:type="dxa"/>
        <w:tblInd w:w="-5" w:type="dxa"/>
        <w:tblLayout w:type="fixed"/>
        <w:tblCellMar>
          <w:left w:w="10" w:type="dxa"/>
          <w:right w:w="10" w:type="dxa"/>
        </w:tblCellMar>
        <w:tblLook w:val="0000" w:firstRow="0" w:lastRow="0" w:firstColumn="0" w:lastColumn="0" w:noHBand="0" w:noVBand="0"/>
      </w:tblPr>
      <w:tblGrid>
        <w:gridCol w:w="993"/>
        <w:gridCol w:w="3142"/>
        <w:gridCol w:w="1677"/>
        <w:gridCol w:w="4394"/>
      </w:tblGrid>
      <w:tr w:rsidR="004617F0" w14:paraId="109C1555" w14:textId="77777777" w:rsidTr="00FA1512">
        <w:tc>
          <w:tcPr>
            <w:tcW w:w="993" w:type="dxa"/>
            <w:tcBorders>
              <w:top w:val="single" w:sz="4" w:space="0" w:color="000000"/>
              <w:left w:val="single" w:sz="4" w:space="0" w:color="000000"/>
              <w:bottom w:val="single" w:sz="4" w:space="0" w:color="000000"/>
            </w:tcBorders>
            <w:shd w:val="clear" w:color="auto" w:fill="DEEAF6" w:themeFill="accent5" w:themeFillTint="33"/>
          </w:tcPr>
          <w:p w14:paraId="27DC3360" w14:textId="77777777" w:rsidR="004617F0" w:rsidRDefault="004617F0" w:rsidP="00FA1512">
            <w:pPr>
              <w:pStyle w:val="prastasis1"/>
              <w:spacing w:after="0" w:line="240" w:lineRule="auto"/>
              <w:jc w:val="center"/>
            </w:pPr>
            <w:r>
              <w:rPr>
                <w:rFonts w:ascii="Times New Roman" w:hAnsi="Times New Roman"/>
                <w:b/>
                <w:bCs/>
                <w:sz w:val="24"/>
                <w:szCs w:val="24"/>
              </w:rPr>
              <w:t>Eil.</w:t>
            </w:r>
          </w:p>
          <w:p w14:paraId="45ABBF4B" w14:textId="77777777" w:rsidR="004617F0" w:rsidRDefault="004617F0" w:rsidP="00FA1512">
            <w:pPr>
              <w:pStyle w:val="prastasis1"/>
              <w:spacing w:after="0" w:line="240" w:lineRule="auto"/>
              <w:jc w:val="center"/>
            </w:pPr>
            <w:r>
              <w:rPr>
                <w:rFonts w:ascii="Times New Roman" w:hAnsi="Times New Roman"/>
                <w:b/>
                <w:bCs/>
                <w:sz w:val="24"/>
                <w:szCs w:val="24"/>
              </w:rPr>
              <w:t>Nr.</w:t>
            </w:r>
          </w:p>
        </w:tc>
        <w:tc>
          <w:tcPr>
            <w:tcW w:w="3142" w:type="dxa"/>
            <w:tcBorders>
              <w:top w:val="single" w:sz="4" w:space="0" w:color="000000"/>
              <w:left w:val="single" w:sz="4" w:space="0" w:color="000000"/>
              <w:bottom w:val="single" w:sz="4" w:space="0" w:color="000000"/>
            </w:tcBorders>
            <w:shd w:val="clear" w:color="auto" w:fill="DEEAF6" w:themeFill="accent5" w:themeFillTint="33"/>
          </w:tcPr>
          <w:p w14:paraId="68D67CC8" w14:textId="77777777" w:rsidR="004617F0" w:rsidRDefault="004617F0" w:rsidP="00FA1512">
            <w:pPr>
              <w:pStyle w:val="prastasis1"/>
              <w:spacing w:after="0" w:line="240" w:lineRule="auto"/>
              <w:jc w:val="center"/>
            </w:pPr>
            <w:r>
              <w:rPr>
                <w:rFonts w:ascii="Times New Roman" w:hAnsi="Times New Roman"/>
                <w:b/>
                <w:bCs/>
                <w:sz w:val="24"/>
                <w:szCs w:val="24"/>
              </w:rPr>
              <w:t>Kokybės parametrai vertinami balais</w:t>
            </w:r>
          </w:p>
        </w:tc>
        <w:tc>
          <w:tcPr>
            <w:tcW w:w="1677" w:type="dxa"/>
            <w:tcBorders>
              <w:top w:val="single" w:sz="4" w:space="0" w:color="000000"/>
              <w:left w:val="single" w:sz="4" w:space="0" w:color="000000"/>
              <w:bottom w:val="single" w:sz="4" w:space="0" w:color="000000"/>
            </w:tcBorders>
            <w:shd w:val="clear" w:color="auto" w:fill="DEEAF6" w:themeFill="accent5" w:themeFillTint="33"/>
          </w:tcPr>
          <w:p w14:paraId="077DEB03" w14:textId="77777777" w:rsidR="004617F0" w:rsidRDefault="004617F0" w:rsidP="00FA1512">
            <w:pPr>
              <w:pStyle w:val="prastasis1"/>
              <w:spacing w:after="0" w:line="240" w:lineRule="auto"/>
              <w:jc w:val="center"/>
            </w:pPr>
            <w:r>
              <w:rPr>
                <w:rFonts w:ascii="Times New Roman" w:hAnsi="Times New Roman"/>
                <w:b/>
                <w:bCs/>
                <w:sz w:val="24"/>
                <w:szCs w:val="24"/>
              </w:rPr>
              <w:t>Parametro reikšmė</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AD8A37" w14:textId="77777777" w:rsidR="004617F0" w:rsidRDefault="004617F0" w:rsidP="00FA1512">
            <w:pPr>
              <w:pStyle w:val="prastasis1"/>
              <w:spacing w:after="0" w:line="240" w:lineRule="auto"/>
              <w:jc w:val="center"/>
            </w:pPr>
            <w:r>
              <w:rPr>
                <w:rFonts w:ascii="Times New Roman" w:hAnsi="Times New Roman"/>
                <w:b/>
                <w:bCs/>
                <w:sz w:val="24"/>
                <w:szCs w:val="24"/>
              </w:rPr>
              <w:t>Siūlomi parametrai</w:t>
            </w:r>
          </w:p>
        </w:tc>
      </w:tr>
      <w:tr w:rsidR="004617F0" w14:paraId="5CA66CFB" w14:textId="77777777" w:rsidTr="00FA1512">
        <w:tc>
          <w:tcPr>
            <w:tcW w:w="993" w:type="dxa"/>
            <w:tcBorders>
              <w:top w:val="single" w:sz="4" w:space="0" w:color="000000"/>
              <w:left w:val="single" w:sz="4" w:space="0" w:color="000000"/>
              <w:bottom w:val="single" w:sz="4" w:space="0" w:color="000000"/>
            </w:tcBorders>
          </w:tcPr>
          <w:p w14:paraId="4EEB1DF1" w14:textId="77777777" w:rsidR="004617F0" w:rsidRPr="00FA1512" w:rsidRDefault="004617F0" w:rsidP="00FA1512">
            <w:pPr>
              <w:pStyle w:val="Sraopastraipa"/>
              <w:numPr>
                <w:ilvl w:val="0"/>
                <w:numId w:val="31"/>
              </w:numPr>
              <w:suppressAutoHyphens/>
              <w:snapToGrid w:val="0"/>
              <w:spacing w:after="0" w:line="240" w:lineRule="auto"/>
              <w:contextualSpacing w:val="0"/>
              <w:jc w:val="center"/>
              <w:textAlignment w:val="baseline"/>
              <w:rPr>
                <w:szCs w:val="24"/>
              </w:rPr>
            </w:pPr>
          </w:p>
        </w:tc>
        <w:tc>
          <w:tcPr>
            <w:tcW w:w="3142" w:type="dxa"/>
            <w:tcBorders>
              <w:top w:val="single" w:sz="4" w:space="0" w:color="000000"/>
              <w:left w:val="single" w:sz="4" w:space="0" w:color="000000"/>
              <w:bottom w:val="single" w:sz="4" w:space="0" w:color="000000"/>
            </w:tcBorders>
          </w:tcPr>
          <w:p w14:paraId="2CE88C01" w14:textId="26E4247D" w:rsidR="004617F0" w:rsidRPr="00FA1512" w:rsidRDefault="004617F0" w:rsidP="00FA1512">
            <w:pPr>
              <w:pStyle w:val="prastasis1"/>
              <w:spacing w:after="0" w:line="240" w:lineRule="auto"/>
              <w:jc w:val="center"/>
            </w:pPr>
            <w:r w:rsidRPr="00FA1512">
              <w:rPr>
                <w:rFonts w:ascii="Times New Roman" w:hAnsi="Times New Roman"/>
                <w:sz w:val="24"/>
                <w:szCs w:val="24"/>
              </w:rPr>
              <w:t>Galimybė keisti kėdės aukštį nuotolinio valdymo pultu</w:t>
            </w:r>
          </w:p>
        </w:tc>
        <w:tc>
          <w:tcPr>
            <w:tcW w:w="1677" w:type="dxa"/>
            <w:tcBorders>
              <w:top w:val="single" w:sz="4" w:space="0" w:color="000000"/>
              <w:left w:val="single" w:sz="4" w:space="0" w:color="000000"/>
              <w:bottom w:val="single" w:sz="4" w:space="0" w:color="000000"/>
            </w:tcBorders>
          </w:tcPr>
          <w:p w14:paraId="704FD9F4" w14:textId="77777777" w:rsidR="004617F0" w:rsidRPr="00FA1512" w:rsidRDefault="004617F0" w:rsidP="00FA1512">
            <w:pPr>
              <w:pStyle w:val="prastasis1"/>
              <w:spacing w:after="0" w:line="240" w:lineRule="auto"/>
              <w:jc w:val="center"/>
            </w:pPr>
            <w:r w:rsidRPr="00FA1512">
              <w:rPr>
                <w:rFonts w:ascii="Times New Roman" w:hAnsi="Times New Roman"/>
                <w:sz w:val="24"/>
                <w:szCs w:val="24"/>
              </w:rPr>
              <w:t>Taip/ Ne</w:t>
            </w:r>
          </w:p>
        </w:tc>
        <w:tc>
          <w:tcPr>
            <w:tcW w:w="4394" w:type="dxa"/>
            <w:tcBorders>
              <w:top w:val="single" w:sz="4" w:space="0" w:color="000000"/>
              <w:left w:val="single" w:sz="4" w:space="0" w:color="000000"/>
              <w:bottom w:val="single" w:sz="4" w:space="0" w:color="000000"/>
              <w:right w:val="single" w:sz="4" w:space="0" w:color="000000"/>
            </w:tcBorders>
          </w:tcPr>
          <w:p w14:paraId="42694C71" w14:textId="77777777" w:rsidR="004617F0" w:rsidRPr="00FA1512" w:rsidRDefault="004617F0" w:rsidP="00FA1512">
            <w:pPr>
              <w:pStyle w:val="prastasis1"/>
              <w:snapToGrid w:val="0"/>
              <w:spacing w:after="0" w:line="240" w:lineRule="auto"/>
              <w:jc w:val="center"/>
              <w:rPr>
                <w:rFonts w:ascii="Times New Roman" w:hAnsi="Times New Roman"/>
                <w:sz w:val="24"/>
                <w:szCs w:val="24"/>
              </w:rPr>
            </w:pPr>
          </w:p>
        </w:tc>
      </w:tr>
      <w:tr w:rsidR="004617F0" w14:paraId="45E16FDE" w14:textId="77777777" w:rsidTr="00FA1512">
        <w:tc>
          <w:tcPr>
            <w:tcW w:w="993" w:type="dxa"/>
            <w:tcBorders>
              <w:top w:val="single" w:sz="4" w:space="0" w:color="000000"/>
              <w:left w:val="single" w:sz="4" w:space="0" w:color="000000"/>
              <w:bottom w:val="single" w:sz="4" w:space="0" w:color="000000"/>
            </w:tcBorders>
          </w:tcPr>
          <w:p w14:paraId="77AFC288" w14:textId="77777777" w:rsidR="004617F0" w:rsidRPr="00FA1512" w:rsidRDefault="004617F0" w:rsidP="00FA1512">
            <w:pPr>
              <w:pStyle w:val="Sraopastraipa"/>
              <w:numPr>
                <w:ilvl w:val="0"/>
                <w:numId w:val="31"/>
              </w:numPr>
              <w:suppressAutoHyphens/>
              <w:snapToGrid w:val="0"/>
              <w:spacing w:after="0" w:line="240" w:lineRule="auto"/>
              <w:contextualSpacing w:val="0"/>
              <w:jc w:val="center"/>
              <w:textAlignment w:val="baseline"/>
              <w:rPr>
                <w:szCs w:val="24"/>
              </w:rPr>
            </w:pPr>
          </w:p>
        </w:tc>
        <w:tc>
          <w:tcPr>
            <w:tcW w:w="3142" w:type="dxa"/>
            <w:tcBorders>
              <w:top w:val="single" w:sz="4" w:space="0" w:color="000000"/>
              <w:left w:val="single" w:sz="4" w:space="0" w:color="000000"/>
              <w:bottom w:val="single" w:sz="4" w:space="0" w:color="000000"/>
            </w:tcBorders>
          </w:tcPr>
          <w:p w14:paraId="2CC6C415" w14:textId="77777777" w:rsidR="004617F0" w:rsidRPr="00FA1512" w:rsidRDefault="004617F0" w:rsidP="00FA1512">
            <w:pPr>
              <w:pStyle w:val="prastasis1"/>
              <w:spacing w:after="0" w:line="240" w:lineRule="auto"/>
              <w:jc w:val="center"/>
            </w:pPr>
            <w:r w:rsidRPr="00FA1512">
              <w:rPr>
                <w:rFonts w:ascii="Times New Roman" w:hAnsi="Times New Roman"/>
                <w:sz w:val="24"/>
                <w:szCs w:val="24"/>
              </w:rPr>
              <w:t xml:space="preserve">Kėdės aukščio reguliavimo amplitudė ne mažiau kaip </w:t>
            </w:r>
            <w:r w:rsidRPr="00FA1512">
              <w:rPr>
                <w:rFonts w:ascii="Times New Roman" w:hAnsi="Times New Roman"/>
                <w:sz w:val="24"/>
                <w:szCs w:val="24"/>
                <w:lang w:val="en-US"/>
              </w:rPr>
              <w:t>12 cm</w:t>
            </w:r>
          </w:p>
        </w:tc>
        <w:tc>
          <w:tcPr>
            <w:tcW w:w="1677" w:type="dxa"/>
            <w:tcBorders>
              <w:top w:val="single" w:sz="4" w:space="0" w:color="000000"/>
              <w:left w:val="single" w:sz="4" w:space="0" w:color="000000"/>
              <w:bottom w:val="single" w:sz="4" w:space="0" w:color="000000"/>
            </w:tcBorders>
          </w:tcPr>
          <w:p w14:paraId="605D2A06" w14:textId="77777777" w:rsidR="004617F0" w:rsidRPr="00FA1512" w:rsidRDefault="004617F0" w:rsidP="00FA1512">
            <w:pPr>
              <w:pStyle w:val="prastasis1"/>
              <w:spacing w:after="0" w:line="240" w:lineRule="auto"/>
              <w:jc w:val="center"/>
            </w:pPr>
            <w:r w:rsidRPr="00FA1512">
              <w:rPr>
                <w:rFonts w:ascii="Times New Roman" w:hAnsi="Times New Roman"/>
                <w:sz w:val="24"/>
                <w:szCs w:val="24"/>
              </w:rPr>
              <w:t>Taip/Ne</w:t>
            </w:r>
          </w:p>
        </w:tc>
        <w:tc>
          <w:tcPr>
            <w:tcW w:w="4394" w:type="dxa"/>
            <w:tcBorders>
              <w:top w:val="single" w:sz="4" w:space="0" w:color="000000"/>
              <w:left w:val="single" w:sz="4" w:space="0" w:color="000000"/>
              <w:bottom w:val="single" w:sz="4" w:space="0" w:color="000000"/>
              <w:right w:val="single" w:sz="4" w:space="0" w:color="000000"/>
            </w:tcBorders>
          </w:tcPr>
          <w:p w14:paraId="7122248F" w14:textId="77777777" w:rsidR="004617F0" w:rsidRPr="00FA1512" w:rsidRDefault="004617F0" w:rsidP="00FA1512">
            <w:pPr>
              <w:pStyle w:val="prastasis1"/>
              <w:snapToGrid w:val="0"/>
              <w:spacing w:after="0" w:line="240" w:lineRule="auto"/>
              <w:jc w:val="center"/>
              <w:rPr>
                <w:rFonts w:ascii="Times New Roman" w:hAnsi="Times New Roman"/>
                <w:sz w:val="24"/>
                <w:szCs w:val="24"/>
              </w:rPr>
            </w:pPr>
          </w:p>
        </w:tc>
      </w:tr>
      <w:tr w:rsidR="004617F0" w14:paraId="69F0DCF5" w14:textId="77777777" w:rsidTr="00FA1512">
        <w:tc>
          <w:tcPr>
            <w:tcW w:w="993" w:type="dxa"/>
            <w:tcBorders>
              <w:top w:val="single" w:sz="4" w:space="0" w:color="000000"/>
              <w:left w:val="single" w:sz="4" w:space="0" w:color="000000"/>
              <w:bottom w:val="single" w:sz="4" w:space="0" w:color="000000"/>
            </w:tcBorders>
          </w:tcPr>
          <w:p w14:paraId="748D8378" w14:textId="77777777" w:rsidR="004617F0" w:rsidRPr="00FA1512" w:rsidRDefault="004617F0" w:rsidP="00FA1512">
            <w:pPr>
              <w:pStyle w:val="Sraopastraipa"/>
              <w:numPr>
                <w:ilvl w:val="0"/>
                <w:numId w:val="31"/>
              </w:numPr>
              <w:suppressAutoHyphens/>
              <w:snapToGrid w:val="0"/>
              <w:spacing w:after="0" w:line="240" w:lineRule="auto"/>
              <w:contextualSpacing w:val="0"/>
              <w:jc w:val="center"/>
              <w:textAlignment w:val="baseline"/>
              <w:rPr>
                <w:szCs w:val="24"/>
              </w:rPr>
            </w:pPr>
          </w:p>
        </w:tc>
        <w:tc>
          <w:tcPr>
            <w:tcW w:w="3142" w:type="dxa"/>
            <w:tcBorders>
              <w:top w:val="single" w:sz="4" w:space="0" w:color="000000"/>
              <w:left w:val="single" w:sz="4" w:space="0" w:color="000000"/>
              <w:bottom w:val="single" w:sz="4" w:space="0" w:color="000000"/>
            </w:tcBorders>
          </w:tcPr>
          <w:p w14:paraId="73F97B0A" w14:textId="77777777" w:rsidR="004617F0" w:rsidRPr="00FA1512" w:rsidRDefault="004617F0" w:rsidP="00FA1512">
            <w:pPr>
              <w:pStyle w:val="prastasis1"/>
              <w:spacing w:after="0" w:line="240" w:lineRule="auto"/>
              <w:jc w:val="center"/>
            </w:pPr>
            <w:r w:rsidRPr="00FA1512">
              <w:rPr>
                <w:rFonts w:ascii="Times New Roman" w:hAnsi="Times New Roman"/>
                <w:sz w:val="24"/>
                <w:szCs w:val="24"/>
              </w:rPr>
              <w:t>Jutiminis, ne mažiau 8 colių, ne blogiau LCD</w:t>
            </w:r>
          </w:p>
        </w:tc>
        <w:tc>
          <w:tcPr>
            <w:tcW w:w="1677" w:type="dxa"/>
            <w:tcBorders>
              <w:top w:val="single" w:sz="4" w:space="0" w:color="000000"/>
              <w:left w:val="single" w:sz="4" w:space="0" w:color="000000"/>
              <w:bottom w:val="single" w:sz="4" w:space="0" w:color="000000"/>
            </w:tcBorders>
          </w:tcPr>
          <w:p w14:paraId="44F236ED" w14:textId="77777777" w:rsidR="004617F0" w:rsidRPr="00FA1512" w:rsidRDefault="004617F0" w:rsidP="00FA1512">
            <w:pPr>
              <w:pStyle w:val="prastasis1"/>
              <w:spacing w:after="0" w:line="240" w:lineRule="auto"/>
              <w:jc w:val="center"/>
            </w:pPr>
            <w:r w:rsidRPr="00FA1512">
              <w:rPr>
                <w:rFonts w:ascii="Times New Roman" w:hAnsi="Times New Roman"/>
                <w:sz w:val="24"/>
                <w:szCs w:val="24"/>
              </w:rPr>
              <w:t>Taip/Ne</w:t>
            </w:r>
          </w:p>
        </w:tc>
        <w:tc>
          <w:tcPr>
            <w:tcW w:w="4394" w:type="dxa"/>
            <w:tcBorders>
              <w:top w:val="single" w:sz="4" w:space="0" w:color="000000"/>
              <w:left w:val="single" w:sz="4" w:space="0" w:color="000000"/>
              <w:bottom w:val="single" w:sz="4" w:space="0" w:color="000000"/>
              <w:right w:val="single" w:sz="4" w:space="0" w:color="000000"/>
            </w:tcBorders>
          </w:tcPr>
          <w:p w14:paraId="1B320B86" w14:textId="77777777" w:rsidR="004617F0" w:rsidRPr="00FA1512" w:rsidRDefault="004617F0" w:rsidP="00FA1512">
            <w:pPr>
              <w:pStyle w:val="prastasis1"/>
              <w:snapToGrid w:val="0"/>
              <w:spacing w:after="0" w:line="240" w:lineRule="auto"/>
              <w:jc w:val="center"/>
              <w:rPr>
                <w:rFonts w:ascii="Times New Roman" w:hAnsi="Times New Roman"/>
                <w:sz w:val="24"/>
                <w:szCs w:val="24"/>
              </w:rPr>
            </w:pPr>
          </w:p>
        </w:tc>
      </w:tr>
    </w:tbl>
    <w:p w14:paraId="04C7090B" w14:textId="52AB3F87" w:rsidR="00A93876" w:rsidRPr="005A1FD0" w:rsidRDefault="00A93876" w:rsidP="005A1FD0">
      <w:pPr>
        <w:keepNext/>
        <w:pBdr>
          <w:top w:val="nil"/>
          <w:left w:val="nil"/>
          <w:bottom w:val="nil"/>
          <w:right w:val="nil"/>
          <w:between w:val="nil"/>
        </w:pBdr>
        <w:tabs>
          <w:tab w:val="left" w:pos="851"/>
        </w:tabs>
        <w:spacing w:after="0" w:line="240" w:lineRule="auto"/>
        <w:jc w:val="both"/>
        <w:rPr>
          <w:rFonts w:eastAsia="NSimSun" w:cs="Arial"/>
          <w:b/>
          <w:bCs/>
          <w:kern w:val="3"/>
          <w:szCs w:val="24"/>
          <w:lang w:eastAsia="zh-CN" w:bidi="hi-IN"/>
        </w:rPr>
      </w:pPr>
    </w:p>
    <w:p w14:paraId="485795D8" w14:textId="77777777" w:rsidR="00CF4793" w:rsidRPr="00CF4793"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1D1F7D8F" w:rsidR="00235A69" w:rsidRDefault="00F10B3D" w:rsidP="00805931">
      <w:pPr>
        <w:pStyle w:val="Sraopastraipa"/>
        <w:numPr>
          <w:ilvl w:val="1"/>
          <w:numId w:val="23"/>
        </w:numPr>
        <w:tabs>
          <w:tab w:val="left" w:pos="1418"/>
        </w:tabs>
        <w:spacing w:after="0" w:line="240" w:lineRule="auto"/>
        <w:ind w:left="993" w:hanging="142"/>
        <w:jc w:val="both"/>
        <w:rPr>
          <w:b/>
          <w:bCs/>
          <w:iCs/>
          <w:szCs w:val="24"/>
        </w:rPr>
      </w:pPr>
      <w:r w:rsidRPr="00FF0305">
        <w:rPr>
          <w:b/>
          <w:bCs/>
          <w:iCs/>
          <w:szCs w:val="24"/>
        </w:rPr>
        <w:t>T</w:t>
      </w:r>
      <w:r w:rsidR="00134BBE" w:rsidRPr="00FF0305">
        <w:rPr>
          <w:b/>
          <w:bCs/>
          <w:iCs/>
          <w:szCs w:val="24"/>
        </w:rPr>
        <w:t>echninės charakteristikos lentelė (privaloma užpildyti):</w:t>
      </w:r>
    </w:p>
    <w:p w14:paraId="095CD80B" w14:textId="77777777" w:rsidR="00A64FA6" w:rsidRDefault="00A64FA6" w:rsidP="00A64FA6">
      <w:pPr>
        <w:pStyle w:val="Sraopastraipa"/>
        <w:tabs>
          <w:tab w:val="left" w:pos="1418"/>
        </w:tabs>
        <w:spacing w:after="0" w:line="240" w:lineRule="auto"/>
        <w:ind w:left="993"/>
        <w:jc w:val="both"/>
        <w:rPr>
          <w:b/>
          <w:bCs/>
          <w:iCs/>
          <w:szCs w:val="24"/>
        </w:rPr>
      </w:pPr>
    </w:p>
    <w:tbl>
      <w:tblPr>
        <w:tblW w:w="10319" w:type="dxa"/>
        <w:tblInd w:w="-118" w:type="dxa"/>
        <w:tblLayout w:type="fixed"/>
        <w:tblCellMar>
          <w:left w:w="10" w:type="dxa"/>
          <w:right w:w="10" w:type="dxa"/>
        </w:tblCellMar>
        <w:tblLook w:val="0000" w:firstRow="0" w:lastRow="0" w:firstColumn="0" w:lastColumn="0" w:noHBand="0" w:noVBand="0"/>
      </w:tblPr>
      <w:tblGrid>
        <w:gridCol w:w="988"/>
        <w:gridCol w:w="3260"/>
        <w:gridCol w:w="3147"/>
        <w:gridCol w:w="2924"/>
      </w:tblGrid>
      <w:tr w:rsidR="004617F0" w14:paraId="0891817E" w14:textId="77777777" w:rsidTr="00FA1512">
        <w:tc>
          <w:tcPr>
            <w:tcW w:w="988" w:type="dxa"/>
            <w:tcBorders>
              <w:top w:val="single" w:sz="4" w:space="0" w:color="000000"/>
              <w:left w:val="single" w:sz="4" w:space="0" w:color="000000"/>
              <w:bottom w:val="single" w:sz="4" w:space="0" w:color="000000"/>
            </w:tcBorders>
            <w:shd w:val="clear" w:color="auto" w:fill="DEEAF6" w:themeFill="accent5" w:themeFillTint="33"/>
            <w:vAlign w:val="center"/>
          </w:tcPr>
          <w:p w14:paraId="19501F8B" w14:textId="34E41F85" w:rsidR="004617F0" w:rsidRPr="00FA1512" w:rsidRDefault="004617F0" w:rsidP="00FA1512">
            <w:pPr>
              <w:pStyle w:val="prastasis1"/>
              <w:spacing w:after="0" w:line="240" w:lineRule="auto"/>
              <w:jc w:val="center"/>
            </w:pPr>
            <w:r w:rsidRPr="00FA1512">
              <w:rPr>
                <w:rFonts w:ascii="Times New Roman" w:hAnsi="Times New Roman"/>
                <w:b/>
                <w:bCs/>
              </w:rPr>
              <w:t>Eil.</w:t>
            </w:r>
            <w:r w:rsidR="00FA1512" w:rsidRPr="00FA1512">
              <w:t xml:space="preserve"> </w:t>
            </w:r>
            <w:r w:rsidRPr="00FA1512">
              <w:rPr>
                <w:rFonts w:ascii="Times New Roman" w:hAnsi="Times New Roman"/>
                <w:b/>
                <w:bCs/>
              </w:rPr>
              <w:t>Nr.</w:t>
            </w:r>
          </w:p>
        </w:tc>
        <w:tc>
          <w:tcPr>
            <w:tcW w:w="3260" w:type="dxa"/>
            <w:tcBorders>
              <w:top w:val="single" w:sz="4" w:space="0" w:color="000000"/>
              <w:left w:val="single" w:sz="4" w:space="0" w:color="000000"/>
              <w:bottom w:val="single" w:sz="4" w:space="0" w:color="000000"/>
            </w:tcBorders>
            <w:shd w:val="clear" w:color="auto" w:fill="DEEAF6" w:themeFill="accent5" w:themeFillTint="33"/>
            <w:vAlign w:val="center"/>
          </w:tcPr>
          <w:p w14:paraId="31D6E3D9" w14:textId="77777777" w:rsidR="004617F0" w:rsidRPr="00FA1512" w:rsidRDefault="004617F0" w:rsidP="00FA1512">
            <w:pPr>
              <w:pStyle w:val="prastasis1"/>
              <w:spacing w:after="0" w:line="240" w:lineRule="auto"/>
              <w:jc w:val="center"/>
            </w:pPr>
            <w:r w:rsidRPr="00FA1512">
              <w:rPr>
                <w:rFonts w:ascii="Times New Roman" w:hAnsi="Times New Roman"/>
                <w:b/>
                <w:bCs/>
              </w:rPr>
              <w:t>Parametrai</w:t>
            </w:r>
          </w:p>
        </w:tc>
        <w:tc>
          <w:tcPr>
            <w:tcW w:w="3147" w:type="dxa"/>
            <w:tcBorders>
              <w:top w:val="single" w:sz="4" w:space="0" w:color="000000"/>
              <w:left w:val="single" w:sz="4" w:space="0" w:color="000000"/>
              <w:bottom w:val="single" w:sz="4" w:space="0" w:color="000000"/>
            </w:tcBorders>
            <w:shd w:val="clear" w:color="auto" w:fill="DEEAF6" w:themeFill="accent5" w:themeFillTint="33"/>
            <w:vAlign w:val="center"/>
          </w:tcPr>
          <w:p w14:paraId="1BEFD932" w14:textId="77777777" w:rsidR="004617F0" w:rsidRPr="00FA1512" w:rsidRDefault="004617F0" w:rsidP="00FA1512">
            <w:pPr>
              <w:pStyle w:val="prastasis1"/>
              <w:spacing w:after="0" w:line="240" w:lineRule="auto"/>
              <w:jc w:val="center"/>
            </w:pPr>
            <w:r w:rsidRPr="00FA1512">
              <w:rPr>
                <w:rFonts w:ascii="Times New Roman" w:hAnsi="Times New Roman"/>
                <w:b/>
                <w:bCs/>
              </w:rPr>
              <w:t>Parametro reikšmė</w:t>
            </w:r>
          </w:p>
        </w:tc>
        <w:tc>
          <w:tcPr>
            <w:tcW w:w="29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C24BDC8" w14:textId="541CF592" w:rsidR="004617F0" w:rsidRPr="00FA1512" w:rsidRDefault="00FA1512" w:rsidP="00FA1512">
            <w:pPr>
              <w:pStyle w:val="prastasis1"/>
              <w:spacing w:after="0" w:line="240" w:lineRule="auto"/>
              <w:jc w:val="center"/>
            </w:pPr>
            <w:r w:rsidRPr="00FA1512">
              <w:rPr>
                <w:rFonts w:ascii="Times New Roman" w:hAnsi="Times New Roman"/>
                <w:b/>
                <w:bCs/>
              </w:rPr>
              <w:t xml:space="preserve">Tiekėjo siūlomos prekės parametrų reikšmės su nuoroda į kartu su pasiūlymu pateiktą dokumentaciją </w:t>
            </w:r>
            <w:r w:rsidR="004617F0" w:rsidRPr="00FA1512">
              <w:rPr>
                <w:rStyle w:val="Numatytasispastraiposriftas1"/>
                <w:rFonts w:ascii="Times New Roman" w:hAnsi="Times New Roman"/>
              </w:rPr>
              <w:t>(nurodyti failo, dokumento pavadinimą ir puslapio Nr., pažymėti į vietą, kurioje yra pateikta siūlomą techninį parametrą bei parametro reikšmę patvirtinanti gamintojo informacija</w:t>
            </w:r>
            <w:r w:rsidR="004617F0" w:rsidRPr="00FA1512">
              <w:rPr>
                <w:rStyle w:val="Numatytasispastraiposriftas1"/>
                <w:rFonts w:ascii="Times New Roman" w:hAnsi="Times New Roman"/>
                <w:b/>
                <w:bCs/>
              </w:rPr>
              <w:t>)</w:t>
            </w:r>
          </w:p>
        </w:tc>
      </w:tr>
      <w:tr w:rsidR="004617F0" w14:paraId="7203762B" w14:textId="77777777" w:rsidTr="00FA1512">
        <w:tc>
          <w:tcPr>
            <w:tcW w:w="988" w:type="dxa"/>
            <w:tcBorders>
              <w:left w:val="single" w:sz="4" w:space="0" w:color="000000"/>
              <w:bottom w:val="single" w:sz="4" w:space="0" w:color="000000"/>
            </w:tcBorders>
          </w:tcPr>
          <w:p w14:paraId="51217E76" w14:textId="77777777" w:rsidR="004617F0" w:rsidRDefault="004617F0" w:rsidP="00C304D4">
            <w:pPr>
              <w:pStyle w:val="prastasis1"/>
              <w:snapToGrid w:val="0"/>
              <w:spacing w:after="0" w:line="240" w:lineRule="auto"/>
              <w:rPr>
                <w:rFonts w:ascii="Times New Roman" w:hAnsi="Times New Roman"/>
                <w:b/>
                <w:bCs/>
                <w:sz w:val="24"/>
                <w:szCs w:val="24"/>
              </w:rPr>
            </w:pPr>
          </w:p>
        </w:tc>
        <w:tc>
          <w:tcPr>
            <w:tcW w:w="3260" w:type="dxa"/>
            <w:tcBorders>
              <w:left w:val="single" w:sz="4" w:space="0" w:color="000000"/>
              <w:bottom w:val="single" w:sz="4" w:space="0" w:color="000000"/>
            </w:tcBorders>
          </w:tcPr>
          <w:p w14:paraId="0CFD5DD8" w14:textId="77777777" w:rsidR="004617F0" w:rsidRDefault="004617F0" w:rsidP="00C304D4">
            <w:pPr>
              <w:pStyle w:val="prastasis1"/>
              <w:snapToGrid w:val="0"/>
              <w:spacing w:after="0" w:line="240" w:lineRule="auto"/>
              <w:rPr>
                <w:rFonts w:ascii="Times New Roman" w:hAnsi="Times New Roman"/>
                <w:b/>
                <w:bCs/>
                <w:sz w:val="24"/>
                <w:szCs w:val="24"/>
              </w:rPr>
            </w:pPr>
          </w:p>
        </w:tc>
        <w:tc>
          <w:tcPr>
            <w:tcW w:w="3147" w:type="dxa"/>
            <w:tcBorders>
              <w:left w:val="single" w:sz="4" w:space="0" w:color="000000"/>
              <w:bottom w:val="single" w:sz="4" w:space="0" w:color="000000"/>
            </w:tcBorders>
          </w:tcPr>
          <w:p w14:paraId="6F05ED4D" w14:textId="77777777" w:rsidR="004617F0" w:rsidRDefault="004617F0" w:rsidP="00C304D4">
            <w:pPr>
              <w:pStyle w:val="prastasis1"/>
              <w:snapToGrid w:val="0"/>
              <w:spacing w:after="0" w:line="240" w:lineRule="auto"/>
              <w:rPr>
                <w:rFonts w:ascii="Times New Roman" w:hAnsi="Times New Roman"/>
                <w:b/>
                <w:bCs/>
                <w:sz w:val="24"/>
                <w:szCs w:val="24"/>
              </w:rPr>
            </w:pPr>
          </w:p>
        </w:tc>
        <w:tc>
          <w:tcPr>
            <w:tcW w:w="2924" w:type="dxa"/>
            <w:tcBorders>
              <w:left w:val="single" w:sz="4" w:space="0" w:color="000000"/>
              <w:bottom w:val="single" w:sz="4" w:space="0" w:color="000000"/>
              <w:right w:val="single" w:sz="4" w:space="0" w:color="000000"/>
            </w:tcBorders>
          </w:tcPr>
          <w:p w14:paraId="516D87E6" w14:textId="77777777" w:rsidR="004617F0" w:rsidRDefault="004617F0" w:rsidP="00C304D4">
            <w:pPr>
              <w:pStyle w:val="prastasis1"/>
              <w:snapToGrid w:val="0"/>
              <w:spacing w:after="0" w:line="240" w:lineRule="auto"/>
              <w:rPr>
                <w:rFonts w:ascii="Times New Roman" w:hAnsi="Times New Roman"/>
                <w:b/>
                <w:bCs/>
                <w:sz w:val="24"/>
                <w:szCs w:val="24"/>
              </w:rPr>
            </w:pPr>
          </w:p>
        </w:tc>
      </w:tr>
      <w:tr w:rsidR="004617F0" w14:paraId="5362ECC1" w14:textId="77777777" w:rsidTr="00FA1512">
        <w:tc>
          <w:tcPr>
            <w:tcW w:w="988" w:type="dxa"/>
            <w:tcBorders>
              <w:top w:val="single" w:sz="4" w:space="0" w:color="000000"/>
              <w:left w:val="single" w:sz="4" w:space="0" w:color="000000"/>
              <w:bottom w:val="single" w:sz="4" w:space="0" w:color="000000"/>
            </w:tcBorders>
          </w:tcPr>
          <w:p w14:paraId="09D933E1"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b/>
                <w:bCs/>
                <w:szCs w:val="24"/>
              </w:rPr>
            </w:pPr>
          </w:p>
        </w:tc>
        <w:tc>
          <w:tcPr>
            <w:tcW w:w="3260" w:type="dxa"/>
            <w:tcBorders>
              <w:top w:val="single" w:sz="4" w:space="0" w:color="000000"/>
              <w:left w:val="single" w:sz="4" w:space="0" w:color="000000"/>
              <w:bottom w:val="single" w:sz="4" w:space="0" w:color="000000"/>
            </w:tcBorders>
          </w:tcPr>
          <w:p w14:paraId="6CA7F3B6" w14:textId="77777777" w:rsidR="004617F0" w:rsidRDefault="004617F0" w:rsidP="00C304D4">
            <w:pPr>
              <w:pStyle w:val="prastasis1"/>
              <w:spacing w:after="0" w:line="240" w:lineRule="auto"/>
            </w:pPr>
            <w:r>
              <w:rPr>
                <w:rFonts w:ascii="Times New Roman" w:hAnsi="Times New Roman"/>
                <w:sz w:val="24"/>
                <w:szCs w:val="24"/>
              </w:rPr>
              <w:t>Paskirtis</w:t>
            </w:r>
          </w:p>
        </w:tc>
        <w:tc>
          <w:tcPr>
            <w:tcW w:w="3147" w:type="dxa"/>
            <w:tcBorders>
              <w:top w:val="single" w:sz="4" w:space="0" w:color="000000"/>
              <w:left w:val="single" w:sz="4" w:space="0" w:color="000000"/>
              <w:bottom w:val="single" w:sz="4" w:space="0" w:color="000000"/>
            </w:tcBorders>
          </w:tcPr>
          <w:p w14:paraId="023D7712" w14:textId="77777777" w:rsidR="004617F0" w:rsidRDefault="004617F0" w:rsidP="00C304D4">
            <w:pPr>
              <w:tabs>
                <w:tab w:val="left" w:pos="2880"/>
              </w:tabs>
            </w:pPr>
            <w:r>
              <w:rPr>
                <w:rFonts w:ascii="Times New Roman" w:hAnsi="Times New Roman"/>
                <w:sz w:val="24"/>
                <w:szCs w:val="24"/>
              </w:rPr>
              <w:t xml:space="preserve">Skirtas dubens dugno raumenų stiprinimui gydant vyrų ir moterų </w:t>
            </w:r>
            <w:proofErr w:type="spellStart"/>
            <w:r>
              <w:rPr>
                <w:rFonts w:ascii="Times New Roman" w:hAnsi="Times New Roman"/>
                <w:sz w:val="24"/>
                <w:szCs w:val="24"/>
              </w:rPr>
              <w:t>urogenitalinės</w:t>
            </w:r>
            <w:proofErr w:type="spellEnd"/>
            <w:r>
              <w:rPr>
                <w:rFonts w:ascii="Times New Roman" w:hAnsi="Times New Roman"/>
                <w:sz w:val="24"/>
                <w:szCs w:val="24"/>
              </w:rPr>
              <w:t xml:space="preserve"> sistemos ligas / sutrikimus, tokius kaip šlapimo nelaikymas.</w:t>
            </w:r>
          </w:p>
          <w:p w14:paraId="0B0D9B06"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2400F27A"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709BFB9E" w14:textId="77777777" w:rsidTr="00FA1512">
        <w:tc>
          <w:tcPr>
            <w:tcW w:w="988" w:type="dxa"/>
            <w:tcBorders>
              <w:top w:val="single" w:sz="4" w:space="0" w:color="000000"/>
              <w:left w:val="single" w:sz="4" w:space="0" w:color="000000"/>
              <w:bottom w:val="single" w:sz="4" w:space="0" w:color="000000"/>
            </w:tcBorders>
          </w:tcPr>
          <w:p w14:paraId="15218CC8"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43229C96" w14:textId="77777777" w:rsidR="004617F0" w:rsidRDefault="004617F0" w:rsidP="00C304D4">
            <w:pPr>
              <w:pStyle w:val="prastasis1"/>
              <w:spacing w:after="0" w:line="240" w:lineRule="auto"/>
            </w:pPr>
            <w:proofErr w:type="spellStart"/>
            <w:r>
              <w:rPr>
                <w:rFonts w:ascii="Times New Roman" w:hAnsi="Times New Roman"/>
                <w:sz w:val="24"/>
                <w:szCs w:val="24"/>
              </w:rPr>
              <w:t>Aplikatorius</w:t>
            </w:r>
            <w:proofErr w:type="spellEnd"/>
          </w:p>
        </w:tc>
        <w:tc>
          <w:tcPr>
            <w:tcW w:w="3147" w:type="dxa"/>
            <w:tcBorders>
              <w:top w:val="single" w:sz="4" w:space="0" w:color="000000"/>
              <w:left w:val="single" w:sz="4" w:space="0" w:color="000000"/>
              <w:bottom w:val="single" w:sz="4" w:space="0" w:color="000000"/>
            </w:tcBorders>
          </w:tcPr>
          <w:p w14:paraId="21DE0EB8" w14:textId="77777777" w:rsidR="004617F0" w:rsidRDefault="004617F0" w:rsidP="00C304D4">
            <w:pPr>
              <w:pStyle w:val="prastasis1"/>
              <w:spacing w:after="0" w:line="240" w:lineRule="auto"/>
            </w:pPr>
            <w:r>
              <w:rPr>
                <w:rFonts w:ascii="Times New Roman" w:hAnsi="Times New Roman"/>
                <w:sz w:val="24"/>
                <w:szCs w:val="24"/>
              </w:rPr>
              <w:t xml:space="preserve">Įmontuotas </w:t>
            </w:r>
            <w:proofErr w:type="spellStart"/>
            <w:r>
              <w:rPr>
                <w:rFonts w:ascii="Times New Roman" w:hAnsi="Times New Roman"/>
                <w:sz w:val="24"/>
                <w:szCs w:val="24"/>
              </w:rPr>
              <w:t>kėdėjė</w:t>
            </w:r>
            <w:proofErr w:type="spellEnd"/>
          </w:p>
        </w:tc>
        <w:tc>
          <w:tcPr>
            <w:tcW w:w="2924" w:type="dxa"/>
            <w:tcBorders>
              <w:top w:val="single" w:sz="4" w:space="0" w:color="000000"/>
              <w:left w:val="single" w:sz="4" w:space="0" w:color="000000"/>
              <w:bottom w:val="single" w:sz="4" w:space="0" w:color="000000"/>
              <w:right w:val="single" w:sz="4" w:space="0" w:color="000000"/>
            </w:tcBorders>
          </w:tcPr>
          <w:p w14:paraId="5EE775B8"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392A0B11" w14:textId="77777777" w:rsidTr="00FA1512">
        <w:tc>
          <w:tcPr>
            <w:tcW w:w="988" w:type="dxa"/>
            <w:tcBorders>
              <w:top w:val="single" w:sz="4" w:space="0" w:color="000000"/>
              <w:left w:val="single" w:sz="4" w:space="0" w:color="000000"/>
              <w:bottom w:val="single" w:sz="4" w:space="0" w:color="000000"/>
            </w:tcBorders>
          </w:tcPr>
          <w:p w14:paraId="2B10CC31"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3E764DF1" w14:textId="77777777" w:rsidR="004617F0" w:rsidRDefault="004617F0" w:rsidP="00C304D4">
            <w:pPr>
              <w:pStyle w:val="prastasis1"/>
              <w:spacing w:after="0" w:line="240" w:lineRule="auto"/>
            </w:pPr>
            <w:r>
              <w:rPr>
                <w:rFonts w:ascii="Times New Roman" w:hAnsi="Times New Roman"/>
                <w:sz w:val="24"/>
                <w:szCs w:val="24"/>
              </w:rPr>
              <w:t>Kėdės aukščio reguliavimas</w:t>
            </w:r>
          </w:p>
        </w:tc>
        <w:tc>
          <w:tcPr>
            <w:tcW w:w="3147" w:type="dxa"/>
            <w:tcBorders>
              <w:top w:val="single" w:sz="4" w:space="0" w:color="000000"/>
              <w:left w:val="single" w:sz="4" w:space="0" w:color="000000"/>
              <w:bottom w:val="single" w:sz="4" w:space="0" w:color="000000"/>
            </w:tcBorders>
          </w:tcPr>
          <w:p w14:paraId="5B98DDBB" w14:textId="77777777" w:rsidR="004617F0" w:rsidRDefault="004617F0" w:rsidP="00C304D4">
            <w:r>
              <w:rPr>
                <w:rFonts w:ascii="Times New Roman" w:hAnsi="Times New Roman"/>
                <w:sz w:val="24"/>
                <w:szCs w:val="24"/>
              </w:rPr>
              <w:t>Būtina</w:t>
            </w:r>
          </w:p>
          <w:p w14:paraId="127F3E35" w14:textId="77777777" w:rsidR="004617F0" w:rsidRDefault="004617F0" w:rsidP="00C304D4">
            <w:pPr>
              <w:pStyle w:val="prastasis1"/>
              <w:spacing w:after="0" w:line="240" w:lineRule="auto"/>
              <w:rPr>
                <w:rFonts w:ascii="Times New Roman" w:hAnsi="Times New Roman"/>
                <w:sz w:val="24"/>
                <w:szCs w:val="24"/>
                <w:lang w:val="en-US"/>
              </w:rPr>
            </w:pPr>
          </w:p>
        </w:tc>
        <w:tc>
          <w:tcPr>
            <w:tcW w:w="2924" w:type="dxa"/>
            <w:tcBorders>
              <w:top w:val="single" w:sz="4" w:space="0" w:color="000000"/>
              <w:left w:val="single" w:sz="4" w:space="0" w:color="000000"/>
              <w:bottom w:val="single" w:sz="4" w:space="0" w:color="000000"/>
              <w:right w:val="single" w:sz="4" w:space="0" w:color="000000"/>
            </w:tcBorders>
          </w:tcPr>
          <w:p w14:paraId="3682209D" w14:textId="77777777" w:rsidR="004617F0" w:rsidRDefault="004617F0" w:rsidP="00C304D4">
            <w:pPr>
              <w:pStyle w:val="prastasis1"/>
              <w:snapToGrid w:val="0"/>
              <w:spacing w:after="0" w:line="240" w:lineRule="auto"/>
              <w:rPr>
                <w:rFonts w:ascii="Times New Roman" w:hAnsi="Times New Roman"/>
                <w:sz w:val="24"/>
                <w:szCs w:val="24"/>
                <w:lang w:val="en-US"/>
              </w:rPr>
            </w:pPr>
          </w:p>
        </w:tc>
      </w:tr>
      <w:tr w:rsidR="004617F0" w14:paraId="30FB3D53" w14:textId="77777777" w:rsidTr="00FA1512">
        <w:tc>
          <w:tcPr>
            <w:tcW w:w="988" w:type="dxa"/>
            <w:tcBorders>
              <w:top w:val="single" w:sz="4" w:space="0" w:color="000000"/>
              <w:left w:val="single" w:sz="4" w:space="0" w:color="000000"/>
              <w:bottom w:val="single" w:sz="4" w:space="0" w:color="000000"/>
            </w:tcBorders>
          </w:tcPr>
          <w:p w14:paraId="1CF75176"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lang w:val="en-US"/>
              </w:rPr>
            </w:pPr>
          </w:p>
        </w:tc>
        <w:tc>
          <w:tcPr>
            <w:tcW w:w="3260" w:type="dxa"/>
            <w:tcBorders>
              <w:top w:val="single" w:sz="4" w:space="0" w:color="000000"/>
              <w:left w:val="single" w:sz="4" w:space="0" w:color="000000"/>
              <w:bottom w:val="single" w:sz="4" w:space="0" w:color="000000"/>
            </w:tcBorders>
          </w:tcPr>
          <w:p w14:paraId="56FCDDE1" w14:textId="77777777" w:rsidR="004617F0" w:rsidRDefault="004617F0" w:rsidP="00C304D4">
            <w:pPr>
              <w:spacing w:after="0" w:line="240" w:lineRule="auto"/>
            </w:pPr>
            <w:r>
              <w:rPr>
                <w:rFonts w:ascii="Times New Roman" w:hAnsi="Times New Roman"/>
                <w:sz w:val="24"/>
                <w:szCs w:val="24"/>
              </w:rPr>
              <w:t>Intensyvumo diapazonas (±20 %) 0,7–2,5 T</w:t>
            </w:r>
          </w:p>
          <w:p w14:paraId="3DD8DB8D" w14:textId="77777777" w:rsidR="004617F0" w:rsidRDefault="004617F0" w:rsidP="00C304D4">
            <w:pPr>
              <w:pStyle w:val="prastasis1"/>
              <w:spacing w:after="0" w:line="240" w:lineRule="auto"/>
              <w:rPr>
                <w:rFonts w:ascii="Times New Roman" w:hAnsi="Times New Roman"/>
                <w:sz w:val="24"/>
                <w:szCs w:val="24"/>
              </w:rPr>
            </w:pPr>
          </w:p>
        </w:tc>
        <w:tc>
          <w:tcPr>
            <w:tcW w:w="3147" w:type="dxa"/>
            <w:tcBorders>
              <w:top w:val="single" w:sz="4" w:space="0" w:color="000000"/>
              <w:left w:val="single" w:sz="4" w:space="0" w:color="000000"/>
              <w:bottom w:val="single" w:sz="4" w:space="0" w:color="000000"/>
            </w:tcBorders>
          </w:tcPr>
          <w:p w14:paraId="436B8FC2" w14:textId="77777777" w:rsidR="004617F0" w:rsidRDefault="004617F0" w:rsidP="00C304D4">
            <w:pPr>
              <w:spacing w:after="0" w:line="240" w:lineRule="auto"/>
            </w:pPr>
            <w:r>
              <w:rPr>
                <w:rFonts w:ascii="Times New Roman" w:hAnsi="Times New Roman"/>
                <w:sz w:val="24"/>
                <w:szCs w:val="24"/>
              </w:rPr>
              <w:t>Ne mažiau nuo 0,7–2,5 T(±20 %)</w:t>
            </w:r>
          </w:p>
          <w:p w14:paraId="1076CFA9"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39093321"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238AF2B2" w14:textId="77777777" w:rsidTr="00FA1512">
        <w:tc>
          <w:tcPr>
            <w:tcW w:w="988" w:type="dxa"/>
            <w:tcBorders>
              <w:top w:val="single" w:sz="4" w:space="0" w:color="000000"/>
              <w:left w:val="single" w:sz="4" w:space="0" w:color="000000"/>
              <w:bottom w:val="single" w:sz="4" w:space="0" w:color="000000"/>
            </w:tcBorders>
          </w:tcPr>
          <w:p w14:paraId="316C65CE"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268A62B5" w14:textId="77777777" w:rsidR="004617F0" w:rsidRDefault="004617F0" w:rsidP="00C304D4">
            <w:pPr>
              <w:pStyle w:val="prastasis1"/>
              <w:spacing w:after="0" w:line="240" w:lineRule="auto"/>
            </w:pPr>
            <w:r>
              <w:rPr>
                <w:rFonts w:ascii="Times New Roman" w:hAnsi="Times New Roman"/>
                <w:sz w:val="24"/>
                <w:szCs w:val="24"/>
              </w:rPr>
              <w:t>Impulso pasikartojimo dažnis</w:t>
            </w:r>
          </w:p>
        </w:tc>
        <w:tc>
          <w:tcPr>
            <w:tcW w:w="3147" w:type="dxa"/>
            <w:tcBorders>
              <w:top w:val="single" w:sz="4" w:space="0" w:color="000000"/>
              <w:left w:val="single" w:sz="4" w:space="0" w:color="000000"/>
              <w:bottom w:val="single" w:sz="4" w:space="0" w:color="000000"/>
            </w:tcBorders>
          </w:tcPr>
          <w:p w14:paraId="25F98F8C" w14:textId="77777777" w:rsidR="004617F0" w:rsidRDefault="004617F0" w:rsidP="00C304D4">
            <w:r>
              <w:rPr>
                <w:rFonts w:ascii="Times New Roman" w:hAnsi="Times New Roman"/>
                <w:sz w:val="24"/>
                <w:szCs w:val="24"/>
              </w:rPr>
              <w:t>Intervalas ne trumpesnis nei      1-1</w:t>
            </w:r>
            <w:r>
              <w:rPr>
                <w:rFonts w:ascii="Times New Roman" w:hAnsi="Times New Roman"/>
                <w:sz w:val="24"/>
                <w:szCs w:val="24"/>
                <w:lang w:val="en-US"/>
              </w:rPr>
              <w:t>5</w:t>
            </w:r>
            <w:r>
              <w:rPr>
                <w:rFonts w:ascii="Times New Roman" w:hAnsi="Times New Roman"/>
                <w:sz w:val="24"/>
                <w:szCs w:val="24"/>
              </w:rPr>
              <w:t>0 Hz (tikslumas ±5 %)</w:t>
            </w:r>
          </w:p>
          <w:p w14:paraId="7204C6DF"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3C4E511F"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34DD4461" w14:textId="77777777" w:rsidTr="00FA1512">
        <w:tc>
          <w:tcPr>
            <w:tcW w:w="988" w:type="dxa"/>
            <w:tcBorders>
              <w:top w:val="single" w:sz="4" w:space="0" w:color="000000"/>
              <w:left w:val="single" w:sz="4" w:space="0" w:color="000000"/>
              <w:bottom w:val="single" w:sz="4" w:space="0" w:color="000000"/>
            </w:tcBorders>
          </w:tcPr>
          <w:p w14:paraId="248D67BD"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5FD185AA" w14:textId="77777777" w:rsidR="004617F0" w:rsidRDefault="004617F0" w:rsidP="00C304D4">
            <w:pPr>
              <w:pStyle w:val="prastasis1"/>
              <w:spacing w:after="0" w:line="240" w:lineRule="auto"/>
            </w:pPr>
            <w:r>
              <w:rPr>
                <w:rFonts w:ascii="Times New Roman" w:hAnsi="Times New Roman"/>
                <w:sz w:val="24"/>
                <w:szCs w:val="24"/>
              </w:rPr>
              <w:t>Magnetinio lauko impulso plotis</w:t>
            </w:r>
          </w:p>
        </w:tc>
        <w:tc>
          <w:tcPr>
            <w:tcW w:w="3147" w:type="dxa"/>
            <w:tcBorders>
              <w:top w:val="single" w:sz="4" w:space="0" w:color="000000"/>
              <w:left w:val="single" w:sz="4" w:space="0" w:color="000000"/>
              <w:bottom w:val="single" w:sz="4" w:space="0" w:color="000000"/>
            </w:tcBorders>
          </w:tcPr>
          <w:p w14:paraId="0401B9F5" w14:textId="77777777" w:rsidR="004617F0" w:rsidRDefault="004617F0" w:rsidP="00C304D4">
            <w:r>
              <w:rPr>
                <w:rFonts w:ascii="Times New Roman" w:hAnsi="Times New Roman"/>
                <w:sz w:val="24"/>
                <w:szCs w:val="24"/>
              </w:rPr>
              <w:t xml:space="preserve">Ne mažiau 280 </w:t>
            </w:r>
            <w:proofErr w:type="spellStart"/>
            <w:r>
              <w:rPr>
                <w:rFonts w:ascii="Times New Roman" w:hAnsi="Times New Roman"/>
                <w:sz w:val="24"/>
                <w:szCs w:val="24"/>
              </w:rPr>
              <w:t>μs</w:t>
            </w:r>
            <w:proofErr w:type="spellEnd"/>
            <w:r>
              <w:rPr>
                <w:rFonts w:ascii="Times New Roman" w:hAnsi="Times New Roman"/>
                <w:sz w:val="24"/>
                <w:szCs w:val="24"/>
              </w:rPr>
              <w:t xml:space="preserve"> (±20 %)</w:t>
            </w:r>
          </w:p>
          <w:p w14:paraId="51478E65"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412EA0D8"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4E8F1F57" w14:textId="77777777" w:rsidTr="00FA1512">
        <w:tc>
          <w:tcPr>
            <w:tcW w:w="988" w:type="dxa"/>
            <w:tcBorders>
              <w:top w:val="single" w:sz="4" w:space="0" w:color="000000"/>
              <w:left w:val="single" w:sz="4" w:space="0" w:color="000000"/>
              <w:bottom w:val="single" w:sz="4" w:space="0" w:color="000000"/>
            </w:tcBorders>
          </w:tcPr>
          <w:p w14:paraId="279502C6"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1A982EFD" w14:textId="77777777" w:rsidR="004617F0" w:rsidRDefault="004617F0" w:rsidP="00C304D4">
            <w:pPr>
              <w:spacing w:after="0" w:line="240" w:lineRule="auto"/>
            </w:pPr>
            <w:r>
              <w:rPr>
                <w:rFonts w:ascii="Times New Roman" w:hAnsi="Times New Roman"/>
                <w:sz w:val="24"/>
                <w:szCs w:val="24"/>
              </w:rPr>
              <w:t xml:space="preserve">Impulso tipas </w:t>
            </w:r>
          </w:p>
          <w:p w14:paraId="5B4F5735" w14:textId="77777777" w:rsidR="004617F0" w:rsidRDefault="004617F0" w:rsidP="00C304D4">
            <w:pPr>
              <w:pStyle w:val="prastasis1"/>
              <w:spacing w:after="0" w:line="240" w:lineRule="auto"/>
              <w:rPr>
                <w:rFonts w:ascii="Times New Roman" w:hAnsi="Times New Roman"/>
                <w:sz w:val="24"/>
                <w:szCs w:val="24"/>
              </w:rPr>
            </w:pPr>
          </w:p>
        </w:tc>
        <w:tc>
          <w:tcPr>
            <w:tcW w:w="3147" w:type="dxa"/>
            <w:tcBorders>
              <w:top w:val="single" w:sz="4" w:space="0" w:color="000000"/>
              <w:left w:val="single" w:sz="4" w:space="0" w:color="000000"/>
              <w:bottom w:val="single" w:sz="4" w:space="0" w:color="000000"/>
            </w:tcBorders>
          </w:tcPr>
          <w:p w14:paraId="0DD1680B" w14:textId="77777777" w:rsidR="004617F0" w:rsidRDefault="004617F0" w:rsidP="00C304D4">
            <w:r>
              <w:rPr>
                <w:rFonts w:ascii="Times New Roman" w:hAnsi="Times New Roman"/>
                <w:sz w:val="24"/>
                <w:szCs w:val="24"/>
              </w:rPr>
              <w:t xml:space="preserve">Sinusinis, </w:t>
            </w:r>
            <w:proofErr w:type="spellStart"/>
            <w:r>
              <w:rPr>
                <w:rFonts w:ascii="Times New Roman" w:hAnsi="Times New Roman"/>
                <w:sz w:val="24"/>
                <w:szCs w:val="24"/>
              </w:rPr>
              <w:t>dvifazis</w:t>
            </w:r>
            <w:proofErr w:type="spellEnd"/>
          </w:p>
          <w:p w14:paraId="35913507"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1EAC2EE1"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27836E51" w14:textId="77777777" w:rsidTr="00FA1512">
        <w:tc>
          <w:tcPr>
            <w:tcW w:w="988" w:type="dxa"/>
            <w:tcBorders>
              <w:top w:val="single" w:sz="4" w:space="0" w:color="000000"/>
              <w:left w:val="single" w:sz="4" w:space="0" w:color="000000"/>
              <w:bottom w:val="single" w:sz="4" w:space="0" w:color="000000"/>
            </w:tcBorders>
          </w:tcPr>
          <w:p w14:paraId="63B22FE2"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45E3E4CA" w14:textId="77777777" w:rsidR="004617F0" w:rsidRDefault="004617F0" w:rsidP="00C304D4">
            <w:pPr>
              <w:spacing w:after="0" w:line="240" w:lineRule="auto"/>
            </w:pPr>
            <w:r>
              <w:rPr>
                <w:rFonts w:ascii="Times New Roman" w:hAnsi="Times New Roman"/>
                <w:sz w:val="24"/>
                <w:szCs w:val="24"/>
              </w:rPr>
              <w:t xml:space="preserve">Intensyvumo moduliacijų tipai </w:t>
            </w:r>
          </w:p>
          <w:p w14:paraId="52CD049B" w14:textId="77777777" w:rsidR="004617F0" w:rsidRDefault="004617F0" w:rsidP="00C304D4">
            <w:pPr>
              <w:pStyle w:val="prastasis1"/>
              <w:spacing w:after="0" w:line="240" w:lineRule="auto"/>
              <w:rPr>
                <w:rFonts w:ascii="Times New Roman" w:hAnsi="Times New Roman"/>
                <w:sz w:val="24"/>
                <w:szCs w:val="24"/>
              </w:rPr>
            </w:pPr>
          </w:p>
        </w:tc>
        <w:tc>
          <w:tcPr>
            <w:tcW w:w="3147" w:type="dxa"/>
            <w:tcBorders>
              <w:top w:val="single" w:sz="4" w:space="0" w:color="000000"/>
              <w:left w:val="single" w:sz="4" w:space="0" w:color="000000"/>
              <w:bottom w:val="single" w:sz="4" w:space="0" w:color="000000"/>
            </w:tcBorders>
          </w:tcPr>
          <w:p w14:paraId="1E368561" w14:textId="77777777" w:rsidR="004617F0" w:rsidRDefault="004617F0" w:rsidP="004617F0">
            <w:pPr>
              <w:pStyle w:val="Sraopastraipa1"/>
              <w:numPr>
                <w:ilvl w:val="0"/>
                <w:numId w:val="34"/>
              </w:numPr>
              <w:spacing w:line="252" w:lineRule="auto"/>
              <w:contextualSpacing/>
              <w:textAlignment w:val="auto"/>
            </w:pPr>
            <w:r>
              <w:rPr>
                <w:rFonts w:ascii="Times New Roman" w:hAnsi="Times New Roman"/>
                <w:sz w:val="24"/>
                <w:szCs w:val="24"/>
              </w:rPr>
              <w:lastRenderedPageBreak/>
              <w:t>Nėra</w:t>
            </w:r>
          </w:p>
          <w:p w14:paraId="2CA79043" w14:textId="77777777" w:rsidR="004617F0" w:rsidRDefault="004617F0" w:rsidP="004617F0">
            <w:pPr>
              <w:pStyle w:val="Sraopastraipa1"/>
              <w:numPr>
                <w:ilvl w:val="0"/>
                <w:numId w:val="34"/>
              </w:numPr>
              <w:spacing w:line="252" w:lineRule="auto"/>
              <w:contextualSpacing/>
              <w:textAlignment w:val="auto"/>
            </w:pPr>
            <w:r>
              <w:rPr>
                <w:rFonts w:ascii="Times New Roman" w:hAnsi="Times New Roman"/>
                <w:sz w:val="24"/>
                <w:szCs w:val="24"/>
              </w:rPr>
              <w:lastRenderedPageBreak/>
              <w:t>Trapecinė</w:t>
            </w:r>
          </w:p>
          <w:p w14:paraId="335632C2" w14:textId="77777777" w:rsidR="004617F0" w:rsidRDefault="004617F0" w:rsidP="004617F0">
            <w:pPr>
              <w:pStyle w:val="Sraopastraipa1"/>
              <w:numPr>
                <w:ilvl w:val="0"/>
                <w:numId w:val="34"/>
              </w:numPr>
              <w:spacing w:line="252" w:lineRule="auto"/>
              <w:contextualSpacing/>
              <w:textAlignment w:val="auto"/>
            </w:pPr>
            <w:r>
              <w:rPr>
                <w:rFonts w:ascii="Times New Roman" w:hAnsi="Times New Roman"/>
                <w:sz w:val="24"/>
                <w:szCs w:val="24"/>
              </w:rPr>
              <w:t>Sinusinė</w:t>
            </w:r>
          </w:p>
          <w:p w14:paraId="0CE5FCD8" w14:textId="77777777" w:rsidR="004617F0" w:rsidRDefault="004617F0" w:rsidP="004617F0">
            <w:pPr>
              <w:pStyle w:val="Sraopastraipa1"/>
              <w:numPr>
                <w:ilvl w:val="0"/>
                <w:numId w:val="34"/>
              </w:numPr>
              <w:spacing w:line="252" w:lineRule="auto"/>
              <w:contextualSpacing/>
              <w:textAlignment w:val="auto"/>
            </w:pPr>
            <w:r>
              <w:rPr>
                <w:rFonts w:ascii="Times New Roman" w:hAnsi="Times New Roman"/>
                <w:sz w:val="24"/>
                <w:szCs w:val="24"/>
              </w:rPr>
              <w:t>Laiptinė</w:t>
            </w:r>
          </w:p>
          <w:p w14:paraId="6E219F11" w14:textId="77777777" w:rsidR="004617F0" w:rsidRDefault="004617F0" w:rsidP="00C304D4">
            <w:pPr>
              <w:pStyle w:val="prastasis1"/>
              <w:spacing w:after="0" w:line="240" w:lineRule="auto"/>
              <w:rPr>
                <w:rFonts w:ascii="Times New Roman" w:hAnsi="Times New Roman"/>
                <w:sz w:val="24"/>
                <w:szCs w:val="24"/>
              </w:rPr>
            </w:pPr>
          </w:p>
        </w:tc>
        <w:tc>
          <w:tcPr>
            <w:tcW w:w="2924" w:type="dxa"/>
            <w:tcBorders>
              <w:top w:val="single" w:sz="4" w:space="0" w:color="000000"/>
              <w:left w:val="single" w:sz="4" w:space="0" w:color="000000"/>
              <w:bottom w:val="single" w:sz="4" w:space="0" w:color="000000"/>
              <w:right w:val="single" w:sz="4" w:space="0" w:color="000000"/>
            </w:tcBorders>
          </w:tcPr>
          <w:p w14:paraId="1AE03CA6"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5D78DC62" w14:textId="77777777" w:rsidTr="00FA1512">
        <w:tc>
          <w:tcPr>
            <w:tcW w:w="988" w:type="dxa"/>
            <w:tcBorders>
              <w:top w:val="single" w:sz="4" w:space="0" w:color="000000"/>
              <w:left w:val="single" w:sz="4" w:space="0" w:color="000000"/>
              <w:bottom w:val="single" w:sz="4" w:space="0" w:color="000000"/>
            </w:tcBorders>
          </w:tcPr>
          <w:p w14:paraId="782BF43C"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4945A7B2" w14:textId="77777777" w:rsidR="004617F0" w:rsidRDefault="004617F0" w:rsidP="00C304D4">
            <w:pPr>
              <w:spacing w:after="0" w:line="240" w:lineRule="auto"/>
            </w:pPr>
            <w:r>
              <w:rPr>
                <w:rFonts w:ascii="Times New Roman" w:hAnsi="Times New Roman"/>
                <w:sz w:val="24"/>
                <w:szCs w:val="24"/>
              </w:rPr>
              <w:t>Impulsų pasikartojimo dažnio moduliacijų tipai</w:t>
            </w:r>
          </w:p>
          <w:p w14:paraId="103F21EC" w14:textId="77777777" w:rsidR="004617F0" w:rsidRDefault="004617F0" w:rsidP="00C304D4">
            <w:pPr>
              <w:pStyle w:val="prastasis1"/>
              <w:spacing w:after="0" w:line="240" w:lineRule="auto"/>
              <w:rPr>
                <w:rFonts w:ascii="Times New Roman" w:hAnsi="Times New Roman"/>
                <w:sz w:val="24"/>
                <w:szCs w:val="24"/>
              </w:rPr>
            </w:pPr>
          </w:p>
        </w:tc>
        <w:tc>
          <w:tcPr>
            <w:tcW w:w="3147" w:type="dxa"/>
            <w:tcBorders>
              <w:top w:val="single" w:sz="4" w:space="0" w:color="000000"/>
              <w:left w:val="single" w:sz="4" w:space="0" w:color="000000"/>
              <w:bottom w:val="single" w:sz="4" w:space="0" w:color="000000"/>
            </w:tcBorders>
          </w:tcPr>
          <w:p w14:paraId="61050E6F" w14:textId="77777777" w:rsidR="004617F0" w:rsidRDefault="004617F0" w:rsidP="004617F0">
            <w:pPr>
              <w:pStyle w:val="Sraopastraipa1"/>
              <w:numPr>
                <w:ilvl w:val="0"/>
                <w:numId w:val="32"/>
              </w:numPr>
              <w:spacing w:line="252" w:lineRule="auto"/>
              <w:contextualSpacing/>
              <w:textAlignment w:val="auto"/>
            </w:pPr>
            <w:r>
              <w:rPr>
                <w:rFonts w:ascii="Times New Roman" w:hAnsi="Times New Roman"/>
                <w:sz w:val="24"/>
                <w:szCs w:val="24"/>
              </w:rPr>
              <w:t>Nėra</w:t>
            </w:r>
          </w:p>
          <w:p w14:paraId="1A079EE7" w14:textId="77777777" w:rsidR="004617F0" w:rsidRDefault="004617F0" w:rsidP="004617F0">
            <w:pPr>
              <w:pStyle w:val="Sraopastraipa1"/>
              <w:numPr>
                <w:ilvl w:val="0"/>
                <w:numId w:val="32"/>
              </w:numPr>
              <w:spacing w:line="252" w:lineRule="auto"/>
              <w:contextualSpacing/>
              <w:textAlignment w:val="auto"/>
            </w:pPr>
            <w:r>
              <w:rPr>
                <w:rFonts w:ascii="Times New Roman" w:hAnsi="Times New Roman"/>
                <w:sz w:val="24"/>
                <w:szCs w:val="24"/>
              </w:rPr>
              <w:t>Kintama</w:t>
            </w:r>
          </w:p>
          <w:p w14:paraId="3167D0F2" w14:textId="77777777" w:rsidR="004617F0" w:rsidRDefault="004617F0" w:rsidP="004617F0">
            <w:pPr>
              <w:pStyle w:val="Sraopastraipa1"/>
              <w:numPr>
                <w:ilvl w:val="0"/>
                <w:numId w:val="32"/>
              </w:numPr>
              <w:spacing w:line="252" w:lineRule="auto"/>
              <w:contextualSpacing/>
              <w:textAlignment w:val="auto"/>
            </w:pPr>
            <w:r>
              <w:rPr>
                <w:rFonts w:ascii="Times New Roman" w:eastAsia="Times New Roman" w:hAnsi="Times New Roman"/>
                <w:sz w:val="24"/>
                <w:szCs w:val="24"/>
              </w:rPr>
              <w:t xml:space="preserve"> </w:t>
            </w:r>
            <w:r>
              <w:rPr>
                <w:rFonts w:ascii="Times New Roman" w:hAnsi="Times New Roman"/>
                <w:sz w:val="24"/>
                <w:szCs w:val="24"/>
              </w:rPr>
              <w:t>Trapecinė</w:t>
            </w:r>
          </w:p>
          <w:p w14:paraId="76C7A343" w14:textId="77777777" w:rsidR="004617F0" w:rsidRDefault="004617F0" w:rsidP="004617F0">
            <w:pPr>
              <w:pStyle w:val="Sraopastraipa1"/>
              <w:numPr>
                <w:ilvl w:val="0"/>
                <w:numId w:val="32"/>
              </w:numPr>
              <w:spacing w:line="252" w:lineRule="auto"/>
              <w:contextualSpacing/>
              <w:textAlignment w:val="auto"/>
            </w:pPr>
            <w:r>
              <w:rPr>
                <w:rFonts w:ascii="Times New Roman" w:hAnsi="Times New Roman"/>
                <w:sz w:val="24"/>
                <w:szCs w:val="24"/>
              </w:rPr>
              <w:t>Sinusinė</w:t>
            </w:r>
          </w:p>
          <w:p w14:paraId="63CF28E4" w14:textId="77777777" w:rsidR="004617F0" w:rsidRDefault="004617F0" w:rsidP="004617F0">
            <w:pPr>
              <w:pStyle w:val="Sraopastraipa1"/>
              <w:numPr>
                <w:ilvl w:val="0"/>
                <w:numId w:val="32"/>
              </w:numPr>
              <w:spacing w:line="252" w:lineRule="auto"/>
              <w:contextualSpacing/>
              <w:textAlignment w:val="auto"/>
            </w:pPr>
            <w:r>
              <w:rPr>
                <w:rFonts w:ascii="Times New Roman" w:hAnsi="Times New Roman"/>
                <w:sz w:val="24"/>
                <w:szCs w:val="24"/>
              </w:rPr>
              <w:t>Atsitiktinė</w:t>
            </w:r>
          </w:p>
          <w:p w14:paraId="1D608DDE" w14:textId="77777777" w:rsidR="004617F0" w:rsidRDefault="004617F0" w:rsidP="00C304D4">
            <w:pPr>
              <w:pStyle w:val="prastasis1"/>
              <w:spacing w:after="0" w:line="240" w:lineRule="auto"/>
            </w:pPr>
            <w:r>
              <w:rPr>
                <w:rFonts w:ascii="Times New Roman" w:eastAsia="Times New Roman" w:hAnsi="Times New Roman"/>
                <w:sz w:val="24"/>
                <w:szCs w:val="24"/>
              </w:rPr>
              <w:t xml:space="preserve"> </w:t>
            </w:r>
          </w:p>
        </w:tc>
        <w:tc>
          <w:tcPr>
            <w:tcW w:w="2924" w:type="dxa"/>
            <w:tcBorders>
              <w:top w:val="single" w:sz="4" w:space="0" w:color="000000"/>
              <w:left w:val="single" w:sz="4" w:space="0" w:color="000000"/>
              <w:bottom w:val="single" w:sz="4" w:space="0" w:color="000000"/>
              <w:right w:val="single" w:sz="4" w:space="0" w:color="000000"/>
            </w:tcBorders>
          </w:tcPr>
          <w:p w14:paraId="1C2F4BBA"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7977176A" w14:textId="77777777" w:rsidTr="00FA1512">
        <w:tc>
          <w:tcPr>
            <w:tcW w:w="988" w:type="dxa"/>
            <w:tcBorders>
              <w:top w:val="single" w:sz="4" w:space="0" w:color="000000"/>
              <w:left w:val="single" w:sz="4" w:space="0" w:color="000000"/>
              <w:bottom w:val="single" w:sz="4" w:space="0" w:color="000000"/>
            </w:tcBorders>
          </w:tcPr>
          <w:p w14:paraId="00AB9630"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51AD6935" w14:textId="77777777" w:rsidR="004617F0" w:rsidRDefault="004617F0" w:rsidP="00C304D4">
            <w:pPr>
              <w:pStyle w:val="prastasis1"/>
              <w:spacing w:after="0" w:line="240" w:lineRule="auto"/>
            </w:pPr>
            <w:r>
              <w:rPr>
                <w:rFonts w:ascii="Times New Roman" w:hAnsi="Times New Roman"/>
                <w:sz w:val="24"/>
                <w:szCs w:val="24"/>
              </w:rPr>
              <w:t>Ekranas</w:t>
            </w:r>
          </w:p>
        </w:tc>
        <w:tc>
          <w:tcPr>
            <w:tcW w:w="3147" w:type="dxa"/>
            <w:tcBorders>
              <w:top w:val="single" w:sz="4" w:space="0" w:color="000000"/>
              <w:left w:val="single" w:sz="4" w:space="0" w:color="000000"/>
              <w:bottom w:val="single" w:sz="4" w:space="0" w:color="000000"/>
            </w:tcBorders>
          </w:tcPr>
          <w:p w14:paraId="04A9F1D2" w14:textId="77777777" w:rsidR="004617F0" w:rsidRDefault="004617F0" w:rsidP="00C304D4">
            <w:pPr>
              <w:pStyle w:val="prastasis1"/>
              <w:spacing w:after="0" w:line="240" w:lineRule="auto"/>
            </w:pPr>
            <w:r>
              <w:rPr>
                <w:rFonts w:ascii="Times New Roman" w:hAnsi="Times New Roman"/>
                <w:sz w:val="24"/>
                <w:szCs w:val="24"/>
              </w:rPr>
              <w:t xml:space="preserve">Ne mažiau 7 colių, ne blogiau LCD </w:t>
            </w:r>
          </w:p>
        </w:tc>
        <w:tc>
          <w:tcPr>
            <w:tcW w:w="2924" w:type="dxa"/>
            <w:tcBorders>
              <w:top w:val="single" w:sz="4" w:space="0" w:color="000000"/>
              <w:left w:val="single" w:sz="4" w:space="0" w:color="000000"/>
              <w:bottom w:val="single" w:sz="4" w:space="0" w:color="000000"/>
              <w:right w:val="single" w:sz="4" w:space="0" w:color="000000"/>
            </w:tcBorders>
          </w:tcPr>
          <w:p w14:paraId="06AEC2E2"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5EC7A83D" w14:textId="77777777" w:rsidTr="00FA1512">
        <w:tc>
          <w:tcPr>
            <w:tcW w:w="988" w:type="dxa"/>
            <w:tcBorders>
              <w:top w:val="single" w:sz="4" w:space="0" w:color="000000"/>
              <w:left w:val="single" w:sz="4" w:space="0" w:color="000000"/>
              <w:bottom w:val="single" w:sz="4" w:space="0" w:color="000000"/>
            </w:tcBorders>
          </w:tcPr>
          <w:p w14:paraId="68CA2A00"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2EBA42CE" w14:textId="77777777" w:rsidR="004617F0" w:rsidRDefault="004617F0" w:rsidP="00C304D4">
            <w:pPr>
              <w:pStyle w:val="prastasis1"/>
              <w:spacing w:after="0" w:line="240" w:lineRule="auto"/>
            </w:pPr>
            <w:r>
              <w:rPr>
                <w:rFonts w:ascii="Times New Roman" w:hAnsi="Times New Roman"/>
                <w:sz w:val="24"/>
                <w:szCs w:val="24"/>
              </w:rPr>
              <w:t xml:space="preserve">Aparato efektyvumas pagrįstas ne mažiau kaip </w:t>
            </w:r>
            <w:r>
              <w:rPr>
                <w:rFonts w:ascii="Times New Roman" w:hAnsi="Times New Roman"/>
                <w:sz w:val="24"/>
                <w:szCs w:val="24"/>
                <w:lang w:val="en-US"/>
              </w:rPr>
              <w:t xml:space="preserve">8 </w:t>
            </w:r>
            <w:r>
              <w:rPr>
                <w:rFonts w:ascii="Times New Roman" w:hAnsi="Times New Roman"/>
                <w:sz w:val="24"/>
                <w:szCs w:val="24"/>
              </w:rPr>
              <w:t>klinikiniais tyrimais</w:t>
            </w:r>
          </w:p>
        </w:tc>
        <w:tc>
          <w:tcPr>
            <w:tcW w:w="3147" w:type="dxa"/>
            <w:tcBorders>
              <w:top w:val="single" w:sz="4" w:space="0" w:color="000000"/>
              <w:left w:val="single" w:sz="4" w:space="0" w:color="000000"/>
              <w:bottom w:val="single" w:sz="4" w:space="0" w:color="000000"/>
            </w:tcBorders>
          </w:tcPr>
          <w:p w14:paraId="3AA19587" w14:textId="77777777" w:rsidR="004617F0" w:rsidRDefault="004617F0" w:rsidP="00C304D4">
            <w:pPr>
              <w:pStyle w:val="prastasis1"/>
              <w:spacing w:after="0" w:line="240" w:lineRule="auto"/>
            </w:pPr>
            <w:r>
              <w:rPr>
                <w:rFonts w:ascii="Times New Roman" w:hAnsi="Times New Roman"/>
                <w:sz w:val="24"/>
                <w:szCs w:val="24"/>
              </w:rPr>
              <w:t>Būtina</w:t>
            </w:r>
          </w:p>
        </w:tc>
        <w:tc>
          <w:tcPr>
            <w:tcW w:w="2924" w:type="dxa"/>
            <w:tcBorders>
              <w:top w:val="single" w:sz="4" w:space="0" w:color="000000"/>
              <w:left w:val="single" w:sz="4" w:space="0" w:color="000000"/>
              <w:bottom w:val="single" w:sz="4" w:space="0" w:color="000000"/>
              <w:right w:val="single" w:sz="4" w:space="0" w:color="000000"/>
            </w:tcBorders>
          </w:tcPr>
          <w:p w14:paraId="63F23AD3"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085D7617" w14:textId="77777777" w:rsidTr="00FA1512">
        <w:tc>
          <w:tcPr>
            <w:tcW w:w="988" w:type="dxa"/>
            <w:tcBorders>
              <w:top w:val="single" w:sz="4" w:space="0" w:color="000000"/>
              <w:left w:val="single" w:sz="4" w:space="0" w:color="000000"/>
              <w:bottom w:val="single" w:sz="4" w:space="0" w:color="000000"/>
            </w:tcBorders>
          </w:tcPr>
          <w:p w14:paraId="2C8E021B"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5EF38665" w14:textId="77777777" w:rsidR="004617F0" w:rsidRDefault="004617F0" w:rsidP="00C304D4">
            <w:pPr>
              <w:pStyle w:val="prastasis1"/>
              <w:spacing w:after="0" w:line="240" w:lineRule="auto"/>
            </w:pPr>
            <w:r>
              <w:rPr>
                <w:rFonts w:ascii="Times New Roman" w:hAnsi="Times New Roman"/>
                <w:sz w:val="24"/>
                <w:szCs w:val="24"/>
              </w:rPr>
              <w:t>Komplektacija</w:t>
            </w:r>
          </w:p>
        </w:tc>
        <w:tc>
          <w:tcPr>
            <w:tcW w:w="3147" w:type="dxa"/>
            <w:tcBorders>
              <w:top w:val="single" w:sz="4" w:space="0" w:color="000000"/>
              <w:left w:val="single" w:sz="4" w:space="0" w:color="000000"/>
              <w:bottom w:val="single" w:sz="4" w:space="0" w:color="000000"/>
            </w:tcBorders>
          </w:tcPr>
          <w:p w14:paraId="3F77C08F" w14:textId="77777777" w:rsidR="004617F0" w:rsidRDefault="004617F0" w:rsidP="00C304D4">
            <w:pPr>
              <w:pStyle w:val="Sraopastraipa1"/>
            </w:pPr>
            <w:r>
              <w:rPr>
                <w:rFonts w:ascii="Times New Roman" w:hAnsi="Times New Roman"/>
                <w:sz w:val="24"/>
                <w:szCs w:val="24"/>
              </w:rPr>
              <w:t>Ne mažiau:</w:t>
            </w:r>
          </w:p>
          <w:p w14:paraId="70230F0E" w14:textId="77777777" w:rsidR="004617F0" w:rsidRDefault="004617F0" w:rsidP="004617F0">
            <w:pPr>
              <w:pStyle w:val="Sraopastraipa1"/>
              <w:numPr>
                <w:ilvl w:val="0"/>
                <w:numId w:val="33"/>
              </w:numPr>
              <w:spacing w:line="252" w:lineRule="auto"/>
              <w:contextualSpacing/>
              <w:textAlignment w:val="auto"/>
            </w:pPr>
            <w:r>
              <w:rPr>
                <w:rFonts w:ascii="Times New Roman" w:hAnsi="Times New Roman"/>
                <w:sz w:val="24"/>
                <w:szCs w:val="24"/>
              </w:rPr>
              <w:t>Magnetinės stimuliacijos prietaisas</w:t>
            </w:r>
          </w:p>
          <w:p w14:paraId="0C057583" w14:textId="1F361791" w:rsidR="004617F0" w:rsidRDefault="004617F0" w:rsidP="00C304D4">
            <w:pPr>
              <w:pStyle w:val="prastasis1"/>
              <w:spacing w:after="0" w:line="240" w:lineRule="auto"/>
            </w:pPr>
            <w:r>
              <w:rPr>
                <w:rFonts w:ascii="Times New Roman" w:eastAsia="Times New Roman" w:hAnsi="Times New Roman"/>
                <w:sz w:val="24"/>
                <w:szCs w:val="24"/>
              </w:rPr>
              <w:t xml:space="preserve">      </w:t>
            </w:r>
            <w:r>
              <w:rPr>
                <w:rFonts w:ascii="Times New Roman" w:hAnsi="Times New Roman"/>
                <w:sz w:val="24"/>
                <w:szCs w:val="24"/>
              </w:rPr>
              <w:t>2</w:t>
            </w:r>
            <w:r w:rsidR="00FA1512">
              <w:rPr>
                <w:rFonts w:ascii="Times New Roman" w:hAnsi="Times New Roman"/>
                <w:sz w:val="24"/>
                <w:szCs w:val="24"/>
              </w:rPr>
              <w:t>.</w:t>
            </w:r>
            <w:r>
              <w:rPr>
                <w:rFonts w:ascii="Times New Roman" w:hAnsi="Times New Roman"/>
                <w:sz w:val="24"/>
                <w:szCs w:val="24"/>
              </w:rPr>
              <w:t xml:space="preserve"> Kėdė</w:t>
            </w:r>
          </w:p>
        </w:tc>
        <w:tc>
          <w:tcPr>
            <w:tcW w:w="2924" w:type="dxa"/>
            <w:tcBorders>
              <w:top w:val="single" w:sz="4" w:space="0" w:color="000000"/>
              <w:left w:val="single" w:sz="4" w:space="0" w:color="000000"/>
              <w:bottom w:val="single" w:sz="4" w:space="0" w:color="000000"/>
              <w:right w:val="single" w:sz="4" w:space="0" w:color="000000"/>
            </w:tcBorders>
          </w:tcPr>
          <w:p w14:paraId="4879EBF2"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6429CCE0" w14:textId="77777777" w:rsidTr="00FA1512">
        <w:tc>
          <w:tcPr>
            <w:tcW w:w="988" w:type="dxa"/>
            <w:tcBorders>
              <w:top w:val="single" w:sz="4" w:space="0" w:color="000000"/>
              <w:left w:val="single" w:sz="4" w:space="0" w:color="000000"/>
              <w:bottom w:val="single" w:sz="4" w:space="0" w:color="000000"/>
            </w:tcBorders>
          </w:tcPr>
          <w:p w14:paraId="0487F54D"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6EDA2D23" w14:textId="77777777" w:rsidR="004617F0" w:rsidRDefault="004617F0" w:rsidP="00C304D4">
            <w:pPr>
              <w:pStyle w:val="prastasis1"/>
              <w:spacing w:after="0" w:line="240" w:lineRule="auto"/>
            </w:pPr>
            <w:r>
              <w:rPr>
                <w:rFonts w:ascii="Times New Roman" w:hAnsi="Times New Roman"/>
                <w:sz w:val="24"/>
                <w:szCs w:val="24"/>
              </w:rPr>
              <w:t>Aparato garantinis/aptarnavimo laikotarpis</w:t>
            </w:r>
          </w:p>
        </w:tc>
        <w:tc>
          <w:tcPr>
            <w:tcW w:w="3147" w:type="dxa"/>
            <w:tcBorders>
              <w:top w:val="single" w:sz="4" w:space="0" w:color="000000"/>
              <w:left w:val="single" w:sz="4" w:space="0" w:color="000000"/>
              <w:bottom w:val="single" w:sz="4" w:space="0" w:color="000000"/>
            </w:tcBorders>
          </w:tcPr>
          <w:p w14:paraId="43029153" w14:textId="77777777" w:rsidR="004617F0" w:rsidRDefault="004617F0" w:rsidP="00C304D4">
            <w:pPr>
              <w:pStyle w:val="prastasis1"/>
              <w:spacing w:after="0" w:line="240" w:lineRule="auto"/>
            </w:pPr>
            <w:r>
              <w:rPr>
                <w:rFonts w:ascii="Times New Roman" w:hAnsi="Times New Roman"/>
                <w:sz w:val="24"/>
                <w:szCs w:val="24"/>
              </w:rPr>
              <w:t>Ne mažiau 24 mėn.</w:t>
            </w:r>
          </w:p>
        </w:tc>
        <w:tc>
          <w:tcPr>
            <w:tcW w:w="2924" w:type="dxa"/>
            <w:tcBorders>
              <w:top w:val="single" w:sz="4" w:space="0" w:color="000000"/>
              <w:left w:val="single" w:sz="4" w:space="0" w:color="000000"/>
              <w:bottom w:val="single" w:sz="4" w:space="0" w:color="000000"/>
              <w:right w:val="single" w:sz="4" w:space="0" w:color="000000"/>
            </w:tcBorders>
          </w:tcPr>
          <w:p w14:paraId="548DEF7F"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6C39779A" w14:textId="77777777" w:rsidTr="00FA1512">
        <w:tc>
          <w:tcPr>
            <w:tcW w:w="988" w:type="dxa"/>
            <w:tcBorders>
              <w:top w:val="single" w:sz="4" w:space="0" w:color="000000"/>
              <w:left w:val="single" w:sz="4" w:space="0" w:color="000000"/>
              <w:bottom w:val="single" w:sz="4" w:space="0" w:color="000000"/>
            </w:tcBorders>
          </w:tcPr>
          <w:p w14:paraId="32A5A33D"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17742A4A" w14:textId="77777777" w:rsidR="004617F0" w:rsidRDefault="004617F0" w:rsidP="00C304D4">
            <w:pPr>
              <w:pStyle w:val="prastasis1"/>
              <w:spacing w:after="0" w:line="240" w:lineRule="auto"/>
            </w:pPr>
            <w:r>
              <w:rPr>
                <w:rFonts w:ascii="Times New Roman" w:hAnsi="Times New Roman"/>
                <w:sz w:val="24"/>
                <w:szCs w:val="24"/>
              </w:rPr>
              <w:t>Medicinos prietaisų direktyva atitinka</w:t>
            </w:r>
          </w:p>
        </w:tc>
        <w:tc>
          <w:tcPr>
            <w:tcW w:w="3147" w:type="dxa"/>
            <w:tcBorders>
              <w:top w:val="single" w:sz="4" w:space="0" w:color="000000"/>
              <w:left w:val="single" w:sz="4" w:space="0" w:color="000000"/>
              <w:bottom w:val="single" w:sz="4" w:space="0" w:color="000000"/>
            </w:tcBorders>
            <w:shd w:val="clear" w:color="auto" w:fill="FFFFFF"/>
          </w:tcPr>
          <w:p w14:paraId="5E87052A" w14:textId="77777777" w:rsidR="004617F0" w:rsidRDefault="004617F0" w:rsidP="00C304D4">
            <w:pPr>
              <w:snapToGrid w:val="0"/>
              <w:spacing w:after="0" w:line="240" w:lineRule="auto"/>
              <w:contextualSpacing/>
            </w:pPr>
            <w:r>
              <w:rPr>
                <w:rStyle w:val="Numatytasispastraiposriftas1"/>
                <w:rFonts w:ascii="Times New Roman" w:eastAsia="font1355" w:hAnsi="Times New Roman"/>
                <w:bCs/>
                <w:sz w:val="24"/>
                <w:szCs w:val="24"/>
              </w:rPr>
              <w:t>Prietaisas privalo atitikti Europos direktyvos 93/42/EEB ar Reglamento reikalavimus medicinos prietaisams ir turėti (notifikuotos) įstaigos išduotą CE sertifikatą arba EB deklaraciją, bei CE ženklinimą</w:t>
            </w:r>
          </w:p>
        </w:tc>
        <w:tc>
          <w:tcPr>
            <w:tcW w:w="2924" w:type="dxa"/>
            <w:tcBorders>
              <w:top w:val="single" w:sz="4" w:space="0" w:color="000000"/>
              <w:left w:val="single" w:sz="4" w:space="0" w:color="000000"/>
              <w:bottom w:val="single" w:sz="4" w:space="0" w:color="000000"/>
              <w:right w:val="single" w:sz="4" w:space="0" w:color="000000"/>
            </w:tcBorders>
          </w:tcPr>
          <w:p w14:paraId="7CDE0381" w14:textId="77777777" w:rsidR="004617F0" w:rsidRDefault="004617F0" w:rsidP="00C304D4">
            <w:pPr>
              <w:pStyle w:val="prastasis1"/>
              <w:snapToGrid w:val="0"/>
              <w:spacing w:after="0" w:line="240" w:lineRule="auto"/>
              <w:rPr>
                <w:rFonts w:ascii="Times New Roman" w:hAnsi="Times New Roman"/>
                <w:sz w:val="24"/>
                <w:szCs w:val="24"/>
              </w:rPr>
            </w:pPr>
          </w:p>
        </w:tc>
      </w:tr>
      <w:tr w:rsidR="004617F0" w14:paraId="042A2DAC" w14:textId="77777777" w:rsidTr="00FA1512">
        <w:tc>
          <w:tcPr>
            <w:tcW w:w="988" w:type="dxa"/>
            <w:tcBorders>
              <w:top w:val="single" w:sz="4" w:space="0" w:color="000000"/>
              <w:left w:val="single" w:sz="4" w:space="0" w:color="000000"/>
              <w:bottom w:val="single" w:sz="4" w:space="0" w:color="000000"/>
            </w:tcBorders>
          </w:tcPr>
          <w:p w14:paraId="73AE4601" w14:textId="77777777" w:rsidR="004617F0" w:rsidRDefault="004617F0" w:rsidP="004617F0">
            <w:pPr>
              <w:pStyle w:val="Sraopastraipa"/>
              <w:numPr>
                <w:ilvl w:val="0"/>
                <w:numId w:val="35"/>
              </w:numPr>
              <w:suppressAutoHyphens/>
              <w:snapToGrid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tcBorders>
          </w:tcPr>
          <w:p w14:paraId="7FC08653" w14:textId="77777777" w:rsidR="004617F0" w:rsidRDefault="004617F0" w:rsidP="00C304D4">
            <w:pPr>
              <w:pStyle w:val="prastasis1"/>
              <w:spacing w:after="0" w:line="240" w:lineRule="auto"/>
            </w:pPr>
            <w:r>
              <w:rPr>
                <w:rFonts w:ascii="Times New Roman" w:hAnsi="Times New Roman"/>
                <w:sz w:val="24"/>
                <w:szCs w:val="24"/>
              </w:rPr>
              <w:t>Darbuotojų apmokymas darbo vietoje</w:t>
            </w:r>
          </w:p>
        </w:tc>
        <w:tc>
          <w:tcPr>
            <w:tcW w:w="3147" w:type="dxa"/>
            <w:tcBorders>
              <w:top w:val="single" w:sz="4" w:space="0" w:color="000000"/>
              <w:left w:val="single" w:sz="4" w:space="0" w:color="000000"/>
              <w:bottom w:val="single" w:sz="4" w:space="0" w:color="000000"/>
            </w:tcBorders>
          </w:tcPr>
          <w:p w14:paraId="17EE28FF" w14:textId="77777777" w:rsidR="004617F0" w:rsidRDefault="004617F0" w:rsidP="00C304D4">
            <w:pPr>
              <w:pStyle w:val="prastasis1"/>
              <w:spacing w:after="0" w:line="240" w:lineRule="auto"/>
            </w:pPr>
            <w:r>
              <w:rPr>
                <w:rFonts w:ascii="Times New Roman" w:hAnsi="Times New Roman"/>
                <w:sz w:val="24"/>
                <w:szCs w:val="24"/>
              </w:rPr>
              <w:t>Būtina,</w:t>
            </w:r>
          </w:p>
        </w:tc>
        <w:tc>
          <w:tcPr>
            <w:tcW w:w="2924" w:type="dxa"/>
            <w:tcBorders>
              <w:top w:val="single" w:sz="4" w:space="0" w:color="000000"/>
              <w:left w:val="single" w:sz="4" w:space="0" w:color="000000"/>
              <w:bottom w:val="single" w:sz="4" w:space="0" w:color="000000"/>
              <w:right w:val="single" w:sz="4" w:space="0" w:color="000000"/>
            </w:tcBorders>
          </w:tcPr>
          <w:p w14:paraId="26A78871" w14:textId="77777777" w:rsidR="004617F0" w:rsidRDefault="004617F0" w:rsidP="00C304D4">
            <w:pPr>
              <w:pStyle w:val="prastasis1"/>
              <w:snapToGrid w:val="0"/>
              <w:spacing w:after="0" w:line="240" w:lineRule="auto"/>
              <w:rPr>
                <w:rFonts w:ascii="Times New Roman" w:hAnsi="Times New Roman"/>
                <w:sz w:val="24"/>
                <w:szCs w:val="24"/>
              </w:rPr>
            </w:pPr>
          </w:p>
        </w:tc>
      </w:tr>
    </w:tbl>
    <w:p w14:paraId="04102B1A" w14:textId="77777777" w:rsidR="00FF0305" w:rsidRPr="00C2246E" w:rsidRDefault="00FF0305" w:rsidP="00FA1512">
      <w:pPr>
        <w:spacing w:after="0" w:line="240" w:lineRule="auto"/>
        <w:jc w:val="both"/>
        <w:rPr>
          <w:rFonts w:ascii="Times New Roman" w:hAnsi="Times New Roman" w:cs="Times New Roman"/>
          <w:b/>
          <w:bCs/>
          <w:iCs/>
          <w:sz w:val="24"/>
          <w:szCs w:val="24"/>
        </w:rPr>
      </w:pPr>
    </w:p>
    <w:p w14:paraId="29B2E78F" w14:textId="77777777" w:rsidR="00FA1512" w:rsidRDefault="00FA1512" w:rsidP="00FA1512">
      <w:pPr>
        <w:spacing w:after="0" w:line="240" w:lineRule="auto"/>
        <w:jc w:val="both"/>
        <w:rPr>
          <w:rFonts w:ascii="Times New Roman" w:eastAsia="Calibri" w:hAnsi="Times New Roman" w:cs="Times New Roman"/>
          <w:b/>
          <w:bCs/>
          <w:kern w:val="0"/>
          <w:sz w:val="20"/>
          <w:szCs w:val="20"/>
        </w:rPr>
      </w:pPr>
      <w:r w:rsidRPr="00772078">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 ir/ar brošiūrą ir/ar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4.</w:t>
      </w:r>
      <w:r>
        <w:rPr>
          <w:rFonts w:ascii="Times New Roman" w:eastAsia="Calibri" w:hAnsi="Times New Roman" w:cs="Times New Roman"/>
          <w:b/>
          <w:bCs/>
          <w:kern w:val="0"/>
          <w:sz w:val="20"/>
          <w:szCs w:val="20"/>
        </w:rPr>
        <w:t>9</w:t>
      </w:r>
      <w:r w:rsidRPr="00772078">
        <w:rPr>
          <w:rFonts w:ascii="Times New Roman" w:eastAsia="Calibri" w:hAnsi="Times New Roman" w:cs="Times New Roman"/>
          <w:b/>
          <w:bCs/>
          <w:kern w:val="0"/>
          <w:sz w:val="20"/>
          <w:szCs w:val="20"/>
        </w:rPr>
        <w:t>. p. lentelės grafoje „Tiekėjo siūlomos prekės parametrų reikšmės su nuoroda į kartu su pasiūlymu pateiktą dokumentaciją“ turi būti nurodytas puslapis, kuriame yra atžyma.</w:t>
      </w:r>
      <w:r w:rsidRPr="00772078">
        <w:rPr>
          <w:rFonts w:ascii="Times New Roman" w:eastAsia="Calibri" w:hAnsi="Times New Roman" w:cs="Times New Roman"/>
          <w:b/>
          <w:bCs/>
          <w:kern w:val="0"/>
        </w:rPr>
        <w:t xml:space="preserve"> </w:t>
      </w:r>
    </w:p>
    <w:p w14:paraId="4CA8BA3F" w14:textId="7777777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w:t>
      </w:r>
      <w:r w:rsidRPr="0052620A">
        <w:rPr>
          <w:rFonts w:ascii="Times New Roman" w:eastAsia="Lucida Sans Unicode" w:hAnsi="Times New Roman" w:cs="Times New Roman"/>
          <w:i/>
          <w:iCs/>
          <w:sz w:val="24"/>
          <w:szCs w:val="24"/>
          <w14:ligatures w14:val="none"/>
        </w:rPr>
        <w:lastRenderedPageBreak/>
        <w:t xml:space="preserve">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4CE4D" w14:textId="77777777" w:rsidR="005D45A4" w:rsidRDefault="005D45A4" w:rsidP="002A333C">
      <w:pPr>
        <w:spacing w:after="0" w:line="240" w:lineRule="auto"/>
      </w:pPr>
      <w:r>
        <w:separator/>
      </w:r>
    </w:p>
  </w:endnote>
  <w:endnote w:type="continuationSeparator" w:id="0">
    <w:p w14:paraId="7BF8F386" w14:textId="77777777" w:rsidR="005D45A4" w:rsidRDefault="005D45A4"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font1355">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C8B9" w14:textId="77777777" w:rsidR="005D45A4" w:rsidRDefault="005D45A4" w:rsidP="002A333C">
      <w:pPr>
        <w:spacing w:after="0" w:line="240" w:lineRule="auto"/>
      </w:pPr>
      <w:r>
        <w:separator/>
      </w:r>
    </w:p>
  </w:footnote>
  <w:footnote w:type="continuationSeparator" w:id="0">
    <w:p w14:paraId="5E14887D" w14:textId="77777777" w:rsidR="005D45A4" w:rsidRDefault="005D45A4"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47782054"/>
    <w:name w:val="WW8Num5"/>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0"/>
        </w:tabs>
        <w:ind w:left="720" w:hanging="360"/>
      </w:pPr>
      <w:rPr>
        <w:rFonts w:hint="default"/>
      </w:rPr>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4420FB6"/>
    <w:multiLevelType w:val="multilevel"/>
    <w:tmpl w:val="F5568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7"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9366B94"/>
    <w:multiLevelType w:val="multilevel"/>
    <w:tmpl w:val="CEA88A1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A35A0"/>
    <w:multiLevelType w:val="multilevel"/>
    <w:tmpl w:val="D4C8A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9A50D3"/>
    <w:multiLevelType w:val="multilevel"/>
    <w:tmpl w:val="EC90F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3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E981A8A"/>
    <w:multiLevelType w:val="multilevel"/>
    <w:tmpl w:val="8AB4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33"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9"/>
  </w:num>
  <w:num w:numId="2" w16cid:durableId="1508134062">
    <w:abstractNumId w:val="9"/>
  </w:num>
  <w:num w:numId="3" w16cid:durableId="1435855338">
    <w:abstractNumId w:val="24"/>
  </w:num>
  <w:num w:numId="4" w16cid:durableId="242643208">
    <w:abstractNumId w:val="25"/>
  </w:num>
  <w:num w:numId="5" w16cid:durableId="802625949">
    <w:abstractNumId w:val="22"/>
  </w:num>
  <w:num w:numId="6" w16cid:durableId="1940676388">
    <w:abstractNumId w:val="27"/>
  </w:num>
  <w:num w:numId="7" w16cid:durableId="1511681077">
    <w:abstractNumId w:val="28"/>
  </w:num>
  <w:num w:numId="8" w16cid:durableId="799615027">
    <w:abstractNumId w:val="7"/>
  </w:num>
  <w:num w:numId="9" w16cid:durableId="682514923">
    <w:abstractNumId w:val="32"/>
  </w:num>
  <w:num w:numId="10" w16cid:durableId="855968202">
    <w:abstractNumId w:val="30"/>
  </w:num>
  <w:num w:numId="11" w16cid:durableId="1184787361">
    <w:abstractNumId w:val="13"/>
  </w:num>
  <w:num w:numId="12" w16cid:durableId="1722941971">
    <w:abstractNumId w:val="15"/>
  </w:num>
  <w:num w:numId="13" w16cid:durableId="1141457899">
    <w:abstractNumId w:val="17"/>
  </w:num>
  <w:num w:numId="14" w16cid:durableId="519590580">
    <w:abstractNumId w:val="34"/>
  </w:num>
  <w:num w:numId="15" w16cid:durableId="636646924">
    <w:abstractNumId w:val="23"/>
  </w:num>
  <w:num w:numId="16" w16cid:durableId="1269197482">
    <w:abstractNumId w:val="26"/>
  </w:num>
  <w:num w:numId="17" w16cid:durableId="1074821090">
    <w:abstractNumId w:val="18"/>
  </w:num>
  <w:num w:numId="18" w16cid:durableId="418329109">
    <w:abstractNumId w:val="10"/>
  </w:num>
  <w:num w:numId="19" w16cid:durableId="253563193">
    <w:abstractNumId w:val="20"/>
  </w:num>
  <w:num w:numId="20" w16cid:durableId="1689746003">
    <w:abstractNumId w:val="6"/>
  </w:num>
  <w:num w:numId="21" w16cid:durableId="660348625">
    <w:abstractNumId w:val="29"/>
  </w:num>
  <w:num w:numId="22" w16cid:durableId="418715113">
    <w:abstractNumId w:val="11"/>
  </w:num>
  <w:num w:numId="23" w16cid:durableId="1240334992">
    <w:abstractNumId w:val="12"/>
  </w:num>
  <w:num w:numId="24" w16cid:durableId="717124707">
    <w:abstractNumId w:val="8"/>
  </w:num>
  <w:num w:numId="25" w16cid:durableId="1373532703">
    <w:abstractNumId w:val="33"/>
  </w:num>
  <w:num w:numId="26" w16cid:durableId="278221597">
    <w:abstractNumId w:val="31"/>
  </w:num>
  <w:num w:numId="27" w16cid:durableId="2021160839">
    <w:abstractNumId w:val="16"/>
  </w:num>
  <w:num w:numId="28" w16cid:durableId="731121489">
    <w:abstractNumId w:val="14"/>
  </w:num>
  <w:num w:numId="29" w16cid:durableId="1452817940">
    <w:abstractNumId w:val="21"/>
  </w:num>
  <w:num w:numId="30" w16cid:durableId="1186094630">
    <w:abstractNumId w:val="5"/>
  </w:num>
  <w:num w:numId="31" w16cid:durableId="1566602073">
    <w:abstractNumId w:val="1"/>
  </w:num>
  <w:num w:numId="32" w16cid:durableId="1575311391">
    <w:abstractNumId w:val="0"/>
  </w:num>
  <w:num w:numId="33" w16cid:durableId="612713913">
    <w:abstractNumId w:val="2"/>
  </w:num>
  <w:num w:numId="34" w16cid:durableId="315845676">
    <w:abstractNumId w:val="3"/>
  </w:num>
  <w:num w:numId="35" w16cid:durableId="636758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B08"/>
    <w:rsid w:val="000866A9"/>
    <w:rsid w:val="00091969"/>
    <w:rsid w:val="000963A9"/>
    <w:rsid w:val="000A57FA"/>
    <w:rsid w:val="000B6386"/>
    <w:rsid w:val="000C588C"/>
    <w:rsid w:val="000C5ADA"/>
    <w:rsid w:val="000D7A79"/>
    <w:rsid w:val="000E5277"/>
    <w:rsid w:val="000F4088"/>
    <w:rsid w:val="000F5EA7"/>
    <w:rsid w:val="000F7AFB"/>
    <w:rsid w:val="00101C18"/>
    <w:rsid w:val="0010588C"/>
    <w:rsid w:val="00115CD2"/>
    <w:rsid w:val="00134BBE"/>
    <w:rsid w:val="00141F04"/>
    <w:rsid w:val="00143F06"/>
    <w:rsid w:val="00151DB4"/>
    <w:rsid w:val="001678F8"/>
    <w:rsid w:val="00182307"/>
    <w:rsid w:val="00184E4E"/>
    <w:rsid w:val="00194D24"/>
    <w:rsid w:val="00196F72"/>
    <w:rsid w:val="001A310B"/>
    <w:rsid w:val="001A5200"/>
    <w:rsid w:val="001B13E2"/>
    <w:rsid w:val="001C0987"/>
    <w:rsid w:val="001C67A3"/>
    <w:rsid w:val="001F29E8"/>
    <w:rsid w:val="002028B3"/>
    <w:rsid w:val="00211B78"/>
    <w:rsid w:val="002160EA"/>
    <w:rsid w:val="00232C78"/>
    <w:rsid w:val="00235A69"/>
    <w:rsid w:val="002633F0"/>
    <w:rsid w:val="0027462D"/>
    <w:rsid w:val="0028123B"/>
    <w:rsid w:val="00281B14"/>
    <w:rsid w:val="00295FB5"/>
    <w:rsid w:val="002A333C"/>
    <w:rsid w:val="002A466B"/>
    <w:rsid w:val="002A70AE"/>
    <w:rsid w:val="002B49BF"/>
    <w:rsid w:val="002E21DC"/>
    <w:rsid w:val="00305B53"/>
    <w:rsid w:val="00306EF2"/>
    <w:rsid w:val="0031480B"/>
    <w:rsid w:val="00331848"/>
    <w:rsid w:val="00331F84"/>
    <w:rsid w:val="00351757"/>
    <w:rsid w:val="00351A8D"/>
    <w:rsid w:val="003540BF"/>
    <w:rsid w:val="00363F97"/>
    <w:rsid w:val="00374C9F"/>
    <w:rsid w:val="00386224"/>
    <w:rsid w:val="003902A3"/>
    <w:rsid w:val="003A1B56"/>
    <w:rsid w:val="003B0F4E"/>
    <w:rsid w:val="003C116F"/>
    <w:rsid w:val="003D799D"/>
    <w:rsid w:val="003D7B46"/>
    <w:rsid w:val="003F00A6"/>
    <w:rsid w:val="004144C3"/>
    <w:rsid w:val="0041684E"/>
    <w:rsid w:val="004225E8"/>
    <w:rsid w:val="00422F31"/>
    <w:rsid w:val="00425FDE"/>
    <w:rsid w:val="004277DF"/>
    <w:rsid w:val="00437D5C"/>
    <w:rsid w:val="00450218"/>
    <w:rsid w:val="004538BE"/>
    <w:rsid w:val="004617F0"/>
    <w:rsid w:val="00484607"/>
    <w:rsid w:val="00495B0B"/>
    <w:rsid w:val="004968B5"/>
    <w:rsid w:val="004B0778"/>
    <w:rsid w:val="004B4949"/>
    <w:rsid w:val="004B6B51"/>
    <w:rsid w:val="004C13A4"/>
    <w:rsid w:val="004C39AB"/>
    <w:rsid w:val="004D29F6"/>
    <w:rsid w:val="004D5CC3"/>
    <w:rsid w:val="004E746E"/>
    <w:rsid w:val="00523395"/>
    <w:rsid w:val="005256E3"/>
    <w:rsid w:val="0052620A"/>
    <w:rsid w:val="00546EDA"/>
    <w:rsid w:val="00550C9B"/>
    <w:rsid w:val="00553539"/>
    <w:rsid w:val="005638AD"/>
    <w:rsid w:val="00577FF9"/>
    <w:rsid w:val="00587295"/>
    <w:rsid w:val="00594607"/>
    <w:rsid w:val="005A1FD0"/>
    <w:rsid w:val="005A7462"/>
    <w:rsid w:val="005B0197"/>
    <w:rsid w:val="005C0B20"/>
    <w:rsid w:val="005D103C"/>
    <w:rsid w:val="005D3EF9"/>
    <w:rsid w:val="005D45A4"/>
    <w:rsid w:val="005E0A3C"/>
    <w:rsid w:val="005F13D8"/>
    <w:rsid w:val="005F160D"/>
    <w:rsid w:val="005F1F15"/>
    <w:rsid w:val="005F4725"/>
    <w:rsid w:val="0061049E"/>
    <w:rsid w:val="00622E9D"/>
    <w:rsid w:val="00624640"/>
    <w:rsid w:val="00625877"/>
    <w:rsid w:val="00630B2E"/>
    <w:rsid w:val="00635D59"/>
    <w:rsid w:val="00661689"/>
    <w:rsid w:val="00663399"/>
    <w:rsid w:val="006710BE"/>
    <w:rsid w:val="006768FB"/>
    <w:rsid w:val="00696867"/>
    <w:rsid w:val="006A00FA"/>
    <w:rsid w:val="006C4238"/>
    <w:rsid w:val="006C512C"/>
    <w:rsid w:val="006F2556"/>
    <w:rsid w:val="00707D0E"/>
    <w:rsid w:val="007220E7"/>
    <w:rsid w:val="0072523B"/>
    <w:rsid w:val="00731745"/>
    <w:rsid w:val="0074728A"/>
    <w:rsid w:val="00797531"/>
    <w:rsid w:val="007A1125"/>
    <w:rsid w:val="007B029E"/>
    <w:rsid w:val="007B4974"/>
    <w:rsid w:val="007F0A18"/>
    <w:rsid w:val="007F4AD3"/>
    <w:rsid w:val="007F73E4"/>
    <w:rsid w:val="00805931"/>
    <w:rsid w:val="00840C40"/>
    <w:rsid w:val="00860EBF"/>
    <w:rsid w:val="00873CD4"/>
    <w:rsid w:val="00876873"/>
    <w:rsid w:val="00884E99"/>
    <w:rsid w:val="008C048B"/>
    <w:rsid w:val="008E03A7"/>
    <w:rsid w:val="008E20C3"/>
    <w:rsid w:val="008F7597"/>
    <w:rsid w:val="00924F5F"/>
    <w:rsid w:val="00926C67"/>
    <w:rsid w:val="00930437"/>
    <w:rsid w:val="009372A4"/>
    <w:rsid w:val="00952FFC"/>
    <w:rsid w:val="0095601E"/>
    <w:rsid w:val="0096512D"/>
    <w:rsid w:val="0098328E"/>
    <w:rsid w:val="00991196"/>
    <w:rsid w:val="00991BA9"/>
    <w:rsid w:val="009A3298"/>
    <w:rsid w:val="009B106D"/>
    <w:rsid w:val="009B29C4"/>
    <w:rsid w:val="009B2BE6"/>
    <w:rsid w:val="009B2FA3"/>
    <w:rsid w:val="009B75F5"/>
    <w:rsid w:val="009D69D6"/>
    <w:rsid w:val="009F5624"/>
    <w:rsid w:val="00A0203A"/>
    <w:rsid w:val="00A02B36"/>
    <w:rsid w:val="00A143EA"/>
    <w:rsid w:val="00A4321A"/>
    <w:rsid w:val="00A549AB"/>
    <w:rsid w:val="00A61402"/>
    <w:rsid w:val="00A63148"/>
    <w:rsid w:val="00A6399E"/>
    <w:rsid w:val="00A64FA6"/>
    <w:rsid w:val="00A661A8"/>
    <w:rsid w:val="00A93876"/>
    <w:rsid w:val="00A97DE7"/>
    <w:rsid w:val="00AC50B3"/>
    <w:rsid w:val="00AC5840"/>
    <w:rsid w:val="00AD5F62"/>
    <w:rsid w:val="00AE12ED"/>
    <w:rsid w:val="00B06D8F"/>
    <w:rsid w:val="00B54FBE"/>
    <w:rsid w:val="00B600A4"/>
    <w:rsid w:val="00B64F7F"/>
    <w:rsid w:val="00B6742E"/>
    <w:rsid w:val="00B67AF1"/>
    <w:rsid w:val="00B8489B"/>
    <w:rsid w:val="00B90FE8"/>
    <w:rsid w:val="00BA00E6"/>
    <w:rsid w:val="00BA102E"/>
    <w:rsid w:val="00BC1CF3"/>
    <w:rsid w:val="00BC2528"/>
    <w:rsid w:val="00BE0902"/>
    <w:rsid w:val="00BF1FD2"/>
    <w:rsid w:val="00C17F3B"/>
    <w:rsid w:val="00C2246E"/>
    <w:rsid w:val="00C30C30"/>
    <w:rsid w:val="00C34899"/>
    <w:rsid w:val="00C405AA"/>
    <w:rsid w:val="00C550C4"/>
    <w:rsid w:val="00C64034"/>
    <w:rsid w:val="00C67F47"/>
    <w:rsid w:val="00C70963"/>
    <w:rsid w:val="00C7369A"/>
    <w:rsid w:val="00C87737"/>
    <w:rsid w:val="00C91D37"/>
    <w:rsid w:val="00CA26D3"/>
    <w:rsid w:val="00CA386B"/>
    <w:rsid w:val="00CA49F4"/>
    <w:rsid w:val="00CB3C75"/>
    <w:rsid w:val="00CC0A1B"/>
    <w:rsid w:val="00CC612C"/>
    <w:rsid w:val="00CD27FC"/>
    <w:rsid w:val="00CD4AD7"/>
    <w:rsid w:val="00CD4AFE"/>
    <w:rsid w:val="00CD5B34"/>
    <w:rsid w:val="00CE18F7"/>
    <w:rsid w:val="00CE6B15"/>
    <w:rsid w:val="00CE71AD"/>
    <w:rsid w:val="00CF36F4"/>
    <w:rsid w:val="00CF4793"/>
    <w:rsid w:val="00D01441"/>
    <w:rsid w:val="00D03D7E"/>
    <w:rsid w:val="00D0551E"/>
    <w:rsid w:val="00D46A30"/>
    <w:rsid w:val="00D51C84"/>
    <w:rsid w:val="00D75B24"/>
    <w:rsid w:val="00D8658D"/>
    <w:rsid w:val="00DA1B03"/>
    <w:rsid w:val="00DA4534"/>
    <w:rsid w:val="00DB00A1"/>
    <w:rsid w:val="00DB06A7"/>
    <w:rsid w:val="00DB6AA8"/>
    <w:rsid w:val="00DC4208"/>
    <w:rsid w:val="00DC7484"/>
    <w:rsid w:val="00DE0238"/>
    <w:rsid w:val="00E02DF3"/>
    <w:rsid w:val="00E272FF"/>
    <w:rsid w:val="00E31123"/>
    <w:rsid w:val="00E81FBC"/>
    <w:rsid w:val="00EB762E"/>
    <w:rsid w:val="00EC7F37"/>
    <w:rsid w:val="00ED11A2"/>
    <w:rsid w:val="00ED727E"/>
    <w:rsid w:val="00EE4924"/>
    <w:rsid w:val="00EE4A05"/>
    <w:rsid w:val="00F10B3D"/>
    <w:rsid w:val="00F177A9"/>
    <w:rsid w:val="00F274C4"/>
    <w:rsid w:val="00F459BF"/>
    <w:rsid w:val="00F50FF2"/>
    <w:rsid w:val="00F56E47"/>
    <w:rsid w:val="00F60DD6"/>
    <w:rsid w:val="00F6515F"/>
    <w:rsid w:val="00F66465"/>
    <w:rsid w:val="00F73C6B"/>
    <w:rsid w:val="00F75F30"/>
    <w:rsid w:val="00F815BA"/>
    <w:rsid w:val="00F90684"/>
    <w:rsid w:val="00FA1512"/>
    <w:rsid w:val="00FA5CFC"/>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 w:type="paragraph" w:customStyle="1" w:styleId="Standard">
    <w:name w:val="Standard"/>
    <w:rsid w:val="00A64FA6"/>
    <w:pPr>
      <w:autoSpaceDN w:val="0"/>
      <w:spacing w:line="251" w:lineRule="auto"/>
      <w:textAlignment w:val="baseline"/>
    </w:pPr>
    <w:rPr>
      <w:rFonts w:ascii="Calibri" w:eastAsia="Calibri" w:hAnsi="Calibri" w:cs="Times New Roman"/>
      <w:kern w:val="3"/>
      <w14:ligatures w14:val="none"/>
    </w:rPr>
  </w:style>
  <w:style w:type="paragraph" w:customStyle="1" w:styleId="prastasis1">
    <w:name w:val="Įprastasis1"/>
    <w:rsid w:val="004617F0"/>
    <w:pPr>
      <w:suppressAutoHyphens/>
      <w:spacing w:line="252" w:lineRule="auto"/>
      <w:textAlignment w:val="baseline"/>
    </w:pPr>
    <w:rPr>
      <w:rFonts w:ascii="Calibri" w:eastAsia="Calibri" w:hAnsi="Calibri" w:cs="Times New Roman"/>
      <w:lang w:eastAsia="zh-CN"/>
      <w14:ligatures w14:val="none"/>
    </w:rPr>
  </w:style>
  <w:style w:type="character" w:customStyle="1" w:styleId="Numatytasispastraiposriftas1">
    <w:name w:val="Numatytasis pastraipos šriftas1"/>
    <w:rsid w:val="004617F0"/>
  </w:style>
  <w:style w:type="paragraph" w:customStyle="1" w:styleId="Sraopastraipa1">
    <w:name w:val="Sąrašo pastraipa1"/>
    <w:basedOn w:val="prastasis"/>
    <w:rsid w:val="004617F0"/>
    <w:pPr>
      <w:suppressAutoHyphens/>
      <w:spacing w:line="276" w:lineRule="auto"/>
      <w:ind w:left="720"/>
      <w:textAlignment w:val="baseline"/>
    </w:pPr>
    <w:rPr>
      <w:rFonts w:ascii="Calibri" w:eastAsia="Calibri" w:hAnsi="Calibri" w:cs="Times New Roman"/>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7486</Words>
  <Characters>4268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2026-05-26T10:59:00Z</dcterms:created>
  <dcterms:modified xsi:type="dcterms:W3CDTF">2026-06-03T06:05:00Z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