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1009A816" w14:textId="51A56527" w:rsidR="00223D8D" w:rsidRPr="00223D8D" w:rsidRDefault="00D5226B" w:rsidP="00584197">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4D6B21">
        <w:rPr>
          <w:rFonts w:eastAsia="Lucida Sans Unicode" w:cs="Mangal"/>
          <w:b/>
          <w:bCs/>
          <w:caps/>
          <w:kern w:val="24"/>
          <w:szCs w:val="24"/>
          <w:lang w:eastAsia="hi-IN" w:bidi="hi-IN"/>
        </w:rPr>
        <w:t xml:space="preserve">DĖL </w:t>
      </w:r>
      <w:bookmarkEnd w:id="0"/>
      <w:bookmarkEnd w:id="1"/>
      <w:r w:rsidR="00584197">
        <w:rPr>
          <w:rFonts w:eastAsia="Lucida Sans Unicode" w:cs="Mangal"/>
          <w:b/>
          <w:bCs/>
          <w:caps/>
          <w:kern w:val="24"/>
          <w:szCs w:val="24"/>
          <w:lang w:eastAsia="hi-IN" w:bidi="hi-IN"/>
        </w:rPr>
        <w:t xml:space="preserve">pastato tryškių g. 4, raudėnų k., raudėnų sen., </w:t>
      </w:r>
      <w:r w:rsidR="00584197" w:rsidRPr="001B2313">
        <w:rPr>
          <w:rFonts w:eastAsia="Lucida Sans Unicode" w:cs="Mangal"/>
          <w:b/>
          <w:bCs/>
          <w:caps/>
          <w:kern w:val="24"/>
          <w:szCs w:val="24"/>
          <w:lang w:eastAsia="hi-IN" w:bidi="hi-IN"/>
        </w:rPr>
        <w:t>Šiaulių r.</w:t>
      </w:r>
      <w:r w:rsidR="00584197">
        <w:rPr>
          <w:rFonts w:eastAsia="Lucida Sans Unicode" w:cs="Mangal"/>
          <w:b/>
          <w:bCs/>
          <w:caps/>
          <w:kern w:val="24"/>
          <w:szCs w:val="24"/>
          <w:lang w:eastAsia="hi-IN" w:bidi="hi-IN"/>
        </w:rPr>
        <w:t xml:space="preserve"> sav., dalies patalpų paprast</w:t>
      </w:r>
      <w:r w:rsidR="00584197">
        <w:rPr>
          <w:rFonts w:eastAsia="Lucida Sans Unicode" w:cs="Mangal"/>
          <w:b/>
          <w:bCs/>
          <w:caps/>
          <w:kern w:val="24"/>
          <w:szCs w:val="24"/>
          <w:lang w:eastAsia="hi-IN" w:bidi="hi-IN"/>
        </w:rPr>
        <w:t>ojo</w:t>
      </w:r>
      <w:r w:rsidR="00584197">
        <w:rPr>
          <w:rFonts w:eastAsia="Lucida Sans Unicode" w:cs="Mangal"/>
          <w:b/>
          <w:bCs/>
          <w:caps/>
          <w:kern w:val="24"/>
          <w:szCs w:val="24"/>
          <w:lang w:eastAsia="hi-IN" w:bidi="hi-IN"/>
        </w:rPr>
        <w:t xml:space="preserve"> remon</w:t>
      </w:r>
      <w:r w:rsidR="00584197">
        <w:rPr>
          <w:rFonts w:eastAsia="Lucida Sans Unicode" w:cs="Mangal"/>
          <w:b/>
          <w:bCs/>
          <w:caps/>
          <w:kern w:val="24"/>
          <w:szCs w:val="24"/>
          <w:lang w:eastAsia="hi-IN" w:bidi="hi-IN"/>
        </w:rPr>
        <w:t>to</w:t>
      </w:r>
      <w:r w:rsidR="004D6B21" w:rsidRPr="001B2313">
        <w:rPr>
          <w:szCs w:val="24"/>
        </w:rPr>
        <w:t xml:space="preserve"> </w:t>
      </w:r>
      <w:r w:rsidR="00223D8D">
        <w:rPr>
          <w:rFonts w:eastAsia="Lucida Sans Unicode" w:cs="Mangal"/>
          <w:b/>
          <w:bCs/>
          <w:caps/>
          <w:kern w:val="24"/>
          <w:szCs w:val="24"/>
          <w:lang w:eastAsia="hi-IN" w:bidi="hi-IN"/>
        </w:rPr>
        <w:t>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4D71DFC7"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04D21">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3DD89C4" w14:textId="77777777" w:rsidR="00584197" w:rsidRDefault="00584197" w:rsidP="00584197">
      <w:pPr>
        <w:tabs>
          <w:tab w:val="left" w:pos="720"/>
        </w:tabs>
        <w:spacing w:after="0" w:line="240" w:lineRule="auto"/>
        <w:ind w:left="720"/>
        <w:jc w:val="both"/>
        <w:rPr>
          <w:szCs w:val="24"/>
        </w:rPr>
      </w:pPr>
    </w:p>
    <w:p w14:paraId="5DAAE39E" w14:textId="420F67D1" w:rsidR="00223D8D" w:rsidRDefault="003A2770" w:rsidP="00584197">
      <w:pPr>
        <w:widowControl w:val="0"/>
        <w:spacing w:after="0" w:line="240" w:lineRule="auto"/>
        <w:ind w:firstLine="709"/>
        <w:jc w:val="both"/>
        <w:outlineLvl w:val="2"/>
      </w:pPr>
      <w:r w:rsidRPr="00584197">
        <w:rPr>
          <w:rFonts w:eastAsia="Times New Roman"/>
          <w:szCs w:val="24"/>
        </w:rPr>
        <w:t>Mes siūlome</w:t>
      </w:r>
      <w:r w:rsidR="000151E4" w:rsidRPr="00584197">
        <w:rPr>
          <w:rFonts w:eastAsia="Times New Roman"/>
          <w:szCs w:val="24"/>
        </w:rPr>
        <w:t xml:space="preserve"> atlikti </w:t>
      </w:r>
      <w:r w:rsidR="00584197" w:rsidRPr="00584197">
        <w:rPr>
          <w:rFonts w:eastAsia="Times New Roman"/>
          <w:szCs w:val="24"/>
        </w:rPr>
        <w:t xml:space="preserve">pastato </w:t>
      </w:r>
      <w:r w:rsidR="00584197">
        <w:rPr>
          <w:rFonts w:eastAsia="Times New Roman"/>
          <w:szCs w:val="24"/>
        </w:rPr>
        <w:t>T</w:t>
      </w:r>
      <w:r w:rsidR="00584197" w:rsidRPr="00584197">
        <w:rPr>
          <w:rFonts w:eastAsia="Times New Roman"/>
          <w:szCs w:val="24"/>
        </w:rPr>
        <w:t xml:space="preserve">ryškių g. 4, </w:t>
      </w:r>
      <w:proofErr w:type="spellStart"/>
      <w:r w:rsidR="00584197">
        <w:rPr>
          <w:rFonts w:eastAsia="Times New Roman"/>
          <w:szCs w:val="24"/>
        </w:rPr>
        <w:t>R</w:t>
      </w:r>
      <w:r w:rsidR="00584197" w:rsidRPr="00584197">
        <w:rPr>
          <w:rFonts w:eastAsia="Times New Roman"/>
          <w:szCs w:val="24"/>
        </w:rPr>
        <w:t>audėnų</w:t>
      </w:r>
      <w:proofErr w:type="spellEnd"/>
      <w:r w:rsidR="00584197" w:rsidRPr="00584197">
        <w:rPr>
          <w:rFonts w:eastAsia="Times New Roman"/>
          <w:szCs w:val="24"/>
        </w:rPr>
        <w:t xml:space="preserve"> k., </w:t>
      </w:r>
      <w:proofErr w:type="spellStart"/>
      <w:r w:rsidR="00584197">
        <w:rPr>
          <w:rFonts w:eastAsia="Times New Roman"/>
          <w:szCs w:val="24"/>
        </w:rPr>
        <w:t>R</w:t>
      </w:r>
      <w:r w:rsidR="00584197" w:rsidRPr="00584197">
        <w:rPr>
          <w:rFonts w:eastAsia="Times New Roman"/>
          <w:szCs w:val="24"/>
        </w:rPr>
        <w:t>audėnų</w:t>
      </w:r>
      <w:proofErr w:type="spellEnd"/>
      <w:r w:rsidR="00584197" w:rsidRPr="00584197">
        <w:rPr>
          <w:rFonts w:eastAsia="Times New Roman"/>
          <w:szCs w:val="24"/>
        </w:rPr>
        <w:t xml:space="preserve"> sen., Šiaulių r. sav., dalies patalpų paprast</w:t>
      </w:r>
      <w:r w:rsidR="00584197">
        <w:rPr>
          <w:rFonts w:eastAsia="Times New Roman"/>
          <w:szCs w:val="24"/>
        </w:rPr>
        <w:t>ojo</w:t>
      </w:r>
      <w:r w:rsidR="00584197" w:rsidRPr="00584197">
        <w:rPr>
          <w:rFonts w:eastAsia="Times New Roman"/>
          <w:szCs w:val="24"/>
        </w:rPr>
        <w:t xml:space="preserve"> remont</w:t>
      </w:r>
      <w:r w:rsidR="00584197">
        <w:rPr>
          <w:rFonts w:eastAsia="Times New Roman"/>
          <w:szCs w:val="24"/>
        </w:rPr>
        <w:t>o</w:t>
      </w:r>
      <w:r w:rsidR="004D6B21" w:rsidRPr="001B2313">
        <w:rPr>
          <w:szCs w:val="24"/>
        </w:rPr>
        <w:t xml:space="preserve"> darbus</w:t>
      </w:r>
      <w:r w:rsidR="00223D8D" w:rsidRPr="00223D8D">
        <w:t>.</w:t>
      </w:r>
    </w:p>
    <w:p w14:paraId="1BB85189" w14:textId="77777777" w:rsidR="00584197" w:rsidRPr="00223D8D" w:rsidRDefault="00584197" w:rsidP="00584197">
      <w:pPr>
        <w:widowControl w:val="0"/>
        <w:spacing w:after="0" w:line="240" w:lineRule="auto"/>
        <w:ind w:firstLine="709"/>
        <w:jc w:val="both"/>
        <w:outlineLvl w:val="2"/>
      </w:pP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091CC612"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suma žodžiais)</w:t>
      </w:r>
      <w:r w:rsidR="007E6180" w:rsidRPr="00B37630">
        <w:rPr>
          <w:i/>
          <w:iCs/>
          <w:szCs w:val="24"/>
        </w:rPr>
        <w:t xml:space="preserve">. </w:t>
      </w:r>
    </w:p>
    <w:p w14:paraId="5904C9D2" w14:textId="77777777" w:rsidR="00584197" w:rsidRDefault="00584197" w:rsidP="00223D8D">
      <w:pPr>
        <w:spacing w:after="0" w:line="240" w:lineRule="auto"/>
        <w:ind w:firstLine="709"/>
        <w:jc w:val="both"/>
        <w:rPr>
          <w:b/>
          <w:bCs/>
          <w:iCs/>
          <w:szCs w:val="24"/>
        </w:rPr>
      </w:pPr>
    </w:p>
    <w:p w14:paraId="29164756" w14:textId="2FE75717" w:rsidR="00223D8D" w:rsidRPr="00223D8D" w:rsidRDefault="00223D8D" w:rsidP="00223D8D">
      <w:pPr>
        <w:spacing w:after="0" w:line="240" w:lineRule="auto"/>
        <w:ind w:firstLine="709"/>
        <w:jc w:val="both"/>
        <w:rPr>
          <w:b/>
          <w:bCs/>
          <w:iCs/>
          <w:szCs w:val="24"/>
        </w:rPr>
      </w:pPr>
      <w:r w:rsidRPr="00223D8D">
        <w:rPr>
          <w:b/>
          <w:bCs/>
          <w:iCs/>
          <w:szCs w:val="24"/>
        </w:rPr>
        <w:t>Siūloma kaina yra detalizuota pridedamame Veiklų sąraše.</w:t>
      </w:r>
    </w:p>
    <w:p w14:paraId="758BD57D" w14:textId="77777777" w:rsidR="00E472F3" w:rsidRPr="00B37630" w:rsidRDefault="00E472F3" w:rsidP="00B408AE">
      <w:pPr>
        <w:spacing w:after="0" w:line="240" w:lineRule="auto"/>
        <w:ind w:firstLine="709"/>
        <w:jc w:val="both"/>
        <w:rPr>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lastRenderedPageBreak/>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9274CB" w:rsidRDefault="000151E4" w:rsidP="000151E4">
            <w:pPr>
              <w:spacing w:after="0" w:line="240" w:lineRule="auto"/>
              <w:jc w:val="both"/>
              <w:rPr>
                <w:szCs w:val="24"/>
                <w:lang w:val="pt-BR"/>
              </w:rPr>
            </w:pPr>
          </w:p>
          <w:p w14:paraId="0D0D9EF5" w14:textId="77777777" w:rsidR="000151E4" w:rsidRPr="009274CB"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05053" w14:textId="77777777" w:rsidR="00C9356A" w:rsidRDefault="00C9356A">
      <w:pPr>
        <w:spacing w:after="0" w:line="240" w:lineRule="auto"/>
      </w:pPr>
      <w:r>
        <w:separator/>
      </w:r>
    </w:p>
  </w:endnote>
  <w:endnote w:type="continuationSeparator" w:id="0">
    <w:p w14:paraId="1D433D36" w14:textId="77777777" w:rsidR="00C9356A" w:rsidRDefault="00C93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26C84" w14:textId="77777777" w:rsidR="00C9356A" w:rsidRDefault="00C9356A">
      <w:pPr>
        <w:spacing w:after="0" w:line="240" w:lineRule="auto"/>
      </w:pPr>
      <w:r>
        <w:separator/>
      </w:r>
    </w:p>
  </w:footnote>
  <w:footnote w:type="continuationSeparator" w:id="0">
    <w:p w14:paraId="62B502DA" w14:textId="77777777" w:rsidR="00C9356A" w:rsidRDefault="00C93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57650"/>
    <w:rsid w:val="00176A99"/>
    <w:rsid w:val="00176E56"/>
    <w:rsid w:val="001A78DC"/>
    <w:rsid w:val="001B4E73"/>
    <w:rsid w:val="001B5193"/>
    <w:rsid w:val="001B5FD7"/>
    <w:rsid w:val="001D788E"/>
    <w:rsid w:val="001F78AC"/>
    <w:rsid w:val="00202BB7"/>
    <w:rsid w:val="002223AF"/>
    <w:rsid w:val="00223D8D"/>
    <w:rsid w:val="002259D3"/>
    <w:rsid w:val="00237BE5"/>
    <w:rsid w:val="00254CC2"/>
    <w:rsid w:val="00257EDF"/>
    <w:rsid w:val="002654CD"/>
    <w:rsid w:val="00266BB7"/>
    <w:rsid w:val="002767E6"/>
    <w:rsid w:val="00281665"/>
    <w:rsid w:val="00282294"/>
    <w:rsid w:val="00297B5F"/>
    <w:rsid w:val="002A3361"/>
    <w:rsid w:val="002A4DBD"/>
    <w:rsid w:val="002B1A30"/>
    <w:rsid w:val="002B51C2"/>
    <w:rsid w:val="002D1734"/>
    <w:rsid w:val="002E3167"/>
    <w:rsid w:val="002F050B"/>
    <w:rsid w:val="003023AF"/>
    <w:rsid w:val="00314D14"/>
    <w:rsid w:val="00317B9B"/>
    <w:rsid w:val="003225E4"/>
    <w:rsid w:val="00334FDE"/>
    <w:rsid w:val="0034600A"/>
    <w:rsid w:val="0035460A"/>
    <w:rsid w:val="00370826"/>
    <w:rsid w:val="00374887"/>
    <w:rsid w:val="00376705"/>
    <w:rsid w:val="00377A89"/>
    <w:rsid w:val="00377B94"/>
    <w:rsid w:val="003A2770"/>
    <w:rsid w:val="003A71D2"/>
    <w:rsid w:val="003A725F"/>
    <w:rsid w:val="003B268B"/>
    <w:rsid w:val="003B2DBF"/>
    <w:rsid w:val="003C71D1"/>
    <w:rsid w:val="003D1F92"/>
    <w:rsid w:val="003D7EC2"/>
    <w:rsid w:val="00410BE3"/>
    <w:rsid w:val="00414136"/>
    <w:rsid w:val="00420209"/>
    <w:rsid w:val="00420981"/>
    <w:rsid w:val="00436625"/>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32D4"/>
    <w:rsid w:val="0049556A"/>
    <w:rsid w:val="004A0191"/>
    <w:rsid w:val="004A32D1"/>
    <w:rsid w:val="004B252D"/>
    <w:rsid w:val="004D6B21"/>
    <w:rsid w:val="004E01A4"/>
    <w:rsid w:val="004F36E3"/>
    <w:rsid w:val="00525968"/>
    <w:rsid w:val="0053617E"/>
    <w:rsid w:val="00537946"/>
    <w:rsid w:val="00545F56"/>
    <w:rsid w:val="00563E83"/>
    <w:rsid w:val="00564E14"/>
    <w:rsid w:val="00574768"/>
    <w:rsid w:val="005757CE"/>
    <w:rsid w:val="00584197"/>
    <w:rsid w:val="005953F7"/>
    <w:rsid w:val="00596109"/>
    <w:rsid w:val="00596CC8"/>
    <w:rsid w:val="005A1522"/>
    <w:rsid w:val="005A62A5"/>
    <w:rsid w:val="005C238C"/>
    <w:rsid w:val="005C5F7D"/>
    <w:rsid w:val="005D7337"/>
    <w:rsid w:val="005F1509"/>
    <w:rsid w:val="006039DA"/>
    <w:rsid w:val="00607327"/>
    <w:rsid w:val="00615989"/>
    <w:rsid w:val="00624D25"/>
    <w:rsid w:val="0062636E"/>
    <w:rsid w:val="006267DB"/>
    <w:rsid w:val="006418FF"/>
    <w:rsid w:val="00650D2D"/>
    <w:rsid w:val="0066011D"/>
    <w:rsid w:val="00671330"/>
    <w:rsid w:val="00672BD8"/>
    <w:rsid w:val="00673AFC"/>
    <w:rsid w:val="006776E3"/>
    <w:rsid w:val="006816C8"/>
    <w:rsid w:val="00683BE3"/>
    <w:rsid w:val="006902EB"/>
    <w:rsid w:val="00694169"/>
    <w:rsid w:val="00694D57"/>
    <w:rsid w:val="006D3E73"/>
    <w:rsid w:val="006D757C"/>
    <w:rsid w:val="006E0067"/>
    <w:rsid w:val="006E438E"/>
    <w:rsid w:val="006E7683"/>
    <w:rsid w:val="006E782F"/>
    <w:rsid w:val="006F0B6A"/>
    <w:rsid w:val="006F144B"/>
    <w:rsid w:val="006F39D0"/>
    <w:rsid w:val="007015E8"/>
    <w:rsid w:val="007045A1"/>
    <w:rsid w:val="0070495F"/>
    <w:rsid w:val="007437B1"/>
    <w:rsid w:val="00770490"/>
    <w:rsid w:val="00770C34"/>
    <w:rsid w:val="007C6185"/>
    <w:rsid w:val="007D0375"/>
    <w:rsid w:val="007D1208"/>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274CB"/>
    <w:rsid w:val="00943F57"/>
    <w:rsid w:val="009474C5"/>
    <w:rsid w:val="00963E24"/>
    <w:rsid w:val="00967442"/>
    <w:rsid w:val="00974B4A"/>
    <w:rsid w:val="00983087"/>
    <w:rsid w:val="009879E9"/>
    <w:rsid w:val="00992522"/>
    <w:rsid w:val="00993D3B"/>
    <w:rsid w:val="009A2FC5"/>
    <w:rsid w:val="009B4838"/>
    <w:rsid w:val="009F0EE3"/>
    <w:rsid w:val="009F58BE"/>
    <w:rsid w:val="009F7ACB"/>
    <w:rsid w:val="00A0128A"/>
    <w:rsid w:val="00A16190"/>
    <w:rsid w:val="00A17F5A"/>
    <w:rsid w:val="00A21F4C"/>
    <w:rsid w:val="00A222F0"/>
    <w:rsid w:val="00A2593C"/>
    <w:rsid w:val="00A405EB"/>
    <w:rsid w:val="00A506EA"/>
    <w:rsid w:val="00A95D3F"/>
    <w:rsid w:val="00AA0E2A"/>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76A03"/>
    <w:rsid w:val="00BA2972"/>
    <w:rsid w:val="00BA38E5"/>
    <w:rsid w:val="00BB3C13"/>
    <w:rsid w:val="00BC51BA"/>
    <w:rsid w:val="00BD167A"/>
    <w:rsid w:val="00BD2021"/>
    <w:rsid w:val="00BD20AC"/>
    <w:rsid w:val="00BF400F"/>
    <w:rsid w:val="00BF65A2"/>
    <w:rsid w:val="00BF75A5"/>
    <w:rsid w:val="00C04D21"/>
    <w:rsid w:val="00C05E05"/>
    <w:rsid w:val="00C301A9"/>
    <w:rsid w:val="00C35CA2"/>
    <w:rsid w:val="00C52B56"/>
    <w:rsid w:val="00C54227"/>
    <w:rsid w:val="00C671C0"/>
    <w:rsid w:val="00C672C4"/>
    <w:rsid w:val="00C838D3"/>
    <w:rsid w:val="00C83AAD"/>
    <w:rsid w:val="00C9356A"/>
    <w:rsid w:val="00C965E4"/>
    <w:rsid w:val="00CB069B"/>
    <w:rsid w:val="00CB7412"/>
    <w:rsid w:val="00CD53BE"/>
    <w:rsid w:val="00CF2243"/>
    <w:rsid w:val="00CF4353"/>
    <w:rsid w:val="00D235E4"/>
    <w:rsid w:val="00D33297"/>
    <w:rsid w:val="00D340CE"/>
    <w:rsid w:val="00D3542D"/>
    <w:rsid w:val="00D5226B"/>
    <w:rsid w:val="00D54CBA"/>
    <w:rsid w:val="00DA4D53"/>
    <w:rsid w:val="00DA6424"/>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2F3"/>
    <w:rsid w:val="00E47B08"/>
    <w:rsid w:val="00E66C78"/>
    <w:rsid w:val="00E84CFE"/>
    <w:rsid w:val="00E85B59"/>
    <w:rsid w:val="00EA1484"/>
    <w:rsid w:val="00EB4135"/>
    <w:rsid w:val="00ED4ED9"/>
    <w:rsid w:val="00EE17C5"/>
    <w:rsid w:val="00EE4A34"/>
    <w:rsid w:val="00EF1F90"/>
    <w:rsid w:val="00F04803"/>
    <w:rsid w:val="00F46238"/>
    <w:rsid w:val="00F54DB1"/>
    <w:rsid w:val="00F60B18"/>
    <w:rsid w:val="00F73200"/>
    <w:rsid w:val="00F87E27"/>
    <w:rsid w:val="00F9412C"/>
    <w:rsid w:val="00FA32A4"/>
    <w:rsid w:val="00FB303C"/>
    <w:rsid w:val="00FB3A5A"/>
    <w:rsid w:val="00FC3B2F"/>
    <w:rsid w:val="00FC787E"/>
    <w:rsid w:val="00FC78D3"/>
    <w:rsid w:val="00FD3996"/>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1970</Words>
  <Characters>1124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Simona Adomaitienė</cp:lastModifiedBy>
  <cp:revision>178</cp:revision>
  <cp:lastPrinted>2025-07-25T10:32:00Z</cp:lastPrinted>
  <dcterms:created xsi:type="dcterms:W3CDTF">2023-05-15T13:42:00Z</dcterms:created>
  <dcterms:modified xsi:type="dcterms:W3CDTF">2026-06-11T05:07:00Z</dcterms:modified>
</cp:coreProperties>
</file>