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964A1" w14:textId="54C99C2F" w:rsidR="00EE217D" w:rsidRPr="00DA2AA9" w:rsidRDefault="00EE217D" w:rsidP="00EE217D">
      <w:pPr>
        <w:spacing w:after="0" w:line="240" w:lineRule="auto"/>
        <w:jc w:val="right"/>
      </w:pPr>
      <w:r w:rsidRPr="00DA2AA9">
        <w:t xml:space="preserve">Specialiųjų pirkimo sąlygų </w:t>
      </w:r>
      <w:r w:rsidR="004B0B29">
        <w:t>9</w:t>
      </w:r>
      <w:r w:rsidRPr="00DA2AA9">
        <w:t xml:space="preserve"> priedas</w:t>
      </w:r>
    </w:p>
    <w:p w14:paraId="52766627" w14:textId="0C3F9E99" w:rsidR="00EE217D" w:rsidRPr="00DA397E" w:rsidRDefault="00EE217D" w:rsidP="00EE217D">
      <w:pPr>
        <w:spacing w:after="0" w:line="240" w:lineRule="auto"/>
        <w:jc w:val="right"/>
      </w:pPr>
      <w: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1D5A667C" w14:textId="77777777" w:rsidR="00EE217D" w:rsidRPr="00B457C7" w:rsidRDefault="00EE217D" w:rsidP="00EE217D">
      <w:pPr>
        <w:autoSpaceDN w:val="0"/>
        <w:spacing w:after="0" w:line="240" w:lineRule="auto"/>
        <w:textAlignment w:val="baseline"/>
        <w:rPr>
          <w:rFonts w:cs="Times New Roman"/>
          <w:sz w:val="22"/>
        </w:rPr>
      </w:pPr>
      <w:r w:rsidRPr="00B457C7">
        <w:rPr>
          <w:rFonts w:cs="Times New Roman"/>
          <w:sz w:val="22"/>
        </w:rPr>
        <w:t>Šiaulių rajono savivaldybės</w:t>
      </w:r>
    </w:p>
    <w:p w14:paraId="301A6A01" w14:textId="77777777" w:rsidR="00EE217D" w:rsidRPr="00B457C7" w:rsidRDefault="00EE217D" w:rsidP="00EE217D">
      <w:pPr>
        <w:autoSpaceDN w:val="0"/>
        <w:spacing w:after="0" w:line="240" w:lineRule="auto"/>
        <w:textAlignment w:val="baseline"/>
        <w:rPr>
          <w:rFonts w:cs="Times New Roman"/>
          <w:b/>
          <w:sz w:val="22"/>
        </w:rPr>
      </w:pPr>
      <w:r w:rsidRPr="00B457C7">
        <w:rPr>
          <w:rFonts w:cs="Times New Roman"/>
          <w:sz w:val="22"/>
        </w:rPr>
        <w:t>Švietimo paslaugų centrui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FF9205C" w14:textId="77777777" w:rsidR="00FE7135" w:rsidRDefault="00FE7135">
      <w:pPr>
        <w:spacing w:after="0" w:line="240" w:lineRule="auto"/>
        <w:jc w:val="center"/>
        <w:rPr>
          <w:b/>
          <w:szCs w:val="24"/>
        </w:rPr>
      </w:pPr>
    </w:p>
    <w:p w14:paraId="58FF3D56" w14:textId="463A8157" w:rsidR="006F39D0" w:rsidRPr="00FE7135" w:rsidRDefault="00D3542D" w:rsidP="00FE7135">
      <w:pPr>
        <w:spacing w:after="0" w:line="240" w:lineRule="auto"/>
        <w:jc w:val="center"/>
        <w:rPr>
          <w:rFonts w:cs="Times New Roman"/>
          <w:b/>
          <w:bCs/>
          <w:caps/>
          <w:szCs w:val="24"/>
        </w:rPr>
      </w:pPr>
      <w:bookmarkStart w:id="0" w:name="_Hlk28678323"/>
      <w:bookmarkStart w:id="1" w:name="_Hlk15292515"/>
      <w:r w:rsidRPr="00FE7135">
        <w:rPr>
          <w:rFonts w:cs="Times New Roman"/>
          <w:b/>
          <w:bCs/>
          <w:caps/>
          <w:szCs w:val="24"/>
        </w:rPr>
        <w:t xml:space="preserve">DĖL </w:t>
      </w:r>
      <w:bookmarkEnd w:id="0"/>
      <w:bookmarkEnd w:id="1"/>
      <w:r w:rsidR="00FE7135" w:rsidRPr="00FE7135">
        <w:rPr>
          <w:rFonts w:cs="Times New Roman"/>
          <w:b/>
          <w:bCs/>
          <w:caps/>
          <w:szCs w:val="24"/>
        </w:rPr>
        <w:t xml:space="preserve">mėsos gaminių (dešrelių) Šiaulių rajono savivaldybės ugdymo įstaigoms </w:t>
      </w:r>
    </w:p>
    <w:p w14:paraId="2BE223AC" w14:textId="77777777" w:rsidR="00FE7135" w:rsidRDefault="00FE7135" w:rsidP="00FE7135">
      <w:pPr>
        <w:spacing w:after="0" w:line="240" w:lineRule="auto"/>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DEA70A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EE217D">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0929AD08" w:rsidR="0044421E" w:rsidRDefault="003A2770" w:rsidP="004C548A">
      <w:pPr>
        <w:tabs>
          <w:tab w:val="left" w:pos="340"/>
          <w:tab w:val="left" w:pos="1210"/>
        </w:tabs>
        <w:spacing w:before="120" w:after="0" w:line="240" w:lineRule="auto"/>
        <w:ind w:firstLine="709"/>
        <w:jc w:val="both"/>
        <w:rPr>
          <w:b/>
          <w:bCs/>
          <w:szCs w:val="24"/>
        </w:rPr>
      </w:pPr>
      <w:r>
        <w:t>Mes siūlome</w:t>
      </w:r>
      <w:r w:rsidR="000151E4">
        <w:t xml:space="preserve"> </w:t>
      </w:r>
      <w:r w:rsidR="00FE7135">
        <w:t xml:space="preserve">tiekti mėsos gaminius (dešreles) </w:t>
      </w:r>
      <w:r w:rsidR="00FE7135" w:rsidRPr="00FE7135">
        <w:t>Šiaulių rajono savivaldybės ugdymo įstaigoms</w:t>
      </w:r>
      <w:r w:rsidR="006D3E73" w:rsidRPr="00FE7135">
        <w:t>.</w:t>
      </w:r>
      <w:r w:rsidR="004801F8" w:rsidRPr="004801F8">
        <w:rPr>
          <w:b/>
          <w:bCs/>
          <w:szCs w:val="24"/>
        </w:rPr>
        <w:t xml:space="preserve"> </w:t>
      </w:r>
    </w:p>
    <w:p w14:paraId="35615EC3" w14:textId="77777777" w:rsidR="00FE7135" w:rsidRPr="004C548A" w:rsidRDefault="00FE7135" w:rsidP="004C548A">
      <w:pPr>
        <w:tabs>
          <w:tab w:val="left" w:pos="340"/>
          <w:tab w:val="left" w:pos="1210"/>
        </w:tabs>
        <w:spacing w:before="120" w:after="0" w:line="240" w:lineRule="auto"/>
        <w:ind w:firstLine="709"/>
        <w:jc w:val="both"/>
        <w:rPr>
          <w:b/>
        </w:rPr>
      </w:pPr>
    </w:p>
    <w:p w14:paraId="42F3D682" w14:textId="32CA5B62" w:rsidR="00FE7135" w:rsidRPr="00A461DC" w:rsidRDefault="00FE7135" w:rsidP="00FE7135">
      <w:pPr>
        <w:spacing w:after="0" w:line="240" w:lineRule="auto"/>
        <w:ind w:firstLine="720"/>
        <w:jc w:val="both"/>
      </w:pPr>
      <w:r w:rsidRPr="00401553">
        <w:t xml:space="preserve">Siūlomos Prekės visiškai atitinka pirkimo </w:t>
      </w:r>
      <w:r w:rsidRPr="00A461DC">
        <w:t xml:space="preserve">sąlygose nurodytus reikalavimus, ir jų savybės bei kainos yra nurodytos pridedamose lentelėse pagal pirkimo sąlygų 2, </w:t>
      </w:r>
      <w:r w:rsidR="00A461DC" w:rsidRPr="00A461DC">
        <w:t xml:space="preserve">5 </w:t>
      </w:r>
      <w:r w:rsidRPr="00A461DC">
        <w:t>ir 6 priedus.</w:t>
      </w:r>
    </w:p>
    <w:p w14:paraId="7F48045F" w14:textId="77777777" w:rsidR="00FE7135" w:rsidRDefault="00FE7135" w:rsidP="00FE7135">
      <w:pPr>
        <w:spacing w:after="0" w:line="240" w:lineRule="auto"/>
        <w:ind w:firstLine="720"/>
        <w:jc w:val="both"/>
        <w:rPr>
          <w:b/>
        </w:rPr>
      </w:pPr>
    </w:p>
    <w:p w14:paraId="7D528512" w14:textId="7119A125" w:rsidR="00FE7135" w:rsidRPr="005734D0" w:rsidRDefault="00FE7135" w:rsidP="00FE7135">
      <w:pPr>
        <w:spacing w:after="0" w:line="240" w:lineRule="auto"/>
        <w:ind w:firstLine="720"/>
        <w:jc w:val="both"/>
        <w:rPr>
          <w:b/>
        </w:rPr>
      </w:pPr>
      <w:r>
        <w:rPr>
          <w:b/>
        </w:rPr>
        <w:t>Mėsos gaminiai (dešrelės)</w:t>
      </w:r>
      <w:r w:rsidRPr="005734D0">
        <w:rPr>
          <w:b/>
        </w:rPr>
        <w:t>:</w:t>
      </w:r>
    </w:p>
    <w:p w14:paraId="61C7EE76" w14:textId="77777777" w:rsidR="00FE7135" w:rsidRDefault="00FE7135" w:rsidP="00FE7135">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4E140680" w14:textId="77777777" w:rsidR="00FE7135" w:rsidRPr="005D0267" w:rsidRDefault="00FE7135" w:rsidP="00FE7135">
      <w:pPr>
        <w:spacing w:after="0" w:line="240" w:lineRule="auto"/>
        <w:ind w:firstLine="720"/>
        <w:rPr>
          <w:b/>
          <w:bCs/>
        </w:rPr>
      </w:pPr>
      <w:r w:rsidRPr="005D0267">
        <w:rPr>
          <w:b/>
          <w:bCs/>
        </w:rPr>
        <w:t>– PVM suma – __________ Eur ( ______________________________)</w:t>
      </w:r>
      <w:r>
        <w:rPr>
          <w:b/>
          <w:bCs/>
        </w:rPr>
        <w:t>;</w:t>
      </w:r>
    </w:p>
    <w:p w14:paraId="714A29F9" w14:textId="77777777" w:rsidR="00FE7135" w:rsidRPr="005D0267" w:rsidRDefault="00FE7135" w:rsidP="00FE7135">
      <w:pPr>
        <w:spacing w:after="0" w:line="240" w:lineRule="auto"/>
        <w:ind w:firstLine="720"/>
        <w:rPr>
          <w:b/>
          <w:bCs/>
        </w:rPr>
      </w:pPr>
      <w:r w:rsidRPr="005D0267">
        <w:rPr>
          <w:b/>
          <w:bCs/>
        </w:rPr>
        <w:t>– pasiūlymo kaina su PVM – __________ Eur ( ______________________________).</w:t>
      </w:r>
    </w:p>
    <w:p w14:paraId="62855BB7" w14:textId="77777777" w:rsidR="00FE7135" w:rsidRDefault="00FE7135" w:rsidP="00FE7135">
      <w:pPr>
        <w:spacing w:after="0" w:line="240" w:lineRule="auto"/>
        <w:ind w:firstLine="720"/>
        <w:jc w:val="both"/>
      </w:pPr>
    </w:p>
    <w:p w14:paraId="45392E9E" w14:textId="4D16108A" w:rsidR="00FE7135" w:rsidRDefault="00FE7135" w:rsidP="00FE7135">
      <w:pPr>
        <w:spacing w:after="0" w:line="240" w:lineRule="auto"/>
        <w:ind w:firstLine="720"/>
        <w:jc w:val="both"/>
      </w:pPr>
      <w:r>
        <w:t>Pasiūlymo kaina šioje pirkimo objekto dalyje yra detalizuota pridedamoje lentelėje pagal pirkimo sąlygų 2 priedą.</w:t>
      </w:r>
    </w:p>
    <w:p w14:paraId="1238537A" w14:textId="77777777" w:rsidR="00FE7135" w:rsidRDefault="00FE7135" w:rsidP="00FE7135">
      <w:pPr>
        <w:widowControl w:val="0"/>
        <w:spacing w:after="0" w:line="240" w:lineRule="auto"/>
        <w:ind w:firstLine="720"/>
        <w:jc w:val="both"/>
        <w:rPr>
          <w:rStyle w:val="Lentelsuraas2"/>
          <w:bCs/>
          <w:sz w:val="24"/>
          <w:szCs w:val="24"/>
        </w:rPr>
      </w:pPr>
    </w:p>
    <w:p w14:paraId="5FCCD6AB" w14:textId="77777777" w:rsidR="00FE7135" w:rsidRDefault="00FE7135" w:rsidP="00FE7135">
      <w:pPr>
        <w:widowControl w:val="0"/>
        <w:spacing w:after="0" w:line="240" w:lineRule="auto"/>
        <w:ind w:firstLine="720"/>
        <w:jc w:val="both"/>
        <w:rPr>
          <w:rStyle w:val="Lentelsuraas2"/>
          <w:bCs/>
          <w:sz w:val="24"/>
          <w:szCs w:val="24"/>
        </w:rPr>
      </w:pPr>
    </w:p>
    <w:p w14:paraId="54A46F12" w14:textId="50543B08" w:rsidR="00FE7135" w:rsidRPr="008B7A9D" w:rsidRDefault="00FE7135" w:rsidP="00FE7135">
      <w:pPr>
        <w:widowControl w:val="0"/>
        <w:spacing w:after="0" w:line="240" w:lineRule="auto"/>
        <w:ind w:firstLine="720"/>
        <w:jc w:val="both"/>
        <w:rPr>
          <w:i/>
          <w:szCs w:val="24"/>
        </w:rPr>
      </w:pPr>
      <w:r w:rsidRPr="008B7A9D">
        <w:rPr>
          <w:rStyle w:val="Lentelsuraas2"/>
          <w:bCs/>
          <w:sz w:val="24"/>
          <w:szCs w:val="24"/>
        </w:rPr>
        <w:lastRenderedPageBreak/>
        <w:t>Pastabos:</w:t>
      </w:r>
    </w:p>
    <w:p w14:paraId="4345FB40" w14:textId="77777777" w:rsidR="00FE7135" w:rsidRPr="008B7A9D" w:rsidRDefault="00FE7135" w:rsidP="00FE7135">
      <w:pPr>
        <w:widowControl w:val="0"/>
        <w:spacing w:after="0" w:line="240" w:lineRule="auto"/>
        <w:ind w:firstLine="720"/>
        <w:jc w:val="both"/>
        <w:rPr>
          <w:i/>
          <w:szCs w:val="24"/>
        </w:rPr>
      </w:pPr>
      <w:r w:rsidRPr="008B7A9D">
        <w:rPr>
          <w:i/>
          <w:szCs w:val="24"/>
        </w:rPr>
        <w:t>– kainos pasiūlyme nurodomos dviejų skaičių po kablelio tikslumu;</w:t>
      </w:r>
    </w:p>
    <w:p w14:paraId="6EC4ADCC" w14:textId="77777777" w:rsidR="00FE7135" w:rsidRPr="008B7A9D" w:rsidRDefault="00FE7135" w:rsidP="00FE7135">
      <w:pPr>
        <w:widowControl w:val="0"/>
        <w:spacing w:after="0" w:line="240" w:lineRule="auto"/>
        <w:ind w:firstLine="720"/>
        <w:jc w:val="both"/>
        <w:rPr>
          <w:i/>
          <w:szCs w:val="24"/>
          <w:lang w:val="fi-FI"/>
        </w:rPr>
      </w:pPr>
      <w:r w:rsidRPr="008B7A9D">
        <w:rPr>
          <w:i/>
          <w:szCs w:val="24"/>
          <w:lang w:val="fi-FI"/>
        </w:rPr>
        <w:t>– bendra pasiūlymo kaina turi atitikti pateiktų jos sudėtinių dalių sumą;</w:t>
      </w:r>
    </w:p>
    <w:p w14:paraId="0A4C6C5D" w14:textId="77777777" w:rsidR="00FE7135" w:rsidRPr="00401553" w:rsidRDefault="00FE7135" w:rsidP="00FE7135">
      <w:pPr>
        <w:spacing w:after="0" w:line="240" w:lineRule="auto"/>
        <w:ind w:firstLine="720"/>
        <w:jc w:val="both"/>
        <w:rPr>
          <w:szCs w:val="24"/>
        </w:rPr>
      </w:pPr>
      <w:r w:rsidRPr="008B7A9D">
        <w:rPr>
          <w:i/>
          <w:szCs w:val="24"/>
          <w:lang w:val="fi-FI"/>
        </w:rPr>
        <w:t>– tais atvejais, kai pagal galiojančius teisės aktus tiekėjui nereikia mokėti PVM, jis atitinkamų skilčių nepildo ir nurodo priežastis, dėl kurių PVM nemoka.</w:t>
      </w:r>
    </w:p>
    <w:p w14:paraId="30E5EC00" w14:textId="77777777" w:rsidR="00FE7135" w:rsidRDefault="00FE7135" w:rsidP="00FE7135">
      <w:pPr>
        <w:spacing w:after="0" w:line="240" w:lineRule="auto"/>
        <w:jc w:val="both"/>
        <w:rPr>
          <w:color w:val="000000"/>
        </w:rPr>
      </w:pPr>
    </w:p>
    <w:p w14:paraId="3912BBA6" w14:textId="77777777" w:rsidR="00FE7135" w:rsidRDefault="00FE7135" w:rsidP="00FE7135">
      <w:pPr>
        <w:spacing w:after="0" w:line="240" w:lineRule="auto"/>
        <w:jc w:val="both"/>
        <w:rPr>
          <w:color w:val="000000"/>
        </w:rPr>
      </w:pPr>
    </w:p>
    <w:p w14:paraId="1EB59F41" w14:textId="77777777" w:rsidR="00FE7135" w:rsidRPr="009B55E4" w:rsidRDefault="00FE7135" w:rsidP="00FE7135">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1954"/>
        <w:gridCol w:w="2261"/>
        <w:gridCol w:w="1265"/>
        <w:gridCol w:w="3525"/>
      </w:tblGrid>
      <w:tr w:rsidR="00FE7135" w:rsidRPr="009B55E4" w14:paraId="3B2C389C" w14:textId="77777777" w:rsidTr="00E94FF5">
        <w:tc>
          <w:tcPr>
            <w:tcW w:w="669" w:type="dxa"/>
            <w:vMerge w:val="restart"/>
            <w:vAlign w:val="center"/>
          </w:tcPr>
          <w:p w14:paraId="38AB532F" w14:textId="77777777" w:rsidR="00FE7135" w:rsidRPr="009B55E4" w:rsidRDefault="00FE7135" w:rsidP="00E94FF5">
            <w:pPr>
              <w:spacing w:after="0" w:line="240" w:lineRule="auto"/>
              <w:jc w:val="center"/>
              <w:rPr>
                <w:b/>
                <w:bCs/>
                <w:szCs w:val="24"/>
              </w:rPr>
            </w:pPr>
            <w:r w:rsidRPr="009B55E4">
              <w:rPr>
                <w:b/>
                <w:bCs/>
                <w:szCs w:val="24"/>
              </w:rPr>
              <w:t xml:space="preserve">Eil. </w:t>
            </w:r>
            <w:r>
              <w:rPr>
                <w:b/>
                <w:bCs/>
                <w:szCs w:val="24"/>
              </w:rPr>
              <w:t>N</w:t>
            </w:r>
            <w:r w:rsidRPr="009B55E4">
              <w:rPr>
                <w:b/>
                <w:bCs/>
                <w:szCs w:val="24"/>
              </w:rPr>
              <w:t>r.</w:t>
            </w:r>
          </w:p>
        </w:tc>
        <w:tc>
          <w:tcPr>
            <w:tcW w:w="2356" w:type="dxa"/>
            <w:vMerge w:val="restart"/>
            <w:vAlign w:val="center"/>
          </w:tcPr>
          <w:p w14:paraId="1FA3125C" w14:textId="77777777" w:rsidR="00FE7135" w:rsidRPr="009B55E4" w:rsidRDefault="00FE7135" w:rsidP="00E94FF5">
            <w:pPr>
              <w:spacing w:after="0" w:line="240" w:lineRule="auto"/>
              <w:jc w:val="center"/>
              <w:rPr>
                <w:b/>
                <w:bCs/>
                <w:szCs w:val="24"/>
              </w:rPr>
            </w:pPr>
            <w:r w:rsidRPr="009B55E4">
              <w:rPr>
                <w:b/>
                <w:bCs/>
                <w:szCs w:val="24"/>
              </w:rPr>
              <w:t>Partnerio pavadinimas</w:t>
            </w:r>
          </w:p>
        </w:tc>
        <w:tc>
          <w:tcPr>
            <w:tcW w:w="3151" w:type="dxa"/>
            <w:vMerge w:val="restart"/>
            <w:vAlign w:val="center"/>
          </w:tcPr>
          <w:p w14:paraId="4E04168F" w14:textId="77777777" w:rsidR="00FE7135" w:rsidRPr="009B55E4" w:rsidRDefault="00FE7135" w:rsidP="00E94FF5">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0DE23C33" w14:textId="77777777" w:rsidR="00FE7135" w:rsidRPr="009B55E4" w:rsidRDefault="00FE7135" w:rsidP="00E94FF5">
            <w:pPr>
              <w:spacing w:after="0" w:line="240" w:lineRule="auto"/>
              <w:jc w:val="center"/>
              <w:rPr>
                <w:b/>
                <w:bCs/>
                <w:szCs w:val="24"/>
              </w:rPr>
            </w:pPr>
            <w:r w:rsidRPr="009B55E4">
              <w:rPr>
                <w:b/>
                <w:bCs/>
                <w:szCs w:val="24"/>
              </w:rPr>
              <w:t>Partnerio darbų (paslaugų, prekių) dalies vertė pasiūlymo kainoje</w:t>
            </w:r>
          </w:p>
        </w:tc>
      </w:tr>
      <w:tr w:rsidR="00FE7135" w:rsidRPr="009B55E4" w14:paraId="0832C6D3" w14:textId="77777777" w:rsidTr="00E94FF5">
        <w:tc>
          <w:tcPr>
            <w:tcW w:w="669" w:type="dxa"/>
            <w:vMerge/>
          </w:tcPr>
          <w:p w14:paraId="2A848879" w14:textId="77777777" w:rsidR="00FE7135" w:rsidRPr="009B55E4" w:rsidRDefault="00FE7135" w:rsidP="00E94FF5">
            <w:pPr>
              <w:spacing w:after="0" w:line="240" w:lineRule="auto"/>
              <w:jc w:val="both"/>
              <w:rPr>
                <w:szCs w:val="24"/>
              </w:rPr>
            </w:pPr>
          </w:p>
        </w:tc>
        <w:tc>
          <w:tcPr>
            <w:tcW w:w="2356" w:type="dxa"/>
            <w:vMerge/>
          </w:tcPr>
          <w:p w14:paraId="39744E98" w14:textId="77777777" w:rsidR="00FE7135" w:rsidRPr="009B55E4" w:rsidRDefault="00FE7135" w:rsidP="00E94FF5">
            <w:pPr>
              <w:spacing w:after="0" w:line="240" w:lineRule="auto"/>
              <w:jc w:val="both"/>
              <w:rPr>
                <w:szCs w:val="24"/>
              </w:rPr>
            </w:pPr>
          </w:p>
        </w:tc>
        <w:tc>
          <w:tcPr>
            <w:tcW w:w="3151" w:type="dxa"/>
            <w:vMerge/>
          </w:tcPr>
          <w:p w14:paraId="3DF7DF62" w14:textId="77777777" w:rsidR="00FE7135" w:rsidRPr="009B55E4" w:rsidRDefault="00FE7135" w:rsidP="00E94FF5">
            <w:pPr>
              <w:spacing w:after="0" w:line="240" w:lineRule="auto"/>
              <w:jc w:val="both"/>
              <w:rPr>
                <w:szCs w:val="24"/>
              </w:rPr>
            </w:pPr>
          </w:p>
        </w:tc>
        <w:tc>
          <w:tcPr>
            <w:tcW w:w="1734" w:type="dxa"/>
          </w:tcPr>
          <w:p w14:paraId="694174FC" w14:textId="77777777" w:rsidR="00FE7135" w:rsidRPr="009B55E4" w:rsidRDefault="00FE7135" w:rsidP="00E94FF5">
            <w:pPr>
              <w:spacing w:after="0" w:line="240" w:lineRule="auto"/>
              <w:jc w:val="center"/>
              <w:rPr>
                <w:b/>
                <w:bCs/>
                <w:szCs w:val="24"/>
              </w:rPr>
            </w:pPr>
            <w:r w:rsidRPr="009B55E4">
              <w:rPr>
                <w:b/>
                <w:bCs/>
                <w:szCs w:val="24"/>
              </w:rPr>
              <w:t>EUR su PVM</w:t>
            </w:r>
          </w:p>
        </w:tc>
        <w:tc>
          <w:tcPr>
            <w:tcW w:w="6119" w:type="dxa"/>
          </w:tcPr>
          <w:p w14:paraId="0F31E534" w14:textId="77777777" w:rsidR="00FE7135" w:rsidRPr="009B55E4" w:rsidRDefault="00FE7135" w:rsidP="00E94FF5">
            <w:pPr>
              <w:spacing w:after="0" w:line="240" w:lineRule="auto"/>
              <w:jc w:val="center"/>
              <w:rPr>
                <w:b/>
                <w:bCs/>
                <w:szCs w:val="24"/>
              </w:rPr>
            </w:pPr>
            <w:r w:rsidRPr="009B55E4">
              <w:rPr>
                <w:b/>
                <w:bCs/>
                <w:szCs w:val="24"/>
              </w:rPr>
              <w:t>Proc.</w:t>
            </w:r>
          </w:p>
        </w:tc>
      </w:tr>
      <w:tr w:rsidR="00FE7135" w:rsidRPr="009B55E4" w14:paraId="277778C6" w14:textId="77777777" w:rsidTr="00E94FF5">
        <w:tc>
          <w:tcPr>
            <w:tcW w:w="669" w:type="dxa"/>
          </w:tcPr>
          <w:p w14:paraId="1F023258" w14:textId="77777777" w:rsidR="00FE7135" w:rsidRPr="009B55E4" w:rsidRDefault="00FE7135" w:rsidP="00E94FF5">
            <w:pPr>
              <w:spacing w:after="0" w:line="240" w:lineRule="auto"/>
              <w:jc w:val="both"/>
              <w:rPr>
                <w:szCs w:val="24"/>
              </w:rPr>
            </w:pPr>
          </w:p>
        </w:tc>
        <w:tc>
          <w:tcPr>
            <w:tcW w:w="2356" w:type="dxa"/>
          </w:tcPr>
          <w:p w14:paraId="32521B75" w14:textId="77777777" w:rsidR="00FE7135" w:rsidRPr="009B55E4" w:rsidRDefault="00FE7135" w:rsidP="00E94FF5">
            <w:pPr>
              <w:spacing w:after="0" w:line="240" w:lineRule="auto"/>
              <w:jc w:val="both"/>
              <w:rPr>
                <w:szCs w:val="24"/>
              </w:rPr>
            </w:pPr>
          </w:p>
        </w:tc>
        <w:tc>
          <w:tcPr>
            <w:tcW w:w="3151" w:type="dxa"/>
          </w:tcPr>
          <w:p w14:paraId="12F427E8" w14:textId="77777777" w:rsidR="00FE7135" w:rsidRPr="009B55E4" w:rsidRDefault="00FE7135" w:rsidP="00E94FF5">
            <w:pPr>
              <w:spacing w:after="0" w:line="240" w:lineRule="auto"/>
              <w:jc w:val="both"/>
              <w:rPr>
                <w:szCs w:val="24"/>
              </w:rPr>
            </w:pPr>
          </w:p>
        </w:tc>
        <w:tc>
          <w:tcPr>
            <w:tcW w:w="1734" w:type="dxa"/>
          </w:tcPr>
          <w:p w14:paraId="3BAB9EF0" w14:textId="77777777" w:rsidR="00FE7135" w:rsidRPr="009B55E4" w:rsidRDefault="00FE7135" w:rsidP="00E94FF5">
            <w:pPr>
              <w:spacing w:after="0" w:line="240" w:lineRule="auto"/>
              <w:jc w:val="both"/>
              <w:rPr>
                <w:szCs w:val="24"/>
              </w:rPr>
            </w:pPr>
          </w:p>
        </w:tc>
        <w:tc>
          <w:tcPr>
            <w:tcW w:w="6119" w:type="dxa"/>
          </w:tcPr>
          <w:p w14:paraId="41FD24BF" w14:textId="77777777" w:rsidR="00FE7135" w:rsidRPr="009B55E4" w:rsidRDefault="00FE7135" w:rsidP="00E94FF5">
            <w:pPr>
              <w:spacing w:after="0" w:line="240" w:lineRule="auto"/>
              <w:jc w:val="both"/>
              <w:rPr>
                <w:szCs w:val="24"/>
              </w:rPr>
            </w:pPr>
          </w:p>
        </w:tc>
      </w:tr>
      <w:tr w:rsidR="00FE7135" w:rsidRPr="009B55E4" w14:paraId="6D8672A2" w14:textId="77777777" w:rsidTr="00E94FF5">
        <w:tc>
          <w:tcPr>
            <w:tcW w:w="669" w:type="dxa"/>
          </w:tcPr>
          <w:p w14:paraId="2D60FF0D" w14:textId="77777777" w:rsidR="00FE7135" w:rsidRPr="009B55E4" w:rsidRDefault="00FE7135" w:rsidP="00E94FF5">
            <w:pPr>
              <w:spacing w:after="0" w:line="240" w:lineRule="auto"/>
              <w:jc w:val="both"/>
              <w:rPr>
                <w:szCs w:val="24"/>
              </w:rPr>
            </w:pPr>
          </w:p>
        </w:tc>
        <w:tc>
          <w:tcPr>
            <w:tcW w:w="2356" w:type="dxa"/>
          </w:tcPr>
          <w:p w14:paraId="7D255542" w14:textId="77777777" w:rsidR="00FE7135" w:rsidRPr="009B55E4" w:rsidRDefault="00FE7135" w:rsidP="00E94FF5">
            <w:pPr>
              <w:spacing w:after="0" w:line="240" w:lineRule="auto"/>
              <w:jc w:val="both"/>
              <w:rPr>
                <w:szCs w:val="24"/>
              </w:rPr>
            </w:pPr>
          </w:p>
        </w:tc>
        <w:tc>
          <w:tcPr>
            <w:tcW w:w="3151" w:type="dxa"/>
          </w:tcPr>
          <w:p w14:paraId="1C44C661" w14:textId="77777777" w:rsidR="00FE7135" w:rsidRPr="009B55E4" w:rsidRDefault="00FE7135" w:rsidP="00E94FF5">
            <w:pPr>
              <w:spacing w:after="0" w:line="240" w:lineRule="auto"/>
              <w:jc w:val="both"/>
              <w:rPr>
                <w:szCs w:val="24"/>
              </w:rPr>
            </w:pPr>
          </w:p>
        </w:tc>
        <w:tc>
          <w:tcPr>
            <w:tcW w:w="1734" w:type="dxa"/>
          </w:tcPr>
          <w:p w14:paraId="157B4564" w14:textId="77777777" w:rsidR="00FE7135" w:rsidRPr="009B55E4" w:rsidRDefault="00FE7135" w:rsidP="00E94FF5">
            <w:pPr>
              <w:spacing w:after="0" w:line="240" w:lineRule="auto"/>
              <w:jc w:val="both"/>
              <w:rPr>
                <w:szCs w:val="24"/>
              </w:rPr>
            </w:pPr>
          </w:p>
        </w:tc>
        <w:tc>
          <w:tcPr>
            <w:tcW w:w="6119" w:type="dxa"/>
          </w:tcPr>
          <w:p w14:paraId="3521D21D" w14:textId="77777777" w:rsidR="00FE7135" w:rsidRPr="009B55E4" w:rsidRDefault="00FE7135" w:rsidP="00E94FF5">
            <w:pPr>
              <w:spacing w:after="0" w:line="240" w:lineRule="auto"/>
              <w:jc w:val="both"/>
              <w:rPr>
                <w:szCs w:val="24"/>
              </w:rPr>
            </w:pPr>
          </w:p>
        </w:tc>
      </w:tr>
      <w:tr w:rsidR="00FE7135" w:rsidRPr="009B55E4" w14:paraId="057D1B1B" w14:textId="77777777" w:rsidTr="00E94FF5">
        <w:tc>
          <w:tcPr>
            <w:tcW w:w="6176" w:type="dxa"/>
            <w:gridSpan w:val="3"/>
          </w:tcPr>
          <w:p w14:paraId="59E8915C" w14:textId="77777777" w:rsidR="00FE7135" w:rsidRPr="009B55E4" w:rsidRDefault="00FE7135" w:rsidP="00E94FF5">
            <w:pPr>
              <w:spacing w:after="0" w:line="240" w:lineRule="auto"/>
              <w:jc w:val="right"/>
              <w:rPr>
                <w:b/>
                <w:bCs/>
                <w:szCs w:val="24"/>
              </w:rPr>
            </w:pPr>
            <w:r w:rsidRPr="009B55E4">
              <w:rPr>
                <w:b/>
                <w:bCs/>
                <w:szCs w:val="24"/>
              </w:rPr>
              <w:t>Viso:</w:t>
            </w:r>
          </w:p>
        </w:tc>
        <w:tc>
          <w:tcPr>
            <w:tcW w:w="1734" w:type="dxa"/>
          </w:tcPr>
          <w:p w14:paraId="4A1D4E76" w14:textId="77777777" w:rsidR="00FE7135" w:rsidRPr="009B55E4" w:rsidRDefault="00FE7135" w:rsidP="00E94FF5">
            <w:pPr>
              <w:spacing w:after="0" w:line="240" w:lineRule="auto"/>
              <w:jc w:val="both"/>
              <w:rPr>
                <w:szCs w:val="24"/>
              </w:rPr>
            </w:pPr>
          </w:p>
        </w:tc>
        <w:tc>
          <w:tcPr>
            <w:tcW w:w="6119" w:type="dxa"/>
          </w:tcPr>
          <w:p w14:paraId="6157EF1D" w14:textId="77777777" w:rsidR="00FE7135" w:rsidRPr="009B55E4" w:rsidRDefault="00FE7135" w:rsidP="00E94FF5">
            <w:pPr>
              <w:spacing w:after="0" w:line="240" w:lineRule="auto"/>
              <w:jc w:val="both"/>
              <w:rPr>
                <w:szCs w:val="24"/>
              </w:rPr>
            </w:pPr>
          </w:p>
        </w:tc>
      </w:tr>
    </w:tbl>
    <w:p w14:paraId="2B85A00B" w14:textId="77777777" w:rsidR="00FE7135" w:rsidRPr="009B55E4" w:rsidRDefault="00FE7135" w:rsidP="00FE7135">
      <w:pPr>
        <w:spacing w:after="0" w:line="240" w:lineRule="auto"/>
        <w:jc w:val="both"/>
        <w:rPr>
          <w:szCs w:val="24"/>
        </w:rPr>
      </w:pPr>
    </w:p>
    <w:p w14:paraId="4059998B" w14:textId="77777777" w:rsidR="00FE7135" w:rsidRPr="009B55E4" w:rsidRDefault="00FE7135" w:rsidP="00FE7135">
      <w:pPr>
        <w:spacing w:after="0" w:line="240" w:lineRule="auto"/>
        <w:ind w:firstLine="567"/>
        <w:jc w:val="both"/>
        <w:rPr>
          <w:szCs w:val="24"/>
        </w:rPr>
      </w:pPr>
      <w:r w:rsidRPr="009B55E4">
        <w:rPr>
          <w:szCs w:val="24"/>
        </w:rPr>
        <w:t>Dalyvis pasiūlyme privalo išviešinti subtiekėjus, kurių pajėgumais, t.</w:t>
      </w:r>
      <w:r>
        <w:rPr>
          <w:szCs w:val="24"/>
        </w:rPr>
        <w:t> </w:t>
      </w:r>
      <w:r w:rsidRPr="009B55E4">
        <w:rPr>
          <w:szCs w:val="24"/>
        </w:rPr>
        <w:t>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014"/>
        <w:gridCol w:w="2310"/>
        <w:gridCol w:w="1462"/>
        <w:gridCol w:w="3217"/>
      </w:tblGrid>
      <w:tr w:rsidR="00FE7135" w:rsidRPr="009B55E4" w14:paraId="799C21FA" w14:textId="77777777" w:rsidTr="00E94FF5">
        <w:tc>
          <w:tcPr>
            <w:tcW w:w="623" w:type="dxa"/>
            <w:vMerge w:val="restart"/>
            <w:vAlign w:val="center"/>
          </w:tcPr>
          <w:p w14:paraId="48643147" w14:textId="77777777" w:rsidR="00FE7135" w:rsidRPr="009B55E4" w:rsidRDefault="00FE7135" w:rsidP="00E94FF5">
            <w:pPr>
              <w:spacing w:after="0" w:line="240" w:lineRule="auto"/>
              <w:jc w:val="center"/>
              <w:rPr>
                <w:b/>
                <w:bCs/>
                <w:szCs w:val="24"/>
              </w:rPr>
            </w:pPr>
            <w:r w:rsidRPr="009B55E4">
              <w:rPr>
                <w:b/>
                <w:bCs/>
                <w:szCs w:val="24"/>
              </w:rPr>
              <w:t xml:space="preserve">Eil. </w:t>
            </w:r>
            <w:r>
              <w:rPr>
                <w:b/>
                <w:bCs/>
                <w:szCs w:val="24"/>
              </w:rPr>
              <w:t>N</w:t>
            </w:r>
            <w:r w:rsidRPr="009B55E4">
              <w:rPr>
                <w:b/>
                <w:bCs/>
                <w:szCs w:val="24"/>
              </w:rPr>
              <w:t>r.</w:t>
            </w:r>
          </w:p>
        </w:tc>
        <w:tc>
          <w:tcPr>
            <w:tcW w:w="2014" w:type="dxa"/>
            <w:vMerge w:val="restart"/>
            <w:vAlign w:val="center"/>
          </w:tcPr>
          <w:p w14:paraId="46C34B15" w14:textId="77777777" w:rsidR="00FE7135" w:rsidRPr="009B55E4" w:rsidRDefault="00FE7135" w:rsidP="00E94FF5">
            <w:pPr>
              <w:spacing w:after="0" w:line="240" w:lineRule="auto"/>
              <w:jc w:val="center"/>
              <w:rPr>
                <w:b/>
                <w:bCs/>
                <w:szCs w:val="24"/>
              </w:rPr>
            </w:pPr>
            <w:r w:rsidRPr="009B55E4">
              <w:rPr>
                <w:b/>
                <w:bCs/>
                <w:szCs w:val="24"/>
              </w:rPr>
              <w:t>Pavadinimas, kodas ir adresas</w:t>
            </w:r>
          </w:p>
        </w:tc>
        <w:tc>
          <w:tcPr>
            <w:tcW w:w="2310" w:type="dxa"/>
            <w:vMerge w:val="restart"/>
            <w:vAlign w:val="center"/>
          </w:tcPr>
          <w:p w14:paraId="4D2439BF" w14:textId="77777777" w:rsidR="00FE7135" w:rsidRPr="009B55E4" w:rsidRDefault="00FE7135" w:rsidP="00E94FF5">
            <w:pPr>
              <w:spacing w:after="0" w:line="240" w:lineRule="auto"/>
              <w:jc w:val="center"/>
              <w:rPr>
                <w:b/>
                <w:bCs/>
                <w:szCs w:val="24"/>
              </w:rPr>
            </w:pPr>
            <w:r w:rsidRPr="009B55E4">
              <w:rPr>
                <w:b/>
                <w:bCs/>
                <w:szCs w:val="24"/>
              </w:rPr>
              <w:t>Numatomi atlikti darbai (teikti paslaugos, tiekti prekės)</w:t>
            </w:r>
          </w:p>
        </w:tc>
        <w:tc>
          <w:tcPr>
            <w:tcW w:w="4679" w:type="dxa"/>
            <w:gridSpan w:val="2"/>
            <w:vAlign w:val="center"/>
          </w:tcPr>
          <w:p w14:paraId="01C83B6B" w14:textId="77777777" w:rsidR="00FE7135" w:rsidRPr="009B55E4" w:rsidRDefault="00FE7135" w:rsidP="00E94FF5">
            <w:pPr>
              <w:spacing w:after="0" w:line="240" w:lineRule="auto"/>
              <w:jc w:val="center"/>
              <w:rPr>
                <w:b/>
                <w:bCs/>
                <w:szCs w:val="24"/>
              </w:rPr>
            </w:pPr>
            <w:r w:rsidRPr="009B55E4">
              <w:rPr>
                <w:b/>
                <w:bCs/>
                <w:szCs w:val="24"/>
              </w:rPr>
              <w:t>Pirkimo sutarties dalis pasiūlymo kainoje, kuriai ketinama pasitelkti subtiekėjus</w:t>
            </w:r>
          </w:p>
        </w:tc>
      </w:tr>
      <w:tr w:rsidR="00FE7135" w:rsidRPr="009B55E4" w14:paraId="3D95571D" w14:textId="77777777" w:rsidTr="00E94FF5">
        <w:tc>
          <w:tcPr>
            <w:tcW w:w="623" w:type="dxa"/>
            <w:vMerge/>
            <w:vAlign w:val="center"/>
          </w:tcPr>
          <w:p w14:paraId="75D0772B" w14:textId="77777777" w:rsidR="00FE7135" w:rsidRPr="009B55E4" w:rsidRDefault="00FE7135" w:rsidP="00E94FF5">
            <w:pPr>
              <w:spacing w:after="0" w:line="240" w:lineRule="auto"/>
              <w:jc w:val="center"/>
              <w:rPr>
                <w:b/>
                <w:bCs/>
                <w:szCs w:val="24"/>
              </w:rPr>
            </w:pPr>
          </w:p>
        </w:tc>
        <w:tc>
          <w:tcPr>
            <w:tcW w:w="2014" w:type="dxa"/>
            <w:vMerge/>
            <w:vAlign w:val="center"/>
          </w:tcPr>
          <w:p w14:paraId="5978AD6C" w14:textId="77777777" w:rsidR="00FE7135" w:rsidRPr="009B55E4" w:rsidRDefault="00FE7135" w:rsidP="00E94FF5">
            <w:pPr>
              <w:spacing w:after="0" w:line="240" w:lineRule="auto"/>
              <w:jc w:val="center"/>
              <w:rPr>
                <w:b/>
                <w:bCs/>
                <w:szCs w:val="24"/>
              </w:rPr>
            </w:pPr>
          </w:p>
        </w:tc>
        <w:tc>
          <w:tcPr>
            <w:tcW w:w="2310" w:type="dxa"/>
            <w:vMerge/>
            <w:vAlign w:val="center"/>
          </w:tcPr>
          <w:p w14:paraId="05A1EB5E" w14:textId="77777777" w:rsidR="00FE7135" w:rsidRPr="009B55E4" w:rsidRDefault="00FE7135" w:rsidP="00E94FF5">
            <w:pPr>
              <w:spacing w:after="0" w:line="240" w:lineRule="auto"/>
              <w:jc w:val="center"/>
              <w:rPr>
                <w:b/>
                <w:bCs/>
                <w:szCs w:val="24"/>
              </w:rPr>
            </w:pPr>
          </w:p>
        </w:tc>
        <w:tc>
          <w:tcPr>
            <w:tcW w:w="1462" w:type="dxa"/>
            <w:vAlign w:val="center"/>
          </w:tcPr>
          <w:p w14:paraId="2FCF348A" w14:textId="77777777" w:rsidR="00FE7135" w:rsidRPr="009B55E4" w:rsidRDefault="00FE7135" w:rsidP="00E94FF5">
            <w:pPr>
              <w:spacing w:after="0" w:line="240" w:lineRule="auto"/>
              <w:jc w:val="center"/>
              <w:rPr>
                <w:b/>
                <w:bCs/>
                <w:szCs w:val="24"/>
              </w:rPr>
            </w:pPr>
            <w:r w:rsidRPr="009B55E4">
              <w:rPr>
                <w:b/>
                <w:bCs/>
                <w:szCs w:val="24"/>
              </w:rPr>
              <w:t>EUR su PVM</w:t>
            </w:r>
          </w:p>
        </w:tc>
        <w:tc>
          <w:tcPr>
            <w:tcW w:w="3217" w:type="dxa"/>
            <w:vAlign w:val="center"/>
          </w:tcPr>
          <w:p w14:paraId="3B1F5F3C" w14:textId="77777777" w:rsidR="00FE7135" w:rsidRPr="009B55E4" w:rsidRDefault="00FE7135" w:rsidP="00E94FF5">
            <w:pPr>
              <w:spacing w:after="0" w:line="240" w:lineRule="auto"/>
              <w:jc w:val="center"/>
              <w:rPr>
                <w:b/>
                <w:bCs/>
                <w:szCs w:val="24"/>
              </w:rPr>
            </w:pPr>
            <w:r w:rsidRPr="009B55E4">
              <w:rPr>
                <w:b/>
                <w:bCs/>
                <w:szCs w:val="24"/>
              </w:rPr>
              <w:t>Proc.</w:t>
            </w:r>
          </w:p>
        </w:tc>
      </w:tr>
      <w:tr w:rsidR="00FE7135" w:rsidRPr="009B55E4" w14:paraId="03B29CFF" w14:textId="77777777" w:rsidTr="00E94FF5">
        <w:tc>
          <w:tcPr>
            <w:tcW w:w="9626" w:type="dxa"/>
            <w:gridSpan w:val="5"/>
          </w:tcPr>
          <w:p w14:paraId="253BD6F8" w14:textId="77777777" w:rsidR="00FE7135" w:rsidRPr="009B55E4" w:rsidRDefault="00FE7135" w:rsidP="00E94FF5">
            <w:pPr>
              <w:spacing w:after="0" w:line="240" w:lineRule="auto"/>
              <w:jc w:val="center"/>
              <w:rPr>
                <w:b/>
                <w:bCs/>
                <w:szCs w:val="24"/>
              </w:rPr>
            </w:pPr>
            <w:r w:rsidRPr="009B55E4">
              <w:rPr>
                <w:b/>
                <w:bCs/>
                <w:szCs w:val="24"/>
              </w:rPr>
              <w:t>Subtiekėjai, kurių pajėgumais remiamasi įrodinėjant kvalifikacijos atitiktį</w:t>
            </w:r>
          </w:p>
        </w:tc>
      </w:tr>
      <w:tr w:rsidR="00FE7135" w:rsidRPr="009B55E4" w14:paraId="740F1C83" w14:textId="77777777" w:rsidTr="00E94FF5">
        <w:tc>
          <w:tcPr>
            <w:tcW w:w="623" w:type="dxa"/>
          </w:tcPr>
          <w:p w14:paraId="763D9F40" w14:textId="77777777" w:rsidR="00FE7135" w:rsidRPr="009B55E4" w:rsidRDefault="00FE7135" w:rsidP="00E94FF5">
            <w:pPr>
              <w:spacing w:after="0" w:line="240" w:lineRule="auto"/>
              <w:jc w:val="both"/>
              <w:rPr>
                <w:szCs w:val="24"/>
              </w:rPr>
            </w:pPr>
          </w:p>
        </w:tc>
        <w:tc>
          <w:tcPr>
            <w:tcW w:w="2014" w:type="dxa"/>
          </w:tcPr>
          <w:p w14:paraId="3513586E" w14:textId="77777777" w:rsidR="00FE7135" w:rsidRPr="009B55E4" w:rsidRDefault="00FE7135" w:rsidP="00E94FF5">
            <w:pPr>
              <w:spacing w:after="0" w:line="240" w:lineRule="auto"/>
              <w:jc w:val="both"/>
              <w:rPr>
                <w:szCs w:val="24"/>
              </w:rPr>
            </w:pPr>
          </w:p>
        </w:tc>
        <w:tc>
          <w:tcPr>
            <w:tcW w:w="2310" w:type="dxa"/>
          </w:tcPr>
          <w:p w14:paraId="4234494E" w14:textId="77777777" w:rsidR="00FE7135" w:rsidRPr="009B55E4" w:rsidRDefault="00FE7135" w:rsidP="00E94FF5">
            <w:pPr>
              <w:spacing w:after="0" w:line="240" w:lineRule="auto"/>
              <w:jc w:val="both"/>
              <w:rPr>
                <w:szCs w:val="24"/>
              </w:rPr>
            </w:pPr>
          </w:p>
        </w:tc>
        <w:tc>
          <w:tcPr>
            <w:tcW w:w="1462" w:type="dxa"/>
          </w:tcPr>
          <w:p w14:paraId="6AED0AE7" w14:textId="77777777" w:rsidR="00FE7135" w:rsidRPr="009B55E4" w:rsidRDefault="00FE7135" w:rsidP="00E94FF5">
            <w:pPr>
              <w:spacing w:after="0" w:line="240" w:lineRule="auto"/>
              <w:jc w:val="both"/>
              <w:rPr>
                <w:szCs w:val="24"/>
              </w:rPr>
            </w:pPr>
          </w:p>
        </w:tc>
        <w:tc>
          <w:tcPr>
            <w:tcW w:w="3217" w:type="dxa"/>
          </w:tcPr>
          <w:p w14:paraId="22C82A65" w14:textId="77777777" w:rsidR="00FE7135" w:rsidRPr="009B55E4" w:rsidRDefault="00FE7135" w:rsidP="00E94FF5">
            <w:pPr>
              <w:spacing w:after="0" w:line="240" w:lineRule="auto"/>
              <w:jc w:val="both"/>
              <w:rPr>
                <w:szCs w:val="24"/>
              </w:rPr>
            </w:pPr>
          </w:p>
        </w:tc>
      </w:tr>
      <w:tr w:rsidR="00FE7135" w:rsidRPr="009B55E4" w14:paraId="26B143BB" w14:textId="77777777" w:rsidTr="00E94FF5">
        <w:tc>
          <w:tcPr>
            <w:tcW w:w="623" w:type="dxa"/>
          </w:tcPr>
          <w:p w14:paraId="02C5B3CC" w14:textId="77777777" w:rsidR="00FE7135" w:rsidRPr="009B55E4" w:rsidRDefault="00FE7135" w:rsidP="00E94FF5">
            <w:pPr>
              <w:spacing w:after="0" w:line="240" w:lineRule="auto"/>
              <w:jc w:val="both"/>
              <w:rPr>
                <w:szCs w:val="24"/>
              </w:rPr>
            </w:pPr>
          </w:p>
        </w:tc>
        <w:tc>
          <w:tcPr>
            <w:tcW w:w="2014" w:type="dxa"/>
          </w:tcPr>
          <w:p w14:paraId="758F434B" w14:textId="77777777" w:rsidR="00FE7135" w:rsidRPr="009B55E4" w:rsidRDefault="00FE7135" w:rsidP="00E94FF5">
            <w:pPr>
              <w:spacing w:after="0" w:line="240" w:lineRule="auto"/>
              <w:jc w:val="both"/>
              <w:rPr>
                <w:szCs w:val="24"/>
              </w:rPr>
            </w:pPr>
          </w:p>
        </w:tc>
        <w:tc>
          <w:tcPr>
            <w:tcW w:w="2310" w:type="dxa"/>
          </w:tcPr>
          <w:p w14:paraId="14157835" w14:textId="77777777" w:rsidR="00FE7135" w:rsidRPr="009B55E4" w:rsidRDefault="00FE7135" w:rsidP="00E94FF5">
            <w:pPr>
              <w:spacing w:after="0" w:line="240" w:lineRule="auto"/>
              <w:jc w:val="both"/>
              <w:rPr>
                <w:szCs w:val="24"/>
              </w:rPr>
            </w:pPr>
          </w:p>
        </w:tc>
        <w:tc>
          <w:tcPr>
            <w:tcW w:w="1462" w:type="dxa"/>
          </w:tcPr>
          <w:p w14:paraId="16B13949" w14:textId="77777777" w:rsidR="00FE7135" w:rsidRPr="009B55E4" w:rsidRDefault="00FE7135" w:rsidP="00E94FF5">
            <w:pPr>
              <w:spacing w:after="0" w:line="240" w:lineRule="auto"/>
              <w:jc w:val="both"/>
              <w:rPr>
                <w:szCs w:val="24"/>
              </w:rPr>
            </w:pPr>
          </w:p>
        </w:tc>
        <w:tc>
          <w:tcPr>
            <w:tcW w:w="3217" w:type="dxa"/>
          </w:tcPr>
          <w:p w14:paraId="27EF698E" w14:textId="77777777" w:rsidR="00FE7135" w:rsidRPr="009B55E4" w:rsidRDefault="00FE7135" w:rsidP="00E94FF5">
            <w:pPr>
              <w:spacing w:after="0" w:line="240" w:lineRule="auto"/>
              <w:jc w:val="both"/>
              <w:rPr>
                <w:szCs w:val="24"/>
              </w:rPr>
            </w:pPr>
          </w:p>
        </w:tc>
      </w:tr>
      <w:tr w:rsidR="00FE7135" w:rsidRPr="009B55E4" w14:paraId="235DC389" w14:textId="77777777" w:rsidTr="00E94FF5">
        <w:tc>
          <w:tcPr>
            <w:tcW w:w="623" w:type="dxa"/>
          </w:tcPr>
          <w:p w14:paraId="798019EC" w14:textId="77777777" w:rsidR="00FE7135" w:rsidRPr="009B55E4" w:rsidRDefault="00FE7135" w:rsidP="00E94FF5">
            <w:pPr>
              <w:spacing w:after="0" w:line="240" w:lineRule="auto"/>
              <w:jc w:val="both"/>
              <w:rPr>
                <w:szCs w:val="24"/>
              </w:rPr>
            </w:pPr>
          </w:p>
        </w:tc>
        <w:tc>
          <w:tcPr>
            <w:tcW w:w="2014" w:type="dxa"/>
          </w:tcPr>
          <w:p w14:paraId="426F6D64" w14:textId="77777777" w:rsidR="00FE7135" w:rsidRPr="009B55E4" w:rsidRDefault="00FE7135" w:rsidP="00E94FF5">
            <w:pPr>
              <w:spacing w:after="0" w:line="240" w:lineRule="auto"/>
              <w:jc w:val="both"/>
              <w:rPr>
                <w:szCs w:val="24"/>
              </w:rPr>
            </w:pPr>
          </w:p>
        </w:tc>
        <w:tc>
          <w:tcPr>
            <w:tcW w:w="2310" w:type="dxa"/>
          </w:tcPr>
          <w:p w14:paraId="47C47C81" w14:textId="77777777" w:rsidR="00FE7135" w:rsidRPr="009B55E4" w:rsidRDefault="00FE7135" w:rsidP="00E94FF5">
            <w:pPr>
              <w:spacing w:after="0" w:line="240" w:lineRule="auto"/>
              <w:jc w:val="both"/>
              <w:rPr>
                <w:szCs w:val="24"/>
              </w:rPr>
            </w:pPr>
          </w:p>
        </w:tc>
        <w:tc>
          <w:tcPr>
            <w:tcW w:w="1462" w:type="dxa"/>
          </w:tcPr>
          <w:p w14:paraId="57E93F46" w14:textId="77777777" w:rsidR="00FE7135" w:rsidRPr="009B55E4" w:rsidRDefault="00FE7135" w:rsidP="00E94FF5">
            <w:pPr>
              <w:spacing w:after="0" w:line="240" w:lineRule="auto"/>
              <w:jc w:val="both"/>
              <w:rPr>
                <w:szCs w:val="24"/>
              </w:rPr>
            </w:pPr>
          </w:p>
        </w:tc>
        <w:tc>
          <w:tcPr>
            <w:tcW w:w="3217" w:type="dxa"/>
          </w:tcPr>
          <w:p w14:paraId="2A2D352D" w14:textId="77777777" w:rsidR="00FE7135" w:rsidRPr="009B55E4" w:rsidRDefault="00FE7135" w:rsidP="00E94FF5">
            <w:pPr>
              <w:spacing w:after="0" w:line="240" w:lineRule="auto"/>
              <w:jc w:val="both"/>
              <w:rPr>
                <w:szCs w:val="24"/>
              </w:rPr>
            </w:pPr>
          </w:p>
        </w:tc>
      </w:tr>
      <w:tr w:rsidR="00FE7135" w:rsidRPr="009B55E4" w14:paraId="04C1CD40" w14:textId="77777777" w:rsidTr="00E94FF5">
        <w:tc>
          <w:tcPr>
            <w:tcW w:w="4947" w:type="dxa"/>
            <w:gridSpan w:val="3"/>
          </w:tcPr>
          <w:p w14:paraId="5F231D7C" w14:textId="77777777" w:rsidR="00FE7135" w:rsidRPr="009B55E4" w:rsidRDefault="00FE7135" w:rsidP="00E94FF5">
            <w:pPr>
              <w:spacing w:after="0" w:line="240" w:lineRule="auto"/>
              <w:jc w:val="right"/>
              <w:rPr>
                <w:szCs w:val="24"/>
              </w:rPr>
            </w:pPr>
            <w:r w:rsidRPr="009B55E4">
              <w:rPr>
                <w:b/>
                <w:bCs/>
                <w:szCs w:val="24"/>
              </w:rPr>
              <w:t>Viso:</w:t>
            </w:r>
          </w:p>
        </w:tc>
        <w:tc>
          <w:tcPr>
            <w:tcW w:w="1462" w:type="dxa"/>
          </w:tcPr>
          <w:p w14:paraId="612EF928" w14:textId="77777777" w:rsidR="00FE7135" w:rsidRPr="009B55E4" w:rsidRDefault="00FE7135" w:rsidP="00E94FF5">
            <w:pPr>
              <w:spacing w:after="0" w:line="240" w:lineRule="auto"/>
              <w:jc w:val="both"/>
              <w:rPr>
                <w:szCs w:val="24"/>
              </w:rPr>
            </w:pPr>
          </w:p>
        </w:tc>
        <w:tc>
          <w:tcPr>
            <w:tcW w:w="3217" w:type="dxa"/>
          </w:tcPr>
          <w:p w14:paraId="62196EF0" w14:textId="77777777" w:rsidR="00FE7135" w:rsidRPr="009B55E4" w:rsidRDefault="00FE7135" w:rsidP="00E94FF5">
            <w:pPr>
              <w:spacing w:after="0" w:line="240" w:lineRule="auto"/>
              <w:jc w:val="both"/>
              <w:rPr>
                <w:szCs w:val="24"/>
              </w:rPr>
            </w:pPr>
          </w:p>
        </w:tc>
      </w:tr>
      <w:tr w:rsidR="00FE7135" w:rsidRPr="009B55E4" w14:paraId="03F7514D" w14:textId="77777777" w:rsidTr="00E94FF5">
        <w:tc>
          <w:tcPr>
            <w:tcW w:w="9626" w:type="dxa"/>
            <w:gridSpan w:val="5"/>
          </w:tcPr>
          <w:p w14:paraId="19EBBE7C" w14:textId="77777777" w:rsidR="00FE7135" w:rsidRPr="009B55E4" w:rsidRDefault="00FE7135" w:rsidP="00E94FF5">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FE7135" w:rsidRPr="009B55E4" w14:paraId="5C64591F" w14:textId="77777777" w:rsidTr="00E94FF5">
        <w:tc>
          <w:tcPr>
            <w:tcW w:w="623" w:type="dxa"/>
          </w:tcPr>
          <w:p w14:paraId="41F69791" w14:textId="77777777" w:rsidR="00FE7135" w:rsidRPr="009B55E4" w:rsidRDefault="00FE7135" w:rsidP="00E94FF5">
            <w:pPr>
              <w:spacing w:after="0" w:line="240" w:lineRule="auto"/>
              <w:jc w:val="both"/>
              <w:rPr>
                <w:szCs w:val="24"/>
              </w:rPr>
            </w:pPr>
          </w:p>
        </w:tc>
        <w:tc>
          <w:tcPr>
            <w:tcW w:w="2014" w:type="dxa"/>
          </w:tcPr>
          <w:p w14:paraId="2C21700A" w14:textId="77777777" w:rsidR="00FE7135" w:rsidRPr="009B55E4" w:rsidRDefault="00FE7135" w:rsidP="00E94FF5">
            <w:pPr>
              <w:spacing w:after="0" w:line="240" w:lineRule="auto"/>
              <w:jc w:val="both"/>
              <w:rPr>
                <w:szCs w:val="24"/>
              </w:rPr>
            </w:pPr>
          </w:p>
        </w:tc>
        <w:tc>
          <w:tcPr>
            <w:tcW w:w="2310" w:type="dxa"/>
          </w:tcPr>
          <w:p w14:paraId="19D40BB9" w14:textId="77777777" w:rsidR="00FE7135" w:rsidRPr="009B55E4" w:rsidRDefault="00FE7135" w:rsidP="00E94FF5">
            <w:pPr>
              <w:spacing w:after="0" w:line="240" w:lineRule="auto"/>
              <w:jc w:val="both"/>
              <w:rPr>
                <w:szCs w:val="24"/>
              </w:rPr>
            </w:pPr>
          </w:p>
        </w:tc>
        <w:tc>
          <w:tcPr>
            <w:tcW w:w="1462" w:type="dxa"/>
          </w:tcPr>
          <w:p w14:paraId="76D274BF" w14:textId="77777777" w:rsidR="00FE7135" w:rsidRPr="009B55E4" w:rsidRDefault="00FE7135" w:rsidP="00E94FF5">
            <w:pPr>
              <w:spacing w:after="0" w:line="240" w:lineRule="auto"/>
              <w:jc w:val="both"/>
              <w:rPr>
                <w:szCs w:val="24"/>
              </w:rPr>
            </w:pPr>
          </w:p>
        </w:tc>
        <w:tc>
          <w:tcPr>
            <w:tcW w:w="3217" w:type="dxa"/>
          </w:tcPr>
          <w:p w14:paraId="02D5BA9A" w14:textId="77777777" w:rsidR="00FE7135" w:rsidRPr="009B55E4" w:rsidRDefault="00FE7135" w:rsidP="00E94FF5">
            <w:pPr>
              <w:spacing w:after="0" w:line="240" w:lineRule="auto"/>
              <w:jc w:val="both"/>
              <w:rPr>
                <w:szCs w:val="24"/>
              </w:rPr>
            </w:pPr>
          </w:p>
        </w:tc>
      </w:tr>
      <w:tr w:rsidR="00FE7135" w:rsidRPr="009B55E4" w14:paraId="45F2C975" w14:textId="77777777" w:rsidTr="00E94FF5">
        <w:tc>
          <w:tcPr>
            <w:tcW w:w="623" w:type="dxa"/>
          </w:tcPr>
          <w:p w14:paraId="10BBD66E" w14:textId="77777777" w:rsidR="00FE7135" w:rsidRPr="009B55E4" w:rsidRDefault="00FE7135" w:rsidP="00E94FF5">
            <w:pPr>
              <w:spacing w:after="0" w:line="240" w:lineRule="auto"/>
              <w:jc w:val="both"/>
              <w:rPr>
                <w:szCs w:val="24"/>
              </w:rPr>
            </w:pPr>
          </w:p>
        </w:tc>
        <w:tc>
          <w:tcPr>
            <w:tcW w:w="2014" w:type="dxa"/>
          </w:tcPr>
          <w:p w14:paraId="111DEE1D" w14:textId="77777777" w:rsidR="00FE7135" w:rsidRPr="009B55E4" w:rsidRDefault="00FE7135" w:rsidP="00E94FF5">
            <w:pPr>
              <w:spacing w:after="0" w:line="240" w:lineRule="auto"/>
              <w:jc w:val="both"/>
              <w:rPr>
                <w:szCs w:val="24"/>
              </w:rPr>
            </w:pPr>
          </w:p>
        </w:tc>
        <w:tc>
          <w:tcPr>
            <w:tcW w:w="2310" w:type="dxa"/>
          </w:tcPr>
          <w:p w14:paraId="44449232" w14:textId="77777777" w:rsidR="00FE7135" w:rsidRPr="009B55E4" w:rsidRDefault="00FE7135" w:rsidP="00E94FF5">
            <w:pPr>
              <w:spacing w:after="0" w:line="240" w:lineRule="auto"/>
              <w:jc w:val="both"/>
              <w:rPr>
                <w:szCs w:val="24"/>
              </w:rPr>
            </w:pPr>
          </w:p>
        </w:tc>
        <w:tc>
          <w:tcPr>
            <w:tcW w:w="1462" w:type="dxa"/>
          </w:tcPr>
          <w:p w14:paraId="15A962D5" w14:textId="77777777" w:rsidR="00FE7135" w:rsidRPr="009B55E4" w:rsidRDefault="00FE7135" w:rsidP="00E94FF5">
            <w:pPr>
              <w:spacing w:after="0" w:line="240" w:lineRule="auto"/>
              <w:jc w:val="both"/>
              <w:rPr>
                <w:szCs w:val="24"/>
              </w:rPr>
            </w:pPr>
          </w:p>
        </w:tc>
        <w:tc>
          <w:tcPr>
            <w:tcW w:w="3217" w:type="dxa"/>
          </w:tcPr>
          <w:p w14:paraId="1E41309D" w14:textId="77777777" w:rsidR="00FE7135" w:rsidRPr="009B55E4" w:rsidRDefault="00FE7135" w:rsidP="00E94FF5">
            <w:pPr>
              <w:spacing w:after="0" w:line="240" w:lineRule="auto"/>
              <w:jc w:val="both"/>
              <w:rPr>
                <w:szCs w:val="24"/>
              </w:rPr>
            </w:pPr>
          </w:p>
        </w:tc>
      </w:tr>
      <w:tr w:rsidR="00FE7135" w:rsidRPr="009B55E4" w14:paraId="35991ED5" w14:textId="77777777" w:rsidTr="00E94FF5">
        <w:tc>
          <w:tcPr>
            <w:tcW w:w="623" w:type="dxa"/>
          </w:tcPr>
          <w:p w14:paraId="0E275FDA" w14:textId="77777777" w:rsidR="00FE7135" w:rsidRPr="009B55E4" w:rsidRDefault="00FE7135" w:rsidP="00E94FF5">
            <w:pPr>
              <w:spacing w:after="0" w:line="240" w:lineRule="auto"/>
              <w:jc w:val="both"/>
              <w:rPr>
                <w:szCs w:val="24"/>
              </w:rPr>
            </w:pPr>
          </w:p>
        </w:tc>
        <w:tc>
          <w:tcPr>
            <w:tcW w:w="2014" w:type="dxa"/>
          </w:tcPr>
          <w:p w14:paraId="1794F993" w14:textId="77777777" w:rsidR="00FE7135" w:rsidRPr="009B55E4" w:rsidRDefault="00FE7135" w:rsidP="00E94FF5">
            <w:pPr>
              <w:spacing w:after="0" w:line="240" w:lineRule="auto"/>
              <w:jc w:val="both"/>
              <w:rPr>
                <w:szCs w:val="24"/>
              </w:rPr>
            </w:pPr>
          </w:p>
        </w:tc>
        <w:tc>
          <w:tcPr>
            <w:tcW w:w="2310" w:type="dxa"/>
          </w:tcPr>
          <w:p w14:paraId="49374BE7" w14:textId="77777777" w:rsidR="00FE7135" w:rsidRPr="009B55E4" w:rsidRDefault="00FE7135" w:rsidP="00E94FF5">
            <w:pPr>
              <w:spacing w:after="0" w:line="240" w:lineRule="auto"/>
              <w:jc w:val="both"/>
              <w:rPr>
                <w:szCs w:val="24"/>
              </w:rPr>
            </w:pPr>
          </w:p>
        </w:tc>
        <w:tc>
          <w:tcPr>
            <w:tcW w:w="1462" w:type="dxa"/>
          </w:tcPr>
          <w:p w14:paraId="6967AC0A" w14:textId="77777777" w:rsidR="00FE7135" w:rsidRPr="009B55E4" w:rsidRDefault="00FE7135" w:rsidP="00E94FF5">
            <w:pPr>
              <w:spacing w:after="0" w:line="240" w:lineRule="auto"/>
              <w:jc w:val="both"/>
              <w:rPr>
                <w:szCs w:val="24"/>
              </w:rPr>
            </w:pPr>
          </w:p>
        </w:tc>
        <w:tc>
          <w:tcPr>
            <w:tcW w:w="3217" w:type="dxa"/>
          </w:tcPr>
          <w:p w14:paraId="493FF4A4" w14:textId="77777777" w:rsidR="00FE7135" w:rsidRPr="009B55E4" w:rsidRDefault="00FE7135" w:rsidP="00E94FF5">
            <w:pPr>
              <w:spacing w:after="0" w:line="240" w:lineRule="auto"/>
              <w:jc w:val="both"/>
              <w:rPr>
                <w:szCs w:val="24"/>
              </w:rPr>
            </w:pPr>
          </w:p>
        </w:tc>
      </w:tr>
      <w:tr w:rsidR="00FE7135" w:rsidRPr="009B55E4" w14:paraId="05A42B1B" w14:textId="77777777" w:rsidTr="00E94FF5">
        <w:tc>
          <w:tcPr>
            <w:tcW w:w="4947" w:type="dxa"/>
            <w:gridSpan w:val="3"/>
          </w:tcPr>
          <w:p w14:paraId="4E409065" w14:textId="77777777" w:rsidR="00FE7135" w:rsidRPr="009B55E4" w:rsidRDefault="00FE7135" w:rsidP="00E94FF5">
            <w:pPr>
              <w:spacing w:after="0" w:line="240" w:lineRule="auto"/>
              <w:jc w:val="right"/>
              <w:rPr>
                <w:b/>
                <w:bCs/>
                <w:szCs w:val="24"/>
              </w:rPr>
            </w:pPr>
            <w:r w:rsidRPr="009B55E4">
              <w:rPr>
                <w:b/>
                <w:bCs/>
                <w:szCs w:val="24"/>
              </w:rPr>
              <w:t>Viso:</w:t>
            </w:r>
          </w:p>
        </w:tc>
        <w:tc>
          <w:tcPr>
            <w:tcW w:w="1462" w:type="dxa"/>
          </w:tcPr>
          <w:p w14:paraId="1DF04351" w14:textId="77777777" w:rsidR="00FE7135" w:rsidRPr="009B55E4" w:rsidRDefault="00FE7135" w:rsidP="00E94FF5">
            <w:pPr>
              <w:spacing w:after="0" w:line="240" w:lineRule="auto"/>
              <w:jc w:val="both"/>
              <w:rPr>
                <w:szCs w:val="24"/>
              </w:rPr>
            </w:pPr>
          </w:p>
        </w:tc>
        <w:tc>
          <w:tcPr>
            <w:tcW w:w="3217" w:type="dxa"/>
          </w:tcPr>
          <w:p w14:paraId="25533EFD" w14:textId="77777777" w:rsidR="00FE7135" w:rsidRPr="009B55E4" w:rsidRDefault="00FE7135" w:rsidP="00E94FF5">
            <w:pPr>
              <w:spacing w:after="0" w:line="240" w:lineRule="auto"/>
              <w:jc w:val="both"/>
              <w:rPr>
                <w:szCs w:val="24"/>
              </w:rPr>
            </w:pPr>
          </w:p>
        </w:tc>
      </w:tr>
    </w:tbl>
    <w:p w14:paraId="06167152" w14:textId="77777777" w:rsidR="00FE7135" w:rsidRPr="009806EB" w:rsidRDefault="00FE7135" w:rsidP="00FE7135">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26060758" w14:textId="77777777" w:rsidR="00FE7135" w:rsidRPr="009806EB" w:rsidRDefault="00FE7135" w:rsidP="00FE7135">
      <w:pPr>
        <w:spacing w:after="0" w:line="240" w:lineRule="auto"/>
        <w:jc w:val="both"/>
        <w:rPr>
          <w:szCs w:val="24"/>
        </w:rPr>
      </w:pPr>
    </w:p>
    <w:p w14:paraId="5054896B" w14:textId="77777777" w:rsidR="00FE7135" w:rsidRPr="009B55E4" w:rsidRDefault="00FE7135" w:rsidP="00FE7135">
      <w:pPr>
        <w:spacing w:after="0" w:line="240" w:lineRule="auto"/>
        <w:ind w:firstLine="567"/>
        <w:jc w:val="both"/>
        <w:outlineLvl w:val="0"/>
        <w:rPr>
          <w:szCs w:val="24"/>
        </w:rPr>
      </w:pPr>
      <w:r w:rsidRPr="009B55E4">
        <w:rPr>
          <w:szCs w:val="24"/>
        </w:rPr>
        <w:t>Siūlomas pirkimo objektas visiškai atitinka pirkimo dokumentuose nurodytus reikalavimus.</w:t>
      </w:r>
    </w:p>
    <w:p w14:paraId="5628AE87" w14:textId="77777777" w:rsidR="00FE7135" w:rsidRPr="009B55E4" w:rsidRDefault="00FE7135" w:rsidP="00FE7135">
      <w:pPr>
        <w:spacing w:after="0" w:line="240" w:lineRule="auto"/>
        <w:jc w:val="both"/>
        <w:rPr>
          <w:szCs w:val="24"/>
        </w:rPr>
      </w:pPr>
    </w:p>
    <w:p w14:paraId="71BC5705" w14:textId="77777777" w:rsidR="00FE7135" w:rsidRPr="00133696" w:rsidRDefault="00FE7135" w:rsidP="00FE7135">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8960"/>
      </w:tblGrid>
      <w:tr w:rsidR="00FE7135" w:rsidRPr="00133696" w14:paraId="0FEC02DE" w14:textId="77777777" w:rsidTr="00E94FF5">
        <w:tc>
          <w:tcPr>
            <w:tcW w:w="668" w:type="dxa"/>
          </w:tcPr>
          <w:p w14:paraId="61633CD2" w14:textId="77777777" w:rsidR="00FE7135" w:rsidRPr="00133696" w:rsidRDefault="00FE7135" w:rsidP="00E94FF5">
            <w:pPr>
              <w:spacing w:after="0" w:line="240" w:lineRule="auto"/>
              <w:jc w:val="center"/>
              <w:rPr>
                <w:b/>
                <w:color w:val="000000"/>
              </w:rPr>
            </w:pPr>
            <w:r w:rsidRPr="00133696">
              <w:rPr>
                <w:b/>
                <w:color w:val="000000"/>
              </w:rPr>
              <w:t xml:space="preserve">Eil. </w:t>
            </w:r>
            <w:r>
              <w:rPr>
                <w:b/>
                <w:color w:val="000000"/>
              </w:rPr>
              <w:t>N</w:t>
            </w:r>
            <w:r w:rsidRPr="00133696">
              <w:rPr>
                <w:b/>
                <w:color w:val="000000"/>
              </w:rPr>
              <w:t>r.</w:t>
            </w:r>
          </w:p>
        </w:tc>
        <w:tc>
          <w:tcPr>
            <w:tcW w:w="8960" w:type="dxa"/>
          </w:tcPr>
          <w:p w14:paraId="3721349C" w14:textId="77777777" w:rsidR="00FE7135" w:rsidRPr="00133696" w:rsidRDefault="00FE7135" w:rsidP="00E94FF5">
            <w:pPr>
              <w:spacing w:after="0" w:line="240" w:lineRule="auto"/>
              <w:jc w:val="center"/>
              <w:rPr>
                <w:b/>
                <w:color w:val="000000"/>
              </w:rPr>
            </w:pPr>
            <w:r w:rsidRPr="00133696">
              <w:rPr>
                <w:b/>
                <w:color w:val="000000"/>
              </w:rPr>
              <w:t>Dokumentų pavadinimai</w:t>
            </w:r>
          </w:p>
        </w:tc>
      </w:tr>
      <w:tr w:rsidR="00FE7135" w:rsidRPr="00133696" w14:paraId="26999157" w14:textId="77777777" w:rsidTr="00E94FF5">
        <w:tc>
          <w:tcPr>
            <w:tcW w:w="668" w:type="dxa"/>
          </w:tcPr>
          <w:p w14:paraId="6C36A8FB" w14:textId="77777777" w:rsidR="00FE7135" w:rsidRPr="00133696" w:rsidRDefault="00FE7135" w:rsidP="00E94FF5">
            <w:pPr>
              <w:spacing w:after="0" w:line="240" w:lineRule="auto"/>
              <w:jc w:val="both"/>
            </w:pPr>
          </w:p>
        </w:tc>
        <w:tc>
          <w:tcPr>
            <w:tcW w:w="8960" w:type="dxa"/>
          </w:tcPr>
          <w:p w14:paraId="07FD9714" w14:textId="77777777" w:rsidR="00FE7135" w:rsidRPr="00133696" w:rsidRDefault="00FE7135" w:rsidP="00E94FF5">
            <w:pPr>
              <w:spacing w:after="0" w:line="240" w:lineRule="auto"/>
              <w:jc w:val="both"/>
            </w:pPr>
          </w:p>
        </w:tc>
      </w:tr>
      <w:tr w:rsidR="00FE7135" w:rsidRPr="00133696" w14:paraId="67D27A1E" w14:textId="77777777" w:rsidTr="00E94FF5">
        <w:tc>
          <w:tcPr>
            <w:tcW w:w="668" w:type="dxa"/>
          </w:tcPr>
          <w:p w14:paraId="6C697D7C" w14:textId="77777777" w:rsidR="00FE7135" w:rsidRPr="00133696" w:rsidRDefault="00FE7135" w:rsidP="00E94FF5">
            <w:pPr>
              <w:spacing w:after="0" w:line="240" w:lineRule="auto"/>
              <w:jc w:val="both"/>
            </w:pPr>
          </w:p>
        </w:tc>
        <w:tc>
          <w:tcPr>
            <w:tcW w:w="8960" w:type="dxa"/>
          </w:tcPr>
          <w:p w14:paraId="25FFF7CF" w14:textId="77777777" w:rsidR="00FE7135" w:rsidRPr="00133696" w:rsidRDefault="00FE7135" w:rsidP="00E94FF5">
            <w:pPr>
              <w:spacing w:after="0" w:line="240" w:lineRule="auto"/>
              <w:jc w:val="both"/>
            </w:pPr>
          </w:p>
        </w:tc>
      </w:tr>
      <w:tr w:rsidR="00FE7135" w:rsidRPr="00133696" w14:paraId="56E2976A" w14:textId="77777777" w:rsidTr="00E94FF5">
        <w:tc>
          <w:tcPr>
            <w:tcW w:w="668" w:type="dxa"/>
          </w:tcPr>
          <w:p w14:paraId="10A3BA67" w14:textId="77777777" w:rsidR="00FE7135" w:rsidRPr="00133696" w:rsidRDefault="00FE7135" w:rsidP="00E94FF5">
            <w:pPr>
              <w:spacing w:after="0" w:line="240" w:lineRule="auto"/>
              <w:jc w:val="both"/>
            </w:pPr>
          </w:p>
        </w:tc>
        <w:tc>
          <w:tcPr>
            <w:tcW w:w="8960" w:type="dxa"/>
          </w:tcPr>
          <w:p w14:paraId="7432AB4D" w14:textId="77777777" w:rsidR="00FE7135" w:rsidRPr="00133696" w:rsidRDefault="00FE7135" w:rsidP="00E94FF5">
            <w:pPr>
              <w:spacing w:after="0" w:line="240" w:lineRule="auto"/>
              <w:jc w:val="both"/>
            </w:pPr>
          </w:p>
        </w:tc>
      </w:tr>
    </w:tbl>
    <w:p w14:paraId="4DD7B3D2" w14:textId="77777777" w:rsidR="00FE7135" w:rsidRPr="00133696" w:rsidRDefault="00FE7135" w:rsidP="00FE7135">
      <w:pPr>
        <w:spacing w:after="0" w:line="240" w:lineRule="auto"/>
        <w:jc w:val="both"/>
      </w:pPr>
    </w:p>
    <w:p w14:paraId="671A51DC" w14:textId="77777777" w:rsidR="00FE7135" w:rsidRPr="00133696" w:rsidRDefault="00FE7135" w:rsidP="00FE7135">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FE7135" w:rsidRPr="00133696" w14:paraId="1D18BD7D" w14:textId="77777777" w:rsidTr="00E94FF5">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7C34534" w14:textId="77777777" w:rsidR="00FE7135" w:rsidRPr="00401553" w:rsidRDefault="00FE7135" w:rsidP="00E94FF5">
            <w:pPr>
              <w:spacing w:after="0" w:line="240" w:lineRule="auto"/>
              <w:jc w:val="center"/>
              <w:rPr>
                <w:b/>
                <w:color w:val="000000"/>
              </w:rPr>
            </w:pPr>
            <w:r w:rsidRPr="00401553">
              <w:rPr>
                <w:b/>
                <w:color w:val="000000"/>
              </w:rPr>
              <w:t>Eil.</w:t>
            </w:r>
          </w:p>
          <w:p w14:paraId="1942C564" w14:textId="77777777" w:rsidR="00FE7135" w:rsidRPr="00401553" w:rsidRDefault="00FE7135" w:rsidP="00E94FF5">
            <w:pPr>
              <w:spacing w:after="0" w:line="240" w:lineRule="auto"/>
              <w:jc w:val="center"/>
              <w:rPr>
                <w:b/>
                <w:color w:val="000000"/>
              </w:rPr>
            </w:pPr>
            <w:r w:rsidRPr="00401553">
              <w:rPr>
                <w:b/>
                <w:color w:val="000000"/>
              </w:rPr>
              <w:t>Nr.</w:t>
            </w:r>
          </w:p>
        </w:tc>
        <w:tc>
          <w:tcPr>
            <w:tcW w:w="2770" w:type="dxa"/>
            <w:tcBorders>
              <w:top w:val="single" w:sz="4" w:space="0" w:color="auto"/>
              <w:left w:val="single" w:sz="4" w:space="0" w:color="auto"/>
              <w:bottom w:val="single" w:sz="4" w:space="0" w:color="auto"/>
              <w:right w:val="single" w:sz="4" w:space="0" w:color="auto"/>
            </w:tcBorders>
            <w:vAlign w:val="center"/>
          </w:tcPr>
          <w:p w14:paraId="319B5D94" w14:textId="77777777" w:rsidR="00FE7135" w:rsidRPr="00133696" w:rsidRDefault="00FE7135" w:rsidP="00E94FF5">
            <w:pPr>
              <w:widowControl w:val="0"/>
              <w:suppressLineNumber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61BED9" w14:textId="77777777" w:rsidR="00FE7135" w:rsidRPr="00133696" w:rsidRDefault="00FE7135" w:rsidP="00E94FF5">
            <w:pPr>
              <w:widowControl w:val="0"/>
              <w:suppressLineNumbers/>
              <w:spacing w:after="0" w:line="240" w:lineRule="auto"/>
              <w:jc w:val="center"/>
              <w:rPr>
                <w:b/>
                <w:bCs/>
                <w:szCs w:val="24"/>
              </w:rPr>
            </w:pPr>
            <w:r w:rsidRPr="00133696">
              <w:rPr>
                <w:b/>
                <w:bCs/>
                <w:szCs w:val="24"/>
              </w:rPr>
              <w:t xml:space="preserve">Dokumente esanti </w:t>
            </w:r>
            <w:r w:rsidRPr="00133696">
              <w:rPr>
                <w:b/>
                <w:bCs/>
                <w:szCs w:val="24"/>
              </w:rPr>
              <w:lastRenderedPageBreak/>
              <w:t>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30E35AA2" w14:textId="77777777" w:rsidR="00FE7135" w:rsidRPr="00133696" w:rsidRDefault="00FE7135" w:rsidP="00E94FF5">
            <w:pPr>
              <w:widowControl w:val="0"/>
              <w:suppressLineNumbers/>
              <w:spacing w:after="0" w:line="240" w:lineRule="auto"/>
              <w:jc w:val="center"/>
              <w:rPr>
                <w:b/>
                <w:bCs/>
                <w:szCs w:val="24"/>
              </w:rPr>
            </w:pPr>
            <w:r w:rsidRPr="00133696">
              <w:rPr>
                <w:b/>
                <w:bCs/>
                <w:szCs w:val="24"/>
              </w:rPr>
              <w:lastRenderedPageBreak/>
              <w:t xml:space="preserve">Konfidencialios informacijos pagrindimas (paaiškinama, kuo remiantis nurodytas </w:t>
            </w:r>
            <w:r w:rsidRPr="00133696">
              <w:rPr>
                <w:b/>
                <w:bCs/>
                <w:szCs w:val="24"/>
              </w:rPr>
              <w:lastRenderedPageBreak/>
              <w:t>dokumentas ar jo dalis yra konfidencialūs)</w:t>
            </w:r>
          </w:p>
        </w:tc>
      </w:tr>
      <w:tr w:rsidR="00FE7135" w:rsidRPr="00133696" w14:paraId="24530859" w14:textId="77777777" w:rsidTr="00E94FF5">
        <w:trPr>
          <w:jc w:val="center"/>
        </w:trPr>
        <w:tc>
          <w:tcPr>
            <w:tcW w:w="758" w:type="dxa"/>
            <w:tcBorders>
              <w:top w:val="single" w:sz="4" w:space="0" w:color="auto"/>
              <w:left w:val="single" w:sz="4" w:space="0" w:color="auto"/>
              <w:bottom w:val="single" w:sz="4" w:space="0" w:color="auto"/>
              <w:right w:val="single" w:sz="4" w:space="0" w:color="auto"/>
            </w:tcBorders>
          </w:tcPr>
          <w:p w14:paraId="592A2692" w14:textId="77777777" w:rsidR="00FE7135" w:rsidRPr="00401553" w:rsidRDefault="00FE7135" w:rsidP="00E94FF5">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411697CA" w14:textId="77777777" w:rsidR="00FE7135" w:rsidRPr="00133696" w:rsidRDefault="00FE7135" w:rsidP="00E94FF5">
            <w:pPr>
              <w:widowControl w:val="0"/>
              <w:suppressLineNumber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1AC9F7AD" w14:textId="77777777" w:rsidR="00FE7135" w:rsidRPr="00133696" w:rsidRDefault="00FE7135" w:rsidP="00E94FF5">
            <w:pPr>
              <w:widowControl w:val="0"/>
              <w:suppressLineNumber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512F72C6" w14:textId="77777777" w:rsidR="00FE7135" w:rsidRPr="00133696" w:rsidRDefault="00FE7135" w:rsidP="00E94FF5">
            <w:pPr>
              <w:widowControl w:val="0"/>
              <w:suppressLineNumbers/>
              <w:spacing w:after="0" w:line="240" w:lineRule="auto"/>
              <w:jc w:val="both"/>
              <w:rPr>
                <w:szCs w:val="24"/>
              </w:rPr>
            </w:pPr>
          </w:p>
        </w:tc>
      </w:tr>
      <w:tr w:rsidR="00FE7135" w:rsidRPr="00133696" w14:paraId="262453C6" w14:textId="77777777" w:rsidTr="00E94FF5">
        <w:trPr>
          <w:jc w:val="center"/>
        </w:trPr>
        <w:tc>
          <w:tcPr>
            <w:tcW w:w="758" w:type="dxa"/>
            <w:tcBorders>
              <w:top w:val="single" w:sz="4" w:space="0" w:color="auto"/>
              <w:left w:val="single" w:sz="4" w:space="0" w:color="auto"/>
              <w:bottom w:val="single" w:sz="4" w:space="0" w:color="auto"/>
              <w:right w:val="single" w:sz="4" w:space="0" w:color="auto"/>
            </w:tcBorders>
          </w:tcPr>
          <w:p w14:paraId="2073FFD2" w14:textId="77777777" w:rsidR="00FE7135" w:rsidRPr="00401553" w:rsidRDefault="00FE7135" w:rsidP="00E94FF5">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D29EBB1" w14:textId="77777777" w:rsidR="00FE7135" w:rsidRPr="00133696" w:rsidRDefault="00FE7135" w:rsidP="00E94FF5">
            <w:pPr>
              <w:widowControl w:val="0"/>
              <w:suppressLineNumber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6C4394F4" w14:textId="77777777" w:rsidR="00FE7135" w:rsidRPr="00133696" w:rsidRDefault="00FE7135" w:rsidP="00E94FF5">
            <w:pPr>
              <w:widowControl w:val="0"/>
              <w:suppressLineNumber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77B6428F" w14:textId="77777777" w:rsidR="00FE7135" w:rsidRPr="00133696" w:rsidRDefault="00FE7135" w:rsidP="00E94FF5">
            <w:pPr>
              <w:widowControl w:val="0"/>
              <w:suppressLineNumbers/>
              <w:spacing w:after="0" w:line="240" w:lineRule="auto"/>
              <w:jc w:val="both"/>
              <w:rPr>
                <w:szCs w:val="24"/>
              </w:rPr>
            </w:pPr>
          </w:p>
        </w:tc>
      </w:tr>
      <w:tr w:rsidR="00FE7135" w:rsidRPr="00133696" w14:paraId="350BA5CD" w14:textId="77777777" w:rsidTr="00E94FF5">
        <w:trPr>
          <w:jc w:val="center"/>
        </w:trPr>
        <w:tc>
          <w:tcPr>
            <w:tcW w:w="758" w:type="dxa"/>
            <w:tcBorders>
              <w:top w:val="single" w:sz="4" w:space="0" w:color="auto"/>
              <w:left w:val="single" w:sz="4" w:space="0" w:color="auto"/>
              <w:bottom w:val="single" w:sz="4" w:space="0" w:color="auto"/>
              <w:right w:val="single" w:sz="4" w:space="0" w:color="auto"/>
            </w:tcBorders>
          </w:tcPr>
          <w:p w14:paraId="5AAE9517" w14:textId="77777777" w:rsidR="00FE7135" w:rsidRPr="00401553" w:rsidRDefault="00FE7135" w:rsidP="00E94FF5">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769A7C1A" w14:textId="77777777" w:rsidR="00FE7135" w:rsidRDefault="00FE7135" w:rsidP="00E94FF5">
            <w:pPr>
              <w:widowControl w:val="0"/>
              <w:suppressLineNumber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1F97EF1A" w14:textId="77777777" w:rsidR="00FE7135" w:rsidRPr="00133696" w:rsidRDefault="00FE7135" w:rsidP="00E94FF5">
            <w:pPr>
              <w:widowControl w:val="0"/>
              <w:suppressLineNumber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2BC8373" w14:textId="77777777" w:rsidR="00FE7135" w:rsidRPr="00133696" w:rsidRDefault="00FE7135" w:rsidP="00E94FF5">
            <w:pPr>
              <w:widowControl w:val="0"/>
              <w:suppressLineNumbers/>
              <w:spacing w:after="0" w:line="240" w:lineRule="auto"/>
              <w:jc w:val="both"/>
              <w:rPr>
                <w:szCs w:val="24"/>
              </w:rPr>
            </w:pPr>
          </w:p>
        </w:tc>
      </w:tr>
    </w:tbl>
    <w:p w14:paraId="1AE466D7" w14:textId="77777777" w:rsidR="00FE7135" w:rsidRDefault="00FE7135" w:rsidP="00FE7135">
      <w:pPr>
        <w:widowControl w:val="0"/>
        <w:spacing w:after="0" w:line="240" w:lineRule="auto"/>
        <w:ind w:firstLine="720"/>
        <w:jc w:val="both"/>
        <w:rPr>
          <w:lang w:val="fi-FI"/>
        </w:rPr>
      </w:pPr>
    </w:p>
    <w:p w14:paraId="474A16E1" w14:textId="77777777" w:rsidR="00FE7135" w:rsidRDefault="00FE7135" w:rsidP="00FE7135">
      <w:pPr>
        <w:spacing w:after="0" w:line="240" w:lineRule="auto"/>
        <w:jc w:val="both"/>
      </w:pPr>
      <w:r>
        <w:t>Pasiūlymo galiojimo užtikrinimui pateikiame</w:t>
      </w:r>
    </w:p>
    <w:p w14:paraId="005C883D" w14:textId="77777777" w:rsidR="00FE7135" w:rsidRDefault="00FE7135" w:rsidP="00FE7135">
      <w:pPr>
        <w:tabs>
          <w:tab w:val="right" w:leader="underscore" w:pos="9639"/>
        </w:tabs>
        <w:spacing w:after="0" w:line="240" w:lineRule="auto"/>
        <w:jc w:val="both"/>
      </w:pPr>
      <w:r>
        <w:tab/>
        <w:t xml:space="preserve"> </w:t>
      </w:r>
    </w:p>
    <w:p w14:paraId="78E33F1C" w14:textId="77777777" w:rsidR="00FE7135" w:rsidRDefault="00FE7135" w:rsidP="00FE7135">
      <w:pPr>
        <w:tabs>
          <w:tab w:val="right" w:leader="underscore" w:pos="9639"/>
        </w:tabs>
        <w:spacing w:after="0" w:line="240" w:lineRule="auto"/>
        <w:jc w:val="center"/>
        <w:rPr>
          <w:sz w:val="20"/>
        </w:rPr>
      </w:pPr>
      <w:r>
        <w:rPr>
          <w:sz w:val="20"/>
        </w:rPr>
        <w:t>(nurodyti užtikrinimo būdą, dydį, dokumentus ir garantą ar laiduotoją)</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FE7135" w14:paraId="59626942" w14:textId="77777777" w:rsidTr="009B3435">
        <w:tc>
          <w:tcPr>
            <w:tcW w:w="9828" w:type="dxa"/>
            <w:gridSpan w:val="6"/>
          </w:tcPr>
          <w:p w14:paraId="3318CC4D" w14:textId="334C0398" w:rsidR="00FE7135" w:rsidRPr="004C51DC" w:rsidRDefault="00FE7135" w:rsidP="00E94FF5">
            <w:pPr>
              <w:spacing w:after="0" w:line="240" w:lineRule="auto"/>
              <w:jc w:val="center"/>
              <w:rPr>
                <w:sz w:val="20"/>
                <w:szCs w:val="20"/>
              </w:rPr>
            </w:pPr>
          </w:p>
        </w:tc>
      </w:tr>
      <w:tr w:rsidR="00FE7135" w14:paraId="7FECF618" w14:textId="77777777" w:rsidTr="009B3435">
        <w:trPr>
          <w:trHeight w:val="324"/>
        </w:trPr>
        <w:tc>
          <w:tcPr>
            <w:tcW w:w="9828" w:type="dxa"/>
            <w:gridSpan w:val="6"/>
            <w:hideMark/>
          </w:tcPr>
          <w:p w14:paraId="2F6CE72A" w14:textId="77777777" w:rsidR="00FE7135" w:rsidRPr="00BB32A7" w:rsidRDefault="00FE7135" w:rsidP="00E94FF5">
            <w:pPr>
              <w:spacing w:after="0" w:line="240" w:lineRule="auto"/>
              <w:jc w:val="both"/>
              <w:rPr>
                <w:szCs w:val="24"/>
              </w:rPr>
            </w:pPr>
            <w:r w:rsidRPr="00BB32A7">
              <w:rPr>
                <w:szCs w:val="24"/>
              </w:rPr>
              <w:t>Pasiūlymas galioja iki termino, nustatyto pirkimo dokumentuose.</w:t>
            </w:r>
          </w:p>
        </w:tc>
      </w:tr>
      <w:tr w:rsidR="00FE7135" w14:paraId="1B738D59" w14:textId="77777777" w:rsidTr="009B3435">
        <w:trPr>
          <w:trHeight w:val="285"/>
        </w:trPr>
        <w:tc>
          <w:tcPr>
            <w:tcW w:w="3284" w:type="dxa"/>
            <w:tcBorders>
              <w:top w:val="nil"/>
              <w:left w:val="nil"/>
              <w:bottom w:val="single" w:sz="4" w:space="0" w:color="auto"/>
              <w:right w:val="nil"/>
            </w:tcBorders>
          </w:tcPr>
          <w:p w14:paraId="40A9EDA1" w14:textId="77777777" w:rsidR="00FE7135" w:rsidRPr="00BB32A7" w:rsidRDefault="00FE7135" w:rsidP="00E94FF5">
            <w:pPr>
              <w:ind w:right="-1"/>
              <w:rPr>
                <w:sz w:val="20"/>
                <w:szCs w:val="20"/>
              </w:rPr>
            </w:pPr>
          </w:p>
        </w:tc>
        <w:tc>
          <w:tcPr>
            <w:tcW w:w="604" w:type="dxa"/>
          </w:tcPr>
          <w:p w14:paraId="520E1D84" w14:textId="77777777" w:rsidR="00FE7135" w:rsidRPr="00BB32A7" w:rsidRDefault="00FE7135" w:rsidP="00E94FF5">
            <w:pPr>
              <w:ind w:right="-1"/>
              <w:jc w:val="center"/>
              <w:rPr>
                <w:sz w:val="20"/>
                <w:szCs w:val="20"/>
              </w:rPr>
            </w:pPr>
          </w:p>
        </w:tc>
        <w:tc>
          <w:tcPr>
            <w:tcW w:w="1980" w:type="dxa"/>
            <w:tcBorders>
              <w:top w:val="nil"/>
              <w:left w:val="nil"/>
              <w:bottom w:val="single" w:sz="4" w:space="0" w:color="auto"/>
              <w:right w:val="nil"/>
            </w:tcBorders>
          </w:tcPr>
          <w:p w14:paraId="028F3D9A" w14:textId="77777777" w:rsidR="00FE7135" w:rsidRPr="00BB32A7" w:rsidRDefault="00FE7135" w:rsidP="00E94FF5">
            <w:pPr>
              <w:ind w:right="-1"/>
              <w:jc w:val="center"/>
              <w:rPr>
                <w:sz w:val="20"/>
                <w:szCs w:val="20"/>
              </w:rPr>
            </w:pPr>
          </w:p>
        </w:tc>
        <w:tc>
          <w:tcPr>
            <w:tcW w:w="701" w:type="dxa"/>
          </w:tcPr>
          <w:p w14:paraId="4C3AFEF5" w14:textId="77777777" w:rsidR="00FE7135" w:rsidRPr="00BB32A7" w:rsidRDefault="00FE7135" w:rsidP="00E94FF5">
            <w:pPr>
              <w:ind w:right="-1"/>
              <w:jc w:val="center"/>
              <w:rPr>
                <w:sz w:val="20"/>
                <w:szCs w:val="20"/>
              </w:rPr>
            </w:pPr>
          </w:p>
        </w:tc>
        <w:tc>
          <w:tcPr>
            <w:tcW w:w="2611" w:type="dxa"/>
            <w:tcBorders>
              <w:top w:val="nil"/>
              <w:left w:val="nil"/>
              <w:bottom w:val="single" w:sz="4" w:space="0" w:color="auto"/>
              <w:right w:val="nil"/>
            </w:tcBorders>
          </w:tcPr>
          <w:p w14:paraId="0E53D7D3" w14:textId="77777777" w:rsidR="00FE7135" w:rsidRPr="00BB32A7" w:rsidRDefault="00FE7135" w:rsidP="00E94FF5">
            <w:pPr>
              <w:ind w:right="-1"/>
              <w:jc w:val="right"/>
              <w:rPr>
                <w:sz w:val="20"/>
                <w:szCs w:val="20"/>
              </w:rPr>
            </w:pPr>
          </w:p>
        </w:tc>
        <w:tc>
          <w:tcPr>
            <w:tcW w:w="648" w:type="dxa"/>
          </w:tcPr>
          <w:p w14:paraId="418B6376" w14:textId="77777777" w:rsidR="00FE7135" w:rsidRDefault="00FE7135" w:rsidP="00E94FF5">
            <w:pPr>
              <w:ind w:right="-1"/>
              <w:jc w:val="right"/>
              <w:rPr>
                <w:sz w:val="22"/>
              </w:rPr>
            </w:pPr>
          </w:p>
        </w:tc>
      </w:tr>
      <w:tr w:rsidR="00FE7135" w14:paraId="73777DB8" w14:textId="77777777" w:rsidTr="009B3435">
        <w:trPr>
          <w:trHeight w:val="186"/>
        </w:trPr>
        <w:tc>
          <w:tcPr>
            <w:tcW w:w="3284" w:type="dxa"/>
            <w:tcBorders>
              <w:top w:val="single" w:sz="4" w:space="0" w:color="auto"/>
              <w:left w:val="nil"/>
              <w:bottom w:val="nil"/>
              <w:right w:val="nil"/>
            </w:tcBorders>
            <w:hideMark/>
          </w:tcPr>
          <w:p w14:paraId="3B023CE4" w14:textId="77777777" w:rsidR="00FE7135" w:rsidRPr="00BB32A7" w:rsidRDefault="00FE7135" w:rsidP="00E94FF5">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5FE6BB16" w14:textId="77777777" w:rsidR="00FE7135" w:rsidRPr="00BB32A7" w:rsidRDefault="00FE7135" w:rsidP="00E94FF5">
            <w:pPr>
              <w:ind w:right="-1"/>
              <w:jc w:val="center"/>
              <w:rPr>
                <w:sz w:val="20"/>
                <w:szCs w:val="20"/>
              </w:rPr>
            </w:pPr>
          </w:p>
        </w:tc>
        <w:tc>
          <w:tcPr>
            <w:tcW w:w="1980" w:type="dxa"/>
            <w:tcBorders>
              <w:top w:val="single" w:sz="4" w:space="0" w:color="auto"/>
              <w:left w:val="nil"/>
              <w:bottom w:val="nil"/>
              <w:right w:val="nil"/>
            </w:tcBorders>
            <w:hideMark/>
          </w:tcPr>
          <w:p w14:paraId="31A4270A" w14:textId="77777777" w:rsidR="00FE7135" w:rsidRPr="00BB32A7" w:rsidRDefault="00FE7135" w:rsidP="00E94FF5">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017A81A1" w14:textId="77777777" w:rsidR="00FE7135" w:rsidRPr="00BB32A7" w:rsidRDefault="00FE7135" w:rsidP="00E94FF5">
            <w:pPr>
              <w:ind w:right="-1"/>
              <w:jc w:val="center"/>
              <w:rPr>
                <w:sz w:val="20"/>
                <w:szCs w:val="20"/>
              </w:rPr>
            </w:pPr>
          </w:p>
        </w:tc>
        <w:tc>
          <w:tcPr>
            <w:tcW w:w="2611" w:type="dxa"/>
            <w:tcBorders>
              <w:top w:val="single" w:sz="4" w:space="0" w:color="auto"/>
              <w:left w:val="nil"/>
              <w:bottom w:val="nil"/>
              <w:right w:val="nil"/>
            </w:tcBorders>
            <w:hideMark/>
          </w:tcPr>
          <w:p w14:paraId="53CBAC8B" w14:textId="77777777" w:rsidR="00FE7135" w:rsidRPr="00BB32A7" w:rsidRDefault="00FE7135" w:rsidP="00E94FF5">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7A72D09" w14:textId="77777777" w:rsidR="00FE7135" w:rsidRDefault="00FE7135" w:rsidP="00E94FF5">
            <w:pPr>
              <w:ind w:right="-1"/>
              <w:jc w:val="center"/>
              <w:rPr>
                <w:sz w:val="22"/>
              </w:rPr>
            </w:pPr>
          </w:p>
        </w:tc>
      </w:tr>
    </w:tbl>
    <w:p w14:paraId="33B6F591" w14:textId="77777777" w:rsidR="00FE7135" w:rsidRDefault="00FE7135" w:rsidP="00FE7135">
      <w:pPr>
        <w:spacing w:after="0" w:line="240" w:lineRule="auto"/>
        <w:jc w:val="both"/>
        <w:rPr>
          <w:b/>
          <w:bCs/>
          <w:szCs w:val="24"/>
        </w:rPr>
      </w:pPr>
    </w:p>
    <w:sectPr w:rsidR="00FE7135"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B3645" w14:textId="77777777" w:rsidR="00F07866" w:rsidRDefault="00F07866">
      <w:pPr>
        <w:spacing w:after="0" w:line="240" w:lineRule="auto"/>
      </w:pPr>
      <w:r>
        <w:separator/>
      </w:r>
    </w:p>
  </w:endnote>
  <w:endnote w:type="continuationSeparator" w:id="0">
    <w:p w14:paraId="57C8965F" w14:textId="77777777" w:rsidR="00F07866" w:rsidRDefault="00F07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swiss"/>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517C5" w14:textId="77777777" w:rsidR="00F07866" w:rsidRDefault="00F07866">
      <w:pPr>
        <w:spacing w:after="0" w:line="240" w:lineRule="auto"/>
      </w:pPr>
      <w:r>
        <w:separator/>
      </w:r>
    </w:p>
  </w:footnote>
  <w:footnote w:type="continuationSeparator" w:id="0">
    <w:p w14:paraId="250A93D6" w14:textId="77777777" w:rsidR="00F07866" w:rsidRDefault="00F07866">
      <w:pPr>
        <w:spacing w:after="0" w:line="240" w:lineRule="auto"/>
      </w:pPr>
      <w:r>
        <w:continuationSeparator/>
      </w:r>
    </w:p>
  </w:footnote>
  <w:footnote w:id="1">
    <w:p w14:paraId="2136D001" w14:textId="77777777" w:rsidR="00FE7135" w:rsidRPr="009806EB" w:rsidRDefault="00FE7135" w:rsidP="00FE7135">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Jei dalyvis šios lentelės neužpildo ir (ar) failo (bylos) pavadinime nenurodo „konfidencialu“, Įgaliotoji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EFE4EF5"/>
    <w:multiLevelType w:val="hybridMultilevel"/>
    <w:tmpl w:val="954C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 w:numId="6" w16cid:durableId="3783588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9474B"/>
    <w:rsid w:val="000A7B60"/>
    <w:rsid w:val="000A7D28"/>
    <w:rsid w:val="000B4E2E"/>
    <w:rsid w:val="000C4D43"/>
    <w:rsid w:val="000C5AAF"/>
    <w:rsid w:val="000E2E20"/>
    <w:rsid w:val="00174E3B"/>
    <w:rsid w:val="001770F8"/>
    <w:rsid w:val="001A78DC"/>
    <w:rsid w:val="001B4E73"/>
    <w:rsid w:val="001B5193"/>
    <w:rsid w:val="001F78AC"/>
    <w:rsid w:val="00200038"/>
    <w:rsid w:val="002030B9"/>
    <w:rsid w:val="00211C7C"/>
    <w:rsid w:val="00214F1C"/>
    <w:rsid w:val="00220792"/>
    <w:rsid w:val="00237BE5"/>
    <w:rsid w:val="00254CC2"/>
    <w:rsid w:val="002654CD"/>
    <w:rsid w:val="002767E6"/>
    <w:rsid w:val="00281665"/>
    <w:rsid w:val="00282294"/>
    <w:rsid w:val="002859C5"/>
    <w:rsid w:val="002A3361"/>
    <w:rsid w:val="002A4DBD"/>
    <w:rsid w:val="002B1A30"/>
    <w:rsid w:val="002C36E7"/>
    <w:rsid w:val="002D066A"/>
    <w:rsid w:val="002D1734"/>
    <w:rsid w:val="002F694B"/>
    <w:rsid w:val="003023AF"/>
    <w:rsid w:val="00314D14"/>
    <w:rsid w:val="003173AE"/>
    <w:rsid w:val="003225E4"/>
    <w:rsid w:val="00326A12"/>
    <w:rsid w:val="0034600A"/>
    <w:rsid w:val="0035460A"/>
    <w:rsid w:val="00370826"/>
    <w:rsid w:val="00377A89"/>
    <w:rsid w:val="003A2770"/>
    <w:rsid w:val="003A71D2"/>
    <w:rsid w:val="003A7B23"/>
    <w:rsid w:val="003D1F92"/>
    <w:rsid w:val="003D7EC2"/>
    <w:rsid w:val="00414136"/>
    <w:rsid w:val="00420209"/>
    <w:rsid w:val="00420981"/>
    <w:rsid w:val="00433CD1"/>
    <w:rsid w:val="00434D19"/>
    <w:rsid w:val="0044151F"/>
    <w:rsid w:val="004437D5"/>
    <w:rsid w:val="0044421E"/>
    <w:rsid w:val="00453A43"/>
    <w:rsid w:val="004577DB"/>
    <w:rsid w:val="00462EAD"/>
    <w:rsid w:val="00465A72"/>
    <w:rsid w:val="0046677B"/>
    <w:rsid w:val="004702D4"/>
    <w:rsid w:val="00471AF5"/>
    <w:rsid w:val="00477252"/>
    <w:rsid w:val="004801F8"/>
    <w:rsid w:val="004804B9"/>
    <w:rsid w:val="00494D4E"/>
    <w:rsid w:val="004A0191"/>
    <w:rsid w:val="004A31D8"/>
    <w:rsid w:val="004A32D1"/>
    <w:rsid w:val="004B0B29"/>
    <w:rsid w:val="004B252D"/>
    <w:rsid w:val="004C548A"/>
    <w:rsid w:val="004E01A4"/>
    <w:rsid w:val="005039FA"/>
    <w:rsid w:val="0051671E"/>
    <w:rsid w:val="0053617E"/>
    <w:rsid w:val="00543049"/>
    <w:rsid w:val="005757CE"/>
    <w:rsid w:val="00584E9B"/>
    <w:rsid w:val="00590DD1"/>
    <w:rsid w:val="005953F7"/>
    <w:rsid w:val="005A1522"/>
    <w:rsid w:val="005B77BB"/>
    <w:rsid w:val="005C5F7D"/>
    <w:rsid w:val="005E2DAC"/>
    <w:rsid w:val="005F1509"/>
    <w:rsid w:val="00605137"/>
    <w:rsid w:val="0063237A"/>
    <w:rsid w:val="006418FF"/>
    <w:rsid w:val="00644559"/>
    <w:rsid w:val="00646E6B"/>
    <w:rsid w:val="0066011D"/>
    <w:rsid w:val="00671330"/>
    <w:rsid w:val="00672BD8"/>
    <w:rsid w:val="006776E3"/>
    <w:rsid w:val="006816C8"/>
    <w:rsid w:val="00681B05"/>
    <w:rsid w:val="00682E30"/>
    <w:rsid w:val="00694D57"/>
    <w:rsid w:val="006C7A44"/>
    <w:rsid w:val="006D3E73"/>
    <w:rsid w:val="006E0067"/>
    <w:rsid w:val="006E438E"/>
    <w:rsid w:val="006F0B6A"/>
    <w:rsid w:val="006F144B"/>
    <w:rsid w:val="006F2899"/>
    <w:rsid w:val="006F39D0"/>
    <w:rsid w:val="007045A1"/>
    <w:rsid w:val="0070495F"/>
    <w:rsid w:val="007437B1"/>
    <w:rsid w:val="0075507A"/>
    <w:rsid w:val="00755917"/>
    <w:rsid w:val="007B5F53"/>
    <w:rsid w:val="007C6185"/>
    <w:rsid w:val="007E6C22"/>
    <w:rsid w:val="007E7663"/>
    <w:rsid w:val="007F037E"/>
    <w:rsid w:val="007F203F"/>
    <w:rsid w:val="007F5014"/>
    <w:rsid w:val="00810AF6"/>
    <w:rsid w:val="00820EC1"/>
    <w:rsid w:val="008240B6"/>
    <w:rsid w:val="00835D73"/>
    <w:rsid w:val="00840E8D"/>
    <w:rsid w:val="008578C5"/>
    <w:rsid w:val="00860875"/>
    <w:rsid w:val="00866EB8"/>
    <w:rsid w:val="008711DD"/>
    <w:rsid w:val="008825EF"/>
    <w:rsid w:val="008A3CE5"/>
    <w:rsid w:val="008B01FE"/>
    <w:rsid w:val="008B1D2D"/>
    <w:rsid w:val="008B30C9"/>
    <w:rsid w:val="008B7305"/>
    <w:rsid w:val="008E4842"/>
    <w:rsid w:val="008F7EFE"/>
    <w:rsid w:val="009053A1"/>
    <w:rsid w:val="00910DAA"/>
    <w:rsid w:val="009139DF"/>
    <w:rsid w:val="00920ECD"/>
    <w:rsid w:val="00922D51"/>
    <w:rsid w:val="009474C5"/>
    <w:rsid w:val="00963E24"/>
    <w:rsid w:val="00967442"/>
    <w:rsid w:val="00974B4A"/>
    <w:rsid w:val="00976C5B"/>
    <w:rsid w:val="00983087"/>
    <w:rsid w:val="009879E9"/>
    <w:rsid w:val="009A2FC5"/>
    <w:rsid w:val="009A4CA9"/>
    <w:rsid w:val="009B3435"/>
    <w:rsid w:val="009B4838"/>
    <w:rsid w:val="009D17E7"/>
    <w:rsid w:val="009F0EE3"/>
    <w:rsid w:val="009F58BE"/>
    <w:rsid w:val="009F628A"/>
    <w:rsid w:val="009F7ACB"/>
    <w:rsid w:val="00A16190"/>
    <w:rsid w:val="00A17F5A"/>
    <w:rsid w:val="00A42CA8"/>
    <w:rsid w:val="00A461DC"/>
    <w:rsid w:val="00A506EA"/>
    <w:rsid w:val="00A95D3F"/>
    <w:rsid w:val="00AA1B1E"/>
    <w:rsid w:val="00AA4CB1"/>
    <w:rsid w:val="00AC1E46"/>
    <w:rsid w:val="00AC2801"/>
    <w:rsid w:val="00AC36B1"/>
    <w:rsid w:val="00AE06B4"/>
    <w:rsid w:val="00B1694C"/>
    <w:rsid w:val="00B31033"/>
    <w:rsid w:val="00B40A2F"/>
    <w:rsid w:val="00B453BB"/>
    <w:rsid w:val="00B47A43"/>
    <w:rsid w:val="00B54906"/>
    <w:rsid w:val="00B633C7"/>
    <w:rsid w:val="00B676EB"/>
    <w:rsid w:val="00B71B9D"/>
    <w:rsid w:val="00B83D7A"/>
    <w:rsid w:val="00B930EE"/>
    <w:rsid w:val="00BA2972"/>
    <w:rsid w:val="00BB3C13"/>
    <w:rsid w:val="00BC51BA"/>
    <w:rsid w:val="00BD167A"/>
    <w:rsid w:val="00BD20AC"/>
    <w:rsid w:val="00BD51F9"/>
    <w:rsid w:val="00BF400F"/>
    <w:rsid w:val="00BF65A2"/>
    <w:rsid w:val="00C05E05"/>
    <w:rsid w:val="00C05FB7"/>
    <w:rsid w:val="00C15456"/>
    <w:rsid w:val="00C25FCA"/>
    <w:rsid w:val="00C301A9"/>
    <w:rsid w:val="00C478D9"/>
    <w:rsid w:val="00C52B56"/>
    <w:rsid w:val="00C54227"/>
    <w:rsid w:val="00C658B9"/>
    <w:rsid w:val="00C672C4"/>
    <w:rsid w:val="00C83AAD"/>
    <w:rsid w:val="00C965E4"/>
    <w:rsid w:val="00CB7412"/>
    <w:rsid w:val="00CD41FC"/>
    <w:rsid w:val="00CD53BE"/>
    <w:rsid w:val="00D01FC0"/>
    <w:rsid w:val="00D235E4"/>
    <w:rsid w:val="00D340CE"/>
    <w:rsid w:val="00D3542D"/>
    <w:rsid w:val="00D54CBA"/>
    <w:rsid w:val="00D804F8"/>
    <w:rsid w:val="00DA4D53"/>
    <w:rsid w:val="00DB082F"/>
    <w:rsid w:val="00DB094A"/>
    <w:rsid w:val="00DB5113"/>
    <w:rsid w:val="00DC42DA"/>
    <w:rsid w:val="00DD2E5F"/>
    <w:rsid w:val="00DD5EF7"/>
    <w:rsid w:val="00DE0D52"/>
    <w:rsid w:val="00DF4F80"/>
    <w:rsid w:val="00E20440"/>
    <w:rsid w:val="00E21505"/>
    <w:rsid w:val="00E24764"/>
    <w:rsid w:val="00E26870"/>
    <w:rsid w:val="00E270E7"/>
    <w:rsid w:val="00E30B7A"/>
    <w:rsid w:val="00E54859"/>
    <w:rsid w:val="00E72745"/>
    <w:rsid w:val="00E7637E"/>
    <w:rsid w:val="00E77DE3"/>
    <w:rsid w:val="00E84CFE"/>
    <w:rsid w:val="00E85B59"/>
    <w:rsid w:val="00E908BF"/>
    <w:rsid w:val="00EC3CE7"/>
    <w:rsid w:val="00ED7FF9"/>
    <w:rsid w:val="00EE217D"/>
    <w:rsid w:val="00EE4A34"/>
    <w:rsid w:val="00EF44B2"/>
    <w:rsid w:val="00F07866"/>
    <w:rsid w:val="00F42F3C"/>
    <w:rsid w:val="00F60B18"/>
    <w:rsid w:val="00F87E27"/>
    <w:rsid w:val="00F9412C"/>
    <w:rsid w:val="00FA32A4"/>
    <w:rsid w:val="00FC3B2F"/>
    <w:rsid w:val="00FC787E"/>
    <w:rsid w:val="00FE7135"/>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uiPriority w:val="34"/>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FE7135"/>
    <w:pPr>
      <w:snapToGrid w:val="0"/>
      <w:ind w:firstLine="312"/>
      <w:jc w:val="both"/>
    </w:pPr>
    <w:rPr>
      <w:rFonts w:ascii="TimesLT" w:hAnsi="TimesLT"/>
    </w:rPr>
  </w:style>
  <w:style w:type="character" w:customStyle="1" w:styleId="Lentelsuraas2">
    <w:name w:val="Lentelės u˛raas (2)"/>
    <w:rsid w:val="00FE7135"/>
    <w:rPr>
      <w:rFonts w:ascii="Times New Roman" w:hAnsi="Times New Roman" w:cs="Times New Roman"/>
      <w:spacing w:val="0"/>
      <w:sz w:val="22"/>
      <w:szCs w:val="22"/>
    </w:rPr>
  </w:style>
  <w:style w:type="character" w:styleId="Puslapioinaosnuoroda">
    <w:name w:val="footnote reference"/>
    <w:uiPriority w:val="99"/>
    <w:rsid w:val="00FE7135"/>
    <w:rPr>
      <w:vertAlign w:val="superscript"/>
    </w:rPr>
  </w:style>
  <w:style w:type="paragraph" w:styleId="Puslapioinaostekstas">
    <w:name w:val="footnote text"/>
    <w:aliases w:val=" Diagrama1,Diagrama1"/>
    <w:basedOn w:val="prastasis"/>
    <w:link w:val="PuslapioinaostekstasDiagrama"/>
    <w:uiPriority w:val="99"/>
    <w:rsid w:val="00FE7135"/>
    <w:pPr>
      <w:suppressAutoHyphens w:val="0"/>
      <w:spacing w:after="0" w:line="240" w:lineRule="auto"/>
    </w:pPr>
    <w:rPr>
      <w:rFonts w:ascii="HelveticaLT" w:eastAsia="Times New Roman" w:hAnsi="HelveticaLT" w:cs="Times New Roman"/>
      <w:kern w:val="0"/>
      <w:sz w:val="20"/>
      <w:szCs w:val="20"/>
      <w:lang w:val="en-US"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E7135"/>
    <w:rPr>
      <w:rFonts w:ascii="HelveticaLT" w:hAnsi="Helvetic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2602</Words>
  <Characters>1484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Simona Adomaitienė</cp:lastModifiedBy>
  <cp:revision>7</cp:revision>
  <cp:lastPrinted>2017-07-26T12:38:00Z</cp:lastPrinted>
  <dcterms:created xsi:type="dcterms:W3CDTF">2026-05-31T16:23:00Z</dcterms:created>
  <dcterms:modified xsi:type="dcterms:W3CDTF">2026-06-01T15:34:00Z</dcterms:modified>
</cp:coreProperties>
</file>