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70DEAC9F" w:rsidR="00285C6B" w:rsidRDefault="00A433EB">
      <w:pPr>
        <w:spacing w:after="0" w:line="240" w:lineRule="auto"/>
        <w:jc w:val="center"/>
        <w:rPr>
          <w:rFonts w:eastAsia="Lucida Sans Unicode" w:cs="Mangal"/>
          <w:b/>
          <w:bCs/>
          <w:caps/>
          <w:kern w:val="24"/>
          <w:szCs w:val="24"/>
          <w:lang w:eastAsia="hi-IN" w:bidi="hi-IN"/>
        </w:rPr>
      </w:pPr>
      <w:r w:rsidRPr="00A433EB">
        <w:rPr>
          <w:rFonts w:eastAsia="Lucida Sans Unicode" w:cs="Mangal"/>
          <w:b/>
          <w:bCs/>
          <w:caps/>
          <w:kern w:val="24"/>
          <w:szCs w:val="24"/>
          <w:lang w:eastAsia="hi-IN" w:bidi="hi-IN"/>
        </w:rPr>
        <w:t>ŠIAULIŲ R., KURŠĖNŲ M., DAUGĖLIŲ PROGIMNAZIJOS PĖSČIŲJŲ TAKŲ ATNAUJINIMO</w:t>
      </w:r>
      <w:r>
        <w:rPr>
          <w:rFonts w:eastAsia="Lucida Sans Unicode" w:cs="Mangal"/>
          <w:b/>
          <w:bCs/>
          <w:caps/>
          <w:kern w:val="24"/>
          <w:szCs w:val="24"/>
          <w:lang w:eastAsia="hi-IN" w:bidi="hi-IN"/>
        </w:rPr>
        <w:t xml:space="preserve"> </w:t>
      </w:r>
      <w:r w:rsidR="002E1E95" w:rsidRPr="002E1E95">
        <w:rPr>
          <w:rFonts w:eastAsia="Lucida Sans Unicode" w:cs="Mangal"/>
          <w:b/>
          <w:bCs/>
          <w:caps/>
          <w:kern w:val="24"/>
          <w:szCs w:val="24"/>
          <w:lang w:eastAsia="hi-IN" w:bidi="hi-IN"/>
        </w:rPr>
        <w:t>darbai</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6D5C14"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6D5C14" w:rsidRDefault="00980215" w:rsidP="00980215">
            <w:pPr>
              <w:snapToGrid w:val="0"/>
              <w:spacing w:before="120" w:after="120" w:line="240" w:lineRule="auto"/>
              <w:jc w:val="both"/>
            </w:pPr>
            <w:r w:rsidRPr="006D5C14">
              <w:t>PRIEDAI:</w:t>
            </w:r>
          </w:p>
        </w:tc>
      </w:tr>
    </w:tbl>
    <w:p w14:paraId="15FB323F" w14:textId="34E66946" w:rsidR="00BB5A51" w:rsidRPr="006D5C14" w:rsidRDefault="00BB5A51" w:rsidP="00BB5A51">
      <w:pPr>
        <w:spacing w:after="0" w:line="240" w:lineRule="auto"/>
        <w:ind w:firstLine="993"/>
        <w:jc w:val="both"/>
        <w:rPr>
          <w:szCs w:val="24"/>
        </w:rPr>
      </w:pPr>
      <w:r w:rsidRPr="006D5C14">
        <w:rPr>
          <w:szCs w:val="24"/>
        </w:rPr>
        <w:t>1 priedas. Pasiūlymo forma.</w:t>
      </w:r>
    </w:p>
    <w:p w14:paraId="60C350D6" w14:textId="49155B18" w:rsidR="00BB5A51" w:rsidRPr="006D5C14" w:rsidRDefault="00BB5A51" w:rsidP="00BB5A51">
      <w:pPr>
        <w:spacing w:after="0" w:line="240" w:lineRule="auto"/>
        <w:ind w:firstLine="993"/>
        <w:jc w:val="both"/>
        <w:rPr>
          <w:szCs w:val="24"/>
        </w:rPr>
      </w:pPr>
      <w:r w:rsidRPr="006D5C14">
        <w:rPr>
          <w:szCs w:val="24"/>
        </w:rPr>
        <w:t xml:space="preserve">2 priedas. </w:t>
      </w:r>
      <w:r w:rsidR="00094F1B" w:rsidRPr="006D5C14">
        <w:rPr>
          <w:szCs w:val="24"/>
        </w:rPr>
        <w:t xml:space="preserve">Tiekėjo pašalinimo pagrindų nebuvimo, kvalifikacijos reikalavimų ir </w:t>
      </w:r>
      <w:r w:rsidR="00094F1B" w:rsidRPr="006D5C14">
        <w:t xml:space="preserve">aplinkos apsaugos vadybos sistemos standartų </w:t>
      </w:r>
      <w:r w:rsidR="00094F1B" w:rsidRPr="006D5C14">
        <w:rPr>
          <w:szCs w:val="24"/>
        </w:rPr>
        <w:t>atitikties deklaracij</w:t>
      </w:r>
      <w:r w:rsidR="00F67F64">
        <w:rPr>
          <w:szCs w:val="24"/>
        </w:rPr>
        <w:t>os</w:t>
      </w:r>
      <w:r w:rsidR="00094F1B" w:rsidRPr="006D5C14">
        <w:rPr>
          <w:szCs w:val="24"/>
        </w:rPr>
        <w:t xml:space="preserve"> forma</w:t>
      </w:r>
      <w:r w:rsidR="00F67F64">
        <w:rPr>
          <w:szCs w:val="24"/>
        </w:rPr>
        <w:t xml:space="preserve"> </w:t>
      </w:r>
      <w:r w:rsidR="00F67F64" w:rsidRPr="006D5C14">
        <w:rPr>
          <w:szCs w:val="24"/>
        </w:rPr>
        <w:t>(toliau – Deklaracija)</w:t>
      </w:r>
      <w:r w:rsidR="00F67F64">
        <w:rPr>
          <w:szCs w:val="24"/>
        </w:rPr>
        <w:t>.</w:t>
      </w:r>
    </w:p>
    <w:p w14:paraId="4000FEB1" w14:textId="559AC513" w:rsidR="00BB5A51" w:rsidRPr="006D5C14" w:rsidRDefault="00BB5A51" w:rsidP="00BB5A51">
      <w:pPr>
        <w:spacing w:after="0" w:line="240" w:lineRule="auto"/>
        <w:ind w:firstLine="993"/>
        <w:jc w:val="both"/>
        <w:rPr>
          <w:szCs w:val="24"/>
        </w:rPr>
      </w:pPr>
      <w:r w:rsidRPr="006D5C14">
        <w:rPr>
          <w:szCs w:val="24"/>
        </w:rPr>
        <w:t>3 priedas.</w:t>
      </w:r>
      <w:r w:rsidR="00907D51" w:rsidRPr="006D5C14">
        <w:rPr>
          <w:szCs w:val="24"/>
        </w:rPr>
        <w:t xml:space="preserve"> Veiklų sąraš</w:t>
      </w:r>
      <w:r w:rsidR="00760BF4" w:rsidRPr="006D5C14">
        <w:rPr>
          <w:szCs w:val="24"/>
        </w:rPr>
        <w:t>o forma</w:t>
      </w:r>
      <w:r w:rsidR="00907D51" w:rsidRPr="006D5C14">
        <w:rPr>
          <w:szCs w:val="24"/>
        </w:rPr>
        <w:t>.</w:t>
      </w:r>
    </w:p>
    <w:p w14:paraId="01379F7A" w14:textId="6F341D54" w:rsidR="00BB5A51" w:rsidRPr="006D5C14" w:rsidRDefault="00BB5A51" w:rsidP="00BB5A51">
      <w:pPr>
        <w:spacing w:after="0" w:line="240" w:lineRule="auto"/>
        <w:ind w:firstLine="993"/>
        <w:jc w:val="both"/>
        <w:rPr>
          <w:szCs w:val="24"/>
        </w:rPr>
      </w:pPr>
      <w:r w:rsidRPr="006D5C14">
        <w:rPr>
          <w:szCs w:val="24"/>
        </w:rPr>
        <w:t xml:space="preserve">4 priedas. </w:t>
      </w:r>
      <w:r w:rsidR="00197337" w:rsidRPr="006D5C14">
        <w:rPr>
          <w:szCs w:val="24"/>
        </w:rPr>
        <w:t>Pavyzdinės pasiūlymo galiojimo užtikrinimo (laidavimo ir garantijos) formos.</w:t>
      </w:r>
    </w:p>
    <w:p w14:paraId="328FC2DF" w14:textId="0D674ABB" w:rsidR="00BB5A51" w:rsidRPr="006D5C14" w:rsidRDefault="00BB5A51" w:rsidP="00545F31">
      <w:pPr>
        <w:spacing w:after="0" w:line="240" w:lineRule="auto"/>
        <w:ind w:firstLine="993"/>
        <w:jc w:val="both"/>
        <w:rPr>
          <w:szCs w:val="24"/>
        </w:rPr>
      </w:pPr>
      <w:r w:rsidRPr="006D5C14">
        <w:rPr>
          <w:szCs w:val="24"/>
        </w:rPr>
        <w:t xml:space="preserve">5 priedas. </w:t>
      </w:r>
      <w:r w:rsidR="005E74BB" w:rsidRPr="006D5C14">
        <w:t>Techninė specifikacija</w:t>
      </w:r>
      <w:r w:rsidR="00F5694D">
        <w:t>.</w:t>
      </w:r>
    </w:p>
    <w:p w14:paraId="5033C3B8" w14:textId="4CED928E" w:rsidR="00BB5A51" w:rsidRPr="006D5C14" w:rsidRDefault="007A5C19" w:rsidP="00BB5A51">
      <w:pPr>
        <w:spacing w:after="0" w:line="240" w:lineRule="auto"/>
        <w:ind w:firstLine="993"/>
        <w:jc w:val="both"/>
      </w:pPr>
      <w:r w:rsidRPr="006D5C14">
        <w:rPr>
          <w:szCs w:val="24"/>
        </w:rPr>
        <w:t>6</w:t>
      </w:r>
      <w:r w:rsidR="00BB5A51" w:rsidRPr="006D5C14">
        <w:rPr>
          <w:szCs w:val="24"/>
        </w:rPr>
        <w:t xml:space="preserve"> priedas.</w:t>
      </w:r>
      <w:r w:rsidR="005E74BB" w:rsidRPr="006D5C14">
        <w:rPr>
          <w:szCs w:val="24"/>
        </w:rPr>
        <w:t xml:space="preserve"> </w:t>
      </w:r>
      <w:r w:rsidR="00907D51" w:rsidRPr="006D5C14">
        <w:rPr>
          <w:szCs w:val="24"/>
        </w:rPr>
        <w:t>Pirkimo sutarties projektas</w:t>
      </w:r>
      <w:r w:rsidR="005E74BB" w:rsidRPr="006D5C14">
        <w:rPr>
          <w:szCs w:val="24"/>
        </w:rPr>
        <w:t>.</w:t>
      </w:r>
    </w:p>
    <w:p w14:paraId="3B48CD2E" w14:textId="26984A96" w:rsidR="00CF2E7E" w:rsidRPr="006D5C14" w:rsidRDefault="007A5C19" w:rsidP="00682A72">
      <w:pPr>
        <w:spacing w:after="0" w:line="240" w:lineRule="auto"/>
        <w:ind w:firstLine="993"/>
        <w:jc w:val="both"/>
      </w:pPr>
      <w:r w:rsidRPr="006D5C14">
        <w:t>7</w:t>
      </w:r>
      <w:r w:rsidR="00153D06" w:rsidRPr="006D5C14">
        <w:t xml:space="preserve"> priedas. </w:t>
      </w:r>
      <w:r w:rsidR="00CF2E7E" w:rsidRPr="006D5C14">
        <w:t>Objekto schema.</w:t>
      </w:r>
    </w:p>
    <w:p w14:paraId="649FF8E7" w14:textId="72495FA7" w:rsidR="006D4B5C" w:rsidRPr="006D5C14" w:rsidRDefault="00932F38" w:rsidP="00682A72">
      <w:pPr>
        <w:spacing w:after="0" w:line="240" w:lineRule="auto"/>
        <w:ind w:firstLine="993"/>
        <w:jc w:val="both"/>
        <w:rPr>
          <w:iCs/>
          <w:color w:val="000000" w:themeColor="text1"/>
        </w:rPr>
      </w:pPr>
      <w:r w:rsidRPr="006D5C14">
        <w:t xml:space="preserve">8 priedas. </w:t>
      </w:r>
      <w:r w:rsidR="005E74BB" w:rsidRPr="006D5C14">
        <w:rPr>
          <w:color w:val="000000" w:themeColor="text1"/>
        </w:rPr>
        <w:t xml:space="preserve">Pavyzdinė Deklaracijos </w:t>
      </w:r>
      <w:r w:rsidR="005E74BB" w:rsidRPr="006D5C14">
        <w:rPr>
          <w:iCs/>
          <w:color w:val="000000" w:themeColor="text1"/>
        </w:rPr>
        <w:t>dėl atitikties VPĮ 45 straipsnio 2¹ dalies nuostatoms forma.</w:t>
      </w:r>
    </w:p>
    <w:p w14:paraId="6484430D" w14:textId="5F85785C" w:rsidR="00932F38" w:rsidRPr="00932F38" w:rsidRDefault="00932F38" w:rsidP="00682A72">
      <w:pPr>
        <w:spacing w:after="0" w:line="240" w:lineRule="auto"/>
        <w:ind w:firstLine="993"/>
        <w:jc w:val="both"/>
        <w:rPr>
          <w:b/>
          <w:bCs/>
        </w:rPr>
      </w:pPr>
      <w:r w:rsidRPr="006D5C14">
        <w:t>9 priedas.</w:t>
      </w:r>
      <w:r w:rsidR="00697222" w:rsidRPr="006D5C14">
        <w:t xml:space="preserve"> Specialistų sąrašo forma</w:t>
      </w:r>
      <w:r w:rsidR="00697222">
        <w:t>.</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742BAA74" w:rsidR="008549B5" w:rsidRPr="006D51AF" w:rsidRDefault="00BA050B" w:rsidP="006D51AF">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113F1B">
        <w:rPr>
          <w:szCs w:val="24"/>
        </w:rPr>
        <w:t xml:space="preserve">įsigyti </w:t>
      </w:r>
      <w:r w:rsidR="00D37054">
        <w:rPr>
          <w:szCs w:val="24"/>
        </w:rPr>
        <w:t>Š</w:t>
      </w:r>
      <w:r w:rsidR="00D37054" w:rsidRPr="00D37054">
        <w:rPr>
          <w:szCs w:val="24"/>
        </w:rPr>
        <w:t xml:space="preserve">iaulių r., </w:t>
      </w:r>
      <w:r w:rsidR="00D37054">
        <w:rPr>
          <w:szCs w:val="24"/>
        </w:rPr>
        <w:t>K</w:t>
      </w:r>
      <w:r w:rsidR="00D37054" w:rsidRPr="00D37054">
        <w:rPr>
          <w:szCs w:val="24"/>
        </w:rPr>
        <w:t xml:space="preserve">uršėnų m., </w:t>
      </w:r>
      <w:r w:rsidR="00D37054">
        <w:rPr>
          <w:szCs w:val="24"/>
        </w:rPr>
        <w:t>D</w:t>
      </w:r>
      <w:r w:rsidR="00D37054" w:rsidRPr="00D37054">
        <w:rPr>
          <w:szCs w:val="24"/>
        </w:rPr>
        <w:t>augėlių progimnazijos pėsčiųjų takų atnaujinimo darb</w:t>
      </w:r>
      <w:r w:rsidR="00D37054">
        <w:rPr>
          <w:szCs w:val="24"/>
        </w:rPr>
        <w:t>us</w:t>
      </w:r>
      <w:r w:rsidR="00651BC4">
        <w:rPr>
          <w:szCs w:val="24"/>
        </w:rPr>
        <w:t>,</w:t>
      </w:r>
      <w:r w:rsidR="006D51AF">
        <w:rPr>
          <w:szCs w:val="24"/>
        </w:rPr>
        <w:t xml:space="preserve"> </w:t>
      </w:r>
      <w:r w:rsidR="00651BC4" w:rsidRPr="006D51AF">
        <w:rPr>
          <w:szCs w:val="24"/>
        </w:rPr>
        <w:t xml:space="preserve">taip pat </w:t>
      </w:r>
      <w:r w:rsidR="006D51AF" w:rsidRPr="006D51AF">
        <w:rPr>
          <w:szCs w:val="24"/>
        </w:rPr>
        <w:t xml:space="preserve">paprastojo remonto aprašo parengimą ir suderinimą, </w:t>
      </w:r>
      <w:r w:rsidR="00651BC4" w:rsidRPr="006D51AF">
        <w:rPr>
          <w:szCs w:val="24"/>
        </w:rPr>
        <w:t>išpildom</w:t>
      </w:r>
      <w:r w:rsidR="006D51AF" w:rsidRPr="006D51AF">
        <w:rPr>
          <w:szCs w:val="24"/>
        </w:rPr>
        <w:t>osios</w:t>
      </w:r>
      <w:r w:rsidR="00651BC4" w:rsidRPr="006D51AF">
        <w:rPr>
          <w:szCs w:val="24"/>
        </w:rPr>
        <w:t xml:space="preserve"> </w:t>
      </w:r>
      <w:r w:rsidR="006D51AF" w:rsidRPr="006D51AF">
        <w:rPr>
          <w:szCs w:val="24"/>
        </w:rPr>
        <w:t xml:space="preserve">topografinės </w:t>
      </w:r>
      <w:r w:rsidR="00651BC4" w:rsidRPr="006D51AF">
        <w:rPr>
          <w:szCs w:val="24"/>
        </w:rPr>
        <w:t>nuotrauk</w:t>
      </w:r>
      <w:r w:rsidR="006D51AF" w:rsidRPr="006D51AF">
        <w:rPr>
          <w:szCs w:val="24"/>
        </w:rPr>
        <w:t>os</w:t>
      </w:r>
      <w:r w:rsidR="00651BC4" w:rsidRPr="006D51AF">
        <w:rPr>
          <w:szCs w:val="24"/>
        </w:rPr>
        <w:t xml:space="preserve"> parengimą, kadastrinių matavimų atlikimą, kadastrinių matavimų bylos parengimą su patikra Registrų centre.</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0D89B280" w:rsidR="008B345A" w:rsidRPr="0013210B"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F804CB">
        <w:rPr>
          <w:szCs w:val="24"/>
        </w:rPr>
        <w:t>Š</w:t>
      </w:r>
      <w:r w:rsidR="00F804CB" w:rsidRPr="00D37054">
        <w:rPr>
          <w:szCs w:val="24"/>
        </w:rPr>
        <w:t xml:space="preserve">iaulių r., </w:t>
      </w:r>
      <w:r w:rsidR="00F804CB">
        <w:rPr>
          <w:szCs w:val="24"/>
        </w:rPr>
        <w:t>K</w:t>
      </w:r>
      <w:r w:rsidR="00F804CB" w:rsidRPr="00D37054">
        <w:rPr>
          <w:szCs w:val="24"/>
        </w:rPr>
        <w:t xml:space="preserve">uršėnų m., </w:t>
      </w:r>
      <w:r w:rsidR="00F804CB">
        <w:rPr>
          <w:szCs w:val="24"/>
        </w:rPr>
        <w:t>D</w:t>
      </w:r>
      <w:r w:rsidR="00F804CB" w:rsidRPr="00D37054">
        <w:rPr>
          <w:szCs w:val="24"/>
        </w:rPr>
        <w:t>augėlių progimnazijos pėsčiųjų takų atnaujinimo darb</w:t>
      </w:r>
      <w:r w:rsidR="00F804CB">
        <w:rPr>
          <w:szCs w:val="24"/>
        </w:rPr>
        <w:t xml:space="preserve">ai </w:t>
      </w:r>
      <w:r w:rsidR="002801FA" w:rsidRPr="002801FA">
        <w:rPr>
          <w:szCs w:val="24"/>
        </w:rPr>
        <w:t>(toliau – Darbai).</w:t>
      </w:r>
    </w:p>
    <w:p w14:paraId="6E861159" w14:textId="4F35440D" w:rsidR="00F7516B" w:rsidRPr="003E6A64"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arbų sudėtis</w:t>
      </w:r>
      <w:r w:rsidR="00D0370E" w:rsidRPr="003E6A64">
        <w:t xml:space="preserve">, </w:t>
      </w:r>
      <w:r w:rsidR="0094534F" w:rsidRPr="003E6A64">
        <w:t>apimtys bei kiti reikalavimai yra nurodyti šių pirkimo sąlygų</w:t>
      </w:r>
      <w:r w:rsidR="0013210B" w:rsidRPr="003E6A64">
        <w:t xml:space="preserve"> </w:t>
      </w:r>
      <w:r w:rsidR="0052202A" w:rsidRPr="003E6A64">
        <w:t>3</w:t>
      </w:r>
      <w:r w:rsidR="00E441CF" w:rsidRPr="003E6A64">
        <w:t xml:space="preserve"> priede pateikiamame </w:t>
      </w:r>
      <w:r w:rsidR="00BD3FC4" w:rsidRPr="003E6A64">
        <w:t>Veiklų sąraše</w:t>
      </w:r>
      <w:r w:rsidR="00E441CF" w:rsidRPr="003E6A64">
        <w:t xml:space="preserve">, </w:t>
      </w:r>
      <w:r w:rsidR="0052202A" w:rsidRPr="003E6A64">
        <w:t>5</w:t>
      </w:r>
      <w:r w:rsidR="00E441CF" w:rsidRPr="003E6A64">
        <w:t xml:space="preserve"> priede pateikiamoje Techninėje specifikacijoje</w:t>
      </w:r>
      <w:r w:rsidR="003E6A64" w:rsidRPr="003E6A64">
        <w:t>, 6 priede pateikiamoje Pirkimo sutarties projekte, 7 priede pateikiamoje Objekto schemoje.</w:t>
      </w:r>
      <w:r w:rsidR="00FF5E3E" w:rsidRPr="003E6A64">
        <w:t xml:space="preserve"> </w:t>
      </w:r>
      <w:r w:rsidR="006F2C8E" w:rsidRPr="003E6A64">
        <w:t>Tiekėjai turi įvertinti visus pirkimo objektą sudarančius darbus.</w:t>
      </w:r>
      <w:r w:rsidR="0025155E" w:rsidRPr="003E6A64">
        <w:t xml:space="preserve"> </w:t>
      </w:r>
    </w:p>
    <w:p w14:paraId="70B52FDF" w14:textId="77777777" w:rsidR="00C6618F" w:rsidRPr="003E6A64" w:rsidRDefault="00C6618F" w:rsidP="00C6618F">
      <w:pPr>
        <w:widowControl w:val="0"/>
        <w:numPr>
          <w:ilvl w:val="0"/>
          <w:numId w:val="2"/>
        </w:numPr>
        <w:tabs>
          <w:tab w:val="left" w:pos="340"/>
          <w:tab w:val="left" w:pos="1210"/>
        </w:tabs>
        <w:spacing w:after="0" w:line="240" w:lineRule="auto"/>
        <w:ind w:firstLine="284"/>
        <w:jc w:val="both"/>
      </w:pPr>
      <w:r w:rsidRPr="003E6A64">
        <w:t>Terminai:</w:t>
      </w:r>
    </w:p>
    <w:p w14:paraId="45474BDC" w14:textId="2B6B7EED" w:rsidR="00C6618F" w:rsidRDefault="00432195">
      <w:pPr>
        <w:pStyle w:val="Sraopastraipa"/>
        <w:widowControl w:val="0"/>
        <w:numPr>
          <w:ilvl w:val="0"/>
          <w:numId w:val="17"/>
        </w:numPr>
        <w:tabs>
          <w:tab w:val="left" w:pos="340"/>
          <w:tab w:val="left" w:pos="567"/>
        </w:tabs>
        <w:spacing w:after="0" w:line="240" w:lineRule="auto"/>
        <w:ind w:left="0" w:firstLine="284"/>
        <w:jc w:val="both"/>
      </w:pPr>
      <w:r>
        <w:t>d</w:t>
      </w:r>
      <w:r w:rsidR="00510FAB" w:rsidRPr="00510FAB">
        <w:t xml:space="preserve">arbų atlikimo terminas su defektų ištaisymais pagal su Užsakovu suderintą kalendorinį darbų grafiką – per </w:t>
      </w:r>
      <w:r w:rsidR="00D05595">
        <w:t xml:space="preserve">2 </w:t>
      </w:r>
      <w:r w:rsidR="00510FAB" w:rsidRPr="00510FAB">
        <w:t>mėnesius nuo pirkimo sutarties sudarymo</w:t>
      </w:r>
      <w:r w:rsidR="00C6618F">
        <w:t>;</w:t>
      </w:r>
    </w:p>
    <w:p w14:paraId="573A8440" w14:textId="29E717D7" w:rsidR="00C6618F" w:rsidRDefault="00432195">
      <w:pPr>
        <w:pStyle w:val="Sraopastraipa"/>
        <w:widowControl w:val="0"/>
        <w:numPr>
          <w:ilvl w:val="0"/>
          <w:numId w:val="17"/>
        </w:numPr>
        <w:tabs>
          <w:tab w:val="left" w:pos="340"/>
          <w:tab w:val="left" w:pos="1210"/>
        </w:tabs>
        <w:spacing w:after="0" w:line="240" w:lineRule="auto"/>
        <w:jc w:val="both"/>
      </w:pPr>
      <w:r>
        <w:t>p</w:t>
      </w:r>
      <w:r w:rsidR="00C6618F">
        <w:t>aprastojo remonto aprašo parengimas  - p</w:t>
      </w:r>
      <w:r w:rsidR="00C6618F" w:rsidRPr="00945A04">
        <w:t xml:space="preserve">er </w:t>
      </w:r>
      <w:r w:rsidR="00C6618F">
        <w:t>2</w:t>
      </w:r>
      <w:r w:rsidR="00C6618F" w:rsidRPr="00945A04">
        <w:t xml:space="preserve">5 dienos nuo </w:t>
      </w:r>
      <w:r w:rsidR="007F083F">
        <w:t>s</w:t>
      </w:r>
      <w:r w:rsidR="00C6618F" w:rsidRPr="00945A04">
        <w:t>utarties sudarymo datos</w:t>
      </w:r>
      <w:r w:rsidR="00C6618F">
        <w:t>;</w:t>
      </w:r>
    </w:p>
    <w:p w14:paraId="1A31B21E" w14:textId="038FBB6C" w:rsidR="00A57DC9" w:rsidRDefault="00432195">
      <w:pPr>
        <w:pStyle w:val="Sraopastraipa"/>
        <w:widowControl w:val="0"/>
        <w:numPr>
          <w:ilvl w:val="0"/>
          <w:numId w:val="17"/>
        </w:numPr>
        <w:tabs>
          <w:tab w:val="left" w:pos="340"/>
          <w:tab w:val="left" w:pos="1210"/>
        </w:tabs>
        <w:spacing w:after="0" w:line="240" w:lineRule="auto"/>
        <w:jc w:val="both"/>
      </w:pPr>
      <w:r>
        <w:t>d</w:t>
      </w:r>
      <w:r w:rsidR="00510FAB" w:rsidRPr="00510FAB">
        <w:t xml:space="preserve">arbų atlikimo termino pratęsimas </w:t>
      </w:r>
      <w:r w:rsidR="00510FAB" w:rsidRPr="00AB368B">
        <w:t>nenumatomas</w:t>
      </w:r>
      <w:r w:rsidR="00A57DC9">
        <w:t>;</w:t>
      </w:r>
    </w:p>
    <w:p w14:paraId="27E8EE8F" w14:textId="29F8DD5D" w:rsidR="00D75B15" w:rsidRPr="00AB368B" w:rsidRDefault="00432195">
      <w:pPr>
        <w:pStyle w:val="Sraopastraipa"/>
        <w:widowControl w:val="0"/>
        <w:numPr>
          <w:ilvl w:val="0"/>
          <w:numId w:val="17"/>
        </w:numPr>
        <w:tabs>
          <w:tab w:val="left" w:pos="340"/>
          <w:tab w:val="left" w:pos="567"/>
        </w:tabs>
        <w:spacing w:after="0" w:line="240" w:lineRule="auto"/>
        <w:ind w:left="0" w:firstLine="284"/>
        <w:jc w:val="both"/>
      </w:pPr>
      <w:r>
        <w:t>t</w:t>
      </w:r>
      <w:r w:rsidR="00510FAB" w:rsidRPr="00AB368B">
        <w:t>arpiniai atlikimo terminai detalizuojami kalendoriniame darbų grafike, kuris turės būti parengtas po pirkimo sutarties sudarymo.</w:t>
      </w:r>
    </w:p>
    <w:p w14:paraId="706B71B4" w14:textId="7ED054BA" w:rsidR="00D75B15" w:rsidRDefault="00CC7ADF" w:rsidP="006C56DC">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w:t>
      </w:r>
      <w:r w:rsidR="006C56DC" w:rsidRPr="006C56DC">
        <w:rPr>
          <w:szCs w:val="24"/>
        </w:rPr>
        <w:t xml:space="preserve"> </w:t>
      </w:r>
      <w:r w:rsidR="006C56DC" w:rsidRPr="006D51AF">
        <w:rPr>
          <w:szCs w:val="24"/>
        </w:rPr>
        <w:t>paprastojo remonto aprašo parengimą ir suderinimą, išpildomosios topografinės nuotraukos parengimą, kadastrinių matavimų atlikimą, kadastrinių matavimų bylos parengimą su patikra Registrų centre</w:t>
      </w:r>
      <w:r w:rsidRPr="006C56DC">
        <w:rPr>
          <w:rFonts w:cs="Times New Roman"/>
          <w:szCs w:val="24"/>
        </w:rPr>
        <w:t xml:space="preserve"> ir</w:t>
      </w:r>
      <w:r w:rsidR="00130F2B" w:rsidRPr="006C56DC">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6C56DC">
        <w:rPr>
          <w:szCs w:val="24"/>
        </w:rPr>
        <w:t>,</w:t>
      </w:r>
      <w:r w:rsidR="00130F2B" w:rsidRPr="006C56DC">
        <w:rPr>
          <w:rFonts w:cs="Times New Roman"/>
          <w:szCs w:val="24"/>
        </w:rPr>
        <w:t xml:space="preserve"> kurias turi numatyti profesionalus ir atsakingas tiekėjas.</w:t>
      </w:r>
      <w:r w:rsidR="00E441CF" w:rsidRPr="00AB368B">
        <w:t xml:space="preserve"> </w:t>
      </w:r>
      <w:r w:rsidR="00CD3689" w:rsidRPr="00AB368B">
        <w:t>A</w:t>
      </w:r>
      <w:r w:rsidR="00CD3689" w:rsidRPr="006C56DC">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00CD3689" w:rsidRPr="00E54B89">
        <w:lastRenderedPageBreak/>
        <w:t xml:space="preserve">nacionaliniai techniniai liudijimai arba nacionalinės techninės specifikacijos, susijusios su darbų projektavimu, sąmatų apskaičiavimu ir vykdymu bei prekių naudojimu), </w:t>
      </w:r>
      <w:r w:rsidR="00CD3689" w:rsidRPr="006C56DC">
        <w:rPr>
          <w:rFonts w:cstheme="minorHAnsi"/>
        </w:rPr>
        <w:t xml:space="preserve">turi būti laikoma, kad kiekviena tokia nuoroda yra pateikta su žodžiais „arba lygiavertis“. </w:t>
      </w:r>
      <w:r w:rsidR="00130F2B" w:rsidRPr="006C56DC">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6C56DC">
        <w:rPr>
          <w:rFonts w:cs="Times New Roman"/>
          <w:szCs w:val="24"/>
        </w:rPr>
        <w:t xml:space="preserve"> Maksimali pirkimo biudžeto suma yra </w:t>
      </w:r>
      <w:r w:rsidR="009D03A5" w:rsidRPr="006C56DC">
        <w:rPr>
          <w:rFonts w:cs="Times New Roman"/>
          <w:szCs w:val="24"/>
        </w:rPr>
        <w:t>45</w:t>
      </w:r>
      <w:r w:rsidR="003220E0" w:rsidRPr="006C56DC">
        <w:rPr>
          <w:rFonts w:cs="Times New Roman"/>
          <w:szCs w:val="24"/>
        </w:rPr>
        <w:t xml:space="preserve"> 000</w:t>
      </w:r>
      <w:r w:rsidR="00364860" w:rsidRPr="006C56DC">
        <w:rPr>
          <w:rFonts w:cs="Times New Roman"/>
          <w:szCs w:val="24"/>
        </w:rPr>
        <w:t>,00</w:t>
      </w:r>
      <w:r w:rsidR="005B045C" w:rsidRPr="006C56DC">
        <w:rPr>
          <w:rFonts w:cs="Times New Roman"/>
          <w:szCs w:val="24"/>
        </w:rPr>
        <w:t xml:space="preserve"> Eur </w:t>
      </w:r>
      <w:r w:rsidR="009C7252" w:rsidRPr="006C56DC">
        <w:rPr>
          <w:rFonts w:cs="Times New Roman"/>
          <w:szCs w:val="24"/>
        </w:rPr>
        <w:t>be</w:t>
      </w:r>
      <w:r w:rsidR="005B045C" w:rsidRPr="006C56DC">
        <w:rPr>
          <w:rFonts w:cs="Times New Roman"/>
          <w:szCs w:val="24"/>
        </w:rPr>
        <w:t xml:space="preserve"> PVM.</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690A5C66"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D91ACA">
        <w:rPr>
          <w:szCs w:val="24"/>
        </w:rPr>
        <w:t>Daugėlių</w:t>
      </w:r>
      <w:r w:rsidR="00DB0350" w:rsidRPr="00DB0350">
        <w:rPr>
          <w:szCs w:val="24"/>
        </w:rPr>
        <w:t xml:space="preserve"> g. </w:t>
      </w:r>
      <w:r w:rsidR="00D91ACA">
        <w:rPr>
          <w:szCs w:val="24"/>
        </w:rPr>
        <w:t>86</w:t>
      </w:r>
      <w:r w:rsidR="00DB0350" w:rsidRPr="00DB0350">
        <w:rPr>
          <w:szCs w:val="24"/>
        </w:rPr>
        <w:t xml:space="preserve">, </w:t>
      </w:r>
      <w:r w:rsidR="00D91ACA">
        <w:rPr>
          <w:szCs w:val="24"/>
        </w:rPr>
        <w:t>Kuršėnų m.,</w:t>
      </w:r>
      <w:r w:rsidR="00DB0350" w:rsidRPr="00DB0350">
        <w:rPr>
          <w:szCs w:val="24"/>
        </w:rPr>
        <w:t xml:space="preserve">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1F2F625A" w14:textId="4B22DC35" w:rsidR="00CE2121" w:rsidRPr="00CE2121" w:rsidRDefault="00CE2121" w:rsidP="00CE212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2188FBC4"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w:t>
            </w:r>
            <w:r w:rsidRPr="00D26C1F">
              <w:rPr>
                <w:rFonts w:ascii="Times New Roman" w:hAnsi="Times New Roman" w:cs="Times New Roman"/>
                <w:bCs/>
                <w:sz w:val="22"/>
                <w:szCs w:val="22"/>
              </w:rPr>
              <w:lastRenderedPageBreak/>
              <w:t>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D26C1F">
              <w:rPr>
                <w:rFonts w:cs="Times New Roman"/>
                <w:bCs/>
                <w:color w:val="000000" w:themeColor="text1"/>
                <w:sz w:val="22"/>
                <w:lang w:eastAsia="en-US"/>
              </w:rPr>
              <w:lastRenderedPageBreak/>
              <w:t>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lastRenderedPageBreak/>
              <w:t>Iš Lietuvoje įsteigtų subjektų reikalaujama:</w:t>
            </w:r>
          </w:p>
          <w:p w14:paraId="46F22CDA"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6"/>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10"/>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10"/>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10"/>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2.2) Jeigu tiekėjas yra fizinis asmuo, registruotas Lietuvos </w:t>
            </w:r>
            <w:r w:rsidRPr="002117E5">
              <w:rPr>
                <w:rFonts w:ascii="Times New Roman" w:hAnsi="Times New Roman" w:cs="Times New Roman"/>
                <w:i/>
                <w:iCs/>
                <w:sz w:val="22"/>
                <w:szCs w:val="22"/>
              </w:rPr>
              <w:lastRenderedPageBreak/>
              <w:t>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pPr>
              <w:pStyle w:val="Betarp"/>
              <w:numPr>
                <w:ilvl w:val="0"/>
                <w:numId w:val="6"/>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Laikoma, kad atitinkamos padėties dėl interesų konflikto negalima ištaisyti, jeigu į interesų konfliktą </w:t>
            </w:r>
            <w:r w:rsidRPr="00C629A5">
              <w:rPr>
                <w:sz w:val="22"/>
              </w:rPr>
              <w:lastRenderedPageBreak/>
              <w:t>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C629A5">
              <w:rPr>
                <w:rFonts w:cs="Times New Roman"/>
                <w:sz w:val="22"/>
              </w:rPr>
              <w:lastRenderedPageBreak/>
              <w:t>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įpareigojimų, kurį Perkančioji organizacija gali įrodyti bet kokiomis tinkamomis priemonėmis. Šiuo </w:t>
            </w:r>
            <w:r w:rsidRPr="00C629A5">
              <w:rPr>
                <w:rFonts w:cs="Times New Roman"/>
                <w:sz w:val="22"/>
              </w:rPr>
              <w:lastRenderedPageBreak/>
              <w:t>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A901F3" w:rsidRPr="002117E5"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A901F3" w:rsidRPr="00BC3A7B" w:rsidRDefault="00A901F3" w:rsidP="00A901F3">
            <w:pPr>
              <w:snapToGrid w:val="0"/>
              <w:spacing w:after="0" w:line="240" w:lineRule="auto"/>
              <w:ind w:left="-959" w:firstLine="851"/>
              <w:jc w:val="center"/>
              <w:rPr>
                <w:sz w:val="22"/>
              </w:rPr>
            </w:pPr>
            <w:r w:rsidRPr="00BC3A7B">
              <w:rPr>
                <w:sz w:val="22"/>
              </w:rPr>
              <w:t>16.</w:t>
            </w:r>
            <w:r>
              <w:rPr>
                <w:sz w:val="22"/>
              </w:rPr>
              <w:t>1</w:t>
            </w:r>
            <w:r w:rsidRPr="00BC3A7B">
              <w:rPr>
                <w:sz w:val="22"/>
              </w:rPr>
              <w:t>.</w:t>
            </w:r>
          </w:p>
        </w:tc>
        <w:tc>
          <w:tcPr>
            <w:tcW w:w="2835" w:type="dxa"/>
            <w:tcBorders>
              <w:top w:val="single" w:sz="4" w:space="0" w:color="000000"/>
              <w:left w:val="single" w:sz="4" w:space="0" w:color="000000"/>
              <w:bottom w:val="single" w:sz="4" w:space="0" w:color="000000"/>
            </w:tcBorders>
          </w:tcPr>
          <w:p w14:paraId="4B4273BA" w14:textId="77777777" w:rsidR="00A901F3" w:rsidRPr="0013604B" w:rsidRDefault="00A901F3" w:rsidP="00A901F3">
            <w:pPr>
              <w:spacing w:after="0" w:line="100" w:lineRule="atLeast"/>
              <w:jc w:val="both"/>
              <w:rPr>
                <w:sz w:val="22"/>
              </w:rPr>
            </w:pPr>
            <w:r w:rsidRPr="0013604B">
              <w:rPr>
                <w:sz w:val="22"/>
                <w:lang w:eastAsia="lt-LT"/>
              </w:rPr>
              <w:t>Tiekėjas pirkimo sutarčiai vykdyti privalo turėti:</w:t>
            </w:r>
          </w:p>
          <w:p w14:paraId="4F5E8667" w14:textId="77777777" w:rsidR="00A901F3" w:rsidRPr="0013604B" w:rsidRDefault="00A901F3">
            <w:pPr>
              <w:pStyle w:val="Sraopastraipa"/>
              <w:numPr>
                <w:ilvl w:val="0"/>
                <w:numId w:val="18"/>
              </w:numPr>
              <w:snapToGrid w:val="0"/>
              <w:spacing w:before="120" w:after="0" w:line="240" w:lineRule="auto"/>
              <w:ind w:left="28" w:firstLine="329"/>
              <w:contextualSpacing w:val="0"/>
              <w:jc w:val="both"/>
              <w:rPr>
                <w:sz w:val="22"/>
              </w:rPr>
            </w:pPr>
            <w:r w:rsidRPr="0013604B">
              <w:rPr>
                <w:sz w:val="22"/>
              </w:rPr>
              <w:t xml:space="preserve">bent 1 specialistą, Lietuvos Respublikos statybos įstatymo nustatyta tvarka turintį teisę būti </w:t>
            </w:r>
            <w:r w:rsidRPr="0013604B">
              <w:rPr>
                <w:sz w:val="22"/>
              </w:rPr>
              <w:lastRenderedPageBreak/>
              <w:t xml:space="preserve">nesudėtingojo statinio projekto vadovu. </w:t>
            </w:r>
          </w:p>
          <w:p w14:paraId="369F8971" w14:textId="107496DD" w:rsidR="00A901F3" w:rsidRPr="0013604B" w:rsidRDefault="00F015CA">
            <w:pPr>
              <w:pStyle w:val="Sraopastraipa"/>
              <w:numPr>
                <w:ilvl w:val="0"/>
                <w:numId w:val="18"/>
              </w:numPr>
              <w:tabs>
                <w:tab w:val="left" w:pos="526"/>
              </w:tabs>
              <w:spacing w:after="0" w:line="240" w:lineRule="auto"/>
              <w:ind w:left="0" w:firstLine="316"/>
              <w:jc w:val="both"/>
              <w:rPr>
                <w:sz w:val="22"/>
              </w:rPr>
            </w:pPr>
            <w:r w:rsidRPr="0013604B">
              <w:rPr>
                <w:sz w:val="22"/>
              </w:rPr>
              <w:t xml:space="preserve"> </w:t>
            </w:r>
            <w:r w:rsidR="00A901F3" w:rsidRPr="0013604B">
              <w:rPr>
                <w:sz w:val="22"/>
              </w:rPr>
              <w:t xml:space="preserve">bent 1 specialistą, Lietuvos Respublikos statybos įstatymo nustatyta tvarka turintį teisę būti nesudėtingojo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01BBD5F4" w14:textId="77777777" w:rsidR="00A901F3" w:rsidRPr="0013604B" w:rsidRDefault="00A901F3" w:rsidP="00A901F3">
            <w:pPr>
              <w:snapToGrid w:val="0"/>
              <w:spacing w:after="0" w:line="240" w:lineRule="auto"/>
              <w:jc w:val="both"/>
              <w:rPr>
                <w:sz w:val="22"/>
              </w:rPr>
            </w:pPr>
            <w:r w:rsidRPr="0013604B">
              <w:rPr>
                <w:sz w:val="22"/>
              </w:rPr>
              <w:lastRenderedPageBreak/>
              <w:t>Su pasiūlymu turi būti pateikta Deklaracija (šių pirkimo sąlygų 2 priedas).</w:t>
            </w:r>
          </w:p>
          <w:p w14:paraId="1E0B90D0" w14:textId="77777777" w:rsidR="00A901F3" w:rsidRPr="0013604B" w:rsidRDefault="00A901F3" w:rsidP="00A901F3">
            <w:pPr>
              <w:snapToGrid w:val="0"/>
              <w:spacing w:after="0" w:line="240" w:lineRule="auto"/>
              <w:ind w:right="-149"/>
              <w:rPr>
                <w:rFonts w:eastAsia="Times New Roman"/>
                <w:sz w:val="22"/>
              </w:rPr>
            </w:pPr>
          </w:p>
          <w:p w14:paraId="3CBF449F" w14:textId="77777777" w:rsidR="00A901F3" w:rsidRPr="0013604B" w:rsidRDefault="00A901F3" w:rsidP="00A901F3">
            <w:pPr>
              <w:snapToGrid w:val="0"/>
              <w:spacing w:after="0" w:line="240" w:lineRule="auto"/>
              <w:jc w:val="both"/>
              <w:rPr>
                <w:sz w:val="22"/>
              </w:rPr>
            </w:pPr>
            <w:r w:rsidRPr="0013604B">
              <w:rPr>
                <w:i/>
                <w:iCs/>
                <w:sz w:val="22"/>
              </w:rPr>
              <w:t xml:space="preserve">Perkančiajai organizacijai atlikus Deklaracijos patikrinimo procedūrą, </w:t>
            </w:r>
            <w:r w:rsidRPr="0013604B">
              <w:rPr>
                <w:i/>
                <w:iCs/>
                <w:sz w:val="22"/>
              </w:rPr>
              <w:lastRenderedPageBreak/>
              <w:t>patikrinus pasiūlymus ir išrinkus galimą laimėtoją, tik jo yra prašomi dokumentai, patvirtinantys kvalifikacijos reikalavimų atitiktį</w:t>
            </w:r>
            <w:r w:rsidRPr="0013604B">
              <w:rPr>
                <w:sz w:val="22"/>
              </w:rPr>
              <w:t>.</w:t>
            </w:r>
          </w:p>
          <w:p w14:paraId="10B85611" w14:textId="77777777" w:rsidR="00A901F3" w:rsidRPr="0013604B" w:rsidRDefault="00A901F3" w:rsidP="00A901F3">
            <w:pPr>
              <w:snapToGrid w:val="0"/>
              <w:spacing w:after="0" w:line="240" w:lineRule="auto"/>
              <w:jc w:val="both"/>
              <w:rPr>
                <w:rFonts w:cs="Times New Roman"/>
                <w:sz w:val="22"/>
              </w:rPr>
            </w:pPr>
          </w:p>
          <w:p w14:paraId="0ACA7689" w14:textId="77777777" w:rsidR="00A901F3" w:rsidRPr="0013604B" w:rsidRDefault="00A901F3" w:rsidP="00A901F3">
            <w:pPr>
              <w:snapToGrid w:val="0"/>
              <w:spacing w:after="0" w:line="240" w:lineRule="auto"/>
              <w:jc w:val="both"/>
              <w:rPr>
                <w:sz w:val="22"/>
              </w:rPr>
            </w:pPr>
            <w:r w:rsidRPr="0013604B">
              <w:rPr>
                <w:sz w:val="22"/>
              </w:rPr>
              <w:t>Reikalavimo atitikčiai pagrįsti pateikiamas specialistų sąrašas elektroninėje formoje (pagal šių pirkimo sąlygų 9 priedą).</w:t>
            </w:r>
          </w:p>
          <w:p w14:paraId="14322DA1" w14:textId="77777777" w:rsidR="00A901F3" w:rsidRPr="0013604B" w:rsidRDefault="00A901F3" w:rsidP="00A901F3">
            <w:pPr>
              <w:snapToGrid w:val="0"/>
              <w:spacing w:after="0" w:line="240" w:lineRule="auto"/>
              <w:jc w:val="both"/>
              <w:rPr>
                <w:sz w:val="22"/>
              </w:rPr>
            </w:pPr>
          </w:p>
          <w:p w14:paraId="640D3461" w14:textId="77777777" w:rsidR="00A901F3" w:rsidRPr="0013604B" w:rsidRDefault="00A901F3" w:rsidP="00A901F3">
            <w:pPr>
              <w:snapToGrid w:val="0"/>
              <w:spacing w:after="0" w:line="240" w:lineRule="auto"/>
              <w:jc w:val="both"/>
              <w:rPr>
                <w:i/>
                <w:iCs/>
                <w:sz w:val="22"/>
              </w:rPr>
            </w:pPr>
            <w:r w:rsidRPr="0013604B">
              <w:rPr>
                <w:i/>
                <w:iCs/>
                <w:sz w:val="22"/>
              </w:rPr>
              <w:t>Siūlomų specialistų sąraše turi būti nurodyta:</w:t>
            </w:r>
          </w:p>
          <w:p w14:paraId="699F6499" w14:textId="77777777" w:rsidR="00A901F3" w:rsidRPr="0013604B" w:rsidRDefault="00A901F3" w:rsidP="00A901F3">
            <w:pPr>
              <w:tabs>
                <w:tab w:val="left" w:pos="313"/>
              </w:tabs>
              <w:snapToGrid w:val="0"/>
              <w:spacing w:after="0" w:line="240" w:lineRule="auto"/>
              <w:jc w:val="both"/>
              <w:rPr>
                <w:i/>
                <w:iCs/>
                <w:sz w:val="22"/>
              </w:rPr>
            </w:pPr>
            <w:r w:rsidRPr="0013604B">
              <w:rPr>
                <w:i/>
                <w:iCs/>
                <w:sz w:val="22"/>
              </w:rPr>
              <w:t>–</w:t>
            </w:r>
            <w:r w:rsidRPr="0013604B">
              <w:rPr>
                <w:i/>
                <w:iCs/>
                <w:sz w:val="22"/>
              </w:rPr>
              <w:tab/>
              <w:t>specialisto vardas, pavardė,</w:t>
            </w:r>
          </w:p>
          <w:p w14:paraId="22E328FC" w14:textId="77777777" w:rsidR="00A901F3" w:rsidRPr="0013604B" w:rsidRDefault="00A901F3" w:rsidP="00A901F3">
            <w:pPr>
              <w:tabs>
                <w:tab w:val="left" w:pos="313"/>
              </w:tabs>
              <w:snapToGrid w:val="0"/>
              <w:spacing w:after="0" w:line="240" w:lineRule="auto"/>
              <w:jc w:val="both"/>
              <w:rPr>
                <w:i/>
                <w:iCs/>
                <w:sz w:val="22"/>
              </w:rPr>
            </w:pPr>
            <w:r w:rsidRPr="0013604B">
              <w:rPr>
                <w:i/>
                <w:iCs/>
                <w:sz w:val="22"/>
              </w:rPr>
              <w:t>–</w:t>
            </w:r>
            <w:r w:rsidRPr="0013604B">
              <w:rPr>
                <w:i/>
                <w:iCs/>
                <w:sz w:val="22"/>
              </w:rPr>
              <w:tab/>
              <w:t>numatytos specialisto funkcijos,</w:t>
            </w:r>
          </w:p>
          <w:p w14:paraId="7FA8187F" w14:textId="77777777" w:rsidR="00A901F3" w:rsidRPr="0013604B" w:rsidRDefault="00A901F3" w:rsidP="00A901F3">
            <w:pPr>
              <w:tabs>
                <w:tab w:val="left" w:pos="313"/>
              </w:tabs>
              <w:snapToGrid w:val="0"/>
              <w:spacing w:after="0" w:line="240" w:lineRule="auto"/>
              <w:jc w:val="both"/>
              <w:rPr>
                <w:i/>
                <w:iCs/>
                <w:sz w:val="22"/>
              </w:rPr>
            </w:pPr>
            <w:r w:rsidRPr="0013604B">
              <w:rPr>
                <w:i/>
                <w:iCs/>
                <w:sz w:val="22"/>
              </w:rPr>
              <w:t>dabartinė specialisto darbovietė,</w:t>
            </w:r>
          </w:p>
          <w:p w14:paraId="6EC0AEE1" w14:textId="77777777" w:rsidR="00A901F3" w:rsidRPr="0013604B" w:rsidRDefault="00A901F3">
            <w:pPr>
              <w:pStyle w:val="Sraopastraipa"/>
              <w:numPr>
                <w:ilvl w:val="0"/>
                <w:numId w:val="19"/>
              </w:numPr>
              <w:snapToGrid w:val="0"/>
              <w:spacing w:after="0" w:line="240" w:lineRule="auto"/>
              <w:ind w:left="0" w:firstLine="36"/>
              <w:jc w:val="both"/>
              <w:rPr>
                <w:kern w:val="0"/>
                <w:sz w:val="22"/>
                <w:shd w:val="clear" w:color="auto" w:fill="FFFFFF"/>
              </w:rPr>
            </w:pPr>
            <w:r w:rsidRPr="0013604B">
              <w:rPr>
                <w:i/>
                <w:iCs/>
                <w:sz w:val="22"/>
              </w:rPr>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7101D98F" w14:textId="77777777" w:rsidR="00A901F3" w:rsidRPr="0013604B" w:rsidRDefault="00A901F3" w:rsidP="00A901F3">
            <w:pPr>
              <w:pStyle w:val="Sraopastraipa"/>
              <w:snapToGrid w:val="0"/>
              <w:spacing w:after="0" w:line="240" w:lineRule="auto"/>
              <w:jc w:val="both"/>
              <w:rPr>
                <w:kern w:val="0"/>
                <w:sz w:val="22"/>
                <w:shd w:val="clear" w:color="auto" w:fill="FFFFFF"/>
              </w:rPr>
            </w:pPr>
          </w:p>
          <w:p w14:paraId="6F042B79" w14:textId="77777777" w:rsidR="00A901F3" w:rsidRPr="0013604B" w:rsidRDefault="00A901F3" w:rsidP="00A901F3">
            <w:pPr>
              <w:tabs>
                <w:tab w:val="left" w:pos="288"/>
              </w:tabs>
              <w:snapToGrid w:val="0"/>
              <w:spacing w:after="0" w:line="240" w:lineRule="auto"/>
              <w:jc w:val="both"/>
              <w:rPr>
                <w:i/>
                <w:iCs/>
                <w:sz w:val="22"/>
              </w:rPr>
            </w:pPr>
            <w:r w:rsidRPr="0013604B">
              <w:rPr>
                <w:i/>
                <w:iCs/>
                <w:sz w:val="22"/>
              </w:rPr>
              <w:t>arba</w:t>
            </w:r>
          </w:p>
          <w:p w14:paraId="0E04A9C9" w14:textId="77777777" w:rsidR="00A901F3" w:rsidRPr="0013604B" w:rsidRDefault="00A901F3" w:rsidP="00A901F3">
            <w:pPr>
              <w:tabs>
                <w:tab w:val="left" w:pos="288"/>
              </w:tabs>
              <w:snapToGrid w:val="0"/>
              <w:spacing w:after="0" w:line="240" w:lineRule="auto"/>
              <w:jc w:val="both"/>
              <w:rPr>
                <w:i/>
                <w:iCs/>
                <w:sz w:val="22"/>
              </w:rPr>
            </w:pPr>
          </w:p>
          <w:p w14:paraId="63F23BFD" w14:textId="77777777" w:rsidR="00A901F3" w:rsidRPr="0013604B" w:rsidRDefault="00A901F3" w:rsidP="00A901F3">
            <w:pPr>
              <w:tabs>
                <w:tab w:val="left" w:pos="288"/>
              </w:tabs>
              <w:snapToGrid w:val="0"/>
              <w:spacing w:after="0" w:line="240" w:lineRule="auto"/>
              <w:jc w:val="both"/>
              <w:rPr>
                <w:i/>
                <w:iCs/>
                <w:sz w:val="22"/>
              </w:rPr>
            </w:pPr>
            <w:r w:rsidRPr="0013604B">
              <w:rPr>
                <w:i/>
                <w:iCs/>
                <w:sz w:val="22"/>
              </w:rPr>
              <w:t>–</w:t>
            </w:r>
            <w:r w:rsidRPr="0013604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EF44D0C" w14:textId="77777777" w:rsidR="00A901F3" w:rsidRPr="0013604B" w:rsidRDefault="00A901F3" w:rsidP="00A901F3">
            <w:pPr>
              <w:spacing w:before="120" w:after="0" w:line="240" w:lineRule="auto"/>
              <w:ind w:left="34"/>
              <w:jc w:val="both"/>
              <w:rPr>
                <w:i/>
                <w:sz w:val="22"/>
              </w:rPr>
            </w:pPr>
            <w:r w:rsidRPr="0013604B">
              <w:rPr>
                <w:i/>
                <w:sz w:val="22"/>
                <w:u w:val="single"/>
              </w:rPr>
              <w:t xml:space="preserve">Jeigu yra nurodomas specialisto turimas LR Aplinkos ministerijos ar </w:t>
            </w:r>
            <w:r w:rsidRPr="0013604B">
              <w:rPr>
                <w:i/>
                <w:iCs/>
                <w:sz w:val="22"/>
                <w:u w:val="single"/>
              </w:rPr>
              <w:t>VšĮ Statybos sektoriaus vystymo agentūros</w:t>
            </w:r>
            <w:r w:rsidRPr="0013604B">
              <w:rPr>
                <w:i/>
                <w:sz w:val="22"/>
                <w:u w:val="single"/>
              </w:rPr>
              <w:t xml:space="preserve"> (buv. VĮ Statybos produkcijos sertifikavimo centro) išduotas kvalifikacijos atestatas, ar (specialistui iš užsienio) </w:t>
            </w:r>
            <w:r w:rsidRPr="0013604B">
              <w:rPr>
                <w:i/>
                <w:iCs/>
                <w:sz w:val="22"/>
                <w:u w:val="single"/>
              </w:rPr>
              <w:t xml:space="preserve">VšĮ Statybos sektoriaus vystymo agentūros </w:t>
            </w:r>
            <w:r w:rsidRPr="0013604B">
              <w:rPr>
                <w:i/>
                <w:iCs/>
                <w:sz w:val="22"/>
              </w:rPr>
              <w:t xml:space="preserve">(buv. VĮ Statybos produkcijos sertifikavimo centro) </w:t>
            </w:r>
            <w:r w:rsidRPr="0013604B">
              <w:rPr>
                <w:i/>
                <w:sz w:val="22"/>
                <w:u w:val="single"/>
              </w:rPr>
              <w:t xml:space="preserve"> išduotas teisės pripažinimo </w:t>
            </w:r>
            <w:r w:rsidRPr="0013604B">
              <w:rPr>
                <w:i/>
                <w:sz w:val="22"/>
                <w:u w:val="single"/>
              </w:rPr>
              <w:lastRenderedPageBreak/>
              <w:t>dokumentas, duomenų apie specialisto išsilavinimą teikti nereikia</w:t>
            </w:r>
            <w:r w:rsidRPr="0013604B">
              <w:rPr>
                <w:i/>
                <w:sz w:val="22"/>
              </w:rPr>
              <w:t>;</w:t>
            </w:r>
          </w:p>
          <w:p w14:paraId="5D3CB407" w14:textId="77777777" w:rsidR="00A901F3" w:rsidRPr="0013604B" w:rsidRDefault="00A901F3" w:rsidP="00A901F3">
            <w:pPr>
              <w:tabs>
                <w:tab w:val="left" w:pos="288"/>
              </w:tabs>
              <w:snapToGrid w:val="0"/>
              <w:spacing w:after="0" w:line="240" w:lineRule="auto"/>
              <w:jc w:val="both"/>
              <w:rPr>
                <w:i/>
                <w:iCs/>
                <w:sz w:val="22"/>
              </w:rPr>
            </w:pPr>
          </w:p>
          <w:p w14:paraId="7CD3553E" w14:textId="77777777" w:rsidR="00A901F3" w:rsidRPr="0013604B" w:rsidRDefault="00A901F3" w:rsidP="00A901F3">
            <w:pPr>
              <w:tabs>
                <w:tab w:val="left" w:pos="288"/>
              </w:tabs>
              <w:snapToGrid w:val="0"/>
              <w:spacing w:after="0" w:line="240" w:lineRule="auto"/>
              <w:jc w:val="both"/>
              <w:rPr>
                <w:i/>
                <w:iCs/>
                <w:sz w:val="22"/>
              </w:rPr>
            </w:pPr>
            <w:r w:rsidRPr="0013604B">
              <w:rPr>
                <w:i/>
                <w:iCs/>
                <w:sz w:val="22"/>
              </w:rPr>
              <w:t>Prie sąrašo pridedami:</w:t>
            </w:r>
          </w:p>
          <w:p w14:paraId="527A3085" w14:textId="77777777" w:rsidR="00A901F3" w:rsidRPr="0013604B" w:rsidRDefault="00A901F3" w:rsidP="00A901F3">
            <w:pPr>
              <w:tabs>
                <w:tab w:val="left" w:pos="288"/>
              </w:tabs>
              <w:snapToGrid w:val="0"/>
              <w:spacing w:after="0" w:line="240" w:lineRule="auto"/>
              <w:jc w:val="both"/>
              <w:rPr>
                <w:i/>
                <w:iCs/>
                <w:sz w:val="22"/>
              </w:rPr>
            </w:pPr>
            <w:r w:rsidRPr="0013604B">
              <w:rPr>
                <w:i/>
                <w:iCs/>
                <w:sz w:val="22"/>
              </w:rPr>
              <w:t>–</w:t>
            </w:r>
            <w:r w:rsidRPr="0013604B">
              <w:rPr>
                <w:i/>
                <w:iCs/>
                <w:sz w:val="22"/>
              </w:rPr>
              <w:tab/>
              <w:t>specialisto išsilavinimo dokumentas;</w:t>
            </w:r>
          </w:p>
          <w:p w14:paraId="34A4480B" w14:textId="77777777" w:rsidR="00A901F3" w:rsidRPr="0013604B" w:rsidRDefault="00A901F3" w:rsidP="00A901F3">
            <w:pPr>
              <w:tabs>
                <w:tab w:val="left" w:pos="288"/>
              </w:tabs>
              <w:snapToGrid w:val="0"/>
              <w:spacing w:after="0" w:line="240" w:lineRule="auto"/>
              <w:jc w:val="both"/>
              <w:rPr>
                <w:i/>
                <w:iCs/>
                <w:sz w:val="22"/>
              </w:rPr>
            </w:pPr>
            <w:r w:rsidRPr="0013604B">
              <w:rPr>
                <w:i/>
                <w:iCs/>
                <w:sz w:val="22"/>
              </w:rPr>
              <w:t>–</w:t>
            </w:r>
            <w:r w:rsidRPr="0013604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1D6C8CCA" w14:textId="77777777" w:rsidR="00A901F3" w:rsidRPr="0013604B" w:rsidRDefault="00A901F3" w:rsidP="00A901F3">
            <w:pPr>
              <w:tabs>
                <w:tab w:val="left" w:pos="288"/>
              </w:tabs>
              <w:snapToGrid w:val="0"/>
              <w:spacing w:after="0" w:line="240" w:lineRule="auto"/>
              <w:jc w:val="both"/>
              <w:rPr>
                <w:i/>
                <w:iCs/>
                <w:sz w:val="22"/>
              </w:rPr>
            </w:pPr>
          </w:p>
          <w:p w14:paraId="6861DD19" w14:textId="77777777" w:rsidR="00A901F3" w:rsidRPr="0013604B" w:rsidRDefault="00A901F3" w:rsidP="00A901F3">
            <w:pPr>
              <w:snapToGrid w:val="0"/>
              <w:spacing w:after="0" w:line="240" w:lineRule="auto"/>
              <w:jc w:val="both"/>
              <w:rPr>
                <w:i/>
                <w:sz w:val="22"/>
              </w:rPr>
            </w:pPr>
            <w:r w:rsidRPr="0013604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D6BFF5F" w14:textId="77777777" w:rsidR="00A901F3" w:rsidRPr="0013604B" w:rsidRDefault="00A901F3" w:rsidP="00A901F3">
            <w:pPr>
              <w:spacing w:before="120" w:after="0" w:line="240" w:lineRule="auto"/>
              <w:ind w:left="34"/>
              <w:jc w:val="both"/>
              <w:rPr>
                <w:i/>
                <w:sz w:val="22"/>
              </w:rPr>
            </w:pPr>
            <w:r w:rsidRPr="0013604B">
              <w:rPr>
                <w:i/>
                <w:sz w:val="22"/>
              </w:rPr>
              <w:t>Pateikiamos skaitmeninės dokumentų kopijos.</w:t>
            </w:r>
          </w:p>
          <w:p w14:paraId="03309996" w14:textId="77777777" w:rsidR="00A901F3" w:rsidRPr="0013604B" w:rsidRDefault="00A901F3" w:rsidP="00A901F3">
            <w:pPr>
              <w:spacing w:before="120" w:after="0" w:line="240" w:lineRule="auto"/>
              <w:ind w:left="34"/>
              <w:jc w:val="both"/>
              <w:rPr>
                <w:i/>
                <w:sz w:val="22"/>
              </w:rPr>
            </w:pPr>
          </w:p>
          <w:p w14:paraId="7A80BA33" w14:textId="77777777" w:rsidR="00A901F3" w:rsidRPr="0013604B" w:rsidRDefault="00A901F3" w:rsidP="00A901F3">
            <w:pPr>
              <w:snapToGrid w:val="0"/>
              <w:spacing w:after="0" w:line="240" w:lineRule="auto"/>
              <w:jc w:val="both"/>
              <w:rPr>
                <w:i/>
                <w:sz w:val="22"/>
              </w:rPr>
            </w:pPr>
            <w:r w:rsidRPr="0013604B">
              <w:rPr>
                <w:i/>
                <w:sz w:val="22"/>
              </w:rPr>
              <w:t>Tas pats asmuo gali būti siūlomas kelioms funkcijoms vykdyti.</w:t>
            </w:r>
          </w:p>
          <w:p w14:paraId="377424E6" w14:textId="77777777" w:rsidR="00A901F3" w:rsidRPr="0013604B" w:rsidRDefault="00A901F3" w:rsidP="00A901F3">
            <w:pPr>
              <w:snapToGrid w:val="0"/>
              <w:spacing w:after="0" w:line="240" w:lineRule="auto"/>
              <w:jc w:val="both"/>
              <w:rPr>
                <w:sz w:val="22"/>
              </w:rPr>
            </w:pPr>
          </w:p>
          <w:p w14:paraId="7DB86B62" w14:textId="77777777" w:rsidR="00A901F3" w:rsidRPr="0013604B" w:rsidRDefault="00A901F3" w:rsidP="00A901F3">
            <w:pPr>
              <w:tabs>
                <w:tab w:val="left" w:pos="288"/>
              </w:tabs>
              <w:snapToGrid w:val="0"/>
              <w:spacing w:before="60" w:after="0" w:line="240" w:lineRule="auto"/>
              <w:jc w:val="both"/>
              <w:rPr>
                <w:i/>
                <w:iCs/>
                <w:sz w:val="22"/>
              </w:rPr>
            </w:pPr>
            <w:r w:rsidRPr="0013604B">
              <w:rPr>
                <w:i/>
                <w:iCs/>
                <w:sz w:val="22"/>
              </w:rPr>
              <w:t>*</w:t>
            </w:r>
            <w:r w:rsidRPr="0013604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26FC9B05" w14:textId="77777777" w:rsidR="00A901F3" w:rsidRPr="0013604B" w:rsidRDefault="00A901F3" w:rsidP="00A901F3">
            <w:pPr>
              <w:snapToGrid w:val="0"/>
              <w:spacing w:after="0" w:line="240" w:lineRule="auto"/>
              <w:jc w:val="both"/>
              <w:rPr>
                <w:i/>
                <w:sz w:val="22"/>
              </w:rPr>
            </w:pPr>
            <w:r w:rsidRPr="0013604B">
              <w:rPr>
                <w:i/>
                <w:iCs/>
                <w:sz w:val="22"/>
              </w:rPr>
              <w:t>**jeigu</w:t>
            </w:r>
            <w:r w:rsidRPr="0013604B">
              <w:rPr>
                <w:i/>
                <w:sz w:val="22"/>
              </w:rPr>
              <w:t xml:space="preserve"> dėl specialisto, kuris yra Europos Sąjungos valstybės narės, Šveicarijos konfederacijos arba valstybės, pasirašiusios  Europos ekonominės erdvės sutartį, pilietis arba kitas fizinis asmuo, </w:t>
            </w:r>
            <w:r w:rsidRPr="0013604B">
              <w:rPr>
                <w:i/>
                <w:sz w:val="22"/>
              </w:rPr>
              <w:lastRenderedPageBreak/>
              <w:t>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3D3D194" w14:textId="77777777" w:rsidR="00A901F3" w:rsidRPr="0013604B" w:rsidRDefault="00A901F3" w:rsidP="00A901F3">
            <w:pPr>
              <w:snapToGrid w:val="0"/>
              <w:spacing w:after="0" w:line="240" w:lineRule="auto"/>
              <w:jc w:val="both"/>
              <w:rPr>
                <w:i/>
                <w:sz w:val="22"/>
              </w:rPr>
            </w:pPr>
          </w:p>
          <w:p w14:paraId="216885CD" w14:textId="301BEE89" w:rsidR="00A901F3" w:rsidRPr="0013604B" w:rsidRDefault="00A901F3" w:rsidP="00A901F3">
            <w:pPr>
              <w:snapToGrid w:val="0"/>
              <w:spacing w:after="0" w:line="240" w:lineRule="auto"/>
              <w:jc w:val="both"/>
              <w:rPr>
                <w:sz w:val="22"/>
              </w:rPr>
            </w:pPr>
            <w:r w:rsidRPr="0013604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A9ADA75" w14:textId="77777777" w:rsidR="00A901F3" w:rsidRPr="00BC3A7B" w:rsidRDefault="00A901F3">
            <w:pPr>
              <w:numPr>
                <w:ilvl w:val="0"/>
                <w:numId w:val="5"/>
              </w:numPr>
              <w:spacing w:after="0" w:line="240" w:lineRule="auto"/>
              <w:ind w:left="314" w:hanging="314"/>
              <w:contextualSpacing/>
              <w:jc w:val="both"/>
              <w:rPr>
                <w:sz w:val="22"/>
              </w:rPr>
            </w:pPr>
            <w:r w:rsidRPr="00BC3A7B">
              <w:rPr>
                <w:sz w:val="22"/>
              </w:rPr>
              <w:lastRenderedPageBreak/>
              <w:t>tiekėjas;</w:t>
            </w:r>
          </w:p>
          <w:p w14:paraId="61BB886D" w14:textId="77777777" w:rsidR="00A901F3" w:rsidRPr="00BC3A7B" w:rsidRDefault="00A901F3">
            <w:pPr>
              <w:numPr>
                <w:ilvl w:val="0"/>
                <w:numId w:val="5"/>
              </w:numPr>
              <w:spacing w:after="0" w:line="240" w:lineRule="auto"/>
              <w:ind w:left="314" w:hanging="314"/>
              <w:contextualSpacing/>
              <w:jc w:val="both"/>
              <w:rPr>
                <w:sz w:val="22"/>
              </w:rPr>
            </w:pPr>
            <w:r w:rsidRPr="00BC3A7B">
              <w:rPr>
                <w:sz w:val="22"/>
              </w:rPr>
              <w:t>bent vienas ūkio subjektų grupės narys (jei pasiūlymą teikia ūkio subjektų grupė);</w:t>
            </w:r>
          </w:p>
          <w:p w14:paraId="726DBA33" w14:textId="1A0DB17B" w:rsidR="00A901F3" w:rsidRPr="009F04D3" w:rsidRDefault="00A901F3">
            <w:pPr>
              <w:pStyle w:val="Sraopastraipa"/>
              <w:numPr>
                <w:ilvl w:val="0"/>
                <w:numId w:val="5"/>
              </w:numPr>
              <w:spacing w:after="0" w:line="240" w:lineRule="auto"/>
              <w:ind w:left="314" w:hanging="314"/>
              <w:jc w:val="both"/>
              <w:rPr>
                <w:sz w:val="22"/>
              </w:rPr>
            </w:pPr>
            <w:r w:rsidRPr="00332723">
              <w:rPr>
                <w:sz w:val="22"/>
              </w:rPr>
              <w:t xml:space="preserve">ūkio subjektas, kurio pajėgumais remiamasi / </w:t>
            </w:r>
            <w:r w:rsidRPr="00332723">
              <w:rPr>
                <w:sz w:val="22"/>
              </w:rPr>
              <w:lastRenderedPageBreak/>
              <w:t xml:space="preserve">kvazisubtiekėjas pagal sutarties vykdymui pavestus/prisiimtus </w:t>
            </w:r>
            <w:r w:rsidRPr="009F04D3">
              <w:rPr>
                <w:sz w:val="22"/>
              </w:rPr>
              <w:t xml:space="preserve">įsipareigojimus </w:t>
            </w:r>
            <w:r w:rsidRPr="009F04D3">
              <w:rPr>
                <w:sz w:val="22"/>
                <w:lang w:eastAsia="lt-LT"/>
              </w:rPr>
              <w:t>(žr. šių pirkimo sąlygų 2</w:t>
            </w:r>
            <w:r w:rsidR="009F04D3" w:rsidRPr="009F04D3">
              <w:rPr>
                <w:sz w:val="22"/>
                <w:lang w:eastAsia="lt-LT"/>
              </w:rPr>
              <w:t>1</w:t>
            </w:r>
            <w:r w:rsidRPr="009F04D3">
              <w:rPr>
                <w:sz w:val="22"/>
                <w:lang w:eastAsia="lt-LT"/>
              </w:rPr>
              <w:t xml:space="preserve"> p.).</w:t>
            </w:r>
          </w:p>
          <w:p w14:paraId="768D3959" w14:textId="77777777" w:rsidR="00A901F3" w:rsidRDefault="00A901F3" w:rsidP="00A901F3">
            <w:pPr>
              <w:pStyle w:val="Sraopastraipa"/>
              <w:spacing w:after="0" w:line="240" w:lineRule="auto"/>
              <w:ind w:left="314"/>
              <w:jc w:val="both"/>
              <w:rPr>
                <w:sz w:val="22"/>
                <w:lang w:eastAsia="lt-LT"/>
              </w:rPr>
            </w:pPr>
          </w:p>
          <w:p w14:paraId="22DE113B" w14:textId="77777777" w:rsidR="00A901F3" w:rsidRPr="00CC0660" w:rsidRDefault="00A901F3" w:rsidP="00A901F3">
            <w:pPr>
              <w:pStyle w:val="Sraopastraipa"/>
              <w:spacing w:after="0" w:line="240" w:lineRule="auto"/>
              <w:ind w:left="314"/>
              <w:jc w:val="both"/>
              <w:rPr>
                <w:sz w:val="22"/>
              </w:rPr>
            </w:pPr>
          </w:p>
          <w:p w14:paraId="41E1C378" w14:textId="77777777" w:rsidR="00A901F3" w:rsidRPr="00BC3A7B" w:rsidRDefault="00A901F3" w:rsidP="00A901F3">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1543DF8"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w:t>
            </w:r>
            <w:r w:rsidR="00DA2EB8">
              <w:rPr>
                <w:sz w:val="22"/>
                <w:lang w:eastAsia="lt-LT"/>
              </w:rPr>
              <w:t xml:space="preserve"> (takų remonto)</w:t>
            </w:r>
            <w:r w:rsidR="00891911">
              <w:rPr>
                <w:sz w:val="22"/>
                <w:lang w:eastAsia="lt-LT"/>
              </w:rPr>
              <w:t xml:space="preserve"> d</w:t>
            </w:r>
            <w:r w:rsidRPr="002117E5">
              <w:rPr>
                <w:sz w:val="22"/>
                <w:lang w:eastAsia="lt-LT"/>
              </w:rPr>
              <w:t>arbams</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w:t>
            </w:r>
            <w:r w:rsidRPr="002117E5">
              <w:rPr>
                <w:sz w:val="22"/>
                <w:lang w:eastAsia="lt-LT"/>
              </w:rPr>
              <w:lastRenderedPageBreak/>
              <w:t>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sertifikavimo įstaigos išduotas EMAS arba LST EN ISO 14001 sertifikatas, arba kitas lygiavertis sertifikatas, išduotas </w:t>
            </w:r>
            <w:r w:rsidRPr="002117E5">
              <w:rPr>
                <w:sz w:val="22"/>
              </w:rPr>
              <w:lastRenderedPageBreak/>
              <w:t>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495F4AA6"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statybos</w:t>
            </w:r>
            <w:r w:rsidR="00DA2EB8">
              <w:rPr>
                <w:sz w:val="22"/>
                <w:lang w:eastAsia="lt-LT"/>
              </w:rPr>
              <w:t xml:space="preserve"> (takų remonto)</w:t>
            </w:r>
            <w:r w:rsidR="008B5DAF">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8"/>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sidR="002B4C87">
        <w:rPr>
          <w:szCs w:val="24"/>
        </w:rPr>
        <w:t>2</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66AB310" w:rsidR="00153D06" w:rsidRPr="00531480" w:rsidRDefault="00153D06">
      <w:pPr>
        <w:numPr>
          <w:ilvl w:val="0"/>
          <w:numId w:val="8"/>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2A015A9E" w:rsidR="00153D06" w:rsidRPr="00190662" w:rsidRDefault="00153D06">
      <w:pPr>
        <w:numPr>
          <w:ilvl w:val="0"/>
          <w:numId w:val="8"/>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punktuose tiekėjų pašalinimo pagrindų nebuvimo reikalavimai, ir atitinkamai pagal ūkio 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r w:rsidR="00190662" w:rsidRPr="009F04D3">
        <w:rPr>
          <w:szCs w:val="24"/>
        </w:rPr>
        <w:t xml:space="preserve">Jeigu tiekėjas, siekdamas atitikti šių pirkimo sąlygų 16.1 punkte nustatytus kvalifikacijos reikalavimus, ketina pasitelkti kvazisubtiekėjus – fizinius </w:t>
      </w:r>
      <w:r w:rsidR="00190662" w:rsidRPr="009F04D3">
        <w:rPr>
          <w:szCs w:val="24"/>
        </w:rPr>
        <w:lastRenderedPageBreak/>
        <w:t xml:space="preserve">asmenis, kurie pasiūlymo pateikimo metu nėra tiekėjo darbuotojai, bet su kuriais tiekėjas numato sudaryti darbo sutartis pirkimo laimėjimo atveju, tokie asmenys (kvazisubtiekėjai) ir numatomos jų funkcijos </w:t>
      </w:r>
      <w:r w:rsidR="00190662" w:rsidRPr="009F04D3">
        <w:rPr>
          <w:b/>
          <w:bCs/>
          <w:szCs w:val="24"/>
        </w:rPr>
        <w:t>privalo</w:t>
      </w:r>
      <w:r w:rsidR="00190662" w:rsidRPr="009F04D3">
        <w:rPr>
          <w:szCs w:val="24"/>
        </w:rPr>
        <w:t xml:space="preserve"> būti </w:t>
      </w:r>
      <w:r w:rsidR="00190662" w:rsidRPr="00A42B1E">
        <w:rPr>
          <w:szCs w:val="24"/>
        </w:rPr>
        <w:t>nurodyti pasiūlyme. Atsižvelgiant į tai, kad vadovaujantis Lietuvos Respublikos statybos įstatymo 18 straipsnio 7 dalies 1 punkte prievolė paskirti (pasamdyti) statinio statybos vadovą priskiriama Rangovui, tiekėjas šių pirkimo sąlygų 16.1 punkte nustatyto kvalifikacijos reikalavimo atitikčiai negali pasitelkti subrangovo pajėgumų, tačiau gali pasitelkti kvazisubtiekėją.</w:t>
      </w:r>
    </w:p>
    <w:p w14:paraId="7CD64251" w14:textId="41451E9F" w:rsidR="00153D06" w:rsidRPr="00BB1AC3" w:rsidRDefault="00153D06">
      <w:pPr>
        <w:numPr>
          <w:ilvl w:val="0"/>
          <w:numId w:val="8"/>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8"/>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8"/>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8"/>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lastRenderedPageBreak/>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8"/>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8"/>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8"/>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Default="00E661C1">
      <w:pPr>
        <w:pStyle w:val="Sraopastraipa"/>
        <w:numPr>
          <w:ilvl w:val="1"/>
          <w:numId w:val="15"/>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436CB566" w14:textId="546888FE" w:rsidR="00095C58" w:rsidRPr="00E661C1" w:rsidRDefault="00095C58">
      <w:pPr>
        <w:pStyle w:val="Sraopastraipa"/>
        <w:numPr>
          <w:ilvl w:val="1"/>
          <w:numId w:val="15"/>
        </w:numPr>
        <w:tabs>
          <w:tab w:val="left" w:pos="340"/>
          <w:tab w:val="left" w:pos="1210"/>
        </w:tabs>
        <w:spacing w:after="0" w:line="240" w:lineRule="auto"/>
        <w:jc w:val="both"/>
        <w:rPr>
          <w:bCs/>
          <w:szCs w:val="24"/>
        </w:rPr>
      </w:pPr>
      <w:r>
        <w:rPr>
          <w:bCs/>
          <w:szCs w:val="24"/>
        </w:rPr>
        <w:t xml:space="preserve"> užpildytas Veiklų sąrašas pagal šių pirkimo sąlygų 3 priedą; </w:t>
      </w:r>
    </w:p>
    <w:p w14:paraId="3056502C" w14:textId="4A9457C7" w:rsidR="0095703F" w:rsidRPr="00E661C1" w:rsidRDefault="00E661C1">
      <w:pPr>
        <w:pStyle w:val="Sraopastraipa"/>
        <w:numPr>
          <w:ilvl w:val="1"/>
          <w:numId w:val="15"/>
        </w:numPr>
        <w:spacing w:after="0" w:line="240" w:lineRule="auto"/>
        <w:rPr>
          <w:szCs w:val="24"/>
        </w:rPr>
      </w:pPr>
      <w:r>
        <w:rPr>
          <w:szCs w:val="24"/>
        </w:rPr>
        <w:t xml:space="preserve"> </w:t>
      </w:r>
      <w:r w:rsidR="0095703F" w:rsidRPr="00E661C1">
        <w:rPr>
          <w:szCs w:val="24"/>
        </w:rPr>
        <w:t>įgaliojimas pasirašyti pasiūlymą (jei taikoma);</w:t>
      </w:r>
    </w:p>
    <w:p w14:paraId="0044ADCA" w14:textId="7459BF85" w:rsidR="00BB5A51" w:rsidRPr="00A4519C" w:rsidRDefault="008E71D3">
      <w:pPr>
        <w:numPr>
          <w:ilvl w:val="1"/>
          <w:numId w:val="15"/>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 xml:space="preserve">užpildyta (-os) Deklaracija (-os) pagal šių pirkimo sąlygų </w:t>
      </w:r>
      <w:r w:rsidR="00C629F3">
        <w:rPr>
          <w:szCs w:val="24"/>
        </w:rPr>
        <w:t>2</w:t>
      </w:r>
      <w:r w:rsidR="00BB5A51" w:rsidRPr="00A4519C">
        <w:rPr>
          <w:szCs w:val="24"/>
        </w:rPr>
        <w:t xml:space="preserve"> priedą;</w:t>
      </w:r>
    </w:p>
    <w:p w14:paraId="18BE44AE" w14:textId="765F9245" w:rsidR="005024A7" w:rsidRPr="00A4519C" w:rsidRDefault="008E71D3">
      <w:pPr>
        <w:numPr>
          <w:ilvl w:val="1"/>
          <w:numId w:val="15"/>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 xml:space="preserve">užpildyta (-os) Deklaracija (-os) pagal šių pirkimo sąlygų </w:t>
      </w:r>
      <w:r w:rsidR="00E956C3">
        <w:rPr>
          <w:szCs w:val="24"/>
        </w:rPr>
        <w:t>8</w:t>
      </w:r>
      <w:r w:rsidR="00A4519C" w:rsidRPr="00A4519C">
        <w:rPr>
          <w:szCs w:val="24"/>
        </w:rPr>
        <w:t xml:space="preserve"> priedą;</w:t>
      </w:r>
    </w:p>
    <w:p w14:paraId="42771967" w14:textId="0A3AC0B5" w:rsidR="0095703F" w:rsidRPr="00A4519C" w:rsidRDefault="00E661C1">
      <w:pPr>
        <w:numPr>
          <w:ilvl w:val="1"/>
          <w:numId w:val="15"/>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12C3EF21" w:rsidR="00B532FD" w:rsidRPr="00A4519C" w:rsidRDefault="00E661C1">
      <w:pPr>
        <w:numPr>
          <w:ilvl w:val="1"/>
          <w:numId w:val="15"/>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095C58">
        <w:rPr>
          <w:bCs/>
          <w:szCs w:val="24"/>
        </w:rPr>
        <w:t>/</w:t>
      </w:r>
      <w:r w:rsidR="00095C58" w:rsidRPr="00095C58">
        <w:rPr>
          <w:bCs/>
          <w:szCs w:val="24"/>
        </w:rPr>
        <w:t xml:space="preserve"> </w:t>
      </w:r>
      <w:r w:rsidR="00095C58" w:rsidRPr="002117E5">
        <w:rPr>
          <w:bCs/>
          <w:szCs w:val="24"/>
        </w:rPr>
        <w:t>kvazisubtiekėjais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5"/>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8"/>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8"/>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8"/>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8"/>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8"/>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8"/>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8"/>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8"/>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8"/>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w:t>
      </w:r>
      <w:r w:rsidRPr="002117E5">
        <w:rPr>
          <w:szCs w:val="24"/>
        </w:rPr>
        <w:lastRenderedPageBreak/>
        <w:t>Konfidencialia informacija gali būti, įskaitant, bet ja neapsiribojant, komercinė (gamybinė) paslaptis ir konfidencialieji pasiūlymų aspektai.</w:t>
      </w:r>
    </w:p>
    <w:p w14:paraId="59518AC5" w14:textId="77777777" w:rsidR="000C5199" w:rsidRPr="002117E5" w:rsidRDefault="000C5199">
      <w:pPr>
        <w:numPr>
          <w:ilvl w:val="0"/>
          <w:numId w:val="8"/>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6"/>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6"/>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6"/>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6"/>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8"/>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8"/>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8"/>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8"/>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8"/>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pPr>
        <w:pStyle w:val="Sraopastraipa"/>
        <w:widowControl w:val="0"/>
        <w:numPr>
          <w:ilvl w:val="1"/>
          <w:numId w:val="8"/>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7FD7DA8B" w:rsidR="00D35D38" w:rsidRPr="002117E5" w:rsidRDefault="00D35D38">
      <w:pPr>
        <w:numPr>
          <w:ilvl w:val="1"/>
          <w:numId w:val="8"/>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 xml:space="preserve">erkančioji organizacija </w:t>
      </w:r>
      <w:r w:rsidRPr="002117E5">
        <w:rPr>
          <w:szCs w:val="24"/>
        </w:rPr>
        <w:lastRenderedPageBreak/>
        <w:t>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erika.simaitiene</w:t>
      </w:r>
      <w:r w:rsidRPr="002117E5">
        <w:rPr>
          <w:szCs w:val="24"/>
        </w:rPr>
        <w:t xml:space="preserve">@siauliuraj.lt.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8"/>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8"/>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8"/>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8"/>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8"/>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78A2D2C5" w:rsidR="00D35D38" w:rsidRPr="002117E5" w:rsidRDefault="00D35D38">
      <w:pPr>
        <w:numPr>
          <w:ilvl w:val="0"/>
          <w:numId w:val="8"/>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F03562">
        <w:rPr>
          <w:b/>
          <w:bCs/>
          <w:shd w:val="clear" w:color="auto" w:fill="FFFFFF"/>
        </w:rPr>
        <w:t>54</w:t>
      </w:r>
      <w:r w:rsidR="00862100">
        <w:rPr>
          <w:b/>
          <w:bCs/>
          <w:shd w:val="clear" w:color="auto" w:fill="FFFFFF"/>
        </w:rPr>
        <w:t>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F03562">
        <w:rPr>
          <w:shd w:val="clear" w:color="auto" w:fill="FFFFFF"/>
        </w:rPr>
        <w:t>penki šimtai keturiasdešimt</w:t>
      </w:r>
      <w:r w:rsidR="00A11A8A">
        <w:rPr>
          <w:shd w:val="clear" w:color="auto" w:fill="FFFFFF"/>
        </w:rPr>
        <w:t xml:space="preserve"> 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154C13AE" w:rsidR="00D35D38" w:rsidRPr="003874CD" w:rsidRDefault="00D35D38">
      <w:pPr>
        <w:numPr>
          <w:ilvl w:val="0"/>
          <w:numId w:val="8"/>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2D0D4C">
        <w:t>pirkimo</w:t>
      </w:r>
      <w:r w:rsidRPr="002D0D4C">
        <w:t xml:space="preserve"> </w:t>
      </w:r>
      <w:r w:rsidRPr="003874CD">
        <w:t xml:space="preserve">sąlygų </w:t>
      </w:r>
      <w:r w:rsidR="00EF753E">
        <w:t>4</w:t>
      </w:r>
      <w:r w:rsidRPr="003874CD">
        <w:t xml:space="preserve"> priede.</w:t>
      </w:r>
    </w:p>
    <w:p w14:paraId="2276553A" w14:textId="77777777" w:rsidR="00D35D38" w:rsidRPr="002117E5" w:rsidRDefault="00D35D38">
      <w:pPr>
        <w:numPr>
          <w:ilvl w:val="0"/>
          <w:numId w:val="8"/>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8"/>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8"/>
        </w:numPr>
        <w:tabs>
          <w:tab w:val="left" w:pos="340"/>
          <w:tab w:val="left" w:pos="1210"/>
        </w:tabs>
        <w:spacing w:after="0" w:line="240" w:lineRule="auto"/>
        <w:ind w:firstLine="567"/>
        <w:jc w:val="both"/>
      </w:pPr>
      <w:bookmarkStart w:id="1" w:name="_Hlk78287993"/>
      <w:r w:rsidRPr="002117E5">
        <w:lastRenderedPageBreak/>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8"/>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8"/>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8"/>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8"/>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8"/>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8"/>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8"/>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8"/>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lastRenderedPageBreak/>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8"/>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8"/>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8"/>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w:t>
      </w:r>
      <w:r w:rsidR="00B23734" w:rsidRPr="002117E5">
        <w:rPr>
          <w:szCs w:val="24"/>
        </w:rPr>
        <w:lastRenderedPageBreak/>
        <w:t>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8"/>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8"/>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8"/>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8"/>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8"/>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8"/>
        </w:numPr>
        <w:tabs>
          <w:tab w:val="left" w:pos="340"/>
          <w:tab w:val="left" w:pos="1210"/>
        </w:tabs>
        <w:spacing w:after="0" w:line="240" w:lineRule="auto"/>
        <w:ind w:firstLine="284"/>
        <w:jc w:val="both"/>
        <w:rPr>
          <w:color w:val="000000" w:themeColor="text1"/>
          <w:szCs w:val="24"/>
        </w:rPr>
      </w:pPr>
      <w:r w:rsidRPr="00AE4AE8">
        <w:rPr>
          <w:color w:val="000000" w:themeColor="text1"/>
          <w:szCs w:val="24"/>
        </w:rPr>
        <w:lastRenderedPageBreak/>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8"/>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8"/>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8"/>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8"/>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8"/>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8"/>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8"/>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8"/>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2070DAF5" w:rsidR="00897846" w:rsidRPr="00F6196F" w:rsidRDefault="00897846">
      <w:pPr>
        <w:widowControl w:val="0"/>
        <w:numPr>
          <w:ilvl w:val="1"/>
          <w:numId w:val="8"/>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w:t>
      </w:r>
      <w:r w:rsidRPr="002117E5">
        <w:rPr>
          <w:szCs w:val="24"/>
        </w:rPr>
        <w:lastRenderedPageBreak/>
        <w:t xml:space="preserve">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w:t>
      </w:r>
      <w:r w:rsidR="0032334D" w:rsidRPr="00E27689">
        <w:rPr>
          <w:szCs w:val="24"/>
        </w:rPr>
        <w:t xml:space="preserve">nurodytų šių pirkimo </w:t>
      </w:r>
      <w:r w:rsidR="00E05014" w:rsidRPr="00E27689">
        <w:rPr>
          <w:szCs w:val="24"/>
        </w:rPr>
        <w:t xml:space="preserve">sąlygų </w:t>
      </w:r>
      <w:r w:rsidR="006F5E41" w:rsidRPr="00E27689">
        <w:rPr>
          <w:szCs w:val="24"/>
        </w:rPr>
        <w:t>3</w:t>
      </w:r>
      <w:r w:rsidR="00E27689" w:rsidRPr="00E27689">
        <w:rPr>
          <w:szCs w:val="24"/>
        </w:rPr>
        <w:t>2</w:t>
      </w:r>
      <w:r w:rsidR="006F5E41" w:rsidRPr="00E27689">
        <w:rPr>
          <w:szCs w:val="24"/>
        </w:rPr>
        <w:t>.1</w:t>
      </w:r>
      <w:r w:rsidR="00E05014" w:rsidRPr="00E27689">
        <w:rPr>
          <w:szCs w:val="24"/>
        </w:rPr>
        <w:t xml:space="preserve"> </w:t>
      </w:r>
      <w:r w:rsidR="00E27689" w:rsidRPr="00E27689">
        <w:rPr>
          <w:szCs w:val="24"/>
        </w:rPr>
        <w:t xml:space="preserve">ir 32.2 </w:t>
      </w:r>
      <w:r w:rsidR="00E05014" w:rsidRPr="00E27689">
        <w:rPr>
          <w:szCs w:val="24"/>
        </w:rPr>
        <w:t>punkt</w:t>
      </w:r>
      <w:r w:rsidR="00E27689" w:rsidRPr="00E27689">
        <w:rPr>
          <w:szCs w:val="24"/>
        </w:rPr>
        <w:t>uose</w:t>
      </w:r>
      <w:r w:rsidR="00E5503B" w:rsidRPr="00E27689">
        <w:rPr>
          <w:szCs w:val="24"/>
        </w:rPr>
        <w:t xml:space="preserve">, </w:t>
      </w:r>
      <w:r w:rsidRPr="00E27689">
        <w:rPr>
          <w:szCs w:val="24"/>
        </w:rPr>
        <w:t>tiekėjas pateikė užšifruotą pasiūlymą ar jo dalį, bet nustatytu laiku nepateikė arba pateikė neteisingą slaptažodį pasiūlymui iššifruoti ir pan.;</w:t>
      </w:r>
    </w:p>
    <w:p w14:paraId="3D01AE3C" w14:textId="01A1FA84" w:rsidR="00897846" w:rsidRPr="00F6196F" w:rsidRDefault="00897846">
      <w:pPr>
        <w:numPr>
          <w:ilvl w:val="1"/>
          <w:numId w:val="8"/>
        </w:numPr>
        <w:tabs>
          <w:tab w:val="left" w:pos="566"/>
          <w:tab w:val="left" w:pos="709"/>
          <w:tab w:val="left" w:pos="1430"/>
        </w:tabs>
        <w:spacing w:after="0" w:line="240" w:lineRule="auto"/>
        <w:ind w:firstLine="567"/>
        <w:jc w:val="both"/>
        <w:rPr>
          <w:szCs w:val="24"/>
        </w:rPr>
      </w:pPr>
      <w:r w:rsidRPr="00F6196F">
        <w:rPr>
          <w:szCs w:val="24"/>
        </w:rPr>
        <w:t xml:space="preserve">tiekėjas per </w:t>
      </w:r>
      <w:r w:rsidR="00F35DD9" w:rsidRPr="00F6196F">
        <w:rPr>
          <w:szCs w:val="24"/>
        </w:rPr>
        <w:t>P</w:t>
      </w:r>
      <w:r w:rsidRPr="00F6196F">
        <w:rPr>
          <w:szCs w:val="24"/>
        </w:rPr>
        <w:t>erkančiosios organizacijos nurodytą terminą neištaisė aritmetinių klaidų ir (ar) nepaaiškino pasiūlymo;</w:t>
      </w:r>
    </w:p>
    <w:p w14:paraId="04860FBD" w14:textId="7981DB23" w:rsidR="00897846" w:rsidRPr="00111F42" w:rsidRDefault="00111F42">
      <w:pPr>
        <w:numPr>
          <w:ilvl w:val="1"/>
          <w:numId w:val="8"/>
        </w:numPr>
        <w:tabs>
          <w:tab w:val="left" w:pos="566"/>
          <w:tab w:val="left" w:pos="709"/>
          <w:tab w:val="left" w:pos="1430"/>
        </w:tabs>
        <w:spacing w:after="0" w:line="240" w:lineRule="auto"/>
        <w:ind w:firstLine="567"/>
        <w:jc w:val="both"/>
        <w:rPr>
          <w:kern w:val="2"/>
          <w:szCs w:val="24"/>
        </w:rPr>
      </w:pPr>
      <w:r>
        <w:rPr>
          <w:szCs w:val="24"/>
        </w:rPr>
        <w:t>tiekėjų buvo pasiūlytos per didelės, perkančiajai organizacijai nepriimtinos kainos,</w:t>
      </w:r>
      <w:r>
        <w:rPr>
          <w:rFonts w:eastAsia="Times New Roman" w:cs="Times New Roman"/>
          <w:kern w:val="0"/>
          <w:szCs w:val="20"/>
          <w:lang w:eastAsia="en-US"/>
        </w:rPr>
        <w:t xml:space="preserve"> t.y. pasiūlyta kaina viršija šiam pirkimui skirtas lėšas</w:t>
      </w:r>
      <w:r>
        <w:rPr>
          <w:szCs w:val="24"/>
        </w:rPr>
        <w:t>;</w:t>
      </w:r>
    </w:p>
    <w:p w14:paraId="26167444" w14:textId="77777777" w:rsidR="00897846" w:rsidRPr="00F6196F" w:rsidRDefault="00897846">
      <w:pPr>
        <w:numPr>
          <w:ilvl w:val="1"/>
          <w:numId w:val="8"/>
        </w:numPr>
        <w:tabs>
          <w:tab w:val="left" w:pos="566"/>
          <w:tab w:val="left" w:pos="709"/>
          <w:tab w:val="left" w:pos="1430"/>
        </w:tabs>
        <w:spacing w:after="0" w:line="240" w:lineRule="auto"/>
        <w:ind w:firstLine="567"/>
        <w:jc w:val="both"/>
        <w:rPr>
          <w:szCs w:val="24"/>
        </w:rPr>
      </w:pPr>
      <w:r w:rsidRPr="00F6196F">
        <w:rPr>
          <w:szCs w:val="24"/>
        </w:rPr>
        <w:t>buvo pasiūlyta neįprastai maža kaina ir tiekėjas Komisijos prašymu nepateikė raštiško nepateikia tinkamų kainos pagrįstumo įrodymų arba kitaip nepagrindė neįprastai mažos kainos.</w:t>
      </w:r>
    </w:p>
    <w:p w14:paraId="46772DCB" w14:textId="28C8B9F7" w:rsidR="00897846" w:rsidRPr="002117E5" w:rsidRDefault="00897846">
      <w:pPr>
        <w:widowControl w:val="0"/>
        <w:numPr>
          <w:ilvl w:val="0"/>
          <w:numId w:val="8"/>
        </w:numPr>
        <w:tabs>
          <w:tab w:val="left" w:pos="0"/>
          <w:tab w:val="left" w:pos="340"/>
          <w:tab w:val="left" w:pos="1210"/>
        </w:tabs>
        <w:spacing w:after="0" w:line="240" w:lineRule="auto"/>
        <w:ind w:firstLine="284"/>
        <w:jc w:val="both"/>
        <w:rPr>
          <w:szCs w:val="24"/>
        </w:rPr>
      </w:pPr>
      <w:r w:rsidRPr="00F6196F">
        <w:rPr>
          <w:szCs w:val="24"/>
        </w:rPr>
        <w:t>Perkančioji organizacija CVP IS Viešųjų pirkimų tarnybos nustatyta tvarka paskelbia informaciją apie tiekėją, kuris pirkimo procedūrų metu nuslėpė informaciją ar pateikė melagingą informaciją</w:t>
      </w:r>
      <w:r w:rsidRPr="002117E5">
        <w:rPr>
          <w:szCs w:val="24"/>
        </w:rPr>
        <w:t xml:space="preserve"> apie atitiktį Viešųjų pirkimų įstatymo 46 ir 47 straipsniuose nustatytiems reikalavimams, arba apie tiekėją, kuris dėl pateiktos melagingos informacijos nepateikė patvirtinančių dokumentų, reikalaujamų pagal Viešųjų pirkimų įstatymo 50 straipsnį, kai jis buvo </w:t>
      </w:r>
      <w:r w:rsidR="00420082">
        <w:rPr>
          <w:szCs w:val="24"/>
        </w:rPr>
        <w:t>p</w:t>
      </w:r>
      <w:r w:rsidRPr="002117E5">
        <w:rPr>
          <w:szCs w:val="24"/>
        </w:rPr>
        <w:t>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8"/>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8"/>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8"/>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8"/>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w:t>
      </w:r>
      <w:r w:rsidRPr="002117E5">
        <w:rPr>
          <w:spacing w:val="-4"/>
          <w:szCs w:val="24"/>
        </w:rPr>
        <w:lastRenderedPageBreak/>
        <w:t xml:space="preserve">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8"/>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8"/>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8"/>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6A5FB5AC" w:rsidR="001B6E09" w:rsidRPr="002117E5" w:rsidRDefault="007C4ECB">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6717ED">
        <w:rPr>
          <w:szCs w:val="24"/>
        </w:rPr>
        <w:t>6</w:t>
      </w:r>
      <w:r w:rsidR="001B6E09" w:rsidRPr="007C4B3B">
        <w:rPr>
          <w:szCs w:val="24"/>
        </w:rPr>
        <w:t xml:space="preserve"> priede.</w:t>
      </w:r>
    </w:p>
    <w:p w14:paraId="21076F6E" w14:textId="77777777" w:rsidR="001B6E09" w:rsidRPr="002117E5" w:rsidRDefault="001B6E09">
      <w:pPr>
        <w:numPr>
          <w:ilvl w:val="0"/>
          <w:numId w:val="8"/>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8"/>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8"/>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8"/>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8"/>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8"/>
        </w:numPr>
        <w:tabs>
          <w:tab w:val="left" w:pos="0"/>
          <w:tab w:val="left" w:pos="340"/>
          <w:tab w:val="left" w:pos="1210"/>
        </w:tabs>
        <w:spacing w:after="0" w:line="240" w:lineRule="auto"/>
        <w:ind w:firstLine="567"/>
        <w:jc w:val="both"/>
        <w:rPr>
          <w:szCs w:val="24"/>
        </w:rPr>
      </w:pPr>
      <w:r w:rsidRPr="00914927">
        <w:rPr>
          <w:szCs w:val="24"/>
        </w:rPr>
        <w:t xml:space="preserve">tiekėjas, jo subtiekėjas, ūkio subjektas, kurio pajėgumais remiamasi, vykdo veiklą šio įstatymo 92 straipsnio 15 dalyje numatytame sąraše nurodytose valstybėse ar teritorijose arba yra </w:t>
      </w:r>
      <w:r w:rsidRPr="00914927">
        <w:rPr>
          <w:szCs w:val="24"/>
        </w:rPr>
        <w:lastRenderedPageBreak/>
        <w:t>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0A051747" w:rsidR="00840699" w:rsidRPr="00914927" w:rsidRDefault="00840699">
      <w:pPr>
        <w:numPr>
          <w:ilvl w:val="0"/>
          <w:numId w:val="8"/>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atitikties deklaracijas. Pavyzdinė Deklaracijos dėl atitikties VPĮ 45 straipsnio 2¹ dalies nuostatoms forma yra pateikta pirkimo sąlygų </w:t>
      </w:r>
      <w:r w:rsidR="00A8560D">
        <w:rPr>
          <w:iCs/>
          <w:szCs w:val="24"/>
        </w:rPr>
        <w:t>8</w:t>
      </w:r>
      <w:r w:rsidRPr="00914927">
        <w:rPr>
          <w:iCs/>
          <w:szCs w:val="24"/>
        </w:rPr>
        <w:t xml:space="preserve"> priede</w:t>
      </w:r>
      <w:r w:rsidRPr="00914927">
        <w:rPr>
          <w:szCs w:val="24"/>
        </w:rPr>
        <w:t>.</w:t>
      </w:r>
    </w:p>
    <w:p w14:paraId="62EFB6AE" w14:textId="186DA882" w:rsidR="00840699" w:rsidRPr="00914927" w:rsidRDefault="00840699">
      <w:pPr>
        <w:numPr>
          <w:ilvl w:val="0"/>
          <w:numId w:val="8"/>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8"/>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8"/>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 xml:space="preserve">ne ilgiau nei to reikalauja </w:t>
      </w:r>
      <w:r w:rsidRPr="002117E5">
        <w:rPr>
          <w:spacing w:val="-3"/>
          <w:szCs w:val="24"/>
        </w:rPr>
        <w:lastRenderedPageBreak/>
        <w:t>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8AFE3" w14:textId="77777777" w:rsidR="00343C00" w:rsidRDefault="00343C00">
      <w:r>
        <w:separator/>
      </w:r>
    </w:p>
  </w:endnote>
  <w:endnote w:type="continuationSeparator" w:id="0">
    <w:p w14:paraId="0FBF7641" w14:textId="77777777" w:rsidR="00343C00" w:rsidRDefault="0034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D9D3C" w14:textId="77777777" w:rsidR="00343C00" w:rsidRDefault="00343C00">
      <w:r>
        <w:separator/>
      </w:r>
    </w:p>
  </w:footnote>
  <w:footnote w:type="continuationSeparator" w:id="0">
    <w:p w14:paraId="38E2F4C3" w14:textId="77777777" w:rsidR="00343C00" w:rsidRDefault="00343C00">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9"/>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9"/>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7"/>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7"/>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1"/>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1"/>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C472C1"/>
    <w:multiLevelType w:val="hybridMultilevel"/>
    <w:tmpl w:val="C2002E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0232FE7"/>
    <w:multiLevelType w:val="hybridMultilevel"/>
    <w:tmpl w:val="04326BCA"/>
    <w:lvl w:ilvl="0" w:tplc="F83E05DC">
      <w:start w:val="1"/>
      <w:numFmt w:val="bullet"/>
      <w:lvlText w:val="-"/>
      <w:lvlJc w:val="left"/>
      <w:pPr>
        <w:ind w:left="644" w:hanging="360"/>
      </w:pPr>
      <w:rPr>
        <w:rFonts w:ascii="Times New Roman" w:eastAsia="Calibri" w:hAnsi="Times New Roman" w:cs="Times New Roman" w:hint="default"/>
      </w:rPr>
    </w:lvl>
    <w:lvl w:ilvl="1" w:tplc="04270003" w:tentative="1">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tentative="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2"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5C359AC"/>
    <w:multiLevelType w:val="hybridMultilevel"/>
    <w:tmpl w:val="66006FB2"/>
    <w:lvl w:ilvl="0" w:tplc="AF96BFB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416854885">
    <w:abstractNumId w:val="6"/>
  </w:num>
  <w:num w:numId="6" w16cid:durableId="1562252651">
    <w:abstractNumId w:val="16"/>
  </w:num>
  <w:num w:numId="7" w16cid:durableId="1333945506">
    <w:abstractNumId w:val="19"/>
  </w:num>
  <w:num w:numId="8" w16cid:durableId="1537232688">
    <w:abstractNumId w:val="12"/>
  </w:num>
  <w:num w:numId="9" w16cid:durableId="710348711">
    <w:abstractNumId w:val="17"/>
  </w:num>
  <w:num w:numId="10" w16cid:durableId="1473525339">
    <w:abstractNumId w:val="18"/>
  </w:num>
  <w:num w:numId="11" w16cid:durableId="2144542188">
    <w:abstractNumId w:val="5"/>
  </w:num>
  <w:num w:numId="12" w16cid:durableId="97219940">
    <w:abstractNumId w:val="13"/>
  </w:num>
  <w:num w:numId="13" w16cid:durableId="42562941">
    <w:abstractNumId w:val="20"/>
  </w:num>
  <w:num w:numId="14" w16cid:durableId="1738551002">
    <w:abstractNumId w:val="9"/>
  </w:num>
  <w:num w:numId="15" w16cid:durableId="1450590909">
    <w:abstractNumId w:val="8"/>
  </w:num>
  <w:num w:numId="16" w16cid:durableId="1472795727">
    <w:abstractNumId w:val="21"/>
  </w:num>
  <w:num w:numId="17" w16cid:durableId="1686662958">
    <w:abstractNumId w:val="11"/>
  </w:num>
  <w:num w:numId="18" w16cid:durableId="568803647">
    <w:abstractNumId w:val="7"/>
  </w:num>
  <w:num w:numId="19" w16cid:durableId="20518833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A03"/>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58"/>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4F1C"/>
    <w:rsid w:val="001053DA"/>
    <w:rsid w:val="00105F06"/>
    <w:rsid w:val="00105FE1"/>
    <w:rsid w:val="00106046"/>
    <w:rsid w:val="00106054"/>
    <w:rsid w:val="00106FA5"/>
    <w:rsid w:val="00107F0E"/>
    <w:rsid w:val="00110034"/>
    <w:rsid w:val="00110FA1"/>
    <w:rsid w:val="00111BD9"/>
    <w:rsid w:val="00111F42"/>
    <w:rsid w:val="00111F46"/>
    <w:rsid w:val="00112988"/>
    <w:rsid w:val="00112FCC"/>
    <w:rsid w:val="001134BF"/>
    <w:rsid w:val="00113870"/>
    <w:rsid w:val="00113E4F"/>
    <w:rsid w:val="00113F1B"/>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04B"/>
    <w:rsid w:val="001361B0"/>
    <w:rsid w:val="001362B1"/>
    <w:rsid w:val="001401BF"/>
    <w:rsid w:val="00140A2B"/>
    <w:rsid w:val="00141590"/>
    <w:rsid w:val="00142F60"/>
    <w:rsid w:val="001430D6"/>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662"/>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3C00"/>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892"/>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A64"/>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082"/>
    <w:rsid w:val="004203B8"/>
    <w:rsid w:val="004205F0"/>
    <w:rsid w:val="00420F21"/>
    <w:rsid w:val="00421679"/>
    <w:rsid w:val="00424576"/>
    <w:rsid w:val="004248AF"/>
    <w:rsid w:val="00426609"/>
    <w:rsid w:val="00427896"/>
    <w:rsid w:val="00427A01"/>
    <w:rsid w:val="0043003A"/>
    <w:rsid w:val="00430637"/>
    <w:rsid w:val="00430943"/>
    <w:rsid w:val="00430C0B"/>
    <w:rsid w:val="00432195"/>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923"/>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5C95"/>
    <w:rsid w:val="005B6E36"/>
    <w:rsid w:val="005B775B"/>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1BC4"/>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7ED"/>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97222"/>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6DC"/>
    <w:rsid w:val="006C5C51"/>
    <w:rsid w:val="006C6F01"/>
    <w:rsid w:val="006C7726"/>
    <w:rsid w:val="006C7C15"/>
    <w:rsid w:val="006D011B"/>
    <w:rsid w:val="006D02D9"/>
    <w:rsid w:val="006D109F"/>
    <w:rsid w:val="006D15BC"/>
    <w:rsid w:val="006D1F4E"/>
    <w:rsid w:val="006D271A"/>
    <w:rsid w:val="006D2C52"/>
    <w:rsid w:val="006D488B"/>
    <w:rsid w:val="006D4B5C"/>
    <w:rsid w:val="006D51AF"/>
    <w:rsid w:val="006D53A8"/>
    <w:rsid w:val="006D5873"/>
    <w:rsid w:val="006D5C14"/>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BF4"/>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083F"/>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D5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2F38"/>
    <w:rsid w:val="00933420"/>
    <w:rsid w:val="00934C3D"/>
    <w:rsid w:val="00934C6C"/>
    <w:rsid w:val="00935159"/>
    <w:rsid w:val="00935DFD"/>
    <w:rsid w:val="00936BEC"/>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3A5"/>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4D3"/>
    <w:rsid w:val="009F0876"/>
    <w:rsid w:val="009F096B"/>
    <w:rsid w:val="009F0999"/>
    <w:rsid w:val="009F0C4D"/>
    <w:rsid w:val="009F116E"/>
    <w:rsid w:val="009F1D9D"/>
    <w:rsid w:val="009F1DD6"/>
    <w:rsid w:val="009F319E"/>
    <w:rsid w:val="009F3506"/>
    <w:rsid w:val="009F38AB"/>
    <w:rsid w:val="009F3F92"/>
    <w:rsid w:val="009F4181"/>
    <w:rsid w:val="009F500A"/>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2B1E"/>
    <w:rsid w:val="00A433EB"/>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37FE"/>
    <w:rsid w:val="00A5441B"/>
    <w:rsid w:val="00A54DF4"/>
    <w:rsid w:val="00A5507F"/>
    <w:rsid w:val="00A575BE"/>
    <w:rsid w:val="00A577E0"/>
    <w:rsid w:val="00A57DC9"/>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60D"/>
    <w:rsid w:val="00A85D98"/>
    <w:rsid w:val="00A87178"/>
    <w:rsid w:val="00A87283"/>
    <w:rsid w:val="00A872F1"/>
    <w:rsid w:val="00A901F3"/>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3A0"/>
    <w:rsid w:val="00AB64B0"/>
    <w:rsid w:val="00AB6545"/>
    <w:rsid w:val="00AB6963"/>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51EE"/>
    <w:rsid w:val="00AF61B9"/>
    <w:rsid w:val="00AF62E5"/>
    <w:rsid w:val="00AF6441"/>
    <w:rsid w:val="00AF65AD"/>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10D5"/>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3FC4"/>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618F"/>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FCB"/>
    <w:rsid w:val="00CE0D3D"/>
    <w:rsid w:val="00CE0EC9"/>
    <w:rsid w:val="00CE1A4B"/>
    <w:rsid w:val="00CE2121"/>
    <w:rsid w:val="00CE2872"/>
    <w:rsid w:val="00CE4053"/>
    <w:rsid w:val="00CE44B9"/>
    <w:rsid w:val="00CE4EB5"/>
    <w:rsid w:val="00CE51D4"/>
    <w:rsid w:val="00CE587F"/>
    <w:rsid w:val="00CE58FA"/>
    <w:rsid w:val="00CE5F6C"/>
    <w:rsid w:val="00CE6399"/>
    <w:rsid w:val="00CE7223"/>
    <w:rsid w:val="00CE735A"/>
    <w:rsid w:val="00CE749B"/>
    <w:rsid w:val="00CF2164"/>
    <w:rsid w:val="00CF2E7E"/>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5595"/>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054"/>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ACA"/>
    <w:rsid w:val="00D91B90"/>
    <w:rsid w:val="00D91E52"/>
    <w:rsid w:val="00D92562"/>
    <w:rsid w:val="00D929B8"/>
    <w:rsid w:val="00D93B97"/>
    <w:rsid w:val="00D94A23"/>
    <w:rsid w:val="00D94AA3"/>
    <w:rsid w:val="00D954BC"/>
    <w:rsid w:val="00D95952"/>
    <w:rsid w:val="00D96166"/>
    <w:rsid w:val="00D961DF"/>
    <w:rsid w:val="00D963D6"/>
    <w:rsid w:val="00D97D79"/>
    <w:rsid w:val="00DA03E3"/>
    <w:rsid w:val="00DA14A2"/>
    <w:rsid w:val="00DA19D6"/>
    <w:rsid w:val="00DA1D48"/>
    <w:rsid w:val="00DA1F1B"/>
    <w:rsid w:val="00DA2726"/>
    <w:rsid w:val="00DA2EB8"/>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489"/>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6FBE"/>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27689"/>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56C3"/>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F99"/>
    <w:rsid w:val="00EF5B9A"/>
    <w:rsid w:val="00EF6492"/>
    <w:rsid w:val="00EF64B5"/>
    <w:rsid w:val="00EF6C63"/>
    <w:rsid w:val="00EF6E85"/>
    <w:rsid w:val="00EF753E"/>
    <w:rsid w:val="00F015CA"/>
    <w:rsid w:val="00F017B8"/>
    <w:rsid w:val="00F01B8A"/>
    <w:rsid w:val="00F0227E"/>
    <w:rsid w:val="00F03562"/>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694D"/>
    <w:rsid w:val="00F57187"/>
    <w:rsid w:val="00F605B7"/>
    <w:rsid w:val="00F60DF6"/>
    <w:rsid w:val="00F60F1C"/>
    <w:rsid w:val="00F61067"/>
    <w:rsid w:val="00F6196F"/>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64"/>
    <w:rsid w:val="00F67F9B"/>
    <w:rsid w:val="00F7034E"/>
    <w:rsid w:val="00F7039A"/>
    <w:rsid w:val="00F70B66"/>
    <w:rsid w:val="00F711CC"/>
    <w:rsid w:val="00F71E75"/>
    <w:rsid w:val="00F71F56"/>
    <w:rsid w:val="00F72765"/>
    <w:rsid w:val="00F73D37"/>
    <w:rsid w:val="00F7516B"/>
    <w:rsid w:val="00F7644B"/>
    <w:rsid w:val="00F77EDD"/>
    <w:rsid w:val="00F80495"/>
    <w:rsid w:val="00F804CB"/>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2"/>
      </w:numPr>
    </w:pPr>
  </w:style>
  <w:style w:type="numbering" w:customStyle="1" w:styleId="Stilius7">
    <w:name w:val="Stilius7"/>
    <w:uiPriority w:val="99"/>
    <w:rsid w:val="002E5511"/>
    <w:pPr>
      <w:numPr>
        <w:numId w:val="13"/>
      </w:numPr>
    </w:pPr>
  </w:style>
  <w:style w:type="numbering" w:customStyle="1" w:styleId="Stilius8">
    <w:name w:val="Stilius8"/>
    <w:uiPriority w:val="99"/>
    <w:rsid w:val="002E551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27</Pages>
  <Words>55412</Words>
  <Characters>31585</Characters>
  <Application>Microsoft Office Word</Application>
  <DocSecurity>0</DocSecurity>
  <Lines>263</Lines>
  <Paragraphs>173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539</cp:revision>
  <cp:lastPrinted>2026-04-02T06:30:00Z</cp:lastPrinted>
  <dcterms:created xsi:type="dcterms:W3CDTF">2025-06-04T13:05:00Z</dcterms:created>
  <dcterms:modified xsi:type="dcterms:W3CDTF">2026-06-16T05:18:00Z</dcterms:modified>
</cp:coreProperties>
</file>