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1009A816" w14:textId="5020A6D2" w:rsidR="00223D8D" w:rsidRPr="00223D8D" w:rsidRDefault="00D5226B" w:rsidP="00223D8D">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4D6B21">
        <w:rPr>
          <w:rFonts w:eastAsia="Lucida Sans Unicode" w:cs="Mangal"/>
          <w:b/>
          <w:bCs/>
          <w:caps/>
          <w:kern w:val="24"/>
          <w:szCs w:val="24"/>
          <w:lang w:eastAsia="hi-IN" w:bidi="hi-IN"/>
        </w:rPr>
        <w:t xml:space="preserve">DĖL </w:t>
      </w:r>
      <w:bookmarkEnd w:id="0"/>
      <w:bookmarkEnd w:id="1"/>
      <w:r w:rsidR="004D6B21" w:rsidRPr="004D6B21">
        <w:rPr>
          <w:rFonts w:eastAsia="Lucida Sans Unicode" w:cs="Mangal"/>
          <w:b/>
          <w:bCs/>
          <w:caps/>
          <w:kern w:val="24"/>
          <w:szCs w:val="24"/>
          <w:lang w:eastAsia="hi-IN" w:bidi="hi-IN"/>
        </w:rPr>
        <w:t xml:space="preserve">Šiaulių r. Kairių </w:t>
      </w:r>
      <w:r w:rsidR="00716EA1">
        <w:rPr>
          <w:rFonts w:eastAsia="Lucida Sans Unicode" w:cs="Mangal"/>
          <w:b/>
          <w:bCs/>
          <w:caps/>
          <w:kern w:val="24"/>
          <w:szCs w:val="24"/>
          <w:lang w:eastAsia="hi-IN" w:bidi="hi-IN"/>
        </w:rPr>
        <w:t>bibliotekos patalpų paprastojo</w:t>
      </w:r>
      <w:r w:rsidR="004D6B21" w:rsidRPr="004D6B21">
        <w:rPr>
          <w:rFonts w:eastAsia="Lucida Sans Unicode" w:cs="Mangal"/>
          <w:b/>
          <w:bCs/>
          <w:caps/>
          <w:kern w:val="24"/>
          <w:szCs w:val="24"/>
          <w:lang w:eastAsia="hi-IN" w:bidi="hi-IN"/>
        </w:rPr>
        <w:t xml:space="preserve"> remonto</w:t>
      </w:r>
      <w:r w:rsidR="004D6B21" w:rsidRPr="001B2313">
        <w:rPr>
          <w:szCs w:val="24"/>
        </w:rPr>
        <w:t xml:space="preserve"> </w:t>
      </w:r>
      <w:r w:rsidR="00223D8D">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DAAE39E" w14:textId="67C8E04E" w:rsidR="00223D8D" w:rsidRPr="00223D8D" w:rsidRDefault="003A2770" w:rsidP="00223D8D">
      <w:pPr>
        <w:tabs>
          <w:tab w:val="left" w:pos="340"/>
          <w:tab w:val="left" w:pos="1210"/>
        </w:tabs>
        <w:spacing w:before="120" w:line="240" w:lineRule="auto"/>
        <w:ind w:firstLine="709"/>
        <w:jc w:val="both"/>
      </w:pPr>
      <w:r w:rsidRPr="00376705">
        <w:t>Mes siūlome</w:t>
      </w:r>
      <w:r w:rsidR="000151E4" w:rsidRPr="00376705">
        <w:t xml:space="preserve"> atlikti </w:t>
      </w:r>
      <w:r w:rsidR="004D6B21">
        <w:rPr>
          <w:szCs w:val="24"/>
        </w:rPr>
        <w:t>Šiaulių r. Kairių</w:t>
      </w:r>
      <w:r w:rsidR="00716EA1">
        <w:rPr>
          <w:szCs w:val="24"/>
        </w:rPr>
        <w:t xml:space="preserve"> bibliotekos patalpų paprastojo </w:t>
      </w:r>
      <w:r w:rsidR="004D6B21">
        <w:rPr>
          <w:szCs w:val="24"/>
        </w:rPr>
        <w:t>remont</w:t>
      </w:r>
      <w:r w:rsidR="004D6B21" w:rsidRPr="001B2313">
        <w:rPr>
          <w:szCs w:val="24"/>
        </w:rPr>
        <w:t>o darbus</w:t>
      </w:r>
      <w:r w:rsidR="00223D8D" w:rsidRPr="00223D8D">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718AF3D5"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(suma žodžiais)</w:t>
      </w:r>
      <w:r w:rsidR="007E6180" w:rsidRPr="00B37630">
        <w:rPr>
          <w:i/>
          <w:iCs/>
          <w:szCs w:val="24"/>
        </w:rPr>
        <w:t xml:space="preserve">. </w:t>
      </w:r>
    </w:p>
    <w:p w14:paraId="29164756" w14:textId="7777777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6E25B8F0" w14:textId="77777777" w:rsidR="00716EA1" w:rsidRDefault="00716EA1" w:rsidP="00716EA1">
      <w:pPr>
        <w:spacing w:after="0" w:line="240" w:lineRule="auto"/>
        <w:ind w:firstLine="709"/>
        <w:jc w:val="both"/>
        <w:rPr>
          <w:szCs w:val="24"/>
        </w:rPr>
      </w:pPr>
      <w:r>
        <w:rPr>
          <w:szCs w:val="24"/>
        </w:rPr>
        <w:lastRenderedPageBreak/>
        <w:t>Siekdami atitikti pirkimo sąlygų</w:t>
      </w:r>
      <w:r w:rsidRPr="00294D5E">
        <w:rPr>
          <w:color w:val="EE0000"/>
          <w:szCs w:val="24"/>
        </w:rPr>
        <w:t xml:space="preserve"> </w:t>
      </w:r>
      <w:r w:rsidRPr="00D35FF6">
        <w:rPr>
          <w:szCs w:val="24"/>
        </w:rPr>
        <w:t xml:space="preserve">16.1 </w:t>
      </w:r>
      <w:r w:rsidRPr="003225E4">
        <w:rPr>
          <w:szCs w:val="24"/>
        </w:rPr>
        <w:t>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716EA1" w14:paraId="60ADCC95" w14:textId="77777777" w:rsidTr="00157731">
        <w:tc>
          <w:tcPr>
            <w:tcW w:w="789" w:type="dxa"/>
            <w:tcBorders>
              <w:top w:val="single" w:sz="4" w:space="0" w:color="000000"/>
              <w:left w:val="single" w:sz="4" w:space="0" w:color="000000"/>
              <w:bottom w:val="single" w:sz="4" w:space="0" w:color="000000"/>
              <w:right w:val="nil"/>
            </w:tcBorders>
            <w:vAlign w:val="center"/>
            <w:hideMark/>
          </w:tcPr>
          <w:p w14:paraId="3834B2C5" w14:textId="77777777" w:rsidR="00716EA1" w:rsidRDefault="00716EA1" w:rsidP="00157731">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58BAF27A" w14:textId="77777777" w:rsidR="00716EA1" w:rsidRDefault="00716EA1" w:rsidP="00157731">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6F51408" w14:textId="77777777" w:rsidR="00716EA1" w:rsidRDefault="00716EA1" w:rsidP="00157731">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530E24FC" w14:textId="77777777" w:rsidR="00716EA1" w:rsidRDefault="00716EA1" w:rsidP="00157731">
            <w:pPr>
              <w:snapToGrid w:val="0"/>
              <w:spacing w:after="0" w:line="240" w:lineRule="auto"/>
              <w:jc w:val="center"/>
              <w:rPr>
                <w:sz w:val="22"/>
                <w:szCs w:val="24"/>
              </w:rPr>
            </w:pPr>
            <w:r>
              <w:rPr>
                <w:sz w:val="22"/>
                <w:szCs w:val="24"/>
              </w:rPr>
              <w:t>Dabartinė specialisto darbovietė</w:t>
            </w:r>
          </w:p>
        </w:tc>
      </w:tr>
      <w:tr w:rsidR="00716EA1" w14:paraId="49B8C0D8" w14:textId="77777777" w:rsidTr="00157731">
        <w:tc>
          <w:tcPr>
            <w:tcW w:w="789" w:type="dxa"/>
            <w:tcBorders>
              <w:top w:val="single" w:sz="4" w:space="0" w:color="000000"/>
              <w:left w:val="single" w:sz="4" w:space="0" w:color="000000"/>
              <w:bottom w:val="single" w:sz="4" w:space="0" w:color="000000"/>
              <w:right w:val="nil"/>
            </w:tcBorders>
          </w:tcPr>
          <w:p w14:paraId="068E65B2" w14:textId="77777777" w:rsidR="00716EA1" w:rsidRDefault="00716EA1" w:rsidP="00157731">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FE010EB" w14:textId="77777777" w:rsidR="00716EA1" w:rsidRDefault="00716EA1" w:rsidP="00157731">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71F5C423" w14:textId="77777777" w:rsidR="00716EA1" w:rsidRDefault="00716EA1" w:rsidP="00157731">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7C725877" w14:textId="77777777" w:rsidR="00716EA1" w:rsidRDefault="00716EA1" w:rsidP="00157731">
            <w:pPr>
              <w:snapToGrid w:val="0"/>
              <w:spacing w:after="0" w:line="240" w:lineRule="auto"/>
              <w:jc w:val="both"/>
              <w:rPr>
                <w:szCs w:val="24"/>
              </w:rPr>
            </w:pPr>
          </w:p>
        </w:tc>
      </w:tr>
    </w:tbl>
    <w:p w14:paraId="4FCB02CC" w14:textId="77777777" w:rsidR="00716EA1" w:rsidRDefault="00716EA1" w:rsidP="00716EA1">
      <w:pPr>
        <w:spacing w:after="0" w:line="240" w:lineRule="auto"/>
        <w:jc w:val="both"/>
        <w:rPr>
          <w:szCs w:val="24"/>
        </w:rPr>
      </w:pPr>
      <w:r>
        <w:rPr>
          <w:szCs w:val="24"/>
        </w:rPr>
        <w:t>Pridedame preliminarių susitarimų / sutarčių su nurodytais kvazisubtiekėjais skaitmenines kopijas.</w:t>
      </w:r>
    </w:p>
    <w:p w14:paraId="74F8FA01" w14:textId="77777777" w:rsidR="00716EA1" w:rsidRDefault="00716EA1" w:rsidP="00E270E7">
      <w:pPr>
        <w:spacing w:after="0" w:line="240" w:lineRule="auto"/>
        <w:ind w:firstLine="709"/>
        <w:jc w:val="both"/>
        <w:rPr>
          <w:szCs w:val="24"/>
        </w:rPr>
      </w:pPr>
    </w:p>
    <w:p w14:paraId="6763F9B0" w14:textId="5A1BBB9A"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02D5F" w14:textId="77777777" w:rsidR="00C14018" w:rsidRDefault="00C14018">
      <w:pPr>
        <w:spacing w:after="0" w:line="240" w:lineRule="auto"/>
      </w:pPr>
      <w:r>
        <w:separator/>
      </w:r>
    </w:p>
  </w:endnote>
  <w:endnote w:type="continuationSeparator" w:id="0">
    <w:p w14:paraId="351BE7C7" w14:textId="77777777" w:rsidR="00C14018" w:rsidRDefault="00C14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0155B" w14:textId="77777777" w:rsidR="00C14018" w:rsidRDefault="00C14018">
      <w:pPr>
        <w:spacing w:after="0" w:line="240" w:lineRule="auto"/>
      </w:pPr>
      <w:r>
        <w:separator/>
      </w:r>
    </w:p>
  </w:footnote>
  <w:footnote w:type="continuationSeparator" w:id="0">
    <w:p w14:paraId="76F78781" w14:textId="77777777" w:rsidR="00C14018" w:rsidRDefault="00C140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16EF"/>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D6B21"/>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4D25"/>
    <w:rsid w:val="0062636E"/>
    <w:rsid w:val="006267DB"/>
    <w:rsid w:val="006418FF"/>
    <w:rsid w:val="00650D2D"/>
    <w:rsid w:val="006523EF"/>
    <w:rsid w:val="0066011D"/>
    <w:rsid w:val="00671330"/>
    <w:rsid w:val="00672BD8"/>
    <w:rsid w:val="00673AFC"/>
    <w:rsid w:val="006776E3"/>
    <w:rsid w:val="006816C8"/>
    <w:rsid w:val="00683BE3"/>
    <w:rsid w:val="006902EB"/>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16EA1"/>
    <w:rsid w:val="007437B1"/>
    <w:rsid w:val="00770490"/>
    <w:rsid w:val="00770C34"/>
    <w:rsid w:val="007A3AFA"/>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A354E"/>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A38E5"/>
    <w:rsid w:val="00BB3C13"/>
    <w:rsid w:val="00BC51BA"/>
    <w:rsid w:val="00BD167A"/>
    <w:rsid w:val="00BD2021"/>
    <w:rsid w:val="00BD20AC"/>
    <w:rsid w:val="00BF400F"/>
    <w:rsid w:val="00BF65A2"/>
    <w:rsid w:val="00BF75A5"/>
    <w:rsid w:val="00C04D21"/>
    <w:rsid w:val="00C05E05"/>
    <w:rsid w:val="00C14018"/>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2192</Words>
  <Characters>1250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180</cp:revision>
  <cp:lastPrinted>2025-07-25T10:32:00Z</cp:lastPrinted>
  <dcterms:created xsi:type="dcterms:W3CDTF">2023-05-15T13:42:00Z</dcterms:created>
  <dcterms:modified xsi:type="dcterms:W3CDTF">2026-06-17T10:31:00Z</dcterms:modified>
</cp:coreProperties>
</file>