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A2801" w14:textId="77777777" w:rsidR="00B31321" w:rsidRDefault="00B31321" w:rsidP="00AE4C84">
      <w:pPr>
        <w:rPr>
          <w:b/>
        </w:rPr>
      </w:pPr>
    </w:p>
    <w:p w14:paraId="06D31391" w14:textId="5E68FD01" w:rsidR="000F7EE2" w:rsidRPr="00C13EA2" w:rsidRDefault="006E411D">
      <w:pPr>
        <w:jc w:val="center"/>
        <w:rPr>
          <w:b/>
        </w:rPr>
      </w:pPr>
      <w:r w:rsidRPr="00C13EA2">
        <w:rPr>
          <w:b/>
        </w:rPr>
        <w:t xml:space="preserve">RANGOS SUTARTIS Nr. </w:t>
      </w:r>
    </w:p>
    <w:p w14:paraId="6AA2572C" w14:textId="77777777" w:rsidR="000F7EE2" w:rsidRPr="00C13EA2" w:rsidRDefault="000F7EE2">
      <w:pPr>
        <w:jc w:val="center"/>
        <w:rPr>
          <w:b/>
        </w:rPr>
      </w:pPr>
    </w:p>
    <w:p w14:paraId="70F72758" w14:textId="51AC573E" w:rsidR="000F7EE2" w:rsidRPr="00C13EA2" w:rsidRDefault="000F7EE2">
      <w:pPr>
        <w:jc w:val="center"/>
      </w:pPr>
      <w:r w:rsidRPr="00C13EA2">
        <w:t>20</w:t>
      </w:r>
      <w:r w:rsidR="00144D3C" w:rsidRPr="00C13EA2">
        <w:t>2</w:t>
      </w:r>
      <w:r w:rsidR="000F4167">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0136EA14" w:rsidR="000F7EE2" w:rsidRPr="00C13EA2" w:rsidRDefault="000F7EE2">
      <w:pPr>
        <w:pStyle w:val="Pagrindinistekstas"/>
        <w:ind w:firstLine="720"/>
        <w:jc w:val="both"/>
        <w:rPr>
          <w:szCs w:val="24"/>
        </w:rPr>
      </w:pPr>
      <w:r w:rsidRPr="00C13EA2">
        <w:t xml:space="preserve">Elektrėnų </w:t>
      </w:r>
      <w:r w:rsidR="00545843">
        <w:t>lopšelis darželis „Drugelis“</w:t>
      </w:r>
      <w:r w:rsidRPr="00C13EA2">
        <w:t>, juridini</w:t>
      </w:r>
      <w:r w:rsidR="0064058A" w:rsidRPr="00C13EA2">
        <w:t>o</w:t>
      </w:r>
      <w:r w:rsidRPr="00C13EA2">
        <w:t xml:space="preserve"> asmens kodas </w:t>
      </w:r>
      <w:r w:rsidR="00545843">
        <w:t>190649911</w:t>
      </w:r>
      <w:r w:rsidRPr="00C13EA2">
        <w:t>, atstovaujama direktor</w:t>
      </w:r>
      <w:r w:rsidR="00745681" w:rsidRPr="00C13EA2">
        <w:t>ė</w:t>
      </w:r>
      <w:r w:rsidRPr="00C13EA2">
        <w:t xml:space="preserve">s </w:t>
      </w:r>
      <w:r w:rsidR="00545843">
        <w:t>Jurgitos Grisiūnienės</w:t>
      </w:r>
      <w:r w:rsidR="004B481E" w:rsidRPr="00C13EA2">
        <w:t>,</w:t>
      </w:r>
      <w:r w:rsidRPr="00C13EA2">
        <w:t xml:space="preserve"> veikiančio</w:t>
      </w:r>
      <w:r w:rsidR="00745681" w:rsidRPr="00C13EA2">
        <w:t>s</w:t>
      </w:r>
      <w:r w:rsidRPr="00C13EA2">
        <w:t xml:space="preserve"> pagal </w:t>
      </w:r>
      <w:r w:rsidR="00545843">
        <w:t>įstaigos</w:t>
      </w:r>
      <w:r w:rsidRPr="00C13EA2">
        <w:t xml:space="preserve">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6D4D0C8E"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D1031A">
        <w:rPr>
          <w:iCs/>
        </w:rPr>
        <w:t xml:space="preserve">grindų remonto ir durų keitimo darbai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5304F32B" w14:textId="45621B03" w:rsidR="00B85EC0" w:rsidRPr="005A1C9F" w:rsidRDefault="00B85EC0" w:rsidP="00C411A0">
      <w:pPr>
        <w:shd w:val="clear" w:color="auto" w:fill="FFFFFF"/>
        <w:tabs>
          <w:tab w:val="left" w:pos="360"/>
        </w:tabs>
        <w:ind w:left="14" w:firstLine="670"/>
        <w:jc w:val="both"/>
      </w:pPr>
      <w:r w:rsidRPr="005A1C9F">
        <w:t>2.1.10. Rangovas vykdydamas Sutartį laikosi šių aplinkos apsaugos kriterijų:</w:t>
      </w:r>
    </w:p>
    <w:p w14:paraId="5B5C1B63" w14:textId="00CFE2BB" w:rsidR="00724DF8" w:rsidRPr="005A1C9F" w:rsidRDefault="002216AB" w:rsidP="00724DF8">
      <w:pPr>
        <w:tabs>
          <w:tab w:val="left" w:pos="0"/>
          <w:tab w:val="right" w:pos="8364"/>
        </w:tabs>
        <w:ind w:firstLine="709"/>
        <w:jc w:val="both"/>
      </w:pPr>
      <w:r w:rsidRPr="005A1C9F">
        <w:t xml:space="preserve">Rangovas </w:t>
      </w:r>
      <w:r w:rsidR="00724DF8" w:rsidRPr="005A1C9F">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w:t>
      </w:r>
      <w:r w:rsidR="005057EE" w:rsidRPr="005A1C9F">
        <w:t xml:space="preserve">Rangovo </w:t>
      </w:r>
      <w:r w:rsidR="00724DF8" w:rsidRPr="005A1C9F">
        <w:t xml:space="preserve"> pateiktais lygiaverčiais įrodymais</w:t>
      </w:r>
      <w:r w:rsidR="005057EE" w:rsidRPr="005A1C9F">
        <w:t xml:space="preserve">. </w:t>
      </w:r>
    </w:p>
    <w:p w14:paraId="779379B5" w14:textId="2F24FF02" w:rsidR="00724DF8" w:rsidRPr="005A1C9F" w:rsidRDefault="00724DF8" w:rsidP="00724DF8">
      <w:pPr>
        <w:ind w:firstLine="720"/>
        <w:jc w:val="both"/>
        <w:rPr>
          <w:lang w:val="lt"/>
        </w:rPr>
      </w:pPr>
      <w:r w:rsidRPr="005A1C9F">
        <w:lastRenderedPageBreak/>
        <w:t xml:space="preserve">Atitiktį reikalavimui įrodantys dokumentai: nepriklausomos įstaigos išduotas sertifikatas. </w:t>
      </w:r>
      <w:r w:rsidR="005057EE" w:rsidRPr="005A1C9F">
        <w:t xml:space="preserve">Užsakovas </w:t>
      </w:r>
      <w:r w:rsidRPr="005A1C9F">
        <w:t xml:space="preserve"> pripažįsta lygiaverčius sertifikatus, išduotus kitose valstybėse narėse įsteigtų nepriklausomų įstaigų. </w:t>
      </w:r>
      <w:r w:rsidR="00222095" w:rsidRPr="005A1C9F">
        <w:t xml:space="preserve">Užsakovas </w:t>
      </w:r>
      <w:r w:rsidRPr="005A1C9F">
        <w:t xml:space="preserve"> priima ir kitus </w:t>
      </w:r>
      <w:r w:rsidR="00334474" w:rsidRPr="005A1C9F">
        <w:t xml:space="preserve">Rangovo </w:t>
      </w:r>
      <w:r w:rsidRPr="005A1C9F">
        <w:t xml:space="preserve">lygiaverčių aplinkos apsaugos vadybos užtikrinimo priemonių įrodymus, kurie patvirtintų, kad jo siūlomos aplinkos apsaugos vadybos užtikrinimo priemonės atitinka reikalaujamus aplinkos apsaugos vadybos sistemos standartus ir pateikia įrodymus, kurie patvirtintų, kad </w:t>
      </w:r>
      <w:r w:rsidR="00DA19B3" w:rsidRPr="005A1C9F">
        <w:t xml:space="preserve">Rangovo </w:t>
      </w:r>
      <w:r w:rsidRPr="005A1C9F">
        <w:t xml:space="preserve"> siūlomos aplinkos apsaugos vadybos užtikrinimo priemonės atitinka reikalaujamus aplinkos apsaugos vadybos sistemos standartus</w:t>
      </w:r>
      <w:r w:rsidR="00DA19B3" w:rsidRPr="005A1C9F">
        <w:t xml:space="preserve">. </w:t>
      </w:r>
      <w:r w:rsidR="0032382A" w:rsidRPr="005A1C9F">
        <w:rPr>
          <w:lang w:val="lt"/>
        </w:rPr>
        <w:t xml:space="preserve">Kiti lygiaverčiai aplinkos apsaugos vadybos užtikrinimo priemonių įrodymai gali būti Rangovo  taikomų aplinkos apsaugos vadybos priemonių aprašymas, atitinkantis visus reikalavimus, nustatytus </w:t>
      </w:r>
      <w:r w:rsidR="00BF3A11" w:rsidRPr="005A1C9F">
        <w:rPr>
          <w:lang w:val="lt"/>
        </w:rPr>
        <w:t>Aplinkos apsaugos kriterijų taikymo, vykdant žaliuosius pirkimus, tvarkos aprašo 10 p</w:t>
      </w:r>
      <w:r w:rsidR="007543D8" w:rsidRPr="005A1C9F">
        <w:rPr>
          <w:lang w:val="lt"/>
        </w:rPr>
        <w:t xml:space="preserve">unkte. </w:t>
      </w:r>
    </w:p>
    <w:p w14:paraId="76093C52" w14:textId="60ED946D" w:rsidR="00724DF8" w:rsidRPr="005A1C9F" w:rsidRDefault="009630C1" w:rsidP="00B85F30">
      <w:pPr>
        <w:ind w:firstLine="720"/>
        <w:jc w:val="both"/>
        <w:rPr>
          <w:lang w:val="lt"/>
        </w:rPr>
      </w:pPr>
      <w:r w:rsidRPr="005A1C9F">
        <w:rPr>
          <w:iCs/>
        </w:rPr>
        <w:t xml:space="preserve">Užsakovui </w:t>
      </w:r>
      <w:r w:rsidRPr="005A1C9F">
        <w:rPr>
          <w:kern w:val="2"/>
          <w:shd w:val="clear" w:color="auto" w:fill="FFFFFF"/>
        </w:rPr>
        <w:t xml:space="preserve">nustačius, kad Rangovas </w:t>
      </w:r>
      <w:r w:rsidR="00B85F30" w:rsidRPr="005A1C9F">
        <w:t>2.1.10</w:t>
      </w:r>
      <w:r w:rsidRPr="005A1C9F">
        <w:rPr>
          <w:kern w:val="2"/>
          <w:shd w:val="clear" w:color="auto" w:fill="FFFFFF"/>
        </w:rPr>
        <w:t xml:space="preserve">. p.  nustatyto kriterijaus  nesilaiko, Rangovui  taikoma  500,00 Eur bauda už kiekvieną atvejį. </w:t>
      </w:r>
      <w:r w:rsidRPr="005A1C9F">
        <w:rPr>
          <w:iCs/>
        </w:rPr>
        <w:t>Bauda gali būti išskaičiuojama iš Rangovui  mokėtinos sumos.</w:t>
      </w:r>
    </w:p>
    <w:p w14:paraId="2CBD2C4F" w14:textId="1F5A7ECB" w:rsidR="000F7EE2" w:rsidRPr="005A1C9F" w:rsidRDefault="000F7EE2" w:rsidP="0058564D">
      <w:pPr>
        <w:shd w:val="clear" w:color="auto" w:fill="FFFFFF"/>
        <w:tabs>
          <w:tab w:val="left" w:pos="293"/>
        </w:tabs>
        <w:ind w:left="5" w:firstLine="736"/>
        <w:jc w:val="both"/>
      </w:pPr>
      <w:r w:rsidRPr="005A1C9F">
        <w:rPr>
          <w:iCs/>
        </w:rPr>
        <w:t>2.</w:t>
      </w:r>
      <w:r w:rsidR="005E0A5F" w:rsidRPr="005A1C9F">
        <w:rPr>
          <w:iCs/>
        </w:rPr>
        <w:t>2</w:t>
      </w:r>
      <w:r w:rsidRPr="005A1C9F">
        <w:rPr>
          <w:iCs/>
        </w:rPr>
        <w:t xml:space="preserve">.  Užsakovas įsipareigoja </w:t>
      </w:r>
      <w:r w:rsidRPr="005A1C9F">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lastRenderedPageBreak/>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(-is)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3A59E977"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w:t>
      </w:r>
      <w:r w:rsidRPr="005A1C9F">
        <w:rPr>
          <w:kern w:val="2"/>
        </w:rPr>
        <w:t xml:space="preserve">kaip </w:t>
      </w:r>
      <w:r w:rsidRPr="005A1C9F">
        <w:rPr>
          <w:bCs/>
        </w:rPr>
        <w:t xml:space="preserve"> </w:t>
      </w:r>
      <w:r w:rsidR="001B6053" w:rsidRPr="005A1C9F">
        <w:rPr>
          <w:bCs/>
        </w:rPr>
        <w:t xml:space="preserve"> </w:t>
      </w:r>
      <w:r w:rsidR="00CA15F3" w:rsidRPr="005A1C9F">
        <w:rPr>
          <w:b/>
        </w:rPr>
        <w:t>3</w:t>
      </w:r>
      <w:r w:rsidR="00CA15F3" w:rsidRPr="005A1C9F">
        <w:rPr>
          <w:bCs/>
        </w:rPr>
        <w:t xml:space="preserve"> </w:t>
      </w:r>
      <w:r w:rsidRPr="005A1C9F">
        <w:t xml:space="preserve"> </w:t>
      </w:r>
      <w:r w:rsidRPr="00C13EA2">
        <w:t>mėnesiai.</w:t>
      </w:r>
    </w:p>
    <w:p w14:paraId="7F7FE97B" w14:textId="08F62DDA"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w:t>
      </w:r>
      <w:r w:rsidR="00D1031A">
        <w:rPr>
          <w:iCs/>
        </w:rPr>
        <w:t xml:space="preserve">iki </w:t>
      </w:r>
      <w:r w:rsidR="001B6053">
        <w:rPr>
          <w:iCs/>
        </w:rPr>
        <w:t>2026 m rugpjūčio 20 d</w:t>
      </w:r>
      <w:r w:rsidR="001F590A" w:rsidRPr="00C13EA2">
        <w:rPr>
          <w:lang w:eastAsia="lt-LT"/>
        </w:rPr>
        <w:t>.</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708446B5" w:rsidR="00444932" w:rsidRPr="00C13EA2" w:rsidRDefault="00444932" w:rsidP="00FE5DF4">
      <w:pPr>
        <w:tabs>
          <w:tab w:val="right" w:pos="8364"/>
        </w:tabs>
        <w:spacing w:line="100" w:lineRule="atLeast"/>
        <w:jc w:val="both"/>
      </w:pPr>
      <w:r w:rsidRPr="00C13EA2">
        <w:tab/>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64DA9070" w:rsidR="00FE5DF4" w:rsidRPr="00C13EA2" w:rsidRDefault="00444932" w:rsidP="00FE5DF4">
      <w:pPr>
        <w:tabs>
          <w:tab w:val="right" w:pos="8364"/>
        </w:tabs>
        <w:spacing w:line="100" w:lineRule="atLeast"/>
        <w:jc w:val="both"/>
      </w:pPr>
      <w:r w:rsidRPr="00C13EA2">
        <w:t xml:space="preserve">7.2.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4B225B">
      <w:pPr>
        <w:tabs>
          <w:tab w:val="right" w:pos="8364"/>
        </w:tabs>
        <w:spacing w:line="100" w:lineRule="atLeast"/>
        <w:jc w:val="both"/>
      </w:pPr>
      <w:r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4B225B">
      <w:pPr>
        <w:tabs>
          <w:tab w:val="right" w:pos="8364"/>
        </w:tabs>
        <w:spacing w:line="100" w:lineRule="atLeast"/>
        <w:jc w:val="both"/>
      </w:pPr>
      <w:r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FE5DF4">
      <w:pPr>
        <w:tabs>
          <w:tab w:val="right" w:pos="-2410"/>
        </w:tabs>
        <w:spacing w:line="100" w:lineRule="atLeast"/>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Pr="00C13EA2" w:rsidRDefault="00BD3B6A" w:rsidP="00FE5DF4">
      <w:pPr>
        <w:shd w:val="clear" w:color="auto" w:fill="FFFFFF"/>
        <w:spacing w:line="100" w:lineRule="atLeast"/>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265E3D71" w:rsidR="00114932" w:rsidRPr="005A1C9F" w:rsidRDefault="008A6AC4" w:rsidP="003D5ADE">
            <w:pPr>
              <w:spacing w:line="276" w:lineRule="auto"/>
              <w:jc w:val="both"/>
              <w:rPr>
                <w:b/>
              </w:rPr>
            </w:pPr>
            <w:r w:rsidRPr="005A1C9F">
              <w:rPr>
                <w:b/>
              </w:rPr>
              <w:t xml:space="preserve">Užsakovo </w:t>
            </w:r>
            <w:r w:rsidR="00114932" w:rsidRPr="005A1C9F">
              <w:rPr>
                <w:b/>
              </w:rPr>
              <w:t xml:space="preserve"> atstovas</w:t>
            </w:r>
          </w:p>
        </w:tc>
        <w:tc>
          <w:tcPr>
            <w:tcW w:w="4475" w:type="dxa"/>
          </w:tcPr>
          <w:p w14:paraId="3D6ACF67" w14:textId="0867EF45" w:rsidR="00114932" w:rsidRPr="005A1C9F" w:rsidRDefault="008A6AC4" w:rsidP="003D5ADE">
            <w:pPr>
              <w:spacing w:line="276" w:lineRule="auto"/>
              <w:jc w:val="both"/>
              <w:rPr>
                <w:b/>
              </w:rPr>
            </w:pPr>
            <w:r w:rsidRPr="005A1C9F">
              <w:rPr>
                <w:b/>
              </w:rPr>
              <w:t xml:space="preserve">Rangovo </w:t>
            </w:r>
            <w:r w:rsidR="00114932" w:rsidRPr="005A1C9F">
              <w:rPr>
                <w:b/>
              </w:rPr>
              <w:t>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49A1C41A" w:rsidR="002B0845" w:rsidRPr="00C13EA2" w:rsidRDefault="002B0845" w:rsidP="002B0845">
            <w:pPr>
              <w:spacing w:line="276" w:lineRule="auto"/>
              <w:jc w:val="both"/>
            </w:pP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5DECFE13" w:rsidR="002B0845" w:rsidRPr="00C13EA2" w:rsidRDefault="002B0845" w:rsidP="002B0845">
            <w:pPr>
              <w:spacing w:line="276" w:lineRule="auto"/>
              <w:jc w:val="both"/>
            </w:pP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7DC0208" w:rsidR="002B0845" w:rsidRPr="00C13EA2" w:rsidRDefault="002B0845" w:rsidP="002B0845">
            <w:pPr>
              <w:spacing w:line="276" w:lineRule="auto"/>
              <w:jc w:val="both"/>
            </w:pP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7E46D2A8" w:rsidR="002B0845" w:rsidRPr="00C13EA2" w:rsidRDefault="002B0845" w:rsidP="002B0845">
            <w:pPr>
              <w:spacing w:line="276" w:lineRule="auto"/>
              <w:jc w:val="both"/>
            </w:pP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5A1C9F"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xml:space="preserve">. Iškilusių tarp Šalių ginčų neišsprendus derybų būdu, jų nagrinėjimas perduodamas teismams </w:t>
      </w:r>
      <w:bookmarkStart w:id="2" w:name="_GoBack"/>
      <w:r w:rsidR="000F7EE2" w:rsidRPr="005A1C9F">
        <w:rPr>
          <w:iCs/>
        </w:rPr>
        <w:t>pagal Užsakovo buveinės vietą Lietuvos Respublikos įstatymų nustatyta tvarka.</w:t>
      </w:r>
    </w:p>
    <w:p w14:paraId="2FBABE2C" w14:textId="1652EE07" w:rsidR="000F7EE2" w:rsidRPr="005A1C9F" w:rsidRDefault="00E70DA6" w:rsidP="006B2698">
      <w:pPr>
        <w:widowControl w:val="0"/>
        <w:shd w:val="clear" w:color="auto" w:fill="FFFFFF"/>
        <w:tabs>
          <w:tab w:val="left" w:pos="350"/>
        </w:tabs>
        <w:autoSpaceDE w:val="0"/>
        <w:ind w:left="10" w:firstLine="674"/>
        <w:jc w:val="both"/>
        <w:rPr>
          <w:iCs/>
        </w:rPr>
      </w:pPr>
      <w:r w:rsidRPr="005A1C9F">
        <w:rPr>
          <w:iCs/>
        </w:rPr>
        <w:t>8</w:t>
      </w:r>
      <w:r w:rsidR="000F7EE2" w:rsidRPr="005A1C9F">
        <w:rPr>
          <w:iCs/>
        </w:rPr>
        <w:t>.</w:t>
      </w:r>
      <w:r w:rsidRPr="005A1C9F">
        <w:rPr>
          <w:iCs/>
        </w:rPr>
        <w:t>4</w:t>
      </w:r>
      <w:r w:rsidR="000F7EE2" w:rsidRPr="005A1C9F">
        <w:rPr>
          <w:iCs/>
        </w:rPr>
        <w:t xml:space="preserve">. </w:t>
      </w:r>
      <w:r w:rsidR="006B2698" w:rsidRPr="005A1C9F">
        <w:rPr>
          <w:iCs/>
        </w:rPr>
        <w:t>Sutarties sąlygos Sutarties galiojimo laikotarpiu negali būti keičiamos, išskyrus tokias Sutarties sąlygas, kurių keitimas numatytas Sutartyje ir (ar) galimas vadovaujantis VPĮ nuostatomis. Sutarties pakeitimai įforminami Šalims sudarant Susitarimą.</w:t>
      </w:r>
    </w:p>
    <w:p w14:paraId="2A1E6A57" w14:textId="41E5A7C9" w:rsidR="000F7EE2" w:rsidRPr="005A1C9F" w:rsidRDefault="00E70DA6">
      <w:pPr>
        <w:widowControl w:val="0"/>
        <w:shd w:val="clear" w:color="auto" w:fill="FFFFFF"/>
        <w:tabs>
          <w:tab w:val="left" w:pos="350"/>
        </w:tabs>
        <w:autoSpaceDE w:val="0"/>
        <w:ind w:left="10" w:firstLine="674"/>
        <w:jc w:val="both"/>
        <w:rPr>
          <w:iCs/>
        </w:rPr>
      </w:pPr>
      <w:r w:rsidRPr="005A1C9F">
        <w:rPr>
          <w:iCs/>
        </w:rPr>
        <w:t>8</w:t>
      </w:r>
      <w:r w:rsidR="000F7EE2" w:rsidRPr="005A1C9F">
        <w:rPr>
          <w:iCs/>
        </w:rPr>
        <w:t>.</w:t>
      </w:r>
      <w:r w:rsidRPr="005A1C9F">
        <w:rPr>
          <w:iCs/>
        </w:rPr>
        <w:t>5</w:t>
      </w:r>
      <w:r w:rsidR="000F7EE2" w:rsidRPr="005A1C9F">
        <w:rPr>
          <w:iCs/>
        </w:rPr>
        <w:t>. Sutartis sudaryta dviem vienodą juridinę galią turinčiais egzemplioriais – po vieną egzempliorių Užsakovui ir Rangovui.</w:t>
      </w:r>
    </w:p>
    <w:bookmarkEnd w:id="2"/>
    <w:p w14:paraId="73BDBD38" w14:textId="6B4556F8" w:rsidR="0011212C" w:rsidRPr="00C13EA2"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BE2429A" w14:textId="77777777" w:rsidR="000F7EE2" w:rsidRPr="00C13EA2" w:rsidRDefault="000F7EE2">
      <w:pPr>
        <w:widowControl w:val="0"/>
        <w:shd w:val="clear" w:color="auto" w:fill="FFFFFF"/>
        <w:tabs>
          <w:tab w:val="left" w:pos="350"/>
        </w:tabs>
        <w:autoSpaceDE w:val="0"/>
        <w:ind w:left="10" w:firstLine="674"/>
        <w:jc w:val="both"/>
        <w:rPr>
          <w:iCs/>
        </w:rPr>
      </w:pP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545843" w:rsidRPr="00C13EA2" w14:paraId="677C6040" w14:textId="77777777" w:rsidTr="00A84E2A">
        <w:tc>
          <w:tcPr>
            <w:tcW w:w="4725" w:type="dxa"/>
          </w:tcPr>
          <w:p w14:paraId="4BA3064C" w14:textId="0DB220D5" w:rsidR="00545843" w:rsidRPr="00C13EA2" w:rsidRDefault="00545843" w:rsidP="00545843">
            <w:pPr>
              <w:snapToGrid w:val="0"/>
              <w:rPr>
                <w:b/>
              </w:rPr>
            </w:pPr>
            <w:r w:rsidRPr="00252F1C">
              <w:rPr>
                <w:b/>
                <w:bCs/>
                <w:smallCaps/>
              </w:rPr>
              <w:lastRenderedPageBreak/>
              <w:t>Užsakovas</w:t>
            </w:r>
          </w:p>
        </w:tc>
        <w:tc>
          <w:tcPr>
            <w:tcW w:w="570" w:type="dxa"/>
          </w:tcPr>
          <w:p w14:paraId="48357869" w14:textId="77777777" w:rsidR="00545843" w:rsidRPr="00C13EA2" w:rsidRDefault="00545843" w:rsidP="00545843">
            <w:pPr>
              <w:snapToGrid w:val="0"/>
              <w:rPr>
                <w:b/>
              </w:rPr>
            </w:pPr>
          </w:p>
        </w:tc>
        <w:tc>
          <w:tcPr>
            <w:tcW w:w="4893" w:type="dxa"/>
          </w:tcPr>
          <w:p w14:paraId="46593613" w14:textId="7049A38C" w:rsidR="00545843" w:rsidRPr="00C13EA2" w:rsidRDefault="00545843" w:rsidP="00545843">
            <w:pPr>
              <w:snapToGrid w:val="0"/>
              <w:rPr>
                <w:b/>
                <w:bCs/>
              </w:rPr>
            </w:pPr>
            <w:r w:rsidRPr="00C13EA2">
              <w:rPr>
                <w:b/>
                <w:bCs/>
              </w:rPr>
              <w:t>Rangovas:</w:t>
            </w:r>
          </w:p>
        </w:tc>
      </w:tr>
      <w:tr w:rsidR="00545843" w:rsidRPr="00C13EA2" w14:paraId="441CD146" w14:textId="77777777" w:rsidTr="00A84E2A">
        <w:tc>
          <w:tcPr>
            <w:tcW w:w="4725" w:type="dxa"/>
          </w:tcPr>
          <w:p w14:paraId="29855FED" w14:textId="3EEA2B5B" w:rsidR="00545843" w:rsidRPr="00C13EA2" w:rsidRDefault="00545843" w:rsidP="00545843">
            <w:pPr>
              <w:snapToGrid w:val="0"/>
            </w:pPr>
            <w:r w:rsidRPr="00252F1C">
              <w:t>Elektrėnų vaikų lopšelis darželis „Drugelis“</w:t>
            </w:r>
          </w:p>
        </w:tc>
        <w:tc>
          <w:tcPr>
            <w:tcW w:w="570" w:type="dxa"/>
          </w:tcPr>
          <w:p w14:paraId="7CBDD76B" w14:textId="77777777" w:rsidR="00545843" w:rsidRPr="00C13EA2" w:rsidRDefault="00545843" w:rsidP="00545843">
            <w:pPr>
              <w:snapToGrid w:val="0"/>
            </w:pPr>
          </w:p>
        </w:tc>
        <w:tc>
          <w:tcPr>
            <w:tcW w:w="4893" w:type="dxa"/>
          </w:tcPr>
          <w:p w14:paraId="19FE1949" w14:textId="5CEB7869" w:rsidR="00545843" w:rsidRPr="00C13EA2" w:rsidRDefault="00545843" w:rsidP="00545843">
            <w:pPr>
              <w:snapToGrid w:val="0"/>
            </w:pPr>
          </w:p>
        </w:tc>
      </w:tr>
      <w:tr w:rsidR="00545843" w:rsidRPr="00C13EA2" w14:paraId="35268370" w14:textId="77777777" w:rsidTr="00A84E2A">
        <w:tc>
          <w:tcPr>
            <w:tcW w:w="4725" w:type="dxa"/>
          </w:tcPr>
          <w:p w14:paraId="20953669" w14:textId="3FD0ECB8" w:rsidR="00545843" w:rsidRPr="00C13EA2" w:rsidRDefault="00545843" w:rsidP="00545843">
            <w:pPr>
              <w:snapToGrid w:val="0"/>
            </w:pPr>
            <w:r w:rsidRPr="00252F1C">
              <w:t>Kodas 190649911</w:t>
            </w:r>
          </w:p>
        </w:tc>
        <w:tc>
          <w:tcPr>
            <w:tcW w:w="570" w:type="dxa"/>
          </w:tcPr>
          <w:p w14:paraId="175514AB" w14:textId="77777777" w:rsidR="00545843" w:rsidRPr="00C13EA2" w:rsidRDefault="00545843" w:rsidP="00545843">
            <w:pPr>
              <w:snapToGrid w:val="0"/>
            </w:pPr>
          </w:p>
        </w:tc>
        <w:tc>
          <w:tcPr>
            <w:tcW w:w="4893" w:type="dxa"/>
          </w:tcPr>
          <w:p w14:paraId="36069247" w14:textId="507742F6" w:rsidR="00545843" w:rsidRPr="00C13EA2" w:rsidRDefault="00545843" w:rsidP="00545843">
            <w:pPr>
              <w:tabs>
                <w:tab w:val="right" w:pos="4677"/>
              </w:tabs>
              <w:snapToGrid w:val="0"/>
            </w:pPr>
          </w:p>
        </w:tc>
      </w:tr>
      <w:tr w:rsidR="00545843" w:rsidRPr="00C13EA2" w14:paraId="076C1B4C" w14:textId="77777777" w:rsidTr="00A84E2A">
        <w:tc>
          <w:tcPr>
            <w:tcW w:w="4725" w:type="dxa"/>
          </w:tcPr>
          <w:p w14:paraId="218D2AC5" w14:textId="62D95923" w:rsidR="00545843" w:rsidRPr="00C13EA2" w:rsidRDefault="00545843" w:rsidP="00545843">
            <w:pPr>
              <w:snapToGrid w:val="0"/>
            </w:pPr>
            <w:r w:rsidRPr="00252F1C">
              <w:t>Sodų g. 7 LT-26103 Elektrėnai</w:t>
            </w:r>
          </w:p>
        </w:tc>
        <w:tc>
          <w:tcPr>
            <w:tcW w:w="570" w:type="dxa"/>
          </w:tcPr>
          <w:p w14:paraId="3FAE7B31" w14:textId="77777777" w:rsidR="00545843" w:rsidRPr="00C13EA2" w:rsidRDefault="00545843" w:rsidP="00545843">
            <w:pPr>
              <w:snapToGrid w:val="0"/>
            </w:pPr>
          </w:p>
        </w:tc>
        <w:tc>
          <w:tcPr>
            <w:tcW w:w="4893" w:type="dxa"/>
          </w:tcPr>
          <w:p w14:paraId="23B8E669" w14:textId="0A50CA03" w:rsidR="00545843" w:rsidRPr="00C13EA2" w:rsidRDefault="00545843" w:rsidP="00545843">
            <w:pPr>
              <w:snapToGrid w:val="0"/>
            </w:pPr>
          </w:p>
        </w:tc>
      </w:tr>
      <w:tr w:rsidR="00545843" w:rsidRPr="00C13EA2" w14:paraId="4EB67CA1" w14:textId="77777777" w:rsidTr="00A84E2A">
        <w:tc>
          <w:tcPr>
            <w:tcW w:w="4725" w:type="dxa"/>
          </w:tcPr>
          <w:p w14:paraId="595FDB38" w14:textId="1D49F39C" w:rsidR="00545843" w:rsidRPr="00C13EA2" w:rsidRDefault="00545843" w:rsidP="00545843">
            <w:pPr>
              <w:snapToGrid w:val="0"/>
            </w:pPr>
            <w:r w:rsidRPr="00252F1C">
              <w:t>Tel. (8 528)  39720</w:t>
            </w:r>
          </w:p>
        </w:tc>
        <w:tc>
          <w:tcPr>
            <w:tcW w:w="570" w:type="dxa"/>
          </w:tcPr>
          <w:p w14:paraId="4D69DE6A" w14:textId="77777777" w:rsidR="00545843" w:rsidRPr="00C13EA2" w:rsidRDefault="00545843" w:rsidP="00545843">
            <w:pPr>
              <w:snapToGrid w:val="0"/>
            </w:pPr>
          </w:p>
        </w:tc>
        <w:tc>
          <w:tcPr>
            <w:tcW w:w="4893" w:type="dxa"/>
          </w:tcPr>
          <w:p w14:paraId="71867800" w14:textId="5862851E" w:rsidR="00545843" w:rsidRPr="00C13EA2" w:rsidRDefault="00545843" w:rsidP="00545843">
            <w:pPr>
              <w:snapToGrid w:val="0"/>
            </w:pPr>
          </w:p>
        </w:tc>
      </w:tr>
      <w:tr w:rsidR="00545843" w:rsidRPr="00C13EA2" w14:paraId="573A35A3" w14:textId="77777777" w:rsidTr="00A84E2A">
        <w:tc>
          <w:tcPr>
            <w:tcW w:w="4725" w:type="dxa"/>
          </w:tcPr>
          <w:p w14:paraId="49D8043B" w14:textId="073B6A7E" w:rsidR="00545843" w:rsidRPr="00C13EA2" w:rsidRDefault="00545843" w:rsidP="00545843">
            <w:pPr>
              <w:snapToGrid w:val="0"/>
            </w:pPr>
            <w:r w:rsidRPr="00252F1C">
              <w:t xml:space="preserve">El. p. </w:t>
            </w:r>
            <w:r>
              <w:t>info</w:t>
            </w:r>
            <w:r w:rsidRPr="00252F1C">
              <w:t>@</w:t>
            </w:r>
            <w:r>
              <w:t>elektrenudrugelis.lt</w:t>
            </w:r>
          </w:p>
        </w:tc>
        <w:tc>
          <w:tcPr>
            <w:tcW w:w="570" w:type="dxa"/>
          </w:tcPr>
          <w:p w14:paraId="7F2719CE" w14:textId="77777777" w:rsidR="00545843" w:rsidRPr="00C13EA2" w:rsidRDefault="00545843" w:rsidP="00545843">
            <w:pPr>
              <w:snapToGrid w:val="0"/>
            </w:pPr>
          </w:p>
        </w:tc>
        <w:tc>
          <w:tcPr>
            <w:tcW w:w="4893" w:type="dxa"/>
          </w:tcPr>
          <w:p w14:paraId="1A15F3E4" w14:textId="5A6607D1" w:rsidR="00545843" w:rsidRPr="00C13EA2" w:rsidRDefault="00545843" w:rsidP="00545843">
            <w:pPr>
              <w:snapToGrid w:val="0"/>
            </w:pPr>
          </w:p>
        </w:tc>
      </w:tr>
      <w:tr w:rsidR="00545843" w:rsidRPr="00C13EA2" w14:paraId="01896BB2" w14:textId="77777777" w:rsidTr="00A84E2A">
        <w:tc>
          <w:tcPr>
            <w:tcW w:w="4725" w:type="dxa"/>
          </w:tcPr>
          <w:p w14:paraId="6F2896D0" w14:textId="39A78F6E" w:rsidR="00545843" w:rsidRPr="00C13EA2" w:rsidRDefault="00545843" w:rsidP="00545843">
            <w:pPr>
              <w:snapToGrid w:val="0"/>
            </w:pPr>
            <w:r w:rsidRPr="00252F1C">
              <w:t>A. s. LT</w:t>
            </w:r>
            <w:r w:rsidRPr="00252F1C">
              <w:rPr>
                <w:lang w:val="en-US"/>
              </w:rPr>
              <w:t>284010042402891832</w:t>
            </w:r>
          </w:p>
        </w:tc>
        <w:tc>
          <w:tcPr>
            <w:tcW w:w="570" w:type="dxa"/>
          </w:tcPr>
          <w:p w14:paraId="032E9949" w14:textId="77777777" w:rsidR="00545843" w:rsidRPr="00C13EA2" w:rsidRDefault="00545843" w:rsidP="00545843">
            <w:pPr>
              <w:snapToGrid w:val="0"/>
            </w:pPr>
          </w:p>
        </w:tc>
        <w:tc>
          <w:tcPr>
            <w:tcW w:w="4893" w:type="dxa"/>
          </w:tcPr>
          <w:p w14:paraId="2DBB3267" w14:textId="1746CB00" w:rsidR="00545843" w:rsidRPr="00C13EA2" w:rsidRDefault="00545843" w:rsidP="00545843">
            <w:pPr>
              <w:snapToGrid w:val="0"/>
            </w:pPr>
          </w:p>
        </w:tc>
      </w:tr>
      <w:tr w:rsidR="00545843" w:rsidRPr="00C13EA2" w14:paraId="40F367AC" w14:textId="77777777" w:rsidTr="00A84E2A">
        <w:trPr>
          <w:trHeight w:val="303"/>
        </w:trPr>
        <w:tc>
          <w:tcPr>
            <w:tcW w:w="4725" w:type="dxa"/>
          </w:tcPr>
          <w:p w14:paraId="0FF540B7" w14:textId="78DE9A4A" w:rsidR="00545843" w:rsidRPr="00C13EA2" w:rsidRDefault="00545843" w:rsidP="00545843">
            <w:pPr>
              <w:snapToGrid w:val="0"/>
            </w:pPr>
            <w:r w:rsidRPr="00252F1C">
              <w:t xml:space="preserve">Luminor Bank AB </w:t>
            </w:r>
          </w:p>
        </w:tc>
        <w:tc>
          <w:tcPr>
            <w:tcW w:w="570" w:type="dxa"/>
          </w:tcPr>
          <w:p w14:paraId="4EC07709" w14:textId="77777777" w:rsidR="00545843" w:rsidRPr="00C13EA2" w:rsidRDefault="00545843" w:rsidP="00545843">
            <w:pPr>
              <w:snapToGrid w:val="0"/>
            </w:pPr>
          </w:p>
        </w:tc>
        <w:tc>
          <w:tcPr>
            <w:tcW w:w="4893" w:type="dxa"/>
          </w:tcPr>
          <w:p w14:paraId="48A36F58" w14:textId="5699BA4C" w:rsidR="00545843" w:rsidRPr="00C13EA2" w:rsidRDefault="00545843" w:rsidP="00545843">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2CA21" w14:textId="77777777" w:rsidR="001F50F9" w:rsidRDefault="001F50F9">
      <w:r>
        <w:separator/>
      </w:r>
    </w:p>
  </w:endnote>
  <w:endnote w:type="continuationSeparator" w:id="0">
    <w:p w14:paraId="4599DB34" w14:textId="77777777" w:rsidR="001F50F9" w:rsidRDefault="001F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943EF" w14:textId="77777777" w:rsidR="001F50F9" w:rsidRDefault="001F50F9">
      <w:r>
        <w:separator/>
      </w:r>
    </w:p>
  </w:footnote>
  <w:footnote w:type="continuationSeparator" w:id="0">
    <w:p w14:paraId="1C696D4A" w14:textId="77777777" w:rsidR="001F50F9" w:rsidRDefault="001F50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11"/>
    <w:rsid w:val="00004C28"/>
    <w:rsid w:val="000066A3"/>
    <w:rsid w:val="00034038"/>
    <w:rsid w:val="00034B6D"/>
    <w:rsid w:val="000468D7"/>
    <w:rsid w:val="00071A36"/>
    <w:rsid w:val="000724B5"/>
    <w:rsid w:val="00076A3C"/>
    <w:rsid w:val="00080990"/>
    <w:rsid w:val="00084272"/>
    <w:rsid w:val="000A3DEA"/>
    <w:rsid w:val="000A513E"/>
    <w:rsid w:val="000B3ACC"/>
    <w:rsid w:val="000B5A85"/>
    <w:rsid w:val="000C0633"/>
    <w:rsid w:val="000C0EFE"/>
    <w:rsid w:val="000C2863"/>
    <w:rsid w:val="000C3640"/>
    <w:rsid w:val="000C722F"/>
    <w:rsid w:val="000D2A7F"/>
    <w:rsid w:val="000F4167"/>
    <w:rsid w:val="000F6EF9"/>
    <w:rsid w:val="000F7EE2"/>
    <w:rsid w:val="00105BCC"/>
    <w:rsid w:val="0011212C"/>
    <w:rsid w:val="00114932"/>
    <w:rsid w:val="00141097"/>
    <w:rsid w:val="00141A34"/>
    <w:rsid w:val="00142A29"/>
    <w:rsid w:val="001444C5"/>
    <w:rsid w:val="00144D3C"/>
    <w:rsid w:val="00152C36"/>
    <w:rsid w:val="00167286"/>
    <w:rsid w:val="00172556"/>
    <w:rsid w:val="00173847"/>
    <w:rsid w:val="00177C9B"/>
    <w:rsid w:val="001909D8"/>
    <w:rsid w:val="0019323D"/>
    <w:rsid w:val="001A0E58"/>
    <w:rsid w:val="001B4622"/>
    <w:rsid w:val="001B6053"/>
    <w:rsid w:val="001C5F77"/>
    <w:rsid w:val="001F50F9"/>
    <w:rsid w:val="001F590A"/>
    <w:rsid w:val="001F7EF1"/>
    <w:rsid w:val="00200C22"/>
    <w:rsid w:val="00204E8D"/>
    <w:rsid w:val="002136B4"/>
    <w:rsid w:val="002214A7"/>
    <w:rsid w:val="002216AB"/>
    <w:rsid w:val="00222095"/>
    <w:rsid w:val="002422CF"/>
    <w:rsid w:val="002443C7"/>
    <w:rsid w:val="00247413"/>
    <w:rsid w:val="00250B96"/>
    <w:rsid w:val="00253A40"/>
    <w:rsid w:val="00262123"/>
    <w:rsid w:val="002801DF"/>
    <w:rsid w:val="0028070B"/>
    <w:rsid w:val="00281BEF"/>
    <w:rsid w:val="002911B0"/>
    <w:rsid w:val="002A143F"/>
    <w:rsid w:val="002B0845"/>
    <w:rsid w:val="002B3193"/>
    <w:rsid w:val="002C6B09"/>
    <w:rsid w:val="002C6E00"/>
    <w:rsid w:val="002E5FF1"/>
    <w:rsid w:val="00322D10"/>
    <w:rsid w:val="0032382A"/>
    <w:rsid w:val="00334474"/>
    <w:rsid w:val="00335C28"/>
    <w:rsid w:val="00365F7F"/>
    <w:rsid w:val="00382953"/>
    <w:rsid w:val="00382CBE"/>
    <w:rsid w:val="0039775B"/>
    <w:rsid w:val="003A1E17"/>
    <w:rsid w:val="003B11D1"/>
    <w:rsid w:val="003B6C38"/>
    <w:rsid w:val="003D1CF1"/>
    <w:rsid w:val="003E74DF"/>
    <w:rsid w:val="003F551D"/>
    <w:rsid w:val="00410CAE"/>
    <w:rsid w:val="00413878"/>
    <w:rsid w:val="00414217"/>
    <w:rsid w:val="0041564B"/>
    <w:rsid w:val="00423E77"/>
    <w:rsid w:val="004360BC"/>
    <w:rsid w:val="00444932"/>
    <w:rsid w:val="00451CD0"/>
    <w:rsid w:val="004539A0"/>
    <w:rsid w:val="00454D08"/>
    <w:rsid w:val="00456E19"/>
    <w:rsid w:val="00456ED4"/>
    <w:rsid w:val="00462737"/>
    <w:rsid w:val="00471C68"/>
    <w:rsid w:val="0047773B"/>
    <w:rsid w:val="00486443"/>
    <w:rsid w:val="0049403D"/>
    <w:rsid w:val="004A245A"/>
    <w:rsid w:val="004B225B"/>
    <w:rsid w:val="004B41E5"/>
    <w:rsid w:val="004B481E"/>
    <w:rsid w:val="004B49C7"/>
    <w:rsid w:val="004B5EA7"/>
    <w:rsid w:val="004C4AC1"/>
    <w:rsid w:val="004D358E"/>
    <w:rsid w:val="004E473F"/>
    <w:rsid w:val="004E6A27"/>
    <w:rsid w:val="004F10B3"/>
    <w:rsid w:val="005057EE"/>
    <w:rsid w:val="00507A76"/>
    <w:rsid w:val="00515B05"/>
    <w:rsid w:val="005175F4"/>
    <w:rsid w:val="005270E0"/>
    <w:rsid w:val="00530F46"/>
    <w:rsid w:val="00545843"/>
    <w:rsid w:val="00550BA3"/>
    <w:rsid w:val="00565DFC"/>
    <w:rsid w:val="0058564D"/>
    <w:rsid w:val="005A1C9F"/>
    <w:rsid w:val="005B669F"/>
    <w:rsid w:val="005B7B15"/>
    <w:rsid w:val="005C6210"/>
    <w:rsid w:val="005C7005"/>
    <w:rsid w:val="005D7639"/>
    <w:rsid w:val="005E0A5F"/>
    <w:rsid w:val="00605356"/>
    <w:rsid w:val="006055DE"/>
    <w:rsid w:val="006108B9"/>
    <w:rsid w:val="006111C6"/>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B2698"/>
    <w:rsid w:val="006C3084"/>
    <w:rsid w:val="006E08B3"/>
    <w:rsid w:val="006E411D"/>
    <w:rsid w:val="006F57D5"/>
    <w:rsid w:val="006F72D2"/>
    <w:rsid w:val="007031EC"/>
    <w:rsid w:val="00724DF8"/>
    <w:rsid w:val="00725CDC"/>
    <w:rsid w:val="00745681"/>
    <w:rsid w:val="007543D8"/>
    <w:rsid w:val="007639A4"/>
    <w:rsid w:val="00765A5E"/>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2613"/>
    <w:rsid w:val="00805EEA"/>
    <w:rsid w:val="008223AD"/>
    <w:rsid w:val="0083631A"/>
    <w:rsid w:val="0084071B"/>
    <w:rsid w:val="0084381D"/>
    <w:rsid w:val="00850661"/>
    <w:rsid w:val="00856FC6"/>
    <w:rsid w:val="00865AAF"/>
    <w:rsid w:val="00874FFC"/>
    <w:rsid w:val="0088141B"/>
    <w:rsid w:val="008822DD"/>
    <w:rsid w:val="00892E4B"/>
    <w:rsid w:val="008A46CF"/>
    <w:rsid w:val="008A6013"/>
    <w:rsid w:val="008A6AC4"/>
    <w:rsid w:val="008B0251"/>
    <w:rsid w:val="008B1A2A"/>
    <w:rsid w:val="008E2DAD"/>
    <w:rsid w:val="008E63E6"/>
    <w:rsid w:val="008F0C8C"/>
    <w:rsid w:val="009147FE"/>
    <w:rsid w:val="00915436"/>
    <w:rsid w:val="00917036"/>
    <w:rsid w:val="009352E7"/>
    <w:rsid w:val="00941332"/>
    <w:rsid w:val="00943EB3"/>
    <w:rsid w:val="00953180"/>
    <w:rsid w:val="009630C1"/>
    <w:rsid w:val="009733AF"/>
    <w:rsid w:val="0098254E"/>
    <w:rsid w:val="00985DEB"/>
    <w:rsid w:val="009944EC"/>
    <w:rsid w:val="009A7D04"/>
    <w:rsid w:val="009E270E"/>
    <w:rsid w:val="009F2AD1"/>
    <w:rsid w:val="00A11E74"/>
    <w:rsid w:val="00A21996"/>
    <w:rsid w:val="00A27611"/>
    <w:rsid w:val="00A45969"/>
    <w:rsid w:val="00A50D2E"/>
    <w:rsid w:val="00A52C4B"/>
    <w:rsid w:val="00A56539"/>
    <w:rsid w:val="00A67A45"/>
    <w:rsid w:val="00A73853"/>
    <w:rsid w:val="00A84E2A"/>
    <w:rsid w:val="00A92747"/>
    <w:rsid w:val="00AA130C"/>
    <w:rsid w:val="00AA41F3"/>
    <w:rsid w:val="00AC301A"/>
    <w:rsid w:val="00AC5E9C"/>
    <w:rsid w:val="00AD05D9"/>
    <w:rsid w:val="00AE38FD"/>
    <w:rsid w:val="00AE3F31"/>
    <w:rsid w:val="00AE4C84"/>
    <w:rsid w:val="00AF03B0"/>
    <w:rsid w:val="00AF76B4"/>
    <w:rsid w:val="00B227C7"/>
    <w:rsid w:val="00B22CE5"/>
    <w:rsid w:val="00B27918"/>
    <w:rsid w:val="00B31321"/>
    <w:rsid w:val="00B41E0A"/>
    <w:rsid w:val="00B60D4D"/>
    <w:rsid w:val="00B639B7"/>
    <w:rsid w:val="00B741B3"/>
    <w:rsid w:val="00B76F1E"/>
    <w:rsid w:val="00B827BE"/>
    <w:rsid w:val="00B829B3"/>
    <w:rsid w:val="00B85EC0"/>
    <w:rsid w:val="00B85F30"/>
    <w:rsid w:val="00B861C9"/>
    <w:rsid w:val="00B93285"/>
    <w:rsid w:val="00B93889"/>
    <w:rsid w:val="00B95011"/>
    <w:rsid w:val="00BA214D"/>
    <w:rsid w:val="00BA7FE6"/>
    <w:rsid w:val="00BB0231"/>
    <w:rsid w:val="00BB3440"/>
    <w:rsid w:val="00BD3B6A"/>
    <w:rsid w:val="00BD4C4B"/>
    <w:rsid w:val="00BD53D9"/>
    <w:rsid w:val="00BE59C4"/>
    <w:rsid w:val="00BF0772"/>
    <w:rsid w:val="00BF1477"/>
    <w:rsid w:val="00BF3A11"/>
    <w:rsid w:val="00C0200D"/>
    <w:rsid w:val="00C03A5F"/>
    <w:rsid w:val="00C04BB4"/>
    <w:rsid w:val="00C13EA2"/>
    <w:rsid w:val="00C359DD"/>
    <w:rsid w:val="00C411A0"/>
    <w:rsid w:val="00C56201"/>
    <w:rsid w:val="00C62D54"/>
    <w:rsid w:val="00C90CFA"/>
    <w:rsid w:val="00C95D9A"/>
    <w:rsid w:val="00C96915"/>
    <w:rsid w:val="00CA15F3"/>
    <w:rsid w:val="00CA6473"/>
    <w:rsid w:val="00CA7F73"/>
    <w:rsid w:val="00CB2433"/>
    <w:rsid w:val="00CB2529"/>
    <w:rsid w:val="00CB381E"/>
    <w:rsid w:val="00CC35AF"/>
    <w:rsid w:val="00CD0714"/>
    <w:rsid w:val="00CE21DD"/>
    <w:rsid w:val="00CE2457"/>
    <w:rsid w:val="00CE5088"/>
    <w:rsid w:val="00CE67EA"/>
    <w:rsid w:val="00CE6EAA"/>
    <w:rsid w:val="00D05B5A"/>
    <w:rsid w:val="00D06E57"/>
    <w:rsid w:val="00D1031A"/>
    <w:rsid w:val="00D23B4D"/>
    <w:rsid w:val="00D24D31"/>
    <w:rsid w:val="00D2540B"/>
    <w:rsid w:val="00D5523F"/>
    <w:rsid w:val="00D83896"/>
    <w:rsid w:val="00D852AF"/>
    <w:rsid w:val="00D85B7C"/>
    <w:rsid w:val="00D93649"/>
    <w:rsid w:val="00D94363"/>
    <w:rsid w:val="00D94F3A"/>
    <w:rsid w:val="00D96DE8"/>
    <w:rsid w:val="00DA19B3"/>
    <w:rsid w:val="00DA784A"/>
    <w:rsid w:val="00DD1B11"/>
    <w:rsid w:val="00DD3E7C"/>
    <w:rsid w:val="00DD547D"/>
    <w:rsid w:val="00E07FB2"/>
    <w:rsid w:val="00E11CBF"/>
    <w:rsid w:val="00E16921"/>
    <w:rsid w:val="00E20F14"/>
    <w:rsid w:val="00E215C4"/>
    <w:rsid w:val="00E227CF"/>
    <w:rsid w:val="00E349FB"/>
    <w:rsid w:val="00E41103"/>
    <w:rsid w:val="00E50133"/>
    <w:rsid w:val="00E544B5"/>
    <w:rsid w:val="00E579EF"/>
    <w:rsid w:val="00E60F64"/>
    <w:rsid w:val="00E63FA1"/>
    <w:rsid w:val="00E70DA6"/>
    <w:rsid w:val="00E86EA7"/>
    <w:rsid w:val="00E93DE7"/>
    <w:rsid w:val="00E96B88"/>
    <w:rsid w:val="00EB5DF8"/>
    <w:rsid w:val="00EC765E"/>
    <w:rsid w:val="00ED1F4D"/>
    <w:rsid w:val="00ED3224"/>
    <w:rsid w:val="00EE6E6D"/>
    <w:rsid w:val="00F00519"/>
    <w:rsid w:val="00F03708"/>
    <w:rsid w:val="00F13315"/>
    <w:rsid w:val="00F15F61"/>
    <w:rsid w:val="00F2010F"/>
    <w:rsid w:val="00F21DAB"/>
    <w:rsid w:val="00F26EC6"/>
    <w:rsid w:val="00F36133"/>
    <w:rsid w:val="00F42438"/>
    <w:rsid w:val="00F5150A"/>
    <w:rsid w:val="00F54172"/>
    <w:rsid w:val="00F60D92"/>
    <w:rsid w:val="00F73535"/>
    <w:rsid w:val="00F73969"/>
    <w:rsid w:val="00F750F4"/>
    <w:rsid w:val="00F834BB"/>
    <w:rsid w:val="00F84ADF"/>
    <w:rsid w:val="00FB29EB"/>
    <w:rsid w:val="00FC2808"/>
    <w:rsid w:val="00FC440D"/>
    <w:rsid w:val="00FC737F"/>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customStyle="1" w:styleId="Neapdorotaspaminjimas1">
    <w:name w:val="Neapdorotas paminėjimas1"/>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2106</Words>
  <Characters>12006</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Buhalterija-VG</cp:lastModifiedBy>
  <cp:revision>2</cp:revision>
  <cp:lastPrinted>2023-01-05T07:14:00Z</cp:lastPrinted>
  <dcterms:created xsi:type="dcterms:W3CDTF">2026-06-18T10:52:00Z</dcterms:created>
  <dcterms:modified xsi:type="dcterms:W3CDTF">2026-06-18T10:52:00Z</dcterms:modified>
</cp:coreProperties>
</file>