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4E98F854" w:rsidR="0044421E" w:rsidRDefault="0008123B">
      <w:pPr>
        <w:pageBreakBefore/>
        <w:shd w:val="clear" w:color="auto" w:fill="FFFFFF"/>
        <w:spacing w:after="0" w:line="240" w:lineRule="auto"/>
        <w:jc w:val="right"/>
        <w:rPr>
          <w:b/>
          <w:color w:val="000000"/>
        </w:rPr>
      </w:pPr>
      <w:r>
        <w:rPr>
          <w:b/>
          <w:color w:val="000000"/>
        </w:rPr>
        <w:t>Pirkimo</w:t>
      </w:r>
      <w:r w:rsidR="0044421E">
        <w:rPr>
          <w:b/>
          <w:color w:val="000000"/>
        </w:rPr>
        <w:t xml:space="preserve"> sąlygų </w:t>
      </w:r>
      <w:r w:rsidR="00E24764">
        <w:rPr>
          <w:b/>
          <w:color w:val="000000"/>
        </w:rPr>
        <w:t>1</w:t>
      </w:r>
      <w:r w:rsidR="0044421E">
        <w:rPr>
          <w:b/>
          <w:color w:val="000000"/>
        </w:rPr>
        <w:t xml:space="preserve"> priedas</w:t>
      </w:r>
    </w:p>
    <w:p w14:paraId="56532216" w14:textId="77777777" w:rsidR="0044421E" w:rsidRDefault="0044421E">
      <w:pPr>
        <w:shd w:val="clear" w:color="auto" w:fill="FFFFFF"/>
        <w:spacing w:after="0" w:line="240" w:lineRule="auto"/>
        <w:jc w:val="right"/>
        <w:rPr>
          <w:b/>
          <w:color w:val="000000"/>
        </w:rPr>
      </w:pPr>
      <w:r>
        <w:rPr>
          <w:b/>
          <w:color w:val="000000"/>
        </w:rPr>
        <w:t>Pasiūlymo forma</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C28B4E1" w:rsidR="0044421E" w:rsidRDefault="00EF1F90">
      <w:pPr>
        <w:spacing w:after="0" w:line="240" w:lineRule="auto"/>
        <w:jc w:val="center"/>
        <w:rPr>
          <w:b/>
          <w:szCs w:val="24"/>
        </w:rPr>
      </w:pPr>
      <w:r>
        <w:rPr>
          <w:b/>
          <w:szCs w:val="24"/>
        </w:rPr>
        <w:t>PASIŪLYMAS</w:t>
      </w:r>
    </w:p>
    <w:p w14:paraId="0BC85D7C" w14:textId="77777777" w:rsidR="00374887" w:rsidRDefault="00374887">
      <w:pPr>
        <w:spacing w:after="0" w:line="240" w:lineRule="auto"/>
        <w:jc w:val="center"/>
        <w:rPr>
          <w:b/>
          <w:szCs w:val="24"/>
        </w:rPr>
      </w:pPr>
    </w:p>
    <w:p w14:paraId="412823D6" w14:textId="7B22AE28" w:rsidR="001216C1" w:rsidRPr="00436A72" w:rsidRDefault="00D5226B" w:rsidP="00436A72">
      <w:pPr>
        <w:spacing w:after="0" w:line="240" w:lineRule="auto"/>
        <w:jc w:val="center"/>
      </w:pPr>
      <w:bookmarkStart w:id="0" w:name="_Hlk28678323"/>
      <w:bookmarkStart w:id="1" w:name="_Hlk15292515"/>
      <w:r w:rsidRPr="00B2125F">
        <w:rPr>
          <w:rFonts w:ascii="Times New Roman Bold" w:hAnsi="Times New Roman Bold" w:cs="Times New Roman"/>
          <w:b/>
          <w:bCs/>
          <w:caps/>
          <w:kern w:val="0"/>
          <w:szCs w:val="24"/>
          <w:lang w:eastAsia="en-US"/>
        </w:rPr>
        <w:t xml:space="preserve">DĖL </w:t>
      </w:r>
      <w:bookmarkEnd w:id="0"/>
      <w:bookmarkEnd w:id="1"/>
      <w:r w:rsidR="00BE625F" w:rsidRPr="00BE625F">
        <w:rPr>
          <w:rFonts w:eastAsia="Lucida Sans Unicode" w:cs="Mangal"/>
          <w:b/>
          <w:bCs/>
          <w:caps/>
          <w:kern w:val="24"/>
          <w:szCs w:val="24"/>
          <w:lang w:eastAsia="hi-IN" w:bidi="hi-IN"/>
        </w:rPr>
        <w:t>Daugiabučių gyvenamųjų namų Saulėtekio g. 2b ir Žeimių g. 10a, Ginkūnų k., Šiaulių r. sav., kiemų paprastojo remonto</w:t>
      </w:r>
      <w:r w:rsidR="00BE625F">
        <w:rPr>
          <w:rFonts w:eastAsia="Lucida Sans Unicode" w:cs="Mangal"/>
          <w:b/>
          <w:bCs/>
          <w:caps/>
          <w:kern w:val="24"/>
          <w:szCs w:val="24"/>
          <w:lang w:eastAsia="hi-IN" w:bidi="hi-IN"/>
        </w:rPr>
        <w:t xml:space="preserve"> </w:t>
      </w:r>
      <w:r w:rsidR="00CF07B9">
        <w:rPr>
          <w:rFonts w:eastAsia="Lucida Sans Unicode" w:cs="Mangal"/>
          <w:b/>
          <w:bCs/>
          <w:caps/>
          <w:kern w:val="24"/>
          <w:szCs w:val="24"/>
          <w:lang w:eastAsia="hi-IN" w:bidi="hi-IN"/>
        </w:rPr>
        <w:t>darbų</w:t>
      </w:r>
    </w:p>
    <w:p w14:paraId="5193D276" w14:textId="3BF39A7D" w:rsidR="006F39D0" w:rsidRPr="00CF4353" w:rsidRDefault="006F39D0" w:rsidP="00176A99">
      <w:pPr>
        <w:widowControl w:val="0"/>
        <w:spacing w:after="0"/>
        <w:jc w:val="center"/>
        <w:rPr>
          <w:b/>
          <w:bCs/>
          <w:caps/>
          <w:kern w:val="24"/>
          <w:szCs w:val="24"/>
        </w:rP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918"/>
      </w:tblGrid>
      <w:tr w:rsidR="0044421E" w14:paraId="7B6372C2" w14:textId="77777777">
        <w:tc>
          <w:tcPr>
            <w:tcW w:w="4769" w:type="dxa"/>
            <w:tcBorders>
              <w:top w:val="single" w:sz="4" w:space="0" w:color="000000"/>
              <w:left w:val="single" w:sz="4" w:space="0" w:color="000000"/>
              <w:bottom w:val="single" w:sz="4" w:space="0" w:color="000000"/>
            </w:tcBorders>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tc>
          <w:tcPr>
            <w:tcW w:w="4769" w:type="dxa"/>
            <w:tcBorders>
              <w:top w:val="single" w:sz="4" w:space="0" w:color="000000"/>
              <w:left w:val="single" w:sz="4" w:space="0" w:color="000000"/>
              <w:bottom w:val="single" w:sz="4" w:space="0" w:color="000000"/>
            </w:tcBorders>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tc>
          <w:tcPr>
            <w:tcW w:w="4769" w:type="dxa"/>
            <w:tcBorders>
              <w:top w:val="single" w:sz="4" w:space="0" w:color="000000"/>
              <w:left w:val="single" w:sz="4" w:space="0" w:color="000000"/>
              <w:bottom w:val="single" w:sz="4" w:space="0" w:color="000000"/>
            </w:tcBorders>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tcPr>
          <w:p w14:paraId="26AB901C" w14:textId="77777777" w:rsidR="0044421E" w:rsidRDefault="0044421E">
            <w:pPr>
              <w:snapToGrid w:val="0"/>
              <w:spacing w:after="0" w:line="240" w:lineRule="auto"/>
              <w:jc w:val="both"/>
              <w:rPr>
                <w:szCs w:val="24"/>
              </w:rPr>
            </w:pPr>
          </w:p>
        </w:tc>
      </w:tr>
      <w:tr w:rsidR="0044421E" w14:paraId="2A559DFC" w14:textId="77777777">
        <w:tc>
          <w:tcPr>
            <w:tcW w:w="4769" w:type="dxa"/>
            <w:tcBorders>
              <w:top w:val="single" w:sz="4" w:space="0" w:color="000000"/>
              <w:left w:val="single" w:sz="4" w:space="0" w:color="000000"/>
              <w:bottom w:val="single" w:sz="4" w:space="0" w:color="000000"/>
            </w:tcBorders>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tcPr>
          <w:p w14:paraId="21C8AB05" w14:textId="77777777" w:rsidR="0044421E" w:rsidRDefault="0044421E">
            <w:pPr>
              <w:snapToGrid w:val="0"/>
              <w:spacing w:after="0" w:line="240" w:lineRule="auto"/>
              <w:jc w:val="both"/>
              <w:rPr>
                <w:szCs w:val="24"/>
              </w:rPr>
            </w:pPr>
          </w:p>
        </w:tc>
      </w:tr>
      <w:tr w:rsidR="0044421E" w14:paraId="1E758EB3" w14:textId="77777777">
        <w:tc>
          <w:tcPr>
            <w:tcW w:w="4769" w:type="dxa"/>
            <w:tcBorders>
              <w:top w:val="single" w:sz="4" w:space="0" w:color="000000"/>
              <w:left w:val="single" w:sz="4" w:space="0" w:color="000000"/>
              <w:bottom w:val="single" w:sz="4" w:space="0" w:color="000000"/>
            </w:tcBorders>
          </w:tcPr>
          <w:p w14:paraId="319A84BF" w14:textId="77777777" w:rsidR="0044421E" w:rsidRDefault="0044421E">
            <w:pPr>
              <w:snapToGrid w:val="0"/>
              <w:spacing w:after="0" w:line="240" w:lineRule="auto"/>
              <w:jc w:val="both"/>
              <w:rPr>
                <w:szCs w:val="24"/>
              </w:rPr>
            </w:pPr>
            <w:r>
              <w:rPr>
                <w:szCs w:val="24"/>
              </w:rPr>
              <w:t>Fakso numeris</w:t>
            </w:r>
          </w:p>
        </w:tc>
        <w:tc>
          <w:tcPr>
            <w:tcW w:w="4918" w:type="dxa"/>
            <w:tcBorders>
              <w:top w:val="single" w:sz="4" w:space="0" w:color="000000"/>
              <w:left w:val="single" w:sz="4" w:space="0" w:color="000000"/>
              <w:bottom w:val="single" w:sz="4" w:space="0" w:color="000000"/>
              <w:right w:val="single" w:sz="4" w:space="0" w:color="000000"/>
            </w:tcBorders>
          </w:tcPr>
          <w:p w14:paraId="0FE34FB5" w14:textId="77777777" w:rsidR="0044421E" w:rsidRDefault="0044421E">
            <w:pPr>
              <w:snapToGrid w:val="0"/>
              <w:spacing w:after="0" w:line="240" w:lineRule="auto"/>
              <w:jc w:val="both"/>
              <w:rPr>
                <w:szCs w:val="24"/>
              </w:rPr>
            </w:pPr>
          </w:p>
        </w:tc>
      </w:tr>
      <w:tr w:rsidR="0044421E" w14:paraId="1AA759AB" w14:textId="77777777">
        <w:tc>
          <w:tcPr>
            <w:tcW w:w="4769" w:type="dxa"/>
            <w:tcBorders>
              <w:top w:val="single" w:sz="4" w:space="0" w:color="000000"/>
              <w:left w:val="single" w:sz="4" w:space="0" w:color="000000"/>
              <w:bottom w:val="single" w:sz="4" w:space="0" w:color="000000"/>
            </w:tcBorders>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1798112B"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C67436">
        <w:t>6</w:t>
      </w:r>
      <w:r w:rsidRPr="00314D14">
        <w:t xml:space="preserve"> m. </w:t>
      </w:r>
      <w:r w:rsidR="00CF07B9">
        <w:t xml:space="preserve">birželio    </w:t>
      </w:r>
      <w:r w:rsidRPr="00314D14">
        <w:t xml:space="preserve">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1E58A250" w14:textId="17B44FD4" w:rsidR="00563E83" w:rsidRPr="00376705" w:rsidRDefault="003A2770" w:rsidP="00563E83">
      <w:pPr>
        <w:tabs>
          <w:tab w:val="left" w:pos="340"/>
          <w:tab w:val="left" w:pos="1210"/>
        </w:tabs>
        <w:spacing w:before="120" w:line="240" w:lineRule="auto"/>
        <w:ind w:firstLine="709"/>
        <w:jc w:val="both"/>
      </w:pPr>
      <w:r w:rsidRPr="00376705">
        <w:t>Mes siūlome</w:t>
      </w:r>
      <w:r w:rsidR="000151E4" w:rsidRPr="00376705">
        <w:t xml:space="preserve"> atlikti </w:t>
      </w:r>
      <w:r w:rsidR="00CC1C04">
        <w:t>d</w:t>
      </w:r>
      <w:r w:rsidR="00CC1C04" w:rsidRPr="00CC1C04">
        <w:rPr>
          <w:szCs w:val="24"/>
        </w:rPr>
        <w:t>augiabučių gyvenamųjų namų Saulėtekio g. 2b ir Žeimių g. 10a, Ginkūnų k., Šiaulių r. sav., kiemų paprastojo remonto darb</w:t>
      </w:r>
      <w:r w:rsidR="00CC1C04">
        <w:rPr>
          <w:szCs w:val="24"/>
        </w:rPr>
        <w:t>us</w:t>
      </w:r>
      <w:r w:rsidR="00A222F0" w:rsidRPr="00376705">
        <w:t>.</w:t>
      </w:r>
    </w:p>
    <w:p w14:paraId="5D29CC92" w14:textId="73D08A40" w:rsidR="000151E4" w:rsidRPr="000151E4" w:rsidRDefault="000151E4" w:rsidP="000151E4">
      <w:pPr>
        <w:widowControl w:val="0"/>
        <w:spacing w:after="0" w:line="240" w:lineRule="auto"/>
        <w:ind w:firstLine="709"/>
        <w:jc w:val="both"/>
        <w:outlineLvl w:val="2"/>
        <w:rPr>
          <w:rFonts w:eastAsia="Times New Roman"/>
          <w:szCs w:val="24"/>
        </w:rPr>
      </w:pPr>
      <w:r w:rsidRPr="00376705">
        <w:rPr>
          <w:rFonts w:eastAsia="Times New Roman"/>
          <w:szCs w:val="24"/>
        </w:rPr>
        <w:t xml:space="preserve">Siūlomi darbai visiškai atitinka </w:t>
      </w:r>
      <w:r w:rsidR="00AC1E46" w:rsidRPr="00376705">
        <w:rPr>
          <w:rFonts w:eastAsia="Times New Roman"/>
          <w:szCs w:val="24"/>
        </w:rPr>
        <w:t>pirkimo</w:t>
      </w:r>
      <w:r w:rsidRPr="00376705">
        <w:rPr>
          <w:rFonts w:eastAsia="Times New Roman"/>
          <w:szCs w:val="24"/>
        </w:rPr>
        <w:t xml:space="preserve"> dokumentuose nurodytus reikalavimus</w:t>
      </w:r>
      <w:r w:rsidRPr="000151E4">
        <w:rPr>
          <w:rFonts w:eastAsia="Times New Roman"/>
          <w:szCs w:val="24"/>
        </w:rPr>
        <w:t xml:space="preserve"> ir apimtis. </w:t>
      </w:r>
    </w:p>
    <w:p w14:paraId="2799F5C0" w14:textId="77777777" w:rsidR="000151E4" w:rsidRPr="000151E4" w:rsidRDefault="000151E4" w:rsidP="000151E4">
      <w:pPr>
        <w:spacing w:after="0" w:line="240" w:lineRule="auto"/>
        <w:ind w:firstLine="720"/>
        <w:jc w:val="both"/>
        <w:rPr>
          <w:i/>
          <w:iCs/>
          <w:sz w:val="20"/>
          <w:szCs w:val="24"/>
        </w:rPr>
      </w:pPr>
    </w:p>
    <w:p w14:paraId="6B2F999D" w14:textId="2F6003FF" w:rsidR="00B408AE" w:rsidRDefault="0007758E" w:rsidP="00B408AE">
      <w:pPr>
        <w:spacing w:after="0" w:line="240" w:lineRule="auto"/>
        <w:ind w:firstLine="709"/>
        <w:jc w:val="both"/>
        <w:rPr>
          <w:i/>
          <w:iCs/>
          <w:szCs w:val="24"/>
        </w:rPr>
      </w:pPr>
      <w:r w:rsidRPr="00B37630">
        <w:rPr>
          <w:b/>
          <w:bCs/>
          <w:szCs w:val="24"/>
        </w:rPr>
        <w:t xml:space="preserve">Pasiūlymo </w:t>
      </w:r>
      <w:r w:rsidR="00B408AE" w:rsidRPr="00B37630">
        <w:rPr>
          <w:b/>
          <w:bCs/>
          <w:szCs w:val="24"/>
        </w:rPr>
        <w:t>kaina:__________</w:t>
      </w:r>
      <w:r w:rsidR="001D788E" w:rsidRPr="00B37630">
        <w:rPr>
          <w:b/>
          <w:bCs/>
          <w:szCs w:val="24"/>
        </w:rPr>
        <w:t xml:space="preserve"> su PVM</w:t>
      </w:r>
      <w:r w:rsidR="00B408AE" w:rsidRPr="00B37630">
        <w:rPr>
          <w:b/>
          <w:bCs/>
          <w:szCs w:val="24"/>
        </w:rPr>
        <w:t xml:space="preserve"> Eur ( </w:t>
      </w:r>
      <w:r w:rsidR="00871460" w:rsidRPr="00871460">
        <w:rPr>
          <w:i/>
          <w:iCs/>
          <w:szCs w:val="24"/>
        </w:rPr>
        <w:t>suma žodžiais</w:t>
      </w:r>
      <w:r w:rsidR="00B408AE" w:rsidRPr="00871460">
        <w:rPr>
          <w:i/>
          <w:iCs/>
          <w:szCs w:val="24"/>
        </w:rPr>
        <w:t>)</w:t>
      </w:r>
      <w:r w:rsidR="00871460">
        <w:rPr>
          <w:i/>
          <w:iCs/>
          <w:szCs w:val="24"/>
        </w:rPr>
        <w:t xml:space="preserve">, </w:t>
      </w:r>
      <w:r w:rsidR="00B408AE" w:rsidRPr="00B37630">
        <w:rPr>
          <w:b/>
          <w:bCs/>
          <w:szCs w:val="24"/>
        </w:rPr>
        <w:t xml:space="preserve"> </w:t>
      </w:r>
      <w:r w:rsidR="00B408AE" w:rsidRPr="00B37630">
        <w:rPr>
          <w:iCs/>
          <w:szCs w:val="24"/>
        </w:rPr>
        <w:t xml:space="preserve">kur </w:t>
      </w:r>
      <w:r w:rsidR="00B408AE" w:rsidRPr="00B37630">
        <w:rPr>
          <w:b/>
          <w:bCs/>
          <w:iCs/>
          <w:szCs w:val="24"/>
        </w:rPr>
        <w:t>PVM sudaro</w:t>
      </w:r>
      <w:r w:rsidR="00B408AE" w:rsidRPr="00B37630">
        <w:rPr>
          <w:iCs/>
          <w:szCs w:val="24"/>
        </w:rPr>
        <w:t xml:space="preserve"> _______ Eur </w:t>
      </w:r>
      <w:r w:rsidR="00871460">
        <w:rPr>
          <w:i/>
          <w:iCs/>
          <w:szCs w:val="24"/>
        </w:rPr>
        <w:t>( suma žodžiais)</w:t>
      </w:r>
      <w:r w:rsidR="00FB686E">
        <w:rPr>
          <w:i/>
          <w:iCs/>
          <w:szCs w:val="24"/>
        </w:rPr>
        <w:t>.</w:t>
      </w:r>
    </w:p>
    <w:p w14:paraId="66088A5F" w14:textId="77777777" w:rsidR="00FB686E" w:rsidRPr="00B37630" w:rsidRDefault="00FB686E" w:rsidP="00B408AE">
      <w:pPr>
        <w:spacing w:after="0" w:line="240" w:lineRule="auto"/>
        <w:ind w:firstLine="709"/>
        <w:jc w:val="both"/>
        <w:rPr>
          <w:szCs w:val="24"/>
        </w:rPr>
      </w:pPr>
    </w:p>
    <w:p w14:paraId="3173CB7D" w14:textId="40352BFF" w:rsidR="000151E4" w:rsidRPr="006E782F" w:rsidRDefault="000151E4" w:rsidP="00B37630">
      <w:pPr>
        <w:spacing w:after="0" w:line="240" w:lineRule="auto"/>
        <w:ind w:firstLine="709"/>
        <w:jc w:val="both"/>
        <w:rPr>
          <w:b/>
          <w:bCs/>
          <w:iCs/>
          <w:szCs w:val="24"/>
        </w:rPr>
      </w:pPr>
      <w:r w:rsidRPr="006E782F">
        <w:rPr>
          <w:b/>
          <w:bCs/>
          <w:iCs/>
          <w:szCs w:val="24"/>
        </w:rPr>
        <w:t>Siūloma kaina yra detalizuota pridedam</w:t>
      </w:r>
      <w:r w:rsidR="00DC6B44" w:rsidRPr="006E782F">
        <w:rPr>
          <w:b/>
          <w:bCs/>
          <w:iCs/>
          <w:szCs w:val="24"/>
        </w:rPr>
        <w:t>am</w:t>
      </w:r>
      <w:r w:rsidR="00E26870" w:rsidRPr="006E782F">
        <w:rPr>
          <w:b/>
          <w:bCs/>
          <w:iCs/>
          <w:szCs w:val="24"/>
        </w:rPr>
        <w:t>e</w:t>
      </w:r>
      <w:r w:rsidRPr="006E782F">
        <w:rPr>
          <w:b/>
          <w:bCs/>
          <w:iCs/>
          <w:szCs w:val="24"/>
        </w:rPr>
        <w:t xml:space="preserve"> </w:t>
      </w:r>
      <w:r w:rsidR="000A7D28" w:rsidRPr="006E782F">
        <w:rPr>
          <w:b/>
          <w:bCs/>
          <w:iCs/>
          <w:szCs w:val="24"/>
        </w:rPr>
        <w:t>Veiklų sąraše</w:t>
      </w:r>
      <w:r w:rsidR="008711DD" w:rsidRPr="006E782F">
        <w:rPr>
          <w:b/>
          <w:bCs/>
          <w:iCs/>
          <w:szCs w:val="24"/>
        </w:rPr>
        <w:t>.</w:t>
      </w:r>
    </w:p>
    <w:p w14:paraId="2EFF6FEB" w14:textId="77777777" w:rsidR="00E270E7" w:rsidRDefault="00E270E7" w:rsidP="008711DD">
      <w:pPr>
        <w:spacing w:after="0" w:line="240" w:lineRule="auto"/>
        <w:jc w:val="both"/>
        <w:rPr>
          <w:iCs/>
          <w:szCs w:val="24"/>
        </w:rPr>
      </w:pPr>
    </w:p>
    <w:p w14:paraId="58598A4C" w14:textId="57EBFA32" w:rsidR="00E270E7" w:rsidRDefault="00E270E7" w:rsidP="00E270E7">
      <w:pPr>
        <w:spacing w:after="0" w:line="240" w:lineRule="auto"/>
        <w:ind w:firstLine="720"/>
        <w:jc w:val="both"/>
        <w:rPr>
          <w:kern w:val="2"/>
          <w:szCs w:val="24"/>
        </w:rPr>
      </w:pPr>
      <w:r>
        <w:rPr>
          <w:szCs w:val="24"/>
        </w:rPr>
        <w:t xml:space="preserve">Pirkimo sutarčiai vykdyti ketiname pasitelkti šiuos </w:t>
      </w:r>
      <w:r w:rsidR="00943F57">
        <w:rPr>
          <w:szCs w:val="24"/>
        </w:rPr>
        <w:t>ūkio subjektus</w:t>
      </w:r>
      <w:r>
        <w:rPr>
          <w:szCs w:val="24"/>
        </w:rPr>
        <w:t xml:space="preserve">, kurių pajėgumais </w:t>
      </w:r>
      <w:r w:rsidRPr="00821F37">
        <w:rPr>
          <w:b/>
          <w:bCs/>
          <w:szCs w:val="24"/>
        </w:rPr>
        <w:t>remiamasi</w:t>
      </w:r>
      <w:r>
        <w:rPr>
          <w:szCs w:val="24"/>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992522" w14:paraId="20A0C59F" w14:textId="77777777" w:rsidTr="00EA1484">
        <w:tc>
          <w:tcPr>
            <w:tcW w:w="789" w:type="dxa"/>
            <w:tcBorders>
              <w:top w:val="single" w:sz="4" w:space="0" w:color="000000"/>
              <w:left w:val="single" w:sz="4" w:space="0" w:color="000000"/>
              <w:bottom w:val="single" w:sz="4" w:space="0" w:color="000000"/>
              <w:right w:val="nil"/>
            </w:tcBorders>
            <w:hideMark/>
          </w:tcPr>
          <w:p w14:paraId="7E1B7446" w14:textId="77777777" w:rsidR="00992522" w:rsidRDefault="00992522" w:rsidP="00992522">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7E48AC7E" w14:textId="0F6D44F5" w:rsidR="00992522" w:rsidRDefault="00992522" w:rsidP="00992522">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450E62C5" w14:textId="58E0C2EB" w:rsidR="00992522" w:rsidRDefault="00992522" w:rsidP="00992522">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53F0094A" w14:textId="16F3C390" w:rsidR="00992522" w:rsidRDefault="00992522" w:rsidP="00992522">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3AA14109" w14:textId="09471D3F" w:rsidR="00992522" w:rsidRDefault="00992522" w:rsidP="00992522">
            <w:pPr>
              <w:snapToGrid w:val="0"/>
              <w:spacing w:after="0" w:line="240" w:lineRule="auto"/>
              <w:jc w:val="center"/>
              <w:rPr>
                <w:sz w:val="22"/>
                <w:szCs w:val="24"/>
              </w:rPr>
            </w:pPr>
            <w:r w:rsidRPr="001C4D6C">
              <w:rPr>
                <w:sz w:val="22"/>
                <w:szCs w:val="24"/>
              </w:rPr>
              <w:t>Ūkio subjekt</w:t>
            </w:r>
            <w:r>
              <w:rPr>
                <w:sz w:val="22"/>
                <w:szCs w:val="24"/>
              </w:rPr>
              <w:t>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5748D859" w14:textId="2538B76E" w:rsidR="00992522" w:rsidRDefault="00992522" w:rsidP="00992522">
            <w:pPr>
              <w:snapToGrid w:val="0"/>
              <w:spacing w:after="0" w:line="240" w:lineRule="auto"/>
              <w:jc w:val="center"/>
              <w:rPr>
                <w:sz w:val="22"/>
                <w:szCs w:val="24"/>
              </w:rPr>
            </w:pPr>
            <w:r>
              <w:rPr>
                <w:sz w:val="22"/>
                <w:szCs w:val="24"/>
              </w:rPr>
              <w:t>Darbų apimtis proc.</w:t>
            </w:r>
          </w:p>
        </w:tc>
      </w:tr>
      <w:tr w:rsidR="00E270E7" w14:paraId="781403CB" w14:textId="77777777" w:rsidTr="00EA1484">
        <w:tc>
          <w:tcPr>
            <w:tcW w:w="789" w:type="dxa"/>
            <w:tcBorders>
              <w:top w:val="single" w:sz="4" w:space="0" w:color="000000"/>
              <w:left w:val="single" w:sz="4" w:space="0" w:color="000000"/>
              <w:bottom w:val="single" w:sz="4" w:space="0" w:color="000000"/>
              <w:right w:val="nil"/>
            </w:tcBorders>
          </w:tcPr>
          <w:p w14:paraId="52CA1ED5" w14:textId="77777777" w:rsidR="00E270E7" w:rsidRDefault="00E270E7" w:rsidP="00F2087F">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2F0DA274" w14:textId="77777777" w:rsidR="00E270E7" w:rsidRDefault="00E270E7" w:rsidP="00F2087F">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391E0426" w14:textId="77777777" w:rsidR="00E270E7" w:rsidRDefault="00E270E7" w:rsidP="00F2087F">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F91EEA2" w14:textId="77777777" w:rsidR="00E270E7" w:rsidRDefault="00E270E7" w:rsidP="00F2087F">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2C7CABF9" w14:textId="77777777" w:rsidR="00E270E7" w:rsidRDefault="00E270E7" w:rsidP="00F2087F">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5DE313E" w14:textId="77777777" w:rsidR="00E270E7" w:rsidRDefault="00E270E7" w:rsidP="00F2087F">
            <w:pPr>
              <w:snapToGrid w:val="0"/>
              <w:spacing w:after="0" w:line="240" w:lineRule="auto"/>
              <w:jc w:val="both"/>
              <w:rPr>
                <w:szCs w:val="24"/>
              </w:rPr>
            </w:pPr>
          </w:p>
        </w:tc>
      </w:tr>
    </w:tbl>
    <w:p w14:paraId="7E4B3E18" w14:textId="77777777" w:rsidR="00FC78D3" w:rsidRDefault="00FC78D3" w:rsidP="00FC78D3">
      <w:pPr>
        <w:spacing w:after="0" w:line="240" w:lineRule="auto"/>
        <w:jc w:val="both"/>
        <w:rPr>
          <w:szCs w:val="24"/>
        </w:rPr>
      </w:pPr>
      <w:r>
        <w:rPr>
          <w:szCs w:val="24"/>
        </w:rPr>
        <w:t>Pridedame preliminarių susitarimų / sutarčių su nurodytais ūkio subjektais skaitmenines kopijas.</w:t>
      </w:r>
    </w:p>
    <w:p w14:paraId="1ADA267D" w14:textId="77777777" w:rsidR="00E270E7" w:rsidRDefault="00E270E7" w:rsidP="00E270E7">
      <w:pPr>
        <w:spacing w:after="0" w:line="240" w:lineRule="auto"/>
        <w:ind w:firstLine="709"/>
        <w:jc w:val="both"/>
        <w:rPr>
          <w:szCs w:val="24"/>
        </w:rPr>
      </w:pPr>
    </w:p>
    <w:p w14:paraId="32E26EA5" w14:textId="40E99464" w:rsidR="00E270E7" w:rsidRDefault="00E270E7" w:rsidP="00E270E7">
      <w:pPr>
        <w:spacing w:after="0" w:line="240" w:lineRule="auto"/>
        <w:ind w:firstLine="709"/>
        <w:jc w:val="both"/>
        <w:rPr>
          <w:szCs w:val="24"/>
        </w:rPr>
      </w:pPr>
      <w:r>
        <w:rPr>
          <w:szCs w:val="24"/>
        </w:rPr>
        <w:t xml:space="preserve">Siekdami atitikti </w:t>
      </w:r>
      <w:r w:rsidR="009139DF">
        <w:rPr>
          <w:szCs w:val="24"/>
        </w:rPr>
        <w:t>pirkimo</w:t>
      </w:r>
      <w:r>
        <w:rPr>
          <w:szCs w:val="24"/>
        </w:rPr>
        <w:t xml:space="preserve"> sąlygų </w:t>
      </w:r>
      <w:r w:rsidRPr="003225E4">
        <w:rPr>
          <w:szCs w:val="24"/>
        </w:rPr>
        <w:t>1</w:t>
      </w:r>
      <w:r w:rsidR="003B268B">
        <w:rPr>
          <w:szCs w:val="24"/>
        </w:rPr>
        <w:t>6</w:t>
      </w:r>
      <w:r w:rsidRPr="003225E4">
        <w:rPr>
          <w:szCs w:val="24"/>
        </w:rPr>
        <w:t>.</w:t>
      </w:r>
      <w:r w:rsidR="00CF07B9">
        <w:rPr>
          <w:szCs w:val="24"/>
        </w:rPr>
        <w:t>1</w:t>
      </w:r>
      <w:r w:rsidRPr="003225E4">
        <w:rPr>
          <w:szCs w:val="24"/>
        </w:rPr>
        <w:t xml:space="preserve"> punkte</w:t>
      </w:r>
      <w:r>
        <w:rPr>
          <w:szCs w:val="24"/>
        </w:rPr>
        <w:t xml:space="preserve"> nustatytus kvalifikacijos reikalavimus, numatome šiuos specialistus (kvazisub</w:t>
      </w:r>
      <w:r w:rsidR="00895D55">
        <w:rPr>
          <w:szCs w:val="24"/>
        </w:rPr>
        <w:t>tiekėjus</w:t>
      </w:r>
      <w:r>
        <w:rPr>
          <w:szCs w:val="24"/>
        </w:rPr>
        <w:t>), kurie nėra tiekėjo darbuotojai, tačiau su kuriais, konkurso laimėjimo atveju, bus sudarytos darbo sutartys:</w:t>
      </w:r>
    </w:p>
    <w:tbl>
      <w:tblPr>
        <w:tblW w:w="0" w:type="auto"/>
        <w:tblInd w:w="108" w:type="dxa"/>
        <w:tblLayout w:type="fixed"/>
        <w:tblLook w:val="04A0" w:firstRow="1" w:lastRow="0" w:firstColumn="1" w:lastColumn="0" w:noHBand="0" w:noVBand="1"/>
      </w:tblPr>
      <w:tblGrid>
        <w:gridCol w:w="789"/>
        <w:gridCol w:w="3039"/>
        <w:gridCol w:w="2835"/>
        <w:gridCol w:w="3004"/>
      </w:tblGrid>
      <w:tr w:rsidR="00E270E7" w14:paraId="6122D053" w14:textId="77777777" w:rsidTr="00F2087F">
        <w:tc>
          <w:tcPr>
            <w:tcW w:w="789" w:type="dxa"/>
            <w:tcBorders>
              <w:top w:val="single" w:sz="4" w:space="0" w:color="000000"/>
              <w:left w:val="single" w:sz="4" w:space="0" w:color="000000"/>
              <w:bottom w:val="single" w:sz="4" w:space="0" w:color="000000"/>
              <w:right w:val="nil"/>
            </w:tcBorders>
            <w:vAlign w:val="center"/>
            <w:hideMark/>
          </w:tcPr>
          <w:p w14:paraId="33BB78FF" w14:textId="77777777" w:rsidR="00E270E7" w:rsidRDefault="00E270E7" w:rsidP="00F2087F">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3039" w:type="dxa"/>
            <w:tcBorders>
              <w:top w:val="single" w:sz="4" w:space="0" w:color="000000"/>
              <w:left w:val="single" w:sz="4" w:space="0" w:color="000000"/>
              <w:bottom w:val="single" w:sz="4" w:space="0" w:color="000000"/>
              <w:right w:val="nil"/>
            </w:tcBorders>
            <w:vAlign w:val="center"/>
            <w:hideMark/>
          </w:tcPr>
          <w:p w14:paraId="3A1DAC4C" w14:textId="77777777" w:rsidR="00E270E7" w:rsidRDefault="00E270E7" w:rsidP="00F2087F">
            <w:pPr>
              <w:snapToGrid w:val="0"/>
              <w:spacing w:after="0" w:line="240" w:lineRule="auto"/>
              <w:jc w:val="center"/>
              <w:rPr>
                <w:sz w:val="22"/>
                <w:szCs w:val="24"/>
              </w:rPr>
            </w:pPr>
            <w:r>
              <w:rPr>
                <w:sz w:val="22"/>
                <w:szCs w:val="24"/>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1F67BB66" w14:textId="77777777" w:rsidR="00E270E7" w:rsidRDefault="00E270E7" w:rsidP="00F2087F">
            <w:pPr>
              <w:snapToGrid w:val="0"/>
              <w:spacing w:after="0" w:line="240" w:lineRule="auto"/>
              <w:jc w:val="center"/>
              <w:rPr>
                <w:sz w:val="22"/>
                <w:szCs w:val="24"/>
              </w:rPr>
            </w:pPr>
            <w:r>
              <w:rPr>
                <w:sz w:val="22"/>
                <w:szCs w:val="24"/>
              </w:rPr>
              <w:t>Numatomos funkcijos</w:t>
            </w:r>
          </w:p>
        </w:tc>
        <w:tc>
          <w:tcPr>
            <w:tcW w:w="3004" w:type="dxa"/>
            <w:tcBorders>
              <w:top w:val="single" w:sz="4" w:space="0" w:color="000000"/>
              <w:left w:val="single" w:sz="4" w:space="0" w:color="000000"/>
              <w:bottom w:val="single" w:sz="4" w:space="0" w:color="000000"/>
              <w:right w:val="single" w:sz="4" w:space="0" w:color="000000"/>
            </w:tcBorders>
            <w:vAlign w:val="center"/>
          </w:tcPr>
          <w:p w14:paraId="698CFF16" w14:textId="77777777" w:rsidR="00E270E7" w:rsidRDefault="00E270E7" w:rsidP="00F2087F">
            <w:pPr>
              <w:snapToGrid w:val="0"/>
              <w:spacing w:after="0" w:line="240" w:lineRule="auto"/>
              <w:jc w:val="center"/>
              <w:rPr>
                <w:sz w:val="22"/>
                <w:szCs w:val="24"/>
              </w:rPr>
            </w:pPr>
            <w:r>
              <w:rPr>
                <w:sz w:val="22"/>
                <w:szCs w:val="24"/>
              </w:rPr>
              <w:t>Dabartinė specialisto darbovietė</w:t>
            </w:r>
          </w:p>
        </w:tc>
      </w:tr>
      <w:tr w:rsidR="00E270E7" w14:paraId="33C470D7" w14:textId="77777777" w:rsidTr="00F2087F">
        <w:tc>
          <w:tcPr>
            <w:tcW w:w="789" w:type="dxa"/>
            <w:tcBorders>
              <w:top w:val="single" w:sz="4" w:space="0" w:color="000000"/>
              <w:left w:val="single" w:sz="4" w:space="0" w:color="000000"/>
              <w:bottom w:val="single" w:sz="4" w:space="0" w:color="000000"/>
              <w:right w:val="nil"/>
            </w:tcBorders>
          </w:tcPr>
          <w:p w14:paraId="0F9ED81F" w14:textId="77777777" w:rsidR="00E270E7" w:rsidRDefault="00E270E7" w:rsidP="00F2087F">
            <w:pPr>
              <w:snapToGrid w:val="0"/>
              <w:spacing w:after="0" w:line="240" w:lineRule="auto"/>
              <w:jc w:val="both"/>
              <w:rPr>
                <w:szCs w:val="24"/>
              </w:rPr>
            </w:pPr>
          </w:p>
        </w:tc>
        <w:tc>
          <w:tcPr>
            <w:tcW w:w="3039" w:type="dxa"/>
            <w:tcBorders>
              <w:top w:val="single" w:sz="4" w:space="0" w:color="000000"/>
              <w:left w:val="single" w:sz="4" w:space="0" w:color="000000"/>
              <w:bottom w:val="single" w:sz="4" w:space="0" w:color="000000"/>
              <w:right w:val="nil"/>
            </w:tcBorders>
          </w:tcPr>
          <w:p w14:paraId="5BD5DA2D" w14:textId="77777777" w:rsidR="00E270E7" w:rsidRDefault="00E270E7" w:rsidP="00F2087F">
            <w:pPr>
              <w:snapToGrid w:val="0"/>
              <w:spacing w:after="0" w:line="240" w:lineRule="auto"/>
              <w:jc w:val="both"/>
              <w:rPr>
                <w:szCs w:val="24"/>
              </w:rPr>
            </w:pPr>
          </w:p>
        </w:tc>
        <w:tc>
          <w:tcPr>
            <w:tcW w:w="2835" w:type="dxa"/>
            <w:tcBorders>
              <w:top w:val="single" w:sz="4" w:space="0" w:color="000000"/>
              <w:left w:val="single" w:sz="4" w:space="0" w:color="000000"/>
              <w:bottom w:val="single" w:sz="4" w:space="0" w:color="000000"/>
              <w:right w:val="nil"/>
            </w:tcBorders>
          </w:tcPr>
          <w:p w14:paraId="361FE40A" w14:textId="77777777" w:rsidR="00E270E7" w:rsidRDefault="00E270E7" w:rsidP="00F2087F">
            <w:pPr>
              <w:snapToGrid w:val="0"/>
              <w:spacing w:after="0" w:line="240" w:lineRule="auto"/>
              <w:jc w:val="both"/>
              <w:rPr>
                <w:szCs w:val="24"/>
              </w:rPr>
            </w:pPr>
          </w:p>
        </w:tc>
        <w:tc>
          <w:tcPr>
            <w:tcW w:w="3004" w:type="dxa"/>
            <w:tcBorders>
              <w:top w:val="single" w:sz="4" w:space="0" w:color="000000"/>
              <w:left w:val="single" w:sz="4" w:space="0" w:color="000000"/>
              <w:bottom w:val="single" w:sz="4" w:space="0" w:color="000000"/>
              <w:right w:val="single" w:sz="4" w:space="0" w:color="000000"/>
            </w:tcBorders>
          </w:tcPr>
          <w:p w14:paraId="007C187F" w14:textId="77777777" w:rsidR="00E270E7" w:rsidRDefault="00E270E7" w:rsidP="00F2087F">
            <w:pPr>
              <w:snapToGrid w:val="0"/>
              <w:spacing w:after="0" w:line="240" w:lineRule="auto"/>
              <w:jc w:val="both"/>
              <w:rPr>
                <w:szCs w:val="24"/>
              </w:rPr>
            </w:pPr>
          </w:p>
        </w:tc>
      </w:tr>
    </w:tbl>
    <w:p w14:paraId="1229C47F" w14:textId="466D12F5" w:rsidR="00E270E7" w:rsidRDefault="00E270E7" w:rsidP="00E270E7">
      <w:pPr>
        <w:spacing w:after="0" w:line="240" w:lineRule="auto"/>
        <w:ind w:firstLine="709"/>
        <w:jc w:val="both"/>
        <w:rPr>
          <w:szCs w:val="24"/>
        </w:rPr>
      </w:pPr>
    </w:p>
    <w:p w14:paraId="11F24A00" w14:textId="77777777" w:rsidR="005C238C" w:rsidRDefault="005C238C" w:rsidP="005C238C">
      <w:pPr>
        <w:spacing w:after="0" w:line="240" w:lineRule="auto"/>
        <w:jc w:val="both"/>
        <w:rPr>
          <w:szCs w:val="24"/>
        </w:rPr>
      </w:pPr>
      <w:r>
        <w:rPr>
          <w:szCs w:val="24"/>
        </w:rPr>
        <w:t>Pridedame preliminarių susitarimų / sutarčių su nurodytais kvazisubtiekėjais skaitmenines kopijas.</w:t>
      </w:r>
    </w:p>
    <w:p w14:paraId="617D0BB5" w14:textId="77777777" w:rsidR="00EA1484" w:rsidRDefault="00EA1484" w:rsidP="00E270E7">
      <w:pPr>
        <w:spacing w:after="0" w:line="240" w:lineRule="auto"/>
        <w:ind w:firstLine="709"/>
        <w:jc w:val="both"/>
        <w:rPr>
          <w:szCs w:val="24"/>
        </w:rPr>
      </w:pPr>
    </w:p>
    <w:p w14:paraId="6763F9B0" w14:textId="2077377C" w:rsidR="00E270E7" w:rsidRDefault="00E270E7" w:rsidP="00E270E7">
      <w:pPr>
        <w:spacing w:after="0" w:line="240" w:lineRule="auto"/>
        <w:ind w:firstLine="709"/>
        <w:jc w:val="both"/>
        <w:rPr>
          <w:szCs w:val="24"/>
        </w:rPr>
      </w:pPr>
      <w:r>
        <w:rPr>
          <w:szCs w:val="24"/>
        </w:rPr>
        <w:t>Pirkimo sutarčiai vykdyti ketiname pasitelkti šiuos sub</w:t>
      </w:r>
      <w:r w:rsidR="00943F57">
        <w:rPr>
          <w:szCs w:val="24"/>
        </w:rPr>
        <w:t>tiekėjus</w:t>
      </w:r>
      <w:r>
        <w:rPr>
          <w:szCs w:val="24"/>
        </w:rPr>
        <w:t xml:space="preserve">, kurių pajėgumais, siekiant atitikti nustatytus kvalifikacijos reikalavimus, </w:t>
      </w:r>
      <w:r w:rsidRPr="00821F37">
        <w:rPr>
          <w:b/>
          <w:bCs/>
          <w:szCs w:val="24"/>
        </w:rPr>
        <w:t>nesiremiama</w:t>
      </w:r>
      <w:r>
        <w:rPr>
          <w:szCs w:val="24"/>
        </w:rPr>
        <w:t>:</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E13014" w14:paraId="76A2A626" w14:textId="77777777" w:rsidTr="00E13014">
        <w:tc>
          <w:tcPr>
            <w:tcW w:w="789" w:type="dxa"/>
            <w:tcBorders>
              <w:top w:val="single" w:sz="4" w:space="0" w:color="000000"/>
              <w:left w:val="single" w:sz="4" w:space="0" w:color="000000"/>
              <w:bottom w:val="single" w:sz="4" w:space="0" w:color="000000"/>
              <w:right w:val="nil"/>
            </w:tcBorders>
            <w:hideMark/>
          </w:tcPr>
          <w:p w14:paraId="016ECA51" w14:textId="77777777" w:rsidR="00E13014" w:rsidRDefault="00E13014" w:rsidP="00E13014">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12543A7A" w14:textId="6AF38526" w:rsidR="00E13014" w:rsidRDefault="00E13014" w:rsidP="00E13014">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445424E0" w14:textId="3494164E" w:rsidR="00E13014" w:rsidRDefault="00E13014" w:rsidP="00E13014">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6B178073" w14:textId="1C7EA939" w:rsidR="00E13014" w:rsidRDefault="00E13014" w:rsidP="00E13014">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7FA7A07A" w14:textId="13CC6184" w:rsidR="00E13014" w:rsidRDefault="00E13014" w:rsidP="00E13014">
            <w:pPr>
              <w:snapToGrid w:val="0"/>
              <w:spacing w:after="0" w:line="240" w:lineRule="auto"/>
              <w:jc w:val="center"/>
              <w:rPr>
                <w:sz w:val="22"/>
                <w:szCs w:val="24"/>
              </w:rPr>
            </w:pPr>
            <w:r>
              <w:rPr>
                <w:sz w:val="22"/>
                <w:szCs w:val="24"/>
              </w:rPr>
              <w:t>Subtiekėjams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5CC46D51" w14:textId="1558501C" w:rsidR="00E13014" w:rsidRDefault="00E13014" w:rsidP="00E13014">
            <w:pPr>
              <w:snapToGrid w:val="0"/>
              <w:spacing w:after="0" w:line="240" w:lineRule="auto"/>
              <w:jc w:val="center"/>
              <w:rPr>
                <w:sz w:val="22"/>
                <w:szCs w:val="24"/>
              </w:rPr>
            </w:pPr>
            <w:r>
              <w:rPr>
                <w:sz w:val="22"/>
                <w:szCs w:val="24"/>
              </w:rPr>
              <w:t>Darbų apimtis proc.</w:t>
            </w:r>
          </w:p>
        </w:tc>
      </w:tr>
      <w:tr w:rsidR="00E270E7" w14:paraId="6FB3A062" w14:textId="77777777" w:rsidTr="00E13014">
        <w:tc>
          <w:tcPr>
            <w:tcW w:w="789" w:type="dxa"/>
            <w:tcBorders>
              <w:top w:val="single" w:sz="4" w:space="0" w:color="000000"/>
              <w:left w:val="single" w:sz="4" w:space="0" w:color="000000"/>
              <w:bottom w:val="single" w:sz="4" w:space="0" w:color="000000"/>
              <w:right w:val="nil"/>
            </w:tcBorders>
          </w:tcPr>
          <w:p w14:paraId="58CCE4F5" w14:textId="77777777" w:rsidR="00E270E7" w:rsidRDefault="00E270E7" w:rsidP="00F2087F">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47786D3C" w14:textId="77777777" w:rsidR="00E270E7" w:rsidRDefault="00E270E7" w:rsidP="00F2087F">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720375A7" w14:textId="77777777" w:rsidR="00E270E7" w:rsidRDefault="00E270E7" w:rsidP="00F2087F">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09C5863A" w14:textId="77777777" w:rsidR="00E270E7" w:rsidRDefault="00E270E7" w:rsidP="00F2087F">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9BB0A9A" w14:textId="77777777" w:rsidR="00E270E7" w:rsidRDefault="00E270E7" w:rsidP="00F2087F">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1792A43E" w14:textId="77777777" w:rsidR="00E270E7" w:rsidRDefault="00E270E7" w:rsidP="00F2087F">
            <w:pPr>
              <w:snapToGrid w:val="0"/>
              <w:spacing w:after="0" w:line="240" w:lineRule="auto"/>
              <w:jc w:val="both"/>
              <w:rPr>
                <w:szCs w:val="24"/>
              </w:rPr>
            </w:pPr>
          </w:p>
        </w:tc>
      </w:tr>
    </w:tbl>
    <w:p w14:paraId="591CC2D7" w14:textId="77777777" w:rsidR="00E270E7" w:rsidRDefault="00E270E7" w:rsidP="00E270E7">
      <w:pPr>
        <w:spacing w:after="0" w:line="240" w:lineRule="auto"/>
        <w:jc w:val="both"/>
        <w:rPr>
          <w:szCs w:val="24"/>
        </w:rPr>
      </w:pPr>
    </w:p>
    <w:p w14:paraId="586BCB77" w14:textId="154DCA1D" w:rsidR="008711DD" w:rsidRDefault="00CF2243" w:rsidP="000151E4">
      <w:pPr>
        <w:spacing w:after="0" w:line="240" w:lineRule="auto"/>
        <w:jc w:val="both"/>
        <w:rPr>
          <w:szCs w:val="24"/>
        </w:rPr>
      </w:pPr>
      <w:r>
        <w:rPr>
          <w:szCs w:val="24"/>
        </w:rPr>
        <w:t>Pridedame preliminarių susitarimų / sutarčių su nurodytais subtiekėjais skaitmenines kopijas.</w:t>
      </w:r>
    </w:p>
    <w:p w14:paraId="644F7C52" w14:textId="77777777" w:rsidR="00CF2243" w:rsidRPr="000151E4" w:rsidRDefault="00CF2243" w:rsidP="000151E4">
      <w:pPr>
        <w:spacing w:after="0" w:line="240" w:lineRule="auto"/>
        <w:jc w:val="both"/>
        <w:rPr>
          <w:szCs w:val="24"/>
        </w:rPr>
      </w:pPr>
    </w:p>
    <w:p w14:paraId="11574E56" w14:textId="77777777" w:rsidR="000151E4" w:rsidRPr="000151E4" w:rsidRDefault="000151E4" w:rsidP="000151E4">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0151E4" w:rsidRPr="000151E4" w14:paraId="180A807D" w14:textId="77777777" w:rsidTr="00992609">
        <w:tc>
          <w:tcPr>
            <w:tcW w:w="655" w:type="dxa"/>
            <w:tcBorders>
              <w:top w:val="single" w:sz="4" w:space="0" w:color="000000"/>
              <w:left w:val="single" w:sz="4" w:space="0" w:color="000000"/>
              <w:bottom w:val="single" w:sz="4" w:space="0" w:color="000000"/>
            </w:tcBorders>
          </w:tcPr>
          <w:p w14:paraId="5D64F495" w14:textId="77777777" w:rsidR="000151E4" w:rsidRPr="000151E4" w:rsidRDefault="000151E4" w:rsidP="000151E4">
            <w:pPr>
              <w:spacing w:after="0" w:line="240" w:lineRule="auto"/>
              <w:jc w:val="both"/>
              <w:rPr>
                <w:szCs w:val="24"/>
              </w:rPr>
            </w:pPr>
            <w:r w:rsidRPr="000151E4">
              <w:rPr>
                <w:szCs w:val="24"/>
              </w:rPr>
              <w:t>Eil.Nr.</w:t>
            </w:r>
          </w:p>
        </w:tc>
        <w:tc>
          <w:tcPr>
            <w:tcW w:w="6326" w:type="dxa"/>
            <w:tcBorders>
              <w:top w:val="single" w:sz="4" w:space="0" w:color="000000"/>
              <w:left w:val="single" w:sz="4" w:space="0" w:color="000000"/>
              <w:bottom w:val="single" w:sz="4" w:space="0" w:color="000000"/>
            </w:tcBorders>
          </w:tcPr>
          <w:p w14:paraId="0507F2F1" w14:textId="77777777" w:rsidR="000151E4" w:rsidRPr="000151E4" w:rsidRDefault="000151E4" w:rsidP="000151E4">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tcPr>
          <w:p w14:paraId="1CFFAFDD" w14:textId="77777777" w:rsidR="000151E4" w:rsidRPr="000151E4" w:rsidRDefault="000151E4" w:rsidP="000151E4">
            <w:pPr>
              <w:spacing w:after="0" w:line="240" w:lineRule="auto"/>
              <w:jc w:val="both"/>
              <w:rPr>
                <w:szCs w:val="24"/>
              </w:rPr>
            </w:pPr>
            <w:r w:rsidRPr="000151E4">
              <w:rPr>
                <w:szCs w:val="24"/>
              </w:rPr>
              <w:t>Dokumento puslapių skaičius</w:t>
            </w:r>
          </w:p>
        </w:tc>
      </w:tr>
      <w:tr w:rsidR="000151E4" w:rsidRPr="000151E4" w14:paraId="45B24D6D" w14:textId="77777777" w:rsidTr="00992609">
        <w:tc>
          <w:tcPr>
            <w:tcW w:w="655" w:type="dxa"/>
            <w:tcBorders>
              <w:top w:val="single" w:sz="4" w:space="0" w:color="000000"/>
              <w:left w:val="single" w:sz="4" w:space="0" w:color="000000"/>
              <w:bottom w:val="single" w:sz="4" w:space="0" w:color="000000"/>
            </w:tcBorders>
          </w:tcPr>
          <w:p w14:paraId="65EFEEA9"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40A3AC86"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621E766E" w14:textId="77777777" w:rsidR="000151E4" w:rsidRPr="000151E4" w:rsidRDefault="000151E4" w:rsidP="000151E4">
            <w:pPr>
              <w:spacing w:after="0" w:line="240" w:lineRule="auto"/>
              <w:jc w:val="both"/>
              <w:rPr>
                <w:szCs w:val="24"/>
              </w:rPr>
            </w:pPr>
          </w:p>
        </w:tc>
      </w:tr>
      <w:tr w:rsidR="000151E4" w:rsidRPr="000151E4" w14:paraId="2CA7CC42" w14:textId="77777777" w:rsidTr="00992609">
        <w:tc>
          <w:tcPr>
            <w:tcW w:w="655" w:type="dxa"/>
            <w:tcBorders>
              <w:top w:val="single" w:sz="4" w:space="0" w:color="000000"/>
              <w:left w:val="single" w:sz="4" w:space="0" w:color="000000"/>
              <w:bottom w:val="single" w:sz="4" w:space="0" w:color="000000"/>
            </w:tcBorders>
          </w:tcPr>
          <w:p w14:paraId="645124EA"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18020871"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210A8BF4" w14:textId="77777777" w:rsidR="000151E4" w:rsidRPr="000151E4" w:rsidRDefault="000151E4" w:rsidP="000151E4">
            <w:pPr>
              <w:spacing w:after="0" w:line="240" w:lineRule="auto"/>
              <w:jc w:val="both"/>
              <w:rPr>
                <w:szCs w:val="24"/>
              </w:rPr>
            </w:pPr>
          </w:p>
        </w:tc>
      </w:tr>
    </w:tbl>
    <w:p w14:paraId="3C53D7CB" w14:textId="77777777" w:rsidR="000151E4" w:rsidRPr="000151E4" w:rsidRDefault="000151E4" w:rsidP="000151E4">
      <w:pPr>
        <w:spacing w:after="0" w:line="240" w:lineRule="auto"/>
        <w:jc w:val="both"/>
        <w:rPr>
          <w:szCs w:val="24"/>
        </w:rPr>
      </w:pPr>
    </w:p>
    <w:p w14:paraId="778A5C16" w14:textId="77777777" w:rsidR="000151E4" w:rsidRPr="000151E4" w:rsidRDefault="000151E4" w:rsidP="000151E4">
      <w:pPr>
        <w:spacing w:after="0" w:line="240" w:lineRule="auto"/>
        <w:jc w:val="both"/>
        <w:rPr>
          <w:b/>
          <w:szCs w:val="24"/>
        </w:rPr>
      </w:pPr>
      <w:r w:rsidRPr="000151E4">
        <w:rPr>
          <w:b/>
          <w:szCs w:val="24"/>
        </w:rPr>
        <w:t>Konfidenciali informacija</w:t>
      </w:r>
    </w:p>
    <w:p w14:paraId="11FBB3ED" w14:textId="77777777" w:rsidR="000151E4" w:rsidRPr="000151E4" w:rsidRDefault="000151E4" w:rsidP="000151E4">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0151E4" w:rsidRPr="000151E4" w14:paraId="45370905" w14:textId="77777777" w:rsidTr="00992609">
        <w:tc>
          <w:tcPr>
            <w:tcW w:w="655" w:type="dxa"/>
            <w:tcBorders>
              <w:top w:val="single" w:sz="4" w:space="0" w:color="000000"/>
              <w:left w:val="single" w:sz="4" w:space="0" w:color="000000"/>
              <w:bottom w:val="single" w:sz="4" w:space="0" w:color="000000"/>
            </w:tcBorders>
          </w:tcPr>
          <w:p w14:paraId="00324F36" w14:textId="77777777" w:rsidR="000151E4" w:rsidRPr="000151E4" w:rsidRDefault="000151E4" w:rsidP="000151E4">
            <w:pPr>
              <w:spacing w:after="0" w:line="240" w:lineRule="auto"/>
              <w:jc w:val="both"/>
              <w:rPr>
                <w:szCs w:val="24"/>
              </w:rPr>
            </w:pPr>
            <w:r w:rsidRPr="000151E4">
              <w:rPr>
                <w:szCs w:val="24"/>
              </w:rPr>
              <w:t>Eil.Nr.</w:t>
            </w:r>
          </w:p>
        </w:tc>
        <w:tc>
          <w:tcPr>
            <w:tcW w:w="9032" w:type="dxa"/>
            <w:tcBorders>
              <w:top w:val="single" w:sz="4" w:space="0" w:color="000000"/>
              <w:left w:val="single" w:sz="4" w:space="0" w:color="000000"/>
              <w:bottom w:val="single" w:sz="4" w:space="0" w:color="000000"/>
              <w:right w:val="single" w:sz="4" w:space="0" w:color="000000"/>
            </w:tcBorders>
          </w:tcPr>
          <w:p w14:paraId="2515825E" w14:textId="77777777" w:rsidR="000151E4" w:rsidRPr="000151E4" w:rsidRDefault="000151E4" w:rsidP="000151E4">
            <w:pPr>
              <w:spacing w:after="0" w:line="240" w:lineRule="auto"/>
              <w:jc w:val="both"/>
              <w:rPr>
                <w:szCs w:val="24"/>
              </w:rPr>
            </w:pPr>
            <w:r w:rsidRPr="000151E4">
              <w:rPr>
                <w:szCs w:val="24"/>
              </w:rPr>
              <w:t>Dokumentas ar duomenys, kurie yra konfidencialūs</w:t>
            </w:r>
          </w:p>
        </w:tc>
      </w:tr>
      <w:tr w:rsidR="000151E4" w:rsidRPr="000151E4" w14:paraId="4A3B4768" w14:textId="77777777" w:rsidTr="00992609">
        <w:tc>
          <w:tcPr>
            <w:tcW w:w="655" w:type="dxa"/>
            <w:tcBorders>
              <w:top w:val="single" w:sz="4" w:space="0" w:color="000000"/>
              <w:left w:val="single" w:sz="4" w:space="0" w:color="000000"/>
              <w:bottom w:val="single" w:sz="4" w:space="0" w:color="000000"/>
            </w:tcBorders>
          </w:tcPr>
          <w:p w14:paraId="6B61E7DF" w14:textId="77777777" w:rsidR="000151E4" w:rsidRPr="00BE625F" w:rsidRDefault="000151E4" w:rsidP="000151E4">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260934CC" w14:textId="77777777" w:rsidR="000151E4" w:rsidRPr="000151E4" w:rsidRDefault="000151E4" w:rsidP="000151E4">
            <w:pPr>
              <w:spacing w:after="0" w:line="240" w:lineRule="auto"/>
              <w:jc w:val="both"/>
              <w:rPr>
                <w:szCs w:val="24"/>
              </w:rPr>
            </w:pPr>
          </w:p>
        </w:tc>
      </w:tr>
      <w:tr w:rsidR="000151E4" w:rsidRPr="000151E4" w14:paraId="7118EC3A" w14:textId="77777777" w:rsidTr="00992609">
        <w:tc>
          <w:tcPr>
            <w:tcW w:w="655" w:type="dxa"/>
            <w:tcBorders>
              <w:top w:val="single" w:sz="4" w:space="0" w:color="000000"/>
              <w:left w:val="single" w:sz="4" w:space="0" w:color="000000"/>
              <w:bottom w:val="single" w:sz="4" w:space="0" w:color="000000"/>
            </w:tcBorders>
          </w:tcPr>
          <w:p w14:paraId="5F2F3DB1" w14:textId="77777777" w:rsidR="000151E4" w:rsidRPr="00BE625F" w:rsidRDefault="000151E4" w:rsidP="000151E4">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325E9222" w14:textId="77777777" w:rsidR="000151E4" w:rsidRPr="000151E4" w:rsidRDefault="000151E4" w:rsidP="000151E4">
            <w:pPr>
              <w:spacing w:after="0" w:line="240" w:lineRule="auto"/>
              <w:jc w:val="both"/>
              <w:rPr>
                <w:szCs w:val="24"/>
              </w:rPr>
            </w:pPr>
          </w:p>
        </w:tc>
      </w:tr>
    </w:tbl>
    <w:p w14:paraId="642B7104" w14:textId="77777777" w:rsidR="000151E4" w:rsidRPr="000151E4" w:rsidRDefault="000151E4" w:rsidP="000151E4">
      <w:pPr>
        <w:spacing w:after="0" w:line="240" w:lineRule="auto"/>
        <w:jc w:val="both"/>
        <w:rPr>
          <w:i/>
          <w:szCs w:val="24"/>
        </w:rPr>
      </w:pPr>
      <w:r w:rsidRPr="000151E4">
        <w:rPr>
          <w:i/>
          <w:szCs w:val="24"/>
        </w:rPr>
        <w:t>(Dokumentus ir duomenis rekomenduojame CVP IS pateikti atskirame segtuve, pažymėtame „Konfidenciali pasiūlymo dalis“).</w:t>
      </w:r>
    </w:p>
    <w:p w14:paraId="719BA1B5" w14:textId="77777777" w:rsidR="000151E4" w:rsidRPr="000151E4" w:rsidRDefault="000151E4" w:rsidP="000151E4">
      <w:pPr>
        <w:spacing w:after="0" w:line="240" w:lineRule="auto"/>
        <w:jc w:val="both"/>
        <w:rPr>
          <w:szCs w:val="24"/>
        </w:rPr>
      </w:pPr>
    </w:p>
    <w:p w14:paraId="7A97953C" w14:textId="77777777" w:rsidR="000151E4" w:rsidRPr="000151E4" w:rsidRDefault="000151E4" w:rsidP="000151E4">
      <w:pPr>
        <w:spacing w:after="0" w:line="240" w:lineRule="auto"/>
        <w:jc w:val="both"/>
        <w:rPr>
          <w:szCs w:val="24"/>
        </w:rPr>
      </w:pPr>
    </w:p>
    <w:p w14:paraId="24452200" w14:textId="77777777" w:rsidR="000151E4" w:rsidRPr="000151E4" w:rsidRDefault="000151E4" w:rsidP="000151E4">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0151E4" w:rsidRPr="000151E4" w14:paraId="34004F5F" w14:textId="77777777" w:rsidTr="000A7B60">
        <w:trPr>
          <w:gridAfter w:val="4"/>
          <w:wAfter w:w="4163" w:type="dxa"/>
        </w:trPr>
        <w:tc>
          <w:tcPr>
            <w:tcW w:w="9498" w:type="dxa"/>
            <w:gridSpan w:val="3"/>
          </w:tcPr>
          <w:p w14:paraId="0B360F94" w14:textId="77777777" w:rsidR="000151E4" w:rsidRPr="000151E4" w:rsidRDefault="000151E4" w:rsidP="000151E4">
            <w:pPr>
              <w:spacing w:after="0" w:line="240" w:lineRule="auto"/>
              <w:jc w:val="both"/>
              <w:rPr>
                <w:szCs w:val="24"/>
              </w:rPr>
            </w:pPr>
            <w:r w:rsidRPr="000151E4">
              <w:rPr>
                <w:szCs w:val="24"/>
              </w:rPr>
              <w:t>Pasiūlymo galiojimo užtikrinimui pateikiame</w:t>
            </w:r>
          </w:p>
        </w:tc>
      </w:tr>
      <w:tr w:rsidR="000151E4" w:rsidRPr="000151E4" w14:paraId="78A994A8" w14:textId="77777777" w:rsidTr="000A7B60">
        <w:tc>
          <w:tcPr>
            <w:tcW w:w="13661" w:type="dxa"/>
            <w:gridSpan w:val="7"/>
          </w:tcPr>
          <w:p w14:paraId="0AF1C89B" w14:textId="77777777" w:rsidR="000151E4" w:rsidRPr="000151E4" w:rsidRDefault="000151E4" w:rsidP="000151E4">
            <w:pPr>
              <w:spacing w:after="0" w:line="240" w:lineRule="auto"/>
              <w:jc w:val="both"/>
              <w:rPr>
                <w:szCs w:val="24"/>
              </w:rPr>
            </w:pPr>
            <w:r w:rsidRPr="000151E4">
              <w:rPr>
                <w:szCs w:val="24"/>
              </w:rPr>
              <w:t>____________________________________________________________________________.</w:t>
            </w:r>
          </w:p>
        </w:tc>
      </w:tr>
      <w:tr w:rsidR="000151E4" w:rsidRPr="000151E4" w14:paraId="7E675867" w14:textId="77777777" w:rsidTr="000A7B60">
        <w:tc>
          <w:tcPr>
            <w:tcW w:w="13661" w:type="dxa"/>
            <w:gridSpan w:val="7"/>
          </w:tcPr>
          <w:p w14:paraId="1CB8F3A2" w14:textId="77777777" w:rsidR="000151E4" w:rsidRPr="000151E4" w:rsidRDefault="000151E4" w:rsidP="000151E4">
            <w:pPr>
              <w:spacing w:after="0" w:line="240" w:lineRule="auto"/>
              <w:jc w:val="both"/>
              <w:rPr>
                <w:i/>
                <w:szCs w:val="24"/>
              </w:rPr>
            </w:pPr>
            <w:r w:rsidRPr="000151E4">
              <w:rPr>
                <w:i/>
                <w:szCs w:val="24"/>
              </w:rPr>
              <w:t>(Nurodyti užtikrinimo būdą, dydį, dokumentus)</w:t>
            </w:r>
          </w:p>
        </w:tc>
      </w:tr>
      <w:tr w:rsidR="000151E4" w:rsidRPr="000151E4" w14:paraId="3947A0B2" w14:textId="77777777" w:rsidTr="000A7B60">
        <w:trPr>
          <w:trHeight w:val="324"/>
        </w:trPr>
        <w:tc>
          <w:tcPr>
            <w:tcW w:w="13661" w:type="dxa"/>
            <w:gridSpan w:val="7"/>
          </w:tcPr>
          <w:p w14:paraId="5DB75D5B" w14:textId="77777777" w:rsidR="000151E4" w:rsidRPr="000151E4" w:rsidRDefault="000151E4" w:rsidP="000151E4">
            <w:pPr>
              <w:spacing w:after="0" w:line="240" w:lineRule="auto"/>
              <w:jc w:val="both"/>
              <w:rPr>
                <w:i/>
                <w:szCs w:val="24"/>
              </w:rPr>
            </w:pPr>
          </w:p>
          <w:p w14:paraId="5E854226" w14:textId="77777777" w:rsidR="000151E4" w:rsidRPr="000151E4" w:rsidRDefault="000151E4" w:rsidP="000151E4">
            <w:pPr>
              <w:spacing w:after="0" w:line="240" w:lineRule="auto"/>
              <w:jc w:val="both"/>
              <w:rPr>
                <w:szCs w:val="24"/>
              </w:rPr>
            </w:pPr>
            <w:r w:rsidRPr="000151E4">
              <w:rPr>
                <w:szCs w:val="24"/>
              </w:rPr>
              <w:t>Pasiūlymas galioja iki termino, nustatyto pirkimo dokumentuose.</w:t>
            </w:r>
          </w:p>
        </w:tc>
      </w:tr>
      <w:tr w:rsidR="000151E4" w:rsidRPr="000151E4" w14:paraId="1C988E82" w14:textId="77777777" w:rsidTr="000A7B60">
        <w:trPr>
          <w:trHeight w:val="657"/>
        </w:trPr>
        <w:tc>
          <w:tcPr>
            <w:tcW w:w="3216" w:type="dxa"/>
            <w:tcBorders>
              <w:bottom w:val="single" w:sz="4" w:space="0" w:color="000000"/>
            </w:tcBorders>
          </w:tcPr>
          <w:p w14:paraId="0BEC8DEE" w14:textId="77777777" w:rsidR="000151E4" w:rsidRPr="00BE625F" w:rsidRDefault="000151E4" w:rsidP="000151E4">
            <w:pPr>
              <w:spacing w:after="0" w:line="240" w:lineRule="auto"/>
              <w:jc w:val="both"/>
              <w:rPr>
                <w:szCs w:val="24"/>
                <w:lang w:val="pt-BR"/>
              </w:rPr>
            </w:pPr>
          </w:p>
          <w:p w14:paraId="0D0D9EF5" w14:textId="77777777" w:rsidR="000151E4" w:rsidRPr="00BE625F" w:rsidRDefault="000151E4" w:rsidP="000151E4">
            <w:pPr>
              <w:spacing w:after="0" w:line="240" w:lineRule="auto"/>
              <w:jc w:val="both"/>
              <w:rPr>
                <w:szCs w:val="24"/>
                <w:lang w:val="pt-BR"/>
              </w:rPr>
            </w:pPr>
          </w:p>
        </w:tc>
        <w:tc>
          <w:tcPr>
            <w:tcW w:w="592" w:type="dxa"/>
          </w:tcPr>
          <w:p w14:paraId="5E97D905" w14:textId="77777777" w:rsidR="000151E4" w:rsidRPr="000151E4" w:rsidRDefault="000151E4" w:rsidP="000151E4">
            <w:pPr>
              <w:spacing w:after="0" w:line="240" w:lineRule="auto"/>
              <w:jc w:val="both"/>
              <w:rPr>
                <w:szCs w:val="24"/>
              </w:rPr>
            </w:pPr>
          </w:p>
        </w:tc>
        <w:tc>
          <w:tcPr>
            <w:tcW w:w="5973" w:type="dxa"/>
            <w:gridSpan w:val="2"/>
            <w:tcBorders>
              <w:bottom w:val="single" w:sz="4" w:space="0" w:color="000000"/>
            </w:tcBorders>
          </w:tcPr>
          <w:p w14:paraId="026D819E" w14:textId="77777777" w:rsidR="000151E4" w:rsidRPr="000151E4" w:rsidRDefault="000151E4" w:rsidP="000151E4">
            <w:pPr>
              <w:spacing w:after="0" w:line="240" w:lineRule="auto"/>
              <w:jc w:val="both"/>
              <w:rPr>
                <w:szCs w:val="24"/>
              </w:rPr>
            </w:pPr>
          </w:p>
        </w:tc>
        <w:tc>
          <w:tcPr>
            <w:tcW w:w="687" w:type="dxa"/>
          </w:tcPr>
          <w:p w14:paraId="3E1233FC" w14:textId="77777777" w:rsidR="000151E4" w:rsidRPr="000151E4" w:rsidRDefault="000151E4" w:rsidP="000151E4">
            <w:pPr>
              <w:spacing w:after="0" w:line="240" w:lineRule="auto"/>
              <w:jc w:val="both"/>
              <w:rPr>
                <w:szCs w:val="24"/>
              </w:rPr>
            </w:pPr>
          </w:p>
        </w:tc>
        <w:tc>
          <w:tcPr>
            <w:tcW w:w="2558" w:type="dxa"/>
            <w:tcBorders>
              <w:bottom w:val="single" w:sz="4" w:space="0" w:color="000000"/>
            </w:tcBorders>
          </w:tcPr>
          <w:p w14:paraId="5B611D1E" w14:textId="77777777" w:rsidR="000151E4" w:rsidRPr="000151E4" w:rsidRDefault="000151E4" w:rsidP="000151E4">
            <w:pPr>
              <w:spacing w:after="0" w:line="240" w:lineRule="auto"/>
              <w:jc w:val="both"/>
              <w:rPr>
                <w:szCs w:val="24"/>
              </w:rPr>
            </w:pPr>
          </w:p>
        </w:tc>
        <w:tc>
          <w:tcPr>
            <w:tcW w:w="635" w:type="dxa"/>
          </w:tcPr>
          <w:p w14:paraId="37A6FF2F" w14:textId="77777777" w:rsidR="000151E4" w:rsidRPr="000151E4" w:rsidRDefault="000151E4" w:rsidP="000151E4">
            <w:pPr>
              <w:spacing w:after="0" w:line="240" w:lineRule="auto"/>
              <w:jc w:val="both"/>
              <w:rPr>
                <w:szCs w:val="24"/>
              </w:rPr>
            </w:pPr>
          </w:p>
        </w:tc>
      </w:tr>
      <w:tr w:rsidR="000151E4" w:rsidRPr="000151E4" w14:paraId="00C80657" w14:textId="77777777" w:rsidTr="000A7B60">
        <w:trPr>
          <w:trHeight w:val="186"/>
        </w:trPr>
        <w:tc>
          <w:tcPr>
            <w:tcW w:w="3216" w:type="dxa"/>
            <w:tcBorders>
              <w:top w:val="single" w:sz="4" w:space="0" w:color="000000"/>
            </w:tcBorders>
          </w:tcPr>
          <w:p w14:paraId="239FE24D" w14:textId="77777777" w:rsidR="000151E4" w:rsidRPr="000151E4" w:rsidRDefault="000151E4" w:rsidP="000151E4">
            <w:pPr>
              <w:spacing w:after="0" w:line="240" w:lineRule="auto"/>
              <w:jc w:val="both"/>
              <w:rPr>
                <w:i/>
                <w:szCs w:val="24"/>
              </w:rPr>
            </w:pPr>
            <w:r w:rsidRPr="000151E4">
              <w:rPr>
                <w:i/>
                <w:szCs w:val="24"/>
              </w:rPr>
              <w:t>(Tiekėjo arba jo įgalioto asmens pareigų pavadinimas)</w:t>
            </w:r>
          </w:p>
        </w:tc>
        <w:tc>
          <w:tcPr>
            <w:tcW w:w="592" w:type="dxa"/>
          </w:tcPr>
          <w:p w14:paraId="47B96BFB" w14:textId="77777777" w:rsidR="000151E4" w:rsidRPr="000151E4" w:rsidRDefault="000151E4" w:rsidP="000151E4">
            <w:pPr>
              <w:spacing w:after="0" w:line="240" w:lineRule="auto"/>
              <w:jc w:val="both"/>
              <w:rPr>
                <w:i/>
                <w:szCs w:val="24"/>
              </w:rPr>
            </w:pPr>
          </w:p>
        </w:tc>
        <w:tc>
          <w:tcPr>
            <w:tcW w:w="5973" w:type="dxa"/>
            <w:gridSpan w:val="2"/>
            <w:tcBorders>
              <w:top w:val="single" w:sz="4" w:space="0" w:color="000000"/>
            </w:tcBorders>
          </w:tcPr>
          <w:p w14:paraId="2F704504" w14:textId="5A867CF8" w:rsidR="000151E4" w:rsidRPr="000151E4" w:rsidRDefault="000151E4" w:rsidP="000A7B60">
            <w:pPr>
              <w:spacing w:after="0" w:line="240" w:lineRule="auto"/>
              <w:jc w:val="center"/>
              <w:rPr>
                <w:i/>
                <w:szCs w:val="24"/>
              </w:rPr>
            </w:pPr>
            <w:r w:rsidRPr="000151E4">
              <w:rPr>
                <w:i/>
                <w:szCs w:val="24"/>
              </w:rPr>
              <w:t>(Parašas)</w:t>
            </w:r>
          </w:p>
        </w:tc>
        <w:tc>
          <w:tcPr>
            <w:tcW w:w="687" w:type="dxa"/>
          </w:tcPr>
          <w:p w14:paraId="01147336" w14:textId="77777777" w:rsidR="000151E4" w:rsidRPr="000151E4" w:rsidRDefault="000151E4" w:rsidP="000151E4">
            <w:pPr>
              <w:spacing w:after="0" w:line="240" w:lineRule="auto"/>
              <w:jc w:val="both"/>
              <w:rPr>
                <w:i/>
                <w:szCs w:val="24"/>
              </w:rPr>
            </w:pPr>
          </w:p>
        </w:tc>
        <w:tc>
          <w:tcPr>
            <w:tcW w:w="2558" w:type="dxa"/>
            <w:tcBorders>
              <w:top w:val="single" w:sz="4" w:space="0" w:color="000000"/>
            </w:tcBorders>
          </w:tcPr>
          <w:p w14:paraId="0894A068" w14:textId="77777777" w:rsidR="000151E4" w:rsidRPr="000151E4" w:rsidRDefault="000151E4" w:rsidP="000151E4">
            <w:pPr>
              <w:spacing w:after="0" w:line="240" w:lineRule="auto"/>
              <w:jc w:val="both"/>
              <w:rPr>
                <w:i/>
                <w:szCs w:val="24"/>
              </w:rPr>
            </w:pPr>
            <w:r w:rsidRPr="000151E4">
              <w:rPr>
                <w:i/>
                <w:szCs w:val="24"/>
              </w:rPr>
              <w:t xml:space="preserve">(Vardas ir pavardė) </w:t>
            </w:r>
          </w:p>
        </w:tc>
        <w:tc>
          <w:tcPr>
            <w:tcW w:w="635" w:type="dxa"/>
          </w:tcPr>
          <w:p w14:paraId="48DA7BB1" w14:textId="77777777" w:rsidR="000151E4" w:rsidRPr="000151E4" w:rsidRDefault="000151E4" w:rsidP="000151E4">
            <w:pPr>
              <w:spacing w:after="0" w:line="240" w:lineRule="auto"/>
              <w:jc w:val="both"/>
              <w:rPr>
                <w:i/>
                <w:szCs w:val="24"/>
              </w:rPr>
            </w:pPr>
          </w:p>
        </w:tc>
      </w:tr>
    </w:tbl>
    <w:p w14:paraId="14A7E8FC" w14:textId="235C829C" w:rsidR="000151E4" w:rsidRDefault="000151E4" w:rsidP="000151E4">
      <w:pPr>
        <w:spacing w:after="0" w:line="240" w:lineRule="auto"/>
        <w:jc w:val="both"/>
        <w:rPr>
          <w:szCs w:val="24"/>
        </w:rPr>
      </w:pPr>
    </w:p>
    <w:p w14:paraId="6508DCB1" w14:textId="77777777" w:rsidR="00157650" w:rsidRPr="00A56642" w:rsidRDefault="00157650" w:rsidP="00157650">
      <w:pPr>
        <w:spacing w:after="0" w:line="240" w:lineRule="auto"/>
        <w:ind w:firstLine="851"/>
        <w:jc w:val="both"/>
        <w:rPr>
          <w:sz w:val="20"/>
          <w:szCs w:val="20"/>
        </w:rPr>
      </w:pPr>
      <w:r>
        <w:rPr>
          <w:sz w:val="20"/>
          <w:szCs w:val="20"/>
        </w:rPr>
        <w:t>*</w:t>
      </w:r>
      <w:r>
        <w:rPr>
          <w:color w:val="000000"/>
          <w:sz w:val="20"/>
          <w:szCs w:val="20"/>
        </w:rPr>
        <w:t xml:space="preserve">Pastaba. </w:t>
      </w:r>
      <w:r>
        <w:rPr>
          <w:sz w:val="20"/>
          <w:szCs w:val="20"/>
        </w:rPr>
        <w:t>Jeigu visas pasiūlymas pasirašomas saugiu elektroniniu parašu šio dokumento atskirai pasirašyti neprivaloma.</w:t>
      </w:r>
    </w:p>
    <w:p w14:paraId="2F0B715E" w14:textId="77777777" w:rsidR="00157650" w:rsidRPr="000151E4" w:rsidRDefault="00157650" w:rsidP="000151E4">
      <w:pPr>
        <w:spacing w:after="0" w:line="240" w:lineRule="auto"/>
        <w:jc w:val="both"/>
        <w:rPr>
          <w:szCs w:val="24"/>
        </w:rPr>
      </w:pPr>
    </w:p>
    <w:sectPr w:rsidR="00157650" w:rsidRPr="000151E4" w:rsidSect="008711DD">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8D954" w14:textId="77777777" w:rsidR="00A00BF8" w:rsidRDefault="00A00BF8">
      <w:pPr>
        <w:spacing w:after="0" w:line="240" w:lineRule="auto"/>
      </w:pPr>
      <w:r>
        <w:separator/>
      </w:r>
    </w:p>
  </w:endnote>
  <w:endnote w:type="continuationSeparator" w:id="0">
    <w:p w14:paraId="0F872856" w14:textId="77777777" w:rsidR="00A00BF8" w:rsidRDefault="00A00B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80000027" w:usb1="00000000" w:usb2="00000000" w:usb3="00000000" w:csb0="00000081" w:csb1="00000000"/>
  </w:font>
  <w:font w:name="Optima">
    <w:altName w:val="Arial"/>
    <w:charset w:val="00"/>
    <w:family w:val="auto"/>
    <w:pitch w:val="variable"/>
  </w:font>
  <w:font w:name="Times New Roman Bold">
    <w:panose1 w:val="00000000000000000000"/>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7567C" w14:textId="77777777" w:rsidR="00A00BF8" w:rsidRDefault="00A00BF8">
      <w:pPr>
        <w:spacing w:after="0" w:line="240" w:lineRule="auto"/>
      </w:pPr>
      <w:r>
        <w:separator/>
      </w:r>
    </w:p>
  </w:footnote>
  <w:footnote w:type="continuationSeparator" w:id="0">
    <w:p w14:paraId="5B2C248E" w14:textId="77777777" w:rsidR="00A00BF8" w:rsidRDefault="00A00B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2D8552DC" w:rsidR="008240B6" w:rsidRDefault="008240B6">
    <w:pPr>
      <w:pStyle w:val="Antrats"/>
      <w:jc w:val="center"/>
    </w:pPr>
    <w:r>
      <w:fldChar w:fldCharType="begin"/>
    </w:r>
    <w:r>
      <w:instrText xml:space="preserve"> PAGE   \* MERGEFORMAT </w:instrText>
    </w:r>
    <w:r>
      <w:fldChar w:fldCharType="separate"/>
    </w:r>
    <w:r w:rsidR="00B2125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27844681">
    <w:abstractNumId w:val="0"/>
  </w:num>
  <w:num w:numId="2" w16cid:durableId="1477838324">
    <w:abstractNumId w:val="1"/>
  </w:num>
  <w:num w:numId="3" w16cid:durableId="1105659202">
    <w:abstractNumId w:val="2"/>
  </w:num>
  <w:num w:numId="4" w16cid:durableId="2062513998">
    <w:abstractNumId w:val="3"/>
  </w:num>
  <w:num w:numId="5" w16cid:durableId="3159632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01389"/>
    <w:rsid w:val="000151E4"/>
    <w:rsid w:val="000216CE"/>
    <w:rsid w:val="0004199B"/>
    <w:rsid w:val="0007758E"/>
    <w:rsid w:val="0008123B"/>
    <w:rsid w:val="000817D1"/>
    <w:rsid w:val="000A7B60"/>
    <w:rsid w:val="000A7D28"/>
    <w:rsid w:val="000B4E2E"/>
    <w:rsid w:val="000C0D65"/>
    <w:rsid w:val="000C4D43"/>
    <w:rsid w:val="000C5331"/>
    <w:rsid w:val="000F1838"/>
    <w:rsid w:val="000F3304"/>
    <w:rsid w:val="00110034"/>
    <w:rsid w:val="001108DB"/>
    <w:rsid w:val="001216C1"/>
    <w:rsid w:val="00125745"/>
    <w:rsid w:val="00157650"/>
    <w:rsid w:val="00176A99"/>
    <w:rsid w:val="001A78DC"/>
    <w:rsid w:val="001B4E73"/>
    <w:rsid w:val="001B5193"/>
    <w:rsid w:val="001B5FD7"/>
    <w:rsid w:val="001D788E"/>
    <w:rsid w:val="001F78AC"/>
    <w:rsid w:val="00202A70"/>
    <w:rsid w:val="00202BB7"/>
    <w:rsid w:val="00206735"/>
    <w:rsid w:val="002223AF"/>
    <w:rsid w:val="002259D3"/>
    <w:rsid w:val="00237BE5"/>
    <w:rsid w:val="00254CC2"/>
    <w:rsid w:val="00257EDF"/>
    <w:rsid w:val="002654CD"/>
    <w:rsid w:val="00266BB7"/>
    <w:rsid w:val="002767E6"/>
    <w:rsid w:val="00281665"/>
    <w:rsid w:val="00282294"/>
    <w:rsid w:val="00297B5F"/>
    <w:rsid w:val="002A3361"/>
    <w:rsid w:val="002A4DBD"/>
    <w:rsid w:val="002B1A30"/>
    <w:rsid w:val="002D1734"/>
    <w:rsid w:val="002E1D96"/>
    <w:rsid w:val="002E22D7"/>
    <w:rsid w:val="002E3167"/>
    <w:rsid w:val="002E7216"/>
    <w:rsid w:val="002F050B"/>
    <w:rsid w:val="003023AF"/>
    <w:rsid w:val="00314D14"/>
    <w:rsid w:val="00317B9B"/>
    <w:rsid w:val="003225E4"/>
    <w:rsid w:val="003404B9"/>
    <w:rsid w:val="0034600A"/>
    <w:rsid w:val="0035460A"/>
    <w:rsid w:val="0036347E"/>
    <w:rsid w:val="00370826"/>
    <w:rsid w:val="00374887"/>
    <w:rsid w:val="00376705"/>
    <w:rsid w:val="00377A89"/>
    <w:rsid w:val="00377B94"/>
    <w:rsid w:val="003A2770"/>
    <w:rsid w:val="003A71D2"/>
    <w:rsid w:val="003B268B"/>
    <w:rsid w:val="003B2DBF"/>
    <w:rsid w:val="003C71D1"/>
    <w:rsid w:val="003D180F"/>
    <w:rsid w:val="003D1F92"/>
    <w:rsid w:val="003D7EC2"/>
    <w:rsid w:val="00410508"/>
    <w:rsid w:val="00410BE3"/>
    <w:rsid w:val="00414136"/>
    <w:rsid w:val="00420209"/>
    <w:rsid w:val="00420981"/>
    <w:rsid w:val="00436A72"/>
    <w:rsid w:val="0044151F"/>
    <w:rsid w:val="004437D5"/>
    <w:rsid w:val="0044421E"/>
    <w:rsid w:val="004577DB"/>
    <w:rsid w:val="004601BF"/>
    <w:rsid w:val="00462EAD"/>
    <w:rsid w:val="0046677B"/>
    <w:rsid w:val="004713D9"/>
    <w:rsid w:val="00471AF5"/>
    <w:rsid w:val="00471F6A"/>
    <w:rsid w:val="004738E1"/>
    <w:rsid w:val="0047669A"/>
    <w:rsid w:val="00477252"/>
    <w:rsid w:val="004801F8"/>
    <w:rsid w:val="00480345"/>
    <w:rsid w:val="004804B9"/>
    <w:rsid w:val="0049556A"/>
    <w:rsid w:val="004A0191"/>
    <w:rsid w:val="004A32D1"/>
    <w:rsid w:val="004B252D"/>
    <w:rsid w:val="004E01A4"/>
    <w:rsid w:val="00525968"/>
    <w:rsid w:val="0053617E"/>
    <w:rsid w:val="00545F56"/>
    <w:rsid w:val="00563E83"/>
    <w:rsid w:val="00564E14"/>
    <w:rsid w:val="00574768"/>
    <w:rsid w:val="005757CE"/>
    <w:rsid w:val="005953F7"/>
    <w:rsid w:val="00596109"/>
    <w:rsid w:val="005A1522"/>
    <w:rsid w:val="005A62A5"/>
    <w:rsid w:val="005C238C"/>
    <w:rsid w:val="005C5F7D"/>
    <w:rsid w:val="005D7337"/>
    <w:rsid w:val="005F1509"/>
    <w:rsid w:val="006039DA"/>
    <w:rsid w:val="00607327"/>
    <w:rsid w:val="00614814"/>
    <w:rsid w:val="0062636E"/>
    <w:rsid w:val="006418FF"/>
    <w:rsid w:val="00650D2D"/>
    <w:rsid w:val="0066011D"/>
    <w:rsid w:val="00671330"/>
    <w:rsid w:val="00672BD8"/>
    <w:rsid w:val="00673AFC"/>
    <w:rsid w:val="006776E3"/>
    <w:rsid w:val="006816C8"/>
    <w:rsid w:val="00683BE3"/>
    <w:rsid w:val="00694D57"/>
    <w:rsid w:val="006A5B6F"/>
    <w:rsid w:val="006D3E73"/>
    <w:rsid w:val="006E0067"/>
    <w:rsid w:val="006E438E"/>
    <w:rsid w:val="006E7683"/>
    <w:rsid w:val="006E782F"/>
    <w:rsid w:val="006F0B6A"/>
    <w:rsid w:val="006F144B"/>
    <w:rsid w:val="006F39D0"/>
    <w:rsid w:val="007015E8"/>
    <w:rsid w:val="007045A1"/>
    <w:rsid w:val="0070495F"/>
    <w:rsid w:val="007437B1"/>
    <w:rsid w:val="00770C34"/>
    <w:rsid w:val="00784357"/>
    <w:rsid w:val="007B2E2E"/>
    <w:rsid w:val="007B4269"/>
    <w:rsid w:val="007C6185"/>
    <w:rsid w:val="007E1762"/>
    <w:rsid w:val="007E6180"/>
    <w:rsid w:val="007E6C22"/>
    <w:rsid w:val="007F203F"/>
    <w:rsid w:val="007F5014"/>
    <w:rsid w:val="00801273"/>
    <w:rsid w:val="00810AF6"/>
    <w:rsid w:val="00820EC1"/>
    <w:rsid w:val="008224AB"/>
    <w:rsid w:val="00822AE1"/>
    <w:rsid w:val="008240B6"/>
    <w:rsid w:val="00835D73"/>
    <w:rsid w:val="00840E8D"/>
    <w:rsid w:val="008578C5"/>
    <w:rsid w:val="00860875"/>
    <w:rsid w:val="00870A56"/>
    <w:rsid w:val="008711DD"/>
    <w:rsid w:val="00871460"/>
    <w:rsid w:val="00895D55"/>
    <w:rsid w:val="008A3CE5"/>
    <w:rsid w:val="008B01FE"/>
    <w:rsid w:val="008B30C9"/>
    <w:rsid w:val="008B7305"/>
    <w:rsid w:val="008E4842"/>
    <w:rsid w:val="008E6ECC"/>
    <w:rsid w:val="009053A1"/>
    <w:rsid w:val="00910DAA"/>
    <w:rsid w:val="00913957"/>
    <w:rsid w:val="009139DF"/>
    <w:rsid w:val="00920ECD"/>
    <w:rsid w:val="00943F57"/>
    <w:rsid w:val="009474C5"/>
    <w:rsid w:val="00960C77"/>
    <w:rsid w:val="00963E24"/>
    <w:rsid w:val="00967442"/>
    <w:rsid w:val="00974B4A"/>
    <w:rsid w:val="00983087"/>
    <w:rsid w:val="009879E9"/>
    <w:rsid w:val="00992522"/>
    <w:rsid w:val="00993D3B"/>
    <w:rsid w:val="009A2FC5"/>
    <w:rsid w:val="009B4838"/>
    <w:rsid w:val="009F0EE3"/>
    <w:rsid w:val="009F58BE"/>
    <w:rsid w:val="009F7ACB"/>
    <w:rsid w:val="00A00BF8"/>
    <w:rsid w:val="00A0128A"/>
    <w:rsid w:val="00A11B25"/>
    <w:rsid w:val="00A16190"/>
    <w:rsid w:val="00A17F5A"/>
    <w:rsid w:val="00A21F4C"/>
    <w:rsid w:val="00A222F0"/>
    <w:rsid w:val="00A405EB"/>
    <w:rsid w:val="00A506EA"/>
    <w:rsid w:val="00A95D3F"/>
    <w:rsid w:val="00AA1B1E"/>
    <w:rsid w:val="00AA4CB1"/>
    <w:rsid w:val="00AC1E46"/>
    <w:rsid w:val="00AC2801"/>
    <w:rsid w:val="00AC36B1"/>
    <w:rsid w:val="00AE06B4"/>
    <w:rsid w:val="00AE0A23"/>
    <w:rsid w:val="00AF65AD"/>
    <w:rsid w:val="00AF6E20"/>
    <w:rsid w:val="00B0216F"/>
    <w:rsid w:val="00B10974"/>
    <w:rsid w:val="00B1694C"/>
    <w:rsid w:val="00B2125F"/>
    <w:rsid w:val="00B31033"/>
    <w:rsid w:val="00B37630"/>
    <w:rsid w:val="00B408AE"/>
    <w:rsid w:val="00B40A2F"/>
    <w:rsid w:val="00B410B0"/>
    <w:rsid w:val="00B521DB"/>
    <w:rsid w:val="00B54906"/>
    <w:rsid w:val="00B56EB9"/>
    <w:rsid w:val="00B633C7"/>
    <w:rsid w:val="00B676EB"/>
    <w:rsid w:val="00B71B9D"/>
    <w:rsid w:val="00BA2972"/>
    <w:rsid w:val="00BA5E3F"/>
    <w:rsid w:val="00BB3C13"/>
    <w:rsid w:val="00BC067B"/>
    <w:rsid w:val="00BC51BA"/>
    <w:rsid w:val="00BC76F5"/>
    <w:rsid w:val="00BD167A"/>
    <w:rsid w:val="00BD2021"/>
    <w:rsid w:val="00BD20AC"/>
    <w:rsid w:val="00BE625F"/>
    <w:rsid w:val="00BF400F"/>
    <w:rsid w:val="00BF65A2"/>
    <w:rsid w:val="00BF75A5"/>
    <w:rsid w:val="00C05E05"/>
    <w:rsid w:val="00C301A9"/>
    <w:rsid w:val="00C52B56"/>
    <w:rsid w:val="00C54227"/>
    <w:rsid w:val="00C624C9"/>
    <w:rsid w:val="00C672C4"/>
    <w:rsid w:val="00C67436"/>
    <w:rsid w:val="00C838D3"/>
    <w:rsid w:val="00C83AAD"/>
    <w:rsid w:val="00C965E4"/>
    <w:rsid w:val="00CB069B"/>
    <w:rsid w:val="00CB7412"/>
    <w:rsid w:val="00CC1C04"/>
    <w:rsid w:val="00CD53BE"/>
    <w:rsid w:val="00CF07B9"/>
    <w:rsid w:val="00CF2243"/>
    <w:rsid w:val="00CF4353"/>
    <w:rsid w:val="00D02C97"/>
    <w:rsid w:val="00D235E4"/>
    <w:rsid w:val="00D340CE"/>
    <w:rsid w:val="00D3542D"/>
    <w:rsid w:val="00D44665"/>
    <w:rsid w:val="00D5226B"/>
    <w:rsid w:val="00D54CBA"/>
    <w:rsid w:val="00D8012F"/>
    <w:rsid w:val="00D97D79"/>
    <w:rsid w:val="00DA4D53"/>
    <w:rsid w:val="00DB082F"/>
    <w:rsid w:val="00DB094A"/>
    <w:rsid w:val="00DB5113"/>
    <w:rsid w:val="00DC42DA"/>
    <w:rsid w:val="00DC6B44"/>
    <w:rsid w:val="00DD5EF7"/>
    <w:rsid w:val="00DE0D52"/>
    <w:rsid w:val="00DF2309"/>
    <w:rsid w:val="00E13014"/>
    <w:rsid w:val="00E21505"/>
    <w:rsid w:val="00E24764"/>
    <w:rsid w:val="00E26870"/>
    <w:rsid w:val="00E270E7"/>
    <w:rsid w:val="00E32818"/>
    <w:rsid w:val="00E35691"/>
    <w:rsid w:val="00E40D28"/>
    <w:rsid w:val="00E47B08"/>
    <w:rsid w:val="00E66C78"/>
    <w:rsid w:val="00E774CE"/>
    <w:rsid w:val="00E84CFE"/>
    <w:rsid w:val="00E85B59"/>
    <w:rsid w:val="00EA011E"/>
    <w:rsid w:val="00EA1484"/>
    <w:rsid w:val="00ED4ED9"/>
    <w:rsid w:val="00EE17C5"/>
    <w:rsid w:val="00EE4A34"/>
    <w:rsid w:val="00EF1F90"/>
    <w:rsid w:val="00EF5E86"/>
    <w:rsid w:val="00F04803"/>
    <w:rsid w:val="00F54DB1"/>
    <w:rsid w:val="00F60B18"/>
    <w:rsid w:val="00F73200"/>
    <w:rsid w:val="00F87E27"/>
    <w:rsid w:val="00F9412C"/>
    <w:rsid w:val="00FA32A4"/>
    <w:rsid w:val="00FB303C"/>
    <w:rsid w:val="00FB686E"/>
    <w:rsid w:val="00FC3B2F"/>
    <w:rsid w:val="00FC787E"/>
    <w:rsid w:val="00FC78D3"/>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CC1C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881D2-561B-44BE-BA71-966944BD4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2346</Words>
  <Characters>1338</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Pasiūlymo forma</vt:lpstr>
      <vt:lpstr>PATVIRTINTA</vt:lpstr>
    </vt:vector>
  </TitlesOfParts>
  <Company/>
  <LinksUpToDate>false</LinksUpToDate>
  <CharactersWithSpaces>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Pasiūlymo forma</dc:title>
  <dc:creator>Viktor Bakanov</dc:creator>
  <cp:lastModifiedBy>Erika Šimaitienė</cp:lastModifiedBy>
  <cp:revision>195</cp:revision>
  <cp:lastPrinted>2017-07-26T12:38:00Z</cp:lastPrinted>
  <dcterms:created xsi:type="dcterms:W3CDTF">2023-05-15T13:42:00Z</dcterms:created>
  <dcterms:modified xsi:type="dcterms:W3CDTF">2026-06-23T06:18:00Z</dcterms:modified>
</cp:coreProperties>
</file>