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653C571A" w14:textId="77777777" w:rsidR="006E38B8" w:rsidRDefault="00D5226B" w:rsidP="006E38B8">
      <w:pPr>
        <w:spacing w:after="0" w:line="240" w:lineRule="auto"/>
        <w:jc w:val="center"/>
        <w:rPr>
          <w:rFonts w:eastAsia="Lucida Sans Unicode" w:cs="Mangal"/>
          <w:b/>
          <w:bCs/>
          <w:caps/>
          <w:kern w:val="24"/>
          <w:szCs w:val="24"/>
          <w:lang w:eastAsia="hi-IN" w:bidi="hi-IN"/>
        </w:rPr>
      </w:pPr>
      <w:bookmarkStart w:id="0" w:name="_Hlk28678323"/>
      <w:bookmarkStart w:id="1" w:name="_Hlk15292515"/>
      <w:r w:rsidRPr="004D6B21">
        <w:rPr>
          <w:rFonts w:eastAsia="Lucida Sans Unicode" w:cs="Mangal"/>
          <w:b/>
          <w:bCs/>
          <w:caps/>
          <w:kern w:val="24"/>
          <w:szCs w:val="24"/>
          <w:lang w:eastAsia="hi-IN" w:bidi="hi-IN"/>
        </w:rPr>
        <w:t xml:space="preserve">DĖL </w:t>
      </w:r>
      <w:bookmarkEnd w:id="0"/>
      <w:bookmarkEnd w:id="1"/>
      <w:r w:rsidR="005F6648" w:rsidRPr="005F6648">
        <w:rPr>
          <w:rFonts w:eastAsia="Lucida Sans Unicode" w:cs="Mangal"/>
          <w:b/>
          <w:bCs/>
          <w:caps/>
          <w:kern w:val="24"/>
          <w:szCs w:val="24"/>
          <w:lang w:eastAsia="hi-IN" w:bidi="hi-IN"/>
        </w:rPr>
        <w:t xml:space="preserve">PRIEDANGOS PRITAIKYMO KELIAMIEMS REIKALAVIMAMS </w:t>
      </w:r>
    </w:p>
    <w:p w14:paraId="12746966" w14:textId="70850161" w:rsidR="005F6648" w:rsidRDefault="006E38B8" w:rsidP="005F6648">
      <w:pPr>
        <w:spacing w:after="0" w:line="240" w:lineRule="auto"/>
        <w:jc w:val="center"/>
        <w:rPr>
          <w:rFonts w:eastAsia="Lucida Sans Unicode" w:cs="Mangal"/>
          <w:b/>
          <w:bCs/>
          <w:caps/>
          <w:kern w:val="24"/>
          <w:szCs w:val="24"/>
          <w:lang w:eastAsia="hi-IN" w:bidi="hi-IN"/>
        </w:rPr>
      </w:pPr>
      <w:r>
        <w:rPr>
          <w:rFonts w:eastAsia="Lucida Sans Unicode" w:cs="Mangal"/>
          <w:b/>
          <w:bCs/>
          <w:caps/>
          <w:kern w:val="24"/>
          <w:szCs w:val="24"/>
          <w:lang w:eastAsia="hi-IN" w:bidi="hi-IN"/>
        </w:rPr>
        <w:t>V</w:t>
      </w:r>
      <w:r w:rsidRPr="006E38B8">
        <w:rPr>
          <w:rFonts w:eastAsia="Lucida Sans Unicode" w:cs="Mangal"/>
          <w:b/>
          <w:bCs/>
          <w:caps/>
          <w:kern w:val="24"/>
          <w:szCs w:val="24"/>
          <w:lang w:eastAsia="hi-IN" w:bidi="hi-IN"/>
        </w:rPr>
        <w:t>ydūno g. 9</w:t>
      </w:r>
      <w:r>
        <w:rPr>
          <w:rFonts w:eastAsia="Lucida Sans Unicode" w:cs="Mangal"/>
          <w:b/>
          <w:bCs/>
          <w:caps/>
          <w:kern w:val="24"/>
          <w:szCs w:val="24"/>
          <w:lang w:eastAsia="hi-IN" w:bidi="hi-IN"/>
        </w:rPr>
        <w:t xml:space="preserve"> </w:t>
      </w:r>
      <w:r w:rsidR="005F6648" w:rsidRPr="005F6648">
        <w:rPr>
          <w:rFonts w:eastAsia="Lucida Sans Unicode" w:cs="Mangal"/>
          <w:b/>
          <w:bCs/>
          <w:caps/>
          <w:kern w:val="24"/>
          <w:szCs w:val="24"/>
          <w:lang w:eastAsia="hi-IN" w:bidi="hi-IN"/>
        </w:rPr>
        <w:t xml:space="preserve">, KURŠĖNUOSE SU PROJEKTO PARENGIMU </w:t>
      </w:r>
    </w:p>
    <w:p w14:paraId="61C48E65" w14:textId="77777777" w:rsidR="005F6648" w:rsidRDefault="005F6648" w:rsidP="005F6648">
      <w:pPr>
        <w:spacing w:after="0" w:line="240" w:lineRule="auto"/>
        <w:jc w:val="center"/>
        <w:rPr>
          <w:rFonts w:eastAsia="Lucida Sans Unicode" w:cs="Mangal"/>
          <w:b/>
          <w:bCs/>
          <w:caps/>
          <w:kern w:val="24"/>
          <w:szCs w:val="24"/>
          <w:lang w:eastAsia="hi-IN" w:bidi="hi-IN"/>
        </w:rPr>
      </w:pPr>
    </w:p>
    <w:p w14:paraId="05EC914D" w14:textId="16FC2282" w:rsidR="0044421E" w:rsidRDefault="0044421E" w:rsidP="005F6648">
      <w:pPr>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4D71DFC7"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C04D21">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2CB5B4BE" w14:textId="782C360A" w:rsidR="005F6648" w:rsidRPr="005F6648" w:rsidRDefault="003A2770" w:rsidP="005F6648">
      <w:pPr>
        <w:tabs>
          <w:tab w:val="left" w:pos="340"/>
          <w:tab w:val="left" w:pos="1210"/>
        </w:tabs>
        <w:spacing w:before="120" w:line="240" w:lineRule="auto"/>
        <w:ind w:firstLine="709"/>
        <w:jc w:val="both"/>
      </w:pPr>
      <w:r w:rsidRPr="00376705">
        <w:t>Mes siūlome</w:t>
      </w:r>
      <w:r w:rsidR="000151E4" w:rsidRPr="00376705">
        <w:t xml:space="preserve"> atlikti </w:t>
      </w:r>
      <w:r w:rsidR="005F6648">
        <w:t>p</w:t>
      </w:r>
      <w:r w:rsidR="005F6648" w:rsidRPr="005F6648">
        <w:t>riedangos remont</w:t>
      </w:r>
      <w:r w:rsidR="005F6648">
        <w:t>o darbus</w:t>
      </w:r>
      <w:r w:rsidR="005F6648" w:rsidRPr="005F6648">
        <w:t xml:space="preserve">, pritaikant keliamiems reikalavimams </w:t>
      </w:r>
      <w:r w:rsidR="009E4446" w:rsidRPr="009E4446">
        <w:t>Vydūno g. 9</w:t>
      </w:r>
      <w:r w:rsidR="005F6648" w:rsidRPr="005F6648">
        <w:t xml:space="preserve">, Kuršėnuose, Šiaulių r. sav. su reikalingos apimties paprastojo remonto aprašo parengimu. </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718AF3D5" w:rsidR="00B408AE" w:rsidRDefault="0007758E" w:rsidP="00B408AE">
      <w:pPr>
        <w:spacing w:after="0" w:line="240" w:lineRule="auto"/>
        <w:ind w:firstLine="709"/>
        <w:jc w:val="both"/>
        <w:rPr>
          <w:i/>
          <w:iCs/>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w:t>
      </w:r>
      <w:r w:rsidR="00871460" w:rsidRPr="00871460">
        <w:rPr>
          <w:i/>
          <w:iCs/>
          <w:szCs w:val="24"/>
        </w:rPr>
        <w:t>suma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(suma žodžiais)</w:t>
      </w:r>
      <w:r w:rsidR="007E6180" w:rsidRPr="00B37630">
        <w:rPr>
          <w:i/>
          <w:iCs/>
          <w:szCs w:val="24"/>
        </w:rPr>
        <w:t xml:space="preserve">. </w:t>
      </w:r>
    </w:p>
    <w:p w14:paraId="29164756" w14:textId="77777777" w:rsidR="00223D8D" w:rsidRPr="00223D8D" w:rsidRDefault="00223D8D" w:rsidP="00223D8D">
      <w:pPr>
        <w:spacing w:after="0" w:line="240" w:lineRule="auto"/>
        <w:ind w:firstLine="709"/>
        <w:jc w:val="both"/>
        <w:rPr>
          <w:b/>
          <w:bCs/>
          <w:iCs/>
          <w:szCs w:val="24"/>
        </w:rPr>
      </w:pPr>
      <w:r w:rsidRPr="00223D8D">
        <w:rPr>
          <w:b/>
          <w:bCs/>
          <w:iCs/>
          <w:szCs w:val="24"/>
        </w:rPr>
        <w:t>Siūloma kaina yra detalizuota pridedamame Veiklų sąraše.</w:t>
      </w:r>
    </w:p>
    <w:p w14:paraId="758BD57D" w14:textId="77777777" w:rsidR="00E472F3" w:rsidRPr="00B37630" w:rsidRDefault="00E472F3" w:rsidP="00B408AE">
      <w:pPr>
        <w:spacing w:after="0" w:line="240" w:lineRule="auto"/>
        <w:ind w:firstLine="709"/>
        <w:jc w:val="both"/>
        <w:rPr>
          <w:szCs w:val="24"/>
        </w:rPr>
      </w:pPr>
    </w:p>
    <w:p w14:paraId="58598A4C" w14:textId="57EBFA32" w:rsidR="00E270E7" w:rsidRDefault="00E270E7" w:rsidP="00E270E7">
      <w:pPr>
        <w:spacing w:after="0" w:line="240" w:lineRule="auto"/>
        <w:ind w:firstLine="720"/>
        <w:jc w:val="both"/>
        <w:rPr>
          <w:kern w:val="2"/>
          <w:szCs w:val="24"/>
        </w:rPr>
      </w:pPr>
      <w:r>
        <w:rPr>
          <w:szCs w:val="24"/>
        </w:rPr>
        <w:t xml:space="preserve">Pirkimo sutarčiai vykdyti ketiname pasitelkti šiuos </w:t>
      </w:r>
      <w:r w:rsidR="00943F57">
        <w:rPr>
          <w:szCs w:val="24"/>
        </w:rPr>
        <w:t>ūkio subjektus</w:t>
      </w:r>
      <w:r>
        <w:rPr>
          <w:szCs w:val="24"/>
        </w:rPr>
        <w:t xml:space="preserve">,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992522" w14:paraId="20A0C59F" w14:textId="77777777" w:rsidTr="00EA1484">
        <w:tc>
          <w:tcPr>
            <w:tcW w:w="789" w:type="dxa"/>
            <w:tcBorders>
              <w:top w:val="single" w:sz="4" w:space="0" w:color="000000"/>
              <w:left w:val="single" w:sz="4" w:space="0" w:color="000000"/>
              <w:bottom w:val="single" w:sz="4" w:space="0" w:color="000000"/>
              <w:right w:val="nil"/>
            </w:tcBorders>
            <w:hideMark/>
          </w:tcPr>
          <w:p w14:paraId="7E1B7446" w14:textId="77777777" w:rsidR="00992522" w:rsidRDefault="00992522" w:rsidP="00992522">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E48AC7E" w14:textId="0F6D44F5" w:rsidR="00992522" w:rsidRDefault="00992522" w:rsidP="00992522">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450E62C5" w14:textId="58E0C2EB" w:rsidR="00992522" w:rsidRDefault="00992522" w:rsidP="00992522">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3F0094A" w14:textId="16F3C390" w:rsidR="00992522" w:rsidRDefault="00992522" w:rsidP="00992522">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AA14109" w14:textId="09471D3F" w:rsidR="00992522" w:rsidRDefault="00992522" w:rsidP="00992522">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748D859" w14:textId="2538B76E" w:rsidR="00992522" w:rsidRDefault="00992522" w:rsidP="00992522">
            <w:pPr>
              <w:snapToGrid w:val="0"/>
              <w:spacing w:after="0" w:line="240" w:lineRule="auto"/>
              <w:jc w:val="center"/>
              <w:rPr>
                <w:sz w:val="22"/>
                <w:szCs w:val="24"/>
              </w:rPr>
            </w:pPr>
            <w:r>
              <w:rPr>
                <w:sz w:val="22"/>
                <w:szCs w:val="24"/>
              </w:rPr>
              <w:t>Darbų apimtis proc.</w:t>
            </w:r>
          </w:p>
        </w:tc>
      </w:tr>
      <w:tr w:rsidR="00E270E7" w14:paraId="781403CB" w14:textId="77777777" w:rsidTr="00EA1484">
        <w:tc>
          <w:tcPr>
            <w:tcW w:w="789" w:type="dxa"/>
            <w:tcBorders>
              <w:top w:val="single" w:sz="4" w:space="0" w:color="000000"/>
              <w:left w:val="single" w:sz="4" w:space="0" w:color="000000"/>
              <w:bottom w:val="single" w:sz="4" w:space="0" w:color="000000"/>
              <w:right w:val="nil"/>
            </w:tcBorders>
          </w:tcPr>
          <w:p w14:paraId="52CA1ED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F0DA274"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91E0426"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F91EEA2"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C7CABF9"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5DE313E" w14:textId="77777777" w:rsidR="00E270E7" w:rsidRDefault="00E270E7" w:rsidP="00F2087F">
            <w:pPr>
              <w:snapToGrid w:val="0"/>
              <w:spacing w:after="0" w:line="240" w:lineRule="auto"/>
              <w:jc w:val="both"/>
              <w:rPr>
                <w:szCs w:val="24"/>
              </w:rPr>
            </w:pPr>
          </w:p>
        </w:tc>
      </w:tr>
    </w:tbl>
    <w:p w14:paraId="7E4B3E18" w14:textId="77777777" w:rsidR="00FC78D3" w:rsidRDefault="00FC78D3" w:rsidP="00FC78D3">
      <w:pPr>
        <w:spacing w:after="0" w:line="240" w:lineRule="auto"/>
        <w:jc w:val="both"/>
        <w:rPr>
          <w:szCs w:val="24"/>
        </w:rPr>
      </w:pPr>
      <w:r>
        <w:rPr>
          <w:szCs w:val="24"/>
        </w:rPr>
        <w:t>Pridedame preliminarių susitarimų / sutarčių su nurodytais ūkio subjektais skaitmenines kopijas.</w:t>
      </w:r>
    </w:p>
    <w:p w14:paraId="1ADA267D" w14:textId="77777777" w:rsidR="00E270E7" w:rsidRDefault="00E270E7" w:rsidP="00E270E7">
      <w:pPr>
        <w:spacing w:after="0" w:line="240" w:lineRule="auto"/>
        <w:ind w:firstLine="709"/>
        <w:jc w:val="both"/>
        <w:rPr>
          <w:szCs w:val="24"/>
        </w:rPr>
      </w:pPr>
    </w:p>
    <w:p w14:paraId="6E25B8F0" w14:textId="77777777" w:rsidR="00716EA1" w:rsidRDefault="00716EA1" w:rsidP="00716EA1">
      <w:pPr>
        <w:spacing w:after="0" w:line="240" w:lineRule="auto"/>
        <w:ind w:firstLine="709"/>
        <w:jc w:val="both"/>
        <w:rPr>
          <w:szCs w:val="24"/>
        </w:rPr>
      </w:pPr>
      <w:r>
        <w:rPr>
          <w:szCs w:val="24"/>
        </w:rPr>
        <w:lastRenderedPageBreak/>
        <w:t>Siekdami atitikti pirkimo sąlygų</w:t>
      </w:r>
      <w:r w:rsidRPr="00294D5E">
        <w:rPr>
          <w:color w:val="EE0000"/>
          <w:szCs w:val="24"/>
        </w:rPr>
        <w:t xml:space="preserve"> </w:t>
      </w:r>
      <w:r w:rsidRPr="00D35FF6">
        <w:rPr>
          <w:szCs w:val="24"/>
        </w:rPr>
        <w:t xml:space="preserve">16.1 </w:t>
      </w:r>
      <w:r w:rsidRPr="003225E4">
        <w:rPr>
          <w:szCs w:val="24"/>
        </w:rPr>
        <w:t>punkte</w:t>
      </w:r>
      <w:r>
        <w:rPr>
          <w:szCs w:val="24"/>
        </w:rPr>
        <w:t xml:space="preserve"> nustatytus kvalifikacijos reikalavimus, numatome šiuos specialistus (kvazisubtiekėjus),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716EA1" w14:paraId="60ADCC95" w14:textId="77777777" w:rsidTr="00157731">
        <w:tc>
          <w:tcPr>
            <w:tcW w:w="789" w:type="dxa"/>
            <w:tcBorders>
              <w:top w:val="single" w:sz="4" w:space="0" w:color="000000"/>
              <w:left w:val="single" w:sz="4" w:space="0" w:color="000000"/>
              <w:bottom w:val="single" w:sz="4" w:space="0" w:color="000000"/>
              <w:right w:val="nil"/>
            </w:tcBorders>
            <w:vAlign w:val="center"/>
            <w:hideMark/>
          </w:tcPr>
          <w:p w14:paraId="3834B2C5" w14:textId="77777777" w:rsidR="00716EA1" w:rsidRDefault="00716EA1" w:rsidP="00157731">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58BAF27A" w14:textId="77777777" w:rsidR="00716EA1" w:rsidRDefault="00716EA1" w:rsidP="00157731">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16F51408" w14:textId="77777777" w:rsidR="00716EA1" w:rsidRDefault="00716EA1" w:rsidP="00157731">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530E24FC" w14:textId="77777777" w:rsidR="00716EA1" w:rsidRDefault="00716EA1" w:rsidP="00157731">
            <w:pPr>
              <w:snapToGrid w:val="0"/>
              <w:spacing w:after="0" w:line="240" w:lineRule="auto"/>
              <w:jc w:val="center"/>
              <w:rPr>
                <w:sz w:val="22"/>
                <w:szCs w:val="24"/>
              </w:rPr>
            </w:pPr>
            <w:r>
              <w:rPr>
                <w:sz w:val="22"/>
                <w:szCs w:val="24"/>
              </w:rPr>
              <w:t>Dabartinė specialisto darbovietė</w:t>
            </w:r>
          </w:p>
        </w:tc>
      </w:tr>
      <w:tr w:rsidR="00716EA1" w14:paraId="49B8C0D8" w14:textId="77777777" w:rsidTr="00157731">
        <w:tc>
          <w:tcPr>
            <w:tcW w:w="789" w:type="dxa"/>
            <w:tcBorders>
              <w:top w:val="single" w:sz="4" w:space="0" w:color="000000"/>
              <w:left w:val="single" w:sz="4" w:space="0" w:color="000000"/>
              <w:bottom w:val="single" w:sz="4" w:space="0" w:color="000000"/>
              <w:right w:val="nil"/>
            </w:tcBorders>
          </w:tcPr>
          <w:p w14:paraId="068E65B2" w14:textId="77777777" w:rsidR="00716EA1" w:rsidRDefault="00716EA1" w:rsidP="00157731">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1FE010EB" w14:textId="77777777" w:rsidR="00716EA1" w:rsidRDefault="00716EA1" w:rsidP="00157731">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71F5C423" w14:textId="77777777" w:rsidR="00716EA1" w:rsidRDefault="00716EA1" w:rsidP="00157731">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7C725877" w14:textId="77777777" w:rsidR="00716EA1" w:rsidRDefault="00716EA1" w:rsidP="00157731">
            <w:pPr>
              <w:snapToGrid w:val="0"/>
              <w:spacing w:after="0" w:line="240" w:lineRule="auto"/>
              <w:jc w:val="both"/>
              <w:rPr>
                <w:szCs w:val="24"/>
              </w:rPr>
            </w:pPr>
          </w:p>
        </w:tc>
      </w:tr>
    </w:tbl>
    <w:p w14:paraId="4FCB02CC" w14:textId="77777777" w:rsidR="00716EA1" w:rsidRDefault="00716EA1" w:rsidP="00716EA1">
      <w:pPr>
        <w:spacing w:after="0" w:line="240" w:lineRule="auto"/>
        <w:jc w:val="both"/>
        <w:rPr>
          <w:szCs w:val="24"/>
        </w:rPr>
      </w:pPr>
      <w:r>
        <w:rPr>
          <w:szCs w:val="24"/>
        </w:rPr>
        <w:t>Pridedame preliminarių susitarimų / sutarčių su nurodytais kvazisubtiekėjais skaitmenines kopijas.</w:t>
      </w:r>
    </w:p>
    <w:p w14:paraId="74F8FA01" w14:textId="77777777" w:rsidR="00716EA1" w:rsidRDefault="00716EA1" w:rsidP="00E270E7">
      <w:pPr>
        <w:spacing w:after="0" w:line="240" w:lineRule="auto"/>
        <w:ind w:firstLine="709"/>
        <w:jc w:val="both"/>
        <w:rPr>
          <w:szCs w:val="24"/>
        </w:rPr>
      </w:pPr>
    </w:p>
    <w:p w14:paraId="6763F9B0" w14:textId="5A1BBB9A" w:rsidR="00E270E7" w:rsidRDefault="00E270E7" w:rsidP="00E270E7">
      <w:pPr>
        <w:spacing w:after="0" w:line="240" w:lineRule="auto"/>
        <w:ind w:firstLine="709"/>
        <w:jc w:val="both"/>
        <w:rPr>
          <w:szCs w:val="24"/>
        </w:rPr>
      </w:pPr>
      <w:r>
        <w:rPr>
          <w:szCs w:val="24"/>
        </w:rPr>
        <w:t>Pirkimo sutarčiai vykdyti ketiname pasitelkti šiuos sub</w:t>
      </w:r>
      <w:r w:rsidR="00943F57">
        <w:rPr>
          <w:szCs w:val="24"/>
        </w:rPr>
        <w:t>tiekėjus</w:t>
      </w:r>
      <w:r>
        <w:rPr>
          <w:szCs w:val="24"/>
        </w:rPr>
        <w:t xml:space="preserve">,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E13014" w14:paraId="76A2A626" w14:textId="77777777" w:rsidTr="00E13014">
        <w:tc>
          <w:tcPr>
            <w:tcW w:w="789" w:type="dxa"/>
            <w:tcBorders>
              <w:top w:val="single" w:sz="4" w:space="0" w:color="000000"/>
              <w:left w:val="single" w:sz="4" w:space="0" w:color="000000"/>
              <w:bottom w:val="single" w:sz="4" w:space="0" w:color="000000"/>
              <w:right w:val="nil"/>
            </w:tcBorders>
            <w:hideMark/>
          </w:tcPr>
          <w:p w14:paraId="016ECA51" w14:textId="77777777" w:rsidR="00E13014" w:rsidRDefault="00E13014" w:rsidP="00E13014">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2543A7A" w14:textId="6AF38526" w:rsidR="00E13014" w:rsidRDefault="00E13014" w:rsidP="00E13014">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445424E0" w14:textId="3494164E" w:rsidR="00E13014" w:rsidRDefault="00E13014" w:rsidP="00E13014">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B178073" w14:textId="1C7EA939" w:rsidR="00E13014" w:rsidRDefault="00E13014" w:rsidP="00E13014">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FA7A07A" w14:textId="13CC6184" w:rsidR="00E13014" w:rsidRDefault="00E13014" w:rsidP="00E13014">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CC46D51" w14:textId="1558501C" w:rsidR="00E13014" w:rsidRDefault="00E13014" w:rsidP="00E13014">
            <w:pPr>
              <w:snapToGrid w:val="0"/>
              <w:spacing w:after="0" w:line="240" w:lineRule="auto"/>
              <w:jc w:val="center"/>
              <w:rPr>
                <w:sz w:val="22"/>
                <w:szCs w:val="24"/>
              </w:rPr>
            </w:pPr>
            <w:r>
              <w:rPr>
                <w:sz w:val="22"/>
                <w:szCs w:val="24"/>
              </w:rPr>
              <w:t>Darbų apimtis proc.</w:t>
            </w:r>
          </w:p>
        </w:tc>
      </w:tr>
      <w:tr w:rsidR="00E270E7" w14:paraId="6FB3A062" w14:textId="77777777" w:rsidTr="00E13014">
        <w:tc>
          <w:tcPr>
            <w:tcW w:w="789" w:type="dxa"/>
            <w:tcBorders>
              <w:top w:val="single" w:sz="4" w:space="0" w:color="000000"/>
              <w:left w:val="single" w:sz="4" w:space="0" w:color="000000"/>
              <w:bottom w:val="single" w:sz="4" w:space="0" w:color="000000"/>
              <w:right w:val="nil"/>
            </w:tcBorders>
          </w:tcPr>
          <w:p w14:paraId="58CCE4F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47786D3C"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20375A7"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09C5863A"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9BB0A9A"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1792A43E" w14:textId="77777777" w:rsidR="00E270E7" w:rsidRDefault="00E270E7" w:rsidP="00F2087F">
            <w:pPr>
              <w:snapToGrid w:val="0"/>
              <w:spacing w:after="0" w:line="240" w:lineRule="auto"/>
              <w:jc w:val="both"/>
              <w:rPr>
                <w:szCs w:val="24"/>
              </w:rPr>
            </w:pPr>
          </w:p>
        </w:tc>
      </w:tr>
    </w:tbl>
    <w:p w14:paraId="591CC2D7" w14:textId="77777777" w:rsidR="00E270E7" w:rsidRDefault="00E270E7" w:rsidP="00E270E7">
      <w:pPr>
        <w:spacing w:after="0" w:line="240" w:lineRule="auto"/>
        <w:jc w:val="both"/>
        <w:rPr>
          <w:szCs w:val="24"/>
        </w:rPr>
      </w:pPr>
    </w:p>
    <w:p w14:paraId="586BCB77" w14:textId="154DCA1D" w:rsidR="008711DD" w:rsidRDefault="00CF2243" w:rsidP="000151E4">
      <w:pPr>
        <w:spacing w:after="0" w:line="240" w:lineRule="auto"/>
        <w:jc w:val="both"/>
        <w:rPr>
          <w:szCs w:val="24"/>
        </w:rPr>
      </w:pPr>
      <w:r>
        <w:rPr>
          <w:szCs w:val="24"/>
        </w:rPr>
        <w:t>Pridedame preliminarių susitarimų / sutarčių su nurodytais subtiekėjais skaitmenines kopijas.</w:t>
      </w: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tcPr>
          <w:p w14:paraId="5D64F495" w14:textId="77777777" w:rsidR="000151E4" w:rsidRPr="000151E4" w:rsidRDefault="000151E4" w:rsidP="000151E4">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tcPr>
          <w:p w14:paraId="00324F36" w14:textId="77777777" w:rsidR="000151E4" w:rsidRPr="000151E4" w:rsidRDefault="000151E4" w:rsidP="000151E4">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tcPr>
          <w:p w14:paraId="6B61E7DF"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tcPr>
          <w:p w14:paraId="5F2F3DB1"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25E9222" w14:textId="77777777" w:rsidR="000151E4" w:rsidRPr="000151E4" w:rsidRDefault="000151E4" w:rsidP="000151E4">
            <w:pPr>
              <w:spacing w:after="0" w:line="240" w:lineRule="auto"/>
              <w:jc w:val="both"/>
              <w:rPr>
                <w:szCs w:val="24"/>
              </w:rPr>
            </w:pPr>
          </w:p>
        </w:tc>
      </w:tr>
    </w:tbl>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tcPr>
          <w:p w14:paraId="0BEC8DEE" w14:textId="77777777" w:rsidR="000151E4" w:rsidRPr="009274CB" w:rsidRDefault="000151E4" w:rsidP="000151E4">
            <w:pPr>
              <w:spacing w:after="0" w:line="240" w:lineRule="auto"/>
              <w:jc w:val="both"/>
              <w:rPr>
                <w:szCs w:val="24"/>
                <w:lang w:val="pt-BR"/>
              </w:rPr>
            </w:pPr>
          </w:p>
          <w:p w14:paraId="0D0D9EF5" w14:textId="77777777" w:rsidR="000151E4" w:rsidRPr="009274CB" w:rsidRDefault="000151E4" w:rsidP="000151E4">
            <w:pPr>
              <w:spacing w:after="0" w:line="240" w:lineRule="auto"/>
              <w:jc w:val="both"/>
              <w:rPr>
                <w:szCs w:val="24"/>
                <w:lang w:val="pt-BR"/>
              </w:rPr>
            </w:pPr>
          </w:p>
        </w:tc>
        <w:tc>
          <w:tcPr>
            <w:tcW w:w="592" w:type="dxa"/>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tcPr>
          <w:p w14:paraId="026D819E" w14:textId="77777777" w:rsidR="000151E4" w:rsidRPr="000151E4" w:rsidRDefault="000151E4" w:rsidP="000151E4">
            <w:pPr>
              <w:spacing w:after="0" w:line="240" w:lineRule="auto"/>
              <w:jc w:val="both"/>
              <w:rPr>
                <w:szCs w:val="24"/>
              </w:rPr>
            </w:pPr>
          </w:p>
        </w:tc>
        <w:tc>
          <w:tcPr>
            <w:tcW w:w="687" w:type="dxa"/>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tcPr>
          <w:p w14:paraId="5B611D1E" w14:textId="77777777" w:rsidR="000151E4" w:rsidRPr="000151E4" w:rsidRDefault="000151E4" w:rsidP="000151E4">
            <w:pPr>
              <w:spacing w:after="0" w:line="240" w:lineRule="auto"/>
              <w:jc w:val="both"/>
              <w:rPr>
                <w:szCs w:val="24"/>
              </w:rPr>
            </w:pPr>
          </w:p>
        </w:tc>
        <w:tc>
          <w:tcPr>
            <w:tcW w:w="635" w:type="dxa"/>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6508DCB1" w14:textId="77777777" w:rsidR="00157650" w:rsidRPr="00A56642" w:rsidRDefault="00157650" w:rsidP="00157650">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3216E" w14:textId="77777777" w:rsidR="009447F8" w:rsidRDefault="009447F8">
      <w:pPr>
        <w:spacing w:after="0" w:line="240" w:lineRule="auto"/>
      </w:pPr>
      <w:r>
        <w:separator/>
      </w:r>
    </w:p>
  </w:endnote>
  <w:endnote w:type="continuationSeparator" w:id="0">
    <w:p w14:paraId="5722A62E" w14:textId="77777777" w:rsidR="009447F8" w:rsidRDefault="00944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charset w:val="BA"/>
    <w:family w:val="roman"/>
    <w:pitch w:val="variable"/>
    <w:sig w:usb0="80000027" w:usb1="00000000" w:usb2="00000000" w:usb3="00000000" w:csb0="00000081" w:csb1="00000000"/>
  </w:font>
  <w:font w:name="Optima">
    <w:altName w:val="Arial"/>
    <w:charset w:val="00"/>
    <w:family w:val="auto"/>
    <w:pitch w:val="variable"/>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6006D" w14:textId="77777777" w:rsidR="009447F8" w:rsidRDefault="009447F8">
      <w:pPr>
        <w:spacing w:after="0" w:line="240" w:lineRule="auto"/>
      </w:pPr>
      <w:r>
        <w:separator/>
      </w:r>
    </w:p>
  </w:footnote>
  <w:footnote w:type="continuationSeparator" w:id="0">
    <w:p w14:paraId="6C96F0AA" w14:textId="77777777" w:rsidR="009447F8" w:rsidRDefault="009447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3304"/>
    <w:rsid w:val="001216C1"/>
    <w:rsid w:val="00125745"/>
    <w:rsid w:val="00157650"/>
    <w:rsid w:val="00176A99"/>
    <w:rsid w:val="00176E56"/>
    <w:rsid w:val="001A78DC"/>
    <w:rsid w:val="001B4E73"/>
    <w:rsid w:val="001B5193"/>
    <w:rsid w:val="001B5FD7"/>
    <w:rsid w:val="001D788E"/>
    <w:rsid w:val="001F78AC"/>
    <w:rsid w:val="00202BB7"/>
    <w:rsid w:val="002223AF"/>
    <w:rsid w:val="00223D8D"/>
    <w:rsid w:val="002259D3"/>
    <w:rsid w:val="00237BE5"/>
    <w:rsid w:val="00254CC2"/>
    <w:rsid w:val="00257EDF"/>
    <w:rsid w:val="002654CD"/>
    <w:rsid w:val="00266BB7"/>
    <w:rsid w:val="002716EF"/>
    <w:rsid w:val="002767E6"/>
    <w:rsid w:val="00281665"/>
    <w:rsid w:val="00282294"/>
    <w:rsid w:val="00297B5F"/>
    <w:rsid w:val="002A3361"/>
    <w:rsid w:val="002A4DBD"/>
    <w:rsid w:val="002B1A30"/>
    <w:rsid w:val="002B51C2"/>
    <w:rsid w:val="002D1734"/>
    <w:rsid w:val="002E3167"/>
    <w:rsid w:val="002F050B"/>
    <w:rsid w:val="003023AF"/>
    <w:rsid w:val="00314D14"/>
    <w:rsid w:val="00317B9B"/>
    <w:rsid w:val="003225E4"/>
    <w:rsid w:val="00334FDE"/>
    <w:rsid w:val="0034600A"/>
    <w:rsid w:val="0035460A"/>
    <w:rsid w:val="00370826"/>
    <w:rsid w:val="00374887"/>
    <w:rsid w:val="00376705"/>
    <w:rsid w:val="00377A89"/>
    <w:rsid w:val="00377B94"/>
    <w:rsid w:val="003A2770"/>
    <w:rsid w:val="003A71D2"/>
    <w:rsid w:val="003A725F"/>
    <w:rsid w:val="003B268B"/>
    <w:rsid w:val="003B2DBF"/>
    <w:rsid w:val="003C71D1"/>
    <w:rsid w:val="003D1F92"/>
    <w:rsid w:val="003D7EC2"/>
    <w:rsid w:val="00410BE3"/>
    <w:rsid w:val="00414136"/>
    <w:rsid w:val="00420209"/>
    <w:rsid w:val="00420981"/>
    <w:rsid w:val="00436625"/>
    <w:rsid w:val="0044151F"/>
    <w:rsid w:val="004437D5"/>
    <w:rsid w:val="0044421E"/>
    <w:rsid w:val="004577DB"/>
    <w:rsid w:val="004601BF"/>
    <w:rsid w:val="00462EAD"/>
    <w:rsid w:val="0046677B"/>
    <w:rsid w:val="004713D9"/>
    <w:rsid w:val="00471AF5"/>
    <w:rsid w:val="004738E1"/>
    <w:rsid w:val="0047669A"/>
    <w:rsid w:val="00477252"/>
    <w:rsid w:val="004801F8"/>
    <w:rsid w:val="004804B9"/>
    <w:rsid w:val="004932D4"/>
    <w:rsid w:val="0049556A"/>
    <w:rsid w:val="004A0191"/>
    <w:rsid w:val="004A32D1"/>
    <w:rsid w:val="004B252D"/>
    <w:rsid w:val="004D6B21"/>
    <w:rsid w:val="004E01A4"/>
    <w:rsid w:val="004F36E3"/>
    <w:rsid w:val="005223BD"/>
    <w:rsid w:val="00525968"/>
    <w:rsid w:val="0053617E"/>
    <w:rsid w:val="00537946"/>
    <w:rsid w:val="00545F56"/>
    <w:rsid w:val="00563E83"/>
    <w:rsid w:val="00564E14"/>
    <w:rsid w:val="00574768"/>
    <w:rsid w:val="005757CE"/>
    <w:rsid w:val="005953F7"/>
    <w:rsid w:val="00596109"/>
    <w:rsid w:val="00596CC8"/>
    <w:rsid w:val="005A1522"/>
    <w:rsid w:val="005A62A5"/>
    <w:rsid w:val="005C238C"/>
    <w:rsid w:val="005C5F7D"/>
    <w:rsid w:val="005D7337"/>
    <w:rsid w:val="005F1509"/>
    <w:rsid w:val="005F6648"/>
    <w:rsid w:val="006039DA"/>
    <w:rsid w:val="00607327"/>
    <w:rsid w:val="00615989"/>
    <w:rsid w:val="00624D25"/>
    <w:rsid w:val="0062636E"/>
    <w:rsid w:val="006267DB"/>
    <w:rsid w:val="006418FF"/>
    <w:rsid w:val="00650D2D"/>
    <w:rsid w:val="006523EF"/>
    <w:rsid w:val="0066011D"/>
    <w:rsid w:val="00671330"/>
    <w:rsid w:val="00672BD8"/>
    <w:rsid w:val="00673AFC"/>
    <w:rsid w:val="006771C0"/>
    <w:rsid w:val="006776E3"/>
    <w:rsid w:val="006816C8"/>
    <w:rsid w:val="00683BE3"/>
    <w:rsid w:val="006902EB"/>
    <w:rsid w:val="00694169"/>
    <w:rsid w:val="00694D57"/>
    <w:rsid w:val="006D3E73"/>
    <w:rsid w:val="006D757C"/>
    <w:rsid w:val="006E0067"/>
    <w:rsid w:val="006E38B8"/>
    <w:rsid w:val="006E438E"/>
    <w:rsid w:val="006E7683"/>
    <w:rsid w:val="006E782F"/>
    <w:rsid w:val="006F0B6A"/>
    <w:rsid w:val="006F144B"/>
    <w:rsid w:val="006F39D0"/>
    <w:rsid w:val="007015E8"/>
    <w:rsid w:val="007045A1"/>
    <w:rsid w:val="0070495F"/>
    <w:rsid w:val="00716EA1"/>
    <w:rsid w:val="007437B1"/>
    <w:rsid w:val="00770490"/>
    <w:rsid w:val="00770C34"/>
    <w:rsid w:val="007A0AEB"/>
    <w:rsid w:val="007A3AFA"/>
    <w:rsid w:val="007C6185"/>
    <w:rsid w:val="007D0375"/>
    <w:rsid w:val="007E6180"/>
    <w:rsid w:val="007E6C22"/>
    <w:rsid w:val="007F203F"/>
    <w:rsid w:val="007F5014"/>
    <w:rsid w:val="00801273"/>
    <w:rsid w:val="00810AF6"/>
    <w:rsid w:val="00820EC1"/>
    <w:rsid w:val="008224AB"/>
    <w:rsid w:val="00822AE1"/>
    <w:rsid w:val="008240B6"/>
    <w:rsid w:val="00835D73"/>
    <w:rsid w:val="00840E8D"/>
    <w:rsid w:val="008578C5"/>
    <w:rsid w:val="00860875"/>
    <w:rsid w:val="008711DD"/>
    <w:rsid w:val="00871460"/>
    <w:rsid w:val="00895D55"/>
    <w:rsid w:val="008A3CE5"/>
    <w:rsid w:val="008B01FE"/>
    <w:rsid w:val="008B30C9"/>
    <w:rsid w:val="008B7305"/>
    <w:rsid w:val="008E4842"/>
    <w:rsid w:val="008E6ECC"/>
    <w:rsid w:val="009053A1"/>
    <w:rsid w:val="00910DAA"/>
    <w:rsid w:val="009139DF"/>
    <w:rsid w:val="00920ECD"/>
    <w:rsid w:val="009274CB"/>
    <w:rsid w:val="00943F57"/>
    <w:rsid w:val="009447F8"/>
    <w:rsid w:val="009474C5"/>
    <w:rsid w:val="00963E24"/>
    <w:rsid w:val="00967442"/>
    <w:rsid w:val="00974B4A"/>
    <w:rsid w:val="00983087"/>
    <w:rsid w:val="009879E9"/>
    <w:rsid w:val="00992522"/>
    <w:rsid w:val="00993D3B"/>
    <w:rsid w:val="009A2FC5"/>
    <w:rsid w:val="009A354E"/>
    <w:rsid w:val="009B4838"/>
    <w:rsid w:val="009E4446"/>
    <w:rsid w:val="009F0EE3"/>
    <w:rsid w:val="009F58BE"/>
    <w:rsid w:val="009F7ACB"/>
    <w:rsid w:val="00A0128A"/>
    <w:rsid w:val="00A16190"/>
    <w:rsid w:val="00A17F5A"/>
    <w:rsid w:val="00A21F4C"/>
    <w:rsid w:val="00A222F0"/>
    <w:rsid w:val="00A2593C"/>
    <w:rsid w:val="00A405EB"/>
    <w:rsid w:val="00A506EA"/>
    <w:rsid w:val="00A95D3F"/>
    <w:rsid w:val="00AA0E2A"/>
    <w:rsid w:val="00AA1B1E"/>
    <w:rsid w:val="00AA4CB1"/>
    <w:rsid w:val="00AC1E46"/>
    <w:rsid w:val="00AC2801"/>
    <w:rsid w:val="00AC36B1"/>
    <w:rsid w:val="00AE06B4"/>
    <w:rsid w:val="00AE0A23"/>
    <w:rsid w:val="00AF04B6"/>
    <w:rsid w:val="00AF65AD"/>
    <w:rsid w:val="00AF6E20"/>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76A03"/>
    <w:rsid w:val="00BA2972"/>
    <w:rsid w:val="00BA38E5"/>
    <w:rsid w:val="00BB3C13"/>
    <w:rsid w:val="00BC51BA"/>
    <w:rsid w:val="00BD167A"/>
    <w:rsid w:val="00BD2021"/>
    <w:rsid w:val="00BD20AC"/>
    <w:rsid w:val="00BF400F"/>
    <w:rsid w:val="00BF65A2"/>
    <w:rsid w:val="00BF75A5"/>
    <w:rsid w:val="00C04D21"/>
    <w:rsid w:val="00C05E05"/>
    <w:rsid w:val="00C14018"/>
    <w:rsid w:val="00C301A9"/>
    <w:rsid w:val="00C35CA2"/>
    <w:rsid w:val="00C52B56"/>
    <w:rsid w:val="00C54227"/>
    <w:rsid w:val="00C671C0"/>
    <w:rsid w:val="00C672C4"/>
    <w:rsid w:val="00C838D3"/>
    <w:rsid w:val="00C83AAD"/>
    <w:rsid w:val="00C965E4"/>
    <w:rsid w:val="00CB069B"/>
    <w:rsid w:val="00CB7412"/>
    <w:rsid w:val="00CD53BE"/>
    <w:rsid w:val="00CF2243"/>
    <w:rsid w:val="00CF4353"/>
    <w:rsid w:val="00D235E4"/>
    <w:rsid w:val="00D33297"/>
    <w:rsid w:val="00D340CE"/>
    <w:rsid w:val="00D3542D"/>
    <w:rsid w:val="00D5226B"/>
    <w:rsid w:val="00D54CBA"/>
    <w:rsid w:val="00DA4D53"/>
    <w:rsid w:val="00DA6424"/>
    <w:rsid w:val="00DB082F"/>
    <w:rsid w:val="00DB094A"/>
    <w:rsid w:val="00DB5113"/>
    <w:rsid w:val="00DC42DA"/>
    <w:rsid w:val="00DC6B44"/>
    <w:rsid w:val="00DD5EF7"/>
    <w:rsid w:val="00DE0D52"/>
    <w:rsid w:val="00DF2309"/>
    <w:rsid w:val="00E13014"/>
    <w:rsid w:val="00E21505"/>
    <w:rsid w:val="00E24764"/>
    <w:rsid w:val="00E26870"/>
    <w:rsid w:val="00E270E7"/>
    <w:rsid w:val="00E32818"/>
    <w:rsid w:val="00E35691"/>
    <w:rsid w:val="00E40D28"/>
    <w:rsid w:val="00E472F3"/>
    <w:rsid w:val="00E47B08"/>
    <w:rsid w:val="00E66C78"/>
    <w:rsid w:val="00E84CFE"/>
    <w:rsid w:val="00E85B59"/>
    <w:rsid w:val="00EA1484"/>
    <w:rsid w:val="00EB4135"/>
    <w:rsid w:val="00ED4ED9"/>
    <w:rsid w:val="00EE17C5"/>
    <w:rsid w:val="00EE4A34"/>
    <w:rsid w:val="00EF1F90"/>
    <w:rsid w:val="00F04803"/>
    <w:rsid w:val="00F46238"/>
    <w:rsid w:val="00F54DB1"/>
    <w:rsid w:val="00F60B18"/>
    <w:rsid w:val="00F73200"/>
    <w:rsid w:val="00F87E27"/>
    <w:rsid w:val="00F9412C"/>
    <w:rsid w:val="00FA32A4"/>
    <w:rsid w:val="00FB303C"/>
    <w:rsid w:val="00FB3A5A"/>
    <w:rsid w:val="00FC3B2F"/>
    <w:rsid w:val="00FC787E"/>
    <w:rsid w:val="00FC78D3"/>
    <w:rsid w:val="00FD3996"/>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2277</Words>
  <Characters>1299</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Jolanta Ignotienė</cp:lastModifiedBy>
  <cp:revision>5</cp:revision>
  <cp:lastPrinted>2025-07-25T10:32:00Z</cp:lastPrinted>
  <dcterms:created xsi:type="dcterms:W3CDTF">2026-07-14T06:16:00Z</dcterms:created>
  <dcterms:modified xsi:type="dcterms:W3CDTF">2026-07-15T08:27:00Z</dcterms:modified>
</cp:coreProperties>
</file>