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00BB72B4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</w:t>
      </w:r>
      <w:r w:rsidR="00EE21F7">
        <w:rPr>
          <w:b/>
        </w:rPr>
        <w:t>2</w:t>
      </w:r>
      <w:r w:rsidR="00B13021">
        <w:rPr>
          <w:b/>
        </w:rPr>
        <w:t xml:space="preserve"> pried</w:t>
      </w:r>
      <w:r w:rsidR="00437B23">
        <w:rPr>
          <w:b/>
        </w:rPr>
        <w:t>as</w:t>
      </w:r>
    </w:p>
    <w:p w14:paraId="202545F0" w14:textId="77777777" w:rsidR="004467FF" w:rsidRPr="00695E25" w:rsidRDefault="004467FF" w:rsidP="004467FF">
      <w:pPr>
        <w:pStyle w:val="Stilius3"/>
        <w:spacing w:before="0"/>
        <w:jc w:val="right"/>
        <w:rPr>
          <w:b/>
        </w:rPr>
      </w:pPr>
      <w:r>
        <w:rPr>
          <w:b/>
        </w:rPr>
        <w:t>Veiklų sąrašas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16904C8A" w14:textId="77777777" w:rsidR="00CB0E35" w:rsidRPr="00CB0E35" w:rsidRDefault="00CB0E35" w:rsidP="00CB0E35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</w:p>
    <w:p w14:paraId="1F50C80D" w14:textId="322F3719" w:rsidR="004467FF" w:rsidRPr="00401937" w:rsidRDefault="00CB0E35" w:rsidP="00CB0E35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CB0E35">
        <w:rPr>
          <w:rFonts w:eastAsia="Times New Roman" w:cs="Times New Roman"/>
          <w:b/>
          <w:kern w:val="0"/>
          <w:szCs w:val="24"/>
          <w:lang w:eastAsia="en-US"/>
        </w:rPr>
        <w:t xml:space="preserve">ŠIAULIŲ R., KURŠĖNŲ M., </w:t>
      </w:r>
      <w:r w:rsidR="001809FC">
        <w:rPr>
          <w:rFonts w:eastAsia="Times New Roman" w:cs="Times New Roman"/>
          <w:b/>
          <w:kern w:val="0"/>
          <w:szCs w:val="24"/>
          <w:lang w:eastAsia="en-US"/>
        </w:rPr>
        <w:t xml:space="preserve">L. </w:t>
      </w:r>
      <w:r w:rsidR="0032042B" w:rsidRPr="0032042B">
        <w:rPr>
          <w:rFonts w:eastAsia="Times New Roman" w:cs="Times New Roman"/>
          <w:b/>
          <w:caps/>
          <w:kern w:val="0"/>
          <w:szCs w:val="24"/>
          <w:lang w:eastAsia="en-US"/>
        </w:rPr>
        <w:t>Ivinskio g. 2 ir 6 daugiabučių namų kiem</w:t>
      </w:r>
      <w:r w:rsidR="0032042B">
        <w:rPr>
          <w:rFonts w:eastAsia="Times New Roman" w:cs="Times New Roman"/>
          <w:b/>
          <w:caps/>
          <w:kern w:val="0"/>
          <w:szCs w:val="24"/>
          <w:lang w:eastAsia="en-US"/>
        </w:rPr>
        <w:t>Ų REMONTO</w:t>
      </w:r>
      <w:r w:rsidR="0032042B" w:rsidRPr="0032042B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Pr="00CB0E35">
        <w:rPr>
          <w:rFonts w:eastAsia="Times New Roman" w:cs="Times New Roman"/>
          <w:b/>
          <w:kern w:val="0"/>
          <w:szCs w:val="24"/>
          <w:lang w:eastAsia="en-US"/>
        </w:rPr>
        <w:t>DARBŲ</w:t>
      </w:r>
      <w:r w:rsidR="009A2FA4"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4467FF"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30D78A65" w:rsidR="00437B23" w:rsidRPr="007417D2" w:rsidRDefault="00E4181B" w:rsidP="005D1D9A">
            <w:pPr>
              <w:pStyle w:val="Komentarotekstas"/>
              <w:snapToGrid w:val="0"/>
              <w:spacing w:after="0" w:line="240" w:lineRule="auto"/>
              <w:rPr>
                <w:rFonts w:eastAsia="Lucida Sans Unicode" w:cs="Tahoma"/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Paprastojo r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>emonto aprašo parengimas ir suderinimas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23E1C1AE" w:rsidR="00437B23" w:rsidRPr="007417D2" w:rsidRDefault="0032042B" w:rsidP="005D1D9A">
            <w:pPr>
              <w:pStyle w:val="Komentarotekstas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Kiemo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 xml:space="preserve"> remonto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77777777" w:rsidR="00437B23" w:rsidRPr="007417D2" w:rsidRDefault="007417D2" w:rsidP="005D1D9A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4D5739" w:rsidRPr="0025197C" w14:paraId="4DBFBE49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3A2DD627" w14:textId="77777777" w:rsidR="004D5739" w:rsidRPr="007417D2" w:rsidRDefault="004D5739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6944" w14:textId="4F6119B7" w:rsidR="004D5739" w:rsidRPr="007417D2" w:rsidRDefault="004D5739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4D5739">
              <w:rPr>
                <w:b/>
                <w:szCs w:val="24"/>
              </w:rPr>
              <w:t>Bendra suma su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1A09" w14:textId="77777777" w:rsidR="004D5739" w:rsidRPr="007417D2" w:rsidRDefault="004D5739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6A23EA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07034" w14:textId="77777777" w:rsidR="007A05C6" w:rsidRDefault="007A05C6">
      <w:pPr>
        <w:spacing w:after="0" w:line="240" w:lineRule="auto"/>
      </w:pPr>
      <w:r>
        <w:separator/>
      </w:r>
    </w:p>
  </w:endnote>
  <w:endnote w:type="continuationSeparator" w:id="0">
    <w:p w14:paraId="1CBEF927" w14:textId="77777777" w:rsidR="007A05C6" w:rsidRDefault="007A05C6">
      <w:pPr>
        <w:spacing w:after="0" w:line="240" w:lineRule="auto"/>
      </w:pPr>
      <w:r>
        <w:continuationSeparator/>
      </w:r>
    </w:p>
  </w:endnote>
  <w:endnote w:type="continuationNotice" w:id="1">
    <w:p w14:paraId="07FCEF1C" w14:textId="77777777" w:rsidR="007A05C6" w:rsidRDefault="007A05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84EE0" w14:textId="77777777" w:rsidR="007A05C6" w:rsidRDefault="007A05C6">
      <w:pPr>
        <w:spacing w:after="0" w:line="240" w:lineRule="auto"/>
      </w:pPr>
      <w:r>
        <w:separator/>
      </w:r>
    </w:p>
  </w:footnote>
  <w:footnote w:type="continuationSeparator" w:id="0">
    <w:p w14:paraId="05F68D0B" w14:textId="77777777" w:rsidR="007A05C6" w:rsidRDefault="007A05C6">
      <w:pPr>
        <w:spacing w:after="0" w:line="240" w:lineRule="auto"/>
      </w:pPr>
      <w:r>
        <w:continuationSeparator/>
      </w:r>
    </w:p>
  </w:footnote>
  <w:footnote w:type="continuationNotice" w:id="1">
    <w:p w14:paraId="7A020910" w14:textId="77777777" w:rsidR="007A05C6" w:rsidRDefault="007A05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202E"/>
    <w:rsid w:val="00025DDF"/>
    <w:rsid w:val="00031B21"/>
    <w:rsid w:val="00035B3E"/>
    <w:rsid w:val="000463D5"/>
    <w:rsid w:val="0004755A"/>
    <w:rsid w:val="00054D3B"/>
    <w:rsid w:val="000725B4"/>
    <w:rsid w:val="00084F10"/>
    <w:rsid w:val="00092C0B"/>
    <w:rsid w:val="000B2E9F"/>
    <w:rsid w:val="000B70AD"/>
    <w:rsid w:val="000C6357"/>
    <w:rsid w:val="000C6DEA"/>
    <w:rsid w:val="000D415A"/>
    <w:rsid w:val="000D638E"/>
    <w:rsid w:val="000E290C"/>
    <w:rsid w:val="00111B41"/>
    <w:rsid w:val="00121457"/>
    <w:rsid w:val="001809FC"/>
    <w:rsid w:val="001979C6"/>
    <w:rsid w:val="001A4B7E"/>
    <w:rsid w:val="001B1499"/>
    <w:rsid w:val="001C7C78"/>
    <w:rsid w:val="001D734D"/>
    <w:rsid w:val="001E1ABD"/>
    <w:rsid w:val="001F0656"/>
    <w:rsid w:val="001F24EB"/>
    <w:rsid w:val="0020287D"/>
    <w:rsid w:val="00216792"/>
    <w:rsid w:val="0022080D"/>
    <w:rsid w:val="00220ECB"/>
    <w:rsid w:val="00222B2A"/>
    <w:rsid w:val="002513C0"/>
    <w:rsid w:val="00252544"/>
    <w:rsid w:val="00265130"/>
    <w:rsid w:val="00265E17"/>
    <w:rsid w:val="00265F03"/>
    <w:rsid w:val="00280059"/>
    <w:rsid w:val="002869AA"/>
    <w:rsid w:val="002A3BEF"/>
    <w:rsid w:val="002A6034"/>
    <w:rsid w:val="002A64FF"/>
    <w:rsid w:val="002B21CE"/>
    <w:rsid w:val="002B39E5"/>
    <w:rsid w:val="002B6F0A"/>
    <w:rsid w:val="002F469F"/>
    <w:rsid w:val="00310DF3"/>
    <w:rsid w:val="003156DC"/>
    <w:rsid w:val="0032042B"/>
    <w:rsid w:val="003262C6"/>
    <w:rsid w:val="00326E0D"/>
    <w:rsid w:val="003278E9"/>
    <w:rsid w:val="0034374E"/>
    <w:rsid w:val="0036297F"/>
    <w:rsid w:val="003705C7"/>
    <w:rsid w:val="00377515"/>
    <w:rsid w:val="0039377D"/>
    <w:rsid w:val="00396D2C"/>
    <w:rsid w:val="003B6CD6"/>
    <w:rsid w:val="003D2EC6"/>
    <w:rsid w:val="003E4DC3"/>
    <w:rsid w:val="00401937"/>
    <w:rsid w:val="00407621"/>
    <w:rsid w:val="00433A00"/>
    <w:rsid w:val="00437B23"/>
    <w:rsid w:val="00444CD4"/>
    <w:rsid w:val="004467FF"/>
    <w:rsid w:val="00454CCE"/>
    <w:rsid w:val="004639E7"/>
    <w:rsid w:val="0047353F"/>
    <w:rsid w:val="00476442"/>
    <w:rsid w:val="00482F00"/>
    <w:rsid w:val="00484D71"/>
    <w:rsid w:val="00492428"/>
    <w:rsid w:val="00497651"/>
    <w:rsid w:val="004C5BF2"/>
    <w:rsid w:val="004D5739"/>
    <w:rsid w:val="004E20B5"/>
    <w:rsid w:val="00512B12"/>
    <w:rsid w:val="005225A0"/>
    <w:rsid w:val="00535108"/>
    <w:rsid w:val="00565179"/>
    <w:rsid w:val="00570031"/>
    <w:rsid w:val="00590950"/>
    <w:rsid w:val="00596BBA"/>
    <w:rsid w:val="005A379A"/>
    <w:rsid w:val="005A7EC3"/>
    <w:rsid w:val="005B02A8"/>
    <w:rsid w:val="005B0404"/>
    <w:rsid w:val="005D1D9A"/>
    <w:rsid w:val="005F6863"/>
    <w:rsid w:val="00602B0C"/>
    <w:rsid w:val="00613A1D"/>
    <w:rsid w:val="00625637"/>
    <w:rsid w:val="00627AC2"/>
    <w:rsid w:val="0064451F"/>
    <w:rsid w:val="00661B8F"/>
    <w:rsid w:val="006775A6"/>
    <w:rsid w:val="00685A36"/>
    <w:rsid w:val="00695E25"/>
    <w:rsid w:val="006A23EA"/>
    <w:rsid w:val="006C62A6"/>
    <w:rsid w:val="006E1334"/>
    <w:rsid w:val="006E6D86"/>
    <w:rsid w:val="0072531C"/>
    <w:rsid w:val="00725DD1"/>
    <w:rsid w:val="00726E35"/>
    <w:rsid w:val="00735ECA"/>
    <w:rsid w:val="0074005F"/>
    <w:rsid w:val="007417D2"/>
    <w:rsid w:val="00743DD3"/>
    <w:rsid w:val="00751B62"/>
    <w:rsid w:val="00776BDC"/>
    <w:rsid w:val="0078276D"/>
    <w:rsid w:val="007847A8"/>
    <w:rsid w:val="007A05C6"/>
    <w:rsid w:val="007C2D38"/>
    <w:rsid w:val="007D109D"/>
    <w:rsid w:val="007D39ED"/>
    <w:rsid w:val="007E27C2"/>
    <w:rsid w:val="00801FBA"/>
    <w:rsid w:val="00803550"/>
    <w:rsid w:val="00811673"/>
    <w:rsid w:val="00844F62"/>
    <w:rsid w:val="00850582"/>
    <w:rsid w:val="00853E7A"/>
    <w:rsid w:val="00861A11"/>
    <w:rsid w:val="0088041A"/>
    <w:rsid w:val="00880954"/>
    <w:rsid w:val="00880EDE"/>
    <w:rsid w:val="008844F1"/>
    <w:rsid w:val="008A12A3"/>
    <w:rsid w:val="008B1664"/>
    <w:rsid w:val="008D1571"/>
    <w:rsid w:val="008D3BB6"/>
    <w:rsid w:val="008D4C84"/>
    <w:rsid w:val="008D6714"/>
    <w:rsid w:val="008E6CD8"/>
    <w:rsid w:val="00902E3D"/>
    <w:rsid w:val="009168BE"/>
    <w:rsid w:val="0093643E"/>
    <w:rsid w:val="00950F5B"/>
    <w:rsid w:val="00955FBB"/>
    <w:rsid w:val="0096538B"/>
    <w:rsid w:val="00994EEC"/>
    <w:rsid w:val="009A2FA4"/>
    <w:rsid w:val="009B358E"/>
    <w:rsid w:val="009D026F"/>
    <w:rsid w:val="009D5E1A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15D9"/>
    <w:rsid w:val="00A6558C"/>
    <w:rsid w:val="00A662D0"/>
    <w:rsid w:val="00A66B9F"/>
    <w:rsid w:val="00A80490"/>
    <w:rsid w:val="00A81BA2"/>
    <w:rsid w:val="00A83518"/>
    <w:rsid w:val="00A85E2D"/>
    <w:rsid w:val="00A86183"/>
    <w:rsid w:val="00AA3ECB"/>
    <w:rsid w:val="00AB30D9"/>
    <w:rsid w:val="00AC4AD2"/>
    <w:rsid w:val="00AC5BDC"/>
    <w:rsid w:val="00AD7E7E"/>
    <w:rsid w:val="00AE2257"/>
    <w:rsid w:val="00AF3C00"/>
    <w:rsid w:val="00B01C60"/>
    <w:rsid w:val="00B13021"/>
    <w:rsid w:val="00B1542B"/>
    <w:rsid w:val="00B221C6"/>
    <w:rsid w:val="00B30891"/>
    <w:rsid w:val="00B53E2C"/>
    <w:rsid w:val="00B57506"/>
    <w:rsid w:val="00B64E0C"/>
    <w:rsid w:val="00B73E2B"/>
    <w:rsid w:val="00B86D6C"/>
    <w:rsid w:val="00B93FA7"/>
    <w:rsid w:val="00BA65D3"/>
    <w:rsid w:val="00BD3C86"/>
    <w:rsid w:val="00BD7D36"/>
    <w:rsid w:val="00BE5699"/>
    <w:rsid w:val="00BF21E9"/>
    <w:rsid w:val="00C105FF"/>
    <w:rsid w:val="00C30F06"/>
    <w:rsid w:val="00C41562"/>
    <w:rsid w:val="00C4664F"/>
    <w:rsid w:val="00C600DE"/>
    <w:rsid w:val="00C81347"/>
    <w:rsid w:val="00C84B2F"/>
    <w:rsid w:val="00C84C75"/>
    <w:rsid w:val="00CA2B6A"/>
    <w:rsid w:val="00CB0E35"/>
    <w:rsid w:val="00CD53C1"/>
    <w:rsid w:val="00D036F7"/>
    <w:rsid w:val="00D060D6"/>
    <w:rsid w:val="00D0768A"/>
    <w:rsid w:val="00D11D8F"/>
    <w:rsid w:val="00D138A8"/>
    <w:rsid w:val="00D215C9"/>
    <w:rsid w:val="00D23F19"/>
    <w:rsid w:val="00D3162A"/>
    <w:rsid w:val="00D353AB"/>
    <w:rsid w:val="00D404BA"/>
    <w:rsid w:val="00D44747"/>
    <w:rsid w:val="00D44CDA"/>
    <w:rsid w:val="00D761C7"/>
    <w:rsid w:val="00D911F2"/>
    <w:rsid w:val="00D93A29"/>
    <w:rsid w:val="00D95CB5"/>
    <w:rsid w:val="00DA07F2"/>
    <w:rsid w:val="00DA36DA"/>
    <w:rsid w:val="00DB23DF"/>
    <w:rsid w:val="00DB55DC"/>
    <w:rsid w:val="00DC031D"/>
    <w:rsid w:val="00DC70C7"/>
    <w:rsid w:val="00DD548E"/>
    <w:rsid w:val="00DE1931"/>
    <w:rsid w:val="00E002C7"/>
    <w:rsid w:val="00E07ED6"/>
    <w:rsid w:val="00E25C3D"/>
    <w:rsid w:val="00E4181B"/>
    <w:rsid w:val="00E44FA2"/>
    <w:rsid w:val="00E46653"/>
    <w:rsid w:val="00E70D1A"/>
    <w:rsid w:val="00E7378A"/>
    <w:rsid w:val="00E75944"/>
    <w:rsid w:val="00E81948"/>
    <w:rsid w:val="00E9773F"/>
    <w:rsid w:val="00EA1EF4"/>
    <w:rsid w:val="00EB4567"/>
    <w:rsid w:val="00EC269C"/>
    <w:rsid w:val="00EC5FAA"/>
    <w:rsid w:val="00EC760C"/>
    <w:rsid w:val="00EE21F7"/>
    <w:rsid w:val="00EE5C1F"/>
    <w:rsid w:val="00EF00D9"/>
    <w:rsid w:val="00F127F8"/>
    <w:rsid w:val="00F4172E"/>
    <w:rsid w:val="00F54A44"/>
    <w:rsid w:val="00F632D9"/>
    <w:rsid w:val="00F63D62"/>
    <w:rsid w:val="00F76DE6"/>
    <w:rsid w:val="00F87FDC"/>
    <w:rsid w:val="00F90215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Jolanta Ignotienė</cp:lastModifiedBy>
  <cp:revision>3</cp:revision>
  <cp:lastPrinted>2016-08-11T13:01:00Z</cp:lastPrinted>
  <dcterms:created xsi:type="dcterms:W3CDTF">2026-07-31T12:37:00Z</dcterms:created>
  <dcterms:modified xsi:type="dcterms:W3CDTF">2026-08-04T12:56:00Z</dcterms:modified>
</cp:coreProperties>
</file>