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AB1F8D8"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1323FC">
        <w:rPr>
          <w:b/>
          <w:color w:val="000000"/>
        </w:rPr>
        <w:t>5</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62DCF8B0" w:rsidR="006F39D0" w:rsidRPr="00392853" w:rsidRDefault="00D3542D" w:rsidP="0050191B">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A11DC1" w:rsidRPr="00A11DC1">
        <w:rPr>
          <w:b/>
          <w:bCs/>
          <w:caps/>
          <w:kern w:val="24"/>
          <w:szCs w:val="24"/>
        </w:rPr>
        <w:t xml:space="preserve">Fizinės medicinos ir reabilitacijos medicininė </w:t>
      </w:r>
      <w:r w:rsidR="00AE7D49" w:rsidRPr="00AE7D49">
        <w:rPr>
          <w:b/>
          <w:bCs/>
          <w:caps/>
          <w:kern w:val="24"/>
          <w:szCs w:val="24"/>
        </w:rPr>
        <w:t>ĮRANGOS</w:t>
      </w:r>
      <w:r w:rsidR="00AE7D49">
        <w:rPr>
          <w:b/>
          <w:bCs/>
          <w:caps/>
          <w:kern w:val="24"/>
          <w:szCs w:val="24"/>
        </w:rPr>
        <w:t xml:space="preserve"> </w:t>
      </w:r>
      <w:r w:rsidR="00937B7C">
        <w:rPr>
          <w:b/>
          <w:bCs/>
          <w:caps/>
          <w:kern w:val="24"/>
          <w:szCs w:val="24"/>
        </w:rPr>
        <w:t>pirkimo</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4769"/>
        <w:gridCol w:w="4918"/>
      </w:tblGrid>
      <w:tr w:rsidR="0044421E" w14:paraId="7B6372C2" w14:textId="77777777" w:rsidTr="009B5AC1">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9B5AC1">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9B5AC1">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9B5AC1">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9B5AC1">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4285B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635BDC">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706F6263" w14:textId="053D9FFC" w:rsidR="00256C68" w:rsidRDefault="00256C68" w:rsidP="00256C68">
      <w:pPr>
        <w:widowControl w:val="0"/>
        <w:spacing w:before="120" w:after="120" w:line="240" w:lineRule="auto"/>
        <w:ind w:firstLine="709"/>
        <w:jc w:val="both"/>
        <w:outlineLvl w:val="2"/>
        <w:rPr>
          <w:rFonts w:eastAsia="Times New Roman"/>
          <w:szCs w:val="24"/>
        </w:rPr>
      </w:pPr>
      <w:r>
        <w:rPr>
          <w:rFonts w:eastAsia="Times New Roman"/>
          <w:szCs w:val="24"/>
        </w:rPr>
        <w:t>Siūlome pateikti Prekes žemiau nurodytose pirkimo objekto dalyse.</w:t>
      </w:r>
    </w:p>
    <w:p w14:paraId="5D29CC92" w14:textId="511D69C4" w:rsidR="000151E4" w:rsidRPr="0000402D" w:rsidRDefault="000151E4" w:rsidP="00256C68">
      <w:pPr>
        <w:widowControl w:val="0"/>
        <w:spacing w:before="120" w:after="120" w:line="240" w:lineRule="auto"/>
        <w:ind w:firstLine="709"/>
        <w:jc w:val="both"/>
        <w:outlineLvl w:val="2"/>
        <w:rPr>
          <w:rFonts w:eastAsia="Times New Roman"/>
          <w:szCs w:val="24"/>
        </w:rPr>
      </w:pPr>
      <w:r w:rsidRPr="0000402D">
        <w:rPr>
          <w:rFonts w:eastAsia="Times New Roman"/>
          <w:szCs w:val="24"/>
        </w:rPr>
        <w:t>Siūlom</w:t>
      </w:r>
      <w:r w:rsidR="00B83F99" w:rsidRPr="0000402D">
        <w:rPr>
          <w:rFonts w:eastAsia="Times New Roman"/>
          <w:szCs w:val="24"/>
        </w:rPr>
        <w:t>os</w:t>
      </w:r>
      <w:r w:rsidRPr="0000402D">
        <w:rPr>
          <w:rFonts w:eastAsia="Times New Roman"/>
          <w:szCs w:val="24"/>
        </w:rPr>
        <w:t xml:space="preserve"> </w:t>
      </w:r>
      <w:r w:rsidR="00B83F99" w:rsidRPr="0000402D">
        <w:rPr>
          <w:rFonts w:eastAsia="Times New Roman"/>
          <w:szCs w:val="24"/>
        </w:rPr>
        <w:t>prekės</w:t>
      </w:r>
      <w:r w:rsidRPr="0000402D">
        <w:rPr>
          <w:rFonts w:eastAsia="Times New Roman"/>
          <w:szCs w:val="24"/>
        </w:rPr>
        <w:t xml:space="preserve"> visiškai atitinka </w:t>
      </w:r>
      <w:r w:rsidR="00AC1E46" w:rsidRPr="0000402D">
        <w:rPr>
          <w:rFonts w:eastAsia="Times New Roman"/>
          <w:szCs w:val="24"/>
        </w:rPr>
        <w:t>pirkimo</w:t>
      </w:r>
      <w:r w:rsidRPr="0000402D">
        <w:rPr>
          <w:rFonts w:eastAsia="Times New Roman"/>
          <w:szCs w:val="24"/>
        </w:rPr>
        <w:t xml:space="preserve"> dokumentuose nurodytus reikalavimus ir apimtis. </w:t>
      </w:r>
    </w:p>
    <w:p w14:paraId="1744F5ED" w14:textId="5CB980E0" w:rsidR="0000402D" w:rsidRPr="0000402D" w:rsidRDefault="00256C68" w:rsidP="00256C68">
      <w:pPr>
        <w:spacing w:before="120" w:after="120" w:line="240" w:lineRule="auto"/>
        <w:rPr>
          <w:b/>
          <w:bCs/>
          <w:szCs w:val="24"/>
          <w:u w:val="single"/>
        </w:rPr>
      </w:pPr>
      <w:r>
        <w:rPr>
          <w:b/>
          <w:bCs/>
          <w:szCs w:val="24"/>
          <w:u w:val="single"/>
        </w:rPr>
        <w:t>1-oji pirkimo objekto dalis „</w:t>
      </w:r>
      <w:r w:rsidR="002F5AF1" w:rsidRPr="002F5AF1">
        <w:rPr>
          <w:b/>
          <w:bCs/>
          <w:szCs w:val="24"/>
          <w:u w:val="single"/>
        </w:rPr>
        <w:t xml:space="preserve">Optinis </w:t>
      </w:r>
      <w:proofErr w:type="spellStart"/>
      <w:r w:rsidR="002F5AF1" w:rsidRPr="002F5AF1">
        <w:rPr>
          <w:b/>
          <w:bCs/>
          <w:szCs w:val="24"/>
          <w:u w:val="single"/>
        </w:rPr>
        <w:t>koherentinis</w:t>
      </w:r>
      <w:proofErr w:type="spellEnd"/>
      <w:r w:rsidR="002F5AF1" w:rsidRPr="002F5AF1">
        <w:rPr>
          <w:b/>
          <w:bCs/>
          <w:szCs w:val="24"/>
          <w:u w:val="single"/>
        </w:rPr>
        <w:t xml:space="preserve"> tomografas</w:t>
      </w:r>
      <w:r>
        <w:rPr>
          <w:b/>
          <w:bCs/>
          <w:szCs w:val="24"/>
          <w:u w:val="single"/>
        </w:rPr>
        <w:t>“</w:t>
      </w:r>
      <w:r w:rsidR="0000402D" w:rsidRPr="0000402D">
        <w:rPr>
          <w:b/>
          <w:bCs/>
          <w:szCs w:val="24"/>
          <w:u w:val="single"/>
        </w:rPr>
        <w:t>.</w:t>
      </w:r>
    </w:p>
    <w:p w14:paraId="0E85F7BF" w14:textId="5F8A5274" w:rsidR="00F710FA" w:rsidRPr="0000402D" w:rsidRDefault="00F710FA" w:rsidP="00256C68">
      <w:pPr>
        <w:spacing w:after="0" w:line="240" w:lineRule="auto"/>
        <w:jc w:val="both"/>
        <w:rPr>
          <w:i/>
          <w:iCs/>
          <w:szCs w:val="24"/>
        </w:rPr>
      </w:pPr>
      <w:r w:rsidRPr="0000402D">
        <w:rPr>
          <w:b/>
          <w:bCs/>
          <w:szCs w:val="24"/>
        </w:rPr>
        <w:t>Siūloma kaina įskaitant PVM: __________ Eur ( _____________ )</w:t>
      </w:r>
      <w:r w:rsidRPr="0000402D">
        <w:rPr>
          <w:szCs w:val="24"/>
        </w:rPr>
        <w:t xml:space="preserve"> </w:t>
      </w:r>
      <w:r w:rsidRPr="0000402D">
        <w:rPr>
          <w:i/>
          <w:iCs/>
          <w:szCs w:val="24"/>
        </w:rPr>
        <w:t>[turi būti nurodyta bendra kaina su PVM, skaičiais ir žodžiais]</w:t>
      </w:r>
      <w:r w:rsidRPr="0000402D">
        <w:rPr>
          <w:iCs/>
          <w:szCs w:val="24"/>
        </w:rPr>
        <w:t xml:space="preserve">, kur PVM sudaro _______ Eur </w:t>
      </w:r>
      <w:r w:rsidRPr="0000402D">
        <w:rPr>
          <w:i/>
          <w:iCs/>
          <w:szCs w:val="24"/>
        </w:rPr>
        <w:t>[turi būti nurodyta PVM suma skaičiais ir žodžiais]</w:t>
      </w:r>
    </w:p>
    <w:p w14:paraId="5CFB74D4" w14:textId="5149A282" w:rsidR="00C463BD" w:rsidRPr="0000402D" w:rsidRDefault="00256C68" w:rsidP="00C463BD">
      <w:pPr>
        <w:spacing w:before="120" w:after="0" w:line="240" w:lineRule="auto"/>
        <w:ind w:firstLine="709"/>
        <w:jc w:val="both"/>
        <w:rPr>
          <w:b/>
        </w:rPr>
      </w:pPr>
      <w:r>
        <w:rPr>
          <w:b/>
        </w:rPr>
        <w:t xml:space="preserve">Siūlomų </w:t>
      </w:r>
      <w:r w:rsidR="00C463BD" w:rsidRPr="0000402D">
        <w:rPr>
          <w:b/>
        </w:rPr>
        <w:t xml:space="preserve">Prekių techniniai duomenys </w:t>
      </w:r>
      <w:r>
        <w:rPr>
          <w:b/>
        </w:rPr>
        <w:t xml:space="preserve">yra nurodyti </w:t>
      </w:r>
      <w:r w:rsidRPr="00F21656">
        <w:rPr>
          <w:b/>
        </w:rPr>
        <w:t xml:space="preserve">pateiktoje lentelėje </w:t>
      </w:r>
      <w:r w:rsidR="00F21656" w:rsidRPr="00F21656">
        <w:rPr>
          <w:b/>
        </w:rPr>
        <w:t>„</w:t>
      </w:r>
      <w:r w:rsidR="00F21656" w:rsidRPr="00F21656">
        <w:rPr>
          <w:b/>
          <w:bCs/>
          <w:szCs w:val="24"/>
        </w:rPr>
        <w:t>Perkamo objekto privalomieji techniniai reikalavimai</w:t>
      </w:r>
      <w:r w:rsidR="00F21656" w:rsidRPr="00F21656">
        <w:rPr>
          <w:b/>
        </w:rPr>
        <w:t xml:space="preserve">“ </w:t>
      </w:r>
      <w:r w:rsidR="00C463BD" w:rsidRPr="00622A90">
        <w:rPr>
          <w:b/>
        </w:rPr>
        <w:t>(</w:t>
      </w:r>
      <w:r w:rsidR="00622A90" w:rsidRPr="00622A90">
        <w:rPr>
          <w:b/>
        </w:rPr>
        <w:t>iš</w:t>
      </w:r>
      <w:r w:rsidR="00F21656" w:rsidRPr="00622A90">
        <w:rPr>
          <w:b/>
        </w:rPr>
        <w:t xml:space="preserve"> S</w:t>
      </w:r>
      <w:r w:rsidR="00C463BD" w:rsidRPr="00622A90">
        <w:rPr>
          <w:b/>
        </w:rPr>
        <w:t>pecialiųjų</w:t>
      </w:r>
      <w:r w:rsidR="00C463BD" w:rsidRPr="00F21656">
        <w:rPr>
          <w:b/>
        </w:rPr>
        <w:t xml:space="preserve"> pirkimo sąlygų </w:t>
      </w:r>
      <w:r w:rsidR="00F21656" w:rsidRPr="00F21656">
        <w:rPr>
          <w:b/>
        </w:rPr>
        <w:t>2</w:t>
      </w:r>
      <w:r w:rsidR="0000402D" w:rsidRPr="00F21656">
        <w:rPr>
          <w:b/>
        </w:rPr>
        <w:t>.1</w:t>
      </w:r>
      <w:r w:rsidR="00C463BD" w:rsidRPr="00F21656">
        <w:rPr>
          <w:b/>
        </w:rPr>
        <w:t xml:space="preserve"> pried</w:t>
      </w:r>
      <w:r w:rsidR="00F21656" w:rsidRPr="00F21656">
        <w:rPr>
          <w:b/>
        </w:rPr>
        <w:t>ą</w:t>
      </w:r>
      <w:r w:rsidR="00C463BD" w:rsidRPr="00F21656">
        <w:rPr>
          <w:b/>
        </w:rPr>
        <w:t>).</w:t>
      </w:r>
    </w:p>
    <w:p w14:paraId="1CA558B5" w14:textId="77777777" w:rsidR="0000402D" w:rsidRDefault="0000402D" w:rsidP="0000402D">
      <w:pPr>
        <w:spacing w:after="0"/>
        <w:rPr>
          <w:b/>
        </w:rPr>
      </w:pPr>
    </w:p>
    <w:p w14:paraId="5D3F6D6C" w14:textId="5D96370F" w:rsidR="0000402D" w:rsidRPr="0000402D" w:rsidRDefault="00256C68" w:rsidP="00256C68">
      <w:pPr>
        <w:spacing w:before="120" w:after="120" w:line="240" w:lineRule="auto"/>
        <w:rPr>
          <w:b/>
          <w:bCs/>
          <w:szCs w:val="24"/>
          <w:u w:val="single"/>
        </w:rPr>
      </w:pPr>
      <w:r>
        <w:rPr>
          <w:b/>
          <w:bCs/>
          <w:szCs w:val="24"/>
          <w:u w:val="single"/>
        </w:rPr>
        <w:t>2-oji</w:t>
      </w:r>
      <w:r w:rsidR="0000402D" w:rsidRPr="0000402D">
        <w:rPr>
          <w:b/>
          <w:bCs/>
          <w:szCs w:val="24"/>
          <w:u w:val="single"/>
        </w:rPr>
        <w:t xml:space="preserve"> pirkimo objekto dalis</w:t>
      </w:r>
      <w:r>
        <w:rPr>
          <w:b/>
          <w:bCs/>
          <w:szCs w:val="24"/>
          <w:u w:val="single"/>
        </w:rPr>
        <w:t xml:space="preserve"> „</w:t>
      </w:r>
      <w:r w:rsidR="002F5AF1" w:rsidRPr="002F5AF1">
        <w:rPr>
          <w:b/>
          <w:bCs/>
          <w:szCs w:val="24"/>
          <w:u w:val="single"/>
        </w:rPr>
        <w:t xml:space="preserve">Bekontaktis </w:t>
      </w:r>
      <w:proofErr w:type="spellStart"/>
      <w:r w:rsidR="002F5AF1" w:rsidRPr="002F5AF1">
        <w:rPr>
          <w:b/>
          <w:bCs/>
          <w:szCs w:val="24"/>
          <w:u w:val="single"/>
        </w:rPr>
        <w:t>tonometras</w:t>
      </w:r>
      <w:proofErr w:type="spellEnd"/>
      <w:r w:rsidR="002F5AF1" w:rsidRPr="002F5AF1">
        <w:rPr>
          <w:b/>
          <w:bCs/>
          <w:szCs w:val="24"/>
          <w:u w:val="single"/>
        </w:rPr>
        <w:t xml:space="preserve"> su </w:t>
      </w:r>
      <w:proofErr w:type="spellStart"/>
      <w:r w:rsidR="002F5AF1" w:rsidRPr="002F5AF1">
        <w:rPr>
          <w:b/>
          <w:bCs/>
          <w:szCs w:val="24"/>
          <w:u w:val="single"/>
        </w:rPr>
        <w:t>pachimetrija</w:t>
      </w:r>
      <w:proofErr w:type="spellEnd"/>
      <w:r>
        <w:rPr>
          <w:b/>
          <w:bCs/>
          <w:szCs w:val="24"/>
          <w:u w:val="single"/>
        </w:rPr>
        <w:t>“</w:t>
      </w:r>
      <w:r w:rsidR="0000402D" w:rsidRPr="0000402D">
        <w:rPr>
          <w:b/>
          <w:bCs/>
          <w:szCs w:val="24"/>
          <w:u w:val="single"/>
        </w:rPr>
        <w:t>.</w:t>
      </w:r>
    </w:p>
    <w:p w14:paraId="5E73ABAC" w14:textId="77777777" w:rsidR="0000402D" w:rsidRPr="0000402D" w:rsidRDefault="0000402D" w:rsidP="00256C68">
      <w:pPr>
        <w:spacing w:after="0" w:line="240" w:lineRule="auto"/>
        <w:jc w:val="both"/>
        <w:rPr>
          <w:i/>
          <w:iCs/>
          <w:szCs w:val="24"/>
        </w:rPr>
      </w:pPr>
      <w:r w:rsidRPr="0000402D">
        <w:rPr>
          <w:b/>
          <w:bCs/>
          <w:szCs w:val="24"/>
        </w:rPr>
        <w:t>Siūloma kaina įskaitant PVM: __________ Eur ( _____________ )</w:t>
      </w:r>
      <w:r w:rsidRPr="0000402D">
        <w:rPr>
          <w:szCs w:val="24"/>
        </w:rPr>
        <w:t xml:space="preserve"> </w:t>
      </w:r>
      <w:r w:rsidRPr="0000402D">
        <w:rPr>
          <w:i/>
          <w:iCs/>
          <w:szCs w:val="24"/>
        </w:rPr>
        <w:t>[turi būti nurodyta bendra kaina su PVM, skaičiais ir žodžiais]</w:t>
      </w:r>
      <w:r w:rsidRPr="0000402D">
        <w:rPr>
          <w:iCs/>
          <w:szCs w:val="24"/>
        </w:rPr>
        <w:t xml:space="preserve">, kur PVM sudaro _______ Eur </w:t>
      </w:r>
      <w:r w:rsidRPr="0000402D">
        <w:rPr>
          <w:i/>
          <w:iCs/>
          <w:szCs w:val="24"/>
        </w:rPr>
        <w:t>[turi būti nurodyta PVM suma skaičiais ir žodžiais]</w:t>
      </w:r>
    </w:p>
    <w:p w14:paraId="533B3F49" w14:textId="22A3024E" w:rsidR="00F21656" w:rsidRPr="0000402D" w:rsidRDefault="00F21656" w:rsidP="00F21656">
      <w:pPr>
        <w:spacing w:before="120" w:after="0" w:line="240" w:lineRule="auto"/>
        <w:ind w:firstLine="709"/>
        <w:jc w:val="both"/>
        <w:rPr>
          <w:b/>
        </w:rPr>
      </w:pPr>
      <w:r>
        <w:rPr>
          <w:b/>
        </w:rPr>
        <w:t xml:space="preserve">Siūlomų </w:t>
      </w:r>
      <w:r w:rsidRPr="0000402D">
        <w:rPr>
          <w:b/>
        </w:rPr>
        <w:t xml:space="preserve">Prekių techniniai duomenys </w:t>
      </w:r>
      <w:r>
        <w:rPr>
          <w:b/>
        </w:rPr>
        <w:t xml:space="preserve">yra nurodyti </w:t>
      </w:r>
      <w:r w:rsidRPr="00F21656">
        <w:rPr>
          <w:b/>
        </w:rPr>
        <w:t>pateiktoje lentelėje „</w:t>
      </w:r>
      <w:r w:rsidRPr="00F21656">
        <w:rPr>
          <w:b/>
          <w:bCs/>
          <w:szCs w:val="24"/>
        </w:rPr>
        <w:t>Perkamo objekto privalomieji techniniai reikalavimai</w:t>
      </w:r>
      <w:r w:rsidRPr="00F21656">
        <w:rPr>
          <w:b/>
        </w:rPr>
        <w:t>“ (</w:t>
      </w:r>
      <w:r w:rsidR="00622A90">
        <w:rPr>
          <w:b/>
        </w:rPr>
        <w:t>iš</w:t>
      </w:r>
      <w:r w:rsidRPr="00F21656">
        <w:rPr>
          <w:b/>
        </w:rPr>
        <w:t xml:space="preserve"> Specialiųjų pirkimo sąlygų 2.</w:t>
      </w:r>
      <w:r>
        <w:rPr>
          <w:b/>
        </w:rPr>
        <w:t>2</w:t>
      </w:r>
      <w:r w:rsidRPr="00F21656">
        <w:rPr>
          <w:b/>
        </w:rPr>
        <w:t xml:space="preserve"> priedą).</w:t>
      </w:r>
    </w:p>
    <w:p w14:paraId="66AD7CA9" w14:textId="77777777" w:rsidR="0000402D" w:rsidRDefault="0000402D" w:rsidP="0000402D">
      <w:pPr>
        <w:spacing w:before="120" w:after="0" w:line="240" w:lineRule="auto"/>
        <w:ind w:firstLine="709"/>
        <w:jc w:val="both"/>
        <w:rPr>
          <w:b/>
        </w:rPr>
      </w:pPr>
    </w:p>
    <w:p w14:paraId="3287BE65" w14:textId="6100C023" w:rsidR="0000402D" w:rsidRPr="0000402D" w:rsidRDefault="00256C68" w:rsidP="00256C68">
      <w:pPr>
        <w:spacing w:before="120" w:after="120" w:line="240" w:lineRule="auto"/>
        <w:rPr>
          <w:b/>
          <w:bCs/>
          <w:szCs w:val="24"/>
          <w:u w:val="single"/>
        </w:rPr>
      </w:pPr>
      <w:r>
        <w:rPr>
          <w:b/>
          <w:bCs/>
          <w:szCs w:val="24"/>
          <w:u w:val="single"/>
        </w:rPr>
        <w:lastRenderedPageBreak/>
        <w:t>3-oji</w:t>
      </w:r>
      <w:r w:rsidR="0000402D" w:rsidRPr="0000402D">
        <w:rPr>
          <w:b/>
          <w:bCs/>
          <w:szCs w:val="24"/>
          <w:u w:val="single"/>
        </w:rPr>
        <w:t xml:space="preserve"> pirkimo objekto dalis </w:t>
      </w:r>
      <w:r>
        <w:rPr>
          <w:b/>
          <w:bCs/>
          <w:szCs w:val="24"/>
          <w:u w:val="single"/>
        </w:rPr>
        <w:t>„</w:t>
      </w:r>
      <w:r w:rsidR="002F5AF1" w:rsidRPr="002F5AF1">
        <w:rPr>
          <w:b/>
          <w:bCs/>
          <w:szCs w:val="24"/>
          <w:u w:val="single"/>
        </w:rPr>
        <w:t>Bandomųjų lęšių rinkinys su bandomaisiais rėmeliais</w:t>
      </w:r>
      <w:r>
        <w:rPr>
          <w:b/>
          <w:bCs/>
          <w:szCs w:val="24"/>
          <w:u w:val="single"/>
        </w:rPr>
        <w:t>“</w:t>
      </w:r>
      <w:r w:rsidR="0000402D" w:rsidRPr="0000402D">
        <w:rPr>
          <w:b/>
          <w:bCs/>
          <w:szCs w:val="24"/>
          <w:u w:val="single"/>
        </w:rPr>
        <w:t>.</w:t>
      </w:r>
    </w:p>
    <w:p w14:paraId="74CFF2B2" w14:textId="77777777" w:rsidR="0000402D" w:rsidRPr="0000402D" w:rsidRDefault="0000402D" w:rsidP="00256C68">
      <w:pPr>
        <w:spacing w:after="0" w:line="240" w:lineRule="auto"/>
        <w:jc w:val="both"/>
        <w:rPr>
          <w:i/>
          <w:iCs/>
          <w:szCs w:val="24"/>
        </w:rPr>
      </w:pPr>
      <w:r w:rsidRPr="0000402D">
        <w:rPr>
          <w:b/>
          <w:bCs/>
          <w:szCs w:val="24"/>
        </w:rPr>
        <w:t>Siūloma kaina įskaitant PVM: __________ Eur ( _____________ )</w:t>
      </w:r>
      <w:r w:rsidRPr="0000402D">
        <w:rPr>
          <w:szCs w:val="24"/>
        </w:rPr>
        <w:t xml:space="preserve"> </w:t>
      </w:r>
      <w:r w:rsidRPr="0000402D">
        <w:rPr>
          <w:i/>
          <w:iCs/>
          <w:szCs w:val="24"/>
        </w:rPr>
        <w:t>[turi būti nurodyta bendra kaina su PVM, skaičiais ir žodžiais]</w:t>
      </w:r>
      <w:r w:rsidRPr="0000402D">
        <w:rPr>
          <w:iCs/>
          <w:szCs w:val="24"/>
        </w:rPr>
        <w:t xml:space="preserve">, kur PVM sudaro _______ Eur </w:t>
      </w:r>
      <w:r w:rsidRPr="0000402D">
        <w:rPr>
          <w:i/>
          <w:iCs/>
          <w:szCs w:val="24"/>
        </w:rPr>
        <w:t>[turi būti nurodyta PVM suma skaičiais ir žodžiais]</w:t>
      </w:r>
    </w:p>
    <w:p w14:paraId="4A5705BF" w14:textId="16A2413F" w:rsidR="00F21656" w:rsidRPr="0000402D" w:rsidRDefault="00F21656" w:rsidP="00F21656">
      <w:pPr>
        <w:spacing w:before="120" w:after="0" w:line="240" w:lineRule="auto"/>
        <w:ind w:firstLine="709"/>
        <w:jc w:val="both"/>
        <w:rPr>
          <w:b/>
        </w:rPr>
      </w:pPr>
      <w:r>
        <w:rPr>
          <w:b/>
        </w:rPr>
        <w:t xml:space="preserve">Siūlomų </w:t>
      </w:r>
      <w:r w:rsidRPr="0000402D">
        <w:rPr>
          <w:b/>
        </w:rPr>
        <w:t xml:space="preserve">Prekių techniniai duomenys </w:t>
      </w:r>
      <w:r>
        <w:rPr>
          <w:b/>
        </w:rPr>
        <w:t xml:space="preserve">yra nurodyti </w:t>
      </w:r>
      <w:r w:rsidRPr="00F21656">
        <w:rPr>
          <w:b/>
        </w:rPr>
        <w:t>pateiktoje lentelėje „</w:t>
      </w:r>
      <w:r w:rsidRPr="00F21656">
        <w:rPr>
          <w:b/>
          <w:bCs/>
          <w:szCs w:val="24"/>
        </w:rPr>
        <w:t>Perkamo objekto privalomieji techniniai reikalavimai</w:t>
      </w:r>
      <w:r w:rsidRPr="00F21656">
        <w:rPr>
          <w:b/>
        </w:rPr>
        <w:t>“ (</w:t>
      </w:r>
      <w:r w:rsidR="00622A90">
        <w:rPr>
          <w:b/>
        </w:rPr>
        <w:t>iš</w:t>
      </w:r>
      <w:r w:rsidRPr="00F21656">
        <w:rPr>
          <w:b/>
        </w:rPr>
        <w:t xml:space="preserve"> Specialiųjų pirkimo sąlygų 2.</w:t>
      </w:r>
      <w:r>
        <w:rPr>
          <w:b/>
        </w:rPr>
        <w:t>3</w:t>
      </w:r>
      <w:r w:rsidRPr="00F21656">
        <w:rPr>
          <w:b/>
        </w:rPr>
        <w:t xml:space="preserve"> priedą).</w:t>
      </w:r>
    </w:p>
    <w:p w14:paraId="1F863101" w14:textId="77777777" w:rsidR="0000402D" w:rsidRDefault="0000402D" w:rsidP="0000402D">
      <w:pPr>
        <w:spacing w:before="120" w:after="0" w:line="240" w:lineRule="auto"/>
        <w:ind w:firstLine="709"/>
        <w:jc w:val="both"/>
        <w:rPr>
          <w:b/>
        </w:rPr>
      </w:pPr>
    </w:p>
    <w:p w14:paraId="1718826F" w14:textId="77777777" w:rsidR="00251B16" w:rsidRDefault="00251B16" w:rsidP="00251B16">
      <w:pPr>
        <w:spacing w:after="0" w:line="240" w:lineRule="auto"/>
        <w:ind w:firstLine="720"/>
        <w:jc w:val="both"/>
        <w:rPr>
          <w:kern w:val="2"/>
          <w:szCs w:val="24"/>
        </w:rPr>
      </w:pPr>
      <w:r>
        <w:rPr>
          <w:szCs w:val="24"/>
        </w:rPr>
        <w:t>Pirkimo sutarčiai vykdyti ketiname pasitelkti šiuos subtiekėjus: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51B16" w14:paraId="06AF536F" w14:textId="77777777" w:rsidTr="00C645F6">
        <w:tc>
          <w:tcPr>
            <w:tcW w:w="789" w:type="dxa"/>
            <w:tcBorders>
              <w:top w:val="single" w:sz="4" w:space="0" w:color="000000"/>
              <w:left w:val="single" w:sz="4" w:space="0" w:color="000000"/>
              <w:bottom w:val="single" w:sz="4" w:space="0" w:color="000000"/>
              <w:right w:val="nil"/>
            </w:tcBorders>
            <w:hideMark/>
          </w:tcPr>
          <w:p w14:paraId="22508816" w14:textId="77777777" w:rsidR="00251B16" w:rsidRDefault="00251B16" w:rsidP="0002194E">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6816A78" w14:textId="77777777" w:rsidR="00251B16" w:rsidRDefault="00251B16" w:rsidP="0002194E">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2DDE3318" w14:textId="77777777" w:rsidR="00251B16" w:rsidRDefault="00251B16" w:rsidP="0002194E">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405AEDB8" w14:textId="77777777" w:rsidR="00251B16" w:rsidRDefault="00251B16" w:rsidP="0002194E">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B5E890D" w14:textId="77777777" w:rsidR="00251B16" w:rsidRDefault="00251B16" w:rsidP="0002194E">
            <w:pPr>
              <w:snapToGrid w:val="0"/>
              <w:spacing w:after="0" w:line="240" w:lineRule="auto"/>
              <w:jc w:val="center"/>
              <w:rPr>
                <w:sz w:val="22"/>
                <w:szCs w:val="24"/>
              </w:rPr>
            </w:pPr>
            <w:r>
              <w:rPr>
                <w:sz w:val="22"/>
                <w:szCs w:val="24"/>
              </w:rPr>
              <w:t>Subtiekėjui ketinamos pavesti funkcijos vykdant sutartį</w:t>
            </w:r>
          </w:p>
        </w:tc>
        <w:tc>
          <w:tcPr>
            <w:tcW w:w="1900" w:type="dxa"/>
            <w:tcBorders>
              <w:top w:val="single" w:sz="4" w:space="0" w:color="000000"/>
              <w:left w:val="single" w:sz="4" w:space="0" w:color="000000"/>
              <w:bottom w:val="single" w:sz="4" w:space="0" w:color="000000"/>
              <w:right w:val="single" w:sz="4" w:space="0" w:color="000000"/>
            </w:tcBorders>
            <w:hideMark/>
          </w:tcPr>
          <w:p w14:paraId="74BCB66C" w14:textId="77777777" w:rsidR="00251B16" w:rsidRDefault="00251B16" w:rsidP="0002194E">
            <w:pPr>
              <w:snapToGrid w:val="0"/>
              <w:spacing w:after="0" w:line="240" w:lineRule="auto"/>
              <w:jc w:val="center"/>
              <w:rPr>
                <w:sz w:val="22"/>
                <w:szCs w:val="24"/>
              </w:rPr>
            </w:pPr>
            <w:r>
              <w:rPr>
                <w:sz w:val="22"/>
                <w:szCs w:val="24"/>
              </w:rPr>
              <w:t>Apimtis proc.</w:t>
            </w:r>
          </w:p>
        </w:tc>
      </w:tr>
      <w:tr w:rsidR="00251B16" w14:paraId="08C49BB2" w14:textId="77777777" w:rsidTr="00C645F6">
        <w:tc>
          <w:tcPr>
            <w:tcW w:w="789" w:type="dxa"/>
            <w:tcBorders>
              <w:top w:val="single" w:sz="4" w:space="0" w:color="000000"/>
              <w:left w:val="single" w:sz="4" w:space="0" w:color="000000"/>
              <w:bottom w:val="single" w:sz="4" w:space="0" w:color="000000"/>
              <w:right w:val="nil"/>
            </w:tcBorders>
          </w:tcPr>
          <w:p w14:paraId="0F208917" w14:textId="77777777" w:rsidR="00251B16" w:rsidRDefault="00251B16" w:rsidP="0002194E">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6E3800EF" w14:textId="77777777" w:rsidR="00251B16" w:rsidRDefault="00251B16" w:rsidP="0002194E">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588B8E6" w14:textId="77777777" w:rsidR="00251B16" w:rsidRDefault="00251B16" w:rsidP="0002194E">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192A34EF" w14:textId="77777777" w:rsidR="00251B16" w:rsidRDefault="00251B16" w:rsidP="0002194E">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033D8587" w14:textId="77777777" w:rsidR="00251B16" w:rsidRDefault="00251B16" w:rsidP="0002194E">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6A383135" w14:textId="77777777" w:rsidR="00251B16" w:rsidRDefault="00251B16" w:rsidP="0002194E">
            <w:pPr>
              <w:snapToGrid w:val="0"/>
              <w:spacing w:after="0" w:line="240" w:lineRule="auto"/>
              <w:jc w:val="both"/>
              <w:rPr>
                <w:szCs w:val="24"/>
              </w:rPr>
            </w:pPr>
          </w:p>
        </w:tc>
      </w:tr>
    </w:tbl>
    <w:p w14:paraId="1193F3E0" w14:textId="0B39D2F7" w:rsidR="00C645F6" w:rsidRPr="00C645F6" w:rsidRDefault="00C645F6" w:rsidP="00C645F6">
      <w:pPr>
        <w:spacing w:after="0" w:line="240" w:lineRule="auto"/>
        <w:jc w:val="both"/>
        <w:rPr>
          <w:szCs w:val="24"/>
        </w:rPr>
      </w:pPr>
      <w:r w:rsidRPr="00C645F6">
        <w:rPr>
          <w:szCs w:val="24"/>
        </w:rPr>
        <w:t>Pridedame išteklių prieinamumą įrodančius dokumentus pagal Specialiųjų pirkimo sąlygų 6.1.</w:t>
      </w:r>
      <w:r>
        <w:rPr>
          <w:szCs w:val="24"/>
        </w:rPr>
        <w:t>8</w:t>
      </w:r>
      <w:r w:rsidRPr="00C645F6">
        <w:rPr>
          <w:szCs w:val="24"/>
        </w:rPr>
        <w:t xml:space="preserve"> papunktį.</w:t>
      </w:r>
    </w:p>
    <w:p w14:paraId="7F0802C3" w14:textId="1A04C32B" w:rsidR="00251B16" w:rsidRDefault="00251B16" w:rsidP="00251B16">
      <w:pPr>
        <w:spacing w:after="0" w:line="240" w:lineRule="auto"/>
        <w:jc w:val="both"/>
        <w:rPr>
          <w:szCs w:val="24"/>
        </w:rPr>
      </w:pPr>
    </w:p>
    <w:p w14:paraId="1229A5BC" w14:textId="77777777" w:rsidR="00251B16" w:rsidRDefault="00251B16" w:rsidP="002D066A">
      <w:pPr>
        <w:spacing w:after="0" w:line="240" w:lineRule="auto"/>
        <w:jc w:val="both"/>
        <w:rPr>
          <w:szCs w:val="24"/>
        </w:rPr>
      </w:pPr>
    </w:p>
    <w:p w14:paraId="2ECCC2E3" w14:textId="77777777" w:rsidR="00C645F6" w:rsidRPr="00C645F6" w:rsidRDefault="00C645F6" w:rsidP="00C645F6">
      <w:pPr>
        <w:spacing w:after="0" w:line="240" w:lineRule="auto"/>
        <w:jc w:val="both"/>
        <w:rPr>
          <w:szCs w:val="24"/>
        </w:rPr>
      </w:pPr>
      <w:r w:rsidRPr="00C645F6">
        <w:rPr>
          <w:szCs w:val="24"/>
        </w:rPr>
        <w:t>Kartu su pasiūlymu pateikiami šie dokumentai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01FF0650" w:rsidR="002D066A" w:rsidRPr="000151E4" w:rsidRDefault="00C645F6" w:rsidP="00E33320">
            <w:pPr>
              <w:spacing w:after="0" w:line="240" w:lineRule="auto"/>
              <w:jc w:val="both"/>
              <w:rPr>
                <w:szCs w:val="24"/>
              </w:rPr>
            </w:pPr>
            <w:r w:rsidRPr="00C645F6">
              <w:rPr>
                <w:i/>
                <w:iCs/>
                <w:szCs w:val="24"/>
              </w:rPr>
              <w:t>[įrašyti prie pasiūlymo pridedamus atitinkamus dokumentus pagal Specialiųjų pirkimo sąlygų 6.1.2–61.9 papunkčius]</w:t>
            </w: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sectPr w:rsid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754EF" w14:textId="77777777" w:rsidR="004F5AB3" w:rsidRDefault="004F5AB3">
      <w:pPr>
        <w:spacing w:after="0" w:line="240" w:lineRule="auto"/>
      </w:pPr>
      <w:r>
        <w:separator/>
      </w:r>
    </w:p>
  </w:endnote>
  <w:endnote w:type="continuationSeparator" w:id="0">
    <w:p w14:paraId="4F670380" w14:textId="77777777" w:rsidR="004F5AB3" w:rsidRDefault="004F5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6C5C8" w14:textId="77777777" w:rsidR="004F5AB3" w:rsidRDefault="004F5AB3">
      <w:pPr>
        <w:spacing w:after="0" w:line="240" w:lineRule="auto"/>
      </w:pPr>
      <w:r>
        <w:separator/>
      </w:r>
    </w:p>
  </w:footnote>
  <w:footnote w:type="continuationSeparator" w:id="0">
    <w:p w14:paraId="2EC2324A" w14:textId="77777777" w:rsidR="004F5AB3" w:rsidRDefault="004F5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402D"/>
    <w:rsid w:val="000110BD"/>
    <w:rsid w:val="000151E4"/>
    <w:rsid w:val="0004199B"/>
    <w:rsid w:val="00057E45"/>
    <w:rsid w:val="0008123B"/>
    <w:rsid w:val="000A7B60"/>
    <w:rsid w:val="000A7D28"/>
    <w:rsid w:val="000B41CC"/>
    <w:rsid w:val="000B4E2E"/>
    <w:rsid w:val="000C4D43"/>
    <w:rsid w:val="000C5AAF"/>
    <w:rsid w:val="001323FC"/>
    <w:rsid w:val="00143796"/>
    <w:rsid w:val="00144AF6"/>
    <w:rsid w:val="0014588E"/>
    <w:rsid w:val="00174E3B"/>
    <w:rsid w:val="001811D5"/>
    <w:rsid w:val="001A78DC"/>
    <w:rsid w:val="001B4E73"/>
    <w:rsid w:val="001B5193"/>
    <w:rsid w:val="001F78AC"/>
    <w:rsid w:val="00220792"/>
    <w:rsid w:val="00237BE5"/>
    <w:rsid w:val="00244AEE"/>
    <w:rsid w:val="00251B16"/>
    <w:rsid w:val="00254CC2"/>
    <w:rsid w:val="00256C68"/>
    <w:rsid w:val="002654CD"/>
    <w:rsid w:val="00272C32"/>
    <w:rsid w:val="002767E6"/>
    <w:rsid w:val="00281665"/>
    <w:rsid w:val="00282294"/>
    <w:rsid w:val="002859C5"/>
    <w:rsid w:val="002A3361"/>
    <w:rsid w:val="002A4DBD"/>
    <w:rsid w:val="002A6328"/>
    <w:rsid w:val="002B1A30"/>
    <w:rsid w:val="002D066A"/>
    <w:rsid w:val="002D1734"/>
    <w:rsid w:val="002F2DED"/>
    <w:rsid w:val="002F5AF1"/>
    <w:rsid w:val="002F694B"/>
    <w:rsid w:val="003023AF"/>
    <w:rsid w:val="00314D14"/>
    <w:rsid w:val="003173AE"/>
    <w:rsid w:val="003225E4"/>
    <w:rsid w:val="00324915"/>
    <w:rsid w:val="003250A2"/>
    <w:rsid w:val="00326A12"/>
    <w:rsid w:val="0034600A"/>
    <w:rsid w:val="0035460A"/>
    <w:rsid w:val="00370826"/>
    <w:rsid w:val="00377A89"/>
    <w:rsid w:val="0038245C"/>
    <w:rsid w:val="00392853"/>
    <w:rsid w:val="00393AE6"/>
    <w:rsid w:val="003A2770"/>
    <w:rsid w:val="003A71D2"/>
    <w:rsid w:val="003C608F"/>
    <w:rsid w:val="003D1F92"/>
    <w:rsid w:val="003D3FEC"/>
    <w:rsid w:val="003D7EC2"/>
    <w:rsid w:val="00414136"/>
    <w:rsid w:val="00420209"/>
    <w:rsid w:val="00420981"/>
    <w:rsid w:val="004217F1"/>
    <w:rsid w:val="00434D19"/>
    <w:rsid w:val="00435B0E"/>
    <w:rsid w:val="0044151F"/>
    <w:rsid w:val="004437D5"/>
    <w:rsid w:val="0044421E"/>
    <w:rsid w:val="004577DB"/>
    <w:rsid w:val="00462EAD"/>
    <w:rsid w:val="00465A72"/>
    <w:rsid w:val="0046677B"/>
    <w:rsid w:val="00471AF5"/>
    <w:rsid w:val="00476960"/>
    <w:rsid w:val="004771C4"/>
    <w:rsid w:val="00477252"/>
    <w:rsid w:val="004801F8"/>
    <w:rsid w:val="004804B9"/>
    <w:rsid w:val="00484441"/>
    <w:rsid w:val="0049256F"/>
    <w:rsid w:val="00495459"/>
    <w:rsid w:val="004A0191"/>
    <w:rsid w:val="004A32D1"/>
    <w:rsid w:val="004B252D"/>
    <w:rsid w:val="004E01A4"/>
    <w:rsid w:val="004F5AB3"/>
    <w:rsid w:val="0050191B"/>
    <w:rsid w:val="005039FA"/>
    <w:rsid w:val="0051671E"/>
    <w:rsid w:val="0053617E"/>
    <w:rsid w:val="005757CE"/>
    <w:rsid w:val="00577592"/>
    <w:rsid w:val="0058778C"/>
    <w:rsid w:val="005953F7"/>
    <w:rsid w:val="005A1522"/>
    <w:rsid w:val="005C5F7D"/>
    <w:rsid w:val="005F1509"/>
    <w:rsid w:val="00605BB4"/>
    <w:rsid w:val="00622A90"/>
    <w:rsid w:val="0063237A"/>
    <w:rsid w:val="00635BDC"/>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7045A1"/>
    <w:rsid w:val="0070495F"/>
    <w:rsid w:val="00706AF6"/>
    <w:rsid w:val="0071014E"/>
    <w:rsid w:val="00726C0D"/>
    <w:rsid w:val="007437B1"/>
    <w:rsid w:val="0075507A"/>
    <w:rsid w:val="00784234"/>
    <w:rsid w:val="007A09B4"/>
    <w:rsid w:val="007C6185"/>
    <w:rsid w:val="007E5592"/>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E5BAF"/>
    <w:rsid w:val="008F754C"/>
    <w:rsid w:val="009053A1"/>
    <w:rsid w:val="00910DAA"/>
    <w:rsid w:val="009139DF"/>
    <w:rsid w:val="00920ECD"/>
    <w:rsid w:val="009246E6"/>
    <w:rsid w:val="00937B7C"/>
    <w:rsid w:val="009474C5"/>
    <w:rsid w:val="00963E24"/>
    <w:rsid w:val="0096541E"/>
    <w:rsid w:val="00965F18"/>
    <w:rsid w:val="00967442"/>
    <w:rsid w:val="00974B4A"/>
    <w:rsid w:val="00975220"/>
    <w:rsid w:val="00976C5B"/>
    <w:rsid w:val="00983087"/>
    <w:rsid w:val="009872CF"/>
    <w:rsid w:val="009879E9"/>
    <w:rsid w:val="00992C9B"/>
    <w:rsid w:val="009A2FC5"/>
    <w:rsid w:val="009A4CA9"/>
    <w:rsid w:val="009B4838"/>
    <w:rsid w:val="009B5AC1"/>
    <w:rsid w:val="009F0EE3"/>
    <w:rsid w:val="009F58BE"/>
    <w:rsid w:val="009F628A"/>
    <w:rsid w:val="009F7ACB"/>
    <w:rsid w:val="00A11DC1"/>
    <w:rsid w:val="00A16190"/>
    <w:rsid w:val="00A17F5A"/>
    <w:rsid w:val="00A42CA8"/>
    <w:rsid w:val="00A506EA"/>
    <w:rsid w:val="00A95D3F"/>
    <w:rsid w:val="00AA1B1E"/>
    <w:rsid w:val="00AA4CB1"/>
    <w:rsid w:val="00AB34B5"/>
    <w:rsid w:val="00AC1E46"/>
    <w:rsid w:val="00AC2801"/>
    <w:rsid w:val="00AC36B1"/>
    <w:rsid w:val="00AD225A"/>
    <w:rsid w:val="00AE06B4"/>
    <w:rsid w:val="00AE7D49"/>
    <w:rsid w:val="00AF4B8F"/>
    <w:rsid w:val="00B1694C"/>
    <w:rsid w:val="00B22418"/>
    <w:rsid w:val="00B2432B"/>
    <w:rsid w:val="00B31033"/>
    <w:rsid w:val="00B40A2F"/>
    <w:rsid w:val="00B54906"/>
    <w:rsid w:val="00B633C7"/>
    <w:rsid w:val="00B676EB"/>
    <w:rsid w:val="00B71B9D"/>
    <w:rsid w:val="00B83F99"/>
    <w:rsid w:val="00B9322C"/>
    <w:rsid w:val="00BA2972"/>
    <w:rsid w:val="00BB3C13"/>
    <w:rsid w:val="00BC51BA"/>
    <w:rsid w:val="00BD167A"/>
    <w:rsid w:val="00BD20AC"/>
    <w:rsid w:val="00BD5D38"/>
    <w:rsid w:val="00BF400F"/>
    <w:rsid w:val="00BF65A2"/>
    <w:rsid w:val="00C00478"/>
    <w:rsid w:val="00C00EE4"/>
    <w:rsid w:val="00C05E05"/>
    <w:rsid w:val="00C12E33"/>
    <w:rsid w:val="00C24C98"/>
    <w:rsid w:val="00C301A9"/>
    <w:rsid w:val="00C463BD"/>
    <w:rsid w:val="00C52B56"/>
    <w:rsid w:val="00C54227"/>
    <w:rsid w:val="00C645F6"/>
    <w:rsid w:val="00C658B9"/>
    <w:rsid w:val="00C672C4"/>
    <w:rsid w:val="00C83AAD"/>
    <w:rsid w:val="00C9420E"/>
    <w:rsid w:val="00C965E4"/>
    <w:rsid w:val="00CB7412"/>
    <w:rsid w:val="00CC4F5A"/>
    <w:rsid w:val="00CD53BE"/>
    <w:rsid w:val="00D011A8"/>
    <w:rsid w:val="00D1352D"/>
    <w:rsid w:val="00D235E4"/>
    <w:rsid w:val="00D340CE"/>
    <w:rsid w:val="00D3542D"/>
    <w:rsid w:val="00D35776"/>
    <w:rsid w:val="00D54CBA"/>
    <w:rsid w:val="00DA4D53"/>
    <w:rsid w:val="00DA5B38"/>
    <w:rsid w:val="00DB082F"/>
    <w:rsid w:val="00DB094A"/>
    <w:rsid w:val="00DB5113"/>
    <w:rsid w:val="00DC42DA"/>
    <w:rsid w:val="00DC7E18"/>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25D7"/>
    <w:rsid w:val="00E84CFE"/>
    <w:rsid w:val="00E85B59"/>
    <w:rsid w:val="00EA5881"/>
    <w:rsid w:val="00EB77A0"/>
    <w:rsid w:val="00EC3CE7"/>
    <w:rsid w:val="00ED0E31"/>
    <w:rsid w:val="00EE4A34"/>
    <w:rsid w:val="00EE4DAA"/>
    <w:rsid w:val="00F21656"/>
    <w:rsid w:val="00F32CB5"/>
    <w:rsid w:val="00F3663E"/>
    <w:rsid w:val="00F44DAA"/>
    <w:rsid w:val="00F50B7A"/>
    <w:rsid w:val="00F60B18"/>
    <w:rsid w:val="00F6336A"/>
    <w:rsid w:val="00F710F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2389</Words>
  <Characters>1362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Simona Adomaitienė</cp:lastModifiedBy>
  <cp:revision>7</cp:revision>
  <cp:lastPrinted>2017-07-26T12:38:00Z</cp:lastPrinted>
  <dcterms:created xsi:type="dcterms:W3CDTF">2026-01-28T14:16:00Z</dcterms:created>
  <dcterms:modified xsi:type="dcterms:W3CDTF">2026-08-19T03:21:00Z</dcterms:modified>
</cp:coreProperties>
</file>